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A7A21" w:rsidRPr="004C5D73" w14:paraId="04F9E1B8" w14:textId="77777777" w:rsidTr="00641270">
        <w:trPr>
          <w:trHeight w:val="386"/>
        </w:trPr>
        <w:tc>
          <w:tcPr>
            <w:tcW w:w="9461" w:type="dxa"/>
            <w:vAlign w:val="center"/>
          </w:tcPr>
          <w:p w14:paraId="385A8DAC" w14:textId="5353665B" w:rsidR="00DA7A21" w:rsidRPr="004C5D73" w:rsidRDefault="00DA7A21" w:rsidP="00260BD4">
            <w:pPr>
              <w:pStyle w:val="ListParagraph"/>
              <w:numPr>
                <w:ilvl w:val="0"/>
                <w:numId w:val="5"/>
              </w:numPr>
              <w:tabs>
                <w:tab w:val="left" w:pos="432"/>
              </w:tabs>
              <w:spacing w:after="0"/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bookmarkStart w:id="0" w:name="_Hlk27401964"/>
            <w:r w:rsidRPr="003444B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4C5D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ข้อมูลทั่วไป</w:t>
            </w:r>
          </w:p>
        </w:tc>
      </w:tr>
      <w:bookmarkEnd w:id="0"/>
    </w:tbl>
    <w:p w14:paraId="74DC0938" w14:textId="77777777" w:rsidR="00DA7A21" w:rsidRPr="004C5D73" w:rsidRDefault="00DA7A21" w:rsidP="00204081">
      <w:pPr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6D523C60" w14:textId="0825C048" w:rsidR="00012579" w:rsidRPr="004C5D73" w:rsidRDefault="00A5128D" w:rsidP="00204081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4C5D7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บริษัท อลิอันซ์ อยุธยา แคปปิตอล จำกัด (มหาชน) (บริษัท) เป็นบริษัทมหาชนจำกัด</w:t>
      </w:r>
      <w:r w:rsidR="00012579" w:rsidRPr="004C5D7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4C5D7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และเป็นบริษัทจดทะเบียนในตลาดหลักทรัพย์</w:t>
      </w:r>
      <w:r w:rsidR="003444BD" w:rsidRPr="004C5D7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br/>
      </w:r>
      <w:r w:rsidRPr="004C5D7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แห่งประเทศไทย</w:t>
      </w:r>
      <w:r w:rsidR="00012579" w:rsidRPr="004C5D73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727969" w:rsidRPr="004C5D73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  <w:r w:rsidR="006660B8" w:rsidRPr="004C5D73">
        <w:rPr>
          <w:rFonts w:ascii="Browallia New" w:hAnsi="Browallia New" w:cs="Browallia New"/>
          <w:color w:val="000000"/>
          <w:sz w:val="26"/>
          <w:szCs w:val="26"/>
          <w:cs/>
        </w:rPr>
        <w:t>จัด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>ตั้งขึ้นในประเทศไทยและมีที่อยู่ตามที่จดทะเบียนดังนี้</w:t>
      </w:r>
      <w:r w:rsidR="00012579"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>: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012579" w:rsidRPr="004C5D73">
        <w:rPr>
          <w:rFonts w:ascii="Browallia New" w:hAnsi="Browallia New" w:cs="Browallia New"/>
          <w:color w:val="000000"/>
          <w:sz w:val="26"/>
          <w:szCs w:val="26"/>
          <w:cs/>
        </w:rPr>
        <w:t xml:space="preserve">อาคารเพลินจิตทาวเวอร์ เลขที่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898</w:t>
      </w:r>
      <w:r w:rsidR="00012579" w:rsidRPr="004C5D73">
        <w:rPr>
          <w:rFonts w:ascii="Browallia New" w:hAnsi="Browallia New" w:cs="Browallia New"/>
          <w:color w:val="000000"/>
          <w:sz w:val="26"/>
          <w:szCs w:val="26"/>
          <w:cs/>
        </w:rPr>
        <w:t xml:space="preserve"> ถนนเพลินจิต แขวงลุมพินี เขตปทุมวัน กรุงเทพมหานคร</w:t>
      </w:r>
    </w:p>
    <w:p w14:paraId="7EA6E632" w14:textId="7ADB33E9" w:rsidR="00D800F7" w:rsidRPr="004C5D73" w:rsidRDefault="00D800F7" w:rsidP="00204081">
      <w:pPr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1B36687B" w14:textId="75CFDF4C" w:rsidR="007573BC" w:rsidRPr="004C5D73" w:rsidRDefault="006673B0" w:rsidP="00204081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บริษัทใหญ่ได้แก่ บริษัท </w:t>
      </w:r>
      <w:r w:rsidRPr="004C5D73">
        <w:rPr>
          <w:rFonts w:ascii="Browallia New" w:hAnsi="Browallia New" w:cs="Browallia New"/>
          <w:color w:val="000000"/>
          <w:sz w:val="26"/>
          <w:szCs w:val="26"/>
        </w:rPr>
        <w:t xml:space="preserve">Allianz Asia Holding Pte. Ltd 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 xml:space="preserve">ซึ่งเป็นนิติบุคคลที่จัดตั้งขึ้นในประเทศสิงคโปร์ โดยถือหุ้นร้อยละ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38</w:t>
      </w:r>
      <w:r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93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และบริษัทใหญ่ในลำดับสูงสุดคือ </w:t>
      </w:r>
      <w:r w:rsidRPr="004C5D73">
        <w:rPr>
          <w:rFonts w:ascii="Browallia New" w:hAnsi="Browallia New" w:cs="Browallia New"/>
          <w:color w:val="000000"/>
          <w:sz w:val="26"/>
          <w:szCs w:val="26"/>
        </w:rPr>
        <w:t xml:space="preserve">Allianz SE 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>ซึ่งเป็นนิติบุคคลที่จัดตั้งขึ้นในประเทศเยอรมนี (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 xml:space="preserve"> : บริษัทใหญ่ในลำดับสูงสุดคือ </w:t>
      </w:r>
      <w:r w:rsidRPr="004C5D73">
        <w:rPr>
          <w:rFonts w:ascii="Browallia New" w:hAnsi="Browallia New" w:cs="Browallia New"/>
          <w:color w:val="000000"/>
          <w:sz w:val="26"/>
          <w:szCs w:val="26"/>
        </w:rPr>
        <w:t xml:space="preserve">Allianz SE 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>ซึ่งเป็นนิติบุคคลที่จัดตั้งขึ้นในประเทศเยอรมนี)</w:t>
      </w:r>
    </w:p>
    <w:p w14:paraId="7662444A" w14:textId="77777777" w:rsidR="006673B0" w:rsidRPr="004C5D73" w:rsidRDefault="006673B0" w:rsidP="00D800F7">
      <w:pPr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3083A766" w14:textId="32AEC903" w:rsidR="00D800F7" w:rsidRPr="004C5D73" w:rsidRDefault="00D800F7" w:rsidP="00D800F7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>การดำเนินธุรกิจหลักของบริษัทคือ การลงทุนโดยถือหุ้นในบริษัทอื่น</w:t>
      </w:r>
    </w:p>
    <w:p w14:paraId="45B9C0EE" w14:textId="77777777" w:rsidR="00D800F7" w:rsidRPr="004C5D73" w:rsidRDefault="00D800F7" w:rsidP="00D800F7">
      <w:pPr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022B523E" w14:textId="26D55ECD" w:rsidR="00D800F7" w:rsidRPr="004C5D73" w:rsidRDefault="00D800F7" w:rsidP="006F5024">
      <w:pPr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</w:pPr>
      <w:r w:rsidRPr="004C5D73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บริษัทมีบริษัท อลิอันซ์ อยุธยา ประกันภัย จำกัด (มหาชน)</w:t>
      </w:r>
      <w:r w:rsidR="006F5024" w:rsidRPr="004C5D73">
        <w:rPr>
          <w:rFonts w:ascii="Browallia New" w:hAnsi="Browallia New" w:cs="Browallia New"/>
          <w:color w:val="000000"/>
          <w:spacing w:val="-8"/>
          <w:sz w:val="26"/>
          <w:szCs w:val="26"/>
          <w:lang w:val="en-US"/>
        </w:rPr>
        <w:t>,</w:t>
      </w:r>
      <w:r w:rsidR="006F5024" w:rsidRPr="004C5D73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6F5024" w:rsidRPr="004C5D73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บริษัท อะควา โฮลดิ้งส์ (ประเทศไทย) จำกัด</w:t>
      </w:r>
      <w:r w:rsidR="006F5024" w:rsidRPr="004C5D73">
        <w:rPr>
          <w:rFonts w:ascii="Browallia New" w:hAnsi="Browallia New" w:cs="Browallia New"/>
          <w:color w:val="000000"/>
          <w:spacing w:val="-8"/>
          <w:sz w:val="26"/>
          <w:szCs w:val="26"/>
          <w:lang w:val="en-US"/>
        </w:rPr>
        <w:t xml:space="preserve">, </w:t>
      </w:r>
      <w:r w:rsidR="006F5024" w:rsidRPr="004C5D73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>บริษัท การจัดการสุขภาพอนามัย จำกัด</w:t>
      </w:r>
      <w:r w:rsidR="00FB028F" w:rsidRPr="004C5D73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และ</w:t>
      </w:r>
      <w:r w:rsidR="006F5024" w:rsidRPr="004C5D73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บริษัท มายเฮลท์ เซอร์วิสเซส (ไทยแลนด์) จำกัด</w:t>
      </w:r>
      <w:r w:rsidRPr="004C5D73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เป็นบริษัทย่อย ซึ่งดำเนินธุรกิจ</w:t>
      </w:r>
      <w:r w:rsidR="00FB028F" w:rsidRPr="004C5D73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หลัก</w:t>
      </w:r>
      <w:r w:rsidR="00FB028F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เป็นธุรกิจ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>ประกันวินาศภัย</w:t>
      </w:r>
      <w:r w:rsidR="00551EEC" w:rsidRPr="004C5D73">
        <w:rPr>
          <w:rFonts w:ascii="Browallia New" w:hAnsi="Browallia New" w:cs="Browallia New"/>
          <w:color w:val="000000"/>
          <w:sz w:val="26"/>
          <w:szCs w:val="26"/>
          <w:lang w:val="en-US"/>
        </w:rPr>
        <w:t>,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551EEC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ลงทุนโดยถือหุ้นในบริษัทอื่น และบริการด้านสุขภาพ 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 xml:space="preserve">โดยบริษัทถือหุ้นในบริษัทย่อยในอัตราร้อยละ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99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96</w:t>
      </w:r>
      <w:r w:rsidR="006F5024"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,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99</w:t>
      </w:r>
      <w:r w:rsidR="006F5024"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80</w:t>
      </w:r>
      <w:r w:rsidR="006F5024"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,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99</w:t>
      </w:r>
      <w:r w:rsidR="006F5024"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89</w:t>
      </w:r>
      <w:r w:rsidR="00FB028F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และ</w:t>
      </w:r>
      <w:r w:rsidR="00FB028F"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99</w:t>
      </w:r>
      <w:r w:rsidR="00FB028F"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90</w:t>
      </w:r>
      <w:r w:rsidR="00564C23"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564C23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ตามลำดับ</w:t>
      </w:r>
    </w:p>
    <w:p w14:paraId="12665A5F" w14:textId="77777777" w:rsidR="00551EEC" w:rsidRPr="004C5D73" w:rsidRDefault="00551EEC" w:rsidP="00D800F7">
      <w:pPr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10D5F600" w14:textId="77777777" w:rsidR="00D800F7" w:rsidRPr="004C5D73" w:rsidRDefault="00D800F7" w:rsidP="00D800F7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>บริษัทและบริษัทย่อยรวมเรียกว่า</w:t>
      </w:r>
      <w:r w:rsidRPr="004C5D73">
        <w:rPr>
          <w:rFonts w:ascii="Browallia New" w:hAnsi="Browallia New" w:cs="Browallia New"/>
          <w:color w:val="000000"/>
          <w:sz w:val="26"/>
          <w:szCs w:val="26"/>
        </w:rPr>
        <w:t xml:space="preserve"> “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Pr="004C5D73">
        <w:rPr>
          <w:rFonts w:ascii="Browallia New" w:hAnsi="Browallia New" w:cs="Browallia New"/>
          <w:color w:val="000000"/>
          <w:sz w:val="26"/>
          <w:szCs w:val="26"/>
        </w:rPr>
        <w:t>”</w:t>
      </w:r>
    </w:p>
    <w:p w14:paraId="6E8D81E2" w14:textId="77777777" w:rsidR="00A5128D" w:rsidRPr="004C5D73" w:rsidRDefault="00A5128D" w:rsidP="00204081">
      <w:pPr>
        <w:jc w:val="thaiDistribute"/>
        <w:rPr>
          <w:rFonts w:ascii="Browallia New" w:hAnsi="Browallia New" w:cs="Browallia New"/>
          <w:color w:val="000000"/>
          <w:spacing w:val="-4"/>
          <w:sz w:val="22"/>
          <w:szCs w:val="22"/>
          <w:cs/>
        </w:rPr>
      </w:pPr>
    </w:p>
    <w:p w14:paraId="45BCB828" w14:textId="12F69B3E" w:rsidR="00A5128D" w:rsidRPr="004C5D73" w:rsidRDefault="00F34168" w:rsidP="00204081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>งบการเงินรวมและงบการเงินเฉพาะกิจการ</w:t>
      </w:r>
      <w:r w:rsidR="00A5128D" w:rsidRPr="004C5D73">
        <w:rPr>
          <w:rFonts w:ascii="Browallia New" w:hAnsi="Browallia New" w:cs="Browallia New"/>
          <w:color w:val="000000"/>
          <w:sz w:val="26"/>
          <w:szCs w:val="26"/>
          <w:cs/>
        </w:rPr>
        <w:t>ได้รับการอนุมัติจากคณะกรรมการบริษัท เมื่อวันที่</w:t>
      </w:r>
      <w:r w:rsidR="00A833E0" w:rsidRPr="004C5D7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26</w:t>
      </w:r>
      <w:r w:rsidR="00CB5A41"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CB5A41" w:rsidRPr="004C5D73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กุมภาพันธ์</w:t>
      </w:r>
      <w:r w:rsidR="003D6C80"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A833E0" w:rsidRPr="004C5D73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2569</w:t>
      </w:r>
    </w:p>
    <w:p w14:paraId="77D105E5" w14:textId="739E2EB4" w:rsidR="00E009CC" w:rsidRPr="004C5D73" w:rsidRDefault="00E009CC">
      <w:pPr>
        <w:rPr>
          <w:rFonts w:ascii="Browallia New" w:hAnsi="Browallia New" w:cs="Browallia New"/>
          <w:color w:val="000000"/>
          <w:sz w:val="22"/>
          <w:szCs w:val="22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EB0209" w:rsidRPr="004C5D73" w14:paraId="1F9F0B43" w14:textId="77777777" w:rsidTr="00641270">
        <w:trPr>
          <w:trHeight w:val="386"/>
        </w:trPr>
        <w:tc>
          <w:tcPr>
            <w:tcW w:w="9461" w:type="dxa"/>
            <w:vAlign w:val="center"/>
          </w:tcPr>
          <w:p w14:paraId="28DC1F07" w14:textId="1E2D5B6A" w:rsidR="00EB0209" w:rsidRPr="004C5D73" w:rsidRDefault="00EB0209" w:rsidP="000725C3">
            <w:pPr>
              <w:pStyle w:val="ListParagraph"/>
              <w:numPr>
                <w:ilvl w:val="0"/>
                <w:numId w:val="5"/>
              </w:numPr>
              <w:tabs>
                <w:tab w:val="left" w:pos="432"/>
              </w:tabs>
              <w:spacing w:after="0"/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5D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4C5D73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6"/>
                <w:szCs w:val="26"/>
                <w:cs/>
                <w:lang w:bidi="th-TH"/>
              </w:rPr>
              <w:t>เกณฑ์การจัดทำงบการเงิน</w:t>
            </w:r>
          </w:p>
        </w:tc>
      </w:tr>
    </w:tbl>
    <w:p w14:paraId="2287A880" w14:textId="4957FB95" w:rsidR="00204081" w:rsidRPr="004C5D73" w:rsidRDefault="00204081" w:rsidP="00204081">
      <w:pPr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  <w:cs/>
          <w:lang w:val="en-GB"/>
        </w:rPr>
      </w:pPr>
    </w:p>
    <w:p w14:paraId="0BCBBD23" w14:textId="22E9F981" w:rsidR="00204081" w:rsidRPr="004C5D73" w:rsidRDefault="00204081" w:rsidP="008642EF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 นอกจากนี้รูปแบบการนำเสนอ</w:t>
      </w:r>
      <w:r w:rsidR="00797BF1" w:rsidRPr="004C5D73">
        <w:rPr>
          <w:rFonts w:ascii="Browallia New" w:hAnsi="Browallia New" w:cs="Browallia New"/>
          <w:color w:val="000000"/>
          <w:sz w:val="26"/>
          <w:szCs w:val="26"/>
          <w:cs/>
        </w:rPr>
        <w:t>งบ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>การเงินได้จัดทำตามแบบแนบท้ายประกาศคณะกรรมการกำกับและส่งเสริมการประกอบธุรกิจประกันภัย เรื่อง หลักเกณฑ์ วิธีการ เงื่อนไข และระยะเวลาในการจัดทำ</w:t>
      </w:r>
      <w:r w:rsidRPr="004C5D7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และยื่นงบการเงินและรายงานเกี่ยวกับผลการดำเนินงานของบริษัทประกันวินาศภั</w:t>
      </w:r>
      <w:r w:rsidR="007573BC" w:rsidRPr="004C5D7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ย</w:t>
      </w:r>
      <w:r w:rsidRPr="004C5D7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พ.ศ. </w:t>
      </w:r>
      <w:r w:rsidR="00D27987" w:rsidRPr="00D27987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2566</w:t>
      </w:r>
      <w:r w:rsidRPr="004C5D7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ลงวันที่ </w:t>
      </w:r>
      <w:r w:rsidR="00D27987" w:rsidRPr="00D27987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8</w:t>
      </w:r>
      <w:r w:rsidRPr="004C5D7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7573BC" w:rsidRPr="004C5D7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กุมภาพันธ์</w:t>
      </w:r>
      <w:r w:rsidRPr="004C5D7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พ.ศ. </w:t>
      </w:r>
      <w:r w:rsidR="00D27987" w:rsidRPr="00D27987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2566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 xml:space="preserve"> (</w:t>
      </w:r>
      <w:r w:rsidRPr="004C5D73">
        <w:rPr>
          <w:rFonts w:ascii="Browallia New" w:hAnsi="Browallia New" w:cs="Browallia New"/>
          <w:color w:val="000000"/>
          <w:sz w:val="26"/>
          <w:szCs w:val="26"/>
        </w:rPr>
        <w:t>“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>ประกาศ คปภ.</w:t>
      </w:r>
      <w:r w:rsidRPr="004C5D73">
        <w:rPr>
          <w:rFonts w:ascii="Browallia New" w:hAnsi="Browallia New" w:cs="Browallia New"/>
          <w:color w:val="000000"/>
          <w:sz w:val="26"/>
          <w:szCs w:val="26"/>
        </w:rPr>
        <w:t>”)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 xml:space="preserve">  </w:t>
      </w:r>
    </w:p>
    <w:p w14:paraId="21C3C610" w14:textId="77777777" w:rsidR="003D6C80" w:rsidRPr="004C5D73" w:rsidRDefault="003D6C80" w:rsidP="00204081">
      <w:pPr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05849E9A" w14:textId="28337937" w:rsidR="008227B9" w:rsidRPr="004C5D73" w:rsidRDefault="008227B9" w:rsidP="008227B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>งบการเงินรวมนี้ได้จัดทำขึ้นโดยรวมงบการเงินของบริษัท อลิอันซ์ อยุธยา แคปปิตอล จำกัด (มหาชน)</w:t>
      </w:r>
      <w:r w:rsidRPr="004C5D73">
        <w:rPr>
          <w:rFonts w:ascii="Browallia New" w:hAnsi="Browallia New" w:cs="Browallia New"/>
          <w:color w:val="000000"/>
          <w:sz w:val="26"/>
          <w:szCs w:val="26"/>
        </w:rPr>
        <w:t>,</w:t>
      </w:r>
      <w:r w:rsidR="00387DCB" w:rsidRPr="004C5D7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>บริษัท อลิอันซ์</w:t>
      </w:r>
      <w:r w:rsidR="005D2C6F" w:rsidRPr="004C5D7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 xml:space="preserve">อยุธยา </w:t>
      </w:r>
      <w:r w:rsidRPr="00D27987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ประกันภัย จำกัด (มหาชน)</w:t>
      </w:r>
      <w:r w:rsidRPr="00D27987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, </w:t>
      </w:r>
      <w:r w:rsidRPr="00D27987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บริษัท อะควา โฮลดิ้งส์ (ประเทศไทย) จำกัด</w:t>
      </w:r>
      <w:r w:rsidRPr="00D27987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, </w:t>
      </w:r>
      <w:r w:rsidRPr="00D27987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บริษัท การจัดการสุขภาพอนามัย จำกัด และบริษัท</w:t>
      </w:r>
      <w:r w:rsidR="005D2C6F" w:rsidRPr="00D27987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 xml:space="preserve"> </w:t>
      </w:r>
      <w:r w:rsidRPr="00D27987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มายเฮลท์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เซอร์วิสเซส (ไทยแลนด์) โดยได้ตัดรายการค้าระหว่างกันสำหรับปีสิ้นสุดวันที่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พ.ศ.</w:t>
      </w:r>
      <w:r w:rsidR="00F102B7"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และยอดคงเหลือที่มีสาระสำคัญระหว่างกันออกจากการแสดงในงบการเงินรวมแล้ว</w:t>
      </w:r>
    </w:p>
    <w:p w14:paraId="65586652" w14:textId="77777777" w:rsidR="008227B9" w:rsidRPr="004C5D73" w:rsidRDefault="008227B9" w:rsidP="00204081">
      <w:pPr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47AFD98E" w14:textId="05065533" w:rsidR="00AD7438" w:rsidRPr="004C5D73" w:rsidRDefault="00AD7438" w:rsidP="00AD743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>งบการเงินรวมและงบการเงินเฉพาะกิจการได้จัดทำขึ้นโดยใช้เกณฑ์ราคาทุนเดิมในการวัดมูลค่าขององค์ประกอบของงบการเงิน ยกเว้นตามที่อธิบายในนโยบายการบัญชี</w:t>
      </w:r>
    </w:p>
    <w:p w14:paraId="01AD7C5B" w14:textId="77777777" w:rsidR="00AD7438" w:rsidRPr="004C5D73" w:rsidRDefault="00AD7438" w:rsidP="00AD7438">
      <w:pPr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78ABB452" w14:textId="7D1926F2" w:rsidR="00525532" w:rsidRPr="004C5D73" w:rsidRDefault="00525532" w:rsidP="00525532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วิจารณญาณของผู้บริหารตามกระบวนการในการนำนโยบายการบัญชีของบริษัทไปถือปฏิบัติ กลุ่มกิจการเปิดเผยเรื่องการใช้วิจารณญาณของผู้บริหารหรือรายการที่มีความซับซ้อน และรายการเกี่ยวกับข้อสมมติและประมาณการที่มีนัยสำคัญต่องบการเงินในหมายเหตุประกอบงบการเงินข้อ</w:t>
      </w:r>
      <w:r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6</w:t>
      </w:r>
    </w:p>
    <w:p w14:paraId="6E31B45C" w14:textId="77777777" w:rsidR="00525532" w:rsidRPr="004C5D73" w:rsidRDefault="00525532" w:rsidP="00525532">
      <w:pPr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0DF51267" w14:textId="7B415C7F" w:rsidR="00A83BAB" w:rsidRPr="004C5D73" w:rsidRDefault="00525532" w:rsidP="008227B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>งบการเงินฉบับภาษาอังกฤษจัดทำขึ้นจากงบการเงินตามกฎหมายที่เป็นภาษาไทย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 ให้ใช้งบการเงินตามกฎหมายฉบับภาษาไทยเป็นหลัก</w:t>
      </w:r>
    </w:p>
    <w:p w14:paraId="2F05BD68" w14:textId="77777777" w:rsidR="00387DCB" w:rsidRPr="004C5D73" w:rsidRDefault="00387DCB">
      <w:pPr>
        <w:rPr>
          <w:rFonts w:ascii="Browallia New" w:hAnsi="Browallia New" w:cs="Browallia New"/>
          <w:color w:val="000000"/>
          <w:sz w:val="26"/>
          <w:szCs w:val="26"/>
          <w:cs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83BAB" w:rsidRPr="004C5D73" w14:paraId="39030CD6" w14:textId="77777777" w:rsidTr="00641270">
        <w:trPr>
          <w:trHeight w:val="386"/>
        </w:trPr>
        <w:tc>
          <w:tcPr>
            <w:tcW w:w="9461" w:type="dxa"/>
            <w:vAlign w:val="center"/>
          </w:tcPr>
          <w:p w14:paraId="3B8D5BAF" w14:textId="1C0FB339" w:rsidR="00A83BAB" w:rsidRPr="004C5D73" w:rsidRDefault="00A83BAB" w:rsidP="00260BD4">
            <w:pPr>
              <w:pStyle w:val="ListParagraph"/>
              <w:numPr>
                <w:ilvl w:val="0"/>
                <w:numId w:val="5"/>
              </w:numPr>
              <w:tabs>
                <w:tab w:val="left" w:pos="432"/>
              </w:tabs>
              <w:spacing w:after="0"/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5D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lastRenderedPageBreak/>
              <w:tab/>
            </w:r>
            <w:r w:rsidRPr="004C5D73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6"/>
                <w:szCs w:val="26"/>
                <w:cs/>
                <w:lang w:bidi="th-TH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0803D0E7" w14:textId="54C19399" w:rsidR="00F072CA" w:rsidRPr="004C5D73" w:rsidRDefault="00F072CA" w:rsidP="00394209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6D512DEC" w14:textId="667DF9D2" w:rsidR="00A42FEE" w:rsidRPr="004C5D73" w:rsidRDefault="00A42FEE" w:rsidP="00260BD4">
      <w:pPr>
        <w:pStyle w:val="ListParagraph"/>
        <w:numPr>
          <w:ilvl w:val="1"/>
          <w:numId w:val="18"/>
        </w:numPr>
        <w:spacing w:after="0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eastAsia="x-none" w:bidi="th-TH"/>
        </w:rPr>
      </w:pPr>
      <w:r w:rsidRPr="004C5D73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cs/>
          <w:lang w:eastAsia="x-none" w:bidi="th-TH"/>
        </w:rPr>
        <w:t>มาตรฐานการรายงานทางการเงินฉบับ</w:t>
      </w:r>
      <w:r w:rsidR="001F6650" w:rsidRPr="004C5D73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cs/>
          <w:lang w:eastAsia="x-none" w:bidi="th-TH"/>
        </w:rPr>
        <w:t>ใหม่</w:t>
      </w:r>
      <w:r w:rsidRPr="004C5D73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cs/>
          <w:lang w:eastAsia="x-none" w:bidi="th-TH"/>
        </w:rPr>
        <w:t xml:space="preserve">ที่มีผลบังคับใช้สำหรับรอบระยะเวลาบัญชีที่เริ่มในหรือหลังวันที่ </w:t>
      </w:r>
      <w:r w:rsidR="00D27987" w:rsidRPr="00D27987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lang w:eastAsia="x-none"/>
        </w:rPr>
        <w:t>1</w:t>
      </w:r>
      <w:r w:rsidR="0011292B" w:rsidRPr="004C5D73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lang w:eastAsia="x-none"/>
        </w:rPr>
        <w:t xml:space="preserve"> </w:t>
      </w:r>
      <w:r w:rsidR="0011292B" w:rsidRPr="004C5D73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cs/>
          <w:lang w:eastAsia="x-none" w:bidi="th-TH"/>
        </w:rPr>
        <w:t>มกราคม</w:t>
      </w:r>
      <w:r w:rsidR="0011292B" w:rsidRPr="004C5D7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eastAsia="x-none" w:bidi="th-TH"/>
        </w:rPr>
        <w:t xml:space="preserve"> พ.ศ. </w:t>
      </w:r>
      <w:r w:rsidR="00D27987" w:rsidRPr="00D2798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eastAsia="x-none"/>
        </w:rPr>
        <w:t>256</w:t>
      </w:r>
      <w:r w:rsidR="00D27987" w:rsidRPr="00D2798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eastAsia="x-none" w:bidi="th-TH"/>
        </w:rPr>
        <w:t>8</w:t>
      </w:r>
      <w:r w:rsidR="0011292B" w:rsidRPr="004C5D7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eastAsia="x-none"/>
        </w:rPr>
        <w:t xml:space="preserve"> </w:t>
      </w:r>
      <w:r w:rsidRPr="004C5D7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eastAsia="x-none" w:bidi="th-TH"/>
        </w:rPr>
        <w:t>ที่เกี่ยวข้องและมีผลกระทบที่มีนัยสำคัญต่อกลุ่มกิจการ</w:t>
      </w:r>
    </w:p>
    <w:p w14:paraId="306C83A2" w14:textId="77777777" w:rsidR="00055BCC" w:rsidRPr="004C5D73" w:rsidRDefault="00055BCC" w:rsidP="00055BCC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E0298AB" w14:textId="4F73EA64" w:rsidR="0046469A" w:rsidRPr="004C5D73" w:rsidRDefault="00CC7F02" w:rsidP="00055BCC">
      <w:pPr>
        <w:autoSpaceDE w:val="0"/>
        <w:autoSpaceDN w:val="0"/>
        <w:adjustRightInd w:val="0"/>
        <w:ind w:left="45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C5D73">
        <w:rPr>
          <w:rFonts w:ascii="Browallia New" w:hAnsi="Browallia New" w:cs="Browallia New" w:hint="cs"/>
          <w:color w:val="000000"/>
          <w:sz w:val="26"/>
          <w:szCs w:val="26"/>
          <w:cs/>
        </w:rPr>
        <w:t>กลุ่มกิจการ</w:t>
      </w:r>
      <w:r w:rsidR="00055BCC" w:rsidRPr="004C5D73">
        <w:rPr>
          <w:rFonts w:ascii="Browallia New" w:hAnsi="Browallia New" w:cs="Browallia New"/>
          <w:color w:val="000000"/>
          <w:sz w:val="26"/>
          <w:szCs w:val="26"/>
          <w:cs/>
        </w:rPr>
        <w:t>ได้นำ</w:t>
      </w:r>
      <w:r w:rsidR="00BB3C0D" w:rsidRPr="004C5D73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มาตรฐานการรายงานทางการเงินฉบับที่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17</w:t>
      </w:r>
      <w:r w:rsidR="00BB3C0D" w:rsidRPr="004C5D73">
        <w:rPr>
          <w:rFonts w:ascii="Browallia New" w:hAnsi="Browallia New" w:cs="Browallia New"/>
          <w:color w:val="000000"/>
          <w:sz w:val="26"/>
          <w:szCs w:val="26"/>
          <w:cs/>
        </w:rPr>
        <w:t xml:space="preserve"> สัญญาประกันภั</w:t>
      </w:r>
      <w:r w:rsidR="00BB3C0D" w:rsidRPr="004C5D73">
        <w:rPr>
          <w:rFonts w:ascii="Browallia New" w:hAnsi="Browallia New" w:cs="Browallia New" w:hint="cs"/>
          <w:color w:val="000000"/>
          <w:sz w:val="26"/>
          <w:szCs w:val="26"/>
          <w:cs/>
        </w:rPr>
        <w:t>ย</w:t>
      </w:r>
      <w:r w:rsidR="00FB7AF0"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B3C0D" w:rsidRPr="004C5D73">
        <w:rPr>
          <w:rFonts w:ascii="Browallia New" w:hAnsi="Browallia New" w:cs="Browallia New" w:hint="cs"/>
          <w:color w:val="000000"/>
          <w:sz w:val="26"/>
          <w:szCs w:val="26"/>
          <w:cs/>
        </w:rPr>
        <w:t>ม</w:t>
      </w:r>
      <w:r w:rsidR="00BB3C0D" w:rsidRPr="004C5D73">
        <w:rPr>
          <w:rFonts w:ascii="Browallia New" w:hAnsi="Browallia New" w:cs="Browallia New"/>
          <w:color w:val="000000"/>
          <w:sz w:val="26"/>
          <w:szCs w:val="26"/>
          <w:cs/>
        </w:rPr>
        <w:t>าถือปฏิบัติ</w:t>
      </w:r>
      <w:r w:rsidR="00BB3C0D" w:rsidRPr="004C5D7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="00055BCC" w:rsidRPr="004C5D73">
        <w:rPr>
          <w:rFonts w:ascii="Browallia New" w:hAnsi="Browallia New" w:cs="Browallia New" w:hint="cs"/>
          <w:color w:val="000000"/>
          <w:sz w:val="26"/>
          <w:szCs w:val="26"/>
          <w:cs/>
        </w:rPr>
        <w:t>ณ วันที่</w:t>
      </w:r>
      <w:r w:rsidR="00055BCC"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00055BCC"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055BCC" w:rsidRPr="004C5D73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มกราคม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="00055BCC"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055BCC" w:rsidRPr="004C5D73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โดย</w:t>
      </w:r>
      <w:r w:rsidR="00BB3C0D" w:rsidRPr="004C5D73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กลุ่มกิจการ</w:t>
      </w:r>
      <w:r w:rsidR="00055BCC" w:rsidRPr="004C5D73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ได้พิจารณา</w:t>
      </w:r>
      <w:r w:rsidR="00055BCC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ใช้วิธีปรับย้อนหลัง (</w:t>
      </w:r>
      <w:r w:rsidR="00055BCC"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>Full Retrospective Approach)</w:t>
      </w:r>
      <w:r w:rsidR="00055BCC" w:rsidRPr="004C5D73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 การเปลี่ยนผ่านสู่มาตรฐานรายงานทางการเงินฉบับใหม่นี้ส่งผลให้เกิดการเปลี่ยนแปลงนโยบายการบัญชีที่สำคัญ</w:t>
      </w:r>
      <w:r w:rsidR="00055BCC" w:rsidRPr="004C5D73">
        <w:rPr>
          <w:rFonts w:ascii="Browallia New" w:hAnsi="Browallia New" w:cs="Browallia New"/>
          <w:color w:val="000000"/>
          <w:sz w:val="26"/>
          <w:szCs w:val="26"/>
          <w:cs/>
        </w:rPr>
        <w:t xml:space="preserve"> ผลกระทบ</w:t>
      </w:r>
      <w:r w:rsidR="00055BCC" w:rsidRPr="004C5D73">
        <w:rPr>
          <w:rFonts w:ascii="Browallia New" w:hAnsi="Browallia New" w:cs="Browallia New" w:hint="cs"/>
          <w:color w:val="000000"/>
          <w:sz w:val="26"/>
          <w:szCs w:val="26"/>
          <w:cs/>
        </w:rPr>
        <w:t>จากการนำมาตรฐานรายงานทางการเงินฉบับนี้มาถือปฏิบัติ</w:t>
      </w:r>
      <w:r w:rsidR="00055BCC" w:rsidRPr="004C5D73">
        <w:rPr>
          <w:rFonts w:ascii="Browallia New" w:hAnsi="Browallia New" w:cs="Browallia New"/>
          <w:color w:val="000000"/>
          <w:sz w:val="26"/>
          <w:szCs w:val="26"/>
          <w:cs/>
        </w:rPr>
        <w:t>ถูกเปิดเผยในหมายเหตุประกอบงบการเงินข้อ</w:t>
      </w:r>
      <w:r w:rsidR="00055BCC" w:rsidRPr="004C5D7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4</w:t>
      </w:r>
    </w:p>
    <w:p w14:paraId="38439A96" w14:textId="791E193A" w:rsidR="0046469A" w:rsidRPr="004C5D73" w:rsidRDefault="0046469A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349360D" w14:textId="524222D7" w:rsidR="008054B0" w:rsidRPr="004C5D73" w:rsidRDefault="003D5478" w:rsidP="00260BD4">
      <w:pPr>
        <w:pStyle w:val="ListParagraph"/>
        <w:numPr>
          <w:ilvl w:val="1"/>
          <w:numId w:val="18"/>
        </w:numPr>
        <w:spacing w:after="0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eastAsia="x-none" w:bidi="th-TH"/>
        </w:rPr>
      </w:pPr>
      <w:r w:rsidRPr="004C5D73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cs/>
          <w:lang w:eastAsia="x-none" w:bidi="th-TH"/>
        </w:rPr>
        <w:t xml:space="preserve">มาตรฐานการรายงานทางการเงินฉบับใหม่ที่มีผลบังคับใช้สำหรับรอบระยะเวลาบัญชีที่เริ่มในหรือหลังวันที่ </w:t>
      </w:r>
      <w:r w:rsidR="00D27987" w:rsidRPr="00D27987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lang w:eastAsia="x-none"/>
        </w:rPr>
        <w:t>1</w:t>
      </w:r>
      <w:r w:rsidRPr="004C5D73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lang w:eastAsia="x-none"/>
        </w:rPr>
        <w:t xml:space="preserve"> </w:t>
      </w:r>
      <w:r w:rsidRPr="004C5D73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cs/>
          <w:lang w:eastAsia="x-none" w:bidi="th-TH"/>
        </w:rPr>
        <w:t>มกราคม</w:t>
      </w:r>
      <w:r w:rsidRPr="004C5D7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eastAsia="x-none" w:bidi="th-TH"/>
        </w:rPr>
        <w:t xml:space="preserve"> พ.ศ. </w:t>
      </w:r>
      <w:r w:rsidR="00D27987" w:rsidRPr="00D2798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eastAsia="x-none"/>
        </w:rPr>
        <w:t>256</w:t>
      </w:r>
      <w:r w:rsidR="00D27987" w:rsidRPr="00D2798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eastAsia="x-none" w:bidi="th-TH"/>
        </w:rPr>
        <w:t>9</w:t>
      </w:r>
      <w:r w:rsidRPr="004C5D7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eastAsia="x-none"/>
        </w:rPr>
        <w:t xml:space="preserve"> </w:t>
      </w:r>
      <w:r w:rsidRPr="004C5D7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eastAsia="x-none" w:bidi="th-TH"/>
        </w:rPr>
        <w:t>ที่เกี่ยวข้องและมีผลกระทบที่มีนัยสำคัญต่อกลุ่มกิจการ</w:t>
      </w:r>
    </w:p>
    <w:p w14:paraId="20A09552" w14:textId="77777777" w:rsidR="00492321" w:rsidRPr="004C5D73" w:rsidRDefault="00492321" w:rsidP="00492321">
      <w:pPr>
        <w:pStyle w:val="ListParagraph"/>
        <w:spacing w:after="0"/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eastAsia="x-none" w:bidi="th-TH"/>
        </w:rPr>
      </w:pPr>
    </w:p>
    <w:p w14:paraId="605C8A24" w14:textId="379FA632" w:rsidR="008054B0" w:rsidRPr="004C5D73" w:rsidRDefault="008054B0" w:rsidP="767FE75D">
      <w:pPr>
        <w:pStyle w:val="ListParagraph"/>
        <w:numPr>
          <w:ilvl w:val="0"/>
          <w:numId w:val="20"/>
        </w:numPr>
        <w:spacing w:after="0"/>
        <w:jc w:val="thaiDistribute"/>
        <w:rPr>
          <w:rFonts w:ascii="Browallia New" w:hAnsi="Browallia New" w:cs="Browallia New"/>
          <w:color w:val="000000"/>
          <w:sz w:val="26"/>
          <w:szCs w:val="26"/>
          <w:lang w:eastAsia="x-none" w:bidi="th-TH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การปรับปรุงมาตรฐานการบัญชีฉบับที่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</w:rPr>
        <w:t>21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เรื่อง ผลกระทบจากการเปลี่ยนแปลงของอัตราแลกเปลี่ยนเงินตราต่างประเทศ ได้เพิ่มข้อกำหนดเพื่อช่วยให้</w:t>
      </w:r>
      <w:r w:rsidR="00583753" w:rsidRPr="004C5D7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กลุ่ม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กิจการสามารถพิจารณาได้ว่าสกุลเงินหนึ่งสามารถแลกเปลี่ยนเป็นอีกสกุลเงินหนึ่งได้หรือไม่ และอัตราแลกเปลี่ยนทันทีที่ควรใช้เมื่อสกุลเงินไม่สามารถแลกเปลี่ยนได้ โดยก่อนการปรับปรุงดังกล่าว </w:t>
      </w:r>
      <w:r w:rsidR="003444BD" w:rsidRPr="004C5D7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br/>
      </w: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มาตรฐานการบัญชีฉบับที่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</w:rPr>
        <w:t>21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 xml:space="preserve"> ได้กำหนดอัตราแลกเปลี่ยนที่ต้องใช้ในกรณีที่มีการขาดความสามารถแลกเปลี่ยนเป็นการชั่วคราว แต่ไม่ได้ระบุแนวทางปฏิบัติในกรณีที่การขาดความสามารถแลกเปลี่ยนไม่เป็นการชั่วครา</w:t>
      </w:r>
      <w:r w:rsidR="7E598814" w:rsidRPr="004C5D73">
        <w:rPr>
          <w:rFonts w:ascii="Browallia New" w:hAnsi="Browallia New" w:cs="Browallia New"/>
          <w:color w:val="000000"/>
          <w:sz w:val="26"/>
          <w:szCs w:val="26"/>
          <w:cs/>
        </w:rPr>
        <w:t>ว</w:t>
      </w:r>
    </w:p>
    <w:p w14:paraId="592C7FF0" w14:textId="77777777" w:rsidR="008054B0" w:rsidRPr="004C5D73" w:rsidRDefault="008054B0" w:rsidP="008054B0">
      <w:pPr>
        <w:ind w:left="540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4D0209E1" w14:textId="231AE1D4" w:rsidR="008054B0" w:rsidRPr="004C5D73" w:rsidRDefault="008054B0" w:rsidP="007C685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มาตรฐานการรายงานทางการเงินฉบับใหม่นี้ไม่ได้บังคับใช้สำหรับรอบระยะรายงานปัจจุบันและ</w:t>
      </w:r>
      <w:r w:rsidR="00583753" w:rsidRPr="004C5D73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กลุ่มกิจการ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ไม่ได้นำมาถือปฏิบัติก่อนวันบังคับใช้</w:t>
      </w:r>
    </w:p>
    <w:p w14:paraId="176A2077" w14:textId="77777777" w:rsidR="007C6854" w:rsidRPr="004C5D73" w:rsidRDefault="007C6854" w:rsidP="007C685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4AA67EAE" w14:textId="2E8B3821" w:rsidR="00021FFC" w:rsidRPr="004C5D73" w:rsidRDefault="00E63B3A" w:rsidP="003444BD">
      <w:pPr>
        <w:pStyle w:val="ListParagraph"/>
        <w:numPr>
          <w:ilvl w:val="0"/>
          <w:numId w:val="5"/>
        </w:numPr>
        <w:spacing w:after="0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4C5D7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การนำมาตรฐานการรายงานทางการเงินใหม่มาถือปฏิบัติและการเปลี่ยนนโยบายการบัญชีและการจัดประเภทรายการให</w:t>
      </w:r>
      <w:r w:rsidR="00021FFC" w:rsidRPr="004C5D7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ม่</w:t>
      </w:r>
    </w:p>
    <w:p w14:paraId="4B6EFE13" w14:textId="77777777" w:rsidR="0067464B" w:rsidRPr="004C5D73" w:rsidRDefault="0067464B" w:rsidP="003444BD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x-none"/>
        </w:rPr>
      </w:pPr>
    </w:p>
    <w:p w14:paraId="725AE8C8" w14:textId="6E2B33BE" w:rsidR="00021FFC" w:rsidRPr="004C5D73" w:rsidRDefault="00021FFC" w:rsidP="003444BD">
      <w:pPr>
        <w:pStyle w:val="Heading2"/>
        <w:numPr>
          <w:ilvl w:val="1"/>
          <w:numId w:val="6"/>
        </w:num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lang w:val="en-GB"/>
        </w:rPr>
      </w:pPr>
      <w:r w:rsidRPr="004C5D73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cs/>
          <w:lang w:val="en-GB"/>
        </w:rPr>
        <w:t>ผลกระทบจากการนำมาตรฐานการรายงานทางการเงินฉบับใหม่มาใช้เป็นครั้งแรก รวมถึงการเปลี่ยนนโยบายการบัญชี</w:t>
      </w:r>
    </w:p>
    <w:p w14:paraId="24A1455B" w14:textId="77777777" w:rsidR="00021FFC" w:rsidRPr="004C5D73" w:rsidRDefault="00021FFC" w:rsidP="003444BD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212529"/>
          <w:sz w:val="26"/>
          <w:szCs w:val="26"/>
        </w:rPr>
      </w:pPr>
    </w:p>
    <w:p w14:paraId="59EE81E8" w14:textId="154DBD44" w:rsidR="00021FFC" w:rsidRPr="004C5D73" w:rsidRDefault="00021FFC" w:rsidP="003444BD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eastAsia="th-TH"/>
        </w:rPr>
      </w:pPr>
      <w:r w:rsidRPr="004C5D7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eastAsia="th-TH"/>
        </w:rPr>
        <w:t xml:space="preserve">หมายเหตุนี้อธิบายถึงผลกระทบจากการที่กลุ่มกิจการได้นำมาตรฐานการรายงานทางการเงินฉบับที่ </w:t>
      </w:r>
      <w:r w:rsidR="00D27987" w:rsidRPr="00D27987">
        <w:rPr>
          <w:rFonts w:ascii="Browallia New" w:hAnsi="Browallia New" w:cs="Browallia New"/>
          <w:color w:val="000000"/>
          <w:spacing w:val="-4"/>
          <w:sz w:val="26"/>
          <w:szCs w:val="26"/>
          <w:lang w:val="en-GB" w:eastAsia="th-TH"/>
        </w:rPr>
        <w:t>17</w:t>
      </w:r>
      <w:r w:rsidRPr="004C5D7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eastAsia="th-TH"/>
        </w:rPr>
        <w:t xml:space="preserve"> เรื่องสัญญาประกันภัย (</w:t>
      </w:r>
      <w:r w:rsidRPr="004C5D73">
        <w:rPr>
          <w:rFonts w:ascii="Browallia New" w:hAnsi="Browallia New" w:cs="Browallia New"/>
          <w:color w:val="000000"/>
          <w:spacing w:val="-4"/>
          <w:sz w:val="26"/>
          <w:szCs w:val="26"/>
          <w:lang w:val="en-GB" w:eastAsia="th-TH"/>
        </w:rPr>
        <w:t xml:space="preserve">TFRS </w:t>
      </w:r>
      <w:r w:rsidR="00D27987" w:rsidRPr="00D27987">
        <w:rPr>
          <w:rFonts w:ascii="Browallia New" w:hAnsi="Browallia New" w:cs="Browallia New"/>
          <w:color w:val="000000"/>
          <w:spacing w:val="-4"/>
          <w:sz w:val="26"/>
          <w:szCs w:val="26"/>
          <w:lang w:val="en-GB" w:eastAsia="th-TH"/>
        </w:rPr>
        <w:t>17</w:t>
      </w:r>
      <w:r w:rsidRPr="004C5D7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eastAsia="th-TH"/>
        </w:rPr>
        <w:t>)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 w:eastAsia="th-TH"/>
        </w:rPr>
        <w:t xml:space="preserve"> </w:t>
      </w:r>
      <w:r w:rsidRPr="004C5D7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eastAsia="th-TH"/>
        </w:rPr>
        <w:t xml:space="preserve">รวมถึงมาตรฐานการรายงานทางการเงินฉบับที่ </w:t>
      </w:r>
      <w:r w:rsidR="00D27987" w:rsidRPr="00D27987">
        <w:rPr>
          <w:rFonts w:ascii="Browallia New" w:hAnsi="Browallia New" w:cs="Browallia New"/>
          <w:color w:val="000000"/>
          <w:spacing w:val="-4"/>
          <w:sz w:val="26"/>
          <w:szCs w:val="26"/>
          <w:lang w:val="en-GB" w:eastAsia="th-TH"/>
        </w:rPr>
        <w:t>7</w:t>
      </w:r>
      <w:r w:rsidRPr="004C5D7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eastAsia="th-TH"/>
        </w:rPr>
        <w:t xml:space="preserve"> (</w:t>
      </w:r>
      <w:r w:rsidRPr="004C5D73">
        <w:rPr>
          <w:rFonts w:ascii="Browallia New" w:hAnsi="Browallia New" w:cs="Browallia New"/>
          <w:color w:val="000000"/>
          <w:spacing w:val="-4"/>
          <w:sz w:val="26"/>
          <w:szCs w:val="26"/>
          <w:lang w:val="en-GB" w:eastAsia="th-TH"/>
        </w:rPr>
        <w:t xml:space="preserve">TFRS </w:t>
      </w:r>
      <w:r w:rsidR="00D27987" w:rsidRPr="00D27987">
        <w:rPr>
          <w:rFonts w:ascii="Browallia New" w:hAnsi="Browallia New" w:cs="Browallia New"/>
          <w:color w:val="000000"/>
          <w:spacing w:val="-4"/>
          <w:sz w:val="26"/>
          <w:szCs w:val="26"/>
          <w:lang w:val="en-GB" w:eastAsia="th-TH"/>
        </w:rPr>
        <w:t>7</w:t>
      </w:r>
      <w:r w:rsidRPr="004C5D7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eastAsia="th-TH"/>
        </w:rPr>
        <w:t>) เรื่องการเปิดเผยข้อมูลเครื่องมือทางการเงิน และมาตรฐานการรายงานทางการเงิ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 w:eastAsia="th-TH"/>
        </w:rPr>
        <w:t xml:space="preserve">นฉบับที่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 w:eastAsia="th-TH"/>
        </w:rPr>
        <w:t>9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 w:eastAsia="th-TH"/>
        </w:rPr>
        <w:t xml:space="preserve"> (</w:t>
      </w:r>
      <w:r w:rsidRPr="004C5D73">
        <w:rPr>
          <w:rFonts w:ascii="Browallia New" w:hAnsi="Browallia New" w:cs="Browallia New"/>
          <w:color w:val="000000"/>
          <w:sz w:val="26"/>
          <w:szCs w:val="26"/>
          <w:lang w:val="en-GB" w:eastAsia="th-TH"/>
        </w:rPr>
        <w:t xml:space="preserve">TFRS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 w:eastAsia="th-TH"/>
        </w:rPr>
        <w:t>9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 w:eastAsia="th-TH"/>
        </w:rPr>
        <w:t xml:space="preserve">) เรื่อง เครื่องมือทางการเงิน มาถือปฏิบัติเป็นครั้งแรกตั้งแต่วันที่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 w:eastAsia="th-TH"/>
        </w:rPr>
        <w:t>1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 w:eastAsia="th-TH"/>
        </w:rPr>
        <w:t xml:space="preserve"> มกราคม </w:t>
      </w:r>
      <w:r w:rsidR="003444BD" w:rsidRPr="004C5D73">
        <w:rPr>
          <w:rFonts w:ascii="Browallia New" w:hAnsi="Browallia New" w:cs="Browallia New"/>
          <w:color w:val="000000"/>
          <w:sz w:val="26"/>
          <w:szCs w:val="26"/>
          <w:cs/>
          <w:lang w:val="en-GB" w:eastAsia="th-TH"/>
        </w:rPr>
        <w:br/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 w:eastAsia="th-TH"/>
        </w:rPr>
        <w:t xml:space="preserve">พ.ศ.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 w:eastAsia="th-TH"/>
        </w:rPr>
        <w:t>2568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 w:eastAsia="th-TH"/>
        </w:rPr>
        <w:t xml:space="preserve"> โดยทำการปรับปรุง</w:t>
      </w:r>
      <w:r w:rsidRPr="004C5D7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eastAsia="th-TH"/>
        </w:rPr>
        <w:t xml:space="preserve">ย้อนหลังตั้งแต่วันที่ </w:t>
      </w:r>
      <w:r w:rsidR="00D27987" w:rsidRPr="00D27987">
        <w:rPr>
          <w:rFonts w:ascii="Browallia New" w:hAnsi="Browallia New" w:cs="Browallia New"/>
          <w:color w:val="000000"/>
          <w:spacing w:val="-4"/>
          <w:sz w:val="26"/>
          <w:szCs w:val="26"/>
          <w:lang w:val="en-GB" w:eastAsia="th-TH"/>
        </w:rPr>
        <w:t>1</w:t>
      </w:r>
      <w:r w:rsidRPr="004C5D7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eastAsia="th-TH"/>
        </w:rPr>
        <w:t xml:space="preserve"> มกราคม พ.ศ. </w:t>
      </w:r>
      <w:r w:rsidR="00D27987" w:rsidRPr="00D27987">
        <w:rPr>
          <w:rFonts w:ascii="Browallia New" w:hAnsi="Browallia New" w:cs="Browallia New"/>
          <w:color w:val="000000"/>
          <w:spacing w:val="-4"/>
          <w:sz w:val="26"/>
          <w:szCs w:val="26"/>
          <w:lang w:val="en-GB" w:eastAsia="th-TH"/>
        </w:rPr>
        <w:t>2567</w:t>
      </w:r>
      <w:r w:rsidRPr="004C5D7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eastAsia="th-TH"/>
        </w:rPr>
        <w:t xml:space="preserve"> (วันที่เปลี่ยนผ่าน) โดยนโยบายการบัญชีใหม่ที่นำมาถือปฏิบัติได้อธิบายไว้ในหมายเหตุข้อ </w:t>
      </w:r>
      <w:r w:rsidR="00D27987" w:rsidRPr="00D27987">
        <w:rPr>
          <w:rFonts w:ascii="Browallia New" w:hAnsi="Browallia New" w:cs="Browallia New"/>
          <w:color w:val="000000"/>
          <w:spacing w:val="-4"/>
          <w:sz w:val="26"/>
          <w:szCs w:val="26"/>
          <w:lang w:val="en-GB" w:eastAsia="th-TH"/>
        </w:rPr>
        <w:t>5</w:t>
      </w:r>
      <w:r w:rsidR="00FC4C06" w:rsidRPr="004C5D73">
        <w:rPr>
          <w:rFonts w:ascii="Browallia New" w:hAnsi="Browallia New" w:cs="Browallia New"/>
          <w:color w:val="000000"/>
          <w:spacing w:val="-4"/>
          <w:sz w:val="26"/>
          <w:szCs w:val="26"/>
          <w:lang w:val="en-GB" w:eastAsia="th-TH"/>
        </w:rPr>
        <w:t>.</w:t>
      </w:r>
      <w:r w:rsidR="00D27987" w:rsidRPr="00D27987">
        <w:rPr>
          <w:rFonts w:ascii="Browallia New" w:hAnsi="Browallia New" w:cs="Browallia New"/>
          <w:color w:val="000000"/>
          <w:spacing w:val="-4"/>
          <w:sz w:val="26"/>
          <w:szCs w:val="26"/>
          <w:lang w:val="en-GB" w:eastAsia="th-TH"/>
        </w:rPr>
        <w:t>3</w:t>
      </w:r>
      <w:r w:rsidR="00FC4C06" w:rsidRPr="004C5D73">
        <w:rPr>
          <w:rFonts w:ascii="Browallia New" w:hAnsi="Browallia New" w:cs="Browallia New"/>
          <w:color w:val="000000"/>
          <w:spacing w:val="-4"/>
          <w:sz w:val="26"/>
          <w:szCs w:val="26"/>
          <w:lang w:val="en-GB" w:eastAsia="th-TH"/>
        </w:rPr>
        <w:t xml:space="preserve"> </w:t>
      </w:r>
      <w:r w:rsidR="00FC4C06" w:rsidRPr="004C5D7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eastAsia="th-TH"/>
        </w:rPr>
        <w:t>และ</w:t>
      </w:r>
      <w:r w:rsidR="00FC4C06" w:rsidRPr="004C5D73">
        <w:rPr>
          <w:rFonts w:ascii="Browallia New" w:hAnsi="Browallia New" w:cs="Browallia New"/>
          <w:color w:val="000000"/>
          <w:spacing w:val="-4"/>
          <w:sz w:val="26"/>
          <w:szCs w:val="26"/>
          <w:lang w:val="en-GB" w:eastAsia="th-TH"/>
        </w:rPr>
        <w:t xml:space="preserve"> </w:t>
      </w:r>
      <w:r w:rsidR="00D27987" w:rsidRPr="00D27987">
        <w:rPr>
          <w:rFonts w:ascii="Browallia New" w:hAnsi="Browallia New" w:cs="Browallia New"/>
          <w:color w:val="000000"/>
          <w:spacing w:val="-4"/>
          <w:sz w:val="26"/>
          <w:szCs w:val="26"/>
          <w:lang w:val="en-GB" w:eastAsia="th-TH"/>
        </w:rPr>
        <w:t>5</w:t>
      </w:r>
      <w:r w:rsidR="00FC4C06" w:rsidRPr="004C5D73">
        <w:rPr>
          <w:rFonts w:ascii="Browallia New" w:hAnsi="Browallia New" w:cs="Browallia New"/>
          <w:color w:val="000000"/>
          <w:spacing w:val="-4"/>
          <w:sz w:val="26"/>
          <w:szCs w:val="26"/>
          <w:lang w:val="en-GB" w:eastAsia="th-TH"/>
        </w:rPr>
        <w:t>.</w:t>
      </w:r>
      <w:r w:rsidR="00D27987" w:rsidRPr="00D27987">
        <w:rPr>
          <w:rFonts w:ascii="Browallia New" w:hAnsi="Browallia New" w:cs="Browallia New"/>
          <w:color w:val="000000"/>
          <w:spacing w:val="-4"/>
          <w:sz w:val="26"/>
          <w:szCs w:val="26"/>
          <w:lang w:val="en-GB" w:eastAsia="th-TH"/>
        </w:rPr>
        <w:t>4</w:t>
      </w:r>
      <w:r w:rsidR="00FC4C06" w:rsidRPr="004C5D7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eastAsia="th-TH"/>
        </w:rPr>
        <w:t xml:space="preserve"> </w:t>
      </w:r>
    </w:p>
    <w:p w14:paraId="2DFA96EC" w14:textId="77777777" w:rsidR="00021FFC" w:rsidRPr="004C5D73" w:rsidRDefault="00021FFC" w:rsidP="00021FFC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212529"/>
          <w:sz w:val="26"/>
          <w:szCs w:val="26"/>
        </w:rPr>
      </w:pPr>
    </w:p>
    <w:p w14:paraId="239190A7" w14:textId="7C21F49C" w:rsidR="003444BD" w:rsidRPr="004C5D73" w:rsidRDefault="00021FFC" w:rsidP="00387DCB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 w:eastAsia="th-TH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 w:eastAsia="th-TH"/>
        </w:rPr>
        <w:t xml:space="preserve">มาตรฐานการรายงานทางเงิน ฉบับที่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 w:eastAsia="th-TH"/>
        </w:rPr>
        <w:t>7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 w:eastAsia="th-TH"/>
        </w:rPr>
        <w:t xml:space="preserve"> และมาตรฐานการรายงานทางการเงิน ฉบับที่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 w:eastAsia="th-TH"/>
        </w:rPr>
        <w:t>9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 w:eastAsia="th-TH"/>
        </w:rPr>
        <w:t xml:space="preserve"> มีผลบังคับใช้สำหรับรอบระยะเวลาบัญชีที่เริ่มในหรือหลังวันที่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 w:eastAsia="th-TH"/>
        </w:rPr>
        <w:t>1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 w:eastAsia="th-TH"/>
        </w:rPr>
        <w:t xml:space="preserve"> มกราคม พ.ศ.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 w:eastAsia="th-TH"/>
        </w:rPr>
        <w:t>2563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 w:eastAsia="th-TH"/>
        </w:rPr>
        <w:t xml:space="preserve"> อย่างไรก็ตาม กลุ่มกิจการได้ผ่านเงื่อนไขและเลือกยกเว้นการถือปฏิบัติตามมาตรฐานการรายงาน</w:t>
      </w:r>
      <w:r w:rsidRPr="004C5D7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eastAsia="th-TH"/>
        </w:rPr>
        <w:t xml:space="preserve">ทางการเงินดังกล่าวเป็นการชั่วคราวตามข้อกำหนดในมาตรฐานการรายงานทางการเงิน ฉบับที่ </w:t>
      </w:r>
      <w:r w:rsidR="00D27987" w:rsidRPr="00D27987">
        <w:rPr>
          <w:rFonts w:ascii="Browallia New" w:hAnsi="Browallia New" w:cs="Browallia New"/>
          <w:color w:val="000000"/>
          <w:spacing w:val="-4"/>
          <w:sz w:val="26"/>
          <w:szCs w:val="26"/>
          <w:lang w:val="en-GB" w:eastAsia="th-TH"/>
        </w:rPr>
        <w:t>4</w:t>
      </w:r>
      <w:r w:rsidRPr="004C5D7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eastAsia="th-TH"/>
        </w:rPr>
        <w:t xml:space="preserve"> เรื่อง สัญญาประกันภัย และกลุ่มกิจการ</w:t>
      </w:r>
      <w:r w:rsidRPr="004C5D7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eastAsia="th-TH"/>
        </w:rPr>
        <w:t xml:space="preserve">ถือปฏิบัติตามแนวปฏิบัติทางการบัญชี เรื่อง เครื่องมือทางการเงิน และการเปิดเผยข้อมูลสำหรับธุรกิจประกันภัย (‘แนวปฏิบัติทางการบัญชีฯ’) ในการจัดทำงบการเงินสำหรับรอบระยะเวลาบัญชีก่อนหน้า โดย ณ วันที่ </w:t>
      </w:r>
      <w:r w:rsidR="00D27987" w:rsidRPr="00D27987">
        <w:rPr>
          <w:rFonts w:ascii="Browallia New" w:hAnsi="Browallia New" w:cs="Browallia New"/>
          <w:color w:val="000000"/>
          <w:spacing w:val="-6"/>
          <w:sz w:val="26"/>
          <w:szCs w:val="26"/>
          <w:lang w:val="en-GB" w:eastAsia="th-TH"/>
        </w:rPr>
        <w:t>1</w:t>
      </w:r>
      <w:r w:rsidRPr="004C5D7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eastAsia="th-TH"/>
        </w:rPr>
        <w:t xml:space="preserve"> มกราคม 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 w:eastAsia="th-TH"/>
        </w:rPr>
        <w:t xml:space="preserve">พ.ศ.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 w:eastAsia="th-TH"/>
        </w:rPr>
        <w:t>2568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 w:eastAsia="th-TH"/>
        </w:rPr>
        <w:t xml:space="preserve"> กลุ่มกิจการได้นำมาตรฐานการรายงานทางเงินทั้ง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 w:eastAsia="th-TH"/>
        </w:rPr>
        <w:t>2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 w:eastAsia="th-TH"/>
        </w:rPr>
        <w:t xml:space="preserve"> ฉบับมาถือปฏิบัติพร้อมกับมาตรฐานการรายงานทางการเงิน</w:t>
      </w:r>
      <w:r w:rsidR="003444BD" w:rsidRPr="004C5D73">
        <w:rPr>
          <w:rFonts w:ascii="Browallia New" w:hAnsi="Browallia New" w:cs="Browallia New"/>
          <w:color w:val="000000"/>
          <w:sz w:val="26"/>
          <w:szCs w:val="26"/>
          <w:cs/>
          <w:lang w:val="en-GB" w:eastAsia="th-TH"/>
        </w:rPr>
        <w:br/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 w:eastAsia="th-TH"/>
        </w:rPr>
        <w:t xml:space="preserve">ฉบับที่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 w:eastAsia="th-TH"/>
        </w:rPr>
        <w:t>17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 w:eastAsia="th-TH"/>
        </w:rPr>
        <w:t xml:space="preserve"> ซึ่งมีผลบังคับใช้สำหรับรอบระยะเวลาบัญชีที่เริ่มในหรือหลังวันที่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 w:eastAsia="th-TH"/>
        </w:rPr>
        <w:t>1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 w:eastAsia="th-TH"/>
        </w:rPr>
        <w:t xml:space="preserve"> มกราคม พ.ศ.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 w:eastAsia="th-TH"/>
        </w:rPr>
        <w:t>2568</w:t>
      </w:r>
    </w:p>
    <w:p w14:paraId="2267166F" w14:textId="7004C778" w:rsidR="00021FFC" w:rsidRPr="004C5D73" w:rsidRDefault="00021FFC" w:rsidP="00021FF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th-TH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 w:eastAsia="th-TH"/>
        </w:rPr>
        <w:lastRenderedPageBreak/>
        <w:t>นอกจากนี้ กลุ่มกิจการและกิจการมีการเปลี่ยนนโยบายการบัญชีการจัดประเภทเงินลงทุนระยะสั้นจากสินทรัพย์ทางการเงิน</w:t>
      </w:r>
      <w:r w:rsidR="003444BD" w:rsidRPr="004C5D73">
        <w:rPr>
          <w:rFonts w:ascii="Browallia New" w:hAnsi="Browallia New" w:cs="Browallia New"/>
          <w:color w:val="000000"/>
          <w:sz w:val="26"/>
          <w:szCs w:val="26"/>
          <w:cs/>
          <w:lang w:val="en-GB" w:eastAsia="th-TH"/>
        </w:rPr>
        <w:br/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 w:eastAsia="th-TH"/>
        </w:rPr>
        <w:t>ตราสารหนี้ไปยังเงินสดและรายการเทียบเท่าเงินสด</w:t>
      </w:r>
      <w:r w:rsidRPr="004C5D73">
        <w:rPr>
          <w:rFonts w:ascii="Browallia New" w:hAnsi="Browallia New" w:cs="Browallia New"/>
          <w:color w:val="000000"/>
          <w:sz w:val="26"/>
          <w:szCs w:val="26"/>
          <w:lang w:val="en-GB" w:eastAsia="th-TH"/>
        </w:rPr>
        <w:t xml:space="preserve"> 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 w:eastAsia="th-TH"/>
        </w:rPr>
        <w:t xml:space="preserve">โดยเปลี่ยนการตีความของระยะเวลาการจัดประเภทเงินสดและรายการเทียบเท่าเงินสดจากเดิม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 w:eastAsia="th-TH"/>
        </w:rPr>
        <w:t>92</w:t>
      </w:r>
      <w:r w:rsidRPr="004C5D73">
        <w:rPr>
          <w:rFonts w:ascii="Browallia New" w:hAnsi="Browallia New" w:cs="Browallia New"/>
          <w:color w:val="000000"/>
          <w:sz w:val="26"/>
          <w:szCs w:val="26"/>
          <w:lang w:val="en-GB" w:eastAsia="th-TH"/>
        </w:rPr>
        <w:t xml:space="preserve"> 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 w:eastAsia="th-TH"/>
        </w:rPr>
        <w:t xml:space="preserve">วันเป็น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 w:eastAsia="th-TH"/>
        </w:rPr>
        <w:t>100</w:t>
      </w:r>
      <w:r w:rsidRPr="004C5D73">
        <w:rPr>
          <w:rFonts w:ascii="Browallia New" w:hAnsi="Browallia New" w:cs="Browallia New"/>
          <w:color w:val="000000"/>
          <w:sz w:val="26"/>
          <w:szCs w:val="26"/>
          <w:lang w:val="en-GB" w:eastAsia="th-TH"/>
        </w:rPr>
        <w:t xml:space="preserve"> 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 w:eastAsia="th-TH"/>
        </w:rPr>
        <w:t xml:space="preserve">วัน ซึ่งเป็นไปตามมาตรฐานการรายงานทางการเงินที่กำหนดไว้คือ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 w:eastAsia="th-TH"/>
        </w:rPr>
        <w:t>3</w:t>
      </w:r>
      <w:r w:rsidRPr="004C5D73">
        <w:rPr>
          <w:rFonts w:ascii="Browallia New" w:hAnsi="Browallia New" w:cs="Browallia New"/>
          <w:color w:val="000000"/>
          <w:sz w:val="26"/>
          <w:szCs w:val="26"/>
          <w:lang w:val="en-GB" w:eastAsia="th-TH"/>
        </w:rPr>
        <w:t xml:space="preserve"> 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 w:eastAsia="th-TH"/>
        </w:rPr>
        <w:t>เดือน</w:t>
      </w:r>
    </w:p>
    <w:p w14:paraId="22D053CD" w14:textId="77777777" w:rsidR="00D923A0" w:rsidRPr="004C5D73" w:rsidRDefault="00D923A0" w:rsidP="00021FF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th-TH"/>
        </w:rPr>
      </w:pPr>
    </w:p>
    <w:p w14:paraId="7EB96307" w14:textId="3F4BF567" w:rsidR="00D923A0" w:rsidRPr="004C5D73" w:rsidRDefault="00995163" w:rsidP="00021FF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th-TH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 w:eastAsia="th-TH"/>
        </w:rPr>
        <w:t>ผลกระทบของการนำมาตรฐานมาถือปฏิบัติเป็นครั้งแรกและผลกระทบของการเปลี่ยนแปลงนโยบายการบัญชีมีดังนี้</w:t>
      </w:r>
    </w:p>
    <w:p w14:paraId="0885CE8C" w14:textId="37E08ACA" w:rsidR="00FD0016" w:rsidRPr="004C5D73" w:rsidRDefault="00FD0016">
      <w:pPr>
        <w:rPr>
          <w:rFonts w:ascii="Browallia New" w:eastAsia="Arial Unicode MS" w:hAnsi="Browallia New" w:cs="Browallia New"/>
          <w:color w:val="000000"/>
          <w:sz w:val="26"/>
          <w:szCs w:val="26"/>
          <w:lang w:val="en-US" w:eastAsia="x-none"/>
        </w:rPr>
      </w:pPr>
    </w:p>
    <w:tbl>
      <w:tblPr>
        <w:tblStyle w:val="TableGrid2"/>
        <w:tblW w:w="9460" w:type="dxa"/>
        <w:tblLayout w:type="fixed"/>
        <w:tblLook w:val="04A0" w:firstRow="1" w:lastRow="0" w:firstColumn="1" w:lastColumn="0" w:noHBand="0" w:noVBand="1"/>
      </w:tblPr>
      <w:tblGrid>
        <w:gridCol w:w="2909"/>
        <w:gridCol w:w="864"/>
        <w:gridCol w:w="1134"/>
        <w:gridCol w:w="1134"/>
        <w:gridCol w:w="1134"/>
        <w:gridCol w:w="1134"/>
        <w:gridCol w:w="1134"/>
        <w:gridCol w:w="17"/>
      </w:tblGrid>
      <w:tr w:rsidR="00683C02" w:rsidRPr="004C5D73" w14:paraId="60F5239A" w14:textId="77777777" w:rsidTr="000725C3">
        <w:trPr>
          <w:gridAfter w:val="1"/>
          <w:wAfter w:w="17" w:type="dxa"/>
          <w:trHeight w:val="20"/>
        </w:trPr>
        <w:tc>
          <w:tcPr>
            <w:tcW w:w="2909" w:type="dxa"/>
            <w:vAlign w:val="bottom"/>
          </w:tcPr>
          <w:p w14:paraId="5428BFA0" w14:textId="77777777" w:rsidR="00683C02" w:rsidRPr="004C5D73" w:rsidRDefault="00683C02" w:rsidP="00683C02">
            <w:pPr>
              <w:ind w:left="450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864" w:type="dxa"/>
            <w:vAlign w:val="bottom"/>
          </w:tcPr>
          <w:p w14:paraId="3A4C32FE" w14:textId="77777777" w:rsidR="00683C02" w:rsidRPr="004C5D73" w:rsidRDefault="00683C02" w:rsidP="00683C02">
            <w:pPr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5670" w:type="dxa"/>
            <w:gridSpan w:val="5"/>
          </w:tcPr>
          <w:p w14:paraId="184D1A42" w14:textId="77777777" w:rsidR="00683C02" w:rsidRPr="004C5D73" w:rsidRDefault="00683C02" w:rsidP="00683C02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งบการเงินรวม</w:t>
            </w:r>
          </w:p>
        </w:tc>
      </w:tr>
      <w:tr w:rsidR="00683C02" w:rsidRPr="004C5D73" w14:paraId="46B8A8D8" w14:textId="77777777" w:rsidTr="000725C3">
        <w:trPr>
          <w:trHeight w:val="20"/>
        </w:trPr>
        <w:tc>
          <w:tcPr>
            <w:tcW w:w="2909" w:type="dxa"/>
            <w:vAlign w:val="bottom"/>
          </w:tcPr>
          <w:p w14:paraId="3763ABAE" w14:textId="77777777" w:rsidR="00683C02" w:rsidRPr="004C5D73" w:rsidRDefault="00683C02" w:rsidP="00683C02">
            <w:pPr>
              <w:ind w:left="450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864" w:type="dxa"/>
            <w:vAlign w:val="bottom"/>
          </w:tcPr>
          <w:p w14:paraId="05BDF8CC" w14:textId="77777777" w:rsidR="00683C02" w:rsidRPr="004C5D73" w:rsidRDefault="00683C02" w:rsidP="00683C02">
            <w:pPr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bottom"/>
          </w:tcPr>
          <w:p w14:paraId="63FE61A1" w14:textId="77777777" w:rsidR="00683C02" w:rsidRPr="004C5D73" w:rsidRDefault="00683C02" w:rsidP="00683C02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ณ วันที่</w:t>
            </w: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 xml:space="preserve"> </w:t>
            </w:r>
          </w:p>
          <w:p w14:paraId="30F44E2F" w14:textId="2F82D195" w:rsidR="00683C02" w:rsidRPr="004C5D73" w:rsidRDefault="00D27987" w:rsidP="00683C02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D27987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>31</w:t>
            </w:r>
            <w:r w:rsidR="00683C02"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 xml:space="preserve"> ธันวาคม</w:t>
            </w:r>
          </w:p>
          <w:p w14:paraId="27681BBF" w14:textId="057CB9F4" w:rsidR="00683C02" w:rsidRPr="004C5D73" w:rsidRDefault="00683C02" w:rsidP="00683C02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="00D27987" w:rsidRPr="00D27987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>2566</w:t>
            </w: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 xml:space="preserve"> </w:t>
            </w: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(รายงานไว้เดิม)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FD2A7A" w14:textId="77777777" w:rsidR="00683C02" w:rsidRPr="004C5D73" w:rsidRDefault="00683C02" w:rsidP="00683C02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ผลกระทบจาก</w:t>
            </w:r>
          </w:p>
        </w:tc>
        <w:tc>
          <w:tcPr>
            <w:tcW w:w="1151" w:type="dxa"/>
            <w:gridSpan w:val="2"/>
            <w:vMerge w:val="restart"/>
            <w:tcBorders>
              <w:top w:val="single" w:sz="4" w:space="0" w:color="auto"/>
            </w:tcBorders>
            <w:vAlign w:val="bottom"/>
          </w:tcPr>
          <w:p w14:paraId="0E537E16" w14:textId="77777777" w:rsidR="00683C02" w:rsidRPr="004C5D73" w:rsidRDefault="00683C02" w:rsidP="00683C02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 xml:space="preserve">ณ วันที่ </w:t>
            </w:r>
          </w:p>
          <w:p w14:paraId="3418DDD2" w14:textId="2AE2557A" w:rsidR="00683C02" w:rsidRPr="004C5D73" w:rsidRDefault="00D27987" w:rsidP="00683C02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D27987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>1</w:t>
            </w:r>
            <w:r w:rsidR="00683C02"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 xml:space="preserve"> มกราคม</w:t>
            </w:r>
            <w:r w:rsidR="00683C02"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 xml:space="preserve"> </w:t>
            </w:r>
          </w:p>
          <w:p w14:paraId="3902943C" w14:textId="315D5F04" w:rsidR="00683C02" w:rsidRPr="004C5D73" w:rsidRDefault="00683C02" w:rsidP="00683C02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="00D27987" w:rsidRPr="00D27987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>2567</w:t>
            </w:r>
          </w:p>
          <w:p w14:paraId="32FD9E8F" w14:textId="77777777" w:rsidR="00683C02" w:rsidRPr="004C5D73" w:rsidRDefault="00683C02" w:rsidP="00683C02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(ปรับปรุงใหม่)</w:t>
            </w:r>
          </w:p>
        </w:tc>
      </w:tr>
      <w:tr w:rsidR="00683C02" w:rsidRPr="004C5D73" w14:paraId="541941CE" w14:textId="77777777" w:rsidTr="000725C3">
        <w:trPr>
          <w:trHeight w:val="20"/>
        </w:trPr>
        <w:tc>
          <w:tcPr>
            <w:tcW w:w="2909" w:type="dxa"/>
            <w:vAlign w:val="bottom"/>
          </w:tcPr>
          <w:p w14:paraId="35323897" w14:textId="77777777" w:rsidR="00683C02" w:rsidRPr="004C5D73" w:rsidRDefault="00683C02" w:rsidP="00683C02">
            <w:pPr>
              <w:ind w:left="450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864" w:type="dxa"/>
            <w:vAlign w:val="bottom"/>
          </w:tcPr>
          <w:p w14:paraId="62B1D5B1" w14:textId="77777777" w:rsidR="00683C02" w:rsidRPr="004C5D73" w:rsidRDefault="00683C02" w:rsidP="00683C02">
            <w:pPr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vMerge/>
            <w:vAlign w:val="bottom"/>
          </w:tcPr>
          <w:p w14:paraId="5B5FC329" w14:textId="77777777" w:rsidR="00683C02" w:rsidRPr="004C5D73" w:rsidRDefault="00683C02" w:rsidP="00683C02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3CEF043" w14:textId="003A8A61" w:rsidR="00683C02" w:rsidRPr="004C5D73" w:rsidRDefault="00683C02" w:rsidP="00683C02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 xml:space="preserve">TFRS </w:t>
            </w:r>
            <w:r w:rsidR="00D27987" w:rsidRPr="00D27987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4E3F130" w14:textId="7E9F6283" w:rsidR="00683C02" w:rsidRPr="004C5D73" w:rsidRDefault="00683C02" w:rsidP="00683C02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 xml:space="preserve">TFRS </w:t>
            </w:r>
            <w:r w:rsidR="00D27987" w:rsidRPr="00D27987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>17</w:t>
            </w:r>
          </w:p>
        </w:tc>
        <w:tc>
          <w:tcPr>
            <w:tcW w:w="1134" w:type="dxa"/>
            <w:vAlign w:val="bottom"/>
          </w:tcPr>
          <w:p w14:paraId="27A896C8" w14:textId="77777777" w:rsidR="00683C02" w:rsidRPr="004C5D73" w:rsidRDefault="00683C02" w:rsidP="00683C02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การเปลี่ยนแปลงนโยบายการบัญชี</w:t>
            </w:r>
          </w:p>
        </w:tc>
        <w:tc>
          <w:tcPr>
            <w:tcW w:w="1151" w:type="dxa"/>
            <w:gridSpan w:val="2"/>
            <w:vMerge/>
            <w:vAlign w:val="bottom"/>
          </w:tcPr>
          <w:p w14:paraId="09AD300E" w14:textId="77777777" w:rsidR="00683C02" w:rsidRPr="004C5D73" w:rsidRDefault="00683C02" w:rsidP="00683C02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</w:p>
        </w:tc>
      </w:tr>
      <w:tr w:rsidR="00683C02" w:rsidRPr="004C5D73" w14:paraId="447A30D6" w14:textId="77777777" w:rsidTr="000725C3">
        <w:trPr>
          <w:trHeight w:val="20"/>
        </w:trPr>
        <w:tc>
          <w:tcPr>
            <w:tcW w:w="2909" w:type="dxa"/>
            <w:vAlign w:val="bottom"/>
          </w:tcPr>
          <w:p w14:paraId="67FE68EE" w14:textId="77777777" w:rsidR="00683C02" w:rsidRPr="004C5D73" w:rsidRDefault="00683C02" w:rsidP="00683C02">
            <w:pPr>
              <w:ind w:left="450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งบฐานะการเงิน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260C5E49" w14:textId="77777777" w:rsidR="00683C02" w:rsidRPr="004C5D73" w:rsidRDefault="00683C02" w:rsidP="00683C02">
            <w:pPr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 w:eastAsia="th-TH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 w:eastAsia="th-TH"/>
              </w:rPr>
              <w:t>คำอธิบาย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389D89B" w14:textId="77777777" w:rsidR="00683C02" w:rsidRPr="004C5D73" w:rsidRDefault="00683C02" w:rsidP="00683C02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A479418" w14:textId="77777777" w:rsidR="00683C02" w:rsidRPr="004C5D73" w:rsidRDefault="00683C02" w:rsidP="00683C02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70911C5" w14:textId="77777777" w:rsidR="00683C02" w:rsidRPr="004C5D73" w:rsidRDefault="00683C02" w:rsidP="00683C02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1FB7D1F" w14:textId="77777777" w:rsidR="00683C02" w:rsidRPr="004C5D73" w:rsidRDefault="00683C02" w:rsidP="00683C02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พันบาท</w:t>
            </w:r>
          </w:p>
        </w:tc>
        <w:tc>
          <w:tcPr>
            <w:tcW w:w="1151" w:type="dxa"/>
            <w:gridSpan w:val="2"/>
            <w:tcBorders>
              <w:bottom w:val="single" w:sz="4" w:space="0" w:color="auto"/>
            </w:tcBorders>
            <w:vAlign w:val="bottom"/>
          </w:tcPr>
          <w:p w14:paraId="67FBDDD5" w14:textId="77777777" w:rsidR="00683C02" w:rsidRPr="004C5D73" w:rsidRDefault="00683C02" w:rsidP="00683C02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พันบาท</w:t>
            </w:r>
          </w:p>
        </w:tc>
      </w:tr>
      <w:tr w:rsidR="00683C02" w:rsidRPr="004C5D73" w14:paraId="39303AD9" w14:textId="77777777" w:rsidTr="000725C3">
        <w:trPr>
          <w:trHeight w:val="20"/>
        </w:trPr>
        <w:tc>
          <w:tcPr>
            <w:tcW w:w="2909" w:type="dxa"/>
            <w:vAlign w:val="bottom"/>
          </w:tcPr>
          <w:p w14:paraId="1EB05045" w14:textId="77777777" w:rsidR="00683C02" w:rsidRPr="004C5D73" w:rsidRDefault="00683C02" w:rsidP="00683C02">
            <w:pPr>
              <w:ind w:left="450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6D042854" w14:textId="77777777" w:rsidR="00683C02" w:rsidRPr="004C5D73" w:rsidRDefault="00683C02" w:rsidP="00683C02">
            <w:pPr>
              <w:jc w:val="center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38C005F" w14:textId="77777777" w:rsidR="00683C02" w:rsidRPr="004C5D73" w:rsidRDefault="00683C02" w:rsidP="00683C02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CF71F0B" w14:textId="77777777" w:rsidR="00683C02" w:rsidRPr="004C5D73" w:rsidRDefault="00683C02" w:rsidP="00683C02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F6EBD5D" w14:textId="77777777" w:rsidR="00683C02" w:rsidRPr="004C5D73" w:rsidRDefault="00683C02" w:rsidP="00683C02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66386DC" w14:textId="77777777" w:rsidR="00683C02" w:rsidRPr="004C5D73" w:rsidRDefault="00683C02" w:rsidP="00683C02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51" w:type="dxa"/>
            <w:gridSpan w:val="2"/>
            <w:tcBorders>
              <w:top w:val="single" w:sz="4" w:space="0" w:color="auto"/>
            </w:tcBorders>
            <w:vAlign w:val="bottom"/>
          </w:tcPr>
          <w:p w14:paraId="333952F4" w14:textId="77777777" w:rsidR="00683C02" w:rsidRPr="004C5D73" w:rsidRDefault="00683C02" w:rsidP="00683C02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</w:tr>
      <w:tr w:rsidR="00683C02" w:rsidRPr="004C5D73" w14:paraId="52DFB1F7" w14:textId="77777777" w:rsidTr="000725C3">
        <w:trPr>
          <w:trHeight w:val="20"/>
        </w:trPr>
        <w:tc>
          <w:tcPr>
            <w:tcW w:w="2909" w:type="dxa"/>
            <w:vAlign w:val="bottom"/>
          </w:tcPr>
          <w:p w14:paraId="0A4E795E" w14:textId="77777777" w:rsidR="00683C02" w:rsidRPr="004C5D73" w:rsidRDefault="00683C02" w:rsidP="00683C02">
            <w:pPr>
              <w:ind w:left="450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>สินทรัพย์</w:t>
            </w:r>
          </w:p>
        </w:tc>
        <w:tc>
          <w:tcPr>
            <w:tcW w:w="864" w:type="dxa"/>
            <w:vAlign w:val="bottom"/>
          </w:tcPr>
          <w:p w14:paraId="7F92B927" w14:textId="77777777" w:rsidR="00683C02" w:rsidRPr="004C5D73" w:rsidRDefault="00683C02" w:rsidP="00683C02">
            <w:pPr>
              <w:jc w:val="center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vAlign w:val="bottom"/>
          </w:tcPr>
          <w:p w14:paraId="3AD5FB3D" w14:textId="77777777" w:rsidR="00683C02" w:rsidRPr="004C5D73" w:rsidRDefault="00683C02" w:rsidP="00683C02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vAlign w:val="bottom"/>
          </w:tcPr>
          <w:p w14:paraId="3E14268E" w14:textId="77777777" w:rsidR="00683C02" w:rsidRPr="004C5D73" w:rsidRDefault="00683C02" w:rsidP="00683C02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vAlign w:val="bottom"/>
          </w:tcPr>
          <w:p w14:paraId="2617F5CC" w14:textId="77777777" w:rsidR="00683C02" w:rsidRPr="004C5D73" w:rsidRDefault="00683C02" w:rsidP="00683C02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</w:tcPr>
          <w:p w14:paraId="003D4F48" w14:textId="77777777" w:rsidR="00683C02" w:rsidRPr="004C5D73" w:rsidRDefault="00683C02" w:rsidP="00683C02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51" w:type="dxa"/>
            <w:gridSpan w:val="2"/>
            <w:vAlign w:val="bottom"/>
          </w:tcPr>
          <w:p w14:paraId="4B172B29" w14:textId="77777777" w:rsidR="00683C02" w:rsidRPr="004C5D73" w:rsidRDefault="00683C02" w:rsidP="00683C02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</w:tr>
      <w:tr w:rsidR="00683C02" w:rsidRPr="004C5D73" w14:paraId="51DBA64F" w14:textId="77777777" w:rsidTr="000725C3">
        <w:trPr>
          <w:trHeight w:val="20"/>
        </w:trPr>
        <w:tc>
          <w:tcPr>
            <w:tcW w:w="2909" w:type="dxa"/>
            <w:vAlign w:val="bottom"/>
          </w:tcPr>
          <w:p w14:paraId="6ABB326F" w14:textId="77777777" w:rsidR="00683C02" w:rsidRPr="004C5D73" w:rsidRDefault="00683C02" w:rsidP="00683C02">
            <w:pPr>
              <w:ind w:left="450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864" w:type="dxa"/>
            <w:vAlign w:val="bottom"/>
          </w:tcPr>
          <w:p w14:paraId="2A8AC722" w14:textId="77777777" w:rsidR="00683C02" w:rsidRPr="004C5D73" w:rsidRDefault="00683C02" w:rsidP="00683C02">
            <w:pPr>
              <w:jc w:val="center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vAlign w:val="bottom"/>
          </w:tcPr>
          <w:p w14:paraId="29063207" w14:textId="77777777" w:rsidR="00683C02" w:rsidRPr="004C5D73" w:rsidRDefault="00683C02" w:rsidP="00683C02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vAlign w:val="bottom"/>
          </w:tcPr>
          <w:p w14:paraId="6DBA05BD" w14:textId="77777777" w:rsidR="00683C02" w:rsidRPr="004C5D73" w:rsidRDefault="00683C02" w:rsidP="00683C02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vAlign w:val="bottom"/>
          </w:tcPr>
          <w:p w14:paraId="147B23A4" w14:textId="77777777" w:rsidR="00683C02" w:rsidRPr="004C5D73" w:rsidRDefault="00683C02" w:rsidP="00683C02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</w:tcPr>
          <w:p w14:paraId="53130758" w14:textId="77777777" w:rsidR="00683C02" w:rsidRPr="004C5D73" w:rsidRDefault="00683C02" w:rsidP="00683C02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51" w:type="dxa"/>
            <w:gridSpan w:val="2"/>
            <w:vAlign w:val="bottom"/>
          </w:tcPr>
          <w:p w14:paraId="1C0DA0B9" w14:textId="77777777" w:rsidR="00683C02" w:rsidRPr="004C5D73" w:rsidRDefault="00683C02" w:rsidP="00683C02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</w:tr>
      <w:tr w:rsidR="00683C02" w:rsidRPr="004C5D73" w14:paraId="04709224" w14:textId="77777777" w:rsidTr="000725C3">
        <w:trPr>
          <w:trHeight w:val="20"/>
        </w:trPr>
        <w:tc>
          <w:tcPr>
            <w:tcW w:w="2909" w:type="dxa"/>
            <w:vAlign w:val="bottom"/>
          </w:tcPr>
          <w:p w14:paraId="7287FB04" w14:textId="77777777" w:rsidR="00683C02" w:rsidRPr="004C5D73" w:rsidRDefault="00683C02" w:rsidP="00683C02">
            <w:pPr>
              <w:ind w:left="450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US"/>
              </w:rPr>
              <w:t>เงินสดและรายการเทียบเท่าเงินสดสุทธิ</w:t>
            </w:r>
          </w:p>
        </w:tc>
        <w:tc>
          <w:tcPr>
            <w:tcW w:w="864" w:type="dxa"/>
            <w:vAlign w:val="bottom"/>
          </w:tcPr>
          <w:p w14:paraId="65B5ABE2" w14:textId="77777777" w:rsidR="00683C02" w:rsidRPr="004C5D73" w:rsidRDefault="00683C02" w:rsidP="00683C02">
            <w:pPr>
              <w:jc w:val="center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จ</w:t>
            </w:r>
          </w:p>
        </w:tc>
        <w:tc>
          <w:tcPr>
            <w:tcW w:w="1134" w:type="dxa"/>
            <w:vAlign w:val="bottom"/>
          </w:tcPr>
          <w:p w14:paraId="058FD871" w14:textId="2FC81400" w:rsidR="00683C02" w:rsidRPr="004C5D73" w:rsidRDefault="00D27987" w:rsidP="00683C02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/>
              </w:rPr>
              <w:t>949</w:t>
            </w:r>
            <w:r w:rsidR="00683C02" w:rsidRPr="004C5D73"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/>
              </w:rPr>
              <w:t>161</w:t>
            </w:r>
            <w:r w:rsidR="00683C02" w:rsidRPr="004C5D73"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14:paraId="7A6F2AA2" w14:textId="77777777" w:rsidR="00683C02" w:rsidRPr="004C5D73" w:rsidRDefault="00683C02" w:rsidP="00683C02">
            <w:pPr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34" w:type="dxa"/>
            <w:vAlign w:val="bottom"/>
          </w:tcPr>
          <w:p w14:paraId="15C382EA" w14:textId="77777777" w:rsidR="00683C02" w:rsidRPr="004C5D73" w:rsidRDefault="00683C02" w:rsidP="00683C02">
            <w:pPr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34" w:type="dxa"/>
            <w:vAlign w:val="bottom"/>
          </w:tcPr>
          <w:p w14:paraId="0881FA71" w14:textId="01FF515B" w:rsidR="00683C02" w:rsidRPr="004C5D73" w:rsidRDefault="00D27987" w:rsidP="00683C02">
            <w:pPr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</w:pP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/>
              </w:rPr>
              <w:t>1</w:t>
            </w:r>
            <w:r w:rsidR="00683C02" w:rsidRPr="004C5D73"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/>
              </w:rPr>
              <w:t>560</w:t>
            </w:r>
            <w:r w:rsidR="00683C02" w:rsidRPr="004C5D73"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/>
              </w:rPr>
              <w:t>732</w:t>
            </w:r>
            <w:r w:rsidR="00683C02" w:rsidRPr="004C5D73"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151" w:type="dxa"/>
            <w:gridSpan w:val="2"/>
            <w:vAlign w:val="bottom"/>
          </w:tcPr>
          <w:p w14:paraId="7D7173B3" w14:textId="3180C4CD" w:rsidR="00683C02" w:rsidRPr="004C5D73" w:rsidRDefault="00D27987" w:rsidP="00683C02">
            <w:pPr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</w:pP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/>
              </w:rPr>
              <w:t>2</w:t>
            </w:r>
            <w:r w:rsidR="00683C02" w:rsidRPr="004C5D73"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/>
              </w:rPr>
              <w:t>509</w:t>
            </w:r>
            <w:r w:rsidR="00683C02" w:rsidRPr="004C5D73"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/>
              </w:rPr>
              <w:t>893</w:t>
            </w:r>
            <w:r w:rsidR="00683C02" w:rsidRPr="004C5D73"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  <w:t xml:space="preserve"> </w:t>
            </w:r>
          </w:p>
        </w:tc>
      </w:tr>
      <w:tr w:rsidR="00683C02" w:rsidRPr="004C5D73" w14:paraId="132BCC1A" w14:textId="77777777" w:rsidTr="000725C3">
        <w:trPr>
          <w:trHeight w:val="20"/>
        </w:trPr>
        <w:tc>
          <w:tcPr>
            <w:tcW w:w="2909" w:type="dxa"/>
            <w:vAlign w:val="bottom"/>
          </w:tcPr>
          <w:p w14:paraId="6DA32925" w14:textId="77777777" w:rsidR="00683C02" w:rsidRPr="004C5D73" w:rsidRDefault="00683C02" w:rsidP="00683C02">
            <w:pPr>
              <w:ind w:left="450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US"/>
              </w:rPr>
              <w:t>เบี้ยประกันภัยค้างรับสุทธิ</w:t>
            </w:r>
          </w:p>
        </w:tc>
        <w:tc>
          <w:tcPr>
            <w:tcW w:w="864" w:type="dxa"/>
            <w:vAlign w:val="bottom"/>
          </w:tcPr>
          <w:p w14:paraId="276E67E1" w14:textId="77777777" w:rsidR="00683C02" w:rsidRPr="004C5D73" w:rsidRDefault="00683C02" w:rsidP="00683C02">
            <w:pPr>
              <w:jc w:val="center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ก</w:t>
            </w:r>
          </w:p>
        </w:tc>
        <w:tc>
          <w:tcPr>
            <w:tcW w:w="1134" w:type="dxa"/>
            <w:vAlign w:val="bottom"/>
          </w:tcPr>
          <w:p w14:paraId="5193EAE5" w14:textId="1CEDD6A9" w:rsidR="00683C02" w:rsidRPr="004C5D73" w:rsidRDefault="00D27987" w:rsidP="00683C02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/>
              </w:rPr>
              <w:t>1</w:t>
            </w:r>
            <w:r w:rsidR="00683C02" w:rsidRPr="004C5D73"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/>
              </w:rPr>
              <w:t>268</w:t>
            </w:r>
            <w:r w:rsidR="00683C02" w:rsidRPr="004C5D73"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/>
              </w:rPr>
              <w:t>249</w:t>
            </w:r>
            <w:r w:rsidR="00683C02" w:rsidRPr="004C5D73"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14:paraId="32A729F6" w14:textId="77777777" w:rsidR="00683C02" w:rsidRPr="004C5D73" w:rsidRDefault="00683C02" w:rsidP="00683C02">
            <w:pPr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34" w:type="dxa"/>
            <w:vAlign w:val="bottom"/>
          </w:tcPr>
          <w:p w14:paraId="520182E1" w14:textId="144454B2" w:rsidR="00683C02" w:rsidRPr="004C5D73" w:rsidRDefault="00683C02" w:rsidP="00683C02">
            <w:pPr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/>
              </w:rPr>
              <w:t>1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/>
              </w:rPr>
              <w:t>268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/>
              </w:rPr>
              <w:t>249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134" w:type="dxa"/>
            <w:vAlign w:val="bottom"/>
          </w:tcPr>
          <w:p w14:paraId="1F06DAA4" w14:textId="77777777" w:rsidR="00683C02" w:rsidRPr="004C5D73" w:rsidRDefault="00683C02" w:rsidP="00683C02">
            <w:pPr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51" w:type="dxa"/>
            <w:gridSpan w:val="2"/>
            <w:vAlign w:val="bottom"/>
          </w:tcPr>
          <w:p w14:paraId="64FE8471" w14:textId="77777777" w:rsidR="00683C02" w:rsidRPr="004C5D73" w:rsidRDefault="00683C02" w:rsidP="00683C02">
            <w:pPr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  <w:t xml:space="preserve">-   </w:t>
            </w:r>
          </w:p>
        </w:tc>
      </w:tr>
      <w:tr w:rsidR="00683C02" w:rsidRPr="004C5D73" w14:paraId="7579F7AB" w14:textId="77777777" w:rsidTr="000725C3">
        <w:trPr>
          <w:trHeight w:val="20"/>
        </w:trPr>
        <w:tc>
          <w:tcPr>
            <w:tcW w:w="2909" w:type="dxa"/>
            <w:vAlign w:val="bottom"/>
          </w:tcPr>
          <w:p w14:paraId="1241CE40" w14:textId="77777777" w:rsidR="00683C02" w:rsidRPr="004C5D73" w:rsidRDefault="00683C02" w:rsidP="00683C02">
            <w:pPr>
              <w:ind w:left="450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US"/>
              </w:rPr>
              <w:t>รายได้จากการลงทุนค้างรับ</w:t>
            </w:r>
          </w:p>
        </w:tc>
        <w:tc>
          <w:tcPr>
            <w:tcW w:w="864" w:type="dxa"/>
            <w:vAlign w:val="bottom"/>
          </w:tcPr>
          <w:p w14:paraId="019227B3" w14:textId="77777777" w:rsidR="00683C02" w:rsidRPr="004C5D73" w:rsidRDefault="00683C02" w:rsidP="00683C02">
            <w:pPr>
              <w:jc w:val="center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vAlign w:val="bottom"/>
          </w:tcPr>
          <w:p w14:paraId="5F09A537" w14:textId="5A21758A" w:rsidR="00683C02" w:rsidRPr="004C5D73" w:rsidRDefault="00D27987" w:rsidP="00683C02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/>
              </w:rPr>
              <w:t>19</w:t>
            </w:r>
            <w:r w:rsidR="00683C02" w:rsidRPr="004C5D73"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/>
              </w:rPr>
              <w:t>742</w:t>
            </w:r>
            <w:r w:rsidR="00683C02" w:rsidRPr="004C5D73"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14:paraId="101408C0" w14:textId="77777777" w:rsidR="00683C02" w:rsidRPr="004C5D73" w:rsidRDefault="00683C02" w:rsidP="00683C02">
            <w:pPr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34" w:type="dxa"/>
            <w:vAlign w:val="bottom"/>
          </w:tcPr>
          <w:p w14:paraId="6BA05D8D" w14:textId="77777777" w:rsidR="00683C02" w:rsidRPr="004C5D73" w:rsidRDefault="00683C02" w:rsidP="00683C02">
            <w:pPr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34" w:type="dxa"/>
            <w:vAlign w:val="bottom"/>
          </w:tcPr>
          <w:p w14:paraId="0231E615" w14:textId="77777777" w:rsidR="00683C02" w:rsidRPr="004C5D73" w:rsidRDefault="00683C02" w:rsidP="00683C02">
            <w:pPr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51" w:type="dxa"/>
            <w:gridSpan w:val="2"/>
            <w:vAlign w:val="bottom"/>
          </w:tcPr>
          <w:p w14:paraId="4F5470D8" w14:textId="3532318F" w:rsidR="00683C02" w:rsidRPr="004C5D73" w:rsidRDefault="00D27987" w:rsidP="00683C02">
            <w:pPr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</w:pP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/>
              </w:rPr>
              <w:t>19</w:t>
            </w:r>
            <w:r w:rsidR="00683C02" w:rsidRPr="004C5D73"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/>
              </w:rPr>
              <w:t>742</w:t>
            </w:r>
            <w:r w:rsidR="00683C02" w:rsidRPr="004C5D73"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  <w:t xml:space="preserve"> </w:t>
            </w:r>
          </w:p>
        </w:tc>
      </w:tr>
      <w:tr w:rsidR="00683C02" w:rsidRPr="004C5D73" w14:paraId="7FD5BA90" w14:textId="77777777" w:rsidTr="000725C3">
        <w:trPr>
          <w:trHeight w:val="20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F4CDC" w14:textId="77777777" w:rsidR="00683C02" w:rsidRPr="004C5D73" w:rsidRDefault="00683C02" w:rsidP="00683C02">
            <w:pPr>
              <w:ind w:left="450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US"/>
              </w:rPr>
              <w:t>สินทรัพย์จากการประกันภัยต่อ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489EF" w14:textId="77777777" w:rsidR="00683C02" w:rsidRPr="004C5D73" w:rsidRDefault="00683C02" w:rsidP="00683C02">
            <w:pPr>
              <w:jc w:val="center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ก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C72E2" w14:textId="35617CF5" w:rsidR="00683C02" w:rsidRPr="004C5D73" w:rsidRDefault="00D27987" w:rsidP="00683C02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/>
              </w:rPr>
              <w:t>2</w:t>
            </w:r>
            <w:r w:rsidR="00683C02" w:rsidRPr="004C5D73"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/>
              </w:rPr>
              <w:t>183</w:t>
            </w:r>
            <w:r w:rsidR="00683C02" w:rsidRPr="004C5D73"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/>
              </w:rPr>
              <w:t>165</w:t>
            </w:r>
            <w:r w:rsidR="00683C02" w:rsidRPr="004C5D73"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038DE" w14:textId="77777777" w:rsidR="00683C02" w:rsidRPr="004C5D73" w:rsidRDefault="00683C02" w:rsidP="00683C02">
            <w:pPr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284BA" w14:textId="3A941F72" w:rsidR="00683C02" w:rsidRPr="004C5D73" w:rsidRDefault="00683C02" w:rsidP="00683C02">
            <w:pPr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/>
              </w:rPr>
              <w:t>2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/>
              </w:rPr>
              <w:t>183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/>
              </w:rPr>
              <w:t>165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A9283" w14:textId="77777777" w:rsidR="00683C02" w:rsidRPr="004C5D73" w:rsidRDefault="00683C02" w:rsidP="00683C02">
            <w:pPr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3753F" w14:textId="77777777" w:rsidR="00683C02" w:rsidRPr="004C5D73" w:rsidRDefault="00683C02" w:rsidP="00683C02">
            <w:pPr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  <w:t xml:space="preserve">-   </w:t>
            </w:r>
          </w:p>
        </w:tc>
      </w:tr>
      <w:tr w:rsidR="00683C02" w:rsidRPr="004C5D73" w14:paraId="410A04DA" w14:textId="77777777" w:rsidTr="000725C3">
        <w:trPr>
          <w:trHeight w:val="20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32DDC" w14:textId="77777777" w:rsidR="00683C02" w:rsidRPr="004C5D73" w:rsidRDefault="00683C02" w:rsidP="00683C02">
            <w:pPr>
              <w:ind w:left="450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US"/>
              </w:rPr>
              <w:t>ลูกหนี้จากสัญญาประกันภัยต่อ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31B08" w14:textId="77777777" w:rsidR="00683C02" w:rsidRPr="004C5D73" w:rsidRDefault="00683C02" w:rsidP="00683C02">
            <w:pPr>
              <w:jc w:val="center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ก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0A7AC" w14:textId="60F1BFB7" w:rsidR="00683C02" w:rsidRPr="004C5D73" w:rsidRDefault="00D27987" w:rsidP="00683C02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/>
              </w:rPr>
              <w:t>438</w:t>
            </w:r>
            <w:r w:rsidR="00683C02" w:rsidRPr="004C5D73"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/>
              </w:rPr>
              <w:t>832</w:t>
            </w:r>
            <w:r w:rsidR="00683C02" w:rsidRPr="004C5D73"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D39F1" w14:textId="77777777" w:rsidR="00683C02" w:rsidRPr="004C5D73" w:rsidRDefault="00683C02" w:rsidP="00683C02">
            <w:pPr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49ED4" w14:textId="71F4C947" w:rsidR="00683C02" w:rsidRPr="004C5D73" w:rsidRDefault="00683C02" w:rsidP="00683C02">
            <w:pPr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/>
              </w:rPr>
              <w:t>438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/>
              </w:rPr>
              <w:t>832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E0168" w14:textId="77777777" w:rsidR="00683C02" w:rsidRPr="004C5D73" w:rsidRDefault="00683C02" w:rsidP="00683C02">
            <w:pPr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8DD2F" w14:textId="77777777" w:rsidR="00683C02" w:rsidRPr="004C5D73" w:rsidRDefault="00683C02" w:rsidP="00683C02">
            <w:pPr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  <w:t xml:space="preserve">-   </w:t>
            </w:r>
          </w:p>
        </w:tc>
      </w:tr>
      <w:tr w:rsidR="00683C02" w:rsidRPr="004C5D73" w14:paraId="11AD2B62" w14:textId="77777777" w:rsidTr="000725C3">
        <w:trPr>
          <w:trHeight w:val="20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9028D" w14:textId="77777777" w:rsidR="00683C02" w:rsidRPr="004C5D73" w:rsidRDefault="00683C02" w:rsidP="00683C02">
            <w:pPr>
              <w:ind w:left="450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US"/>
              </w:rPr>
              <w:t>สินทรัพย์จากสัญญาประกันภัยต่อ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3AF85" w14:textId="77777777" w:rsidR="00683C02" w:rsidRPr="004C5D73" w:rsidRDefault="00683C02" w:rsidP="00683C02">
            <w:pPr>
              <w:jc w:val="center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ก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 xml:space="preserve"> ค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1420E" w14:textId="77777777" w:rsidR="00683C02" w:rsidRPr="004C5D73" w:rsidRDefault="00683C02" w:rsidP="00683C02">
            <w:pPr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FEA87" w14:textId="77777777" w:rsidR="00683C02" w:rsidRPr="004C5D73" w:rsidRDefault="00683C02" w:rsidP="00683C02">
            <w:pPr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515E9" w14:textId="6C5176FD" w:rsidR="00683C02" w:rsidRPr="004C5D73" w:rsidRDefault="00D27987" w:rsidP="00683C02">
            <w:pPr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</w:pP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/>
              </w:rPr>
              <w:t>1</w:t>
            </w:r>
            <w:r w:rsidR="00683C02" w:rsidRPr="004C5D73"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/>
              </w:rPr>
              <w:t>270</w:t>
            </w:r>
            <w:r w:rsidR="00683C02" w:rsidRPr="004C5D73"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/>
              </w:rPr>
              <w:t>597</w:t>
            </w:r>
            <w:r w:rsidR="00683C02" w:rsidRPr="004C5D73"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64F75" w14:textId="77777777" w:rsidR="00683C02" w:rsidRPr="004C5D73" w:rsidRDefault="00683C02" w:rsidP="00683C02">
            <w:pPr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2FDBE" w14:textId="40B9C7D3" w:rsidR="00683C02" w:rsidRPr="004C5D73" w:rsidRDefault="00D27987" w:rsidP="00683C02">
            <w:pPr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</w:pP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/>
              </w:rPr>
              <w:t>1</w:t>
            </w:r>
            <w:r w:rsidR="00683C02" w:rsidRPr="004C5D73"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/>
              </w:rPr>
              <w:t>270</w:t>
            </w:r>
            <w:r w:rsidR="00683C02" w:rsidRPr="004C5D73"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/>
              </w:rPr>
              <w:t>597</w:t>
            </w:r>
            <w:r w:rsidR="00683C02" w:rsidRPr="004C5D73"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  <w:t xml:space="preserve"> </w:t>
            </w:r>
          </w:p>
        </w:tc>
      </w:tr>
      <w:tr w:rsidR="00683C02" w:rsidRPr="004C5D73" w14:paraId="597F66E4" w14:textId="77777777" w:rsidTr="000725C3">
        <w:trPr>
          <w:trHeight w:val="20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5FB69" w14:textId="77777777" w:rsidR="00683C02" w:rsidRPr="004C5D73" w:rsidRDefault="00683C02" w:rsidP="00683C02">
            <w:pPr>
              <w:ind w:left="450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US"/>
              </w:rPr>
              <w:t>เงินลงทุนในหลักทรัพย์สุทธิ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AB672" w14:textId="77777777" w:rsidR="00683C02" w:rsidRPr="004C5D73" w:rsidRDefault="00683C02" w:rsidP="00683C02">
            <w:pPr>
              <w:jc w:val="center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6224E" w14:textId="04D1821E" w:rsidR="00683C02" w:rsidRPr="004C5D73" w:rsidRDefault="00D27987" w:rsidP="00683C02">
            <w:pPr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</w:pP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/>
              </w:rPr>
              <w:t>7</w:t>
            </w:r>
            <w:r w:rsidR="00683C02" w:rsidRPr="004C5D73"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/>
              </w:rPr>
              <w:t>988</w:t>
            </w:r>
            <w:r w:rsidR="00683C02" w:rsidRPr="004C5D73"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/>
              </w:rPr>
              <w:t>226</w:t>
            </w:r>
            <w:r w:rsidR="00683C02" w:rsidRPr="004C5D73"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F03F2" w14:textId="6F3727F4" w:rsidR="00683C02" w:rsidRPr="004C5D73" w:rsidRDefault="00683C02" w:rsidP="00683C02">
            <w:pPr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/>
              </w:rPr>
              <w:t>7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/>
              </w:rPr>
              <w:t>988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/>
              </w:rPr>
              <w:t>226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72D30" w14:textId="77777777" w:rsidR="00683C02" w:rsidRPr="004C5D73" w:rsidRDefault="00683C02" w:rsidP="00683C02">
            <w:pPr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D4EDA" w14:textId="77777777" w:rsidR="00683C02" w:rsidRPr="004C5D73" w:rsidRDefault="00683C02" w:rsidP="00683C02">
            <w:pPr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6AE74" w14:textId="77777777" w:rsidR="00683C02" w:rsidRPr="004C5D73" w:rsidRDefault="00683C02" w:rsidP="00683C02">
            <w:pPr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  <w:t xml:space="preserve">-   </w:t>
            </w:r>
          </w:p>
        </w:tc>
      </w:tr>
      <w:tr w:rsidR="00683C02" w:rsidRPr="004C5D73" w14:paraId="3237B168" w14:textId="77777777" w:rsidTr="000725C3">
        <w:trPr>
          <w:trHeight w:val="20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B0F00" w14:textId="77777777" w:rsidR="00683C02" w:rsidRPr="004C5D73" w:rsidRDefault="00683C02" w:rsidP="00683C02">
            <w:pPr>
              <w:ind w:left="450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สินทรัพย์ทางการเงินตราสารหนี้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B2221" w14:textId="77777777" w:rsidR="00683C02" w:rsidRPr="004C5D73" w:rsidRDefault="00683C02" w:rsidP="00683C02">
            <w:pPr>
              <w:jc w:val="center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ข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, 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92F7D" w14:textId="77777777" w:rsidR="00683C02" w:rsidRPr="004C5D73" w:rsidRDefault="00683C02" w:rsidP="00683C02">
            <w:pPr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FD701" w14:textId="776584B8" w:rsidR="00683C02" w:rsidRPr="004C5D73" w:rsidRDefault="00D27987" w:rsidP="00683C02">
            <w:pPr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</w:pP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/>
              </w:rPr>
              <w:t>7</w:t>
            </w:r>
            <w:r w:rsidR="00683C02" w:rsidRPr="004C5D73"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/>
              </w:rPr>
              <w:t>931</w:t>
            </w:r>
            <w:r w:rsidR="00683C02" w:rsidRPr="004C5D73"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/>
              </w:rPr>
              <w:t>468</w:t>
            </w:r>
            <w:r w:rsidR="00683C02" w:rsidRPr="004C5D73"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8204D" w14:textId="77777777" w:rsidR="00683C02" w:rsidRPr="004C5D73" w:rsidRDefault="00683C02" w:rsidP="00683C02">
            <w:pPr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BE2C6" w14:textId="71DF0FE4" w:rsidR="00683C02" w:rsidRPr="004C5D73" w:rsidRDefault="00683C02" w:rsidP="00683C02">
            <w:pPr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/>
              </w:rPr>
              <w:t>1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/>
              </w:rPr>
              <w:t>560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/>
              </w:rPr>
              <w:t>732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76D44" w14:textId="476E3276" w:rsidR="00683C02" w:rsidRPr="004C5D73" w:rsidRDefault="00D27987" w:rsidP="00683C02">
            <w:pPr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</w:pP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/>
              </w:rPr>
              <w:t>6</w:t>
            </w:r>
            <w:r w:rsidR="00683C02" w:rsidRPr="004C5D73"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/>
              </w:rPr>
              <w:t>370</w:t>
            </w:r>
            <w:r w:rsidR="00683C02" w:rsidRPr="004C5D73"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/>
              </w:rPr>
              <w:t>736</w:t>
            </w:r>
            <w:r w:rsidR="00683C02" w:rsidRPr="004C5D73"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  <w:t xml:space="preserve"> </w:t>
            </w:r>
          </w:p>
        </w:tc>
      </w:tr>
      <w:tr w:rsidR="00683C02" w:rsidRPr="004C5D73" w14:paraId="4080B742" w14:textId="77777777" w:rsidTr="000725C3">
        <w:trPr>
          <w:trHeight w:val="20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DA53F" w14:textId="77777777" w:rsidR="00683C02" w:rsidRPr="004C5D73" w:rsidRDefault="00683C02" w:rsidP="00683C02">
            <w:pPr>
              <w:ind w:left="450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สินทรัพย์ทางการเงินตราสารทุน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919C9" w14:textId="77777777" w:rsidR="00683C02" w:rsidRPr="004C5D73" w:rsidRDefault="00683C02" w:rsidP="00683C02">
            <w:pPr>
              <w:jc w:val="center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EFAD3" w14:textId="77777777" w:rsidR="00683C02" w:rsidRPr="004C5D73" w:rsidRDefault="00683C02" w:rsidP="00683C02">
            <w:pPr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96372" w14:textId="73473201" w:rsidR="00683C02" w:rsidRPr="004C5D73" w:rsidRDefault="00D27987" w:rsidP="00683C02">
            <w:pPr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</w:pP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/>
              </w:rPr>
              <w:t>56</w:t>
            </w:r>
            <w:r w:rsidR="00683C02" w:rsidRPr="004C5D73"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/>
              </w:rPr>
              <w:t>758</w:t>
            </w:r>
            <w:r w:rsidR="00683C02" w:rsidRPr="004C5D73"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8CA60" w14:textId="77777777" w:rsidR="00683C02" w:rsidRPr="004C5D73" w:rsidRDefault="00683C02" w:rsidP="00683C02">
            <w:pPr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8CD64" w14:textId="77777777" w:rsidR="00683C02" w:rsidRPr="004C5D73" w:rsidRDefault="00683C02" w:rsidP="00683C02">
            <w:pPr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C73BB" w14:textId="3EE2AFF3" w:rsidR="00683C02" w:rsidRPr="004C5D73" w:rsidRDefault="00D27987" w:rsidP="00683C02">
            <w:pPr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</w:pP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/>
              </w:rPr>
              <w:t>56</w:t>
            </w:r>
            <w:r w:rsidR="00683C02" w:rsidRPr="004C5D73"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/>
              </w:rPr>
              <w:t>758</w:t>
            </w:r>
            <w:r w:rsidR="00683C02" w:rsidRPr="004C5D73"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  <w:t xml:space="preserve"> </w:t>
            </w:r>
          </w:p>
        </w:tc>
      </w:tr>
      <w:tr w:rsidR="00683C02" w:rsidRPr="004C5D73" w14:paraId="3B6B9F36" w14:textId="77777777" w:rsidTr="000725C3">
        <w:trPr>
          <w:trHeight w:val="20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32F3A" w14:textId="77777777" w:rsidR="00683C02" w:rsidRPr="004C5D73" w:rsidRDefault="00683C02" w:rsidP="00683C02">
            <w:pPr>
              <w:ind w:left="450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เงินลงทุนในบริษัทร่วม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78C28" w14:textId="77777777" w:rsidR="00683C02" w:rsidRPr="004C5D73" w:rsidRDefault="00683C02" w:rsidP="00683C02">
            <w:pPr>
              <w:jc w:val="center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ค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883F8" w14:textId="5CE98EDF" w:rsidR="00683C02" w:rsidRPr="004C5D73" w:rsidRDefault="00D27987" w:rsidP="00683C02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th-TH"/>
              </w:rPr>
              <w:t>6</w:t>
            </w:r>
            <w:r w:rsidR="00683C02"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th-TH"/>
              </w:rPr>
              <w:t>640</w:t>
            </w:r>
            <w:r w:rsidR="00683C02"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th-TH"/>
              </w:rPr>
              <w:t>166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B85BB" w14:textId="27E135E9" w:rsidR="00683C02" w:rsidRPr="004C5D73" w:rsidRDefault="00D27987" w:rsidP="00683C02">
            <w:pPr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</w:pP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/>
              </w:rPr>
              <w:t>194</w:t>
            </w:r>
            <w:r w:rsidR="00683C02" w:rsidRPr="004C5D73">
              <w:rPr>
                <w:rFonts w:ascii="Browallia New" w:eastAsia="Cordia New" w:hAnsi="Browallia New" w:cs="Browallia New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/>
              </w:rPr>
              <w:t>230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61918" w14:textId="619E1A94" w:rsidR="00683C02" w:rsidRPr="004C5D73" w:rsidRDefault="00683C02" w:rsidP="00683C02">
            <w:pPr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/>
              </w:rPr>
              <w:t>3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/>
              </w:rPr>
              <w:t>149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/>
              </w:rPr>
              <w:t>859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D9677" w14:textId="559ABF92" w:rsidR="00683C02" w:rsidRPr="004C5D73" w:rsidRDefault="00D27987" w:rsidP="00683C02">
            <w:pPr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</w:pP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/>
              </w:rPr>
              <w:t>21</w:t>
            </w:r>
            <w:r w:rsidR="00683C02" w:rsidRPr="004C5D73"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/>
              </w:rPr>
              <w:t>862</w:t>
            </w:r>
            <w:r w:rsidR="00683C02" w:rsidRPr="004C5D73"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  <w:t xml:space="preserve"> 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25108" w14:textId="6C0E8CD8" w:rsidR="00683C02" w:rsidRPr="004C5D73" w:rsidRDefault="00D27987" w:rsidP="00683C02">
            <w:pPr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</w:pP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/>
              </w:rPr>
              <w:t>3</w:t>
            </w:r>
            <w:r w:rsidR="00683C02" w:rsidRPr="004C5D73"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/>
              </w:rPr>
              <w:t>706</w:t>
            </w:r>
            <w:r w:rsidR="00683C02" w:rsidRPr="004C5D73"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/>
              </w:rPr>
              <w:t>399</w:t>
            </w:r>
            <w:r w:rsidR="00683C02" w:rsidRPr="004C5D73"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  <w:t xml:space="preserve"> </w:t>
            </w:r>
          </w:p>
        </w:tc>
      </w:tr>
      <w:tr w:rsidR="00683C02" w:rsidRPr="004C5D73" w14:paraId="5048BD33" w14:textId="77777777" w:rsidTr="000725C3">
        <w:trPr>
          <w:trHeight w:val="20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7A579" w14:textId="77777777" w:rsidR="00683C02" w:rsidRPr="004C5D73" w:rsidRDefault="00683C02" w:rsidP="00683C02">
            <w:pPr>
              <w:ind w:left="450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US"/>
              </w:rPr>
              <w:t>ที่ดิน อาคารและอุปกรณ์สุทธิ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3D80A" w14:textId="77777777" w:rsidR="00683C02" w:rsidRPr="004C5D73" w:rsidRDefault="00683C02" w:rsidP="00683C02">
            <w:pPr>
              <w:jc w:val="both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3E39B" w14:textId="3C1C0FBC" w:rsidR="00683C02" w:rsidRPr="004C5D73" w:rsidRDefault="00D27987" w:rsidP="00683C02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th-TH"/>
              </w:rPr>
              <w:t>57</w:t>
            </w:r>
            <w:r w:rsidR="00683C02"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th-TH"/>
              </w:rPr>
              <w:t>709</w:t>
            </w:r>
            <w:r w:rsidR="00683C02"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F8155" w14:textId="77777777" w:rsidR="00683C02" w:rsidRPr="004C5D73" w:rsidRDefault="00683C02" w:rsidP="00683C02">
            <w:pPr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1736A" w14:textId="77777777" w:rsidR="00683C02" w:rsidRPr="004C5D73" w:rsidRDefault="00683C02" w:rsidP="00683C02">
            <w:pPr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5AC08" w14:textId="77777777" w:rsidR="00683C02" w:rsidRPr="004C5D73" w:rsidRDefault="00683C02" w:rsidP="00683C02">
            <w:pPr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598ED" w14:textId="2BD2500D" w:rsidR="00683C02" w:rsidRPr="004C5D73" w:rsidRDefault="00D27987" w:rsidP="00683C02">
            <w:pPr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</w:pP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/>
              </w:rPr>
              <w:t>57</w:t>
            </w:r>
            <w:r w:rsidR="00683C02" w:rsidRPr="004C5D73"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/>
              </w:rPr>
              <w:t>709</w:t>
            </w:r>
            <w:r w:rsidR="00683C02" w:rsidRPr="004C5D73"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  <w:t xml:space="preserve"> </w:t>
            </w:r>
          </w:p>
        </w:tc>
      </w:tr>
      <w:tr w:rsidR="00683C02" w:rsidRPr="004C5D73" w14:paraId="03D99B5A" w14:textId="77777777" w:rsidTr="000725C3">
        <w:trPr>
          <w:trHeight w:val="20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F262C" w14:textId="77777777" w:rsidR="00683C02" w:rsidRPr="004C5D73" w:rsidRDefault="00683C02" w:rsidP="00683C02">
            <w:pPr>
              <w:ind w:left="450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US"/>
              </w:rPr>
              <w:t>สินทรัพย์สิทธิการใช้สุทธิ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814E4" w14:textId="77777777" w:rsidR="00683C02" w:rsidRPr="004C5D73" w:rsidRDefault="00683C02" w:rsidP="00683C02">
            <w:pPr>
              <w:jc w:val="center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63D6E" w14:textId="18F303FC" w:rsidR="00683C02" w:rsidRPr="004C5D73" w:rsidRDefault="00D27987" w:rsidP="00683C02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th-TH"/>
              </w:rPr>
              <w:t>184</w:t>
            </w:r>
            <w:r w:rsidR="00683C02"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th-TH"/>
              </w:rPr>
              <w:t>252</w:t>
            </w:r>
            <w:r w:rsidR="00683C02"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F6D32" w14:textId="77777777" w:rsidR="00683C02" w:rsidRPr="004C5D73" w:rsidRDefault="00683C02" w:rsidP="00683C02">
            <w:pPr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CCE8A" w14:textId="77777777" w:rsidR="00683C02" w:rsidRPr="004C5D73" w:rsidRDefault="00683C02" w:rsidP="00683C02">
            <w:pPr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C4086" w14:textId="77777777" w:rsidR="00683C02" w:rsidRPr="004C5D73" w:rsidRDefault="00683C02" w:rsidP="00683C02">
            <w:pPr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43DF4" w14:textId="398111CA" w:rsidR="00683C02" w:rsidRPr="004C5D73" w:rsidRDefault="00D27987" w:rsidP="00683C02">
            <w:pPr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</w:pP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/>
              </w:rPr>
              <w:t>184</w:t>
            </w:r>
            <w:r w:rsidR="00683C02" w:rsidRPr="004C5D73"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/>
              </w:rPr>
              <w:t>252</w:t>
            </w:r>
            <w:r w:rsidR="00683C02" w:rsidRPr="004C5D73"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  <w:t xml:space="preserve"> </w:t>
            </w:r>
          </w:p>
        </w:tc>
      </w:tr>
      <w:tr w:rsidR="00683C02" w:rsidRPr="004C5D73" w14:paraId="172D8DA1" w14:textId="77777777" w:rsidTr="000725C3">
        <w:trPr>
          <w:trHeight w:val="20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979C7" w14:textId="77777777" w:rsidR="00683C02" w:rsidRPr="004C5D73" w:rsidRDefault="00683C02" w:rsidP="00683C02">
            <w:pPr>
              <w:ind w:left="450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US"/>
              </w:rPr>
              <w:t>ค่าความนิยม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195F8" w14:textId="77777777" w:rsidR="00683C02" w:rsidRPr="004C5D73" w:rsidRDefault="00683C02" w:rsidP="00683C02">
            <w:pPr>
              <w:jc w:val="center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31A4C" w14:textId="5178EDF8" w:rsidR="00683C02" w:rsidRPr="004C5D73" w:rsidRDefault="00D27987" w:rsidP="00683C02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th-TH"/>
              </w:rPr>
              <w:t>1</w:t>
            </w:r>
            <w:r w:rsidR="00683C02"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th-TH"/>
              </w:rPr>
              <w:t>926</w:t>
            </w:r>
            <w:r w:rsidR="00683C02"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th-TH"/>
              </w:rPr>
              <w:t>096</w:t>
            </w:r>
            <w:r w:rsidR="00683C02"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488DC" w14:textId="77777777" w:rsidR="00683C02" w:rsidRPr="004C5D73" w:rsidRDefault="00683C02" w:rsidP="00683C02">
            <w:pPr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3430D" w14:textId="77777777" w:rsidR="00683C02" w:rsidRPr="004C5D73" w:rsidRDefault="00683C02" w:rsidP="00683C02">
            <w:pPr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02F79" w14:textId="77777777" w:rsidR="00683C02" w:rsidRPr="004C5D73" w:rsidRDefault="00683C02" w:rsidP="00683C02">
            <w:pPr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A286D" w14:textId="43F60D35" w:rsidR="00683C02" w:rsidRPr="004C5D73" w:rsidRDefault="00D27987" w:rsidP="00683C02">
            <w:pPr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</w:pP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/>
              </w:rPr>
              <w:t>1</w:t>
            </w:r>
            <w:r w:rsidR="00683C02" w:rsidRPr="004C5D73"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/>
              </w:rPr>
              <w:t>926</w:t>
            </w:r>
            <w:r w:rsidR="00683C02" w:rsidRPr="004C5D73"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/>
              </w:rPr>
              <w:t>096</w:t>
            </w:r>
            <w:r w:rsidR="00683C02" w:rsidRPr="004C5D73"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  <w:t xml:space="preserve"> </w:t>
            </w:r>
          </w:p>
        </w:tc>
      </w:tr>
      <w:tr w:rsidR="00683C02" w:rsidRPr="004C5D73" w14:paraId="5D466D69" w14:textId="77777777" w:rsidTr="000725C3">
        <w:trPr>
          <w:trHeight w:val="20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F1D86" w14:textId="77777777" w:rsidR="00683C02" w:rsidRPr="004C5D73" w:rsidRDefault="00683C02" w:rsidP="00683C02">
            <w:pPr>
              <w:ind w:left="450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US"/>
              </w:rPr>
              <w:t>สินทรัพย์ไม่มีตัวตนสุทธิ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C74D1" w14:textId="77777777" w:rsidR="00683C02" w:rsidRPr="004C5D73" w:rsidRDefault="00683C02" w:rsidP="00683C02">
            <w:pPr>
              <w:jc w:val="center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A7FA5" w14:textId="7D62ADB7" w:rsidR="00683C02" w:rsidRPr="004C5D73" w:rsidRDefault="00D27987" w:rsidP="00683C02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th-TH"/>
              </w:rPr>
              <w:t>261</w:t>
            </w:r>
            <w:r w:rsidR="00683C02"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th-TH"/>
              </w:rPr>
              <w:t>680</w:t>
            </w:r>
            <w:r w:rsidR="00683C02"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FB163" w14:textId="77777777" w:rsidR="00683C02" w:rsidRPr="004C5D73" w:rsidRDefault="00683C02" w:rsidP="00683C02">
            <w:pPr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4F1A4" w14:textId="77777777" w:rsidR="00683C02" w:rsidRPr="004C5D73" w:rsidRDefault="00683C02" w:rsidP="00683C02">
            <w:pPr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6EFC7" w14:textId="77777777" w:rsidR="00683C02" w:rsidRPr="004C5D73" w:rsidRDefault="00683C02" w:rsidP="00683C02">
            <w:pPr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97EE8" w14:textId="566A8F42" w:rsidR="00683C02" w:rsidRPr="004C5D73" w:rsidRDefault="00D27987" w:rsidP="00683C02">
            <w:pPr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</w:pP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/>
              </w:rPr>
              <w:t>261</w:t>
            </w:r>
            <w:r w:rsidR="00683C02" w:rsidRPr="004C5D73"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/>
              </w:rPr>
              <w:t>680</w:t>
            </w:r>
            <w:r w:rsidR="00683C02" w:rsidRPr="004C5D73"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  <w:t xml:space="preserve"> </w:t>
            </w:r>
          </w:p>
        </w:tc>
      </w:tr>
      <w:tr w:rsidR="00683C02" w:rsidRPr="004C5D73" w14:paraId="346C6597" w14:textId="77777777" w:rsidTr="000725C3">
        <w:trPr>
          <w:trHeight w:val="20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03AF8" w14:textId="77777777" w:rsidR="00683C02" w:rsidRPr="004C5D73" w:rsidRDefault="00683C02" w:rsidP="00683C02">
            <w:pPr>
              <w:ind w:left="450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US"/>
              </w:rPr>
              <w:t>สินทรัพย์ภาษีเงินได้รอการตัดบัญชีสุทธิ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33687" w14:textId="77777777" w:rsidR="00683C02" w:rsidRPr="004C5D73" w:rsidRDefault="00683C02" w:rsidP="00683C02">
            <w:pPr>
              <w:jc w:val="center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ค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FAB64" w14:textId="408067C2" w:rsidR="00683C02" w:rsidRPr="004C5D73" w:rsidRDefault="00D27987" w:rsidP="00683C02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th-TH"/>
              </w:rPr>
              <w:t>534</w:t>
            </w:r>
            <w:r w:rsidR="00683C02"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th-TH"/>
              </w:rPr>
              <w:t>902</w:t>
            </w:r>
            <w:r w:rsidR="00683C02"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EE6B5" w14:textId="77777777" w:rsidR="00683C02" w:rsidRPr="004C5D73" w:rsidRDefault="00683C02" w:rsidP="00683C02">
            <w:pPr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57D41" w14:textId="07754237" w:rsidR="00683C02" w:rsidRPr="004C5D73" w:rsidRDefault="00683C02" w:rsidP="00683C02">
            <w:pPr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/>
              </w:rPr>
              <w:t>170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/>
              </w:rPr>
              <w:t>851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2F5BD" w14:textId="77777777" w:rsidR="00683C02" w:rsidRPr="004C5D73" w:rsidRDefault="00683C02" w:rsidP="00683C02">
            <w:pPr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A264F" w14:textId="681AE288" w:rsidR="00683C02" w:rsidRPr="004C5D73" w:rsidRDefault="00D27987" w:rsidP="00683C02">
            <w:pPr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</w:pP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/>
              </w:rPr>
              <w:t>364</w:t>
            </w:r>
            <w:r w:rsidR="00683C02" w:rsidRPr="004C5D73"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/>
              </w:rPr>
              <w:t>051</w:t>
            </w:r>
            <w:r w:rsidR="00683C02" w:rsidRPr="004C5D73"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  <w:t xml:space="preserve"> </w:t>
            </w:r>
          </w:p>
        </w:tc>
      </w:tr>
      <w:tr w:rsidR="00683C02" w:rsidRPr="004C5D73" w14:paraId="6277284C" w14:textId="77777777" w:rsidTr="000725C3">
        <w:trPr>
          <w:trHeight w:val="20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210DF" w14:textId="77777777" w:rsidR="00683C02" w:rsidRPr="004C5D73" w:rsidRDefault="00683C02" w:rsidP="00683C02">
            <w:pPr>
              <w:ind w:left="450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US"/>
              </w:rPr>
              <w:t>ค่านายหน้าจ่ายล่วงหน้า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E0BA3" w14:textId="77777777" w:rsidR="00683C02" w:rsidRPr="004C5D73" w:rsidRDefault="00683C02" w:rsidP="00683C02">
            <w:pPr>
              <w:jc w:val="center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ก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130C7" w14:textId="48E55D46" w:rsidR="00683C02" w:rsidRPr="004C5D73" w:rsidRDefault="00D27987" w:rsidP="00683C02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th-TH"/>
              </w:rPr>
              <w:t>62</w:t>
            </w:r>
            <w:r w:rsidR="00683C02"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th-TH"/>
              </w:rPr>
              <w:t>457</w:t>
            </w:r>
            <w:r w:rsidR="00683C02"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8FD7C" w14:textId="77777777" w:rsidR="00683C02" w:rsidRPr="004C5D73" w:rsidRDefault="00683C02" w:rsidP="00683C02">
            <w:pPr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16AEA" w14:textId="5F0C9F4C" w:rsidR="00683C02" w:rsidRPr="004C5D73" w:rsidRDefault="00683C02" w:rsidP="00683C02">
            <w:pPr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/>
              </w:rPr>
              <w:t>62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/>
              </w:rPr>
              <w:t>457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F905E" w14:textId="77777777" w:rsidR="00683C02" w:rsidRPr="004C5D73" w:rsidRDefault="00683C02" w:rsidP="00683C02">
            <w:pPr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21547" w14:textId="77777777" w:rsidR="00683C02" w:rsidRPr="004C5D73" w:rsidRDefault="00683C02" w:rsidP="00683C02">
            <w:pPr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  <w:t xml:space="preserve">-   </w:t>
            </w:r>
          </w:p>
        </w:tc>
      </w:tr>
      <w:tr w:rsidR="00683C02" w:rsidRPr="004C5D73" w14:paraId="67F543F7" w14:textId="77777777" w:rsidTr="000725C3">
        <w:trPr>
          <w:trHeight w:val="20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1CDD8" w14:textId="77777777" w:rsidR="00683C02" w:rsidRPr="004C5D73" w:rsidRDefault="00683C02" w:rsidP="00683C02">
            <w:pPr>
              <w:ind w:left="450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US"/>
              </w:rPr>
              <w:t>สินทรัพย์อื่นสุทธิ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28FF7" w14:textId="77777777" w:rsidR="00683C02" w:rsidRPr="004C5D73" w:rsidRDefault="00683C02" w:rsidP="00683C02">
            <w:pPr>
              <w:jc w:val="center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69CEEC" w14:textId="7D4E638D" w:rsidR="00683C02" w:rsidRPr="004C5D73" w:rsidRDefault="00D27987" w:rsidP="00683C02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th-TH"/>
              </w:rPr>
              <w:t>576</w:t>
            </w:r>
            <w:r w:rsidR="00683C02"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th-TH"/>
              </w:rPr>
              <w:t>978</w:t>
            </w:r>
            <w:r w:rsidR="00683C02"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34058F" w14:textId="77777777" w:rsidR="00683C02" w:rsidRPr="004C5D73" w:rsidRDefault="00683C02" w:rsidP="00683C02">
            <w:pPr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C5FFE9" w14:textId="23909C01" w:rsidR="00683C02" w:rsidRPr="004C5D73" w:rsidRDefault="00683C02" w:rsidP="00683C02">
            <w:pPr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/>
              </w:rPr>
              <w:t>5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/>
              </w:rPr>
              <w:t>917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F779FE" w14:textId="77777777" w:rsidR="00683C02" w:rsidRPr="004C5D73" w:rsidRDefault="00683C02" w:rsidP="00683C02">
            <w:pPr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0FD1ED" w14:textId="56F5A35A" w:rsidR="00683C02" w:rsidRPr="004C5D73" w:rsidRDefault="00D27987" w:rsidP="00683C02">
            <w:pPr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</w:pP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/>
              </w:rPr>
              <w:t>571</w:t>
            </w:r>
            <w:r w:rsidR="00683C02" w:rsidRPr="004C5D73"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/>
              </w:rPr>
              <w:t>061</w:t>
            </w:r>
            <w:r w:rsidR="00683C02" w:rsidRPr="004C5D73"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  <w:t xml:space="preserve"> </w:t>
            </w:r>
          </w:p>
        </w:tc>
      </w:tr>
      <w:tr w:rsidR="00683C02" w:rsidRPr="004C5D73" w14:paraId="0A39EA2B" w14:textId="77777777" w:rsidTr="000725C3">
        <w:trPr>
          <w:trHeight w:val="20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D56E3" w14:textId="77777777" w:rsidR="00683C02" w:rsidRPr="004C5D73" w:rsidRDefault="00683C02" w:rsidP="00683C02">
            <w:pPr>
              <w:ind w:left="450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B1B7C" w14:textId="77777777" w:rsidR="00683C02" w:rsidRPr="004C5D73" w:rsidRDefault="00683C02" w:rsidP="00683C02">
            <w:pPr>
              <w:jc w:val="center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9A0F6E" w14:textId="77777777" w:rsidR="00683C02" w:rsidRPr="004C5D73" w:rsidRDefault="00683C02" w:rsidP="00683C02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4ECF52" w14:textId="77777777" w:rsidR="00683C02" w:rsidRPr="004C5D73" w:rsidRDefault="00683C02" w:rsidP="00683C02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7446E4" w14:textId="77777777" w:rsidR="00683C02" w:rsidRPr="004C5D73" w:rsidRDefault="00683C02" w:rsidP="00683C02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D08B52" w14:textId="77777777" w:rsidR="00683C02" w:rsidRPr="004C5D73" w:rsidRDefault="00683C02" w:rsidP="00683C02">
            <w:pPr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7D913F" w14:textId="77777777" w:rsidR="00683C02" w:rsidRPr="004C5D73" w:rsidRDefault="00683C02" w:rsidP="00683C02">
            <w:pPr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</w:pPr>
          </w:p>
        </w:tc>
      </w:tr>
      <w:tr w:rsidR="00683C02" w:rsidRPr="004C5D73" w14:paraId="318006FF" w14:textId="77777777" w:rsidTr="000725C3">
        <w:trPr>
          <w:trHeight w:val="20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923A6" w14:textId="77777777" w:rsidR="00683C02" w:rsidRPr="004C5D73" w:rsidRDefault="00683C02" w:rsidP="00683C02">
            <w:pPr>
              <w:ind w:left="450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>รวมสินทรัพย์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981B4" w14:textId="77777777" w:rsidR="00683C02" w:rsidRPr="004C5D73" w:rsidRDefault="00683C02" w:rsidP="00683C02">
            <w:pPr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31AD88" w14:textId="6B4B74B2" w:rsidR="00683C02" w:rsidRPr="004C5D73" w:rsidRDefault="00D27987" w:rsidP="00683C02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th-TH"/>
              </w:rPr>
              <w:t>23</w:t>
            </w:r>
            <w:r w:rsidR="00683C02"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th-TH"/>
              </w:rPr>
              <w:t>091</w:t>
            </w:r>
            <w:r w:rsidR="00683C02"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th-TH"/>
              </w:rPr>
              <w:t>615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DB1DC2" w14:textId="5AAB6A46" w:rsidR="00683C02" w:rsidRPr="004C5D73" w:rsidRDefault="00D27987" w:rsidP="00683C02">
            <w:pPr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</w:pP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/>
              </w:rPr>
              <w:t>194</w:t>
            </w:r>
            <w:r w:rsidR="00683C02" w:rsidRPr="004C5D73">
              <w:rPr>
                <w:rFonts w:ascii="Browallia New" w:eastAsia="Cordia New" w:hAnsi="Browallia New" w:cs="Browallia New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/>
              </w:rPr>
              <w:t>230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119622" w14:textId="14519A11" w:rsidR="00683C02" w:rsidRPr="004C5D73" w:rsidRDefault="00683C02" w:rsidP="00683C02">
            <w:pPr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/>
              </w:rPr>
              <w:t>6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/>
              </w:rPr>
              <w:t>008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/>
              </w:rPr>
              <w:t>733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B97D74" w14:textId="4FA1D93D" w:rsidR="00683C02" w:rsidRPr="004C5D73" w:rsidRDefault="00D27987" w:rsidP="00683C02">
            <w:pPr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</w:pP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/>
              </w:rPr>
              <w:t>21</w:t>
            </w:r>
            <w:r w:rsidR="00683C02" w:rsidRPr="004C5D73"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/>
              </w:rPr>
              <w:t>862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0EA295" w14:textId="18343A94" w:rsidR="00683C02" w:rsidRPr="004C5D73" w:rsidRDefault="00D27987" w:rsidP="00683C02">
            <w:pPr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</w:pP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/>
              </w:rPr>
              <w:t>17</w:t>
            </w:r>
            <w:r w:rsidR="00683C02" w:rsidRPr="004C5D73"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/>
              </w:rPr>
              <w:t>298</w:t>
            </w:r>
            <w:r w:rsidR="00683C02" w:rsidRPr="004C5D73"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/>
              </w:rPr>
              <w:t>974</w:t>
            </w:r>
          </w:p>
        </w:tc>
      </w:tr>
    </w:tbl>
    <w:p w14:paraId="62105400" w14:textId="78EF962B" w:rsidR="00DA7B05" w:rsidRPr="004C5D73" w:rsidRDefault="00DA7B05">
      <w:pPr>
        <w:rPr>
          <w:rFonts w:ascii="Browallia New" w:eastAsia="Arial Unicode MS" w:hAnsi="Browallia New" w:cs="Browallia New"/>
          <w:color w:val="000000"/>
          <w:sz w:val="26"/>
          <w:szCs w:val="26"/>
          <w:lang w:val="en-US" w:eastAsia="x-none"/>
        </w:rPr>
      </w:pPr>
    </w:p>
    <w:p w14:paraId="1A60E197" w14:textId="77777777" w:rsidR="00DA7B05" w:rsidRPr="004C5D73" w:rsidRDefault="00DA7B05">
      <w:pPr>
        <w:rPr>
          <w:rFonts w:ascii="Browallia New" w:eastAsia="Arial Unicode MS" w:hAnsi="Browallia New" w:cs="Browallia New"/>
          <w:color w:val="000000"/>
          <w:sz w:val="26"/>
          <w:szCs w:val="26"/>
          <w:lang w:val="en-US" w:eastAsia="x-none"/>
        </w:rPr>
      </w:pP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lang w:val="en-US" w:eastAsia="x-none"/>
        </w:rPr>
        <w:br w:type="page"/>
      </w:r>
    </w:p>
    <w:tbl>
      <w:tblPr>
        <w:tblStyle w:val="TableGrid3"/>
        <w:tblW w:w="9558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3010"/>
        <w:gridCol w:w="851"/>
        <w:gridCol w:w="1134"/>
        <w:gridCol w:w="1134"/>
        <w:gridCol w:w="1134"/>
        <w:gridCol w:w="1134"/>
        <w:gridCol w:w="1161"/>
      </w:tblGrid>
      <w:tr w:rsidR="00FC6803" w:rsidRPr="004C5D73" w14:paraId="58A6B1E4" w14:textId="77777777" w:rsidTr="002F1904">
        <w:trPr>
          <w:trHeight w:val="20"/>
        </w:trPr>
        <w:tc>
          <w:tcPr>
            <w:tcW w:w="3010" w:type="dxa"/>
            <w:vAlign w:val="bottom"/>
          </w:tcPr>
          <w:p w14:paraId="2D0A0EE3" w14:textId="77777777" w:rsidR="00FC6803" w:rsidRPr="004C5D73" w:rsidRDefault="00FC6803" w:rsidP="00FC6803">
            <w:pPr>
              <w:ind w:left="450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851" w:type="dxa"/>
            <w:vAlign w:val="bottom"/>
          </w:tcPr>
          <w:p w14:paraId="75E9EC49" w14:textId="77777777" w:rsidR="00FC6803" w:rsidRPr="004C5D73" w:rsidRDefault="00FC6803" w:rsidP="00FC6803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5697" w:type="dxa"/>
            <w:gridSpan w:val="5"/>
          </w:tcPr>
          <w:p w14:paraId="2A1A93D9" w14:textId="77777777" w:rsidR="00FC6803" w:rsidRPr="004C5D73" w:rsidRDefault="00FC6803" w:rsidP="00FC680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งบการเงินรวม</w:t>
            </w:r>
          </w:p>
        </w:tc>
      </w:tr>
      <w:tr w:rsidR="00FC6803" w:rsidRPr="004C5D73" w14:paraId="2AC1FA68" w14:textId="77777777" w:rsidTr="002F1904">
        <w:trPr>
          <w:trHeight w:val="20"/>
        </w:trPr>
        <w:tc>
          <w:tcPr>
            <w:tcW w:w="3010" w:type="dxa"/>
            <w:vAlign w:val="bottom"/>
          </w:tcPr>
          <w:p w14:paraId="0E034B4D" w14:textId="77777777" w:rsidR="00FC6803" w:rsidRPr="004C5D73" w:rsidRDefault="00FC6803" w:rsidP="00FC6803">
            <w:pPr>
              <w:ind w:left="450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851" w:type="dxa"/>
            <w:vAlign w:val="bottom"/>
          </w:tcPr>
          <w:p w14:paraId="2F6C89C9" w14:textId="77777777" w:rsidR="00FC6803" w:rsidRPr="004C5D73" w:rsidRDefault="00FC6803" w:rsidP="00FC6803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bottom"/>
          </w:tcPr>
          <w:p w14:paraId="71EEC26D" w14:textId="77777777" w:rsidR="00FC6803" w:rsidRPr="004C5D73" w:rsidRDefault="00FC6803" w:rsidP="00FC68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ณ วันที่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 xml:space="preserve"> </w:t>
            </w:r>
          </w:p>
          <w:p w14:paraId="6FA5CAB4" w14:textId="15EE3B57" w:rsidR="00FC6803" w:rsidRPr="004C5D73" w:rsidRDefault="00D27987" w:rsidP="00FC68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D27987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>31</w:t>
            </w:r>
            <w:r w:rsidR="00FC6803"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 xml:space="preserve"> ธันวาคม</w:t>
            </w:r>
          </w:p>
          <w:p w14:paraId="465E4603" w14:textId="38408FB4" w:rsidR="00FC6803" w:rsidRPr="004C5D73" w:rsidRDefault="00FC6803" w:rsidP="00FC68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>2566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 xml:space="preserve"> 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(รายงานไว้เดิม)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B0CD37" w14:textId="77777777" w:rsidR="00FC6803" w:rsidRPr="004C5D73" w:rsidRDefault="00FC6803" w:rsidP="00FC680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cs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ผลกระทบจาก</w:t>
            </w:r>
          </w:p>
        </w:tc>
        <w:tc>
          <w:tcPr>
            <w:tcW w:w="1161" w:type="dxa"/>
            <w:vMerge w:val="restart"/>
            <w:tcBorders>
              <w:top w:val="single" w:sz="4" w:space="0" w:color="auto"/>
            </w:tcBorders>
            <w:vAlign w:val="bottom"/>
          </w:tcPr>
          <w:p w14:paraId="7EBD6E93" w14:textId="77777777" w:rsidR="00FC6803" w:rsidRPr="004C5D73" w:rsidRDefault="00FC6803" w:rsidP="00FC68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 xml:space="preserve">ณ วันที่ </w:t>
            </w:r>
          </w:p>
          <w:p w14:paraId="4447F510" w14:textId="0EBE60B0" w:rsidR="00FC6803" w:rsidRPr="004C5D73" w:rsidRDefault="00D27987" w:rsidP="00FC68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D27987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>1</w:t>
            </w:r>
            <w:r w:rsidR="00FC6803"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 xml:space="preserve"> มกราคม</w:t>
            </w:r>
            <w:r w:rsidR="00FC6803"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 xml:space="preserve"> </w:t>
            </w:r>
          </w:p>
          <w:p w14:paraId="179143CD" w14:textId="66905BCD" w:rsidR="00FC6803" w:rsidRPr="004C5D73" w:rsidRDefault="00FC6803" w:rsidP="00FC68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>2567</w:t>
            </w:r>
          </w:p>
          <w:p w14:paraId="3AE2D2E9" w14:textId="77777777" w:rsidR="00FC6803" w:rsidRPr="004C5D73" w:rsidRDefault="00FC6803" w:rsidP="00FC68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(ปรับปรุงใหม่)</w:t>
            </w:r>
          </w:p>
        </w:tc>
      </w:tr>
      <w:tr w:rsidR="00FC6803" w:rsidRPr="004C5D73" w14:paraId="6933E8CF" w14:textId="77777777" w:rsidTr="002F1904">
        <w:trPr>
          <w:trHeight w:val="20"/>
        </w:trPr>
        <w:tc>
          <w:tcPr>
            <w:tcW w:w="3010" w:type="dxa"/>
            <w:vAlign w:val="bottom"/>
          </w:tcPr>
          <w:p w14:paraId="6EB01F60" w14:textId="77777777" w:rsidR="00FC6803" w:rsidRPr="004C5D73" w:rsidRDefault="00FC6803" w:rsidP="00FC6803">
            <w:pPr>
              <w:ind w:left="450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851" w:type="dxa"/>
            <w:vAlign w:val="bottom"/>
          </w:tcPr>
          <w:p w14:paraId="75B09D88" w14:textId="77777777" w:rsidR="00FC6803" w:rsidRPr="004C5D73" w:rsidRDefault="00FC6803" w:rsidP="00FC6803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vMerge/>
            <w:vAlign w:val="bottom"/>
          </w:tcPr>
          <w:p w14:paraId="13986DC2" w14:textId="77777777" w:rsidR="00FC6803" w:rsidRPr="004C5D73" w:rsidRDefault="00FC6803" w:rsidP="00FC68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9B76EFC" w14:textId="7A6E5E05" w:rsidR="00FC6803" w:rsidRPr="004C5D73" w:rsidRDefault="00FC6803" w:rsidP="00FC68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 xml:space="preserve">TFRS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D29ACA2" w14:textId="759A3821" w:rsidR="00FC6803" w:rsidRPr="004C5D73" w:rsidRDefault="00FC6803" w:rsidP="00FC68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 xml:space="preserve">TFRS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>17</w:t>
            </w:r>
          </w:p>
        </w:tc>
        <w:tc>
          <w:tcPr>
            <w:tcW w:w="1134" w:type="dxa"/>
            <w:vAlign w:val="bottom"/>
          </w:tcPr>
          <w:p w14:paraId="72D0C30D" w14:textId="77777777" w:rsidR="00FC6803" w:rsidRPr="004C5D73" w:rsidRDefault="00FC6803" w:rsidP="00FC68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cs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การเปลี่ยนแปลงนโยบายการบัญชี</w:t>
            </w:r>
          </w:p>
        </w:tc>
        <w:tc>
          <w:tcPr>
            <w:tcW w:w="1161" w:type="dxa"/>
            <w:vMerge/>
            <w:vAlign w:val="bottom"/>
          </w:tcPr>
          <w:p w14:paraId="4DD7C1D5" w14:textId="77777777" w:rsidR="00FC6803" w:rsidRPr="004C5D73" w:rsidRDefault="00FC6803" w:rsidP="00FC680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</w:p>
        </w:tc>
      </w:tr>
      <w:tr w:rsidR="00FC6803" w:rsidRPr="004C5D73" w14:paraId="2BF247DA" w14:textId="77777777" w:rsidTr="002F1904">
        <w:trPr>
          <w:trHeight w:val="20"/>
        </w:trPr>
        <w:tc>
          <w:tcPr>
            <w:tcW w:w="3010" w:type="dxa"/>
            <w:vAlign w:val="bottom"/>
          </w:tcPr>
          <w:p w14:paraId="077744A4" w14:textId="77777777" w:rsidR="00FC6803" w:rsidRPr="004C5D73" w:rsidRDefault="00FC6803" w:rsidP="00FC6803">
            <w:pPr>
              <w:ind w:left="450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งบฐานะการเงิน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0590E93A" w14:textId="77777777" w:rsidR="00FC6803" w:rsidRPr="004C5D73" w:rsidRDefault="00FC6803" w:rsidP="00FC6803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 w:eastAsia="th-TH"/>
              </w:rPr>
              <w:t>คำอธิบาย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34FF88A" w14:textId="77777777" w:rsidR="00FC6803" w:rsidRPr="004C5D73" w:rsidRDefault="00FC6803" w:rsidP="00FC68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DFE8EE3" w14:textId="77777777" w:rsidR="00FC6803" w:rsidRPr="004C5D73" w:rsidRDefault="00FC6803" w:rsidP="00FC68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9BC829E" w14:textId="77777777" w:rsidR="00FC6803" w:rsidRPr="004C5D73" w:rsidRDefault="00FC6803" w:rsidP="00FC68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FEBAD4F" w14:textId="77777777" w:rsidR="00FC6803" w:rsidRPr="004C5D73" w:rsidRDefault="00FC6803" w:rsidP="00FC68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พันบาท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5F64753B" w14:textId="77777777" w:rsidR="00FC6803" w:rsidRPr="004C5D73" w:rsidRDefault="00FC6803" w:rsidP="00FC68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พันบาท</w:t>
            </w:r>
          </w:p>
        </w:tc>
      </w:tr>
      <w:tr w:rsidR="00FC6803" w:rsidRPr="004C5D73" w14:paraId="489FF839" w14:textId="77777777" w:rsidTr="002F1904">
        <w:trPr>
          <w:trHeight w:val="20"/>
        </w:trPr>
        <w:tc>
          <w:tcPr>
            <w:tcW w:w="3010" w:type="dxa"/>
            <w:vAlign w:val="bottom"/>
          </w:tcPr>
          <w:p w14:paraId="08BB53DC" w14:textId="77777777" w:rsidR="00FC6803" w:rsidRPr="004C5D73" w:rsidRDefault="00FC6803" w:rsidP="00FC6803">
            <w:pPr>
              <w:ind w:left="450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158CD459" w14:textId="77777777" w:rsidR="00FC6803" w:rsidRPr="004C5D73" w:rsidRDefault="00FC6803" w:rsidP="00FC6803">
            <w:pPr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6BB215D" w14:textId="77777777" w:rsidR="00FC6803" w:rsidRPr="004C5D73" w:rsidRDefault="00FC6803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3FBCE1D" w14:textId="77777777" w:rsidR="00FC6803" w:rsidRPr="004C5D73" w:rsidRDefault="00FC6803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E1F2CDD" w14:textId="77777777" w:rsidR="00FC6803" w:rsidRPr="004C5D73" w:rsidRDefault="00FC6803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D08FD91" w14:textId="77777777" w:rsidR="00FC6803" w:rsidRPr="004C5D73" w:rsidRDefault="00FC6803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14:paraId="7CF47100" w14:textId="77777777" w:rsidR="00FC6803" w:rsidRPr="004C5D73" w:rsidRDefault="00FC6803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</w:tr>
      <w:tr w:rsidR="00FC6803" w:rsidRPr="004C5D73" w14:paraId="2E5F47A9" w14:textId="77777777" w:rsidTr="002F1904">
        <w:trPr>
          <w:trHeight w:val="20"/>
        </w:trPr>
        <w:tc>
          <w:tcPr>
            <w:tcW w:w="3010" w:type="dxa"/>
            <w:vAlign w:val="bottom"/>
          </w:tcPr>
          <w:p w14:paraId="3C0279D9" w14:textId="77777777" w:rsidR="00FC6803" w:rsidRPr="004C5D73" w:rsidRDefault="00FC6803" w:rsidP="00FC6803">
            <w:pPr>
              <w:ind w:left="450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>หนี้สินและส่วนของเจ้าของ</w:t>
            </w:r>
          </w:p>
        </w:tc>
        <w:tc>
          <w:tcPr>
            <w:tcW w:w="851" w:type="dxa"/>
            <w:vAlign w:val="bottom"/>
          </w:tcPr>
          <w:p w14:paraId="46095D30" w14:textId="77777777" w:rsidR="00FC6803" w:rsidRPr="004C5D73" w:rsidRDefault="00FC6803" w:rsidP="00FC6803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vAlign w:val="bottom"/>
          </w:tcPr>
          <w:p w14:paraId="7048CEBB" w14:textId="77777777" w:rsidR="00FC6803" w:rsidRPr="004C5D73" w:rsidRDefault="00FC6803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vAlign w:val="bottom"/>
          </w:tcPr>
          <w:p w14:paraId="342FC309" w14:textId="77777777" w:rsidR="00FC6803" w:rsidRPr="004C5D73" w:rsidRDefault="00FC6803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vAlign w:val="bottom"/>
          </w:tcPr>
          <w:p w14:paraId="275A07B6" w14:textId="77777777" w:rsidR="00FC6803" w:rsidRPr="004C5D73" w:rsidRDefault="00FC6803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</w:tcPr>
          <w:p w14:paraId="43E6A9FB" w14:textId="77777777" w:rsidR="00FC6803" w:rsidRPr="004C5D73" w:rsidRDefault="00FC6803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lang w:val="en-GB" w:eastAsia="th-TH"/>
              </w:rPr>
            </w:pPr>
          </w:p>
        </w:tc>
        <w:tc>
          <w:tcPr>
            <w:tcW w:w="1161" w:type="dxa"/>
            <w:vAlign w:val="bottom"/>
          </w:tcPr>
          <w:p w14:paraId="0313EC5C" w14:textId="77777777" w:rsidR="00FC6803" w:rsidRPr="004C5D73" w:rsidRDefault="00FC6803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</w:tr>
      <w:tr w:rsidR="00FC6803" w:rsidRPr="004C5D73" w14:paraId="6B47C288" w14:textId="77777777" w:rsidTr="002F1904">
        <w:trPr>
          <w:trHeight w:val="20"/>
        </w:trPr>
        <w:tc>
          <w:tcPr>
            <w:tcW w:w="3010" w:type="dxa"/>
            <w:vAlign w:val="bottom"/>
          </w:tcPr>
          <w:p w14:paraId="184CE7C1" w14:textId="77777777" w:rsidR="00FC6803" w:rsidRPr="004C5D73" w:rsidRDefault="00FC6803" w:rsidP="00FC6803">
            <w:pPr>
              <w:ind w:left="450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851" w:type="dxa"/>
            <w:vAlign w:val="bottom"/>
          </w:tcPr>
          <w:p w14:paraId="59639AEC" w14:textId="77777777" w:rsidR="00FC6803" w:rsidRPr="004C5D73" w:rsidRDefault="00FC6803" w:rsidP="00FC6803">
            <w:pPr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vAlign w:val="bottom"/>
          </w:tcPr>
          <w:p w14:paraId="5D3B3855" w14:textId="77777777" w:rsidR="00FC6803" w:rsidRPr="004C5D73" w:rsidRDefault="00FC6803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vAlign w:val="bottom"/>
          </w:tcPr>
          <w:p w14:paraId="43ED0499" w14:textId="77777777" w:rsidR="00FC6803" w:rsidRPr="004C5D73" w:rsidRDefault="00FC6803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vAlign w:val="bottom"/>
          </w:tcPr>
          <w:p w14:paraId="76D634C0" w14:textId="77777777" w:rsidR="00FC6803" w:rsidRPr="004C5D73" w:rsidRDefault="00FC6803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</w:tcPr>
          <w:p w14:paraId="12B29B6B" w14:textId="77777777" w:rsidR="00FC6803" w:rsidRPr="004C5D73" w:rsidRDefault="00FC6803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61" w:type="dxa"/>
            <w:vAlign w:val="bottom"/>
          </w:tcPr>
          <w:p w14:paraId="69012079" w14:textId="77777777" w:rsidR="00FC6803" w:rsidRPr="004C5D73" w:rsidRDefault="00FC6803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</w:tr>
      <w:tr w:rsidR="00FC6803" w:rsidRPr="004C5D73" w14:paraId="1C95B1DD" w14:textId="77777777" w:rsidTr="002F1904">
        <w:trPr>
          <w:trHeight w:val="20"/>
        </w:trPr>
        <w:tc>
          <w:tcPr>
            <w:tcW w:w="3010" w:type="dxa"/>
            <w:vAlign w:val="bottom"/>
          </w:tcPr>
          <w:p w14:paraId="3AFECFEC" w14:textId="77777777" w:rsidR="00FC6803" w:rsidRPr="004C5D73" w:rsidRDefault="00FC6803" w:rsidP="00FC6803">
            <w:pPr>
              <w:ind w:left="450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>หนี้สิน</w:t>
            </w:r>
          </w:p>
        </w:tc>
        <w:tc>
          <w:tcPr>
            <w:tcW w:w="851" w:type="dxa"/>
            <w:vAlign w:val="bottom"/>
          </w:tcPr>
          <w:p w14:paraId="5C7B5598" w14:textId="77777777" w:rsidR="00FC6803" w:rsidRPr="004C5D73" w:rsidRDefault="00FC6803" w:rsidP="00FC6803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vAlign w:val="bottom"/>
          </w:tcPr>
          <w:p w14:paraId="028F7F4A" w14:textId="77777777" w:rsidR="00FC6803" w:rsidRPr="004C5D73" w:rsidRDefault="00FC6803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vAlign w:val="bottom"/>
          </w:tcPr>
          <w:p w14:paraId="5612EFE8" w14:textId="77777777" w:rsidR="00FC6803" w:rsidRPr="004C5D73" w:rsidRDefault="00FC6803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vAlign w:val="bottom"/>
          </w:tcPr>
          <w:p w14:paraId="2F8A6FB3" w14:textId="77777777" w:rsidR="00FC6803" w:rsidRPr="004C5D73" w:rsidRDefault="00FC6803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</w:tcPr>
          <w:p w14:paraId="6CEBFD64" w14:textId="77777777" w:rsidR="00FC6803" w:rsidRPr="004C5D73" w:rsidRDefault="00FC6803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61" w:type="dxa"/>
            <w:vAlign w:val="bottom"/>
          </w:tcPr>
          <w:p w14:paraId="3464DD97" w14:textId="77777777" w:rsidR="00FC6803" w:rsidRPr="004C5D73" w:rsidRDefault="00FC6803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</w:tr>
      <w:tr w:rsidR="00FC6803" w:rsidRPr="004C5D73" w14:paraId="3929B3B1" w14:textId="77777777" w:rsidTr="002F1904">
        <w:trPr>
          <w:trHeight w:val="20"/>
        </w:trPr>
        <w:tc>
          <w:tcPr>
            <w:tcW w:w="3010" w:type="dxa"/>
            <w:vAlign w:val="bottom"/>
          </w:tcPr>
          <w:p w14:paraId="35D5341E" w14:textId="77777777" w:rsidR="00FC6803" w:rsidRPr="004C5D73" w:rsidRDefault="00FC6803" w:rsidP="00FC6803">
            <w:pPr>
              <w:ind w:left="450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851" w:type="dxa"/>
            <w:vAlign w:val="bottom"/>
          </w:tcPr>
          <w:p w14:paraId="4F3D2BA7" w14:textId="77777777" w:rsidR="00FC6803" w:rsidRPr="004C5D73" w:rsidRDefault="00FC6803" w:rsidP="00FC6803">
            <w:pPr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vAlign w:val="bottom"/>
          </w:tcPr>
          <w:p w14:paraId="78C08DD1" w14:textId="77777777" w:rsidR="00FC6803" w:rsidRPr="004C5D73" w:rsidRDefault="00FC6803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vAlign w:val="bottom"/>
          </w:tcPr>
          <w:p w14:paraId="0E0D7733" w14:textId="77777777" w:rsidR="00FC6803" w:rsidRPr="004C5D73" w:rsidRDefault="00FC6803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vAlign w:val="bottom"/>
          </w:tcPr>
          <w:p w14:paraId="35A2A523" w14:textId="77777777" w:rsidR="00FC6803" w:rsidRPr="004C5D73" w:rsidRDefault="00FC6803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</w:tcPr>
          <w:p w14:paraId="3BA5FFBD" w14:textId="77777777" w:rsidR="00FC6803" w:rsidRPr="004C5D73" w:rsidRDefault="00FC6803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61" w:type="dxa"/>
            <w:vAlign w:val="bottom"/>
          </w:tcPr>
          <w:p w14:paraId="6A50CF32" w14:textId="77777777" w:rsidR="00FC6803" w:rsidRPr="004C5D73" w:rsidRDefault="00FC6803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</w:tr>
      <w:tr w:rsidR="00FC6803" w:rsidRPr="004C5D73" w14:paraId="0DD87447" w14:textId="77777777" w:rsidTr="002F1904">
        <w:trPr>
          <w:trHeight w:val="20"/>
        </w:trPr>
        <w:tc>
          <w:tcPr>
            <w:tcW w:w="3010" w:type="dxa"/>
            <w:vAlign w:val="bottom"/>
          </w:tcPr>
          <w:p w14:paraId="0FDF50D0" w14:textId="77777777" w:rsidR="00FC6803" w:rsidRPr="004C5D73" w:rsidRDefault="00FC6803" w:rsidP="00FC6803">
            <w:pPr>
              <w:ind w:left="450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  <w:t>หนี้สินจากสัญญาประกันภัย</w:t>
            </w:r>
          </w:p>
        </w:tc>
        <w:tc>
          <w:tcPr>
            <w:tcW w:w="851" w:type="dxa"/>
            <w:vAlign w:val="bottom"/>
          </w:tcPr>
          <w:p w14:paraId="052C084B" w14:textId="77777777" w:rsidR="00FC6803" w:rsidRPr="004C5D73" w:rsidRDefault="00FC6803" w:rsidP="00FC6803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ก</w:t>
            </w: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 xml:space="preserve"> ค</w:t>
            </w:r>
          </w:p>
        </w:tc>
        <w:tc>
          <w:tcPr>
            <w:tcW w:w="1134" w:type="dxa"/>
          </w:tcPr>
          <w:p w14:paraId="0546D8BA" w14:textId="35D3F3FF" w:rsidR="00FC6803" w:rsidRPr="004C5D73" w:rsidRDefault="00D27987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</w:t>
            </w:r>
            <w:r w:rsidR="00FC6803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361</w:t>
            </w:r>
            <w:r w:rsidR="00FC6803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349</w:t>
            </w:r>
            <w:r w:rsidR="00FC6803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134" w:type="dxa"/>
          </w:tcPr>
          <w:p w14:paraId="09F502E2" w14:textId="77777777" w:rsidR="00FC6803" w:rsidRPr="004C5D73" w:rsidRDefault="00FC6803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34" w:type="dxa"/>
          </w:tcPr>
          <w:p w14:paraId="177C4B21" w14:textId="1CB16B6D" w:rsidR="00FC6803" w:rsidRPr="004C5D73" w:rsidRDefault="00FC6803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257</w:t>
            </w: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079</w:t>
            </w: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134" w:type="dxa"/>
          </w:tcPr>
          <w:p w14:paraId="165AFF37" w14:textId="77777777" w:rsidR="00FC6803" w:rsidRPr="004C5D73" w:rsidRDefault="00FC6803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61" w:type="dxa"/>
          </w:tcPr>
          <w:p w14:paraId="3BFDACBC" w14:textId="2D2A9AB5" w:rsidR="00FC6803" w:rsidRPr="004C5D73" w:rsidRDefault="00D27987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FC6803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104</w:t>
            </w:r>
            <w:r w:rsidR="00FC6803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270</w:t>
            </w:r>
            <w:r w:rsidR="00FC6803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</w:tr>
      <w:tr w:rsidR="00FC6803" w:rsidRPr="004C5D73" w14:paraId="310B13EA" w14:textId="77777777" w:rsidTr="002F1904">
        <w:trPr>
          <w:trHeight w:val="20"/>
        </w:trPr>
        <w:tc>
          <w:tcPr>
            <w:tcW w:w="3010" w:type="dxa"/>
            <w:vAlign w:val="bottom"/>
          </w:tcPr>
          <w:p w14:paraId="43F18250" w14:textId="77777777" w:rsidR="00FC6803" w:rsidRPr="004C5D73" w:rsidRDefault="00FC6803" w:rsidP="00FC6803">
            <w:pPr>
              <w:ind w:left="450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  <w:t>เจ้าหนี้บริษัทประกันภัยต่อ</w:t>
            </w:r>
          </w:p>
        </w:tc>
        <w:tc>
          <w:tcPr>
            <w:tcW w:w="851" w:type="dxa"/>
            <w:vAlign w:val="bottom"/>
          </w:tcPr>
          <w:p w14:paraId="23210B95" w14:textId="77777777" w:rsidR="00FC6803" w:rsidRPr="004C5D73" w:rsidRDefault="00FC6803" w:rsidP="00FC6803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  <w:t>ก</w:t>
            </w:r>
          </w:p>
        </w:tc>
        <w:tc>
          <w:tcPr>
            <w:tcW w:w="1134" w:type="dxa"/>
          </w:tcPr>
          <w:p w14:paraId="45C628C6" w14:textId="5C59E006" w:rsidR="00FC6803" w:rsidRPr="004C5D73" w:rsidRDefault="00D27987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FC6803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219</w:t>
            </w:r>
            <w:r w:rsidR="00FC6803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649</w:t>
            </w:r>
            <w:r w:rsidR="00FC6803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134" w:type="dxa"/>
          </w:tcPr>
          <w:p w14:paraId="5E16FF02" w14:textId="77777777" w:rsidR="00FC6803" w:rsidRPr="004C5D73" w:rsidRDefault="00FC6803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34" w:type="dxa"/>
          </w:tcPr>
          <w:p w14:paraId="3341C9B7" w14:textId="6BBA563E" w:rsidR="00FC6803" w:rsidRPr="004C5D73" w:rsidRDefault="00FC6803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219</w:t>
            </w: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649</w:t>
            </w: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134" w:type="dxa"/>
          </w:tcPr>
          <w:p w14:paraId="7DE45116" w14:textId="77777777" w:rsidR="00FC6803" w:rsidRPr="004C5D73" w:rsidRDefault="00FC6803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61" w:type="dxa"/>
          </w:tcPr>
          <w:p w14:paraId="3B07B081" w14:textId="77777777" w:rsidR="00FC6803" w:rsidRPr="004C5D73" w:rsidRDefault="00FC6803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 xml:space="preserve">-   </w:t>
            </w:r>
          </w:p>
        </w:tc>
      </w:tr>
      <w:tr w:rsidR="00FC6803" w:rsidRPr="004C5D73" w14:paraId="48D08485" w14:textId="77777777" w:rsidTr="002F1904">
        <w:trPr>
          <w:trHeight w:val="20"/>
        </w:trPr>
        <w:tc>
          <w:tcPr>
            <w:tcW w:w="3010" w:type="dxa"/>
            <w:vAlign w:val="bottom"/>
          </w:tcPr>
          <w:p w14:paraId="1107C3B0" w14:textId="77777777" w:rsidR="00FC6803" w:rsidRPr="004C5D73" w:rsidRDefault="00FC6803" w:rsidP="00FC6803">
            <w:pPr>
              <w:ind w:left="450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  <w:t>หนี้สินจากสัญญาประกันภัยต่อ</w:t>
            </w:r>
          </w:p>
        </w:tc>
        <w:tc>
          <w:tcPr>
            <w:tcW w:w="851" w:type="dxa"/>
            <w:vAlign w:val="bottom"/>
          </w:tcPr>
          <w:p w14:paraId="71EAFBF2" w14:textId="77777777" w:rsidR="00FC6803" w:rsidRPr="004C5D73" w:rsidRDefault="00FC6803" w:rsidP="00FC6803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ก</w:t>
            </w: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 xml:space="preserve"> ค</w:t>
            </w:r>
          </w:p>
        </w:tc>
        <w:tc>
          <w:tcPr>
            <w:tcW w:w="1134" w:type="dxa"/>
          </w:tcPr>
          <w:p w14:paraId="5ED057EA" w14:textId="77777777" w:rsidR="00FC6803" w:rsidRPr="004C5D73" w:rsidRDefault="00FC6803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34" w:type="dxa"/>
          </w:tcPr>
          <w:p w14:paraId="79C9A683" w14:textId="77777777" w:rsidR="00FC6803" w:rsidRPr="004C5D73" w:rsidRDefault="00FC6803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34" w:type="dxa"/>
          </w:tcPr>
          <w:p w14:paraId="4805EF1E" w14:textId="61708958" w:rsidR="00FC6803" w:rsidRPr="004C5D73" w:rsidRDefault="00D27987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127</w:t>
            </w:r>
            <w:r w:rsidR="00FC6803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676</w:t>
            </w:r>
            <w:r w:rsidR="00FC6803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134" w:type="dxa"/>
          </w:tcPr>
          <w:p w14:paraId="26B331BC" w14:textId="77777777" w:rsidR="00FC6803" w:rsidRPr="004C5D73" w:rsidRDefault="00FC6803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61" w:type="dxa"/>
          </w:tcPr>
          <w:p w14:paraId="4387B8FC" w14:textId="5CC8CAB6" w:rsidR="00FC6803" w:rsidRPr="004C5D73" w:rsidRDefault="00D27987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127</w:t>
            </w:r>
            <w:r w:rsidR="00FC6803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676</w:t>
            </w:r>
            <w:r w:rsidR="00FC6803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</w:tr>
      <w:tr w:rsidR="00FC6803" w:rsidRPr="004C5D73" w14:paraId="1B6E705F" w14:textId="77777777" w:rsidTr="002F1904">
        <w:trPr>
          <w:trHeight w:val="20"/>
        </w:trPr>
        <w:tc>
          <w:tcPr>
            <w:tcW w:w="3010" w:type="dxa"/>
            <w:vAlign w:val="bottom"/>
          </w:tcPr>
          <w:p w14:paraId="0278CE84" w14:textId="77777777" w:rsidR="00FC6803" w:rsidRPr="004C5D73" w:rsidRDefault="00FC6803" w:rsidP="00FC6803">
            <w:pPr>
              <w:ind w:left="450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  <w:t>ภาระผูกพันผลประโยชน์พนักงาน</w:t>
            </w:r>
          </w:p>
        </w:tc>
        <w:tc>
          <w:tcPr>
            <w:tcW w:w="851" w:type="dxa"/>
            <w:vAlign w:val="bottom"/>
          </w:tcPr>
          <w:p w14:paraId="6F975C84" w14:textId="77777777" w:rsidR="00FC6803" w:rsidRPr="004C5D73" w:rsidRDefault="00FC6803" w:rsidP="00FC6803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</w:tcPr>
          <w:p w14:paraId="1CC5277F" w14:textId="0309AFB6" w:rsidR="00FC6803" w:rsidRPr="004C5D73" w:rsidRDefault="00D27987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181</w:t>
            </w:r>
            <w:r w:rsidR="00FC6803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140</w:t>
            </w:r>
            <w:r w:rsidR="00FC6803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134" w:type="dxa"/>
          </w:tcPr>
          <w:p w14:paraId="52890123" w14:textId="77777777" w:rsidR="00FC6803" w:rsidRPr="004C5D73" w:rsidRDefault="00FC6803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34" w:type="dxa"/>
          </w:tcPr>
          <w:p w14:paraId="6CFD78EC" w14:textId="77777777" w:rsidR="00FC6803" w:rsidRPr="004C5D73" w:rsidRDefault="00FC6803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34" w:type="dxa"/>
          </w:tcPr>
          <w:p w14:paraId="5314F470" w14:textId="77777777" w:rsidR="00FC6803" w:rsidRPr="004C5D73" w:rsidRDefault="00FC6803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61" w:type="dxa"/>
          </w:tcPr>
          <w:p w14:paraId="65F24C85" w14:textId="00781FE4" w:rsidR="00FC6803" w:rsidRPr="004C5D73" w:rsidRDefault="00D27987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181</w:t>
            </w:r>
            <w:r w:rsidR="00FC6803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140</w:t>
            </w:r>
            <w:r w:rsidR="00FC6803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</w:tr>
      <w:tr w:rsidR="00FC6803" w:rsidRPr="004C5D73" w14:paraId="01C10ED1" w14:textId="77777777" w:rsidTr="002F1904"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9AF1F" w14:textId="77777777" w:rsidR="00FC6803" w:rsidRPr="004C5D73" w:rsidRDefault="00FC6803" w:rsidP="00FC6803">
            <w:pPr>
              <w:ind w:left="450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  <w:t>เบี้ยประกันภัยรับล่วงหน้า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02476" w14:textId="77777777" w:rsidR="00FC6803" w:rsidRPr="004C5D73" w:rsidRDefault="00FC6803" w:rsidP="00FC6803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ก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423816F" w14:textId="135408B8" w:rsidR="00FC6803" w:rsidRPr="004C5D73" w:rsidRDefault="00D27987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199</w:t>
            </w:r>
            <w:r w:rsidR="00FC6803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217</w:t>
            </w:r>
            <w:r w:rsidR="00FC6803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1294C81" w14:textId="77777777" w:rsidR="00FC6803" w:rsidRPr="004C5D73" w:rsidRDefault="00FC6803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868A7CA" w14:textId="1DF60859" w:rsidR="00FC6803" w:rsidRPr="004C5D73" w:rsidRDefault="00FC6803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199</w:t>
            </w: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217</w:t>
            </w: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1F9A954" w14:textId="77777777" w:rsidR="00FC6803" w:rsidRPr="004C5D73" w:rsidRDefault="00FC6803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1E1E2A7" w14:textId="77777777" w:rsidR="00FC6803" w:rsidRPr="004C5D73" w:rsidRDefault="00FC6803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 xml:space="preserve">-   </w:t>
            </w:r>
          </w:p>
        </w:tc>
      </w:tr>
      <w:tr w:rsidR="00FC6803" w:rsidRPr="004C5D73" w14:paraId="678351D0" w14:textId="77777777" w:rsidTr="002F1904"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21C00" w14:textId="77777777" w:rsidR="00FC6803" w:rsidRPr="004C5D73" w:rsidRDefault="00FC6803" w:rsidP="00FC6803">
            <w:pPr>
              <w:ind w:left="450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  <w:t>ค่าจ้างและค่าบำเหน็จค้างจ่าย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90F0E" w14:textId="77777777" w:rsidR="00FC6803" w:rsidRPr="004C5D73" w:rsidRDefault="00FC6803" w:rsidP="00FC6803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ก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E2381E0" w14:textId="74F40DE2" w:rsidR="00FC6803" w:rsidRPr="004C5D73" w:rsidRDefault="00D27987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140</w:t>
            </w:r>
            <w:r w:rsidR="00FC6803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953</w:t>
            </w:r>
            <w:r w:rsidR="00FC6803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33A3689" w14:textId="77777777" w:rsidR="00FC6803" w:rsidRPr="004C5D73" w:rsidRDefault="00FC6803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B4AD62C" w14:textId="22B8061E" w:rsidR="00FC6803" w:rsidRPr="004C5D73" w:rsidRDefault="00FC6803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140</w:t>
            </w: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953</w:t>
            </w: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1073CDD" w14:textId="77777777" w:rsidR="00FC6803" w:rsidRPr="004C5D73" w:rsidRDefault="00FC6803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DB6C3D2" w14:textId="77777777" w:rsidR="00FC6803" w:rsidRPr="004C5D73" w:rsidRDefault="00FC6803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 xml:space="preserve">-   </w:t>
            </w:r>
          </w:p>
        </w:tc>
      </w:tr>
      <w:tr w:rsidR="00FC6803" w:rsidRPr="004C5D73" w14:paraId="40E4FFFD" w14:textId="77777777" w:rsidTr="002F1904"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68296" w14:textId="77777777" w:rsidR="00FC6803" w:rsidRPr="004C5D73" w:rsidRDefault="00FC6803" w:rsidP="00FC6803">
            <w:pPr>
              <w:ind w:left="450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C8F28" w14:textId="77777777" w:rsidR="00FC6803" w:rsidRPr="004C5D73" w:rsidRDefault="00FC6803" w:rsidP="00FC6803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ก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17CC321" w14:textId="1CA891A2" w:rsidR="00FC6803" w:rsidRPr="004C5D73" w:rsidRDefault="00D27987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536</w:t>
            </w:r>
            <w:r w:rsidR="00FC6803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814</w:t>
            </w:r>
            <w:r w:rsidR="00FC6803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A569B69" w14:textId="77777777" w:rsidR="00FC6803" w:rsidRPr="004C5D73" w:rsidRDefault="00FC6803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794DD7D" w14:textId="1AAC86D1" w:rsidR="00FC6803" w:rsidRPr="004C5D73" w:rsidRDefault="00FC6803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458</w:t>
            </w: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048</w:t>
            </w: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501F627" w14:textId="77777777" w:rsidR="00FC6803" w:rsidRPr="004C5D73" w:rsidRDefault="00FC6803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74D05D1" w14:textId="4D95D404" w:rsidR="00FC6803" w:rsidRPr="004C5D73" w:rsidRDefault="00D27987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78</w:t>
            </w:r>
            <w:r w:rsidR="00FC6803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766</w:t>
            </w:r>
            <w:r w:rsidR="00FC6803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</w:tr>
      <w:tr w:rsidR="00FC6803" w:rsidRPr="004C5D73" w14:paraId="2711B500" w14:textId="77777777" w:rsidTr="002F1904"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D5751" w14:textId="77777777" w:rsidR="00FC6803" w:rsidRPr="004C5D73" w:rsidRDefault="00FC6803" w:rsidP="00FC6803">
            <w:pPr>
              <w:ind w:left="450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B8010" w14:textId="77777777" w:rsidR="00FC6803" w:rsidRPr="004C5D73" w:rsidRDefault="00FC6803" w:rsidP="00FC6803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37CC426" w14:textId="1B3D402C" w:rsidR="00FC6803" w:rsidRPr="004C5D73" w:rsidRDefault="00D27987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193</w:t>
            </w:r>
            <w:r w:rsidR="00FC6803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574</w:t>
            </w:r>
            <w:r w:rsidR="00FC6803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47DB395" w14:textId="77777777" w:rsidR="00FC6803" w:rsidRPr="004C5D73" w:rsidRDefault="00FC6803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55F236F" w14:textId="77777777" w:rsidR="00FC6803" w:rsidRPr="004C5D73" w:rsidRDefault="00FC6803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DDF3E07" w14:textId="77777777" w:rsidR="00FC6803" w:rsidRPr="004C5D73" w:rsidRDefault="00FC6803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85B712E" w14:textId="2C5FFF99" w:rsidR="00FC6803" w:rsidRPr="004C5D73" w:rsidRDefault="00D27987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193</w:t>
            </w:r>
            <w:r w:rsidR="00FC6803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574</w:t>
            </w:r>
            <w:r w:rsidR="00FC6803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</w:tr>
      <w:tr w:rsidR="00FC6803" w:rsidRPr="004C5D73" w14:paraId="1DDAD83A" w14:textId="77777777" w:rsidTr="002F1904"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978D2" w14:textId="77777777" w:rsidR="00FC6803" w:rsidRPr="004C5D73" w:rsidRDefault="00FC6803" w:rsidP="00FC6803">
            <w:pPr>
              <w:ind w:left="450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  <w:t>หนี้สินอื่น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CF67E" w14:textId="77777777" w:rsidR="00FC6803" w:rsidRPr="004C5D73" w:rsidRDefault="00FC6803" w:rsidP="00FC6803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091053" w14:textId="629DA416" w:rsidR="00FC6803" w:rsidRPr="004C5D73" w:rsidRDefault="00D27987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634</w:t>
            </w:r>
            <w:r w:rsidR="00FC6803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523</w:t>
            </w:r>
            <w:r w:rsidR="00FC6803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C3FDBE" w14:textId="77777777" w:rsidR="00FC6803" w:rsidRPr="004C5D73" w:rsidRDefault="00FC6803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EA47B4" w14:textId="3B2686FD" w:rsidR="00FC6803" w:rsidRPr="004C5D73" w:rsidRDefault="00FC6803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395</w:t>
            </w: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030</w:t>
            </w: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CD95FD" w14:textId="77777777" w:rsidR="00FC6803" w:rsidRPr="004C5D73" w:rsidRDefault="00FC6803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FFDD55" w14:textId="26C0304C" w:rsidR="00FC6803" w:rsidRPr="004C5D73" w:rsidRDefault="00D27987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239</w:t>
            </w:r>
            <w:r w:rsidR="00FC6803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493</w:t>
            </w:r>
            <w:r w:rsidR="00FC6803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</w:tr>
      <w:tr w:rsidR="00FC6803" w:rsidRPr="004C5D73" w14:paraId="34893645" w14:textId="77777777" w:rsidTr="002F1904"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5F472" w14:textId="77777777" w:rsidR="00FC6803" w:rsidRPr="004C5D73" w:rsidRDefault="00FC6803" w:rsidP="00FC6803">
            <w:pPr>
              <w:ind w:left="450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FAF47" w14:textId="77777777" w:rsidR="00FC6803" w:rsidRPr="004C5D73" w:rsidRDefault="00FC6803" w:rsidP="00FC6803">
            <w:pPr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1405FF" w14:textId="77777777" w:rsidR="00FC6803" w:rsidRPr="004C5D73" w:rsidRDefault="00FC6803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36BAE4" w14:textId="77777777" w:rsidR="00FC6803" w:rsidRPr="004C5D73" w:rsidRDefault="00FC6803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AC7999" w14:textId="77777777" w:rsidR="00FC6803" w:rsidRPr="004C5D73" w:rsidRDefault="00FC6803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C1A1F9" w14:textId="77777777" w:rsidR="00FC6803" w:rsidRPr="004C5D73" w:rsidRDefault="00FC6803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6F9A8E" w14:textId="77777777" w:rsidR="00FC6803" w:rsidRPr="004C5D73" w:rsidRDefault="00FC6803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</w:tr>
      <w:tr w:rsidR="00FC6803" w:rsidRPr="004C5D73" w14:paraId="55465BF7" w14:textId="77777777" w:rsidTr="002F1904"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3B223" w14:textId="77777777" w:rsidR="00FC6803" w:rsidRPr="004C5D73" w:rsidRDefault="00FC6803" w:rsidP="00FC6803">
            <w:pPr>
              <w:ind w:left="450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>รวมหนี้สิน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59D9D" w14:textId="77777777" w:rsidR="00FC6803" w:rsidRPr="004C5D73" w:rsidRDefault="00FC6803" w:rsidP="00FC6803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7C7305" w14:textId="294209A1" w:rsidR="00FC6803" w:rsidRPr="004C5D73" w:rsidRDefault="00D27987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</w:t>
            </w:r>
            <w:r w:rsidR="00FC6803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467</w:t>
            </w:r>
            <w:r w:rsidR="00FC6803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219</w:t>
            </w:r>
            <w:r w:rsidR="00FC6803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553846" w14:textId="77777777" w:rsidR="00FC6803" w:rsidRPr="004C5D73" w:rsidRDefault="00FC6803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5C846A" w14:textId="73BD5560" w:rsidR="00FC6803" w:rsidRPr="004C5D73" w:rsidRDefault="00FC6803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542</w:t>
            </w: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300</w:t>
            </w: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5085B7" w14:textId="77777777" w:rsidR="00FC6803" w:rsidRPr="004C5D73" w:rsidRDefault="00FC6803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268196" w14:textId="291A29C2" w:rsidR="00FC6803" w:rsidRPr="004C5D73" w:rsidRDefault="00D27987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FC6803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924</w:t>
            </w:r>
            <w:r w:rsidR="00FC6803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919</w:t>
            </w:r>
            <w:r w:rsidR="00FC6803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</w:tr>
      <w:tr w:rsidR="00FC6803" w:rsidRPr="004C5D73" w14:paraId="60D745EB" w14:textId="77777777" w:rsidTr="002F1904"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2F1F8" w14:textId="77777777" w:rsidR="00FC6803" w:rsidRPr="004C5D73" w:rsidRDefault="00FC6803" w:rsidP="00FC6803">
            <w:pPr>
              <w:ind w:left="450"/>
              <w:rPr>
                <w:rFonts w:ascii="Browallia New" w:hAnsi="Browallia New" w:cs="Browallia New"/>
                <w:color w:val="000000"/>
                <w:sz w:val="14"/>
                <w:szCs w:val="14"/>
                <w:cs/>
                <w:lang w:val="en-GB" w:eastAsia="th-TH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96567" w14:textId="77777777" w:rsidR="00FC6803" w:rsidRPr="004C5D73" w:rsidRDefault="00FC6803" w:rsidP="00FC6803">
            <w:pPr>
              <w:jc w:val="center"/>
              <w:rPr>
                <w:rFonts w:ascii="Browallia New" w:hAnsi="Browallia New" w:cs="Browallia New"/>
                <w:color w:val="000000"/>
                <w:sz w:val="14"/>
                <w:szCs w:val="14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C3DDA2" w14:textId="77777777" w:rsidR="00FC6803" w:rsidRPr="004C5D73" w:rsidRDefault="00FC6803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1A790E" w14:textId="77777777" w:rsidR="00FC6803" w:rsidRPr="004C5D73" w:rsidRDefault="00FC6803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A2C275" w14:textId="77777777" w:rsidR="00FC6803" w:rsidRPr="004C5D73" w:rsidRDefault="00FC6803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0B016E" w14:textId="77777777" w:rsidR="00FC6803" w:rsidRPr="004C5D73" w:rsidRDefault="00FC6803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42CDA0" w14:textId="77777777" w:rsidR="00FC6803" w:rsidRPr="004C5D73" w:rsidRDefault="00FC6803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  <w:lang w:val="en-GB" w:eastAsia="th-TH"/>
              </w:rPr>
            </w:pPr>
          </w:p>
        </w:tc>
      </w:tr>
      <w:tr w:rsidR="00FC6803" w:rsidRPr="004C5D73" w14:paraId="372532C5" w14:textId="77777777" w:rsidTr="002F1904"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23D8F" w14:textId="77777777" w:rsidR="00FC6803" w:rsidRPr="004C5D73" w:rsidRDefault="00FC6803" w:rsidP="00FC6803">
            <w:pPr>
              <w:ind w:left="450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ส่วนของเจ้าของ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07417" w14:textId="77777777" w:rsidR="00FC6803" w:rsidRPr="004C5D73" w:rsidRDefault="00FC6803" w:rsidP="00FC6803">
            <w:pPr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2415D" w14:textId="77777777" w:rsidR="00FC6803" w:rsidRPr="004C5D73" w:rsidRDefault="00FC6803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270AB" w14:textId="77777777" w:rsidR="00FC6803" w:rsidRPr="004C5D73" w:rsidRDefault="00FC6803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90878" w14:textId="77777777" w:rsidR="00FC6803" w:rsidRPr="004C5D73" w:rsidRDefault="00FC6803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E16ADD9" w14:textId="77777777" w:rsidR="00FC6803" w:rsidRPr="004C5D73" w:rsidRDefault="00FC6803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lang w:val="en-GB" w:eastAsia="th-TH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837E6" w14:textId="77777777" w:rsidR="00FC6803" w:rsidRPr="004C5D73" w:rsidRDefault="00FC6803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</w:tr>
      <w:tr w:rsidR="00FC6803" w:rsidRPr="004C5D73" w14:paraId="52F70916" w14:textId="77777777" w:rsidTr="002F1904"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97C98" w14:textId="77777777" w:rsidR="00FC6803" w:rsidRPr="004C5D73" w:rsidRDefault="00FC6803" w:rsidP="00FC6803">
            <w:pPr>
              <w:ind w:left="450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DA291" w14:textId="77777777" w:rsidR="00FC6803" w:rsidRPr="004C5D73" w:rsidRDefault="00FC6803" w:rsidP="00FC6803">
            <w:pPr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27C3A" w14:textId="77777777" w:rsidR="00FC6803" w:rsidRPr="004C5D73" w:rsidRDefault="00FC6803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497F6" w14:textId="77777777" w:rsidR="00FC6803" w:rsidRPr="004C5D73" w:rsidRDefault="00FC6803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67882" w14:textId="77777777" w:rsidR="00FC6803" w:rsidRPr="004C5D73" w:rsidRDefault="00FC6803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B49D949" w14:textId="77777777" w:rsidR="00FC6803" w:rsidRPr="004C5D73" w:rsidRDefault="00FC6803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198FD" w14:textId="77777777" w:rsidR="00FC6803" w:rsidRPr="004C5D73" w:rsidRDefault="00FC6803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</w:tr>
      <w:tr w:rsidR="00FC6803" w:rsidRPr="004C5D73" w14:paraId="01308D1D" w14:textId="77777777" w:rsidTr="002F1904"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46F79" w14:textId="77777777" w:rsidR="00FC6803" w:rsidRPr="004C5D73" w:rsidRDefault="00FC6803" w:rsidP="00FC6803">
            <w:pPr>
              <w:ind w:left="450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ทุนจดทะเบียน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57709" w14:textId="77777777" w:rsidR="00FC6803" w:rsidRPr="004C5D73" w:rsidRDefault="00FC6803" w:rsidP="00FC6803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2445456" w14:textId="5B7C0C84" w:rsidR="00FC6803" w:rsidRPr="004C5D73" w:rsidRDefault="00D27987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389</w:t>
            </w:r>
            <w:r w:rsidR="00FC6803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267</w:t>
            </w:r>
            <w:r w:rsidR="00FC6803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2642655" w14:textId="77777777" w:rsidR="00FC6803" w:rsidRPr="004C5D73" w:rsidRDefault="00FC6803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71F6278" w14:textId="77777777" w:rsidR="00FC6803" w:rsidRPr="004C5D73" w:rsidRDefault="00FC6803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A117C66" w14:textId="77777777" w:rsidR="00FC6803" w:rsidRPr="004C5D73" w:rsidRDefault="00FC6803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-   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BDE10A0" w14:textId="2C7A976B" w:rsidR="00FC6803" w:rsidRPr="004C5D73" w:rsidRDefault="00D27987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389</w:t>
            </w:r>
            <w:r w:rsidR="00FC6803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267</w:t>
            </w:r>
            <w:r w:rsidR="00FC6803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 </w:t>
            </w:r>
          </w:p>
        </w:tc>
      </w:tr>
      <w:tr w:rsidR="00FC6803" w:rsidRPr="004C5D73" w14:paraId="604C5EFB" w14:textId="77777777" w:rsidTr="002F1904"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253D9" w14:textId="77777777" w:rsidR="00FC6803" w:rsidRPr="004C5D73" w:rsidRDefault="00FC6803" w:rsidP="00FC6803">
            <w:pPr>
              <w:ind w:left="450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ส่วนเกินมูลค่าหุ้น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77C27" w14:textId="77777777" w:rsidR="00FC6803" w:rsidRPr="004C5D73" w:rsidRDefault="00FC6803" w:rsidP="00FC6803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6E2E50C" w14:textId="5068830D" w:rsidR="00FC6803" w:rsidRPr="004C5D73" w:rsidRDefault="00D27987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10</w:t>
            </w:r>
            <w:r w:rsidR="00FC6803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066</w:t>
            </w:r>
            <w:r w:rsidR="00FC6803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331</w:t>
            </w:r>
            <w:r w:rsidR="00FC6803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979C104" w14:textId="77777777" w:rsidR="00FC6803" w:rsidRPr="004C5D73" w:rsidRDefault="00FC6803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EEEB77A" w14:textId="77777777" w:rsidR="00FC6803" w:rsidRPr="004C5D73" w:rsidRDefault="00FC6803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701BB48" w14:textId="77777777" w:rsidR="00FC6803" w:rsidRPr="004C5D73" w:rsidRDefault="00FC6803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-   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87A8BA8" w14:textId="08CC482A" w:rsidR="00FC6803" w:rsidRPr="004C5D73" w:rsidRDefault="00D27987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10</w:t>
            </w:r>
            <w:r w:rsidR="00FC6803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066</w:t>
            </w:r>
            <w:r w:rsidR="00FC6803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331</w:t>
            </w:r>
            <w:r w:rsidR="00FC6803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 </w:t>
            </w:r>
          </w:p>
        </w:tc>
      </w:tr>
      <w:tr w:rsidR="00FC6803" w:rsidRPr="004C5D73" w14:paraId="471CC269" w14:textId="77777777" w:rsidTr="002F1904"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4B0CD" w14:textId="77777777" w:rsidR="00FC6803" w:rsidRPr="004C5D73" w:rsidRDefault="00FC6803" w:rsidP="00FC6803">
            <w:pPr>
              <w:ind w:left="450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 xml:space="preserve">กำไรสะสม </w:t>
            </w: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- </w:t>
            </w: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ทุนสำรองตามกฎหมาย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F9EB6" w14:textId="77777777" w:rsidR="00FC6803" w:rsidRPr="004C5D73" w:rsidRDefault="00FC6803" w:rsidP="00FC6803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B5877DF" w14:textId="5414E558" w:rsidR="00FC6803" w:rsidRPr="004C5D73" w:rsidRDefault="00D27987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66</w:t>
            </w:r>
            <w:r w:rsidR="00FC6803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200</w:t>
            </w:r>
            <w:r w:rsidR="00FC6803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BFB71FE" w14:textId="77777777" w:rsidR="00FC6803" w:rsidRPr="004C5D73" w:rsidRDefault="00FC6803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850D7CA" w14:textId="77777777" w:rsidR="00FC6803" w:rsidRPr="004C5D73" w:rsidRDefault="00FC6803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0735B45" w14:textId="77777777" w:rsidR="00FC6803" w:rsidRPr="004C5D73" w:rsidRDefault="00FC6803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-   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4811558" w14:textId="3D1AA9E7" w:rsidR="00FC6803" w:rsidRPr="004C5D73" w:rsidRDefault="00D27987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66</w:t>
            </w:r>
            <w:r w:rsidR="00FC6803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200</w:t>
            </w:r>
            <w:r w:rsidR="00FC6803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 </w:t>
            </w:r>
          </w:p>
        </w:tc>
      </w:tr>
      <w:tr w:rsidR="00FC6803" w:rsidRPr="004C5D73" w14:paraId="1713CE7F" w14:textId="77777777" w:rsidTr="002F1904"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B1B99" w14:textId="77777777" w:rsidR="00FC6803" w:rsidRPr="004C5D73" w:rsidRDefault="00FC6803" w:rsidP="00FC6803">
            <w:pPr>
              <w:ind w:left="450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 xml:space="preserve">กำไรสะสม </w:t>
            </w: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- </w:t>
            </w: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ยังไม่ได้จัดสรร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E942D" w14:textId="77777777" w:rsidR="00FC6803" w:rsidRPr="004C5D73" w:rsidRDefault="00FC6803" w:rsidP="00FC6803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ข</w:t>
            </w: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, </w:t>
            </w: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ค</w:t>
            </w: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, </w:t>
            </w: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2C742CA" w14:textId="52362016" w:rsidR="00FC6803" w:rsidRPr="004C5D73" w:rsidRDefault="00D27987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2</w:t>
            </w:r>
            <w:r w:rsidR="00FC6803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938</w:t>
            </w:r>
            <w:r w:rsidR="00FC6803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154</w:t>
            </w:r>
            <w:r w:rsidR="00FC6803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159FAF5" w14:textId="5577E87B" w:rsidR="00FC6803" w:rsidRPr="004C5D73" w:rsidRDefault="00D27987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781</w:t>
            </w:r>
            <w:r w:rsidR="00FC6803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317</w:t>
            </w:r>
            <w:r w:rsidR="00FC6803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3FD3CA0" w14:textId="7FD078AB" w:rsidR="00FC6803" w:rsidRPr="004C5D73" w:rsidRDefault="00FC6803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2</w:t>
            </w: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152</w:t>
            </w: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467</w:t>
            </w: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50BCC19" w14:textId="1921457E" w:rsidR="00FC6803" w:rsidRPr="004C5D73" w:rsidRDefault="00D27987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16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0A1B7C5" w14:textId="00698B6B" w:rsidR="00FC6803" w:rsidRPr="004C5D73" w:rsidRDefault="00D27987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1</w:t>
            </w:r>
            <w:r w:rsidR="00FC6803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567</w:t>
            </w:r>
            <w:r w:rsidR="00FC6803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020</w:t>
            </w:r>
            <w:r w:rsidR="00FC6803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 </w:t>
            </w:r>
          </w:p>
        </w:tc>
      </w:tr>
      <w:tr w:rsidR="00FC6803" w:rsidRPr="004C5D73" w14:paraId="2710ABDE" w14:textId="77777777" w:rsidTr="002F1904"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58E03" w14:textId="77777777" w:rsidR="00FC6803" w:rsidRPr="004C5D73" w:rsidRDefault="00FC6803" w:rsidP="00FC6803">
            <w:pPr>
              <w:ind w:left="450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องค์ประกอบอื่นของส่วนของเจ้าของ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60BEB" w14:textId="77777777" w:rsidR="00FC6803" w:rsidRPr="004C5D73" w:rsidRDefault="00FC6803" w:rsidP="00FC6803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3EF8B" w14:textId="77777777" w:rsidR="00FC6803" w:rsidRPr="004C5D73" w:rsidRDefault="00FC6803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971AE" w14:textId="77777777" w:rsidR="00FC6803" w:rsidRPr="004C5D73" w:rsidRDefault="00FC6803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ACCF2" w14:textId="77777777" w:rsidR="00FC6803" w:rsidRPr="004C5D73" w:rsidRDefault="00FC6803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AF5243F" w14:textId="77777777" w:rsidR="00FC6803" w:rsidRPr="004C5D73" w:rsidRDefault="00FC6803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lang w:val="en-GB" w:eastAsia="th-TH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C77E7" w14:textId="77777777" w:rsidR="00FC6803" w:rsidRPr="004C5D73" w:rsidRDefault="00FC6803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</w:tr>
      <w:tr w:rsidR="00FC6803" w:rsidRPr="004C5D73" w14:paraId="76E6C5FD" w14:textId="77777777" w:rsidTr="002F1904"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E1A0C" w14:textId="77777777" w:rsidR="00FC6803" w:rsidRPr="004C5D73" w:rsidRDefault="00FC6803" w:rsidP="00FC6803">
            <w:pPr>
              <w:ind w:left="720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ส่วนเกิน</w:t>
            </w: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th-TH"/>
              </w:rPr>
              <w:t xml:space="preserve"> (</w:t>
            </w: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ต่ำกว่า</w:t>
            </w: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th-TH"/>
              </w:rPr>
              <w:t>)</w:t>
            </w: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th-TH"/>
              </w:rPr>
              <w:t xml:space="preserve"> ทุนจากการวัด</w:t>
            </w:r>
          </w:p>
          <w:p w14:paraId="5D5A1340" w14:textId="77777777" w:rsidR="00FC6803" w:rsidRPr="004C5D73" w:rsidRDefault="00FC6803" w:rsidP="00FC6803">
            <w:pPr>
              <w:ind w:left="720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th-TH"/>
              </w:rPr>
              <w:t xml:space="preserve">   มูลค่ายุติธรรมผ่านกำไรขาดทุน</w:t>
            </w:r>
          </w:p>
          <w:p w14:paraId="63A176BC" w14:textId="77777777" w:rsidR="00FC6803" w:rsidRPr="004C5D73" w:rsidRDefault="00FC6803" w:rsidP="00FC6803">
            <w:pPr>
              <w:ind w:left="720"/>
              <w:rPr>
                <w:rFonts w:ascii="Browallia New" w:hAnsi="Browallia New" w:cs="Browallia New"/>
                <w:color w:val="000000"/>
                <w:sz w:val="22"/>
                <w:cs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   </w:t>
            </w: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เบ็ดเสร็จอื่น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4E722" w14:textId="77777777" w:rsidR="00FC6803" w:rsidRPr="004C5D73" w:rsidRDefault="00FC6803" w:rsidP="00FC6803">
            <w:pPr>
              <w:jc w:val="center"/>
              <w:rPr>
                <w:rFonts w:ascii="Browallia New" w:hAnsi="Browallia New" w:cs="Browallia New"/>
                <w:color w:val="000000"/>
                <w:sz w:val="22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3DF38" w14:textId="3455659A" w:rsidR="00FC6803" w:rsidRPr="004C5D73" w:rsidRDefault="00FC6803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4</w:t>
            </w: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231</w:t>
            </w: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70EFB" w14:textId="4803ADB6" w:rsidR="00FC6803" w:rsidRPr="004C5D73" w:rsidRDefault="00D27987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lang w:val="en-GB" w:eastAsia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4</w:t>
            </w:r>
            <w:r w:rsidR="00FC6803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231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69065" w14:textId="77777777" w:rsidR="00FC6803" w:rsidRPr="004C5D73" w:rsidRDefault="00FC6803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2"/>
                <w:lang w:val="en-GB" w:eastAsia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E4B07" w14:textId="77777777" w:rsidR="00FC6803" w:rsidRPr="004C5D73" w:rsidRDefault="00FC6803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2"/>
                <w:lang w:val="en-GB" w:eastAsia="th-TH"/>
              </w:rPr>
              <w:t>-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151AA" w14:textId="77777777" w:rsidR="00FC6803" w:rsidRPr="004C5D73" w:rsidRDefault="00FC6803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2"/>
                <w:lang w:val="en-GB" w:eastAsia="th-TH"/>
              </w:rPr>
              <w:t>-</w:t>
            </w:r>
          </w:p>
        </w:tc>
      </w:tr>
      <w:tr w:rsidR="00FC6803" w:rsidRPr="004C5D73" w14:paraId="356ED333" w14:textId="77777777" w:rsidTr="002F1904"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675F2" w14:textId="77777777" w:rsidR="00FC6803" w:rsidRPr="004C5D73" w:rsidRDefault="00FC6803" w:rsidP="00FC6803">
            <w:pPr>
              <w:ind w:left="720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ตราสารหนี้ที่วัดมูลค่ายุติธรรมผ่าน</w:t>
            </w:r>
          </w:p>
          <w:p w14:paraId="40278248" w14:textId="77777777" w:rsidR="00FC6803" w:rsidRPr="004C5D73" w:rsidRDefault="00FC6803" w:rsidP="00FC6803">
            <w:pPr>
              <w:ind w:left="720"/>
              <w:rPr>
                <w:rFonts w:ascii="Browallia New" w:hAnsi="Browallia New" w:cs="Browallia New"/>
                <w:color w:val="000000"/>
                <w:sz w:val="22"/>
                <w:cs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   </w:t>
            </w: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กำไรขาดทุนเบ็ดเสร็จอื่น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DD4EE" w14:textId="77777777" w:rsidR="00FC6803" w:rsidRPr="004C5D73" w:rsidRDefault="00FC6803" w:rsidP="00FC6803">
            <w:pPr>
              <w:jc w:val="center"/>
              <w:rPr>
                <w:rFonts w:ascii="Browallia New" w:hAnsi="Browallia New" w:cs="Browallia New"/>
                <w:color w:val="000000"/>
                <w:sz w:val="22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ข</w:t>
            </w: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th-TH"/>
              </w:rPr>
              <w:t xml:space="preserve">, </w:t>
            </w: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E80F4" w14:textId="77777777" w:rsidR="00FC6803" w:rsidRPr="004C5D73" w:rsidRDefault="00FC6803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61052" w14:textId="37904F16" w:rsidR="00FC6803" w:rsidRPr="004C5D73" w:rsidRDefault="00FC6803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28</w:t>
            </w: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593</w:t>
            </w: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CE10B" w14:textId="77777777" w:rsidR="00FC6803" w:rsidRPr="004C5D73" w:rsidRDefault="00FC6803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2593C" w14:textId="77777777" w:rsidR="00FC6803" w:rsidRPr="004C5D73" w:rsidRDefault="00FC6803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-   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61E8D" w14:textId="70490A99" w:rsidR="00FC6803" w:rsidRPr="004C5D73" w:rsidRDefault="00FC6803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28</w:t>
            </w: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593</w:t>
            </w: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)</w:t>
            </w:r>
          </w:p>
        </w:tc>
      </w:tr>
      <w:tr w:rsidR="00FC6803" w:rsidRPr="004C5D73" w14:paraId="38BCF58A" w14:textId="77777777" w:rsidTr="002F1904"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92C68" w14:textId="77777777" w:rsidR="00FC6803" w:rsidRPr="004C5D73" w:rsidRDefault="00FC6803" w:rsidP="00FC6803">
            <w:pPr>
              <w:ind w:left="720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ตราสารทุนที่วัดมูลค่ายุติธรรมผ่าน</w:t>
            </w:r>
          </w:p>
          <w:p w14:paraId="30198CAA" w14:textId="77777777" w:rsidR="00FC6803" w:rsidRPr="004C5D73" w:rsidRDefault="00FC6803" w:rsidP="00FC6803">
            <w:pPr>
              <w:ind w:left="720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   </w:t>
            </w: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กำไรขาดทุนเบ็ดเสร็จอื่น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62B66" w14:textId="77777777" w:rsidR="00FC6803" w:rsidRPr="004C5D73" w:rsidRDefault="00FC6803" w:rsidP="00FC6803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BD97F" w14:textId="77777777" w:rsidR="00FC6803" w:rsidRPr="004C5D73" w:rsidRDefault="00FC6803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3B71F" w14:textId="5909B937" w:rsidR="00FC6803" w:rsidRPr="004C5D73" w:rsidRDefault="00D27987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13</w:t>
            </w:r>
            <w:r w:rsidR="00FC6803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905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5263C" w14:textId="77777777" w:rsidR="00FC6803" w:rsidRPr="004C5D73" w:rsidRDefault="00FC6803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89CF2" w14:textId="77777777" w:rsidR="00FC6803" w:rsidRPr="004C5D73" w:rsidRDefault="00FC6803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-   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9BEE4" w14:textId="321D72F4" w:rsidR="00FC6803" w:rsidRPr="004C5D73" w:rsidRDefault="00D27987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13</w:t>
            </w:r>
            <w:r w:rsidR="00FC6803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905</w:t>
            </w:r>
          </w:p>
        </w:tc>
      </w:tr>
      <w:tr w:rsidR="00FC6803" w:rsidRPr="004C5D73" w14:paraId="293BD41C" w14:textId="77777777" w:rsidTr="002F1904"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47843" w14:textId="77777777" w:rsidR="00FC6803" w:rsidRPr="004C5D73" w:rsidRDefault="00FC6803" w:rsidP="00FC6803">
            <w:pPr>
              <w:ind w:left="720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ส่วนแบ่งกำไร(ขาดทุน)เบ็ดเสร็จอื่น</w:t>
            </w:r>
          </w:p>
          <w:p w14:paraId="462686F8" w14:textId="77777777" w:rsidR="00FC6803" w:rsidRPr="004C5D73" w:rsidRDefault="00FC6803" w:rsidP="00FC6803">
            <w:pPr>
              <w:ind w:left="720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   </w:t>
            </w: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ในบริษัทร่วม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4AFC2" w14:textId="77777777" w:rsidR="00FC6803" w:rsidRPr="004C5D73" w:rsidRDefault="00FC6803" w:rsidP="00FC6803">
            <w:pPr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ค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7933F" w14:textId="731CE84C" w:rsidR="00FC6803" w:rsidRPr="004C5D73" w:rsidRDefault="00FC6803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831</w:t>
            </w: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325</w:t>
            </w: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8B5B3" w14:textId="2CBE8DB2" w:rsidR="00FC6803" w:rsidRPr="004C5D73" w:rsidRDefault="00FC6803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576</w:t>
            </w: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630</w:t>
            </w: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F5764" w14:textId="638E927B" w:rsidR="00FC6803" w:rsidRPr="004C5D73" w:rsidRDefault="00FC6803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314</w:t>
            </w: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285</w:t>
            </w: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8561E" w14:textId="74F14FF6" w:rsidR="00FC6803" w:rsidRPr="004C5D73" w:rsidRDefault="00D27987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21</w:t>
            </w:r>
            <w:r w:rsidR="00FC6803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846</w:t>
            </w:r>
            <w:r w:rsidR="00FC6803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C9EFB" w14:textId="7179D981" w:rsidR="00FC6803" w:rsidRPr="004C5D73" w:rsidRDefault="00FC6803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1</w:t>
            </w: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700</w:t>
            </w: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394</w:t>
            </w: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)</w:t>
            </w:r>
          </w:p>
        </w:tc>
      </w:tr>
      <w:tr w:rsidR="00FC6803" w:rsidRPr="004C5D73" w14:paraId="31E6FE6F" w14:textId="77777777" w:rsidTr="002F1904"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4F03D" w14:textId="77777777" w:rsidR="00FC6803" w:rsidRPr="004C5D73" w:rsidRDefault="00FC6803" w:rsidP="00FC6803">
            <w:pPr>
              <w:ind w:left="720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สำรองทางการเงินจากสัญญา</w:t>
            </w:r>
          </w:p>
          <w:p w14:paraId="2AC14B99" w14:textId="77777777" w:rsidR="00FC6803" w:rsidRPr="004C5D73" w:rsidRDefault="00FC6803" w:rsidP="00FC6803">
            <w:pPr>
              <w:ind w:left="720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   </w:t>
            </w: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ประกันภัย/สัญญาประกันภัยต่อ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DF4BD" w14:textId="77777777" w:rsidR="00FC6803" w:rsidRPr="004C5D73" w:rsidRDefault="00FC6803" w:rsidP="00FC6803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ค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22CD6C" w14:textId="77777777" w:rsidR="00FC6803" w:rsidRPr="004C5D73" w:rsidRDefault="00FC6803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2FB579" w14:textId="77777777" w:rsidR="00FC6803" w:rsidRPr="004C5D73" w:rsidRDefault="00FC6803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51CBEF" w14:textId="3818B6D1" w:rsidR="00FC6803" w:rsidRPr="004C5D73" w:rsidRDefault="00D27987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319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0955BB" w14:textId="77777777" w:rsidR="00FC6803" w:rsidRPr="004C5D73" w:rsidRDefault="00FC6803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2AD2D5" w14:textId="1AC7681D" w:rsidR="00FC6803" w:rsidRPr="004C5D73" w:rsidRDefault="00D27987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319</w:t>
            </w:r>
          </w:p>
        </w:tc>
      </w:tr>
      <w:tr w:rsidR="00FC6803" w:rsidRPr="004C5D73" w14:paraId="066463CE" w14:textId="77777777" w:rsidTr="002F1904"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BC5FD" w14:textId="77777777" w:rsidR="00FC6803" w:rsidRPr="004C5D73" w:rsidRDefault="00FC6803" w:rsidP="00FC6803">
            <w:pPr>
              <w:ind w:left="450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73056" w14:textId="77777777" w:rsidR="00FC6803" w:rsidRPr="004C5D73" w:rsidRDefault="00FC6803" w:rsidP="00FC6803">
            <w:pPr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61A47" w14:textId="77777777" w:rsidR="00FC6803" w:rsidRPr="004C5D73" w:rsidRDefault="00FC6803" w:rsidP="00FC68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AD0C3" w14:textId="77777777" w:rsidR="00FC6803" w:rsidRPr="004C5D73" w:rsidRDefault="00FC6803" w:rsidP="00FC68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7A0CD" w14:textId="77777777" w:rsidR="00FC6803" w:rsidRPr="004C5D73" w:rsidRDefault="00FC6803" w:rsidP="00FC68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DB0E21E" w14:textId="77777777" w:rsidR="00FC6803" w:rsidRPr="004C5D73" w:rsidRDefault="00FC6803" w:rsidP="00FC68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F664D" w14:textId="77777777" w:rsidR="00FC6803" w:rsidRPr="004C5D73" w:rsidRDefault="00FC6803" w:rsidP="00FC68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lang w:val="en-GB" w:eastAsia="th-TH"/>
              </w:rPr>
            </w:pPr>
          </w:p>
        </w:tc>
      </w:tr>
      <w:tr w:rsidR="00FC6803" w:rsidRPr="004C5D73" w14:paraId="2F52D36A" w14:textId="77777777" w:rsidTr="002F1904"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5826B" w14:textId="77777777" w:rsidR="00FC6803" w:rsidRPr="004C5D73" w:rsidRDefault="00FC6803" w:rsidP="00FC6803">
            <w:pPr>
              <w:ind w:left="450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>รวมส่วนของเจ้าของ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91FA1" w14:textId="77777777" w:rsidR="00FC6803" w:rsidRPr="004C5D73" w:rsidRDefault="00FC6803" w:rsidP="00FC6803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BF5EC0" w14:textId="4F259FD6" w:rsidR="00FC6803" w:rsidRPr="004C5D73" w:rsidRDefault="00D27987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12</w:t>
            </w:r>
            <w:r w:rsidR="00FC6803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624</w:t>
            </w:r>
            <w:r w:rsidR="00FC6803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396</w:t>
            </w:r>
            <w:r w:rsidR="00FC6803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A29796" w14:textId="34963585" w:rsidR="00FC6803" w:rsidRPr="004C5D73" w:rsidRDefault="00D27987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194</w:t>
            </w:r>
            <w:r w:rsidR="00FC6803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230</w:t>
            </w:r>
            <w:r w:rsidR="00FC6803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9E12EF" w14:textId="0D6C94DA" w:rsidR="00FC6803" w:rsidRPr="004C5D73" w:rsidRDefault="00FC6803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2</w:t>
            </w: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466</w:t>
            </w: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433</w:t>
            </w: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493291" w14:textId="4AEF58C5" w:rsidR="00FC6803" w:rsidRPr="004C5D73" w:rsidRDefault="00D27987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21</w:t>
            </w:r>
            <w:r w:rsidR="00FC6803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862</w:t>
            </w:r>
            <w:r w:rsidR="00FC6803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   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25B30D" w14:textId="07033A99" w:rsidR="00FC6803" w:rsidRPr="004C5D73" w:rsidRDefault="00D27987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10</w:t>
            </w:r>
            <w:r w:rsidR="00FC6803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374</w:t>
            </w:r>
            <w:r w:rsidR="00FC6803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055</w:t>
            </w:r>
            <w:r w:rsidR="00FC6803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 </w:t>
            </w:r>
          </w:p>
        </w:tc>
      </w:tr>
      <w:tr w:rsidR="00FC6803" w:rsidRPr="004C5D73" w14:paraId="6D3B3520" w14:textId="77777777" w:rsidTr="002F1904"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17854D3F" w14:textId="77777777" w:rsidR="00FC6803" w:rsidRPr="004C5D73" w:rsidRDefault="00FC6803" w:rsidP="00FC6803">
            <w:pPr>
              <w:ind w:left="450"/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FF12527" w14:textId="77777777" w:rsidR="00FC6803" w:rsidRPr="004C5D73" w:rsidRDefault="00FC6803" w:rsidP="00FC6803">
            <w:pPr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2B3D03" w14:textId="77777777" w:rsidR="00FC6803" w:rsidRPr="004C5D73" w:rsidRDefault="00FC6803" w:rsidP="00FC6803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D048AC" w14:textId="77777777" w:rsidR="00FC6803" w:rsidRPr="004C5D73" w:rsidRDefault="00FC6803" w:rsidP="00FC6803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80CB3F" w14:textId="77777777" w:rsidR="00FC6803" w:rsidRPr="004C5D73" w:rsidRDefault="00FC6803" w:rsidP="00FC6803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0204C8" w14:textId="77777777" w:rsidR="00FC6803" w:rsidRPr="004C5D73" w:rsidRDefault="00FC6803" w:rsidP="00FC6803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7E3EC8" w14:textId="77777777" w:rsidR="00FC6803" w:rsidRPr="004C5D73" w:rsidRDefault="00FC6803" w:rsidP="00FC6803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</w:tr>
      <w:tr w:rsidR="00FC6803" w:rsidRPr="004C5D73" w14:paraId="63116F7E" w14:textId="77777777" w:rsidTr="002F1904"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20EDA" w14:textId="77777777" w:rsidR="00FC6803" w:rsidRPr="004C5D73" w:rsidRDefault="00FC6803" w:rsidP="00FC6803">
            <w:pPr>
              <w:ind w:left="450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>รวมหนี้สินและส่วนของเจ้าของ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08F59" w14:textId="77777777" w:rsidR="00FC6803" w:rsidRPr="004C5D73" w:rsidRDefault="00FC6803" w:rsidP="00FC6803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780E1E" w14:textId="0EDB8846" w:rsidR="00FC6803" w:rsidRPr="004C5D73" w:rsidRDefault="00D27987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23</w:t>
            </w:r>
            <w:r w:rsidR="00FC6803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091</w:t>
            </w:r>
            <w:r w:rsidR="00FC6803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615</w:t>
            </w:r>
            <w:r w:rsidR="00FC6803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C26500" w14:textId="1AEC092A" w:rsidR="00FC6803" w:rsidRPr="004C5D73" w:rsidRDefault="00D27987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194</w:t>
            </w:r>
            <w:r w:rsidR="00FC6803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230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A96B26" w14:textId="77FA45DE" w:rsidR="00FC6803" w:rsidRPr="004C5D73" w:rsidRDefault="00FC6803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6</w:t>
            </w: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008</w:t>
            </w: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733</w:t>
            </w: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80427B" w14:textId="4DF26D98" w:rsidR="00FC6803" w:rsidRPr="004C5D73" w:rsidRDefault="00D27987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21</w:t>
            </w:r>
            <w:r w:rsidR="00FC6803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862</w:t>
            </w:r>
            <w:r w:rsidR="00FC6803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   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8352EE" w14:textId="35266513" w:rsidR="00FC6803" w:rsidRPr="004C5D73" w:rsidRDefault="00D27987" w:rsidP="00FC6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17</w:t>
            </w:r>
            <w:r w:rsidR="00FC6803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298</w:t>
            </w:r>
            <w:r w:rsidR="00FC6803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974</w:t>
            </w:r>
            <w:r w:rsidR="00FC6803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 </w:t>
            </w:r>
          </w:p>
        </w:tc>
      </w:tr>
    </w:tbl>
    <w:p w14:paraId="017C6E03" w14:textId="31E7CE48" w:rsidR="003444BD" w:rsidRPr="004C5D73" w:rsidRDefault="003444BD" w:rsidP="002F1904">
      <w:pPr>
        <w:ind w:left="851" w:hanging="284"/>
        <w:rPr>
          <w:rFonts w:ascii="Browallia New" w:hAnsi="Browallia New" w:cs="Browallia New"/>
          <w:color w:val="000000"/>
          <w:sz w:val="26"/>
          <w:szCs w:val="26"/>
          <w:u w:val="single"/>
          <w:cs/>
          <w:lang w:val="en-GB" w:eastAsia="th-TH"/>
        </w:rPr>
      </w:pPr>
    </w:p>
    <w:p w14:paraId="24E15D60" w14:textId="77777777" w:rsidR="003444BD" w:rsidRPr="004C5D73" w:rsidRDefault="003444BD">
      <w:pPr>
        <w:rPr>
          <w:rFonts w:ascii="Browallia New" w:hAnsi="Browallia New" w:cs="Browallia New"/>
          <w:color w:val="000000"/>
          <w:sz w:val="26"/>
          <w:szCs w:val="26"/>
          <w:u w:val="single"/>
          <w:cs/>
          <w:lang w:val="en-GB" w:eastAsia="th-TH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u w:val="single"/>
          <w:cs/>
          <w:lang w:val="en-GB" w:eastAsia="th-TH"/>
        </w:rPr>
        <w:br w:type="page"/>
      </w:r>
    </w:p>
    <w:p w14:paraId="6B84969E" w14:textId="133C0AF1" w:rsidR="002F1904" w:rsidRPr="004C5D73" w:rsidRDefault="002F1904" w:rsidP="00C0072D">
      <w:pPr>
        <w:ind w:left="851" w:hanging="311"/>
        <w:rPr>
          <w:rFonts w:ascii="Browallia New" w:hAnsi="Browallia New" w:cs="Browallia New"/>
          <w:color w:val="000000"/>
          <w:sz w:val="26"/>
          <w:szCs w:val="26"/>
          <w:u w:val="single"/>
          <w:lang w:val="en-GB" w:eastAsia="th-TH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u w:val="single"/>
          <w:cs/>
          <w:lang w:val="en-GB" w:eastAsia="th-TH"/>
        </w:rPr>
        <w:lastRenderedPageBreak/>
        <w:t>คำอธิบาย</w:t>
      </w:r>
    </w:p>
    <w:p w14:paraId="589318B8" w14:textId="715B29B6" w:rsidR="002F1904" w:rsidRPr="004C5D73" w:rsidRDefault="002F1904" w:rsidP="00260BD4">
      <w:pPr>
        <w:pStyle w:val="ListParagraph"/>
        <w:numPr>
          <w:ilvl w:val="0"/>
          <w:numId w:val="21"/>
        </w:numPr>
        <w:spacing w:after="0"/>
        <w:ind w:left="993" w:hanging="426"/>
        <w:jc w:val="thaiDistribute"/>
        <w:rPr>
          <w:rFonts w:ascii="Browallia New" w:hAnsi="Browallia New" w:cs="Browallia New"/>
          <w:color w:val="000000"/>
          <w:sz w:val="26"/>
          <w:szCs w:val="26"/>
          <w:lang w:eastAsia="th-TH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 xml:space="preserve">การจัดประเภทรายการและวัดมูลค่าใหม่ตามมาตรฐานการรายงานทางการเงินฉบับที่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eastAsia="th-TH"/>
        </w:rPr>
        <w:t>17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 xml:space="preserve"> เรื่องสัญญาประกันภัย </w:t>
      </w:r>
      <w:r w:rsidR="003444BD" w:rsidRPr="004C5D73">
        <w:rPr>
          <w:rFonts w:ascii="Browallia New" w:hAnsi="Browallia New" w:cs="Browallia New"/>
          <w:color w:val="000000"/>
          <w:sz w:val="26"/>
          <w:szCs w:val="26"/>
          <w:cs/>
          <w:lang w:eastAsia="th-TH" w:bidi="th-TH"/>
        </w:rPr>
        <w:br/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 xml:space="preserve">(หมายเหตุ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eastAsia="th-TH"/>
        </w:rPr>
        <w:t>5</w:t>
      </w:r>
      <w:r w:rsidR="00E04E6D" w:rsidRPr="004C5D73">
        <w:rPr>
          <w:rFonts w:ascii="Browallia New" w:hAnsi="Browallia New" w:cs="Browallia New"/>
          <w:color w:val="000000"/>
          <w:sz w:val="26"/>
          <w:szCs w:val="26"/>
          <w:lang w:eastAsia="th-TH"/>
        </w:rPr>
        <w:t>.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eastAsia="th-TH"/>
        </w:rPr>
        <w:t>3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>)</w:t>
      </w:r>
    </w:p>
    <w:p w14:paraId="1E282549" w14:textId="1684521B" w:rsidR="002F1904" w:rsidRPr="004C5D73" w:rsidRDefault="002F1904" w:rsidP="00260BD4">
      <w:pPr>
        <w:pStyle w:val="ListParagraph"/>
        <w:numPr>
          <w:ilvl w:val="0"/>
          <w:numId w:val="21"/>
        </w:numPr>
        <w:spacing w:after="0"/>
        <w:ind w:left="993" w:hanging="426"/>
        <w:jc w:val="thaiDistribute"/>
        <w:rPr>
          <w:rFonts w:ascii="Browallia New" w:hAnsi="Browallia New" w:cs="Browallia New"/>
          <w:color w:val="000000"/>
          <w:sz w:val="26"/>
          <w:szCs w:val="26"/>
          <w:lang w:eastAsia="th-TH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 xml:space="preserve">การจัดประเภทใหม่ของสินทรัพย์ทางการเงินตราสารหนี้และตราสารทุน (หมายเหตุ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eastAsia="th-TH"/>
        </w:rPr>
        <w:t>5</w:t>
      </w:r>
      <w:r w:rsidR="00E04E6D" w:rsidRPr="004C5D73">
        <w:rPr>
          <w:rFonts w:ascii="Browallia New" w:hAnsi="Browallia New" w:cs="Browallia New"/>
          <w:color w:val="000000"/>
          <w:sz w:val="26"/>
          <w:szCs w:val="26"/>
          <w:lang w:eastAsia="th-TH"/>
        </w:rPr>
        <w:t>.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eastAsia="th-TH"/>
        </w:rPr>
        <w:t>4</w:t>
      </w:r>
      <w:r w:rsidR="00E04E6D" w:rsidRPr="004C5D73">
        <w:rPr>
          <w:rFonts w:ascii="Browallia New" w:hAnsi="Browallia New" w:cs="Browallia New"/>
          <w:color w:val="000000"/>
          <w:sz w:val="26"/>
          <w:szCs w:val="26"/>
          <w:lang w:eastAsia="th-TH"/>
        </w:rPr>
        <w:t>)</w:t>
      </w:r>
    </w:p>
    <w:p w14:paraId="052B1E37" w14:textId="570B0524" w:rsidR="002F1904" w:rsidRPr="004C5D73" w:rsidRDefault="002F1904" w:rsidP="00260BD4">
      <w:pPr>
        <w:pStyle w:val="ListParagraph"/>
        <w:numPr>
          <w:ilvl w:val="0"/>
          <w:numId w:val="21"/>
        </w:numPr>
        <w:spacing w:after="0"/>
        <w:ind w:left="993" w:hanging="426"/>
        <w:jc w:val="thaiDistribute"/>
        <w:rPr>
          <w:rFonts w:ascii="Browallia New" w:hAnsi="Browallia New" w:cs="Browallia New"/>
          <w:color w:val="000000"/>
          <w:sz w:val="26"/>
          <w:szCs w:val="26"/>
          <w:lang w:eastAsia="th-TH"/>
        </w:rPr>
      </w:pPr>
      <w:r w:rsidRPr="004C5D73">
        <w:rPr>
          <w:rFonts w:ascii="Browallia New" w:hAnsi="Browallia New" w:cs="Browallia New"/>
          <w:color w:val="000000"/>
          <w:spacing w:val="-4"/>
          <w:sz w:val="26"/>
          <w:szCs w:val="26"/>
          <w:cs/>
          <w:lang w:eastAsia="th-TH"/>
        </w:rPr>
        <w:t xml:space="preserve">ปรับปรุงผลกระทบในรายการที่เกี่ยวข้องกับการจัดประเภทรายการและวัดมูลค่าใหม่ตามมาตรฐานการรายงานทางการเงินฉบับที่ </w:t>
      </w:r>
      <w:r w:rsidR="00D27987" w:rsidRPr="00D27987">
        <w:rPr>
          <w:rFonts w:ascii="Browallia New" w:hAnsi="Browallia New" w:cs="Browallia New"/>
          <w:color w:val="000000"/>
          <w:spacing w:val="-4"/>
          <w:sz w:val="26"/>
          <w:szCs w:val="26"/>
          <w:lang w:eastAsia="th-TH"/>
        </w:rPr>
        <w:t>17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 xml:space="preserve"> เรื่องสัญญาประกันภัย</w:t>
      </w:r>
    </w:p>
    <w:p w14:paraId="6232DC66" w14:textId="7A1AB9FF" w:rsidR="002F1904" w:rsidRPr="004C5D73" w:rsidRDefault="002F1904" w:rsidP="00260BD4">
      <w:pPr>
        <w:pStyle w:val="ListParagraph"/>
        <w:numPr>
          <w:ilvl w:val="0"/>
          <w:numId w:val="21"/>
        </w:numPr>
        <w:spacing w:after="0"/>
        <w:ind w:left="993" w:hanging="426"/>
        <w:jc w:val="thaiDistribute"/>
        <w:rPr>
          <w:rFonts w:ascii="Browallia New" w:hAnsi="Browallia New" w:cs="Browallia New"/>
          <w:color w:val="000000"/>
          <w:sz w:val="26"/>
          <w:szCs w:val="26"/>
          <w:lang w:eastAsia="th-TH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>การปรับปรุงการด้อยค่าของสินทรัพย์ทางการเงิน</w:t>
      </w:r>
      <w:r w:rsidRPr="004C5D73">
        <w:rPr>
          <w:rFonts w:ascii="Browallia New" w:hAnsi="Browallia New" w:cs="Browallia New"/>
          <w:color w:val="000000"/>
          <w:sz w:val="26"/>
          <w:szCs w:val="26"/>
          <w:lang w:eastAsia="th-TH"/>
        </w:rPr>
        <w:t xml:space="preserve"> (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>หมายเหตุ</w:t>
      </w:r>
      <w:r w:rsidRPr="004C5D73">
        <w:rPr>
          <w:rFonts w:ascii="Browallia New" w:hAnsi="Browallia New" w:cs="Browallia New"/>
          <w:color w:val="000000"/>
          <w:sz w:val="26"/>
          <w:szCs w:val="26"/>
          <w:lang w:eastAsia="th-TH"/>
        </w:rPr>
        <w:t xml:space="preserve">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eastAsia="th-TH"/>
        </w:rPr>
        <w:t>5</w:t>
      </w:r>
      <w:r w:rsidR="00E04E6D" w:rsidRPr="004C5D73">
        <w:rPr>
          <w:rFonts w:ascii="Browallia New" w:hAnsi="Browallia New" w:cs="Browallia New"/>
          <w:color w:val="000000"/>
          <w:sz w:val="26"/>
          <w:szCs w:val="26"/>
          <w:lang w:eastAsia="th-TH"/>
        </w:rPr>
        <w:t>.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eastAsia="th-TH"/>
        </w:rPr>
        <w:t>4</w:t>
      </w:r>
      <w:r w:rsidR="00E04E6D" w:rsidRPr="004C5D73">
        <w:rPr>
          <w:rFonts w:ascii="Browallia New" w:hAnsi="Browallia New" w:cs="Browallia New"/>
          <w:color w:val="000000"/>
          <w:sz w:val="26"/>
          <w:szCs w:val="26"/>
          <w:lang w:eastAsia="th-TH"/>
        </w:rPr>
        <w:t>)</w:t>
      </w:r>
    </w:p>
    <w:p w14:paraId="543E2CA4" w14:textId="77777777" w:rsidR="002F1904" w:rsidRPr="004C5D73" w:rsidRDefault="002F1904" w:rsidP="00260BD4">
      <w:pPr>
        <w:pStyle w:val="ListParagraph"/>
        <w:numPr>
          <w:ilvl w:val="0"/>
          <w:numId w:val="21"/>
        </w:numPr>
        <w:spacing w:after="0"/>
        <w:ind w:left="993" w:hanging="426"/>
        <w:jc w:val="thaiDistribute"/>
        <w:rPr>
          <w:rFonts w:ascii="Browallia New" w:hAnsi="Browallia New" w:cs="Browallia New"/>
          <w:color w:val="000000"/>
          <w:sz w:val="26"/>
          <w:szCs w:val="26"/>
          <w:lang w:eastAsia="th-TH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>การเปลี่ยนแปลงนโยบายการบัญชีการจัดประเภทเงินลงทุนระยะสั้นจากสินทรัพย์ทางการเงินตราสารหนี้ไปยังเงินสดและรายการเทียบเท่าเงินสด</w:t>
      </w:r>
    </w:p>
    <w:p w14:paraId="351D96DB" w14:textId="77777777" w:rsidR="003444BD" w:rsidRPr="004C5D73" w:rsidRDefault="003444BD" w:rsidP="003444BD">
      <w:pPr>
        <w:pStyle w:val="ListParagraph"/>
        <w:spacing w:after="0"/>
        <w:ind w:left="993"/>
        <w:jc w:val="thaiDistribute"/>
        <w:rPr>
          <w:rFonts w:ascii="Browallia New" w:hAnsi="Browallia New" w:cs="Browallia New"/>
          <w:color w:val="000000"/>
          <w:sz w:val="26"/>
          <w:szCs w:val="26"/>
          <w:lang w:eastAsia="th-TH"/>
        </w:rPr>
      </w:pPr>
    </w:p>
    <w:tbl>
      <w:tblPr>
        <w:tblStyle w:val="TableGrid4"/>
        <w:tblW w:w="9447" w:type="dxa"/>
        <w:tblLayout w:type="fixed"/>
        <w:tblLook w:val="04A0" w:firstRow="1" w:lastRow="0" w:firstColumn="1" w:lastColumn="0" w:noHBand="0" w:noVBand="1"/>
      </w:tblPr>
      <w:tblGrid>
        <w:gridCol w:w="2909"/>
        <w:gridCol w:w="851"/>
        <w:gridCol w:w="1134"/>
        <w:gridCol w:w="1134"/>
        <w:gridCol w:w="1134"/>
        <w:gridCol w:w="1134"/>
        <w:gridCol w:w="1134"/>
        <w:gridCol w:w="17"/>
      </w:tblGrid>
      <w:tr w:rsidR="00904BD8" w:rsidRPr="004C5D73" w14:paraId="0DAE460F" w14:textId="77777777" w:rsidTr="000725C3">
        <w:trPr>
          <w:gridAfter w:val="1"/>
          <w:wAfter w:w="17" w:type="dxa"/>
          <w:trHeight w:val="20"/>
        </w:trPr>
        <w:tc>
          <w:tcPr>
            <w:tcW w:w="2909" w:type="dxa"/>
            <w:vAlign w:val="bottom"/>
          </w:tcPr>
          <w:p w14:paraId="6EF01107" w14:textId="77777777" w:rsidR="00904BD8" w:rsidRPr="004C5D73" w:rsidRDefault="00904BD8" w:rsidP="00C0072D">
            <w:pPr>
              <w:ind w:left="427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851" w:type="dxa"/>
            <w:vAlign w:val="bottom"/>
          </w:tcPr>
          <w:p w14:paraId="0ACA284A" w14:textId="77777777" w:rsidR="00904BD8" w:rsidRPr="004C5D73" w:rsidRDefault="00904BD8" w:rsidP="00904BD8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5670" w:type="dxa"/>
            <w:gridSpan w:val="5"/>
          </w:tcPr>
          <w:p w14:paraId="08786458" w14:textId="77777777" w:rsidR="00904BD8" w:rsidRPr="004C5D73" w:rsidRDefault="00904BD8" w:rsidP="00904BD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งบการเงินรวม</w:t>
            </w:r>
          </w:p>
        </w:tc>
      </w:tr>
      <w:tr w:rsidR="00904BD8" w:rsidRPr="004C5D73" w14:paraId="0BCC74B0" w14:textId="77777777" w:rsidTr="000725C3">
        <w:trPr>
          <w:trHeight w:val="20"/>
        </w:trPr>
        <w:tc>
          <w:tcPr>
            <w:tcW w:w="2909" w:type="dxa"/>
            <w:vAlign w:val="bottom"/>
          </w:tcPr>
          <w:p w14:paraId="71C268DD" w14:textId="77777777" w:rsidR="00904BD8" w:rsidRPr="004C5D73" w:rsidRDefault="00904BD8" w:rsidP="00C0072D">
            <w:pPr>
              <w:ind w:left="427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851" w:type="dxa"/>
            <w:vAlign w:val="bottom"/>
          </w:tcPr>
          <w:p w14:paraId="4A3DE810" w14:textId="77777777" w:rsidR="00904BD8" w:rsidRPr="004C5D73" w:rsidRDefault="00904BD8" w:rsidP="00904BD8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bottom"/>
          </w:tcPr>
          <w:p w14:paraId="43FC785E" w14:textId="77777777" w:rsidR="00904BD8" w:rsidRPr="004C5D73" w:rsidRDefault="00904BD8" w:rsidP="00904B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ณ วันที่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 xml:space="preserve"> </w:t>
            </w:r>
          </w:p>
          <w:p w14:paraId="47A27DB9" w14:textId="7E8F26A6" w:rsidR="00904BD8" w:rsidRPr="004C5D73" w:rsidRDefault="00D27987" w:rsidP="00904B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D27987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>31</w:t>
            </w:r>
            <w:r w:rsidR="00904BD8"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 xml:space="preserve"> ธันวาคม</w:t>
            </w:r>
          </w:p>
          <w:p w14:paraId="3FBDF84D" w14:textId="5B3CDD77" w:rsidR="00904BD8" w:rsidRPr="004C5D73" w:rsidRDefault="00904BD8" w:rsidP="00904B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>2567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 xml:space="preserve"> 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(รายงานไว้เดิม)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EB707F" w14:textId="77777777" w:rsidR="00904BD8" w:rsidRPr="004C5D73" w:rsidRDefault="00904BD8" w:rsidP="00904BD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ผลกระทบจาก</w:t>
            </w:r>
          </w:p>
        </w:tc>
        <w:tc>
          <w:tcPr>
            <w:tcW w:w="1151" w:type="dxa"/>
            <w:gridSpan w:val="2"/>
            <w:vMerge w:val="restart"/>
            <w:tcBorders>
              <w:top w:val="single" w:sz="4" w:space="0" w:color="auto"/>
            </w:tcBorders>
            <w:vAlign w:val="bottom"/>
          </w:tcPr>
          <w:p w14:paraId="64479FC3" w14:textId="77777777" w:rsidR="00904BD8" w:rsidRPr="004C5D73" w:rsidRDefault="00904BD8" w:rsidP="00904B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ณ วันที่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 xml:space="preserve"> </w:t>
            </w:r>
          </w:p>
          <w:p w14:paraId="2AC8DDC6" w14:textId="7FCED4CC" w:rsidR="00904BD8" w:rsidRPr="004C5D73" w:rsidRDefault="00D27987" w:rsidP="00904B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D27987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>31</w:t>
            </w:r>
            <w:r w:rsidR="00904BD8"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 xml:space="preserve"> ธันวาคม</w:t>
            </w:r>
          </w:p>
          <w:p w14:paraId="76F0B7EA" w14:textId="791BB0F5" w:rsidR="00904BD8" w:rsidRPr="004C5D73" w:rsidRDefault="00904BD8" w:rsidP="00904B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>2567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 xml:space="preserve"> 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(ปรับปรุงใหม่)</w:t>
            </w:r>
          </w:p>
        </w:tc>
      </w:tr>
      <w:tr w:rsidR="00904BD8" w:rsidRPr="004C5D73" w14:paraId="21E052CB" w14:textId="77777777" w:rsidTr="000725C3">
        <w:trPr>
          <w:trHeight w:val="20"/>
        </w:trPr>
        <w:tc>
          <w:tcPr>
            <w:tcW w:w="2909" w:type="dxa"/>
            <w:vAlign w:val="bottom"/>
          </w:tcPr>
          <w:p w14:paraId="3DA52DF9" w14:textId="77777777" w:rsidR="00904BD8" w:rsidRPr="004C5D73" w:rsidRDefault="00904BD8" w:rsidP="00C0072D">
            <w:pPr>
              <w:ind w:left="427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851" w:type="dxa"/>
            <w:vAlign w:val="bottom"/>
          </w:tcPr>
          <w:p w14:paraId="04E17F7B" w14:textId="77777777" w:rsidR="00904BD8" w:rsidRPr="004C5D73" w:rsidRDefault="00904BD8" w:rsidP="00904BD8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vMerge/>
            <w:vAlign w:val="bottom"/>
          </w:tcPr>
          <w:p w14:paraId="59E432E0" w14:textId="77777777" w:rsidR="00904BD8" w:rsidRPr="004C5D73" w:rsidRDefault="00904BD8" w:rsidP="00904B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280A720" w14:textId="320DCC8F" w:rsidR="00904BD8" w:rsidRPr="004C5D73" w:rsidRDefault="00904BD8" w:rsidP="00904B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 xml:space="preserve">TFRS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C9831BE" w14:textId="32ED6598" w:rsidR="00904BD8" w:rsidRPr="004C5D73" w:rsidRDefault="00904BD8" w:rsidP="00904B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 xml:space="preserve">TFRS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>17</w:t>
            </w:r>
          </w:p>
        </w:tc>
        <w:tc>
          <w:tcPr>
            <w:tcW w:w="1134" w:type="dxa"/>
            <w:vAlign w:val="bottom"/>
          </w:tcPr>
          <w:p w14:paraId="35B92BED" w14:textId="77777777" w:rsidR="00904BD8" w:rsidRPr="004C5D73" w:rsidRDefault="00904BD8" w:rsidP="00904B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การเปลี่ยนแปลงนโยบายการบัญชี</w:t>
            </w:r>
          </w:p>
        </w:tc>
        <w:tc>
          <w:tcPr>
            <w:tcW w:w="1151" w:type="dxa"/>
            <w:gridSpan w:val="2"/>
            <w:vMerge/>
            <w:vAlign w:val="bottom"/>
          </w:tcPr>
          <w:p w14:paraId="1BD6FE23" w14:textId="77777777" w:rsidR="00904BD8" w:rsidRPr="004C5D73" w:rsidRDefault="00904BD8" w:rsidP="00904BD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</w:p>
        </w:tc>
      </w:tr>
      <w:tr w:rsidR="00904BD8" w:rsidRPr="004C5D73" w14:paraId="2C531D79" w14:textId="77777777" w:rsidTr="000725C3">
        <w:trPr>
          <w:trHeight w:val="20"/>
        </w:trPr>
        <w:tc>
          <w:tcPr>
            <w:tcW w:w="2909" w:type="dxa"/>
            <w:vAlign w:val="bottom"/>
          </w:tcPr>
          <w:p w14:paraId="35D4F390" w14:textId="77777777" w:rsidR="00904BD8" w:rsidRPr="004C5D73" w:rsidRDefault="00904BD8" w:rsidP="00C0072D">
            <w:pPr>
              <w:ind w:left="427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งบฐานะการเงิน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4590AF88" w14:textId="77777777" w:rsidR="00904BD8" w:rsidRPr="004C5D73" w:rsidRDefault="00904BD8" w:rsidP="00904BD8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 w:eastAsia="th-TH"/>
              </w:rPr>
              <w:t>คำอธิบาย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AAAD48A" w14:textId="77777777" w:rsidR="00904BD8" w:rsidRPr="004C5D73" w:rsidRDefault="00904BD8" w:rsidP="00904B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6A88DB1" w14:textId="77777777" w:rsidR="00904BD8" w:rsidRPr="004C5D73" w:rsidRDefault="00904BD8" w:rsidP="00904B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B50BE27" w14:textId="77777777" w:rsidR="00904BD8" w:rsidRPr="004C5D73" w:rsidRDefault="00904BD8" w:rsidP="00904B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39BCBDE" w14:textId="77777777" w:rsidR="00904BD8" w:rsidRPr="004C5D73" w:rsidRDefault="00904BD8" w:rsidP="00904B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พันบาท</w:t>
            </w:r>
          </w:p>
        </w:tc>
        <w:tc>
          <w:tcPr>
            <w:tcW w:w="1151" w:type="dxa"/>
            <w:gridSpan w:val="2"/>
            <w:tcBorders>
              <w:bottom w:val="single" w:sz="4" w:space="0" w:color="auto"/>
            </w:tcBorders>
            <w:vAlign w:val="bottom"/>
          </w:tcPr>
          <w:p w14:paraId="5AE8B420" w14:textId="77777777" w:rsidR="00904BD8" w:rsidRPr="004C5D73" w:rsidRDefault="00904BD8" w:rsidP="00904B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พันบาท</w:t>
            </w:r>
          </w:p>
        </w:tc>
      </w:tr>
      <w:tr w:rsidR="00904BD8" w:rsidRPr="004C5D73" w14:paraId="7A82CC48" w14:textId="77777777" w:rsidTr="000725C3">
        <w:trPr>
          <w:trHeight w:val="20"/>
        </w:trPr>
        <w:tc>
          <w:tcPr>
            <w:tcW w:w="2909" w:type="dxa"/>
            <w:vAlign w:val="bottom"/>
          </w:tcPr>
          <w:p w14:paraId="0B9E6960" w14:textId="77777777" w:rsidR="00904BD8" w:rsidRPr="004C5D73" w:rsidRDefault="00904BD8" w:rsidP="00C0072D">
            <w:pPr>
              <w:ind w:left="427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573D471D" w14:textId="77777777" w:rsidR="00904BD8" w:rsidRPr="004C5D73" w:rsidRDefault="00904BD8" w:rsidP="00904BD8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4DE0910" w14:textId="77777777" w:rsidR="00904BD8" w:rsidRPr="004C5D73" w:rsidRDefault="00904BD8" w:rsidP="00904B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50E895F" w14:textId="77777777" w:rsidR="00904BD8" w:rsidRPr="004C5D73" w:rsidRDefault="00904BD8" w:rsidP="00904B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9B8E432" w14:textId="77777777" w:rsidR="00904BD8" w:rsidRPr="004C5D73" w:rsidRDefault="00904BD8" w:rsidP="00904B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5170E1C" w14:textId="77777777" w:rsidR="00904BD8" w:rsidRPr="004C5D73" w:rsidRDefault="00904BD8" w:rsidP="00904B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51" w:type="dxa"/>
            <w:gridSpan w:val="2"/>
            <w:tcBorders>
              <w:top w:val="single" w:sz="4" w:space="0" w:color="auto"/>
            </w:tcBorders>
            <w:vAlign w:val="bottom"/>
          </w:tcPr>
          <w:p w14:paraId="308507A3" w14:textId="77777777" w:rsidR="00904BD8" w:rsidRPr="004C5D73" w:rsidRDefault="00904BD8" w:rsidP="00904B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</w:tr>
      <w:tr w:rsidR="00904BD8" w:rsidRPr="004C5D73" w14:paraId="3B9130D2" w14:textId="77777777" w:rsidTr="000725C3">
        <w:trPr>
          <w:trHeight w:val="20"/>
        </w:trPr>
        <w:tc>
          <w:tcPr>
            <w:tcW w:w="2909" w:type="dxa"/>
            <w:vAlign w:val="bottom"/>
          </w:tcPr>
          <w:p w14:paraId="06E3DEB8" w14:textId="77777777" w:rsidR="00904BD8" w:rsidRPr="004C5D73" w:rsidRDefault="00904BD8" w:rsidP="00C0072D">
            <w:pPr>
              <w:ind w:left="427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>สินทรัพย์</w:t>
            </w:r>
          </w:p>
        </w:tc>
        <w:tc>
          <w:tcPr>
            <w:tcW w:w="851" w:type="dxa"/>
            <w:vAlign w:val="bottom"/>
          </w:tcPr>
          <w:p w14:paraId="6EE3F65B" w14:textId="77777777" w:rsidR="00904BD8" w:rsidRPr="004C5D73" w:rsidRDefault="00904BD8" w:rsidP="00904BD8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vAlign w:val="bottom"/>
          </w:tcPr>
          <w:p w14:paraId="3A6F0622" w14:textId="77777777" w:rsidR="00904BD8" w:rsidRPr="004C5D73" w:rsidRDefault="00904BD8" w:rsidP="00904B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vAlign w:val="bottom"/>
          </w:tcPr>
          <w:p w14:paraId="504B109B" w14:textId="77777777" w:rsidR="00904BD8" w:rsidRPr="004C5D73" w:rsidRDefault="00904BD8" w:rsidP="00904B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vAlign w:val="bottom"/>
          </w:tcPr>
          <w:p w14:paraId="6AC8E45F" w14:textId="77777777" w:rsidR="00904BD8" w:rsidRPr="004C5D73" w:rsidRDefault="00904BD8" w:rsidP="00904B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</w:tcPr>
          <w:p w14:paraId="37EDF717" w14:textId="77777777" w:rsidR="00904BD8" w:rsidRPr="004C5D73" w:rsidRDefault="00904BD8" w:rsidP="00904B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51" w:type="dxa"/>
            <w:gridSpan w:val="2"/>
            <w:vAlign w:val="bottom"/>
          </w:tcPr>
          <w:p w14:paraId="3F2CFA75" w14:textId="77777777" w:rsidR="00904BD8" w:rsidRPr="004C5D73" w:rsidRDefault="00904BD8" w:rsidP="00904B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</w:tr>
      <w:tr w:rsidR="00904BD8" w:rsidRPr="004C5D73" w14:paraId="38572929" w14:textId="77777777" w:rsidTr="000725C3">
        <w:trPr>
          <w:trHeight w:val="20"/>
        </w:trPr>
        <w:tc>
          <w:tcPr>
            <w:tcW w:w="2909" w:type="dxa"/>
            <w:vAlign w:val="bottom"/>
          </w:tcPr>
          <w:p w14:paraId="4C0ACBB8" w14:textId="77777777" w:rsidR="00904BD8" w:rsidRPr="004C5D73" w:rsidRDefault="00904BD8" w:rsidP="00C0072D">
            <w:pPr>
              <w:ind w:left="427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851" w:type="dxa"/>
            <w:vAlign w:val="bottom"/>
          </w:tcPr>
          <w:p w14:paraId="55362D1B" w14:textId="77777777" w:rsidR="00904BD8" w:rsidRPr="004C5D73" w:rsidRDefault="00904BD8" w:rsidP="00904BD8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vAlign w:val="bottom"/>
          </w:tcPr>
          <w:p w14:paraId="1A6D47CB" w14:textId="77777777" w:rsidR="00904BD8" w:rsidRPr="004C5D73" w:rsidRDefault="00904BD8" w:rsidP="00904B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vAlign w:val="bottom"/>
          </w:tcPr>
          <w:p w14:paraId="6D67E832" w14:textId="77777777" w:rsidR="00904BD8" w:rsidRPr="004C5D73" w:rsidRDefault="00904BD8" w:rsidP="00904B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vAlign w:val="bottom"/>
          </w:tcPr>
          <w:p w14:paraId="4643C1DF" w14:textId="77777777" w:rsidR="00904BD8" w:rsidRPr="004C5D73" w:rsidRDefault="00904BD8" w:rsidP="00904B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</w:tcPr>
          <w:p w14:paraId="30715DA8" w14:textId="77777777" w:rsidR="00904BD8" w:rsidRPr="004C5D73" w:rsidRDefault="00904BD8" w:rsidP="00904B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51" w:type="dxa"/>
            <w:gridSpan w:val="2"/>
            <w:vAlign w:val="bottom"/>
          </w:tcPr>
          <w:p w14:paraId="0822C11D" w14:textId="77777777" w:rsidR="00904BD8" w:rsidRPr="004C5D73" w:rsidRDefault="00904BD8" w:rsidP="00904B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</w:tr>
      <w:tr w:rsidR="00904BD8" w:rsidRPr="004C5D73" w14:paraId="340A50C3" w14:textId="77777777" w:rsidTr="000725C3">
        <w:trPr>
          <w:trHeight w:val="20"/>
        </w:trPr>
        <w:tc>
          <w:tcPr>
            <w:tcW w:w="2909" w:type="dxa"/>
            <w:vAlign w:val="bottom"/>
          </w:tcPr>
          <w:p w14:paraId="02D2E982" w14:textId="77777777" w:rsidR="00904BD8" w:rsidRPr="004C5D73" w:rsidRDefault="00904BD8" w:rsidP="00C0072D">
            <w:pPr>
              <w:ind w:left="427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  <w:t>เงินสดและรายการเทียบเท่าเงินสดสุทธิ</w:t>
            </w:r>
          </w:p>
        </w:tc>
        <w:tc>
          <w:tcPr>
            <w:tcW w:w="851" w:type="dxa"/>
          </w:tcPr>
          <w:p w14:paraId="7054CB02" w14:textId="77777777" w:rsidR="00904BD8" w:rsidRPr="004C5D73" w:rsidRDefault="00904BD8" w:rsidP="00904BD8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  <w:t>จ</w:t>
            </w:r>
          </w:p>
        </w:tc>
        <w:tc>
          <w:tcPr>
            <w:tcW w:w="1134" w:type="dxa"/>
            <w:vAlign w:val="bottom"/>
          </w:tcPr>
          <w:p w14:paraId="7FFD0110" w14:textId="3DAB4D47" w:rsidR="00904BD8" w:rsidRPr="004C5D73" w:rsidRDefault="00D27987" w:rsidP="00904B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3</w:t>
            </w:r>
            <w:r w:rsidR="00904BD8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088</w:t>
            </w:r>
            <w:r w:rsidR="00904BD8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890</w:t>
            </w:r>
          </w:p>
        </w:tc>
        <w:tc>
          <w:tcPr>
            <w:tcW w:w="1134" w:type="dxa"/>
            <w:vAlign w:val="bottom"/>
          </w:tcPr>
          <w:p w14:paraId="281EC4F7" w14:textId="77777777" w:rsidR="00904BD8" w:rsidRPr="004C5D73" w:rsidRDefault="00904BD8" w:rsidP="00904BD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34" w:type="dxa"/>
            <w:vAlign w:val="bottom"/>
          </w:tcPr>
          <w:p w14:paraId="3F76FED6" w14:textId="77777777" w:rsidR="00904BD8" w:rsidRPr="004C5D73" w:rsidRDefault="00904BD8" w:rsidP="00904BD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34" w:type="dxa"/>
            <w:vAlign w:val="bottom"/>
          </w:tcPr>
          <w:p w14:paraId="531B400B" w14:textId="59D39287" w:rsidR="00904BD8" w:rsidRPr="004C5D73" w:rsidRDefault="00D27987" w:rsidP="00904BD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61</w:t>
            </w:r>
            <w:r w:rsidR="00904BD8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750</w:t>
            </w:r>
            <w:r w:rsidR="00904BD8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151" w:type="dxa"/>
            <w:gridSpan w:val="2"/>
            <w:vAlign w:val="bottom"/>
          </w:tcPr>
          <w:p w14:paraId="5774B9D7" w14:textId="3516E575" w:rsidR="00904BD8" w:rsidRPr="004C5D73" w:rsidRDefault="00D27987" w:rsidP="00904BD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904BD8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150</w:t>
            </w:r>
            <w:r w:rsidR="00904BD8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640</w:t>
            </w:r>
            <w:r w:rsidR="00904BD8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 </w:t>
            </w:r>
          </w:p>
        </w:tc>
      </w:tr>
      <w:tr w:rsidR="00904BD8" w:rsidRPr="004C5D73" w14:paraId="44092A23" w14:textId="77777777" w:rsidTr="000725C3">
        <w:trPr>
          <w:trHeight w:val="20"/>
        </w:trPr>
        <w:tc>
          <w:tcPr>
            <w:tcW w:w="2909" w:type="dxa"/>
            <w:vAlign w:val="bottom"/>
          </w:tcPr>
          <w:p w14:paraId="0AC912A6" w14:textId="77777777" w:rsidR="00904BD8" w:rsidRPr="004C5D73" w:rsidRDefault="00904BD8" w:rsidP="00C0072D">
            <w:pPr>
              <w:ind w:left="427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  <w:t>เบี้ยประกันภัยค้างรับสุทธิ</w:t>
            </w:r>
          </w:p>
        </w:tc>
        <w:tc>
          <w:tcPr>
            <w:tcW w:w="851" w:type="dxa"/>
          </w:tcPr>
          <w:p w14:paraId="5EDD1A8F" w14:textId="77777777" w:rsidR="00904BD8" w:rsidRPr="004C5D73" w:rsidRDefault="00904BD8" w:rsidP="00904BD8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  <w:t>ก</w:t>
            </w:r>
          </w:p>
        </w:tc>
        <w:tc>
          <w:tcPr>
            <w:tcW w:w="1134" w:type="dxa"/>
            <w:vAlign w:val="bottom"/>
          </w:tcPr>
          <w:p w14:paraId="6350B8E3" w14:textId="478DDFC3" w:rsidR="00904BD8" w:rsidRPr="004C5D73" w:rsidRDefault="00D27987" w:rsidP="00904B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1</w:t>
            </w:r>
            <w:r w:rsidR="00904BD8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447</w:t>
            </w:r>
            <w:r w:rsidR="00904BD8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932</w:t>
            </w:r>
          </w:p>
        </w:tc>
        <w:tc>
          <w:tcPr>
            <w:tcW w:w="1134" w:type="dxa"/>
            <w:vAlign w:val="bottom"/>
          </w:tcPr>
          <w:p w14:paraId="2AD1CD9C" w14:textId="77777777" w:rsidR="00904BD8" w:rsidRPr="004C5D73" w:rsidRDefault="00904BD8" w:rsidP="00904BD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34" w:type="dxa"/>
            <w:vAlign w:val="bottom"/>
          </w:tcPr>
          <w:p w14:paraId="4DC997C9" w14:textId="05A10032" w:rsidR="00904BD8" w:rsidRPr="004C5D73" w:rsidRDefault="00904BD8" w:rsidP="00904BD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(</w:t>
            </w:r>
            <w:r w:rsidR="00D27987"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="00D27987"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447</w:t>
            </w: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="00D27987"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932</w:t>
            </w: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134" w:type="dxa"/>
            <w:vAlign w:val="bottom"/>
          </w:tcPr>
          <w:p w14:paraId="49D0EA1D" w14:textId="77777777" w:rsidR="00904BD8" w:rsidRPr="004C5D73" w:rsidRDefault="00904BD8" w:rsidP="00904BD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51" w:type="dxa"/>
            <w:gridSpan w:val="2"/>
            <w:vAlign w:val="bottom"/>
          </w:tcPr>
          <w:p w14:paraId="6EB22A2E" w14:textId="77777777" w:rsidR="00904BD8" w:rsidRPr="004C5D73" w:rsidRDefault="00904BD8" w:rsidP="00904BD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-   </w:t>
            </w:r>
          </w:p>
        </w:tc>
      </w:tr>
      <w:tr w:rsidR="00904BD8" w:rsidRPr="004C5D73" w14:paraId="7BB5A0BD" w14:textId="77777777" w:rsidTr="000725C3">
        <w:trPr>
          <w:trHeight w:val="20"/>
        </w:trPr>
        <w:tc>
          <w:tcPr>
            <w:tcW w:w="2909" w:type="dxa"/>
            <w:vAlign w:val="bottom"/>
          </w:tcPr>
          <w:p w14:paraId="2EA24B45" w14:textId="77777777" w:rsidR="00904BD8" w:rsidRPr="004C5D73" w:rsidRDefault="00904BD8" w:rsidP="00C0072D">
            <w:pPr>
              <w:ind w:left="427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  <w:t>รายได้จากการลงทุนค้างรับ</w:t>
            </w:r>
          </w:p>
        </w:tc>
        <w:tc>
          <w:tcPr>
            <w:tcW w:w="851" w:type="dxa"/>
          </w:tcPr>
          <w:p w14:paraId="232E65A4" w14:textId="77777777" w:rsidR="00904BD8" w:rsidRPr="004C5D73" w:rsidRDefault="00904BD8" w:rsidP="00904BD8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vAlign w:val="bottom"/>
          </w:tcPr>
          <w:p w14:paraId="45FE1AAC" w14:textId="607F468E" w:rsidR="00904BD8" w:rsidRPr="004C5D73" w:rsidRDefault="00D27987" w:rsidP="00904B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42</w:t>
            </w:r>
            <w:r w:rsidR="00904BD8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674</w:t>
            </w:r>
            <w:r w:rsidR="00904BD8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14:paraId="40520702" w14:textId="77777777" w:rsidR="00904BD8" w:rsidRPr="004C5D73" w:rsidRDefault="00904BD8" w:rsidP="00904BD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34" w:type="dxa"/>
            <w:vAlign w:val="bottom"/>
          </w:tcPr>
          <w:p w14:paraId="25E3BF5B" w14:textId="77777777" w:rsidR="00904BD8" w:rsidRPr="004C5D73" w:rsidRDefault="00904BD8" w:rsidP="00904BD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34" w:type="dxa"/>
            <w:vAlign w:val="bottom"/>
          </w:tcPr>
          <w:p w14:paraId="2D30C18E" w14:textId="77777777" w:rsidR="00904BD8" w:rsidRPr="004C5D73" w:rsidRDefault="00904BD8" w:rsidP="00904BD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51" w:type="dxa"/>
            <w:gridSpan w:val="2"/>
            <w:vAlign w:val="bottom"/>
          </w:tcPr>
          <w:p w14:paraId="427E209B" w14:textId="7BDFBBF3" w:rsidR="00904BD8" w:rsidRPr="004C5D73" w:rsidRDefault="00D27987" w:rsidP="00904BD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42</w:t>
            </w:r>
            <w:r w:rsidR="00904BD8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674</w:t>
            </w:r>
            <w:r w:rsidR="00904BD8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 </w:t>
            </w:r>
          </w:p>
        </w:tc>
      </w:tr>
      <w:tr w:rsidR="00904BD8" w:rsidRPr="004C5D73" w14:paraId="0E81A920" w14:textId="77777777" w:rsidTr="000725C3">
        <w:trPr>
          <w:trHeight w:val="20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468FA" w14:textId="77777777" w:rsidR="00904BD8" w:rsidRPr="004C5D73" w:rsidRDefault="00904BD8" w:rsidP="00C0072D">
            <w:pPr>
              <w:ind w:left="427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  <w:t>สินทรัพย์จากการประกันภัยต่อ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29BEB1B" w14:textId="77777777" w:rsidR="00904BD8" w:rsidRPr="004C5D73" w:rsidRDefault="00904BD8" w:rsidP="00904BD8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  <w:t>ก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72BB3" w14:textId="5D1FA248" w:rsidR="00904BD8" w:rsidRPr="004C5D73" w:rsidRDefault="00D27987" w:rsidP="00904B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904BD8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231</w:t>
            </w:r>
            <w:r w:rsidR="00904BD8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508</w:t>
            </w:r>
            <w:r w:rsidR="00904BD8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4480C" w14:textId="77777777" w:rsidR="00904BD8" w:rsidRPr="004C5D73" w:rsidRDefault="00904BD8" w:rsidP="00904BD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CBBEB" w14:textId="4EA46C31" w:rsidR="00904BD8" w:rsidRPr="004C5D73" w:rsidRDefault="00904BD8" w:rsidP="00904BD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(</w:t>
            </w:r>
            <w:r w:rsidR="00D27987"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="00D27987"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231</w:t>
            </w: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="00D27987"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508</w:t>
            </w: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1EBC2" w14:textId="77777777" w:rsidR="00904BD8" w:rsidRPr="004C5D73" w:rsidRDefault="00904BD8" w:rsidP="00904BD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E2C99" w14:textId="77777777" w:rsidR="00904BD8" w:rsidRPr="004C5D73" w:rsidRDefault="00904BD8" w:rsidP="00904BD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-   </w:t>
            </w:r>
          </w:p>
        </w:tc>
      </w:tr>
      <w:tr w:rsidR="00904BD8" w:rsidRPr="004C5D73" w14:paraId="04D9E589" w14:textId="77777777" w:rsidTr="000725C3">
        <w:trPr>
          <w:trHeight w:val="20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1FC4C" w14:textId="77777777" w:rsidR="00904BD8" w:rsidRPr="004C5D73" w:rsidRDefault="00904BD8" w:rsidP="00C0072D">
            <w:pPr>
              <w:ind w:left="427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  <w:t>ลูกหนี้จากสัญญาประกันภัยต่อ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178A55F" w14:textId="77777777" w:rsidR="00904BD8" w:rsidRPr="004C5D73" w:rsidRDefault="00904BD8" w:rsidP="00904BD8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  <w:t>ก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D00B8" w14:textId="77B36321" w:rsidR="00904BD8" w:rsidRPr="004C5D73" w:rsidRDefault="00D27987" w:rsidP="00904B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547</w:t>
            </w:r>
            <w:r w:rsidR="00904BD8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712</w:t>
            </w:r>
            <w:r w:rsidR="00904BD8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174DA" w14:textId="77777777" w:rsidR="00904BD8" w:rsidRPr="004C5D73" w:rsidRDefault="00904BD8" w:rsidP="00904BD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C9926" w14:textId="198CB2B9" w:rsidR="00904BD8" w:rsidRPr="004C5D73" w:rsidRDefault="00904BD8" w:rsidP="00904BD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(</w:t>
            </w:r>
            <w:r w:rsidR="00D27987"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547</w:t>
            </w: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="00D27987"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712</w:t>
            </w: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C2B5C" w14:textId="77777777" w:rsidR="00904BD8" w:rsidRPr="004C5D73" w:rsidRDefault="00904BD8" w:rsidP="00904BD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83945" w14:textId="77777777" w:rsidR="00904BD8" w:rsidRPr="004C5D73" w:rsidRDefault="00904BD8" w:rsidP="00904BD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-   </w:t>
            </w:r>
          </w:p>
        </w:tc>
      </w:tr>
      <w:tr w:rsidR="00904BD8" w:rsidRPr="004C5D73" w14:paraId="6AD4C5E9" w14:textId="77777777" w:rsidTr="000725C3">
        <w:trPr>
          <w:trHeight w:val="20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7679A" w14:textId="77777777" w:rsidR="00904BD8" w:rsidRPr="004C5D73" w:rsidRDefault="00904BD8" w:rsidP="00C0072D">
            <w:pPr>
              <w:ind w:left="427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  <w:t>สินทรัพย์จากสัญญาประกันภัยต่อ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C5E4693" w14:textId="77777777" w:rsidR="00904BD8" w:rsidRPr="004C5D73" w:rsidRDefault="00904BD8" w:rsidP="00904BD8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  <w:t>ก</w:t>
            </w:r>
            <w:r w:rsidRPr="004C5D7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, </w:t>
            </w:r>
            <w:r w:rsidRPr="004C5D7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ค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6681D" w14:textId="77777777" w:rsidR="00904BD8" w:rsidRPr="004C5D73" w:rsidRDefault="00904BD8" w:rsidP="00904BD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52456" w14:textId="77777777" w:rsidR="00904BD8" w:rsidRPr="004C5D73" w:rsidRDefault="00904BD8" w:rsidP="00904BD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FBE34" w14:textId="3AAB60EC" w:rsidR="00904BD8" w:rsidRPr="004C5D73" w:rsidRDefault="00D27987" w:rsidP="00904BD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904BD8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249</w:t>
            </w:r>
            <w:r w:rsidR="00904BD8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761</w:t>
            </w:r>
            <w:r w:rsidR="00904BD8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084E5" w14:textId="77777777" w:rsidR="00904BD8" w:rsidRPr="004C5D73" w:rsidRDefault="00904BD8" w:rsidP="00904BD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6FAEB" w14:textId="57E94EF9" w:rsidR="00904BD8" w:rsidRPr="004C5D73" w:rsidRDefault="00D27987" w:rsidP="00904BD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904BD8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249</w:t>
            </w:r>
            <w:r w:rsidR="00904BD8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761</w:t>
            </w:r>
            <w:r w:rsidR="00904BD8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 </w:t>
            </w:r>
          </w:p>
        </w:tc>
      </w:tr>
      <w:tr w:rsidR="00904BD8" w:rsidRPr="004C5D73" w14:paraId="11723DEF" w14:textId="77777777" w:rsidTr="000725C3">
        <w:trPr>
          <w:trHeight w:val="20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972DA" w14:textId="77777777" w:rsidR="00904BD8" w:rsidRPr="004C5D73" w:rsidRDefault="00904BD8" w:rsidP="00C0072D">
            <w:pPr>
              <w:ind w:left="427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  <w:t>เงินลงทุนในหลักทรัพย์สุทธิ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878151A" w14:textId="77777777" w:rsidR="00904BD8" w:rsidRPr="004C5D73" w:rsidRDefault="00904BD8" w:rsidP="00904BD8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  <w:t>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E3C53" w14:textId="287ED3C7" w:rsidR="00904BD8" w:rsidRPr="004C5D73" w:rsidRDefault="00D27987" w:rsidP="00904BD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904BD8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864</w:t>
            </w:r>
            <w:r w:rsidR="00904BD8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023</w:t>
            </w:r>
            <w:r w:rsidR="00904BD8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CE044" w14:textId="255BE03B" w:rsidR="00904BD8" w:rsidRPr="004C5D73" w:rsidRDefault="00904BD8" w:rsidP="00904BD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(</w:t>
            </w:r>
            <w:r w:rsidR="00D27987"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="00D27987"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864</w:t>
            </w: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="00D27987"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023</w:t>
            </w: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47FAD" w14:textId="77777777" w:rsidR="00904BD8" w:rsidRPr="004C5D73" w:rsidRDefault="00904BD8" w:rsidP="00904BD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2DAB4" w14:textId="77777777" w:rsidR="00904BD8" w:rsidRPr="004C5D73" w:rsidRDefault="00904BD8" w:rsidP="00904BD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CF07A" w14:textId="77777777" w:rsidR="00904BD8" w:rsidRPr="004C5D73" w:rsidRDefault="00904BD8" w:rsidP="00904BD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-   </w:t>
            </w:r>
          </w:p>
        </w:tc>
      </w:tr>
      <w:tr w:rsidR="00904BD8" w:rsidRPr="004C5D73" w14:paraId="3189AACC" w14:textId="77777777" w:rsidTr="000725C3">
        <w:trPr>
          <w:trHeight w:val="20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EA37B" w14:textId="77777777" w:rsidR="00904BD8" w:rsidRPr="004C5D73" w:rsidRDefault="00904BD8" w:rsidP="00C0072D">
            <w:pPr>
              <w:ind w:left="427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สินทรัพย์ทางการเงินตราสารหนี้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A92A596" w14:textId="77777777" w:rsidR="00904BD8" w:rsidRPr="004C5D73" w:rsidRDefault="00904BD8" w:rsidP="00904BD8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  <w:t>ข</w:t>
            </w: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, </w:t>
            </w:r>
            <w:r w:rsidRPr="004C5D73"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  <w:t>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747A8" w14:textId="77777777" w:rsidR="00904BD8" w:rsidRPr="004C5D73" w:rsidRDefault="00904BD8" w:rsidP="00904BD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4BB8B" w14:textId="60677EC7" w:rsidR="00904BD8" w:rsidRPr="004C5D73" w:rsidRDefault="00D27987" w:rsidP="00904BD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904BD8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800</w:t>
            </w:r>
            <w:r w:rsidR="00904BD8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875</w:t>
            </w:r>
            <w:r w:rsidR="00904BD8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B9039" w14:textId="77777777" w:rsidR="00904BD8" w:rsidRPr="004C5D73" w:rsidRDefault="00904BD8" w:rsidP="00904BD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8B48C" w14:textId="3FE1FA25" w:rsidR="00904BD8" w:rsidRPr="004C5D73" w:rsidRDefault="00904BD8" w:rsidP="00904BD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(</w:t>
            </w:r>
            <w:r w:rsidR="00D27987"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61</w:t>
            </w: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="00D27987"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750</w:t>
            </w: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33089" w14:textId="673A5F4B" w:rsidR="00904BD8" w:rsidRPr="004C5D73" w:rsidRDefault="00D27987" w:rsidP="00904BD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904BD8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739</w:t>
            </w:r>
            <w:r w:rsidR="00904BD8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125</w:t>
            </w:r>
            <w:r w:rsidR="00904BD8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 </w:t>
            </w:r>
          </w:p>
        </w:tc>
      </w:tr>
      <w:tr w:rsidR="00904BD8" w:rsidRPr="004C5D73" w14:paraId="55D63C42" w14:textId="77777777" w:rsidTr="000725C3">
        <w:trPr>
          <w:trHeight w:val="20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A2257" w14:textId="77777777" w:rsidR="00904BD8" w:rsidRPr="004C5D73" w:rsidRDefault="00904BD8" w:rsidP="00C0072D">
            <w:pPr>
              <w:ind w:left="427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สินทรัพย์ทางการเงินตราสารทุน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7B408FF" w14:textId="77777777" w:rsidR="00904BD8" w:rsidRPr="004C5D73" w:rsidRDefault="00904BD8" w:rsidP="00904BD8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  <w:t>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9EA9D" w14:textId="77777777" w:rsidR="00904BD8" w:rsidRPr="004C5D73" w:rsidRDefault="00904BD8" w:rsidP="00904B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A69EB" w14:textId="6E8CC40A" w:rsidR="00904BD8" w:rsidRPr="004C5D73" w:rsidRDefault="00D27987" w:rsidP="00904BD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63</w:t>
            </w:r>
            <w:r w:rsidR="00904BD8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148</w:t>
            </w:r>
            <w:r w:rsidR="00904BD8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E30E5" w14:textId="77777777" w:rsidR="00904BD8" w:rsidRPr="004C5D73" w:rsidRDefault="00904BD8" w:rsidP="00904BD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67079" w14:textId="77777777" w:rsidR="00904BD8" w:rsidRPr="004C5D73" w:rsidRDefault="00904BD8" w:rsidP="00904BD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59D09" w14:textId="0C4E2171" w:rsidR="00904BD8" w:rsidRPr="004C5D73" w:rsidRDefault="00D27987" w:rsidP="00904BD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63</w:t>
            </w:r>
            <w:r w:rsidR="00904BD8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148</w:t>
            </w:r>
            <w:r w:rsidR="00904BD8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 </w:t>
            </w:r>
          </w:p>
        </w:tc>
      </w:tr>
      <w:tr w:rsidR="00904BD8" w:rsidRPr="004C5D73" w14:paraId="26F3FDA2" w14:textId="77777777" w:rsidTr="000725C3">
        <w:trPr>
          <w:trHeight w:val="20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28F97" w14:textId="77777777" w:rsidR="00904BD8" w:rsidRPr="004C5D73" w:rsidRDefault="00904BD8" w:rsidP="00C0072D">
            <w:pPr>
              <w:ind w:left="427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เงินลงทุนในบริษัทร่วม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6DB3EA4" w14:textId="77777777" w:rsidR="00904BD8" w:rsidRPr="004C5D73" w:rsidRDefault="00904BD8" w:rsidP="00904BD8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  <w:t>ค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EE88D" w14:textId="1AB3BCF2" w:rsidR="00904BD8" w:rsidRPr="004C5D73" w:rsidRDefault="00D27987" w:rsidP="00904B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904BD8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583</w:t>
            </w:r>
            <w:r w:rsidR="00904BD8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401</w:t>
            </w:r>
            <w:r w:rsidR="00904BD8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C544C" w14:textId="105F5F8F" w:rsidR="00904BD8" w:rsidRPr="004C5D73" w:rsidRDefault="00D27987" w:rsidP="00904BD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197</w:t>
            </w:r>
            <w:r w:rsidR="00904BD8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368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AB0BE" w14:textId="7C0DFC90" w:rsidR="00904BD8" w:rsidRPr="004C5D73" w:rsidRDefault="00904BD8" w:rsidP="00904BD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(</w:t>
            </w:r>
            <w:r w:rsidR="00D27987"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="00D27987"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956</w:t>
            </w: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="00D27987"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749</w:t>
            </w: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B274B" w14:textId="4E378769" w:rsidR="00904BD8" w:rsidRPr="004C5D73" w:rsidRDefault="00D27987" w:rsidP="00904BD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23</w:t>
            </w:r>
            <w:r w:rsidR="00904BD8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764</w:t>
            </w:r>
            <w:r w:rsidR="00904BD8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F198D" w14:textId="32247871" w:rsidR="00904BD8" w:rsidRPr="004C5D73" w:rsidRDefault="00D27987" w:rsidP="00904BD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904BD8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847</w:t>
            </w:r>
            <w:r w:rsidR="00904BD8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784</w:t>
            </w:r>
            <w:r w:rsidR="00904BD8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 </w:t>
            </w:r>
          </w:p>
        </w:tc>
      </w:tr>
      <w:tr w:rsidR="00904BD8" w:rsidRPr="004C5D73" w14:paraId="466B865E" w14:textId="77777777" w:rsidTr="000725C3">
        <w:trPr>
          <w:trHeight w:val="20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5E74C" w14:textId="77777777" w:rsidR="00904BD8" w:rsidRPr="004C5D73" w:rsidRDefault="00904BD8" w:rsidP="00C0072D">
            <w:pPr>
              <w:ind w:left="427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  <w:t>ที่ดิน อาคารและอุปกรณ์สุทธิ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F973855" w14:textId="77777777" w:rsidR="00904BD8" w:rsidRPr="004C5D73" w:rsidRDefault="00904BD8" w:rsidP="00904BD8">
            <w:pPr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8FA1C" w14:textId="22942AEE" w:rsidR="00904BD8" w:rsidRPr="004C5D73" w:rsidRDefault="00D27987" w:rsidP="00904B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48</w:t>
            </w:r>
            <w:r w:rsidR="00904BD8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587</w:t>
            </w:r>
            <w:r w:rsidR="00904BD8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FC6EF" w14:textId="77777777" w:rsidR="00904BD8" w:rsidRPr="004C5D73" w:rsidRDefault="00904BD8" w:rsidP="00904BD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F9297" w14:textId="77777777" w:rsidR="00904BD8" w:rsidRPr="004C5D73" w:rsidRDefault="00904BD8" w:rsidP="00904BD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7ADE9" w14:textId="77777777" w:rsidR="00904BD8" w:rsidRPr="004C5D73" w:rsidRDefault="00904BD8" w:rsidP="00904BD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76B48" w14:textId="751D22A9" w:rsidR="00904BD8" w:rsidRPr="004C5D73" w:rsidRDefault="00D27987" w:rsidP="00904BD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48</w:t>
            </w:r>
            <w:r w:rsidR="00904BD8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587</w:t>
            </w:r>
            <w:r w:rsidR="00904BD8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 </w:t>
            </w:r>
          </w:p>
        </w:tc>
      </w:tr>
      <w:tr w:rsidR="00904BD8" w:rsidRPr="004C5D73" w14:paraId="222AB3B3" w14:textId="77777777" w:rsidTr="000725C3">
        <w:trPr>
          <w:trHeight w:val="20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E9C7E" w14:textId="77777777" w:rsidR="00904BD8" w:rsidRPr="004C5D73" w:rsidRDefault="00904BD8" w:rsidP="00C0072D">
            <w:pPr>
              <w:ind w:left="427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  <w:t>สินทรัพย์สิทธิการใช้สุทธิ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996472C" w14:textId="77777777" w:rsidR="00904BD8" w:rsidRPr="004C5D73" w:rsidRDefault="00904BD8" w:rsidP="00904BD8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51BB5" w14:textId="58AEE2AE" w:rsidR="00904BD8" w:rsidRPr="004C5D73" w:rsidRDefault="00D27987" w:rsidP="00904B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151</w:t>
            </w:r>
            <w:r w:rsidR="00904BD8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893</w:t>
            </w:r>
            <w:r w:rsidR="00904BD8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4B57C" w14:textId="77777777" w:rsidR="00904BD8" w:rsidRPr="004C5D73" w:rsidRDefault="00904BD8" w:rsidP="00904BD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341DF" w14:textId="77777777" w:rsidR="00904BD8" w:rsidRPr="004C5D73" w:rsidRDefault="00904BD8" w:rsidP="00904BD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2CA19" w14:textId="77777777" w:rsidR="00904BD8" w:rsidRPr="004C5D73" w:rsidRDefault="00904BD8" w:rsidP="00904BD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002DD" w14:textId="1BD22C2A" w:rsidR="00904BD8" w:rsidRPr="004C5D73" w:rsidRDefault="00D27987" w:rsidP="00904BD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151</w:t>
            </w:r>
            <w:r w:rsidR="00904BD8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893</w:t>
            </w:r>
            <w:r w:rsidR="00904BD8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 </w:t>
            </w:r>
          </w:p>
        </w:tc>
      </w:tr>
      <w:tr w:rsidR="00904BD8" w:rsidRPr="004C5D73" w14:paraId="3DF4640C" w14:textId="77777777" w:rsidTr="000725C3">
        <w:trPr>
          <w:trHeight w:val="20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CA494" w14:textId="77777777" w:rsidR="00904BD8" w:rsidRPr="004C5D73" w:rsidRDefault="00904BD8" w:rsidP="00C0072D">
            <w:pPr>
              <w:ind w:left="427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  <w:t>ค่าความนิยม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082B7B4" w14:textId="77777777" w:rsidR="00904BD8" w:rsidRPr="004C5D73" w:rsidRDefault="00904BD8" w:rsidP="00904BD8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E4A7B" w14:textId="3F0190B4" w:rsidR="00904BD8" w:rsidRPr="004C5D73" w:rsidRDefault="00D27987" w:rsidP="00904B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904BD8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926</w:t>
            </w:r>
            <w:r w:rsidR="00904BD8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096</w:t>
            </w:r>
            <w:r w:rsidR="00904BD8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C4593" w14:textId="77777777" w:rsidR="00904BD8" w:rsidRPr="004C5D73" w:rsidRDefault="00904BD8" w:rsidP="00904BD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5D9A9" w14:textId="77777777" w:rsidR="00904BD8" w:rsidRPr="004C5D73" w:rsidRDefault="00904BD8" w:rsidP="00904BD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C309D" w14:textId="77777777" w:rsidR="00904BD8" w:rsidRPr="004C5D73" w:rsidRDefault="00904BD8" w:rsidP="00904BD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1D991" w14:textId="7BE675E8" w:rsidR="00904BD8" w:rsidRPr="004C5D73" w:rsidRDefault="00D27987" w:rsidP="00904BD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904BD8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926</w:t>
            </w:r>
            <w:r w:rsidR="00904BD8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096</w:t>
            </w:r>
            <w:r w:rsidR="00904BD8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 </w:t>
            </w:r>
          </w:p>
        </w:tc>
      </w:tr>
      <w:tr w:rsidR="00904BD8" w:rsidRPr="004C5D73" w14:paraId="44756317" w14:textId="77777777" w:rsidTr="000725C3">
        <w:trPr>
          <w:trHeight w:val="20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EE810" w14:textId="77777777" w:rsidR="00904BD8" w:rsidRPr="004C5D73" w:rsidRDefault="00904BD8" w:rsidP="00C0072D">
            <w:pPr>
              <w:ind w:left="427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  <w:t>สินทรัพย์ไม่มีตัวตนสุทธิ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809A77F" w14:textId="77777777" w:rsidR="00904BD8" w:rsidRPr="004C5D73" w:rsidRDefault="00904BD8" w:rsidP="00904BD8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B8C61" w14:textId="47C53050" w:rsidR="00904BD8" w:rsidRPr="004C5D73" w:rsidRDefault="00D27987" w:rsidP="00904B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322</w:t>
            </w:r>
            <w:r w:rsidR="00904BD8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309</w:t>
            </w:r>
            <w:r w:rsidR="00904BD8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52586" w14:textId="77777777" w:rsidR="00904BD8" w:rsidRPr="004C5D73" w:rsidRDefault="00904BD8" w:rsidP="00904BD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D800A" w14:textId="77777777" w:rsidR="00904BD8" w:rsidRPr="004C5D73" w:rsidRDefault="00904BD8" w:rsidP="00904BD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5CAF0" w14:textId="77777777" w:rsidR="00904BD8" w:rsidRPr="004C5D73" w:rsidRDefault="00904BD8" w:rsidP="00904BD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721B8" w14:textId="5F3F147B" w:rsidR="00904BD8" w:rsidRPr="004C5D73" w:rsidRDefault="00D27987" w:rsidP="00904BD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322</w:t>
            </w:r>
            <w:r w:rsidR="00904BD8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309</w:t>
            </w:r>
            <w:r w:rsidR="00904BD8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 </w:t>
            </w:r>
          </w:p>
        </w:tc>
      </w:tr>
      <w:tr w:rsidR="00904BD8" w:rsidRPr="004C5D73" w14:paraId="7882B90D" w14:textId="77777777" w:rsidTr="000725C3">
        <w:trPr>
          <w:trHeight w:val="20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73BA0" w14:textId="77777777" w:rsidR="00904BD8" w:rsidRPr="004C5D73" w:rsidRDefault="00904BD8" w:rsidP="00C0072D">
            <w:pPr>
              <w:ind w:left="427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  <w:t>สินทรัพย์ภาษีเงินได้รอการตัดบัญชีสุทธิ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16753E6" w14:textId="77777777" w:rsidR="00904BD8" w:rsidRPr="004C5D73" w:rsidRDefault="00904BD8" w:rsidP="00904BD8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  <w:t>ค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A722D" w14:textId="22E5858B" w:rsidR="00904BD8" w:rsidRPr="004C5D73" w:rsidRDefault="00D27987" w:rsidP="00904B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508</w:t>
            </w:r>
            <w:r w:rsidR="00904BD8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430</w:t>
            </w:r>
            <w:r w:rsidR="00904BD8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AF718" w14:textId="77777777" w:rsidR="00904BD8" w:rsidRPr="004C5D73" w:rsidRDefault="00904BD8" w:rsidP="00904BD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65040" w14:textId="077CBB5A" w:rsidR="00904BD8" w:rsidRPr="004C5D73" w:rsidRDefault="00904BD8" w:rsidP="00904BD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(</w:t>
            </w:r>
            <w:r w:rsidR="00D27987"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186</w:t>
            </w: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="00D27987"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731</w:t>
            </w: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17CE4" w14:textId="77777777" w:rsidR="00904BD8" w:rsidRPr="004C5D73" w:rsidRDefault="00904BD8" w:rsidP="00904BD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12845" w14:textId="07084AA0" w:rsidR="00904BD8" w:rsidRPr="004C5D73" w:rsidRDefault="00D27987" w:rsidP="00904BD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321</w:t>
            </w:r>
            <w:r w:rsidR="00904BD8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699</w:t>
            </w:r>
            <w:r w:rsidR="00904BD8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 </w:t>
            </w:r>
          </w:p>
        </w:tc>
      </w:tr>
      <w:tr w:rsidR="00904BD8" w:rsidRPr="004C5D73" w14:paraId="15A699EE" w14:textId="77777777" w:rsidTr="000725C3">
        <w:trPr>
          <w:trHeight w:val="20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22DB2" w14:textId="77777777" w:rsidR="00904BD8" w:rsidRPr="004C5D73" w:rsidRDefault="00904BD8" w:rsidP="00C0072D">
            <w:pPr>
              <w:ind w:left="427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  <w:t>ค่านายหน้าจ่ายล่วงหน้า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09FD6D0" w14:textId="77777777" w:rsidR="00904BD8" w:rsidRPr="004C5D73" w:rsidRDefault="00904BD8" w:rsidP="00904BD8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  <w:t>ก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0B88A" w14:textId="218D75DF" w:rsidR="00904BD8" w:rsidRPr="004C5D73" w:rsidRDefault="00D27987" w:rsidP="00904B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31</w:t>
            </w:r>
            <w:r w:rsidR="00904BD8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325</w:t>
            </w:r>
            <w:r w:rsidR="00904BD8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44AD7" w14:textId="77777777" w:rsidR="00904BD8" w:rsidRPr="004C5D73" w:rsidRDefault="00904BD8" w:rsidP="00904BD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8099A" w14:textId="65A6B181" w:rsidR="00904BD8" w:rsidRPr="004C5D73" w:rsidRDefault="00904BD8" w:rsidP="00904BD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(</w:t>
            </w:r>
            <w:r w:rsidR="00D27987"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31</w:t>
            </w: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="00D27987"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325</w:t>
            </w: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51737" w14:textId="77777777" w:rsidR="00904BD8" w:rsidRPr="004C5D73" w:rsidRDefault="00904BD8" w:rsidP="00904BD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84A49" w14:textId="77777777" w:rsidR="00904BD8" w:rsidRPr="004C5D73" w:rsidRDefault="00904BD8" w:rsidP="00904BD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-   </w:t>
            </w:r>
          </w:p>
        </w:tc>
      </w:tr>
      <w:tr w:rsidR="00904BD8" w:rsidRPr="004C5D73" w14:paraId="5401F804" w14:textId="77777777" w:rsidTr="000725C3">
        <w:trPr>
          <w:trHeight w:val="20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BF6E9" w14:textId="77777777" w:rsidR="00904BD8" w:rsidRPr="004C5D73" w:rsidRDefault="00904BD8" w:rsidP="00C0072D">
            <w:pPr>
              <w:ind w:left="427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  <w:t>สินทรัพย์อื่นสุทธิ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FEC0C01" w14:textId="77777777" w:rsidR="00904BD8" w:rsidRPr="004C5D73" w:rsidRDefault="00904BD8" w:rsidP="00904BD8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  <w:t>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956785" w14:textId="0C0BE343" w:rsidR="00904BD8" w:rsidRPr="004C5D73" w:rsidRDefault="00D27987" w:rsidP="00904B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584</w:t>
            </w:r>
            <w:r w:rsidR="00904BD8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281</w:t>
            </w:r>
            <w:r w:rsidR="00904BD8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B11508" w14:textId="77777777" w:rsidR="00904BD8" w:rsidRPr="004C5D73" w:rsidRDefault="00904BD8" w:rsidP="00904BD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80CB31" w14:textId="6A499487" w:rsidR="00904BD8" w:rsidRPr="004C5D73" w:rsidRDefault="00904BD8" w:rsidP="00904BD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(</w:t>
            </w:r>
            <w:r w:rsidR="00D27987"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="00D27987"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816</w:t>
            </w: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FFF73C" w14:textId="77777777" w:rsidR="00904BD8" w:rsidRPr="004C5D73" w:rsidRDefault="00904BD8" w:rsidP="00904BD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BC89DE" w14:textId="15673769" w:rsidR="00904BD8" w:rsidRPr="004C5D73" w:rsidRDefault="00D27987" w:rsidP="00904BD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582</w:t>
            </w:r>
            <w:r w:rsidR="00904BD8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465</w:t>
            </w:r>
            <w:r w:rsidR="00904BD8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 </w:t>
            </w:r>
          </w:p>
        </w:tc>
      </w:tr>
      <w:tr w:rsidR="00904BD8" w:rsidRPr="004C5D73" w14:paraId="280F42CB" w14:textId="77777777" w:rsidTr="000725C3">
        <w:trPr>
          <w:trHeight w:val="20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4A0A5" w14:textId="77777777" w:rsidR="00904BD8" w:rsidRPr="004C5D73" w:rsidRDefault="00904BD8" w:rsidP="00C0072D">
            <w:pPr>
              <w:ind w:left="427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2E3C90F" w14:textId="77777777" w:rsidR="00904BD8" w:rsidRPr="004C5D73" w:rsidRDefault="00904BD8" w:rsidP="00904BD8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A52C99" w14:textId="77777777" w:rsidR="00904BD8" w:rsidRPr="004C5D73" w:rsidRDefault="00904BD8" w:rsidP="00904B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ACD5DA" w14:textId="77777777" w:rsidR="00904BD8" w:rsidRPr="004C5D73" w:rsidRDefault="00904BD8" w:rsidP="00904B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94F817" w14:textId="77777777" w:rsidR="00904BD8" w:rsidRPr="004C5D73" w:rsidRDefault="00904BD8" w:rsidP="00904B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FE79C5" w14:textId="77777777" w:rsidR="00904BD8" w:rsidRPr="004C5D73" w:rsidRDefault="00904BD8" w:rsidP="00904BD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927E96" w14:textId="77777777" w:rsidR="00904BD8" w:rsidRPr="004C5D73" w:rsidRDefault="00904BD8" w:rsidP="00904BD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</w:tr>
      <w:tr w:rsidR="00904BD8" w:rsidRPr="004C5D73" w14:paraId="16B899DA" w14:textId="77777777" w:rsidTr="000725C3">
        <w:trPr>
          <w:trHeight w:val="20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23ACA" w14:textId="77777777" w:rsidR="00904BD8" w:rsidRPr="004C5D73" w:rsidRDefault="00904BD8" w:rsidP="00C0072D">
            <w:pPr>
              <w:ind w:left="427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>รวมสินทรัพย์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63771" w14:textId="77777777" w:rsidR="00904BD8" w:rsidRPr="004C5D73" w:rsidRDefault="00904BD8" w:rsidP="00904BD8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59BECB" w14:textId="45E3BA9D" w:rsidR="00904BD8" w:rsidRPr="004C5D73" w:rsidRDefault="00D27987" w:rsidP="00904B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 w:rsidR="00904BD8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379</w:t>
            </w:r>
            <w:r w:rsidR="00904BD8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061</w:t>
            </w:r>
            <w:r w:rsidR="00904BD8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F95C4B" w14:textId="242608A7" w:rsidR="00904BD8" w:rsidRPr="004C5D73" w:rsidRDefault="00D27987" w:rsidP="00904BD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197</w:t>
            </w:r>
            <w:r w:rsidR="00904BD8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368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568E7A" w14:textId="19218B04" w:rsidR="00904BD8" w:rsidRPr="004C5D73" w:rsidRDefault="00904BD8" w:rsidP="00904BD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(</w:t>
            </w:r>
            <w:r w:rsidR="00D27987"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="00D27987"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154</w:t>
            </w: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="00D27987"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012</w:t>
            </w: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A4A102" w14:textId="030C1072" w:rsidR="00904BD8" w:rsidRPr="004C5D73" w:rsidRDefault="00D27987" w:rsidP="00904BD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23</w:t>
            </w:r>
            <w:r w:rsidR="00904BD8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764</w:t>
            </w:r>
            <w:r w:rsidR="00904BD8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C19687" w14:textId="0115A0E0" w:rsidR="00904BD8" w:rsidRPr="004C5D73" w:rsidRDefault="00D27987" w:rsidP="00904BD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19</w:t>
            </w:r>
            <w:r w:rsidR="00904BD8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446</w:t>
            </w:r>
            <w:r w:rsidR="00904BD8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181</w:t>
            </w:r>
            <w:r w:rsidR="00904BD8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 </w:t>
            </w:r>
          </w:p>
        </w:tc>
      </w:tr>
    </w:tbl>
    <w:p w14:paraId="0C0362BD" w14:textId="51EF74C2" w:rsidR="00AB66B3" w:rsidRPr="004C5D73" w:rsidRDefault="00AB66B3">
      <w:pPr>
        <w:rPr>
          <w:rFonts w:ascii="Browallia New" w:eastAsia="Arial Unicode MS" w:hAnsi="Browallia New" w:cs="Browallia New"/>
          <w:color w:val="000000"/>
          <w:sz w:val="26"/>
          <w:szCs w:val="26"/>
          <w:lang w:val="en-US" w:eastAsia="x-none"/>
        </w:rPr>
      </w:pPr>
    </w:p>
    <w:p w14:paraId="6A5F255E" w14:textId="77777777" w:rsidR="00AB66B3" w:rsidRPr="004C5D73" w:rsidRDefault="00AB66B3">
      <w:pPr>
        <w:rPr>
          <w:rFonts w:ascii="Browallia New" w:eastAsia="Arial Unicode MS" w:hAnsi="Browallia New" w:cs="Browallia New"/>
          <w:color w:val="000000"/>
          <w:sz w:val="26"/>
          <w:szCs w:val="26"/>
          <w:lang w:val="en-US" w:eastAsia="x-none"/>
        </w:rPr>
      </w:pP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lang w:val="en-US" w:eastAsia="x-none"/>
        </w:rPr>
        <w:br w:type="page"/>
      </w:r>
    </w:p>
    <w:tbl>
      <w:tblPr>
        <w:tblStyle w:val="TableGrid5"/>
        <w:tblW w:w="9447" w:type="dxa"/>
        <w:tblLayout w:type="fixed"/>
        <w:tblLook w:val="04A0" w:firstRow="1" w:lastRow="0" w:firstColumn="1" w:lastColumn="0" w:noHBand="0" w:noVBand="1"/>
      </w:tblPr>
      <w:tblGrid>
        <w:gridCol w:w="2909"/>
        <w:gridCol w:w="851"/>
        <w:gridCol w:w="1134"/>
        <w:gridCol w:w="1134"/>
        <w:gridCol w:w="1134"/>
        <w:gridCol w:w="1134"/>
        <w:gridCol w:w="1134"/>
        <w:gridCol w:w="17"/>
      </w:tblGrid>
      <w:tr w:rsidR="00D84BF0" w:rsidRPr="004C5D73" w14:paraId="7522E06B" w14:textId="77777777" w:rsidTr="000725C3">
        <w:trPr>
          <w:gridAfter w:val="1"/>
          <w:wAfter w:w="17" w:type="dxa"/>
          <w:trHeight w:val="20"/>
        </w:trPr>
        <w:tc>
          <w:tcPr>
            <w:tcW w:w="2909" w:type="dxa"/>
            <w:vAlign w:val="bottom"/>
          </w:tcPr>
          <w:p w14:paraId="682C2B66" w14:textId="77777777" w:rsidR="00D84BF0" w:rsidRPr="004C5D73" w:rsidRDefault="00D84BF0" w:rsidP="00D84BF0">
            <w:pPr>
              <w:ind w:left="450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851" w:type="dxa"/>
            <w:vAlign w:val="bottom"/>
          </w:tcPr>
          <w:p w14:paraId="0189D800" w14:textId="77777777" w:rsidR="00D84BF0" w:rsidRPr="004C5D73" w:rsidRDefault="00D84BF0" w:rsidP="00D84BF0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5670" w:type="dxa"/>
            <w:gridSpan w:val="5"/>
          </w:tcPr>
          <w:p w14:paraId="203039B7" w14:textId="77777777" w:rsidR="00D84BF0" w:rsidRPr="004C5D73" w:rsidRDefault="00D84BF0" w:rsidP="00D84BF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งบการเงินรวม</w:t>
            </w:r>
          </w:p>
        </w:tc>
      </w:tr>
      <w:tr w:rsidR="00D84BF0" w:rsidRPr="004C5D73" w14:paraId="557D7865" w14:textId="77777777" w:rsidTr="000725C3">
        <w:trPr>
          <w:trHeight w:val="20"/>
        </w:trPr>
        <w:tc>
          <w:tcPr>
            <w:tcW w:w="2909" w:type="dxa"/>
            <w:vAlign w:val="bottom"/>
          </w:tcPr>
          <w:p w14:paraId="56086464" w14:textId="77777777" w:rsidR="00D84BF0" w:rsidRPr="004C5D73" w:rsidRDefault="00D84BF0" w:rsidP="00D84BF0">
            <w:pPr>
              <w:ind w:left="450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851" w:type="dxa"/>
            <w:vAlign w:val="bottom"/>
          </w:tcPr>
          <w:p w14:paraId="1B0027C6" w14:textId="77777777" w:rsidR="00D84BF0" w:rsidRPr="004C5D73" w:rsidRDefault="00D84BF0" w:rsidP="00D84BF0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bottom"/>
          </w:tcPr>
          <w:p w14:paraId="7002896E" w14:textId="77777777" w:rsidR="00D84BF0" w:rsidRPr="004C5D73" w:rsidRDefault="00D84BF0" w:rsidP="00D84B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ณ วันที่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 xml:space="preserve"> </w:t>
            </w:r>
          </w:p>
          <w:p w14:paraId="2C5F2B23" w14:textId="31D640C0" w:rsidR="00D84BF0" w:rsidRPr="004C5D73" w:rsidRDefault="00D27987" w:rsidP="00D84B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D27987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>31</w:t>
            </w:r>
            <w:r w:rsidR="00D84BF0"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 xml:space="preserve"> ธันวาคม</w:t>
            </w:r>
          </w:p>
          <w:p w14:paraId="5A06A006" w14:textId="1B3E886C" w:rsidR="00D84BF0" w:rsidRPr="004C5D73" w:rsidRDefault="00D84BF0" w:rsidP="00D84B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>2567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 xml:space="preserve"> 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(รายงานไว้เดิม)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35FCDE" w14:textId="77777777" w:rsidR="00D84BF0" w:rsidRPr="004C5D73" w:rsidRDefault="00D84BF0" w:rsidP="00D84BF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cs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ผลกระทบจาก</w:t>
            </w:r>
          </w:p>
        </w:tc>
        <w:tc>
          <w:tcPr>
            <w:tcW w:w="1151" w:type="dxa"/>
            <w:gridSpan w:val="2"/>
            <w:vMerge w:val="restart"/>
            <w:tcBorders>
              <w:top w:val="single" w:sz="4" w:space="0" w:color="auto"/>
            </w:tcBorders>
            <w:vAlign w:val="bottom"/>
          </w:tcPr>
          <w:p w14:paraId="71329FB2" w14:textId="77777777" w:rsidR="00D84BF0" w:rsidRPr="004C5D73" w:rsidRDefault="00D84BF0" w:rsidP="00D84B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ณ วันที่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 xml:space="preserve"> </w:t>
            </w:r>
          </w:p>
          <w:p w14:paraId="3E2561B5" w14:textId="35FB2E07" w:rsidR="00D84BF0" w:rsidRPr="004C5D73" w:rsidRDefault="00D27987" w:rsidP="00D84B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D27987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>31</w:t>
            </w:r>
            <w:r w:rsidR="00D84BF0"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 xml:space="preserve"> ธันวาคม</w:t>
            </w:r>
          </w:p>
          <w:p w14:paraId="3B2221EA" w14:textId="4573579E" w:rsidR="00D84BF0" w:rsidRPr="004C5D73" w:rsidRDefault="00D84BF0" w:rsidP="00D84B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>2567</w:t>
            </w:r>
          </w:p>
          <w:p w14:paraId="277BDA96" w14:textId="77777777" w:rsidR="00D84BF0" w:rsidRPr="004C5D73" w:rsidRDefault="00D84BF0" w:rsidP="00D84B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(ปรับปรุงใหม่)</w:t>
            </w:r>
          </w:p>
        </w:tc>
      </w:tr>
      <w:tr w:rsidR="00D84BF0" w:rsidRPr="004C5D73" w14:paraId="6664E15B" w14:textId="77777777" w:rsidTr="000725C3">
        <w:trPr>
          <w:trHeight w:val="20"/>
        </w:trPr>
        <w:tc>
          <w:tcPr>
            <w:tcW w:w="2909" w:type="dxa"/>
            <w:vAlign w:val="bottom"/>
          </w:tcPr>
          <w:p w14:paraId="4980949B" w14:textId="77777777" w:rsidR="00D84BF0" w:rsidRPr="004C5D73" w:rsidRDefault="00D84BF0" w:rsidP="00D84BF0">
            <w:pPr>
              <w:ind w:left="450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851" w:type="dxa"/>
            <w:vAlign w:val="bottom"/>
          </w:tcPr>
          <w:p w14:paraId="64D1D6F2" w14:textId="77777777" w:rsidR="00D84BF0" w:rsidRPr="004C5D73" w:rsidRDefault="00D84BF0" w:rsidP="00D84BF0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vMerge/>
            <w:vAlign w:val="bottom"/>
          </w:tcPr>
          <w:p w14:paraId="612FFD8B" w14:textId="77777777" w:rsidR="00D84BF0" w:rsidRPr="004C5D73" w:rsidRDefault="00D84BF0" w:rsidP="00D84B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91EB276" w14:textId="07603134" w:rsidR="00D84BF0" w:rsidRPr="004C5D73" w:rsidRDefault="00D84BF0" w:rsidP="00D84B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 xml:space="preserve">TFRS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9B12118" w14:textId="7A7FF7B8" w:rsidR="00D84BF0" w:rsidRPr="004C5D73" w:rsidRDefault="00D84BF0" w:rsidP="00D84B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 xml:space="preserve">TFRS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>17</w:t>
            </w:r>
          </w:p>
        </w:tc>
        <w:tc>
          <w:tcPr>
            <w:tcW w:w="1134" w:type="dxa"/>
            <w:vAlign w:val="bottom"/>
          </w:tcPr>
          <w:p w14:paraId="1B4F99D2" w14:textId="77777777" w:rsidR="00D84BF0" w:rsidRPr="004C5D73" w:rsidRDefault="00D84BF0" w:rsidP="00D84B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cs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การเปลี่ยนแปลงนโยบายการบัญชี</w:t>
            </w:r>
          </w:p>
        </w:tc>
        <w:tc>
          <w:tcPr>
            <w:tcW w:w="1151" w:type="dxa"/>
            <w:gridSpan w:val="2"/>
            <w:vMerge/>
            <w:vAlign w:val="bottom"/>
          </w:tcPr>
          <w:p w14:paraId="57CCC9C1" w14:textId="77777777" w:rsidR="00D84BF0" w:rsidRPr="004C5D73" w:rsidRDefault="00D84BF0" w:rsidP="00D84BF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</w:p>
        </w:tc>
      </w:tr>
      <w:tr w:rsidR="00D84BF0" w:rsidRPr="004C5D73" w14:paraId="6E00AD6D" w14:textId="77777777" w:rsidTr="000725C3">
        <w:trPr>
          <w:trHeight w:val="20"/>
        </w:trPr>
        <w:tc>
          <w:tcPr>
            <w:tcW w:w="2909" w:type="dxa"/>
            <w:vAlign w:val="bottom"/>
          </w:tcPr>
          <w:p w14:paraId="47263DA5" w14:textId="77777777" w:rsidR="00D84BF0" w:rsidRPr="004C5D73" w:rsidRDefault="00D84BF0" w:rsidP="00D84BF0">
            <w:pPr>
              <w:ind w:left="450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งบฐานะการเงิน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2117B7C3" w14:textId="77777777" w:rsidR="00D84BF0" w:rsidRPr="004C5D73" w:rsidRDefault="00D84BF0" w:rsidP="00D84BF0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 w:eastAsia="th-TH"/>
              </w:rPr>
              <w:t>คำอธิบาย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5F17EFF" w14:textId="77777777" w:rsidR="00D84BF0" w:rsidRPr="004C5D73" w:rsidRDefault="00D84BF0" w:rsidP="00D84B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CA1B73B" w14:textId="77777777" w:rsidR="00D84BF0" w:rsidRPr="004C5D73" w:rsidRDefault="00D84BF0" w:rsidP="00D84B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2FF2DEC" w14:textId="77777777" w:rsidR="00D84BF0" w:rsidRPr="004C5D73" w:rsidRDefault="00D84BF0" w:rsidP="00D84B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2918842" w14:textId="77777777" w:rsidR="00D84BF0" w:rsidRPr="004C5D73" w:rsidRDefault="00D84BF0" w:rsidP="00D84B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พันบาท</w:t>
            </w:r>
          </w:p>
        </w:tc>
        <w:tc>
          <w:tcPr>
            <w:tcW w:w="1151" w:type="dxa"/>
            <w:gridSpan w:val="2"/>
            <w:tcBorders>
              <w:bottom w:val="single" w:sz="4" w:space="0" w:color="auto"/>
            </w:tcBorders>
            <w:vAlign w:val="bottom"/>
          </w:tcPr>
          <w:p w14:paraId="1425176F" w14:textId="77777777" w:rsidR="00D84BF0" w:rsidRPr="004C5D73" w:rsidRDefault="00D84BF0" w:rsidP="00D84B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พันบาท</w:t>
            </w:r>
          </w:p>
        </w:tc>
      </w:tr>
      <w:tr w:rsidR="00D84BF0" w:rsidRPr="004C5D73" w14:paraId="2EAC489B" w14:textId="77777777" w:rsidTr="000725C3">
        <w:trPr>
          <w:trHeight w:val="20"/>
        </w:trPr>
        <w:tc>
          <w:tcPr>
            <w:tcW w:w="2909" w:type="dxa"/>
            <w:vAlign w:val="bottom"/>
          </w:tcPr>
          <w:p w14:paraId="2B0A1FF7" w14:textId="77777777" w:rsidR="00D84BF0" w:rsidRPr="004C5D73" w:rsidRDefault="00D84BF0" w:rsidP="00D84BF0">
            <w:pPr>
              <w:ind w:left="450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3E7919D4" w14:textId="77777777" w:rsidR="00D84BF0" w:rsidRPr="004C5D73" w:rsidRDefault="00D84BF0" w:rsidP="00D84BF0">
            <w:pPr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6E09E5A" w14:textId="77777777" w:rsidR="00D84BF0" w:rsidRPr="004C5D73" w:rsidRDefault="00D84BF0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227AF59" w14:textId="77777777" w:rsidR="00D84BF0" w:rsidRPr="004C5D73" w:rsidRDefault="00D84BF0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77EBC34" w14:textId="77777777" w:rsidR="00D84BF0" w:rsidRPr="004C5D73" w:rsidRDefault="00D84BF0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406ECB0" w14:textId="77777777" w:rsidR="00D84BF0" w:rsidRPr="004C5D73" w:rsidRDefault="00D84BF0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51" w:type="dxa"/>
            <w:gridSpan w:val="2"/>
            <w:tcBorders>
              <w:top w:val="single" w:sz="4" w:space="0" w:color="auto"/>
            </w:tcBorders>
            <w:vAlign w:val="bottom"/>
          </w:tcPr>
          <w:p w14:paraId="68B2CE96" w14:textId="77777777" w:rsidR="00D84BF0" w:rsidRPr="004C5D73" w:rsidRDefault="00D84BF0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</w:tr>
      <w:tr w:rsidR="00D84BF0" w:rsidRPr="004C5D73" w14:paraId="0130C235" w14:textId="77777777" w:rsidTr="000725C3">
        <w:trPr>
          <w:trHeight w:val="20"/>
        </w:trPr>
        <w:tc>
          <w:tcPr>
            <w:tcW w:w="2909" w:type="dxa"/>
            <w:vAlign w:val="bottom"/>
          </w:tcPr>
          <w:p w14:paraId="226A1C4E" w14:textId="77777777" w:rsidR="00D84BF0" w:rsidRPr="004C5D73" w:rsidRDefault="00D84BF0" w:rsidP="00D84BF0">
            <w:pPr>
              <w:ind w:left="450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>หนี้สินและส่วนของเจ้าของ</w:t>
            </w:r>
          </w:p>
        </w:tc>
        <w:tc>
          <w:tcPr>
            <w:tcW w:w="851" w:type="dxa"/>
            <w:vAlign w:val="bottom"/>
          </w:tcPr>
          <w:p w14:paraId="5BCCA670" w14:textId="77777777" w:rsidR="00D84BF0" w:rsidRPr="004C5D73" w:rsidRDefault="00D84BF0" w:rsidP="00D84BF0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vAlign w:val="bottom"/>
          </w:tcPr>
          <w:p w14:paraId="551A092D" w14:textId="77777777" w:rsidR="00D84BF0" w:rsidRPr="004C5D73" w:rsidRDefault="00D84BF0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vAlign w:val="bottom"/>
          </w:tcPr>
          <w:p w14:paraId="62DEF22A" w14:textId="77777777" w:rsidR="00D84BF0" w:rsidRPr="004C5D73" w:rsidRDefault="00D84BF0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vAlign w:val="bottom"/>
          </w:tcPr>
          <w:p w14:paraId="1DFD27E7" w14:textId="77777777" w:rsidR="00D84BF0" w:rsidRPr="004C5D73" w:rsidRDefault="00D84BF0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</w:tcPr>
          <w:p w14:paraId="13F078F3" w14:textId="77777777" w:rsidR="00D84BF0" w:rsidRPr="004C5D73" w:rsidRDefault="00D84BF0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lang w:val="en-GB" w:eastAsia="th-TH"/>
              </w:rPr>
            </w:pPr>
          </w:p>
        </w:tc>
        <w:tc>
          <w:tcPr>
            <w:tcW w:w="1151" w:type="dxa"/>
            <w:gridSpan w:val="2"/>
            <w:vAlign w:val="bottom"/>
          </w:tcPr>
          <w:p w14:paraId="0B5CC651" w14:textId="77777777" w:rsidR="00D84BF0" w:rsidRPr="004C5D73" w:rsidRDefault="00D84BF0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</w:tr>
      <w:tr w:rsidR="00D84BF0" w:rsidRPr="004C5D73" w14:paraId="193BED7C" w14:textId="77777777" w:rsidTr="000725C3">
        <w:trPr>
          <w:trHeight w:val="20"/>
        </w:trPr>
        <w:tc>
          <w:tcPr>
            <w:tcW w:w="2909" w:type="dxa"/>
            <w:vAlign w:val="bottom"/>
          </w:tcPr>
          <w:p w14:paraId="4697283F" w14:textId="77777777" w:rsidR="00D84BF0" w:rsidRPr="004C5D73" w:rsidRDefault="00D84BF0" w:rsidP="00D84BF0">
            <w:pPr>
              <w:ind w:left="450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851" w:type="dxa"/>
            <w:vAlign w:val="bottom"/>
          </w:tcPr>
          <w:p w14:paraId="2FEFCD2F" w14:textId="77777777" w:rsidR="00D84BF0" w:rsidRPr="004C5D73" w:rsidRDefault="00D84BF0" w:rsidP="00D84BF0">
            <w:pPr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vAlign w:val="bottom"/>
          </w:tcPr>
          <w:p w14:paraId="1D9F5047" w14:textId="77777777" w:rsidR="00D84BF0" w:rsidRPr="004C5D73" w:rsidRDefault="00D84BF0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vAlign w:val="bottom"/>
          </w:tcPr>
          <w:p w14:paraId="03D78339" w14:textId="77777777" w:rsidR="00D84BF0" w:rsidRPr="004C5D73" w:rsidRDefault="00D84BF0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vAlign w:val="bottom"/>
          </w:tcPr>
          <w:p w14:paraId="7DD1C37F" w14:textId="77777777" w:rsidR="00D84BF0" w:rsidRPr="004C5D73" w:rsidRDefault="00D84BF0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</w:tcPr>
          <w:p w14:paraId="7345DC44" w14:textId="77777777" w:rsidR="00D84BF0" w:rsidRPr="004C5D73" w:rsidRDefault="00D84BF0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51" w:type="dxa"/>
            <w:gridSpan w:val="2"/>
            <w:vAlign w:val="bottom"/>
          </w:tcPr>
          <w:p w14:paraId="5A2003BA" w14:textId="77777777" w:rsidR="00D84BF0" w:rsidRPr="004C5D73" w:rsidRDefault="00D84BF0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</w:tr>
      <w:tr w:rsidR="00D84BF0" w:rsidRPr="004C5D73" w14:paraId="395B8BCD" w14:textId="77777777" w:rsidTr="000725C3">
        <w:trPr>
          <w:trHeight w:val="20"/>
        </w:trPr>
        <w:tc>
          <w:tcPr>
            <w:tcW w:w="2909" w:type="dxa"/>
            <w:vAlign w:val="bottom"/>
          </w:tcPr>
          <w:p w14:paraId="2B126BA4" w14:textId="77777777" w:rsidR="00D84BF0" w:rsidRPr="004C5D73" w:rsidRDefault="00D84BF0" w:rsidP="00D84BF0">
            <w:pPr>
              <w:ind w:left="450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>หนี้สิน</w:t>
            </w:r>
          </w:p>
        </w:tc>
        <w:tc>
          <w:tcPr>
            <w:tcW w:w="851" w:type="dxa"/>
            <w:vAlign w:val="bottom"/>
          </w:tcPr>
          <w:p w14:paraId="7CB831E4" w14:textId="77777777" w:rsidR="00D84BF0" w:rsidRPr="004C5D73" w:rsidRDefault="00D84BF0" w:rsidP="00D84BF0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vAlign w:val="bottom"/>
          </w:tcPr>
          <w:p w14:paraId="415EE453" w14:textId="77777777" w:rsidR="00D84BF0" w:rsidRPr="004C5D73" w:rsidRDefault="00D84BF0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vAlign w:val="bottom"/>
          </w:tcPr>
          <w:p w14:paraId="706A1E97" w14:textId="77777777" w:rsidR="00D84BF0" w:rsidRPr="004C5D73" w:rsidRDefault="00D84BF0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vAlign w:val="bottom"/>
          </w:tcPr>
          <w:p w14:paraId="322469E9" w14:textId="77777777" w:rsidR="00D84BF0" w:rsidRPr="004C5D73" w:rsidRDefault="00D84BF0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</w:tcPr>
          <w:p w14:paraId="39FFEE94" w14:textId="77777777" w:rsidR="00D84BF0" w:rsidRPr="004C5D73" w:rsidRDefault="00D84BF0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51" w:type="dxa"/>
            <w:gridSpan w:val="2"/>
            <w:vAlign w:val="bottom"/>
          </w:tcPr>
          <w:p w14:paraId="2A7082ED" w14:textId="77777777" w:rsidR="00D84BF0" w:rsidRPr="004C5D73" w:rsidRDefault="00D84BF0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</w:tr>
      <w:tr w:rsidR="00D84BF0" w:rsidRPr="004C5D73" w14:paraId="407E6744" w14:textId="77777777" w:rsidTr="000725C3">
        <w:trPr>
          <w:trHeight w:val="20"/>
        </w:trPr>
        <w:tc>
          <w:tcPr>
            <w:tcW w:w="2909" w:type="dxa"/>
            <w:vAlign w:val="bottom"/>
          </w:tcPr>
          <w:p w14:paraId="080EF8D0" w14:textId="77777777" w:rsidR="00D84BF0" w:rsidRPr="004C5D73" w:rsidRDefault="00D84BF0" w:rsidP="00D84BF0">
            <w:pPr>
              <w:ind w:left="450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851" w:type="dxa"/>
            <w:vAlign w:val="bottom"/>
          </w:tcPr>
          <w:p w14:paraId="416C0606" w14:textId="77777777" w:rsidR="00D84BF0" w:rsidRPr="004C5D73" w:rsidRDefault="00D84BF0" w:rsidP="00D84BF0">
            <w:pPr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vAlign w:val="bottom"/>
          </w:tcPr>
          <w:p w14:paraId="682FF270" w14:textId="77777777" w:rsidR="00D84BF0" w:rsidRPr="004C5D73" w:rsidRDefault="00D84BF0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vAlign w:val="bottom"/>
          </w:tcPr>
          <w:p w14:paraId="12749FDC" w14:textId="77777777" w:rsidR="00D84BF0" w:rsidRPr="004C5D73" w:rsidRDefault="00D84BF0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vAlign w:val="bottom"/>
          </w:tcPr>
          <w:p w14:paraId="1F25875A" w14:textId="77777777" w:rsidR="00D84BF0" w:rsidRPr="004C5D73" w:rsidRDefault="00D84BF0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</w:tcPr>
          <w:p w14:paraId="7DC645A8" w14:textId="77777777" w:rsidR="00D84BF0" w:rsidRPr="004C5D73" w:rsidRDefault="00D84BF0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51" w:type="dxa"/>
            <w:gridSpan w:val="2"/>
            <w:vAlign w:val="bottom"/>
          </w:tcPr>
          <w:p w14:paraId="3A6B468D" w14:textId="77777777" w:rsidR="00D84BF0" w:rsidRPr="004C5D73" w:rsidRDefault="00D84BF0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</w:tr>
      <w:tr w:rsidR="00D84BF0" w:rsidRPr="004C5D73" w14:paraId="540ACC57" w14:textId="77777777" w:rsidTr="000725C3">
        <w:trPr>
          <w:trHeight w:val="20"/>
        </w:trPr>
        <w:tc>
          <w:tcPr>
            <w:tcW w:w="2909" w:type="dxa"/>
            <w:vAlign w:val="bottom"/>
          </w:tcPr>
          <w:p w14:paraId="4C4C5F96" w14:textId="77777777" w:rsidR="00D84BF0" w:rsidRPr="004C5D73" w:rsidRDefault="00D84BF0" w:rsidP="00D84BF0">
            <w:pPr>
              <w:ind w:left="450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  <w:t>เจ้าหนี้จากการซื้อหลักทรัพย์</w:t>
            </w:r>
          </w:p>
        </w:tc>
        <w:tc>
          <w:tcPr>
            <w:tcW w:w="851" w:type="dxa"/>
            <w:vAlign w:val="bottom"/>
          </w:tcPr>
          <w:p w14:paraId="28FBED10" w14:textId="77777777" w:rsidR="00D84BF0" w:rsidRPr="004C5D73" w:rsidRDefault="00D84BF0" w:rsidP="00D84BF0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vAlign w:val="bottom"/>
          </w:tcPr>
          <w:p w14:paraId="63C2440B" w14:textId="511FC881" w:rsidR="00D84BF0" w:rsidRPr="004C5D73" w:rsidRDefault="00D27987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130</w:t>
            </w:r>
            <w:r w:rsidR="00D84BF0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334</w:t>
            </w:r>
            <w:r w:rsidR="00D84BF0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14:paraId="2EB953E8" w14:textId="77777777" w:rsidR="00D84BF0" w:rsidRPr="004C5D73" w:rsidRDefault="00D84BF0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34" w:type="dxa"/>
            <w:vAlign w:val="bottom"/>
          </w:tcPr>
          <w:p w14:paraId="16D4B311" w14:textId="77777777" w:rsidR="00D84BF0" w:rsidRPr="004C5D73" w:rsidRDefault="00D84BF0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34" w:type="dxa"/>
            <w:vAlign w:val="bottom"/>
          </w:tcPr>
          <w:p w14:paraId="78E64719" w14:textId="77777777" w:rsidR="00D84BF0" w:rsidRPr="004C5D73" w:rsidRDefault="00D84BF0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51" w:type="dxa"/>
            <w:gridSpan w:val="2"/>
            <w:vAlign w:val="bottom"/>
          </w:tcPr>
          <w:p w14:paraId="35428591" w14:textId="1BB61B2C" w:rsidR="00D84BF0" w:rsidRPr="004C5D73" w:rsidRDefault="00D27987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130</w:t>
            </w:r>
            <w:r w:rsidR="00D84BF0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334</w:t>
            </w:r>
            <w:r w:rsidR="00D84BF0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 </w:t>
            </w:r>
          </w:p>
        </w:tc>
      </w:tr>
      <w:tr w:rsidR="00D84BF0" w:rsidRPr="004C5D73" w14:paraId="4782E05F" w14:textId="77777777" w:rsidTr="00344FFA">
        <w:trPr>
          <w:trHeight w:val="20"/>
        </w:trPr>
        <w:tc>
          <w:tcPr>
            <w:tcW w:w="2909" w:type="dxa"/>
            <w:vAlign w:val="bottom"/>
          </w:tcPr>
          <w:p w14:paraId="3D4DF614" w14:textId="77777777" w:rsidR="00D84BF0" w:rsidRPr="004C5D73" w:rsidRDefault="00D84BF0" w:rsidP="00D84BF0">
            <w:pPr>
              <w:ind w:left="450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  <w:t>หนี้สินจากสัญญาประกันภัย</w:t>
            </w:r>
          </w:p>
        </w:tc>
        <w:tc>
          <w:tcPr>
            <w:tcW w:w="851" w:type="dxa"/>
            <w:vAlign w:val="bottom"/>
          </w:tcPr>
          <w:p w14:paraId="72E63A40" w14:textId="77777777" w:rsidR="00D84BF0" w:rsidRPr="004C5D73" w:rsidRDefault="00D84BF0" w:rsidP="00344FFA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  <w:t>ก</w:t>
            </w:r>
            <w:r w:rsidRPr="004C5D7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4C5D7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ค</w:t>
            </w:r>
          </w:p>
        </w:tc>
        <w:tc>
          <w:tcPr>
            <w:tcW w:w="1134" w:type="dxa"/>
            <w:vAlign w:val="bottom"/>
          </w:tcPr>
          <w:p w14:paraId="0555930D" w14:textId="5AC5FD61" w:rsidR="00D84BF0" w:rsidRPr="004C5D73" w:rsidRDefault="00D27987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D84BF0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684</w:t>
            </w:r>
            <w:r w:rsidR="00D84BF0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019</w:t>
            </w:r>
            <w:r w:rsidR="00D84BF0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14:paraId="3EF71F7B" w14:textId="77777777" w:rsidR="00D84BF0" w:rsidRPr="004C5D73" w:rsidRDefault="00D84BF0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34" w:type="dxa"/>
            <w:vAlign w:val="bottom"/>
          </w:tcPr>
          <w:p w14:paraId="297F8FA5" w14:textId="1D1C3C48" w:rsidR="00D84BF0" w:rsidRPr="004C5D73" w:rsidRDefault="00D84BF0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(</w:t>
            </w:r>
            <w:r w:rsidR="00D27987"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="00D27987"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520</w:t>
            </w: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="00D27987"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473</w:t>
            </w: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134" w:type="dxa"/>
            <w:vAlign w:val="bottom"/>
          </w:tcPr>
          <w:p w14:paraId="1DB67E3E" w14:textId="77777777" w:rsidR="00D84BF0" w:rsidRPr="004C5D73" w:rsidRDefault="00D84BF0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51" w:type="dxa"/>
            <w:gridSpan w:val="2"/>
            <w:vAlign w:val="bottom"/>
          </w:tcPr>
          <w:p w14:paraId="7D15C711" w14:textId="71E2A116" w:rsidR="00D84BF0" w:rsidRPr="004C5D73" w:rsidRDefault="00D27987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D84BF0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163</w:t>
            </w:r>
            <w:r w:rsidR="00D84BF0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546</w:t>
            </w:r>
            <w:r w:rsidR="00D84BF0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 </w:t>
            </w:r>
          </w:p>
        </w:tc>
      </w:tr>
      <w:tr w:rsidR="00D84BF0" w:rsidRPr="004C5D73" w14:paraId="07D77578" w14:textId="77777777" w:rsidTr="00344FFA">
        <w:trPr>
          <w:trHeight w:val="20"/>
        </w:trPr>
        <w:tc>
          <w:tcPr>
            <w:tcW w:w="2909" w:type="dxa"/>
            <w:vAlign w:val="bottom"/>
          </w:tcPr>
          <w:p w14:paraId="02E66678" w14:textId="77777777" w:rsidR="00D84BF0" w:rsidRPr="004C5D73" w:rsidRDefault="00D84BF0" w:rsidP="00D84BF0">
            <w:pPr>
              <w:ind w:left="450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  <w:t>เจ้าหนี้บริษัทประกันภัยต่อ</w:t>
            </w:r>
          </w:p>
        </w:tc>
        <w:tc>
          <w:tcPr>
            <w:tcW w:w="851" w:type="dxa"/>
            <w:vAlign w:val="bottom"/>
          </w:tcPr>
          <w:p w14:paraId="5BF5C7C8" w14:textId="77777777" w:rsidR="00D84BF0" w:rsidRPr="004C5D73" w:rsidRDefault="00D84BF0" w:rsidP="00344FFA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4C5D73"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  <w:t>ก</w:t>
            </w:r>
          </w:p>
        </w:tc>
        <w:tc>
          <w:tcPr>
            <w:tcW w:w="1134" w:type="dxa"/>
            <w:vAlign w:val="bottom"/>
          </w:tcPr>
          <w:p w14:paraId="7EFE3AB7" w14:textId="4DBAE109" w:rsidR="00D84BF0" w:rsidRPr="004C5D73" w:rsidRDefault="00D27987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D84BF0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360</w:t>
            </w:r>
            <w:r w:rsidR="00D84BF0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556</w:t>
            </w:r>
            <w:r w:rsidR="00D84BF0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14:paraId="7A1F875F" w14:textId="77777777" w:rsidR="00D84BF0" w:rsidRPr="004C5D73" w:rsidRDefault="00D84BF0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34" w:type="dxa"/>
            <w:vAlign w:val="bottom"/>
          </w:tcPr>
          <w:p w14:paraId="26994252" w14:textId="7B81C195" w:rsidR="00D84BF0" w:rsidRPr="004C5D73" w:rsidRDefault="00D84BF0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(</w:t>
            </w:r>
            <w:r w:rsidR="00D27987"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="00D27987"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360</w:t>
            </w: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="00D27987"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556</w:t>
            </w: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134" w:type="dxa"/>
            <w:vAlign w:val="bottom"/>
          </w:tcPr>
          <w:p w14:paraId="60921289" w14:textId="77777777" w:rsidR="00D84BF0" w:rsidRPr="004C5D73" w:rsidRDefault="00D84BF0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51" w:type="dxa"/>
            <w:gridSpan w:val="2"/>
            <w:vAlign w:val="bottom"/>
          </w:tcPr>
          <w:p w14:paraId="5EDE0E4C" w14:textId="77777777" w:rsidR="00D84BF0" w:rsidRPr="004C5D73" w:rsidRDefault="00D84BF0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-   </w:t>
            </w:r>
          </w:p>
        </w:tc>
      </w:tr>
      <w:tr w:rsidR="00D84BF0" w:rsidRPr="004C5D73" w14:paraId="780012DE" w14:textId="77777777" w:rsidTr="00344FFA">
        <w:trPr>
          <w:trHeight w:val="20"/>
        </w:trPr>
        <w:tc>
          <w:tcPr>
            <w:tcW w:w="2909" w:type="dxa"/>
            <w:vAlign w:val="bottom"/>
          </w:tcPr>
          <w:p w14:paraId="6FC239BC" w14:textId="77777777" w:rsidR="00D84BF0" w:rsidRPr="004C5D73" w:rsidRDefault="00D84BF0" w:rsidP="00D84BF0">
            <w:pPr>
              <w:ind w:left="450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  <w:t>หนี้สินจากสัญญาประกันภัยต่อ</w:t>
            </w:r>
          </w:p>
        </w:tc>
        <w:tc>
          <w:tcPr>
            <w:tcW w:w="851" w:type="dxa"/>
            <w:vAlign w:val="bottom"/>
          </w:tcPr>
          <w:p w14:paraId="092DC388" w14:textId="77777777" w:rsidR="00D84BF0" w:rsidRPr="004C5D73" w:rsidRDefault="00D84BF0" w:rsidP="00344FFA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  <w:t>ก</w:t>
            </w:r>
            <w:r w:rsidRPr="004C5D7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, </w:t>
            </w:r>
            <w:r w:rsidRPr="004C5D7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ค</w:t>
            </w:r>
          </w:p>
        </w:tc>
        <w:tc>
          <w:tcPr>
            <w:tcW w:w="1134" w:type="dxa"/>
            <w:vAlign w:val="bottom"/>
          </w:tcPr>
          <w:p w14:paraId="3BB2F0FA" w14:textId="77777777" w:rsidR="00D84BF0" w:rsidRPr="004C5D73" w:rsidRDefault="00D84BF0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34" w:type="dxa"/>
            <w:vAlign w:val="bottom"/>
          </w:tcPr>
          <w:p w14:paraId="5AD385FA" w14:textId="77777777" w:rsidR="00D84BF0" w:rsidRPr="004C5D73" w:rsidRDefault="00D84BF0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34" w:type="dxa"/>
            <w:vAlign w:val="bottom"/>
          </w:tcPr>
          <w:p w14:paraId="7FC7BBE1" w14:textId="39C9033D" w:rsidR="00D84BF0" w:rsidRPr="004C5D73" w:rsidRDefault="00D27987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127</w:t>
            </w:r>
            <w:r w:rsidR="00D84BF0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390</w:t>
            </w:r>
            <w:r w:rsidR="00D84BF0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14:paraId="2C7FB4CE" w14:textId="77777777" w:rsidR="00D84BF0" w:rsidRPr="004C5D73" w:rsidRDefault="00D84BF0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51" w:type="dxa"/>
            <w:gridSpan w:val="2"/>
            <w:vAlign w:val="bottom"/>
          </w:tcPr>
          <w:p w14:paraId="3A48054C" w14:textId="3866B712" w:rsidR="00D84BF0" w:rsidRPr="004C5D73" w:rsidRDefault="00D27987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127</w:t>
            </w:r>
            <w:r w:rsidR="00D84BF0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390</w:t>
            </w:r>
            <w:r w:rsidR="00D84BF0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 </w:t>
            </w:r>
          </w:p>
        </w:tc>
      </w:tr>
      <w:tr w:rsidR="00D84BF0" w:rsidRPr="004C5D73" w14:paraId="7DBD98F9" w14:textId="77777777" w:rsidTr="00344FFA">
        <w:trPr>
          <w:trHeight w:val="20"/>
        </w:trPr>
        <w:tc>
          <w:tcPr>
            <w:tcW w:w="2909" w:type="dxa"/>
            <w:vAlign w:val="bottom"/>
          </w:tcPr>
          <w:p w14:paraId="35E0BBD2" w14:textId="77777777" w:rsidR="00D84BF0" w:rsidRPr="004C5D73" w:rsidRDefault="00D84BF0" w:rsidP="00D84BF0">
            <w:pPr>
              <w:ind w:left="450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  <w:t>ภาระผูกพันผลประโยชน์พนักงาน</w:t>
            </w:r>
          </w:p>
        </w:tc>
        <w:tc>
          <w:tcPr>
            <w:tcW w:w="851" w:type="dxa"/>
            <w:vAlign w:val="bottom"/>
          </w:tcPr>
          <w:p w14:paraId="099233CB" w14:textId="77777777" w:rsidR="00D84BF0" w:rsidRPr="004C5D73" w:rsidRDefault="00D84BF0" w:rsidP="00344FFA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vAlign w:val="bottom"/>
          </w:tcPr>
          <w:p w14:paraId="48D9B7AE" w14:textId="6338FDB4" w:rsidR="00D84BF0" w:rsidRPr="004C5D73" w:rsidRDefault="00D27987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219</w:t>
            </w:r>
            <w:r w:rsidR="00D84BF0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161</w:t>
            </w:r>
            <w:r w:rsidR="00D84BF0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14:paraId="63686C3E" w14:textId="77777777" w:rsidR="00D84BF0" w:rsidRPr="004C5D73" w:rsidRDefault="00D84BF0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34" w:type="dxa"/>
            <w:vAlign w:val="bottom"/>
          </w:tcPr>
          <w:p w14:paraId="380D8527" w14:textId="77777777" w:rsidR="00D84BF0" w:rsidRPr="004C5D73" w:rsidRDefault="00D84BF0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34" w:type="dxa"/>
            <w:vAlign w:val="bottom"/>
          </w:tcPr>
          <w:p w14:paraId="79BA01F4" w14:textId="77777777" w:rsidR="00D84BF0" w:rsidRPr="004C5D73" w:rsidRDefault="00D84BF0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51" w:type="dxa"/>
            <w:gridSpan w:val="2"/>
            <w:vAlign w:val="bottom"/>
          </w:tcPr>
          <w:p w14:paraId="6FE9F735" w14:textId="23BC8330" w:rsidR="00D84BF0" w:rsidRPr="004C5D73" w:rsidRDefault="00D27987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219</w:t>
            </w:r>
            <w:r w:rsidR="00D84BF0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161</w:t>
            </w:r>
            <w:r w:rsidR="00D84BF0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 </w:t>
            </w:r>
          </w:p>
        </w:tc>
      </w:tr>
      <w:tr w:rsidR="00D84BF0" w:rsidRPr="004C5D73" w14:paraId="7BB53E8D" w14:textId="77777777" w:rsidTr="00344FFA">
        <w:trPr>
          <w:trHeight w:val="20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277DF" w14:textId="77777777" w:rsidR="00D84BF0" w:rsidRPr="004C5D73" w:rsidRDefault="00D84BF0" w:rsidP="00D84BF0">
            <w:pPr>
              <w:ind w:left="450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  <w:t>เบี้ยประกันภัยรับล่วงหน้า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DAA1D" w14:textId="77777777" w:rsidR="00D84BF0" w:rsidRPr="004C5D73" w:rsidRDefault="00D84BF0" w:rsidP="00344FFA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  <w:t>ก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3D701" w14:textId="60FDEF05" w:rsidR="00D84BF0" w:rsidRPr="004C5D73" w:rsidRDefault="00D27987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147</w:t>
            </w:r>
            <w:r w:rsidR="00D84BF0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901</w:t>
            </w:r>
            <w:r w:rsidR="00D84BF0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C0B3F" w14:textId="77777777" w:rsidR="00D84BF0" w:rsidRPr="004C5D73" w:rsidRDefault="00D84BF0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8271B" w14:textId="66C56D83" w:rsidR="00D84BF0" w:rsidRPr="004C5D73" w:rsidRDefault="00D84BF0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(</w:t>
            </w:r>
            <w:r w:rsidR="00D27987"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147</w:t>
            </w: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="00D27987"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901</w:t>
            </w: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131FE" w14:textId="77777777" w:rsidR="00D84BF0" w:rsidRPr="004C5D73" w:rsidRDefault="00D84BF0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7A86D" w14:textId="77777777" w:rsidR="00D84BF0" w:rsidRPr="004C5D73" w:rsidRDefault="00D84BF0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-   </w:t>
            </w:r>
          </w:p>
        </w:tc>
      </w:tr>
      <w:tr w:rsidR="00D84BF0" w:rsidRPr="004C5D73" w14:paraId="45AD6BB7" w14:textId="77777777" w:rsidTr="00344FFA">
        <w:trPr>
          <w:trHeight w:val="20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DA912" w14:textId="77777777" w:rsidR="00D84BF0" w:rsidRPr="004C5D73" w:rsidRDefault="00D84BF0" w:rsidP="00D84BF0">
            <w:pPr>
              <w:ind w:left="450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  <w:t>ค่าจ้างและค่าบำเหน็จค้างจ่าย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C0F80" w14:textId="77777777" w:rsidR="00D84BF0" w:rsidRPr="004C5D73" w:rsidRDefault="00D84BF0" w:rsidP="00344FFA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  <w:t>ก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B73FE" w14:textId="7FE0E69B" w:rsidR="00D84BF0" w:rsidRPr="004C5D73" w:rsidRDefault="00D27987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156</w:t>
            </w:r>
            <w:r w:rsidR="00D84BF0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723</w:t>
            </w:r>
            <w:r w:rsidR="00D84BF0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DD6F4" w14:textId="77777777" w:rsidR="00D84BF0" w:rsidRPr="004C5D73" w:rsidRDefault="00D84BF0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C15E5" w14:textId="648CECA5" w:rsidR="00D84BF0" w:rsidRPr="004C5D73" w:rsidRDefault="00D84BF0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(</w:t>
            </w:r>
            <w:r w:rsidR="00D27987"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156</w:t>
            </w: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="00D27987"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723</w:t>
            </w: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0E86E" w14:textId="77777777" w:rsidR="00D84BF0" w:rsidRPr="004C5D73" w:rsidRDefault="00D84BF0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18F90" w14:textId="77777777" w:rsidR="00D84BF0" w:rsidRPr="004C5D73" w:rsidRDefault="00D84BF0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-   </w:t>
            </w:r>
          </w:p>
        </w:tc>
      </w:tr>
      <w:tr w:rsidR="00D84BF0" w:rsidRPr="004C5D73" w14:paraId="74C76E72" w14:textId="77777777" w:rsidTr="00344FFA">
        <w:trPr>
          <w:trHeight w:val="20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A349B" w14:textId="77777777" w:rsidR="00D84BF0" w:rsidRPr="004C5D73" w:rsidRDefault="00D84BF0" w:rsidP="00D84BF0">
            <w:pPr>
              <w:ind w:left="450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0F215" w14:textId="77777777" w:rsidR="00D84BF0" w:rsidRPr="004C5D73" w:rsidRDefault="00D84BF0" w:rsidP="00344FFA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  <w:t>ก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3C5F3" w14:textId="0DD58F91" w:rsidR="00D84BF0" w:rsidRPr="004C5D73" w:rsidRDefault="00D27987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634</w:t>
            </w:r>
            <w:r w:rsidR="00D84BF0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395</w:t>
            </w:r>
            <w:r w:rsidR="00D84BF0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DEF91" w14:textId="77777777" w:rsidR="00D84BF0" w:rsidRPr="004C5D73" w:rsidRDefault="00D84BF0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C63EC" w14:textId="32F1BF05" w:rsidR="00D84BF0" w:rsidRPr="004C5D73" w:rsidRDefault="00D84BF0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(</w:t>
            </w:r>
            <w:r w:rsidR="00D27987"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520</w:t>
            </w: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="00D27987"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003</w:t>
            </w: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20AD5" w14:textId="77777777" w:rsidR="00D84BF0" w:rsidRPr="004C5D73" w:rsidRDefault="00D84BF0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66CC4" w14:textId="4CB594FE" w:rsidR="00D84BF0" w:rsidRPr="004C5D73" w:rsidRDefault="00D27987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114</w:t>
            </w:r>
            <w:r w:rsidR="00D84BF0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392</w:t>
            </w:r>
            <w:r w:rsidR="00D84BF0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 </w:t>
            </w:r>
          </w:p>
        </w:tc>
      </w:tr>
      <w:tr w:rsidR="00D84BF0" w:rsidRPr="004C5D73" w14:paraId="464D0A63" w14:textId="77777777" w:rsidTr="00344FFA">
        <w:trPr>
          <w:trHeight w:val="20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5040D" w14:textId="77777777" w:rsidR="00D84BF0" w:rsidRPr="004C5D73" w:rsidRDefault="00D84BF0" w:rsidP="00D84BF0">
            <w:pPr>
              <w:ind w:left="450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92B48" w14:textId="77777777" w:rsidR="00D84BF0" w:rsidRPr="004C5D73" w:rsidRDefault="00D84BF0" w:rsidP="00344FFA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E4AB6" w14:textId="25A824E8" w:rsidR="00D84BF0" w:rsidRPr="004C5D73" w:rsidRDefault="00D27987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161</w:t>
            </w:r>
            <w:r w:rsidR="00D84BF0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678</w:t>
            </w:r>
            <w:r w:rsidR="00D84BF0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514FC" w14:textId="77777777" w:rsidR="00D84BF0" w:rsidRPr="004C5D73" w:rsidRDefault="00D84BF0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304D3" w14:textId="77777777" w:rsidR="00D84BF0" w:rsidRPr="004C5D73" w:rsidRDefault="00D84BF0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D0776" w14:textId="77777777" w:rsidR="00D84BF0" w:rsidRPr="004C5D73" w:rsidRDefault="00D84BF0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440F7" w14:textId="1BC08891" w:rsidR="00D84BF0" w:rsidRPr="004C5D73" w:rsidRDefault="00D27987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161</w:t>
            </w:r>
            <w:r w:rsidR="00D84BF0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678</w:t>
            </w:r>
            <w:r w:rsidR="00D84BF0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 </w:t>
            </w:r>
          </w:p>
        </w:tc>
      </w:tr>
      <w:tr w:rsidR="00D84BF0" w:rsidRPr="004C5D73" w14:paraId="4E59C100" w14:textId="77777777" w:rsidTr="005C7CBA">
        <w:trPr>
          <w:trHeight w:val="20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45CD2" w14:textId="77777777" w:rsidR="00D84BF0" w:rsidRPr="004C5D73" w:rsidRDefault="00D84BF0" w:rsidP="00D84BF0">
            <w:pPr>
              <w:ind w:left="450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  <w:t>หนี้สินอื่น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9AA80" w14:textId="77777777" w:rsidR="00D84BF0" w:rsidRPr="004C5D73" w:rsidRDefault="00D84BF0" w:rsidP="005C7CBA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  <w:t>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CEAB8B" w14:textId="4112D558" w:rsidR="00D84BF0" w:rsidRPr="004C5D73" w:rsidRDefault="00D27987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539</w:t>
            </w:r>
            <w:r w:rsidR="00D84BF0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603</w:t>
            </w:r>
            <w:r w:rsidR="00D84BF0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97D26F" w14:textId="77777777" w:rsidR="00D84BF0" w:rsidRPr="004C5D73" w:rsidRDefault="00D84BF0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70A51E" w14:textId="3AD35AF1" w:rsidR="00D84BF0" w:rsidRPr="004C5D73" w:rsidRDefault="00D84BF0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(</w:t>
            </w:r>
            <w:r w:rsidR="00D27987"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365</w:t>
            </w: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="00D27987"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917</w:t>
            </w: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7B63F6" w14:textId="77777777" w:rsidR="00D84BF0" w:rsidRPr="004C5D73" w:rsidRDefault="00D84BF0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B6BC12" w14:textId="7B5B723D" w:rsidR="00D84BF0" w:rsidRPr="004C5D73" w:rsidRDefault="00D27987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173</w:t>
            </w:r>
            <w:r w:rsidR="00D84BF0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686</w:t>
            </w:r>
            <w:r w:rsidR="00D84BF0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 </w:t>
            </w:r>
          </w:p>
        </w:tc>
      </w:tr>
      <w:tr w:rsidR="00D84BF0" w:rsidRPr="004C5D73" w14:paraId="3C315A9A" w14:textId="77777777" w:rsidTr="005C7CBA">
        <w:trPr>
          <w:trHeight w:val="20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DFB42" w14:textId="77777777" w:rsidR="00D84BF0" w:rsidRPr="004C5D73" w:rsidRDefault="00D84BF0" w:rsidP="00D84BF0">
            <w:pPr>
              <w:ind w:left="450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D0026" w14:textId="77777777" w:rsidR="00D84BF0" w:rsidRPr="004C5D73" w:rsidRDefault="00D84BF0" w:rsidP="005C7CBA">
            <w:pPr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EB7E3B" w14:textId="77777777" w:rsidR="00D84BF0" w:rsidRPr="004C5D73" w:rsidRDefault="00D84BF0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5681C2" w14:textId="77777777" w:rsidR="00D84BF0" w:rsidRPr="004C5D73" w:rsidRDefault="00D84BF0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BCF812" w14:textId="77777777" w:rsidR="00D84BF0" w:rsidRPr="004C5D73" w:rsidRDefault="00D84BF0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85A97A" w14:textId="77777777" w:rsidR="00D84BF0" w:rsidRPr="004C5D73" w:rsidRDefault="00D84BF0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C3661E" w14:textId="77777777" w:rsidR="00D84BF0" w:rsidRPr="004C5D73" w:rsidRDefault="00D84BF0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</w:tr>
      <w:tr w:rsidR="00D84BF0" w:rsidRPr="004C5D73" w14:paraId="27B76E0B" w14:textId="77777777" w:rsidTr="005C7CBA">
        <w:trPr>
          <w:trHeight w:val="20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D8748" w14:textId="77777777" w:rsidR="00D84BF0" w:rsidRPr="004C5D73" w:rsidRDefault="00D84BF0" w:rsidP="00D84BF0">
            <w:pPr>
              <w:ind w:left="450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>รวมหนี้สิน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BBDFC" w14:textId="77777777" w:rsidR="00D84BF0" w:rsidRPr="004C5D73" w:rsidRDefault="00D84BF0" w:rsidP="005C7CBA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E42472" w14:textId="2AF7489D" w:rsidR="00D84BF0" w:rsidRPr="004C5D73" w:rsidRDefault="00D27987" w:rsidP="00D84BF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="00D84BF0" w:rsidRPr="004C5D7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034</w:t>
            </w:r>
            <w:r w:rsidR="00D84BF0" w:rsidRPr="004C5D7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370</w:t>
            </w:r>
            <w:r w:rsidR="00D84BF0" w:rsidRPr="004C5D7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56F038" w14:textId="77777777" w:rsidR="00D84BF0" w:rsidRPr="004C5D73" w:rsidRDefault="00D84BF0" w:rsidP="00D84BF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C5D7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4A8722" w14:textId="1E440667" w:rsidR="00D84BF0" w:rsidRPr="004C5D73" w:rsidRDefault="00D84BF0" w:rsidP="00D84BF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C5D73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4C5D7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944</w:t>
            </w:r>
            <w:r w:rsidRPr="004C5D7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183</w:t>
            </w:r>
            <w:r w:rsidRPr="004C5D73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2F07AE" w14:textId="77777777" w:rsidR="00D84BF0" w:rsidRPr="004C5D73" w:rsidRDefault="00D84BF0" w:rsidP="00D84BF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C5D7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46805E" w14:textId="17DFAC24" w:rsidR="00D84BF0" w:rsidRPr="004C5D73" w:rsidRDefault="00D27987" w:rsidP="00D84BF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D84BF0" w:rsidRPr="004C5D7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090</w:t>
            </w:r>
            <w:r w:rsidR="00D84BF0" w:rsidRPr="004C5D7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187</w:t>
            </w:r>
            <w:r w:rsidR="00D84BF0" w:rsidRPr="004C5D7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D84BF0" w:rsidRPr="004C5D73" w14:paraId="476B53CB" w14:textId="77777777" w:rsidTr="005C7CBA">
        <w:trPr>
          <w:trHeight w:val="20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551F2" w14:textId="77777777" w:rsidR="00D84BF0" w:rsidRPr="004C5D73" w:rsidRDefault="00D84BF0" w:rsidP="00D84BF0">
            <w:pPr>
              <w:ind w:left="450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5825D" w14:textId="77777777" w:rsidR="00D84BF0" w:rsidRPr="004C5D73" w:rsidRDefault="00D84BF0" w:rsidP="005C7CBA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06EE45" w14:textId="77777777" w:rsidR="00D84BF0" w:rsidRPr="004C5D73" w:rsidRDefault="00D84BF0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EFA7A7" w14:textId="77777777" w:rsidR="00D84BF0" w:rsidRPr="004C5D73" w:rsidRDefault="00D84BF0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FFA2A9" w14:textId="77777777" w:rsidR="00D84BF0" w:rsidRPr="004C5D73" w:rsidRDefault="00D84BF0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1003EF" w14:textId="77777777" w:rsidR="00D84BF0" w:rsidRPr="004C5D73" w:rsidRDefault="00D84BF0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73E029" w14:textId="77777777" w:rsidR="00D84BF0" w:rsidRPr="004C5D73" w:rsidRDefault="00D84BF0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</w:tr>
      <w:tr w:rsidR="00D84BF0" w:rsidRPr="004C5D73" w14:paraId="07472D16" w14:textId="77777777" w:rsidTr="005C7CBA">
        <w:trPr>
          <w:trHeight w:val="20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A76D9" w14:textId="77777777" w:rsidR="00D84BF0" w:rsidRPr="004C5D73" w:rsidRDefault="00D84BF0" w:rsidP="00D84BF0">
            <w:pPr>
              <w:ind w:left="450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ส่วนของเจ้าของ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E5673" w14:textId="77777777" w:rsidR="00D84BF0" w:rsidRPr="004C5D73" w:rsidRDefault="00D84BF0" w:rsidP="005C7CBA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737BF" w14:textId="77777777" w:rsidR="00D84BF0" w:rsidRPr="004C5D73" w:rsidRDefault="00D84BF0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2562E" w14:textId="77777777" w:rsidR="00D84BF0" w:rsidRPr="004C5D73" w:rsidRDefault="00D84BF0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0FA9B" w14:textId="77777777" w:rsidR="00D84BF0" w:rsidRPr="004C5D73" w:rsidRDefault="00D84BF0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AC242" w14:textId="77777777" w:rsidR="00D84BF0" w:rsidRPr="004C5D73" w:rsidRDefault="00D84BF0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B2F6D" w14:textId="77777777" w:rsidR="00D84BF0" w:rsidRPr="004C5D73" w:rsidRDefault="00D84BF0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</w:tr>
      <w:tr w:rsidR="00D84BF0" w:rsidRPr="004C5D73" w14:paraId="320C98A1" w14:textId="77777777" w:rsidTr="005C7CBA">
        <w:trPr>
          <w:trHeight w:val="20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95937" w14:textId="77777777" w:rsidR="00D84BF0" w:rsidRPr="004C5D73" w:rsidRDefault="00D84BF0" w:rsidP="00D84BF0">
            <w:pPr>
              <w:ind w:left="450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083F9" w14:textId="77777777" w:rsidR="00D84BF0" w:rsidRPr="004C5D73" w:rsidRDefault="00D84BF0" w:rsidP="005C7CBA">
            <w:pPr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3BDFF" w14:textId="77777777" w:rsidR="00D84BF0" w:rsidRPr="004C5D73" w:rsidRDefault="00D84BF0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CD7F8" w14:textId="77777777" w:rsidR="00D84BF0" w:rsidRPr="004C5D73" w:rsidRDefault="00D84BF0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63A81" w14:textId="77777777" w:rsidR="00D84BF0" w:rsidRPr="004C5D73" w:rsidRDefault="00D84BF0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F58E8" w14:textId="77777777" w:rsidR="00D84BF0" w:rsidRPr="004C5D73" w:rsidRDefault="00D84BF0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28170" w14:textId="77777777" w:rsidR="00D84BF0" w:rsidRPr="004C5D73" w:rsidRDefault="00D84BF0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</w:tr>
      <w:tr w:rsidR="00D84BF0" w:rsidRPr="004C5D73" w14:paraId="0AA16DF9" w14:textId="77777777" w:rsidTr="005C7CBA">
        <w:trPr>
          <w:trHeight w:val="20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82464" w14:textId="77777777" w:rsidR="00D84BF0" w:rsidRPr="004C5D73" w:rsidRDefault="00D84BF0" w:rsidP="00D84BF0">
            <w:pPr>
              <w:ind w:left="450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ทุนจดทะเบียน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8EA3D" w14:textId="77777777" w:rsidR="00D84BF0" w:rsidRPr="004C5D73" w:rsidRDefault="00D84BF0" w:rsidP="005C7CBA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F252A" w14:textId="572F029E" w:rsidR="00D84BF0" w:rsidRPr="004C5D73" w:rsidRDefault="00D27987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389</w:t>
            </w:r>
            <w:r w:rsidR="00D84BF0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267</w:t>
            </w:r>
            <w:r w:rsidR="00D84BF0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1919B" w14:textId="77777777" w:rsidR="00D84BF0" w:rsidRPr="004C5D73" w:rsidRDefault="00D84BF0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B9684" w14:textId="77777777" w:rsidR="00D84BF0" w:rsidRPr="004C5D73" w:rsidRDefault="00D84BF0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A0A11" w14:textId="77777777" w:rsidR="00D84BF0" w:rsidRPr="004C5D73" w:rsidRDefault="00D84BF0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0E5EB" w14:textId="08F89C26" w:rsidR="00D84BF0" w:rsidRPr="004C5D73" w:rsidRDefault="00D27987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389</w:t>
            </w:r>
            <w:r w:rsidR="00D84BF0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267</w:t>
            </w:r>
            <w:r w:rsidR="00D84BF0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 </w:t>
            </w:r>
          </w:p>
        </w:tc>
      </w:tr>
      <w:tr w:rsidR="00D84BF0" w:rsidRPr="004C5D73" w14:paraId="2BE1650E" w14:textId="77777777" w:rsidTr="005C7CBA">
        <w:trPr>
          <w:trHeight w:val="20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497D6" w14:textId="77777777" w:rsidR="00D84BF0" w:rsidRPr="004C5D73" w:rsidRDefault="00D84BF0" w:rsidP="00D84BF0">
            <w:pPr>
              <w:ind w:left="450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ส่วนเกินมูลค่าหุ้น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1D74A" w14:textId="77777777" w:rsidR="00D84BF0" w:rsidRPr="004C5D73" w:rsidRDefault="00D84BF0" w:rsidP="005C7CBA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D171D" w14:textId="70CE88F9" w:rsidR="00D84BF0" w:rsidRPr="004C5D73" w:rsidRDefault="00D27987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D84BF0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066</w:t>
            </w:r>
            <w:r w:rsidR="00D84BF0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331</w:t>
            </w:r>
            <w:r w:rsidR="00D84BF0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C7639" w14:textId="77777777" w:rsidR="00D84BF0" w:rsidRPr="004C5D73" w:rsidRDefault="00D84BF0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03582" w14:textId="77777777" w:rsidR="00D84BF0" w:rsidRPr="004C5D73" w:rsidRDefault="00D84BF0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19D09" w14:textId="77777777" w:rsidR="00D84BF0" w:rsidRPr="004C5D73" w:rsidRDefault="00D84BF0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22FD3" w14:textId="721D04E2" w:rsidR="00D84BF0" w:rsidRPr="004C5D73" w:rsidRDefault="00D27987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D84BF0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066</w:t>
            </w:r>
            <w:r w:rsidR="00D84BF0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331</w:t>
            </w:r>
            <w:r w:rsidR="00D84BF0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 </w:t>
            </w:r>
          </w:p>
        </w:tc>
      </w:tr>
      <w:tr w:rsidR="00D84BF0" w:rsidRPr="004C5D73" w14:paraId="533E7741" w14:textId="77777777" w:rsidTr="005C7CBA">
        <w:trPr>
          <w:trHeight w:val="20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E94CC" w14:textId="77777777" w:rsidR="00D84BF0" w:rsidRPr="004C5D73" w:rsidRDefault="00D84BF0" w:rsidP="00D84BF0">
            <w:pPr>
              <w:ind w:left="450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 xml:space="preserve">กำไรสะสม </w:t>
            </w: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- </w:t>
            </w: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ทุนสำรองตามกฎหมาย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EFDE5" w14:textId="77777777" w:rsidR="00D84BF0" w:rsidRPr="004C5D73" w:rsidRDefault="00D84BF0" w:rsidP="005C7CBA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F2557" w14:textId="248A9B32" w:rsidR="00D84BF0" w:rsidRPr="004C5D73" w:rsidRDefault="00D27987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88</w:t>
            </w:r>
            <w:r w:rsidR="00D84BF0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950</w:t>
            </w:r>
            <w:r w:rsidR="00D84BF0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8562B" w14:textId="77777777" w:rsidR="00D84BF0" w:rsidRPr="004C5D73" w:rsidRDefault="00D84BF0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E881C" w14:textId="77777777" w:rsidR="00D84BF0" w:rsidRPr="004C5D73" w:rsidRDefault="00D84BF0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887DE" w14:textId="77777777" w:rsidR="00D84BF0" w:rsidRPr="004C5D73" w:rsidRDefault="00D84BF0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1267D" w14:textId="1C685537" w:rsidR="00D84BF0" w:rsidRPr="004C5D73" w:rsidRDefault="00D27987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88</w:t>
            </w:r>
            <w:r w:rsidR="00D84BF0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950</w:t>
            </w:r>
            <w:r w:rsidR="00D84BF0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 </w:t>
            </w:r>
          </w:p>
        </w:tc>
      </w:tr>
      <w:tr w:rsidR="00D84BF0" w:rsidRPr="004C5D73" w14:paraId="1CC73BEB" w14:textId="77777777" w:rsidTr="005C7CBA">
        <w:trPr>
          <w:trHeight w:val="20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1DD65" w14:textId="77777777" w:rsidR="00D84BF0" w:rsidRPr="004C5D73" w:rsidRDefault="00D84BF0" w:rsidP="00D84BF0">
            <w:pPr>
              <w:ind w:left="450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 xml:space="preserve">กำไรสะสม </w:t>
            </w: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- </w:t>
            </w: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ยังไม่ได้จัดสรร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72AEF" w14:textId="77777777" w:rsidR="00D84BF0" w:rsidRPr="004C5D73" w:rsidRDefault="00D84BF0" w:rsidP="005C7CBA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  <w:t>ข</w:t>
            </w: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, </w:t>
            </w:r>
            <w:r w:rsidRPr="004C5D73"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  <w:t>ค</w:t>
            </w: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, </w:t>
            </w:r>
            <w:r w:rsidRPr="004C5D73"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  <w:t>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6D1FC" w14:textId="739485A2" w:rsidR="00D84BF0" w:rsidRPr="004C5D73" w:rsidRDefault="00D27987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D84BF0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610</w:t>
            </w:r>
            <w:r w:rsidR="00D84BF0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969</w:t>
            </w:r>
            <w:r w:rsidR="00D84BF0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2B579" w14:textId="0B01295D" w:rsidR="00D84BF0" w:rsidRPr="004C5D73" w:rsidRDefault="00D27987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D84BF0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158</w:t>
            </w:r>
            <w:r w:rsidR="00D84BF0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285</w:t>
            </w:r>
            <w:r w:rsidR="00D84BF0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89F6C" w14:textId="3E575371" w:rsidR="00D84BF0" w:rsidRPr="004C5D73" w:rsidRDefault="00D84BF0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(</w:t>
            </w:r>
            <w:r w:rsidR="00D27987"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923</w:t>
            </w: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="00D27987"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967</w:t>
            </w: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8E279" w14:textId="77777777" w:rsidR="00D84BF0" w:rsidRPr="004C5D73" w:rsidRDefault="00D84BF0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5400D" w14:textId="09535630" w:rsidR="00D84BF0" w:rsidRPr="004C5D73" w:rsidRDefault="00D27987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D84BF0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845</w:t>
            </w:r>
            <w:r w:rsidR="00D84BF0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287</w:t>
            </w:r>
            <w:r w:rsidR="00D84BF0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 </w:t>
            </w:r>
          </w:p>
        </w:tc>
      </w:tr>
      <w:tr w:rsidR="00D84BF0" w:rsidRPr="004C5D73" w14:paraId="26909208" w14:textId="77777777" w:rsidTr="005C7CBA">
        <w:trPr>
          <w:trHeight w:val="20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27054" w14:textId="77777777" w:rsidR="00D84BF0" w:rsidRPr="004C5D73" w:rsidRDefault="00D84BF0" w:rsidP="00D84BF0">
            <w:pPr>
              <w:ind w:left="450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องค์ประกอบอื่นของส่วนของเจ้าของ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C04B5" w14:textId="77777777" w:rsidR="00D84BF0" w:rsidRPr="004C5D73" w:rsidRDefault="00D84BF0" w:rsidP="005C7CBA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D6474" w14:textId="77777777" w:rsidR="00D84BF0" w:rsidRPr="004C5D73" w:rsidRDefault="00D84BF0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381AA" w14:textId="77777777" w:rsidR="00D84BF0" w:rsidRPr="004C5D73" w:rsidRDefault="00D84BF0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25A8F" w14:textId="77777777" w:rsidR="00D84BF0" w:rsidRPr="004C5D73" w:rsidRDefault="00D84BF0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8E6E9" w14:textId="77777777" w:rsidR="00D84BF0" w:rsidRPr="004C5D73" w:rsidRDefault="00D84BF0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F2CA5" w14:textId="77777777" w:rsidR="00D84BF0" w:rsidRPr="004C5D73" w:rsidRDefault="00D84BF0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</w:tr>
      <w:tr w:rsidR="00D84BF0" w:rsidRPr="004C5D73" w14:paraId="4B570A5C" w14:textId="77777777" w:rsidTr="005C7CBA">
        <w:trPr>
          <w:trHeight w:val="20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EF974" w14:textId="77777777" w:rsidR="00D84BF0" w:rsidRPr="004C5D73" w:rsidRDefault="00D84BF0" w:rsidP="00D84BF0">
            <w:pPr>
              <w:ind w:left="720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ส่วนเกิน</w:t>
            </w: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th-TH"/>
              </w:rPr>
              <w:t xml:space="preserve"> (</w:t>
            </w: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ต่ำกว่า</w:t>
            </w: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th-TH"/>
              </w:rPr>
              <w:t>)</w:t>
            </w: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th-TH"/>
              </w:rPr>
              <w:t xml:space="preserve"> ทุนจากการวัด</w:t>
            </w:r>
          </w:p>
          <w:p w14:paraId="71F4819F" w14:textId="77777777" w:rsidR="00D84BF0" w:rsidRPr="004C5D73" w:rsidRDefault="00D84BF0" w:rsidP="00D84BF0">
            <w:pPr>
              <w:ind w:left="720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 w:eastAsia="th-TH"/>
              </w:rPr>
              <w:t xml:space="preserve">   มูลค่ายุติธรรมผ่านกำไรขาดทุน</w:t>
            </w:r>
          </w:p>
          <w:p w14:paraId="4C1DB097" w14:textId="77777777" w:rsidR="00D84BF0" w:rsidRPr="004C5D73" w:rsidRDefault="00D84BF0" w:rsidP="00D84BF0">
            <w:pPr>
              <w:ind w:left="720"/>
              <w:rPr>
                <w:rFonts w:ascii="Browallia New" w:hAnsi="Browallia New" w:cs="Browallia New"/>
                <w:color w:val="000000"/>
                <w:sz w:val="22"/>
                <w:cs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   </w:t>
            </w: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เบ็ดเสร็จอื่น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C6633" w14:textId="77777777" w:rsidR="00D84BF0" w:rsidRPr="004C5D73" w:rsidRDefault="00D84BF0" w:rsidP="005C7CBA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  <w:t>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98819" w14:textId="38F50A96" w:rsidR="00D84BF0" w:rsidRPr="004C5D73" w:rsidRDefault="00D27987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39</w:t>
            </w:r>
            <w:r w:rsidR="00D84BF0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133</w:t>
            </w:r>
            <w:r w:rsidR="00D84BF0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6EB31" w14:textId="4BA3F2C2" w:rsidR="00D84BF0" w:rsidRPr="004C5D73" w:rsidRDefault="00D84BF0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(</w:t>
            </w:r>
            <w:r w:rsidR="00D27987"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39</w:t>
            </w: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="00D27987"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133</w:t>
            </w: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994E9" w14:textId="77777777" w:rsidR="00D84BF0" w:rsidRPr="004C5D73" w:rsidRDefault="00D84BF0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28DE1" w14:textId="77777777" w:rsidR="00D84BF0" w:rsidRPr="004C5D73" w:rsidRDefault="00D84BF0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9C569" w14:textId="77777777" w:rsidR="00D84BF0" w:rsidRPr="004C5D73" w:rsidRDefault="00D84BF0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-   </w:t>
            </w:r>
          </w:p>
        </w:tc>
      </w:tr>
      <w:tr w:rsidR="00D84BF0" w:rsidRPr="004C5D73" w14:paraId="414BB77C" w14:textId="77777777" w:rsidTr="005C7CBA">
        <w:trPr>
          <w:trHeight w:val="20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5549F" w14:textId="77777777" w:rsidR="00D84BF0" w:rsidRPr="004C5D73" w:rsidRDefault="00D84BF0" w:rsidP="00D84BF0">
            <w:pPr>
              <w:ind w:left="720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ตราสารหนี้ที่วัดมูลค่ายุติธรรมผ่าน</w:t>
            </w:r>
          </w:p>
          <w:p w14:paraId="49FC3280" w14:textId="77777777" w:rsidR="00D84BF0" w:rsidRPr="004C5D73" w:rsidRDefault="00D84BF0" w:rsidP="00D84BF0">
            <w:pPr>
              <w:ind w:left="720"/>
              <w:rPr>
                <w:rFonts w:ascii="Browallia New" w:hAnsi="Browallia New" w:cs="Browallia New"/>
                <w:color w:val="000000"/>
                <w:sz w:val="22"/>
                <w:cs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   </w:t>
            </w: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กำไรขาดทุนเบ็ดเสร็จอื่น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A3110" w14:textId="77777777" w:rsidR="00D84BF0" w:rsidRPr="004C5D73" w:rsidRDefault="00D84BF0" w:rsidP="005C7CBA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  <w:t>ข</w:t>
            </w: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, </w:t>
            </w:r>
            <w:r w:rsidRPr="004C5D73"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  <w:t>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9277A" w14:textId="77777777" w:rsidR="00D84BF0" w:rsidRPr="004C5D73" w:rsidRDefault="00D84BF0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C461F" w14:textId="2E936987" w:rsidR="00D84BF0" w:rsidRPr="004C5D73" w:rsidRDefault="00D27987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D84BF0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647</w:t>
            </w:r>
            <w:r w:rsidR="00D84BF0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ABBB9" w14:textId="77777777" w:rsidR="00D84BF0" w:rsidRPr="004C5D73" w:rsidRDefault="00D84BF0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08558" w14:textId="77777777" w:rsidR="00D84BF0" w:rsidRPr="004C5D73" w:rsidRDefault="00D84BF0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85258" w14:textId="1CA6E230" w:rsidR="00D84BF0" w:rsidRPr="004C5D73" w:rsidRDefault="00D27987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D84BF0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647</w:t>
            </w:r>
            <w:r w:rsidR="00D84BF0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 </w:t>
            </w:r>
          </w:p>
        </w:tc>
      </w:tr>
      <w:tr w:rsidR="00D84BF0" w:rsidRPr="004C5D73" w14:paraId="2F80BD0C" w14:textId="77777777" w:rsidTr="005C7CBA">
        <w:trPr>
          <w:trHeight w:val="20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AEEC2" w14:textId="77777777" w:rsidR="00D84BF0" w:rsidRPr="004C5D73" w:rsidRDefault="00D84BF0" w:rsidP="00D84BF0">
            <w:pPr>
              <w:ind w:left="720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ตราสารทุนที่วัดมูลค่ายุติธรรมผ่าน</w:t>
            </w:r>
          </w:p>
          <w:p w14:paraId="543652BB" w14:textId="77777777" w:rsidR="00D84BF0" w:rsidRPr="004C5D73" w:rsidRDefault="00D84BF0" w:rsidP="00D84BF0">
            <w:pPr>
              <w:ind w:left="720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   </w:t>
            </w: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กำไรขาดทุนเบ็ดเสร็จอื่น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0A9FF" w14:textId="77777777" w:rsidR="00D84BF0" w:rsidRPr="004C5D73" w:rsidRDefault="00D84BF0" w:rsidP="005C7CBA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  <w:t>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68236" w14:textId="77777777" w:rsidR="00D84BF0" w:rsidRPr="004C5D73" w:rsidRDefault="00D84BF0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E4502" w14:textId="3BF73112" w:rsidR="00D84BF0" w:rsidRPr="004C5D73" w:rsidRDefault="00D27987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19</w:t>
            </w:r>
            <w:r w:rsidR="00D84BF0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018</w:t>
            </w:r>
            <w:r w:rsidR="00D84BF0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A2D13" w14:textId="77777777" w:rsidR="00D84BF0" w:rsidRPr="004C5D73" w:rsidRDefault="00D84BF0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01974" w14:textId="77777777" w:rsidR="00D84BF0" w:rsidRPr="004C5D73" w:rsidRDefault="00D84BF0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D5208" w14:textId="60A0BD5C" w:rsidR="00D84BF0" w:rsidRPr="004C5D73" w:rsidRDefault="00D27987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19</w:t>
            </w:r>
            <w:r w:rsidR="00D84BF0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018</w:t>
            </w:r>
            <w:r w:rsidR="00D84BF0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 </w:t>
            </w:r>
          </w:p>
        </w:tc>
      </w:tr>
      <w:tr w:rsidR="00D84BF0" w:rsidRPr="004C5D73" w14:paraId="6CFB8BA8" w14:textId="77777777" w:rsidTr="005C7CBA">
        <w:trPr>
          <w:trHeight w:val="20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13B6A" w14:textId="77777777" w:rsidR="00D84BF0" w:rsidRPr="004C5D73" w:rsidRDefault="00D84BF0" w:rsidP="00D84BF0">
            <w:pPr>
              <w:ind w:left="720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ส่วนแบ่งกำไร(ขาดทุน)เบ็ดเสร็จอื่น</w:t>
            </w:r>
          </w:p>
          <w:p w14:paraId="73B14B57" w14:textId="77777777" w:rsidR="00D84BF0" w:rsidRPr="004C5D73" w:rsidRDefault="00D84BF0" w:rsidP="00D84BF0">
            <w:pPr>
              <w:ind w:left="720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   </w:t>
            </w: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ในบริษัทร่วม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42FEE" w14:textId="77777777" w:rsidR="00D84BF0" w:rsidRPr="004C5D73" w:rsidRDefault="00D84BF0" w:rsidP="005C7CBA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  <w:t>ค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FA9E1" w14:textId="51FA14C8" w:rsidR="00D84BF0" w:rsidRPr="004C5D73" w:rsidRDefault="00D27987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D84BF0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150</w:t>
            </w:r>
            <w:r w:rsidR="00D84BF0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041</w:t>
            </w:r>
            <w:r w:rsidR="00D84BF0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516A6" w14:textId="1F2EC19D" w:rsidR="00D84BF0" w:rsidRPr="004C5D73" w:rsidRDefault="00D84BF0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(</w:t>
            </w:r>
            <w:r w:rsidR="00D27987"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950</w:t>
            </w: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="00D27987"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449</w:t>
            </w: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2A629" w14:textId="7DF5A4E7" w:rsidR="00D84BF0" w:rsidRPr="004C5D73" w:rsidRDefault="00D84BF0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(</w:t>
            </w:r>
            <w:r w:rsidR="00D27987"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="00D27987"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284</w:t>
            </w: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="00D27987"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528</w:t>
            </w: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D5426" w14:textId="5809EA3E" w:rsidR="00D84BF0" w:rsidRPr="004C5D73" w:rsidRDefault="00D27987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23</w:t>
            </w:r>
            <w:r w:rsidR="00D84BF0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764</w:t>
            </w:r>
            <w:r w:rsidR="00D84BF0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22D2B" w14:textId="4595121A" w:rsidR="00D84BF0" w:rsidRPr="004C5D73" w:rsidRDefault="00D84BF0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(</w:t>
            </w:r>
            <w:r w:rsidR="00D27987"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="00D27987"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061</w:t>
            </w: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="00D27987"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172</w:t>
            </w: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)</w:t>
            </w:r>
          </w:p>
        </w:tc>
      </w:tr>
      <w:tr w:rsidR="00D84BF0" w:rsidRPr="004C5D73" w14:paraId="6C13FDDA" w14:textId="77777777" w:rsidTr="005C7CBA">
        <w:trPr>
          <w:trHeight w:val="20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99F59" w14:textId="77777777" w:rsidR="00D84BF0" w:rsidRPr="004C5D73" w:rsidRDefault="00D84BF0" w:rsidP="00D84BF0">
            <w:pPr>
              <w:ind w:left="720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สำรองทางการเงินจากสัญญา</w:t>
            </w:r>
          </w:p>
          <w:p w14:paraId="1CD2E1CA" w14:textId="77777777" w:rsidR="00D84BF0" w:rsidRPr="004C5D73" w:rsidRDefault="00D84BF0" w:rsidP="00D84BF0">
            <w:pPr>
              <w:ind w:left="720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   </w:t>
            </w: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ประกันภัย/สัญญาประกันภัยต่อ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CCEA8" w14:textId="77777777" w:rsidR="00D84BF0" w:rsidRPr="004C5D73" w:rsidRDefault="00D84BF0" w:rsidP="005C7CBA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  <w:t>ค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00FFCA" w14:textId="77777777" w:rsidR="00D84BF0" w:rsidRPr="004C5D73" w:rsidRDefault="00D84BF0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61AC6B" w14:textId="77777777" w:rsidR="00D84BF0" w:rsidRPr="004C5D73" w:rsidRDefault="00D84BF0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205C04" w14:textId="03392DF8" w:rsidR="00D84BF0" w:rsidRPr="004C5D73" w:rsidRDefault="00D84BF0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(</w:t>
            </w:r>
            <w:r w:rsidR="00D27987"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="00D27987"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334</w:t>
            </w: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76C272" w14:textId="77777777" w:rsidR="00D84BF0" w:rsidRPr="004C5D73" w:rsidRDefault="00D84BF0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0E63B5" w14:textId="32EC4A91" w:rsidR="00D84BF0" w:rsidRPr="004C5D73" w:rsidRDefault="00D84BF0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(</w:t>
            </w:r>
            <w:r w:rsidR="00D27987"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="00D27987"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334</w:t>
            </w: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)</w:t>
            </w:r>
          </w:p>
        </w:tc>
      </w:tr>
      <w:tr w:rsidR="00D84BF0" w:rsidRPr="004C5D73" w14:paraId="19BCF664" w14:textId="77777777" w:rsidTr="000725C3">
        <w:trPr>
          <w:trHeight w:val="20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E9200" w14:textId="77777777" w:rsidR="00D84BF0" w:rsidRPr="004C5D73" w:rsidRDefault="00D84BF0" w:rsidP="00D84BF0">
            <w:pPr>
              <w:ind w:left="450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3E2F1" w14:textId="77777777" w:rsidR="00D84BF0" w:rsidRPr="004C5D73" w:rsidRDefault="00D84BF0" w:rsidP="00D84BF0">
            <w:pPr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60254" w14:textId="77777777" w:rsidR="00D84BF0" w:rsidRPr="004C5D73" w:rsidRDefault="00D84BF0" w:rsidP="00D84B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43500" w14:textId="77777777" w:rsidR="00D84BF0" w:rsidRPr="004C5D73" w:rsidRDefault="00D84BF0" w:rsidP="00D84B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1E45E" w14:textId="77777777" w:rsidR="00D84BF0" w:rsidRPr="004C5D73" w:rsidRDefault="00D84BF0" w:rsidP="00D84B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2B9CC" w14:textId="77777777" w:rsidR="00D84BF0" w:rsidRPr="004C5D73" w:rsidRDefault="00D84BF0" w:rsidP="00D84B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EA42C" w14:textId="77777777" w:rsidR="00D84BF0" w:rsidRPr="004C5D73" w:rsidRDefault="00D84BF0" w:rsidP="00D84B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lang w:val="en-GB" w:eastAsia="th-TH"/>
              </w:rPr>
            </w:pPr>
          </w:p>
        </w:tc>
      </w:tr>
      <w:tr w:rsidR="00D84BF0" w:rsidRPr="004C5D73" w14:paraId="0990433B" w14:textId="77777777" w:rsidTr="000725C3">
        <w:trPr>
          <w:trHeight w:val="20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51BF8" w14:textId="77777777" w:rsidR="00D84BF0" w:rsidRPr="004C5D73" w:rsidRDefault="00D84BF0" w:rsidP="00D84BF0">
            <w:pPr>
              <w:ind w:left="450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>รวมส่วนของเจ้าของ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EB110" w14:textId="77777777" w:rsidR="00D84BF0" w:rsidRPr="004C5D73" w:rsidRDefault="00D84BF0" w:rsidP="00D84BF0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EBA6F5" w14:textId="58C17B1F" w:rsidR="00D84BF0" w:rsidRPr="004C5D73" w:rsidRDefault="00D27987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  <w:r w:rsidR="00D84BF0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344</w:t>
            </w:r>
            <w:r w:rsidR="00D84BF0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691</w:t>
            </w:r>
            <w:r w:rsidR="00D84BF0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70B269" w14:textId="5682A72B" w:rsidR="00D84BF0" w:rsidRPr="004C5D73" w:rsidRDefault="00D27987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197</w:t>
            </w:r>
            <w:r w:rsidR="00D84BF0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368</w:t>
            </w:r>
            <w:r w:rsidR="00D84BF0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7942D5" w14:textId="0BCC8084" w:rsidR="00D84BF0" w:rsidRPr="004C5D73" w:rsidRDefault="00D84BF0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(</w:t>
            </w:r>
            <w:r w:rsidR="00D27987"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="00D27987"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209</w:t>
            </w: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="00D27987"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829</w:t>
            </w: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05B34E" w14:textId="738B2FDB" w:rsidR="00D84BF0" w:rsidRPr="004C5D73" w:rsidRDefault="00D27987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23</w:t>
            </w:r>
            <w:r w:rsidR="00D84BF0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764</w:t>
            </w:r>
            <w:r w:rsidR="00D84BF0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BC8D95" w14:textId="76268B0D" w:rsidR="00D84BF0" w:rsidRPr="004C5D73" w:rsidRDefault="00D27987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D84BF0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355</w:t>
            </w:r>
            <w:r w:rsidR="00D84BF0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994</w:t>
            </w:r>
            <w:r w:rsidR="00D84BF0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 </w:t>
            </w:r>
          </w:p>
        </w:tc>
      </w:tr>
      <w:tr w:rsidR="00D84BF0" w:rsidRPr="004C5D73" w14:paraId="37DC98D4" w14:textId="77777777" w:rsidTr="000725C3">
        <w:trPr>
          <w:trHeight w:val="20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14:paraId="7E6FE773" w14:textId="77777777" w:rsidR="00D84BF0" w:rsidRPr="004C5D73" w:rsidRDefault="00D84BF0" w:rsidP="00D84BF0">
            <w:pPr>
              <w:ind w:left="450"/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60F2FC0" w14:textId="77777777" w:rsidR="00D84BF0" w:rsidRPr="004C5D73" w:rsidRDefault="00D84BF0" w:rsidP="00D84BF0">
            <w:pPr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A78DBA" w14:textId="77777777" w:rsidR="00D84BF0" w:rsidRPr="004C5D73" w:rsidRDefault="00D84BF0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F4DC28" w14:textId="77777777" w:rsidR="00D84BF0" w:rsidRPr="004C5D73" w:rsidRDefault="00D84BF0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AEBE3A" w14:textId="77777777" w:rsidR="00D84BF0" w:rsidRPr="004C5D73" w:rsidRDefault="00D84BF0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C48CCA" w14:textId="77777777" w:rsidR="00D84BF0" w:rsidRPr="004C5D73" w:rsidRDefault="00D84BF0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59F36F" w14:textId="77777777" w:rsidR="00D84BF0" w:rsidRPr="004C5D73" w:rsidRDefault="00D84BF0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</w:tr>
      <w:tr w:rsidR="00D84BF0" w:rsidRPr="004C5D73" w14:paraId="05B86679" w14:textId="77777777" w:rsidTr="000725C3">
        <w:trPr>
          <w:trHeight w:val="20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FDD00" w14:textId="77777777" w:rsidR="00D84BF0" w:rsidRPr="004C5D73" w:rsidRDefault="00D84BF0" w:rsidP="00D84BF0">
            <w:pPr>
              <w:ind w:left="450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>รวมหนี้สินและส่วนของเจ้าของ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E16A0" w14:textId="77777777" w:rsidR="00D84BF0" w:rsidRPr="004C5D73" w:rsidRDefault="00D84BF0" w:rsidP="00D84BF0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26D8DB" w14:textId="12C041A1" w:rsidR="00D84BF0" w:rsidRPr="004C5D73" w:rsidRDefault="00D27987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 w:rsidR="00D84BF0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379</w:t>
            </w:r>
            <w:r w:rsidR="00D84BF0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061</w:t>
            </w:r>
            <w:r w:rsidR="00D84BF0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5A3681" w14:textId="155076DD" w:rsidR="00D84BF0" w:rsidRPr="004C5D73" w:rsidRDefault="00D27987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197</w:t>
            </w:r>
            <w:r w:rsidR="00D84BF0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368</w:t>
            </w:r>
            <w:r w:rsidR="00D84BF0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E9D0E6" w14:textId="1AC63B5D" w:rsidR="00D84BF0" w:rsidRPr="004C5D73" w:rsidRDefault="00D84BF0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(</w:t>
            </w:r>
            <w:r w:rsidR="00D27987"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="00D27987"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154</w:t>
            </w: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="00D27987"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012</w:t>
            </w:r>
            <w:r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FFDFD2" w14:textId="67ABA67D" w:rsidR="00D84BF0" w:rsidRPr="004C5D73" w:rsidRDefault="00D27987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23</w:t>
            </w:r>
            <w:r w:rsidR="00D84BF0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764</w:t>
            </w:r>
            <w:r w:rsidR="00D84BF0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3A5415" w14:textId="77F3FCEB" w:rsidR="00D84BF0" w:rsidRPr="004C5D73" w:rsidRDefault="00D27987" w:rsidP="00D84B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19</w:t>
            </w:r>
            <w:r w:rsidR="00D84BF0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446</w:t>
            </w:r>
            <w:r w:rsidR="00D84BF0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D27987">
              <w:rPr>
                <w:rFonts w:ascii="Browallia New" w:hAnsi="Browallia New" w:cs="Browallia New"/>
                <w:sz w:val="20"/>
                <w:szCs w:val="20"/>
                <w:lang w:val="en-GB"/>
              </w:rPr>
              <w:t>181</w:t>
            </w:r>
            <w:r w:rsidR="00D84BF0" w:rsidRPr="004C5D73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 </w:t>
            </w:r>
          </w:p>
        </w:tc>
      </w:tr>
    </w:tbl>
    <w:p w14:paraId="120B2DF9" w14:textId="4FFBCF15" w:rsidR="003444BD" w:rsidRPr="004C5D73" w:rsidRDefault="003444BD">
      <w:pPr>
        <w:rPr>
          <w:rFonts w:ascii="Browallia New" w:eastAsia="Arial Unicode MS" w:hAnsi="Browallia New" w:cs="Browallia New"/>
          <w:color w:val="000000"/>
          <w:sz w:val="8"/>
          <w:szCs w:val="8"/>
          <w:cs/>
          <w:lang w:val="en-US" w:eastAsia="x-none"/>
        </w:rPr>
      </w:pPr>
    </w:p>
    <w:p w14:paraId="0A444BA6" w14:textId="77777777" w:rsidR="003444BD" w:rsidRPr="004C5D73" w:rsidRDefault="003444BD">
      <w:pPr>
        <w:rPr>
          <w:rFonts w:ascii="Browallia New" w:eastAsia="Arial Unicode MS" w:hAnsi="Browallia New" w:cs="Browallia New"/>
          <w:color w:val="000000"/>
          <w:sz w:val="8"/>
          <w:szCs w:val="8"/>
          <w:cs/>
          <w:lang w:val="en-US" w:eastAsia="x-none"/>
        </w:rPr>
      </w:pPr>
      <w:r w:rsidRPr="004C5D73">
        <w:rPr>
          <w:rFonts w:ascii="Browallia New" w:eastAsia="Arial Unicode MS" w:hAnsi="Browallia New" w:cs="Browallia New"/>
          <w:color w:val="000000"/>
          <w:sz w:val="8"/>
          <w:szCs w:val="8"/>
          <w:cs/>
          <w:lang w:val="en-US" w:eastAsia="x-none"/>
        </w:rPr>
        <w:br w:type="page"/>
      </w:r>
    </w:p>
    <w:p w14:paraId="18958F96" w14:textId="77777777" w:rsidR="00DA7B19" w:rsidRPr="004C5D73" w:rsidRDefault="00DA7B19" w:rsidP="00DA7B19">
      <w:pPr>
        <w:ind w:left="851" w:hanging="284"/>
        <w:rPr>
          <w:rFonts w:ascii="Browallia New" w:hAnsi="Browallia New" w:cs="Browallia New"/>
          <w:color w:val="000000"/>
          <w:sz w:val="26"/>
          <w:szCs w:val="26"/>
          <w:u w:val="single"/>
          <w:lang w:val="en-GB" w:eastAsia="th-TH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u w:val="single"/>
          <w:cs/>
          <w:lang w:val="en-GB" w:eastAsia="th-TH"/>
        </w:rPr>
        <w:lastRenderedPageBreak/>
        <w:t>คำอธิบาย</w:t>
      </w:r>
    </w:p>
    <w:p w14:paraId="3CB22ADC" w14:textId="21AFE104" w:rsidR="00DA7B19" w:rsidRPr="004C5D73" w:rsidRDefault="00DA7B19" w:rsidP="00260BD4">
      <w:pPr>
        <w:pStyle w:val="ListParagraph"/>
        <w:numPr>
          <w:ilvl w:val="0"/>
          <w:numId w:val="22"/>
        </w:numPr>
        <w:spacing w:after="0"/>
        <w:ind w:left="993" w:hanging="426"/>
        <w:jc w:val="thaiDistribute"/>
        <w:rPr>
          <w:rFonts w:ascii="Browallia New" w:hAnsi="Browallia New" w:cs="Browallia New"/>
          <w:color w:val="000000"/>
          <w:sz w:val="26"/>
          <w:szCs w:val="26"/>
          <w:lang w:eastAsia="th-TH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 xml:space="preserve">การจัดประเภทรายการและวัดมูลค่าใหม่ตามมาตรฐานการรายงานทางการเงินฉบับที่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eastAsia="th-TH"/>
        </w:rPr>
        <w:t>17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 xml:space="preserve"> เรื่องสัญญาประกันภัย </w:t>
      </w:r>
      <w:r w:rsidR="003444BD" w:rsidRPr="004C5D73">
        <w:rPr>
          <w:rFonts w:ascii="Browallia New" w:hAnsi="Browallia New" w:cs="Browallia New"/>
          <w:color w:val="000000"/>
          <w:sz w:val="26"/>
          <w:szCs w:val="26"/>
          <w:cs/>
          <w:lang w:eastAsia="th-TH" w:bidi="th-TH"/>
        </w:rPr>
        <w:br/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 xml:space="preserve">(หมายเหตุ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eastAsia="th-TH"/>
        </w:rPr>
        <w:t>5</w:t>
      </w:r>
      <w:r w:rsidR="00E04E6D" w:rsidRPr="004C5D73">
        <w:rPr>
          <w:rFonts w:ascii="Browallia New" w:hAnsi="Browallia New" w:cs="Browallia New"/>
          <w:color w:val="000000"/>
          <w:sz w:val="26"/>
          <w:szCs w:val="26"/>
          <w:lang w:eastAsia="th-TH"/>
        </w:rPr>
        <w:t>.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eastAsia="th-TH"/>
        </w:rPr>
        <w:t>3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>)</w:t>
      </w:r>
    </w:p>
    <w:p w14:paraId="1A230AB2" w14:textId="59A3C8B9" w:rsidR="00DA7B19" w:rsidRPr="004C5D73" w:rsidRDefault="00DA7B19" w:rsidP="00260BD4">
      <w:pPr>
        <w:pStyle w:val="ListParagraph"/>
        <w:numPr>
          <w:ilvl w:val="0"/>
          <w:numId w:val="22"/>
        </w:numPr>
        <w:spacing w:after="0"/>
        <w:ind w:left="993" w:hanging="426"/>
        <w:jc w:val="thaiDistribute"/>
        <w:rPr>
          <w:rFonts w:ascii="Browallia New" w:hAnsi="Browallia New" w:cs="Browallia New"/>
          <w:color w:val="000000"/>
          <w:sz w:val="26"/>
          <w:szCs w:val="26"/>
          <w:lang w:eastAsia="th-TH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 xml:space="preserve">การจัดประเภทใหม่ของสินทรัพย์ทางการเงินตราสารหนี้และตราสารทุน (หมายเหตุ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eastAsia="th-TH"/>
        </w:rPr>
        <w:t>5</w:t>
      </w:r>
      <w:r w:rsidR="00E04E6D" w:rsidRPr="004C5D73">
        <w:rPr>
          <w:rFonts w:ascii="Browallia New" w:hAnsi="Browallia New" w:cs="Browallia New"/>
          <w:color w:val="000000"/>
          <w:sz w:val="26"/>
          <w:szCs w:val="26"/>
          <w:lang w:eastAsia="th-TH"/>
        </w:rPr>
        <w:t>.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eastAsia="th-TH"/>
        </w:rPr>
        <w:t>4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>)</w:t>
      </w:r>
    </w:p>
    <w:p w14:paraId="4D5E2129" w14:textId="15508C50" w:rsidR="00DA7B19" w:rsidRPr="004C5D73" w:rsidRDefault="00DA7B19" w:rsidP="00260BD4">
      <w:pPr>
        <w:pStyle w:val="ListParagraph"/>
        <w:numPr>
          <w:ilvl w:val="0"/>
          <w:numId w:val="22"/>
        </w:numPr>
        <w:spacing w:after="0"/>
        <w:ind w:left="993" w:hanging="426"/>
        <w:jc w:val="thaiDistribute"/>
        <w:rPr>
          <w:rFonts w:ascii="Browallia New" w:hAnsi="Browallia New" w:cs="Browallia New"/>
          <w:color w:val="000000"/>
          <w:sz w:val="26"/>
          <w:szCs w:val="26"/>
          <w:lang w:eastAsia="th-TH"/>
        </w:rPr>
      </w:pPr>
      <w:r w:rsidRPr="004C5D73">
        <w:rPr>
          <w:rFonts w:ascii="Browallia New" w:hAnsi="Browallia New" w:cs="Browallia New"/>
          <w:color w:val="000000"/>
          <w:spacing w:val="-4"/>
          <w:sz w:val="26"/>
          <w:szCs w:val="26"/>
          <w:cs/>
          <w:lang w:eastAsia="th-TH"/>
        </w:rPr>
        <w:t xml:space="preserve">ปรับปรุงผลกระทบในรายการที่เกี่ยวข้องกับการจัดประเภทรายการและวัดมูลค่าใหม่ตามมาตรฐานการรายงานทางการเงินฉบับที่ </w:t>
      </w:r>
      <w:r w:rsidR="00D27987" w:rsidRPr="00D27987">
        <w:rPr>
          <w:rFonts w:ascii="Browallia New" w:hAnsi="Browallia New" w:cs="Browallia New"/>
          <w:color w:val="000000"/>
          <w:spacing w:val="-4"/>
          <w:sz w:val="26"/>
          <w:szCs w:val="26"/>
          <w:lang w:eastAsia="th-TH"/>
        </w:rPr>
        <w:t>17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 xml:space="preserve"> เรื่องสัญญาประกันภัย</w:t>
      </w:r>
    </w:p>
    <w:p w14:paraId="324B2CAE" w14:textId="0311CAB5" w:rsidR="00310AEC" w:rsidRPr="004C5D73" w:rsidRDefault="00DA7B19" w:rsidP="00260BD4">
      <w:pPr>
        <w:pStyle w:val="ListParagraph"/>
        <w:numPr>
          <w:ilvl w:val="0"/>
          <w:numId w:val="22"/>
        </w:numPr>
        <w:spacing w:after="0"/>
        <w:ind w:left="993" w:hanging="426"/>
        <w:jc w:val="thaiDistribute"/>
        <w:rPr>
          <w:rFonts w:ascii="Browallia New" w:hAnsi="Browallia New" w:cs="Browallia New"/>
          <w:color w:val="000000"/>
          <w:sz w:val="26"/>
          <w:szCs w:val="26"/>
          <w:lang w:eastAsia="th-TH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>การปรับปรุงการด้อยค่าของสินทรัพย์ทางการเงิน</w:t>
      </w:r>
      <w:r w:rsidRPr="004C5D73">
        <w:rPr>
          <w:rFonts w:ascii="Browallia New" w:hAnsi="Browallia New" w:cs="Browallia New"/>
          <w:color w:val="000000"/>
          <w:sz w:val="26"/>
          <w:szCs w:val="26"/>
          <w:lang w:eastAsia="th-TH"/>
        </w:rPr>
        <w:t xml:space="preserve"> (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>หมายเหตุ</w:t>
      </w:r>
      <w:r w:rsidRPr="004C5D73">
        <w:rPr>
          <w:rFonts w:ascii="Browallia New" w:hAnsi="Browallia New" w:cs="Browallia New"/>
          <w:color w:val="000000"/>
          <w:sz w:val="26"/>
          <w:szCs w:val="26"/>
          <w:lang w:eastAsia="th-TH"/>
        </w:rPr>
        <w:t xml:space="preserve">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eastAsia="th-TH"/>
        </w:rPr>
        <w:t>5</w:t>
      </w:r>
      <w:r w:rsidR="00E04E6D" w:rsidRPr="004C5D73">
        <w:rPr>
          <w:rFonts w:ascii="Browallia New" w:hAnsi="Browallia New" w:cs="Browallia New"/>
          <w:color w:val="000000"/>
          <w:sz w:val="26"/>
          <w:szCs w:val="26"/>
          <w:lang w:eastAsia="th-TH"/>
        </w:rPr>
        <w:t>.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eastAsia="th-TH"/>
        </w:rPr>
        <w:t>4</w:t>
      </w:r>
      <w:r w:rsidRPr="004C5D73">
        <w:rPr>
          <w:rFonts w:ascii="Browallia New" w:hAnsi="Browallia New" w:cs="Browallia New"/>
          <w:color w:val="000000"/>
          <w:sz w:val="26"/>
          <w:szCs w:val="26"/>
          <w:lang w:eastAsia="th-TH"/>
        </w:rPr>
        <w:t>)</w:t>
      </w:r>
    </w:p>
    <w:p w14:paraId="1BB2F72F" w14:textId="77777777" w:rsidR="00CF2C39" w:rsidRPr="004C5D73" w:rsidRDefault="00DA7B19" w:rsidP="00260BD4">
      <w:pPr>
        <w:pStyle w:val="ListParagraph"/>
        <w:numPr>
          <w:ilvl w:val="0"/>
          <w:numId w:val="22"/>
        </w:numPr>
        <w:spacing w:after="0"/>
        <w:ind w:left="993" w:hanging="426"/>
        <w:jc w:val="thaiDistribute"/>
        <w:rPr>
          <w:rFonts w:ascii="Browallia New" w:hAnsi="Browallia New" w:cs="Browallia New"/>
          <w:color w:val="000000"/>
          <w:sz w:val="26"/>
          <w:szCs w:val="26"/>
          <w:lang w:val="en-US" w:eastAsia="th-TH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>การเปลี่ยนแปลงนโยบายการบัญชีการจัดประเภทเงินลงทุนระยะสั้นจากสินทรัพย์ทางการเงินตราสารหนี้ไปยังเงินสดและรายการเทียบเท่าเงินสด</w:t>
      </w:r>
    </w:p>
    <w:p w14:paraId="554C082E" w14:textId="77777777" w:rsidR="00C0072D" w:rsidRPr="004C5D73" w:rsidRDefault="00C0072D" w:rsidP="00C0072D">
      <w:pPr>
        <w:pStyle w:val="ListParagraph"/>
        <w:spacing w:after="0"/>
        <w:ind w:left="993"/>
        <w:jc w:val="thaiDistribute"/>
        <w:rPr>
          <w:rFonts w:ascii="Browallia New" w:hAnsi="Browallia New" w:cs="Browallia New"/>
          <w:color w:val="000000"/>
          <w:sz w:val="26"/>
          <w:szCs w:val="26"/>
          <w:lang w:val="en-US" w:eastAsia="th-TH"/>
        </w:rPr>
      </w:pPr>
    </w:p>
    <w:p w14:paraId="5B05D481" w14:textId="0688527C" w:rsidR="00DB5D75" w:rsidRPr="004C5D73" w:rsidRDefault="00DB5D75" w:rsidP="00C0072D">
      <w:pPr>
        <w:jc w:val="thaiDistribute"/>
        <w:rPr>
          <w:rFonts w:ascii="Browallia New" w:hAnsi="Browallia New" w:cs="Browallia New"/>
          <w:color w:val="000000"/>
          <w:sz w:val="26"/>
          <w:szCs w:val="26"/>
          <w:lang w:eastAsia="th-TH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 xml:space="preserve">ผลกระทบจากที่มีต่อกำไรสะสมที่ยังไม่ได้จัดสรรของกลุ่มกิจการ ณ วันที่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 w:eastAsia="th-TH"/>
        </w:rPr>
        <w:t>1</w:t>
      </w:r>
      <w:r w:rsidRPr="004C5D73">
        <w:rPr>
          <w:rFonts w:ascii="Browallia New" w:hAnsi="Browallia New" w:cs="Browallia New"/>
          <w:color w:val="000000"/>
          <w:sz w:val="26"/>
          <w:szCs w:val="26"/>
          <w:lang w:eastAsia="th-TH"/>
        </w:rPr>
        <w:t xml:space="preserve"> 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 xml:space="preserve">มกราคม พ.ศ.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 w:eastAsia="th-TH"/>
        </w:rPr>
        <w:t>2567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 xml:space="preserve"> และ</w:t>
      </w:r>
      <w:r w:rsidRPr="004C5D73">
        <w:rPr>
          <w:rFonts w:ascii="Browallia New" w:hAnsi="Browallia New" w:cs="Browallia New"/>
          <w:color w:val="000000"/>
          <w:sz w:val="26"/>
          <w:szCs w:val="26"/>
          <w:lang w:eastAsia="th-TH"/>
        </w:rPr>
        <w:t xml:space="preserve">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 w:eastAsia="th-TH"/>
        </w:rPr>
        <w:t>31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 xml:space="preserve"> ธันวาคม พ.ศ.</w:t>
      </w:r>
      <w:r w:rsidRPr="004C5D73">
        <w:rPr>
          <w:rFonts w:ascii="Browallia New" w:hAnsi="Browallia New" w:cs="Browallia New"/>
          <w:color w:val="000000"/>
          <w:sz w:val="26"/>
          <w:szCs w:val="26"/>
          <w:lang w:eastAsia="th-TH"/>
        </w:rPr>
        <w:t xml:space="preserve">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 w:eastAsia="th-TH"/>
        </w:rPr>
        <w:t>2567</w:t>
      </w:r>
      <w:r w:rsidRPr="004C5D73">
        <w:rPr>
          <w:rFonts w:ascii="Browallia New" w:hAnsi="Browallia New" w:cs="Browallia New"/>
          <w:color w:val="000000"/>
          <w:sz w:val="26"/>
          <w:szCs w:val="26"/>
          <w:lang w:eastAsia="th-TH"/>
        </w:rPr>
        <w:t xml:space="preserve"> </w:t>
      </w:r>
      <w:r w:rsidR="003444BD" w:rsidRPr="004C5D73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br/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>มีดังต่อไปนี้</w:t>
      </w:r>
    </w:p>
    <w:p w14:paraId="538F0270" w14:textId="77777777" w:rsidR="00A717C3" w:rsidRPr="004C5D73" w:rsidRDefault="00A717C3" w:rsidP="00C0072D">
      <w:pPr>
        <w:jc w:val="thaiDistribute"/>
        <w:rPr>
          <w:rFonts w:ascii="Browallia New" w:hAnsi="Browallia New" w:cs="Browallia New"/>
          <w:color w:val="000000"/>
          <w:sz w:val="24"/>
          <w:szCs w:val="24"/>
          <w:cs/>
          <w:lang w:eastAsia="th-TH"/>
        </w:rPr>
      </w:pPr>
    </w:p>
    <w:tbl>
      <w:tblPr>
        <w:tblStyle w:val="TableGrid6"/>
        <w:tblW w:w="9435" w:type="dxa"/>
        <w:tblLook w:val="04A0" w:firstRow="1" w:lastRow="0" w:firstColumn="1" w:lastColumn="0" w:noHBand="0" w:noVBand="1"/>
      </w:tblPr>
      <w:tblGrid>
        <w:gridCol w:w="6408"/>
        <w:gridCol w:w="1478"/>
        <w:gridCol w:w="1549"/>
      </w:tblGrid>
      <w:tr w:rsidR="00417D89" w:rsidRPr="004C5D73" w14:paraId="731C59F6" w14:textId="77777777" w:rsidTr="000725C3">
        <w:trPr>
          <w:trHeight w:val="20"/>
        </w:trPr>
        <w:tc>
          <w:tcPr>
            <w:tcW w:w="6408" w:type="dxa"/>
          </w:tcPr>
          <w:p w14:paraId="24F39669" w14:textId="77777777" w:rsidR="00417D89" w:rsidRPr="004C5D73" w:rsidRDefault="00417D89" w:rsidP="000725C3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3027" w:type="dxa"/>
            <w:gridSpan w:val="2"/>
            <w:tcBorders>
              <w:bottom w:val="single" w:sz="4" w:space="0" w:color="auto"/>
            </w:tcBorders>
          </w:tcPr>
          <w:p w14:paraId="2FDE02C0" w14:textId="77777777" w:rsidR="00417D89" w:rsidRPr="004C5D73" w:rsidRDefault="00417D89" w:rsidP="00417D8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>งบการเงินรวม</w:t>
            </w:r>
          </w:p>
        </w:tc>
      </w:tr>
      <w:tr w:rsidR="00417D89" w:rsidRPr="004C5D73" w14:paraId="3FDE1022" w14:textId="77777777" w:rsidTr="000725C3">
        <w:trPr>
          <w:trHeight w:val="20"/>
        </w:trPr>
        <w:tc>
          <w:tcPr>
            <w:tcW w:w="6408" w:type="dxa"/>
          </w:tcPr>
          <w:p w14:paraId="21B426E2" w14:textId="77777777" w:rsidR="00417D89" w:rsidRPr="004C5D73" w:rsidRDefault="00417D89" w:rsidP="000725C3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</w:tcPr>
          <w:p w14:paraId="174470F7" w14:textId="01240059" w:rsidR="00417D89" w:rsidRPr="004C5D73" w:rsidRDefault="00417D89" w:rsidP="00417D89">
            <w:pPr>
              <w:ind w:left="-6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 xml:space="preserve">ณ วันที่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th-TH"/>
              </w:rPr>
              <w:t>1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 xml:space="preserve"> มกราคม</w:t>
            </w:r>
          </w:p>
          <w:p w14:paraId="37AE646F" w14:textId="0D7B7375" w:rsidR="00417D89" w:rsidRPr="004C5D73" w:rsidRDefault="00417D89" w:rsidP="00417D89">
            <w:pPr>
              <w:ind w:left="-6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th-TH"/>
              </w:rPr>
              <w:t>2567</w:t>
            </w:r>
          </w:p>
        </w:tc>
        <w:tc>
          <w:tcPr>
            <w:tcW w:w="1549" w:type="dxa"/>
            <w:tcBorders>
              <w:top w:val="single" w:sz="4" w:space="0" w:color="auto"/>
            </w:tcBorders>
          </w:tcPr>
          <w:p w14:paraId="384FD2B6" w14:textId="5165D2B6" w:rsidR="00417D89" w:rsidRPr="004C5D73" w:rsidRDefault="00417D89" w:rsidP="00417D89">
            <w:pPr>
              <w:ind w:left="-6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>ณ วันที่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th-TH"/>
              </w:rPr>
              <w:t xml:space="preserve">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th-TH"/>
              </w:rPr>
              <w:t>31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 xml:space="preserve"> ธันวาคม</w:t>
            </w:r>
          </w:p>
          <w:p w14:paraId="69536888" w14:textId="7C05C359" w:rsidR="00417D89" w:rsidRPr="004C5D73" w:rsidRDefault="00417D89" w:rsidP="00417D89">
            <w:pPr>
              <w:ind w:left="-6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th-TH"/>
              </w:rPr>
              <w:t>2567</w:t>
            </w:r>
          </w:p>
        </w:tc>
      </w:tr>
      <w:tr w:rsidR="00417D89" w:rsidRPr="004C5D73" w14:paraId="7B540198" w14:textId="77777777" w:rsidTr="000725C3">
        <w:trPr>
          <w:trHeight w:val="20"/>
        </w:trPr>
        <w:tc>
          <w:tcPr>
            <w:tcW w:w="6408" w:type="dxa"/>
          </w:tcPr>
          <w:p w14:paraId="451DC351" w14:textId="77777777" w:rsidR="00417D89" w:rsidRPr="004C5D73" w:rsidRDefault="00417D89" w:rsidP="000725C3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478" w:type="dxa"/>
            <w:tcBorders>
              <w:bottom w:val="single" w:sz="4" w:space="0" w:color="auto"/>
            </w:tcBorders>
            <w:vAlign w:val="bottom"/>
          </w:tcPr>
          <w:p w14:paraId="21DAC189" w14:textId="77777777" w:rsidR="00417D89" w:rsidRPr="004C5D73" w:rsidRDefault="00417D89" w:rsidP="00417D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1549" w:type="dxa"/>
            <w:tcBorders>
              <w:bottom w:val="single" w:sz="4" w:space="0" w:color="auto"/>
            </w:tcBorders>
          </w:tcPr>
          <w:p w14:paraId="603F66B4" w14:textId="77777777" w:rsidR="00417D89" w:rsidRPr="004C5D73" w:rsidRDefault="00417D89" w:rsidP="00417D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>พันบาท</w:t>
            </w:r>
          </w:p>
        </w:tc>
      </w:tr>
      <w:tr w:rsidR="00417D89" w:rsidRPr="004C5D73" w14:paraId="6846300D" w14:textId="77777777" w:rsidTr="000725C3">
        <w:trPr>
          <w:trHeight w:val="20"/>
        </w:trPr>
        <w:tc>
          <w:tcPr>
            <w:tcW w:w="6408" w:type="dxa"/>
          </w:tcPr>
          <w:p w14:paraId="60CE2E3C" w14:textId="77777777" w:rsidR="00417D89" w:rsidRPr="004C5D73" w:rsidRDefault="00417D89" w:rsidP="000725C3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</w:tcPr>
          <w:p w14:paraId="60D0A41D" w14:textId="77777777" w:rsidR="00417D89" w:rsidRPr="004C5D73" w:rsidRDefault="00417D89" w:rsidP="00417D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549" w:type="dxa"/>
            <w:tcBorders>
              <w:top w:val="single" w:sz="4" w:space="0" w:color="auto"/>
            </w:tcBorders>
          </w:tcPr>
          <w:p w14:paraId="3F34D117" w14:textId="77777777" w:rsidR="00417D89" w:rsidRPr="004C5D73" w:rsidRDefault="00417D89" w:rsidP="00417D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</w:p>
        </w:tc>
      </w:tr>
      <w:tr w:rsidR="00417D89" w:rsidRPr="004C5D73" w14:paraId="49457B80" w14:textId="77777777" w:rsidTr="000725C3">
        <w:trPr>
          <w:trHeight w:val="20"/>
        </w:trPr>
        <w:tc>
          <w:tcPr>
            <w:tcW w:w="6408" w:type="dxa"/>
          </w:tcPr>
          <w:p w14:paraId="67AE549D" w14:textId="65FE70B1" w:rsidR="00417D89" w:rsidRPr="004C5D73" w:rsidRDefault="00417D89" w:rsidP="000725C3">
            <w:pPr>
              <w:ind w:left="-113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>กำไรสะสมที่ยังไม่ได้จัดสรรตามมาตรฐานการรายงานทางการเงิน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th-TH"/>
              </w:rPr>
              <w:t xml:space="preserve"> 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>ฉบับที่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th-TH"/>
              </w:rPr>
              <w:t xml:space="preserve">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th-TH"/>
              </w:rPr>
              <w:t>4</w:t>
            </w:r>
          </w:p>
        </w:tc>
        <w:tc>
          <w:tcPr>
            <w:tcW w:w="1478" w:type="dxa"/>
          </w:tcPr>
          <w:p w14:paraId="25F0E879" w14:textId="76F4F594" w:rsidR="00417D89" w:rsidRPr="004C5D73" w:rsidRDefault="00D27987" w:rsidP="00417D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2</w:t>
            </w:r>
            <w:r w:rsidR="00417D89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938</w:t>
            </w:r>
            <w:r w:rsidR="00417D89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154</w:t>
            </w:r>
          </w:p>
        </w:tc>
        <w:tc>
          <w:tcPr>
            <w:tcW w:w="1549" w:type="dxa"/>
          </w:tcPr>
          <w:p w14:paraId="261330D7" w14:textId="1026D565" w:rsidR="00417D89" w:rsidRPr="004C5D73" w:rsidRDefault="00D27987" w:rsidP="00417D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2</w:t>
            </w:r>
            <w:r w:rsidR="00417D89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610</w:t>
            </w:r>
            <w:r w:rsidR="00417D89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969</w:t>
            </w:r>
          </w:p>
        </w:tc>
      </w:tr>
      <w:tr w:rsidR="00417D89" w:rsidRPr="004C5D73" w14:paraId="1693698A" w14:textId="77777777" w:rsidTr="000725C3">
        <w:trPr>
          <w:trHeight w:val="20"/>
        </w:trPr>
        <w:tc>
          <w:tcPr>
            <w:tcW w:w="6408" w:type="dxa"/>
          </w:tcPr>
          <w:p w14:paraId="099FBDB6" w14:textId="7A023D60" w:rsidR="00417D89" w:rsidRPr="004C5D73" w:rsidRDefault="00417D89" w:rsidP="000725C3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  <w:t xml:space="preserve">ผลกระทบมาตรฐานการรายงานทางการเงิน ฉบับที่ 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17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 xml:space="preserve"> 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  <w:t>มาจาก</w:t>
            </w:r>
          </w:p>
        </w:tc>
        <w:tc>
          <w:tcPr>
            <w:tcW w:w="1478" w:type="dxa"/>
          </w:tcPr>
          <w:p w14:paraId="503DAB49" w14:textId="77777777" w:rsidR="00417D89" w:rsidRPr="004C5D73" w:rsidRDefault="00417D89" w:rsidP="00417D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549" w:type="dxa"/>
          </w:tcPr>
          <w:p w14:paraId="68E0E3E3" w14:textId="77777777" w:rsidR="00417D89" w:rsidRPr="004C5D73" w:rsidRDefault="00417D89" w:rsidP="00417D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</w:p>
        </w:tc>
      </w:tr>
      <w:tr w:rsidR="00417D89" w:rsidRPr="004C5D73" w14:paraId="74527B01" w14:textId="77777777" w:rsidTr="000725C3">
        <w:trPr>
          <w:trHeight w:val="20"/>
        </w:trPr>
        <w:tc>
          <w:tcPr>
            <w:tcW w:w="6408" w:type="dxa"/>
          </w:tcPr>
          <w:p w14:paraId="30448017" w14:textId="7057F798" w:rsidR="00417D89" w:rsidRPr="004C5D73" w:rsidRDefault="00D27987" w:rsidP="000725C3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1</w:t>
            </w:r>
            <w:r w:rsidR="00417D89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 xml:space="preserve">) </w:t>
            </w:r>
            <w:r w:rsidR="00417D89"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  <w:t>ค่าปรับปรุงความเสี่ยง</w:t>
            </w:r>
          </w:p>
        </w:tc>
        <w:tc>
          <w:tcPr>
            <w:tcW w:w="1478" w:type="dxa"/>
          </w:tcPr>
          <w:p w14:paraId="4EF2CB98" w14:textId="172BABA8" w:rsidR="00417D89" w:rsidRPr="004C5D73" w:rsidRDefault="00417D89" w:rsidP="00417D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101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321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549" w:type="dxa"/>
          </w:tcPr>
          <w:p w14:paraId="53796CDF" w14:textId="03CD754A" w:rsidR="00417D89" w:rsidRPr="004C5D73" w:rsidRDefault="00417D89" w:rsidP="00417D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99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206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</w:tr>
      <w:tr w:rsidR="00417D89" w:rsidRPr="004C5D73" w14:paraId="3CC597E5" w14:textId="77777777" w:rsidTr="000725C3">
        <w:trPr>
          <w:trHeight w:val="20"/>
        </w:trPr>
        <w:tc>
          <w:tcPr>
            <w:tcW w:w="6408" w:type="dxa"/>
          </w:tcPr>
          <w:p w14:paraId="1B45C6F5" w14:textId="79900D4E" w:rsidR="00417D89" w:rsidRPr="004C5D73" w:rsidRDefault="00D27987" w:rsidP="000725C3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2</w:t>
            </w:r>
            <w:r w:rsidR="00417D89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 xml:space="preserve">) </w:t>
            </w:r>
            <w:r w:rsidR="00417D89"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  <w:t>อัตราคิดลดหนี้สินสำหรับค่าสินไหมทดแทนที่เกิดขึ้นแล้ว</w:t>
            </w:r>
          </w:p>
        </w:tc>
        <w:tc>
          <w:tcPr>
            <w:tcW w:w="1478" w:type="dxa"/>
          </w:tcPr>
          <w:p w14:paraId="5EEE6691" w14:textId="6F535246" w:rsidR="00417D89" w:rsidRPr="004C5D73" w:rsidRDefault="00D27987" w:rsidP="00417D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24</w:t>
            </w:r>
            <w:r w:rsidR="00417D89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319</w:t>
            </w:r>
            <w:r w:rsidR="00417D89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549" w:type="dxa"/>
          </w:tcPr>
          <w:p w14:paraId="7AE1A00A" w14:textId="605201FD" w:rsidR="00417D89" w:rsidRPr="004C5D73" w:rsidRDefault="00D27987" w:rsidP="00417D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25</w:t>
            </w:r>
            <w:r w:rsidR="00417D89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682</w:t>
            </w:r>
          </w:p>
        </w:tc>
      </w:tr>
      <w:tr w:rsidR="00417D89" w:rsidRPr="004C5D73" w14:paraId="7B6E097F" w14:textId="77777777" w:rsidTr="000725C3">
        <w:trPr>
          <w:trHeight w:val="20"/>
        </w:trPr>
        <w:tc>
          <w:tcPr>
            <w:tcW w:w="6408" w:type="dxa"/>
          </w:tcPr>
          <w:p w14:paraId="0360F434" w14:textId="36E018B2" w:rsidR="00417D89" w:rsidRPr="004C5D73" w:rsidRDefault="00D27987" w:rsidP="000725C3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3</w:t>
            </w:r>
            <w:r w:rsidR="00417D89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 xml:space="preserve">) </w:t>
            </w:r>
            <w:r w:rsidR="00417D89"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  <w:t>องค์ประกอบส่วนที่เป็นผลขาดทุน</w:t>
            </w:r>
          </w:p>
        </w:tc>
        <w:tc>
          <w:tcPr>
            <w:tcW w:w="1478" w:type="dxa"/>
          </w:tcPr>
          <w:p w14:paraId="3985115C" w14:textId="24282BDB" w:rsidR="00417D89" w:rsidRPr="004C5D73" w:rsidRDefault="00417D89" w:rsidP="00417D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43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052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549" w:type="dxa"/>
          </w:tcPr>
          <w:p w14:paraId="40F7BF2D" w14:textId="73A8A982" w:rsidR="00417D89" w:rsidRPr="004C5D73" w:rsidRDefault="00417D89" w:rsidP="00417D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63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486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</w:tr>
      <w:tr w:rsidR="00417D89" w:rsidRPr="004C5D73" w14:paraId="0375CA42" w14:textId="77777777" w:rsidTr="000725C3">
        <w:trPr>
          <w:trHeight w:val="20"/>
        </w:trPr>
        <w:tc>
          <w:tcPr>
            <w:tcW w:w="6408" w:type="dxa"/>
          </w:tcPr>
          <w:p w14:paraId="476F3968" w14:textId="716FBFB7" w:rsidR="00417D89" w:rsidRPr="004C5D73" w:rsidRDefault="00D27987" w:rsidP="000725C3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4</w:t>
            </w:r>
            <w:r w:rsidR="00417D89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 xml:space="preserve">) </w:t>
            </w:r>
            <w:r w:rsidR="00417D89"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478" w:type="dxa"/>
          </w:tcPr>
          <w:p w14:paraId="10FA36C2" w14:textId="09A3DE6E" w:rsidR="00417D89" w:rsidRPr="004C5D73" w:rsidRDefault="00D27987" w:rsidP="00417D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974</w:t>
            </w:r>
            <w:r w:rsidR="00417D89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012</w:t>
            </w:r>
            <w:r w:rsidR="00417D89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549" w:type="dxa"/>
          </w:tcPr>
          <w:p w14:paraId="6A135A22" w14:textId="3ADB698E" w:rsidR="00417D89" w:rsidRPr="004C5D73" w:rsidRDefault="00D27987" w:rsidP="00417D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1</w:t>
            </w:r>
            <w:r w:rsidR="00417D89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071</w:t>
            </w:r>
            <w:r w:rsidR="00417D89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994</w:t>
            </w:r>
          </w:p>
        </w:tc>
      </w:tr>
      <w:tr w:rsidR="00417D89" w:rsidRPr="004C5D73" w14:paraId="263A7127" w14:textId="77777777" w:rsidTr="000725C3">
        <w:trPr>
          <w:trHeight w:val="20"/>
        </w:trPr>
        <w:tc>
          <w:tcPr>
            <w:tcW w:w="6408" w:type="dxa"/>
          </w:tcPr>
          <w:p w14:paraId="58DCFBC6" w14:textId="5D44F770" w:rsidR="00417D89" w:rsidRPr="004C5D73" w:rsidRDefault="00D27987" w:rsidP="000725C3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5</w:t>
            </w:r>
            <w:r w:rsidR="00417D89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 xml:space="preserve">) </w:t>
            </w:r>
            <w:r w:rsidR="00417D89"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  <w:t>ความแตกต่างสินทรัพย์ภาษีเงินได้รอตัดบัญชีสุทธิ</w:t>
            </w:r>
          </w:p>
        </w:tc>
        <w:tc>
          <w:tcPr>
            <w:tcW w:w="1478" w:type="dxa"/>
          </w:tcPr>
          <w:p w14:paraId="30B3C4CE" w14:textId="32861755" w:rsidR="00417D89" w:rsidRPr="004C5D73" w:rsidRDefault="00417D89" w:rsidP="00417D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170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851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549" w:type="dxa"/>
          </w:tcPr>
          <w:p w14:paraId="7B91DF8F" w14:textId="133D0E8B" w:rsidR="00417D89" w:rsidRPr="004C5D73" w:rsidRDefault="00417D89" w:rsidP="00417D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186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730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</w:tr>
      <w:tr w:rsidR="00417D89" w:rsidRPr="004C5D73" w14:paraId="3D3DB0BE" w14:textId="77777777" w:rsidTr="000725C3">
        <w:trPr>
          <w:trHeight w:val="20"/>
        </w:trPr>
        <w:tc>
          <w:tcPr>
            <w:tcW w:w="6408" w:type="dxa"/>
          </w:tcPr>
          <w:p w14:paraId="2B13B6EB" w14:textId="19E2F96A" w:rsidR="00417D89" w:rsidRPr="004C5D73" w:rsidRDefault="00417D89" w:rsidP="000725C3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th-TH"/>
              </w:rPr>
              <w:t xml:space="preserve">รวมผลการปรับปรุงจากการนำมาตรฐานการรายงานทางการเงิน ฉบับที่ 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17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th-TH"/>
              </w:rPr>
              <w:t xml:space="preserve"> 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  <w:t>มาถือปฏิบัติ</w:t>
            </w:r>
          </w:p>
        </w:tc>
        <w:tc>
          <w:tcPr>
            <w:tcW w:w="1478" w:type="dxa"/>
            <w:tcBorders>
              <w:top w:val="single" w:sz="4" w:space="0" w:color="auto"/>
              <w:bottom w:val="single" w:sz="4" w:space="0" w:color="auto"/>
            </w:tcBorders>
          </w:tcPr>
          <w:p w14:paraId="2E5D0F5E" w14:textId="13A9E8DC" w:rsidR="00417D89" w:rsidRPr="004C5D73" w:rsidRDefault="00D27987" w:rsidP="00417D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683</w:t>
            </w:r>
            <w:r w:rsidR="00417D89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107</w:t>
            </w:r>
          </w:p>
        </w:tc>
        <w:tc>
          <w:tcPr>
            <w:tcW w:w="1549" w:type="dxa"/>
            <w:tcBorders>
              <w:top w:val="single" w:sz="4" w:space="0" w:color="auto"/>
              <w:bottom w:val="single" w:sz="4" w:space="0" w:color="auto"/>
            </w:tcBorders>
          </w:tcPr>
          <w:p w14:paraId="43235341" w14:textId="3DC3DF32" w:rsidR="00417D89" w:rsidRPr="004C5D73" w:rsidRDefault="00D27987" w:rsidP="00417D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748</w:t>
            </w:r>
            <w:r w:rsidR="00417D89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254</w:t>
            </w:r>
          </w:p>
        </w:tc>
      </w:tr>
      <w:tr w:rsidR="00417D89" w:rsidRPr="004C5D73" w14:paraId="22E399DF" w14:textId="77777777" w:rsidTr="000725C3">
        <w:trPr>
          <w:trHeight w:val="20"/>
        </w:trPr>
        <w:tc>
          <w:tcPr>
            <w:tcW w:w="6408" w:type="dxa"/>
          </w:tcPr>
          <w:p w14:paraId="02B2317C" w14:textId="77777777" w:rsidR="00417D89" w:rsidRPr="004C5D73" w:rsidRDefault="00417D89" w:rsidP="000725C3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</w:tcPr>
          <w:p w14:paraId="092107F7" w14:textId="77777777" w:rsidR="00417D89" w:rsidRPr="004C5D73" w:rsidRDefault="00417D89" w:rsidP="00417D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549" w:type="dxa"/>
            <w:tcBorders>
              <w:top w:val="single" w:sz="4" w:space="0" w:color="auto"/>
            </w:tcBorders>
          </w:tcPr>
          <w:p w14:paraId="533B3EC3" w14:textId="77777777" w:rsidR="00417D89" w:rsidRPr="004C5D73" w:rsidRDefault="00417D89" w:rsidP="00417D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</w:p>
        </w:tc>
      </w:tr>
      <w:tr w:rsidR="00417D89" w:rsidRPr="004C5D73" w14:paraId="034EB3AA" w14:textId="77777777" w:rsidTr="000725C3">
        <w:trPr>
          <w:trHeight w:val="20"/>
        </w:trPr>
        <w:tc>
          <w:tcPr>
            <w:tcW w:w="6408" w:type="dxa"/>
          </w:tcPr>
          <w:p w14:paraId="1092BECE" w14:textId="0F566ABE" w:rsidR="00417D89" w:rsidRPr="004C5D73" w:rsidRDefault="00417D89" w:rsidP="000725C3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  <w:t>ผลกระทบมาตรฐานการรายงานทางการเงิน ฉบับที่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 xml:space="preserve"> 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9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  <w:t xml:space="preserve"> มาจาก</w:t>
            </w:r>
          </w:p>
        </w:tc>
        <w:tc>
          <w:tcPr>
            <w:tcW w:w="1478" w:type="dxa"/>
          </w:tcPr>
          <w:p w14:paraId="68AEA08D" w14:textId="77777777" w:rsidR="00417D89" w:rsidRPr="004C5D73" w:rsidRDefault="00417D89" w:rsidP="00417D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549" w:type="dxa"/>
          </w:tcPr>
          <w:p w14:paraId="0E523883" w14:textId="77777777" w:rsidR="00417D89" w:rsidRPr="004C5D73" w:rsidRDefault="00417D89" w:rsidP="00417D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</w:p>
        </w:tc>
      </w:tr>
      <w:tr w:rsidR="00417D89" w:rsidRPr="004C5D73" w14:paraId="4870A618" w14:textId="77777777" w:rsidTr="000725C3">
        <w:trPr>
          <w:trHeight w:val="20"/>
        </w:trPr>
        <w:tc>
          <w:tcPr>
            <w:tcW w:w="6408" w:type="dxa"/>
          </w:tcPr>
          <w:p w14:paraId="7D4F2B77" w14:textId="70B46FE4" w:rsidR="00417D89" w:rsidRPr="004C5D73" w:rsidRDefault="00D27987" w:rsidP="000725C3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1</w:t>
            </w:r>
            <w:r w:rsidR="00417D89"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th-TH"/>
              </w:rPr>
              <w:t>) การจัดประเภทใหม่ของเงินลงทุนในตราสารหนี้จากเงินลงทุนที่วัดมูลค่ายุติธรรมผ่านกำไร</w:t>
            </w:r>
          </w:p>
          <w:p w14:paraId="6143629A" w14:textId="77777777" w:rsidR="00417D89" w:rsidRPr="004C5D73" w:rsidRDefault="00417D89" w:rsidP="000725C3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th-TH"/>
              </w:rPr>
              <w:t xml:space="preserve">    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th-TH"/>
              </w:rPr>
              <w:t xml:space="preserve">   ขาดทุนเบ็ดเสร็จอื่นเป็นเงินลงทุนที่วัดมูลค่ายุติธรรมผ่านกำไรหรือขาดทุน</w:t>
            </w:r>
          </w:p>
        </w:tc>
        <w:tc>
          <w:tcPr>
            <w:tcW w:w="1478" w:type="dxa"/>
            <w:vAlign w:val="bottom"/>
          </w:tcPr>
          <w:p w14:paraId="712A8DC7" w14:textId="1693D9C0" w:rsidR="00417D89" w:rsidRPr="004C5D73" w:rsidRDefault="00D27987" w:rsidP="00417D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156</w:t>
            </w:r>
          </w:p>
        </w:tc>
        <w:tc>
          <w:tcPr>
            <w:tcW w:w="1549" w:type="dxa"/>
            <w:vAlign w:val="bottom"/>
          </w:tcPr>
          <w:p w14:paraId="088DF159" w14:textId="45D2A13F" w:rsidR="00417D89" w:rsidRPr="004C5D73" w:rsidRDefault="00D27987" w:rsidP="00417D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167</w:t>
            </w:r>
          </w:p>
        </w:tc>
      </w:tr>
      <w:tr w:rsidR="00417D89" w:rsidRPr="004C5D73" w14:paraId="5D86E78E" w14:textId="77777777" w:rsidTr="000725C3">
        <w:trPr>
          <w:trHeight w:val="20"/>
        </w:trPr>
        <w:tc>
          <w:tcPr>
            <w:tcW w:w="6408" w:type="dxa"/>
          </w:tcPr>
          <w:p w14:paraId="24A0BA7E" w14:textId="07814AC5" w:rsidR="00417D89" w:rsidRPr="004C5D73" w:rsidRDefault="00D27987" w:rsidP="000725C3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2</w:t>
            </w:r>
            <w:r w:rsidR="00417D89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th-TH"/>
              </w:rPr>
              <w:t xml:space="preserve">) </w:t>
            </w:r>
            <w:r w:rsidR="00417D89"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th-TH"/>
              </w:rPr>
              <w:t>การตัดรายการค่าเผื่อการด้อยค่าของเงินลงทุนในตราสารทุนที่วัดมูลค่ายุติธรรมผ่านกำไร</w:t>
            </w:r>
            <w:r w:rsidR="00417D89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th-TH"/>
              </w:rPr>
              <w:t xml:space="preserve">  </w:t>
            </w:r>
          </w:p>
          <w:p w14:paraId="451F2A19" w14:textId="77777777" w:rsidR="00417D89" w:rsidRPr="004C5D73" w:rsidRDefault="00417D89" w:rsidP="000725C3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th-TH"/>
              </w:rPr>
              <w:t xml:space="preserve">  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th-TH"/>
              </w:rPr>
              <w:t xml:space="preserve">    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th-TH"/>
              </w:rPr>
              <w:t xml:space="preserve"> 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th-TH"/>
              </w:rPr>
              <w:t>ขาดทุนเบ็ดเสร็จอื่น</w:t>
            </w:r>
          </w:p>
        </w:tc>
        <w:tc>
          <w:tcPr>
            <w:tcW w:w="1478" w:type="dxa"/>
            <w:tcBorders>
              <w:bottom w:val="single" w:sz="4" w:space="0" w:color="auto"/>
            </w:tcBorders>
            <w:vAlign w:val="bottom"/>
          </w:tcPr>
          <w:p w14:paraId="579ECF02" w14:textId="016620EE" w:rsidR="00417D89" w:rsidRPr="004C5D73" w:rsidRDefault="00D27987" w:rsidP="00417D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10</w:t>
            </w:r>
            <w:r w:rsidR="00417D89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301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vAlign w:val="bottom"/>
          </w:tcPr>
          <w:p w14:paraId="027855F9" w14:textId="095406DF" w:rsidR="00417D89" w:rsidRPr="004C5D73" w:rsidRDefault="00D27987" w:rsidP="00417D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10</w:t>
            </w:r>
            <w:r w:rsidR="00417D89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301</w:t>
            </w:r>
          </w:p>
        </w:tc>
      </w:tr>
      <w:tr w:rsidR="00417D89" w:rsidRPr="004C5D73" w14:paraId="655FCD2A" w14:textId="77777777" w:rsidTr="000725C3">
        <w:trPr>
          <w:trHeight w:val="20"/>
        </w:trPr>
        <w:tc>
          <w:tcPr>
            <w:tcW w:w="6408" w:type="dxa"/>
          </w:tcPr>
          <w:p w14:paraId="1B6E11F9" w14:textId="01AFC213" w:rsidR="00417D89" w:rsidRPr="004C5D73" w:rsidRDefault="00417D89" w:rsidP="000725C3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  <w:t xml:space="preserve">รวมผลการปรับปรุงจากการนำมาตรฐานการรายงานทางการเงิน ฉบับที่ 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9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 xml:space="preserve"> 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  <w:t>มาถือปฏิบัติ</w:t>
            </w:r>
          </w:p>
        </w:tc>
        <w:tc>
          <w:tcPr>
            <w:tcW w:w="1478" w:type="dxa"/>
            <w:tcBorders>
              <w:top w:val="single" w:sz="4" w:space="0" w:color="auto"/>
            </w:tcBorders>
          </w:tcPr>
          <w:p w14:paraId="68B450B3" w14:textId="3139363D" w:rsidR="00417D89" w:rsidRPr="004C5D73" w:rsidRDefault="00D27987" w:rsidP="00417D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10</w:t>
            </w:r>
            <w:r w:rsidR="00417D89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457</w:t>
            </w:r>
          </w:p>
        </w:tc>
        <w:tc>
          <w:tcPr>
            <w:tcW w:w="1549" w:type="dxa"/>
            <w:tcBorders>
              <w:top w:val="single" w:sz="4" w:space="0" w:color="auto"/>
            </w:tcBorders>
          </w:tcPr>
          <w:p w14:paraId="6888DBA9" w14:textId="73B43299" w:rsidR="00417D89" w:rsidRPr="004C5D73" w:rsidRDefault="00D27987" w:rsidP="00417D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10</w:t>
            </w:r>
            <w:r w:rsidR="00417D89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468</w:t>
            </w:r>
          </w:p>
        </w:tc>
      </w:tr>
      <w:tr w:rsidR="00417D89" w:rsidRPr="004C5D73" w14:paraId="07B74114" w14:textId="77777777" w:rsidTr="000725C3">
        <w:trPr>
          <w:trHeight w:val="20"/>
        </w:trPr>
        <w:tc>
          <w:tcPr>
            <w:tcW w:w="6408" w:type="dxa"/>
          </w:tcPr>
          <w:p w14:paraId="274EBE3E" w14:textId="77777777" w:rsidR="00417D89" w:rsidRPr="004C5D73" w:rsidRDefault="00417D89" w:rsidP="000725C3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</w:tcPr>
          <w:p w14:paraId="12E51F47" w14:textId="77777777" w:rsidR="00417D89" w:rsidRPr="004C5D73" w:rsidRDefault="00417D89" w:rsidP="00417D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549" w:type="dxa"/>
            <w:tcBorders>
              <w:top w:val="single" w:sz="4" w:space="0" w:color="auto"/>
            </w:tcBorders>
          </w:tcPr>
          <w:p w14:paraId="7AED9698" w14:textId="77777777" w:rsidR="00417D89" w:rsidRPr="004C5D73" w:rsidRDefault="00417D89" w:rsidP="00417D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</w:p>
        </w:tc>
      </w:tr>
      <w:tr w:rsidR="00417D89" w:rsidRPr="004C5D73" w14:paraId="303DF4AC" w14:textId="77777777" w:rsidTr="000725C3">
        <w:trPr>
          <w:trHeight w:val="20"/>
        </w:trPr>
        <w:tc>
          <w:tcPr>
            <w:tcW w:w="6408" w:type="dxa"/>
          </w:tcPr>
          <w:p w14:paraId="1C48597C" w14:textId="77777777" w:rsidR="00417D89" w:rsidRPr="004C5D73" w:rsidRDefault="00417D89" w:rsidP="000725C3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  <w:t>ผลกระทบจากการเปลี่ยนแปลงของเงินลงทุนในบริษัทร่วม</w:t>
            </w:r>
          </w:p>
        </w:tc>
        <w:tc>
          <w:tcPr>
            <w:tcW w:w="1478" w:type="dxa"/>
            <w:tcBorders>
              <w:bottom w:val="single" w:sz="4" w:space="0" w:color="auto"/>
            </w:tcBorders>
          </w:tcPr>
          <w:p w14:paraId="1E9DACE3" w14:textId="1104DCF3" w:rsidR="00417D89" w:rsidRPr="004C5D73" w:rsidRDefault="00417D89" w:rsidP="00417D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2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064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698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549" w:type="dxa"/>
            <w:tcBorders>
              <w:bottom w:val="single" w:sz="4" w:space="0" w:color="auto"/>
            </w:tcBorders>
          </w:tcPr>
          <w:p w14:paraId="21FE34D8" w14:textId="2D04100E" w:rsidR="00417D89" w:rsidRPr="004C5D73" w:rsidRDefault="00417D89" w:rsidP="00417D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524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404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</w:tr>
      <w:tr w:rsidR="00417D89" w:rsidRPr="004C5D73" w14:paraId="677029FE" w14:textId="77777777" w:rsidTr="000725C3">
        <w:trPr>
          <w:trHeight w:val="20"/>
        </w:trPr>
        <w:tc>
          <w:tcPr>
            <w:tcW w:w="6408" w:type="dxa"/>
          </w:tcPr>
          <w:p w14:paraId="53E038C9" w14:textId="77777777" w:rsidR="00417D89" w:rsidRPr="004C5D73" w:rsidRDefault="00417D89" w:rsidP="000725C3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</w:tcPr>
          <w:p w14:paraId="5BEF49BD" w14:textId="77777777" w:rsidR="00417D89" w:rsidRPr="004C5D73" w:rsidRDefault="00417D89" w:rsidP="00417D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549" w:type="dxa"/>
            <w:tcBorders>
              <w:top w:val="single" w:sz="4" w:space="0" w:color="auto"/>
            </w:tcBorders>
          </w:tcPr>
          <w:p w14:paraId="05ECC5E2" w14:textId="77777777" w:rsidR="00417D89" w:rsidRPr="004C5D73" w:rsidRDefault="00417D89" w:rsidP="00417D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</w:p>
        </w:tc>
      </w:tr>
      <w:tr w:rsidR="00417D89" w:rsidRPr="004C5D73" w14:paraId="3D7D5F0F" w14:textId="77777777" w:rsidTr="000725C3">
        <w:trPr>
          <w:trHeight w:val="20"/>
        </w:trPr>
        <w:tc>
          <w:tcPr>
            <w:tcW w:w="6408" w:type="dxa"/>
          </w:tcPr>
          <w:p w14:paraId="5507ECA2" w14:textId="5CBFEBF7" w:rsidR="00417D89" w:rsidRPr="004C5D73" w:rsidRDefault="00417D89" w:rsidP="000725C3">
            <w:pPr>
              <w:ind w:left="-113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>กำไรสะสมที่ยังไม่ได้จัดสรรตาม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th-TH"/>
              </w:rPr>
              <w:t xml:space="preserve">มาตรฐานการรายงานทางการเงินฉบับที่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th-TH"/>
              </w:rPr>
              <w:t>17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th-TH"/>
              </w:rPr>
              <w:t xml:space="preserve"> 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 xml:space="preserve">และฉบับที่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th-TH"/>
              </w:rPr>
              <w:t>9</w:t>
            </w:r>
          </w:p>
        </w:tc>
        <w:tc>
          <w:tcPr>
            <w:tcW w:w="1478" w:type="dxa"/>
            <w:tcBorders>
              <w:bottom w:val="single" w:sz="4" w:space="0" w:color="auto"/>
            </w:tcBorders>
            <w:vAlign w:val="bottom"/>
          </w:tcPr>
          <w:p w14:paraId="2C0DEA41" w14:textId="1565CBE1" w:rsidR="00417D89" w:rsidRPr="004C5D73" w:rsidRDefault="00D27987" w:rsidP="00417D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1</w:t>
            </w:r>
            <w:r w:rsidR="00417D89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567</w:t>
            </w:r>
            <w:r w:rsidR="00417D89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020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vAlign w:val="bottom"/>
          </w:tcPr>
          <w:p w14:paraId="2CE08C91" w14:textId="5D75587D" w:rsidR="00417D89" w:rsidRPr="004C5D73" w:rsidRDefault="00D27987" w:rsidP="00417D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2</w:t>
            </w:r>
            <w:r w:rsidR="00417D89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845</w:t>
            </w:r>
            <w:r w:rsidR="00417D89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287</w:t>
            </w:r>
          </w:p>
        </w:tc>
      </w:tr>
    </w:tbl>
    <w:p w14:paraId="19825A48" w14:textId="6E17BD5E" w:rsidR="003444BD" w:rsidRPr="004C5D73" w:rsidRDefault="003444BD">
      <w:pPr>
        <w:rPr>
          <w:rFonts w:ascii="Browallia New" w:hAnsi="Browallia New" w:cs="Browallia New"/>
          <w:color w:val="000000"/>
          <w:sz w:val="24"/>
          <w:szCs w:val="24"/>
          <w:lang w:val="en-US" w:eastAsia="th-TH" w:bidi="ar-SA"/>
        </w:rPr>
      </w:pPr>
    </w:p>
    <w:p w14:paraId="1FC8B7DC" w14:textId="77777777" w:rsidR="003444BD" w:rsidRPr="004C5D73" w:rsidRDefault="003444BD">
      <w:pPr>
        <w:rPr>
          <w:rFonts w:ascii="Browallia New" w:hAnsi="Browallia New" w:cs="Browallia New"/>
          <w:color w:val="000000"/>
          <w:sz w:val="24"/>
          <w:szCs w:val="24"/>
          <w:lang w:val="en-US" w:eastAsia="th-TH" w:bidi="ar-SA"/>
        </w:rPr>
      </w:pPr>
      <w:r w:rsidRPr="004C5D73">
        <w:rPr>
          <w:rFonts w:ascii="Browallia New" w:hAnsi="Browallia New" w:cs="Browallia New"/>
          <w:color w:val="000000"/>
          <w:sz w:val="24"/>
          <w:szCs w:val="24"/>
          <w:lang w:val="en-US" w:eastAsia="th-TH" w:bidi="ar-SA"/>
        </w:rPr>
        <w:br w:type="page"/>
      </w:r>
    </w:p>
    <w:p w14:paraId="6A8581D4" w14:textId="1AE701D9" w:rsidR="0089377F" w:rsidRPr="004C5D73" w:rsidRDefault="0089377F" w:rsidP="0089377F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th-TH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 w:eastAsia="th-TH"/>
        </w:rPr>
        <w:lastRenderedPageBreak/>
        <w:t>ผลกระทบที่มีต่อกำไรต่อหุ้นขั้นพื้นฐานของบริษัทสำหรับ</w:t>
      </w:r>
      <w:r w:rsidR="00A717C3" w:rsidRPr="004C5D73">
        <w:rPr>
          <w:rFonts w:ascii="Browallia New" w:hAnsi="Browallia New" w:cs="Browallia New"/>
          <w:color w:val="000000"/>
          <w:sz w:val="26"/>
          <w:szCs w:val="26"/>
          <w:cs/>
          <w:lang w:val="en-GB" w:eastAsia="th-TH"/>
        </w:rPr>
        <w:t>ปี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 w:eastAsia="th-TH"/>
        </w:rPr>
        <w:t xml:space="preserve">สิ้นสุดวันที่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 w:eastAsia="th-TH"/>
        </w:rPr>
        <w:t>31</w:t>
      </w:r>
      <w:r w:rsidR="00A717C3" w:rsidRPr="004C5D73">
        <w:rPr>
          <w:rFonts w:ascii="Browallia New" w:hAnsi="Browallia New" w:cs="Browallia New"/>
          <w:color w:val="000000"/>
          <w:sz w:val="26"/>
          <w:szCs w:val="26"/>
          <w:lang w:val="en-GB" w:eastAsia="th-TH"/>
        </w:rPr>
        <w:t xml:space="preserve"> </w:t>
      </w:r>
      <w:r w:rsidR="00A717C3" w:rsidRPr="004C5D73">
        <w:rPr>
          <w:rFonts w:ascii="Browallia New" w:hAnsi="Browallia New" w:cs="Browallia New"/>
          <w:color w:val="000000"/>
          <w:sz w:val="26"/>
          <w:szCs w:val="26"/>
          <w:cs/>
          <w:lang w:val="en-GB" w:eastAsia="th-TH"/>
        </w:rPr>
        <w:t>ธันวาคม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 w:eastAsia="th-TH"/>
        </w:rPr>
        <w:t xml:space="preserve"> พ.ศ.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 w:eastAsia="th-TH"/>
        </w:rPr>
        <w:t>2567</w:t>
      </w:r>
      <w:r w:rsidRPr="004C5D73">
        <w:rPr>
          <w:rFonts w:ascii="Browallia New" w:hAnsi="Browallia New" w:cs="Browallia New"/>
          <w:color w:val="000000"/>
          <w:sz w:val="26"/>
          <w:szCs w:val="26"/>
          <w:lang w:val="en-GB" w:eastAsia="th-TH"/>
        </w:rPr>
        <w:t xml:space="preserve"> 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 w:eastAsia="th-TH"/>
        </w:rPr>
        <w:t>มีดังต่อไปนี้</w:t>
      </w:r>
    </w:p>
    <w:p w14:paraId="44B62DD8" w14:textId="77777777" w:rsidR="00DB5D75" w:rsidRPr="004C5D73" w:rsidRDefault="00DB5D75">
      <w:pPr>
        <w:rPr>
          <w:rFonts w:ascii="Browallia New" w:hAnsi="Browallia New" w:cs="Browallia New"/>
          <w:color w:val="000000"/>
          <w:sz w:val="26"/>
          <w:szCs w:val="26"/>
          <w:lang w:val="en-US" w:eastAsia="th-TH"/>
        </w:rPr>
      </w:pPr>
    </w:p>
    <w:tbl>
      <w:tblPr>
        <w:tblStyle w:val="TableGrid7"/>
        <w:tblW w:w="9450" w:type="dxa"/>
        <w:tblLook w:val="04A0" w:firstRow="1" w:lastRow="0" w:firstColumn="1" w:lastColumn="0" w:noHBand="0" w:noVBand="1"/>
      </w:tblPr>
      <w:tblGrid>
        <w:gridCol w:w="6480"/>
        <w:gridCol w:w="1442"/>
        <w:gridCol w:w="1528"/>
      </w:tblGrid>
      <w:tr w:rsidR="00FE6C9E" w:rsidRPr="004C5D73" w14:paraId="7A66A28A" w14:textId="77777777" w:rsidTr="000725C3">
        <w:trPr>
          <w:trHeight w:val="20"/>
        </w:trPr>
        <w:tc>
          <w:tcPr>
            <w:tcW w:w="6480" w:type="dxa"/>
            <w:vAlign w:val="bottom"/>
          </w:tcPr>
          <w:p w14:paraId="6DAB247D" w14:textId="77777777" w:rsidR="00FE6C9E" w:rsidRPr="004C5D73" w:rsidRDefault="00FE6C9E" w:rsidP="000725C3">
            <w:pPr>
              <w:ind w:left="-113" w:hanging="1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970" w:type="dxa"/>
            <w:gridSpan w:val="2"/>
            <w:tcBorders>
              <w:bottom w:val="single" w:sz="4" w:space="0" w:color="auto"/>
            </w:tcBorders>
            <w:vAlign w:val="bottom"/>
          </w:tcPr>
          <w:p w14:paraId="59A3C26D" w14:textId="77777777" w:rsidR="00FE6C9E" w:rsidRPr="004C5D73" w:rsidRDefault="00FE6C9E" w:rsidP="00FE6C9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งบการเงินรวม</w:t>
            </w:r>
          </w:p>
        </w:tc>
      </w:tr>
      <w:tr w:rsidR="00FE6C9E" w:rsidRPr="004C5D73" w14:paraId="3D1020F8" w14:textId="77777777" w:rsidTr="000725C3">
        <w:trPr>
          <w:trHeight w:val="20"/>
        </w:trPr>
        <w:tc>
          <w:tcPr>
            <w:tcW w:w="6480" w:type="dxa"/>
            <w:vAlign w:val="bottom"/>
          </w:tcPr>
          <w:p w14:paraId="4E768B42" w14:textId="77777777" w:rsidR="00FE6C9E" w:rsidRPr="004C5D73" w:rsidRDefault="00FE6C9E" w:rsidP="000725C3">
            <w:pPr>
              <w:ind w:left="-113" w:hanging="1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34C93805" w14:textId="77777777" w:rsidR="00FE6C9E" w:rsidRPr="004C5D73" w:rsidRDefault="00FE6C9E" w:rsidP="00FE6C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รายงานไว้เดิม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vAlign w:val="bottom"/>
          </w:tcPr>
          <w:p w14:paraId="2676F7E0" w14:textId="77777777" w:rsidR="00FE6C9E" w:rsidRPr="004C5D73" w:rsidRDefault="00FE6C9E" w:rsidP="00FE6C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ปรับปรุงใหม่</w:t>
            </w:r>
          </w:p>
        </w:tc>
      </w:tr>
      <w:tr w:rsidR="00FE6C9E" w:rsidRPr="004C5D73" w14:paraId="3448BEC6" w14:textId="77777777" w:rsidTr="000725C3">
        <w:trPr>
          <w:trHeight w:val="20"/>
        </w:trPr>
        <w:tc>
          <w:tcPr>
            <w:tcW w:w="6480" w:type="dxa"/>
            <w:vAlign w:val="bottom"/>
          </w:tcPr>
          <w:p w14:paraId="2ECDA6B5" w14:textId="77777777" w:rsidR="00FE6C9E" w:rsidRPr="004C5D73" w:rsidRDefault="00FE6C9E" w:rsidP="000725C3">
            <w:pPr>
              <w:ind w:left="-113" w:hanging="1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228134B7" w14:textId="77777777" w:rsidR="00FE6C9E" w:rsidRPr="004C5D73" w:rsidRDefault="00FE6C9E" w:rsidP="00FE6C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28" w:type="dxa"/>
            <w:tcBorders>
              <w:top w:val="single" w:sz="4" w:space="0" w:color="auto"/>
            </w:tcBorders>
            <w:vAlign w:val="bottom"/>
          </w:tcPr>
          <w:p w14:paraId="51D0047B" w14:textId="77777777" w:rsidR="00FE6C9E" w:rsidRPr="004C5D73" w:rsidRDefault="00FE6C9E" w:rsidP="00FE6C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E6C9E" w:rsidRPr="004C5D73" w14:paraId="3E295F2B" w14:textId="77777777" w:rsidTr="005C472D">
        <w:trPr>
          <w:trHeight w:val="20"/>
        </w:trPr>
        <w:tc>
          <w:tcPr>
            <w:tcW w:w="6480" w:type="dxa"/>
          </w:tcPr>
          <w:p w14:paraId="65CB6E78" w14:textId="77777777" w:rsidR="00FE6C9E" w:rsidRPr="004C5D73" w:rsidRDefault="00FE6C9E" w:rsidP="000725C3">
            <w:pPr>
              <w:ind w:left="-113" w:hanging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กำไรต่อหุ้นขั้นพื้นฐาน (บาทต่อหุ้น)</w:t>
            </w:r>
          </w:p>
        </w:tc>
        <w:tc>
          <w:tcPr>
            <w:tcW w:w="1442" w:type="dxa"/>
          </w:tcPr>
          <w:p w14:paraId="4859E8CE" w14:textId="511AFE2C" w:rsidR="00FE6C9E" w:rsidRPr="004C5D73" w:rsidRDefault="00D27987" w:rsidP="00FE6C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C472D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</w:t>
            </w:r>
          </w:p>
        </w:tc>
        <w:tc>
          <w:tcPr>
            <w:tcW w:w="1528" w:type="dxa"/>
          </w:tcPr>
          <w:p w14:paraId="3C45004D" w14:textId="6BA0DDE0" w:rsidR="00FE6C9E" w:rsidRPr="004C5D73" w:rsidRDefault="00D27987" w:rsidP="00FE6C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723957"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.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</w:p>
        </w:tc>
      </w:tr>
      <w:tr w:rsidR="00FE6C9E" w:rsidRPr="004C5D73" w14:paraId="4E5352A2" w14:textId="77777777" w:rsidTr="000725C3">
        <w:trPr>
          <w:trHeight w:val="20"/>
        </w:trPr>
        <w:tc>
          <w:tcPr>
            <w:tcW w:w="6480" w:type="dxa"/>
          </w:tcPr>
          <w:p w14:paraId="5434BC40" w14:textId="77777777" w:rsidR="00FE6C9E" w:rsidRPr="004C5D73" w:rsidRDefault="00FE6C9E" w:rsidP="000725C3">
            <w:pPr>
              <w:ind w:left="-113" w:hanging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442" w:type="dxa"/>
          </w:tcPr>
          <w:p w14:paraId="0626D5F8" w14:textId="3EC60CFA" w:rsidR="00FE6C9E" w:rsidRPr="004C5D73" w:rsidRDefault="00D27987" w:rsidP="00FE6C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389</w:t>
            </w:r>
            <w:r w:rsidR="00FE6C9E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267</w:t>
            </w:r>
          </w:p>
        </w:tc>
        <w:tc>
          <w:tcPr>
            <w:tcW w:w="1528" w:type="dxa"/>
          </w:tcPr>
          <w:p w14:paraId="1AEB4218" w14:textId="682A26C1" w:rsidR="00FE6C9E" w:rsidRPr="004C5D73" w:rsidRDefault="00D27987" w:rsidP="00FE6C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389</w:t>
            </w:r>
            <w:r w:rsidR="00FE6C9E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267</w:t>
            </w:r>
          </w:p>
        </w:tc>
      </w:tr>
    </w:tbl>
    <w:p w14:paraId="23C786EB" w14:textId="77777777" w:rsidR="00DB5D75" w:rsidRPr="004C5D73" w:rsidRDefault="00DB5D75">
      <w:pPr>
        <w:rPr>
          <w:rFonts w:ascii="Browallia New" w:hAnsi="Browallia New" w:cs="Browallia New"/>
          <w:color w:val="000000"/>
          <w:sz w:val="26"/>
          <w:szCs w:val="26"/>
          <w:lang w:val="en-US" w:eastAsia="th-TH"/>
        </w:rPr>
      </w:pPr>
    </w:p>
    <w:p w14:paraId="60714327" w14:textId="732DFCA8" w:rsidR="00FF6114" w:rsidRPr="004C5D73" w:rsidRDefault="00FF6114" w:rsidP="00FF6114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th-TH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 w:eastAsia="th-TH"/>
        </w:rPr>
        <w:t xml:space="preserve">ณ วันที่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 w:eastAsia="th-TH"/>
        </w:rPr>
        <w:t>1</w:t>
      </w:r>
      <w:r w:rsidRPr="004C5D73">
        <w:rPr>
          <w:rFonts w:ascii="Browallia New" w:hAnsi="Browallia New" w:cs="Browallia New"/>
          <w:color w:val="000000"/>
          <w:sz w:val="26"/>
          <w:szCs w:val="26"/>
          <w:lang w:val="en-GB" w:eastAsia="th-TH"/>
        </w:rPr>
        <w:t xml:space="preserve"> 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 w:eastAsia="th-TH"/>
        </w:rPr>
        <w:t xml:space="preserve">มกราคม พ.ศ.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 w:eastAsia="th-TH"/>
        </w:rPr>
        <w:t>2567</w:t>
      </w:r>
      <w:r w:rsidRPr="004C5D73">
        <w:rPr>
          <w:rFonts w:ascii="Browallia New" w:hAnsi="Browallia New" w:cs="Browallia New"/>
          <w:color w:val="000000"/>
          <w:sz w:val="26"/>
          <w:szCs w:val="26"/>
          <w:lang w:val="en-GB" w:eastAsia="th-TH"/>
        </w:rPr>
        <w:t xml:space="preserve"> 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 w:eastAsia="th-TH"/>
        </w:rPr>
        <w:t xml:space="preserve">และ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 w:eastAsia="th-TH"/>
        </w:rPr>
        <w:t>31</w:t>
      </w:r>
      <w:r w:rsidRPr="004C5D73">
        <w:rPr>
          <w:rFonts w:ascii="Browallia New" w:hAnsi="Browallia New" w:cs="Browallia New"/>
          <w:color w:val="000000"/>
          <w:sz w:val="26"/>
          <w:szCs w:val="26"/>
          <w:lang w:val="en-GB" w:eastAsia="th-TH"/>
        </w:rPr>
        <w:t xml:space="preserve"> 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 w:eastAsia="th-TH"/>
        </w:rPr>
        <w:t>ธันวาคม พ</w:t>
      </w:r>
      <w:r w:rsidRPr="004C5D73">
        <w:rPr>
          <w:rFonts w:ascii="Browallia New" w:hAnsi="Browallia New" w:cs="Browallia New"/>
          <w:color w:val="000000"/>
          <w:sz w:val="26"/>
          <w:szCs w:val="26"/>
          <w:lang w:val="en-GB" w:eastAsia="th-TH"/>
        </w:rPr>
        <w:t>.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 w:eastAsia="th-TH"/>
        </w:rPr>
        <w:t>ศ</w:t>
      </w:r>
      <w:r w:rsidRPr="004C5D73">
        <w:rPr>
          <w:rFonts w:ascii="Browallia New" w:hAnsi="Browallia New" w:cs="Browallia New"/>
          <w:color w:val="000000"/>
          <w:sz w:val="26"/>
          <w:szCs w:val="26"/>
          <w:lang w:val="en-GB" w:eastAsia="th-TH"/>
        </w:rPr>
        <w:t>.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 w:eastAsia="th-TH"/>
        </w:rPr>
        <w:t xml:space="preserve">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 w:eastAsia="th-TH"/>
        </w:rPr>
        <w:t>2567</w:t>
      </w:r>
      <w:r w:rsidRPr="004C5D73">
        <w:rPr>
          <w:rFonts w:ascii="Browallia New" w:hAnsi="Browallia New" w:cs="Browallia New"/>
          <w:color w:val="000000"/>
          <w:sz w:val="26"/>
          <w:szCs w:val="26"/>
          <w:lang w:val="en-GB" w:eastAsia="th-TH"/>
        </w:rPr>
        <w:t xml:space="preserve"> 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 w:eastAsia="th-TH"/>
        </w:rPr>
        <w:t>ผู้บริหารได้จัดประเภทรายการเครื่องมือทางการเงินใหม่</w:t>
      </w:r>
      <w:r w:rsidRPr="004C5D73">
        <w:rPr>
          <w:rFonts w:ascii="Browallia New" w:hAnsi="Browallia New" w:cs="Browallia New"/>
          <w:color w:val="000000"/>
          <w:sz w:val="26"/>
          <w:szCs w:val="26"/>
          <w:lang w:val="en-GB" w:eastAsia="th-TH"/>
        </w:rPr>
        <w:t xml:space="preserve"> 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 w:eastAsia="th-TH"/>
        </w:rPr>
        <w:t>ดังนี้</w:t>
      </w:r>
    </w:p>
    <w:p w14:paraId="17974F8F" w14:textId="77777777" w:rsidR="00800288" w:rsidRPr="004C5D73" w:rsidRDefault="00800288" w:rsidP="00FF6114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 w:eastAsia="th-TH"/>
        </w:rPr>
      </w:pPr>
    </w:p>
    <w:tbl>
      <w:tblPr>
        <w:tblStyle w:val="TableGrid9"/>
        <w:tblW w:w="9477" w:type="dxa"/>
        <w:tblLayout w:type="fixed"/>
        <w:tblLook w:val="04A0" w:firstRow="1" w:lastRow="0" w:firstColumn="1" w:lastColumn="0" w:noHBand="0" w:noVBand="1"/>
      </w:tblPr>
      <w:tblGrid>
        <w:gridCol w:w="3240"/>
        <w:gridCol w:w="1559"/>
        <w:gridCol w:w="1559"/>
        <w:gridCol w:w="1559"/>
        <w:gridCol w:w="1560"/>
      </w:tblGrid>
      <w:tr w:rsidR="00EB46C0" w:rsidRPr="004C5D73" w14:paraId="18E6476E" w14:textId="77777777" w:rsidTr="000725C3">
        <w:trPr>
          <w:trHeight w:val="20"/>
        </w:trPr>
        <w:tc>
          <w:tcPr>
            <w:tcW w:w="3240" w:type="dxa"/>
            <w:vAlign w:val="bottom"/>
          </w:tcPr>
          <w:p w14:paraId="74745C4E" w14:textId="77777777" w:rsidR="00EB46C0" w:rsidRPr="004C5D73" w:rsidRDefault="00EB46C0" w:rsidP="000725C3">
            <w:pPr>
              <w:ind w:left="-113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6237" w:type="dxa"/>
            <w:gridSpan w:val="4"/>
            <w:tcBorders>
              <w:bottom w:val="single" w:sz="4" w:space="0" w:color="auto"/>
            </w:tcBorders>
            <w:vAlign w:val="bottom"/>
          </w:tcPr>
          <w:p w14:paraId="2F061F29" w14:textId="77777777" w:rsidR="00EB46C0" w:rsidRPr="004C5D73" w:rsidRDefault="00EB46C0" w:rsidP="00EB46C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>งบการเงินรวม</w:t>
            </w:r>
          </w:p>
        </w:tc>
      </w:tr>
      <w:tr w:rsidR="00EB46C0" w:rsidRPr="004C5D73" w14:paraId="308D3F58" w14:textId="77777777" w:rsidTr="000725C3">
        <w:trPr>
          <w:trHeight w:val="20"/>
        </w:trPr>
        <w:tc>
          <w:tcPr>
            <w:tcW w:w="3240" w:type="dxa"/>
            <w:vAlign w:val="bottom"/>
          </w:tcPr>
          <w:p w14:paraId="554F1124" w14:textId="77777777" w:rsidR="00EB46C0" w:rsidRPr="004C5D73" w:rsidRDefault="00EB46C0" w:rsidP="000725C3">
            <w:pPr>
              <w:ind w:left="-113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551652C" w14:textId="77777777" w:rsidR="00EB46C0" w:rsidRPr="004C5D73" w:rsidRDefault="00EB46C0" w:rsidP="00EB46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มูลค่ายุติธรรมผ่านกำไรหรือขาดทุน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EA333AF" w14:textId="77777777" w:rsidR="00EB46C0" w:rsidRPr="004C5D73" w:rsidRDefault="00EB46C0" w:rsidP="00EB46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4C5D7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6028D3A" w14:textId="77777777" w:rsidR="00EB46C0" w:rsidRPr="004C5D73" w:rsidRDefault="00EB46C0" w:rsidP="00EB46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มูลค่าด้วยวิธีราคาทุนตัดจำหน่าย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6AF0BCF0" w14:textId="77777777" w:rsidR="00EB46C0" w:rsidRPr="004C5D73" w:rsidRDefault="00EB46C0" w:rsidP="00EB46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4C5D7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เงินสดและรายการเทียบเท่าเงินสด</w:t>
            </w:r>
          </w:p>
        </w:tc>
      </w:tr>
      <w:tr w:rsidR="00EB46C0" w:rsidRPr="004C5D73" w14:paraId="35599794" w14:textId="77777777" w:rsidTr="000725C3">
        <w:trPr>
          <w:trHeight w:val="20"/>
        </w:trPr>
        <w:tc>
          <w:tcPr>
            <w:tcW w:w="3240" w:type="dxa"/>
            <w:vAlign w:val="bottom"/>
          </w:tcPr>
          <w:p w14:paraId="35C3EC0F" w14:textId="77777777" w:rsidR="00EB46C0" w:rsidRPr="004C5D73" w:rsidRDefault="00EB46C0" w:rsidP="000725C3">
            <w:pPr>
              <w:ind w:left="-113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843D42A" w14:textId="77777777" w:rsidR="00EB46C0" w:rsidRPr="004C5D73" w:rsidRDefault="00EB46C0" w:rsidP="00EB46C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D2F2B7F" w14:textId="77777777" w:rsidR="00EB46C0" w:rsidRPr="004C5D73" w:rsidRDefault="00EB46C0" w:rsidP="00EB46C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5A4719E" w14:textId="77777777" w:rsidR="00EB46C0" w:rsidRPr="004C5D73" w:rsidRDefault="00EB46C0" w:rsidP="00EB46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4C5D7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00A78302" w14:textId="77777777" w:rsidR="00EB46C0" w:rsidRPr="004C5D73" w:rsidRDefault="00EB46C0" w:rsidP="00EB46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4C5D7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</w:tr>
      <w:tr w:rsidR="00EB46C0" w:rsidRPr="004C5D73" w14:paraId="49A3D399" w14:textId="77777777" w:rsidTr="000725C3">
        <w:trPr>
          <w:trHeight w:val="20"/>
        </w:trPr>
        <w:tc>
          <w:tcPr>
            <w:tcW w:w="3240" w:type="dxa"/>
            <w:vAlign w:val="bottom"/>
          </w:tcPr>
          <w:p w14:paraId="4918D6EB" w14:textId="77777777" w:rsidR="00EB46C0" w:rsidRPr="004C5D73" w:rsidRDefault="00EB46C0" w:rsidP="000725C3">
            <w:pPr>
              <w:ind w:left="-113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8F9C5A8" w14:textId="77777777" w:rsidR="00EB46C0" w:rsidRPr="004C5D73" w:rsidRDefault="00EB46C0" w:rsidP="00EB46C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1209CBF" w14:textId="77777777" w:rsidR="00EB46C0" w:rsidRPr="004C5D73" w:rsidRDefault="00EB46C0" w:rsidP="00EB46C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B29EF47" w14:textId="77777777" w:rsidR="00EB46C0" w:rsidRPr="004C5D73" w:rsidRDefault="00EB46C0" w:rsidP="00EB46C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72CD50DB" w14:textId="77777777" w:rsidR="00EB46C0" w:rsidRPr="004C5D73" w:rsidRDefault="00EB46C0" w:rsidP="00EB46C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B46C0" w:rsidRPr="004C5D73" w14:paraId="10B66F57" w14:textId="77777777" w:rsidTr="000725C3">
        <w:trPr>
          <w:trHeight w:val="20"/>
        </w:trPr>
        <w:tc>
          <w:tcPr>
            <w:tcW w:w="3240" w:type="dxa"/>
            <w:vAlign w:val="center"/>
          </w:tcPr>
          <w:p w14:paraId="2CF9801B" w14:textId="47D9E568" w:rsidR="00EB46C0" w:rsidRPr="004C5D73" w:rsidRDefault="00EB46C0" w:rsidP="000725C3">
            <w:pPr>
              <w:ind w:left="-11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C5D7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ยอดคงเหลือ ณ วันที่ </w:t>
            </w:r>
            <w:r w:rsidR="00D27987" w:rsidRPr="00D2798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4C5D73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4C5D7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ธันวาคม </w:t>
            </w:r>
          </w:p>
          <w:p w14:paraId="7AB45862" w14:textId="54C36ACD" w:rsidR="00EB46C0" w:rsidRPr="004C5D73" w:rsidRDefault="00EB46C0" w:rsidP="000725C3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   </w:t>
            </w:r>
            <w:r w:rsidRPr="004C5D7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  <w:r w:rsidRPr="004C5D73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4C5D7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(ตามที่รายงานไว้เดิม)</w:t>
            </w:r>
          </w:p>
        </w:tc>
        <w:tc>
          <w:tcPr>
            <w:tcW w:w="1559" w:type="dxa"/>
            <w:vAlign w:val="bottom"/>
          </w:tcPr>
          <w:p w14:paraId="73AF99DD" w14:textId="1958613B" w:rsidR="00EB46C0" w:rsidRPr="004C5D73" w:rsidRDefault="00EB46C0" w:rsidP="00EB46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774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559" w:type="dxa"/>
            <w:vAlign w:val="bottom"/>
          </w:tcPr>
          <w:p w14:paraId="32AEB3A3" w14:textId="71DDD9FA" w:rsidR="00EB46C0" w:rsidRPr="004C5D73" w:rsidRDefault="00EB46C0" w:rsidP="00EB46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217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195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559" w:type="dxa"/>
            <w:vAlign w:val="bottom"/>
          </w:tcPr>
          <w:p w14:paraId="732E53E5" w14:textId="0BB7F9FA" w:rsidR="00EB46C0" w:rsidRPr="004C5D73" w:rsidRDefault="00EB46C0" w:rsidP="00EB46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725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257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560" w:type="dxa"/>
            <w:vAlign w:val="bottom"/>
          </w:tcPr>
          <w:p w14:paraId="535576AB" w14:textId="49B72F8B" w:rsidR="00EB46C0" w:rsidRPr="004C5D73" w:rsidRDefault="00EB46C0" w:rsidP="00EB46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949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161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</w:tr>
      <w:tr w:rsidR="00EB46C0" w:rsidRPr="004C5D73" w14:paraId="5AADB70E" w14:textId="77777777" w:rsidTr="000725C3">
        <w:trPr>
          <w:trHeight w:val="20"/>
        </w:trPr>
        <w:tc>
          <w:tcPr>
            <w:tcW w:w="3240" w:type="dxa"/>
            <w:vAlign w:val="center"/>
          </w:tcPr>
          <w:p w14:paraId="41DA21B1" w14:textId="77777777" w:rsidR="00EB46C0" w:rsidRPr="004C5D73" w:rsidRDefault="00EB46C0" w:rsidP="000725C3">
            <w:pPr>
              <w:ind w:left="-113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C5D73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การจัดประเภทใหม่ของเงินลงทุนในตราสารหนี้</w:t>
            </w:r>
          </w:p>
          <w:p w14:paraId="684B48E8" w14:textId="77777777" w:rsidR="00EB46C0" w:rsidRPr="004C5D73" w:rsidRDefault="00EB46C0" w:rsidP="000725C3">
            <w:pPr>
              <w:ind w:left="-113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C5D73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Pr="004C5D73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จากเงินลงทุนที่วัดมูลค่าผ่านกำไร</w:t>
            </w:r>
          </w:p>
          <w:p w14:paraId="2B38E2AB" w14:textId="77777777" w:rsidR="00EB46C0" w:rsidRPr="004C5D73" w:rsidRDefault="00EB46C0" w:rsidP="000725C3">
            <w:pPr>
              <w:ind w:left="-113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C5D73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Pr="004C5D73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ขาดทุนเบ็ดเสร็จอื่นเป็นกำไรหรือขาดทุน</w:t>
            </w:r>
          </w:p>
        </w:tc>
        <w:tc>
          <w:tcPr>
            <w:tcW w:w="1559" w:type="dxa"/>
            <w:vAlign w:val="bottom"/>
          </w:tcPr>
          <w:p w14:paraId="405C93A9" w14:textId="050F34AF" w:rsidR="00EB46C0" w:rsidRPr="004C5D73" w:rsidRDefault="00D27987" w:rsidP="00EB46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235</w:t>
            </w:r>
          </w:p>
        </w:tc>
        <w:tc>
          <w:tcPr>
            <w:tcW w:w="1559" w:type="dxa"/>
            <w:vAlign w:val="bottom"/>
          </w:tcPr>
          <w:p w14:paraId="3A99968F" w14:textId="3E920770" w:rsidR="00EB46C0" w:rsidRPr="004C5D73" w:rsidRDefault="00EB46C0" w:rsidP="00EB46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235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vAlign w:val="bottom"/>
          </w:tcPr>
          <w:p w14:paraId="3131AF76" w14:textId="77777777" w:rsidR="00EB46C0" w:rsidRPr="004C5D73" w:rsidRDefault="00EB46C0" w:rsidP="00EB46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60" w:type="dxa"/>
            <w:vAlign w:val="bottom"/>
          </w:tcPr>
          <w:p w14:paraId="5A250E98" w14:textId="77777777" w:rsidR="00EB46C0" w:rsidRPr="004C5D73" w:rsidRDefault="00EB46C0" w:rsidP="00EB46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EB46C0" w:rsidRPr="004C5D73" w14:paraId="19869F01" w14:textId="77777777" w:rsidTr="000725C3">
        <w:trPr>
          <w:trHeight w:val="20"/>
        </w:trPr>
        <w:tc>
          <w:tcPr>
            <w:tcW w:w="3240" w:type="dxa"/>
            <w:vAlign w:val="center"/>
          </w:tcPr>
          <w:p w14:paraId="55548C1F" w14:textId="77777777" w:rsidR="00EB46C0" w:rsidRPr="004C5D73" w:rsidRDefault="00EB46C0" w:rsidP="000725C3">
            <w:pPr>
              <w:ind w:left="-113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C5D73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การเปลี่ยนแปลงนโยบายการบัญชีในรายการ</w:t>
            </w:r>
          </w:p>
          <w:p w14:paraId="27905AA7" w14:textId="77777777" w:rsidR="00EB46C0" w:rsidRPr="004C5D73" w:rsidRDefault="00EB46C0" w:rsidP="000725C3">
            <w:pPr>
              <w:ind w:left="-113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C5D73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Pr="004C5D73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ที่เกี่ยวข้องกับการจัดประเภทใหม่ของเงินสด</w:t>
            </w:r>
          </w:p>
          <w:p w14:paraId="67F286E4" w14:textId="77777777" w:rsidR="00EB46C0" w:rsidRPr="004C5D73" w:rsidRDefault="00EB46C0" w:rsidP="000725C3">
            <w:pPr>
              <w:ind w:left="-113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C5D73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Pr="004C5D73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และรายการเทียบเท่าเงินสดสุทธิและ</w:t>
            </w:r>
          </w:p>
          <w:p w14:paraId="5E2DCAF1" w14:textId="77777777" w:rsidR="00EB46C0" w:rsidRPr="004C5D73" w:rsidRDefault="00EB46C0" w:rsidP="000725C3">
            <w:pPr>
              <w:ind w:left="-113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4C5D73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Pr="004C5D73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สินทรัพย์ทางการเงินตราสารหนี้</w:t>
            </w:r>
          </w:p>
        </w:tc>
        <w:tc>
          <w:tcPr>
            <w:tcW w:w="1559" w:type="dxa"/>
            <w:vAlign w:val="bottom"/>
          </w:tcPr>
          <w:p w14:paraId="1DCF71E5" w14:textId="77777777" w:rsidR="00EB46C0" w:rsidRPr="004C5D73" w:rsidRDefault="00EB46C0" w:rsidP="00EB46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vAlign w:val="bottom"/>
          </w:tcPr>
          <w:p w14:paraId="3A5118B6" w14:textId="77777777" w:rsidR="00EB46C0" w:rsidRPr="004C5D73" w:rsidRDefault="00EB46C0" w:rsidP="00EB46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vAlign w:val="bottom"/>
          </w:tcPr>
          <w:p w14:paraId="542DD2A3" w14:textId="3AE38325" w:rsidR="00EB46C0" w:rsidRPr="004C5D73" w:rsidRDefault="00EB46C0" w:rsidP="00EB46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560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732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60" w:type="dxa"/>
            <w:vAlign w:val="bottom"/>
          </w:tcPr>
          <w:p w14:paraId="7CF68CDB" w14:textId="1D2E670E" w:rsidR="00EB46C0" w:rsidRPr="004C5D73" w:rsidRDefault="00D27987" w:rsidP="00EB46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EB46C0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560</w:t>
            </w:r>
            <w:r w:rsidR="00EB46C0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732</w:t>
            </w:r>
          </w:p>
        </w:tc>
      </w:tr>
      <w:tr w:rsidR="00EB46C0" w:rsidRPr="004C5D73" w14:paraId="690E81A0" w14:textId="77777777" w:rsidTr="000725C3">
        <w:trPr>
          <w:trHeight w:val="20"/>
        </w:trPr>
        <w:tc>
          <w:tcPr>
            <w:tcW w:w="3240" w:type="dxa"/>
            <w:vAlign w:val="bottom"/>
          </w:tcPr>
          <w:p w14:paraId="5C8E9D23" w14:textId="4568EB49" w:rsidR="00EB46C0" w:rsidRPr="004C5D73" w:rsidRDefault="00EB46C0" w:rsidP="000725C3">
            <w:pPr>
              <w:ind w:left="-11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C5D7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ยอดคงเหลือ ณ วันที่</w:t>
            </w:r>
            <w:r w:rsidRPr="004C5D73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D27987" w:rsidRPr="00D2798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4C5D73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4C5D7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มกราคม </w:t>
            </w:r>
          </w:p>
          <w:p w14:paraId="662F3542" w14:textId="283E4A3A" w:rsidR="00EB46C0" w:rsidRPr="004C5D73" w:rsidRDefault="00EB46C0" w:rsidP="000725C3">
            <w:pPr>
              <w:ind w:left="-11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C5D73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   </w:t>
            </w:r>
            <w:r w:rsidRPr="004C5D7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พ.ศ.</w:t>
            </w:r>
            <w:r w:rsidRPr="004C5D73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D27987" w:rsidRPr="00D2798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  <w:r w:rsidRPr="004C5D73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 (</w:t>
            </w:r>
            <w:r w:rsidRPr="004C5D7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วันที่เปลี่ยนผ่าน</w:t>
            </w:r>
            <w:r w:rsidRPr="004C5D73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) </w:t>
            </w:r>
          </w:p>
          <w:p w14:paraId="3C1B143F" w14:textId="77777777" w:rsidR="00EB46C0" w:rsidRPr="004C5D73" w:rsidRDefault="00EB46C0" w:rsidP="000725C3">
            <w:pPr>
              <w:ind w:left="-113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   </w:t>
            </w:r>
            <w:r w:rsidRPr="004C5D7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หลังปรับปรุง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E4849C" w14:textId="260FADA6" w:rsidR="00EB46C0" w:rsidRPr="004C5D73" w:rsidRDefault="00D27987" w:rsidP="00EB46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</w:t>
            </w:r>
            <w:r w:rsidR="00EB46C0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C038B3" w14:textId="163788F9" w:rsidR="00EB46C0" w:rsidRPr="004C5D73" w:rsidRDefault="00EB46C0" w:rsidP="00EB46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                                 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216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4C17C0" w14:textId="3DB23D54" w:rsidR="00EB46C0" w:rsidRPr="004C5D73" w:rsidRDefault="00D27987" w:rsidP="00EB46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164</w:t>
            </w:r>
            <w:r w:rsidR="00EB46C0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525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37E9BB" w14:textId="5964BDCB" w:rsidR="00EB46C0" w:rsidRPr="004C5D73" w:rsidRDefault="00D27987" w:rsidP="00EB46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EB46C0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509</w:t>
            </w:r>
            <w:r w:rsidR="00EB46C0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893</w:t>
            </w:r>
          </w:p>
        </w:tc>
      </w:tr>
      <w:tr w:rsidR="00EB46C0" w:rsidRPr="004C5D73" w14:paraId="4EE1A94C" w14:textId="77777777" w:rsidTr="000725C3">
        <w:trPr>
          <w:trHeight w:val="20"/>
        </w:trPr>
        <w:tc>
          <w:tcPr>
            <w:tcW w:w="3240" w:type="dxa"/>
            <w:vAlign w:val="bottom"/>
          </w:tcPr>
          <w:p w14:paraId="6C8FB708" w14:textId="77777777" w:rsidR="00EB46C0" w:rsidRPr="004C5D73" w:rsidRDefault="00EB46C0" w:rsidP="000725C3">
            <w:pPr>
              <w:ind w:left="-11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06D9AED" w14:textId="77777777" w:rsidR="00EB46C0" w:rsidRPr="004C5D73" w:rsidRDefault="00EB46C0" w:rsidP="00EB46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7DD5B06" w14:textId="77777777" w:rsidR="00EB46C0" w:rsidRPr="004C5D73" w:rsidRDefault="00EB46C0" w:rsidP="00EB46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1F9E8B8" w14:textId="77777777" w:rsidR="00EB46C0" w:rsidRPr="004C5D73" w:rsidRDefault="00EB46C0" w:rsidP="00EB46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5B61B821" w14:textId="77777777" w:rsidR="00EB46C0" w:rsidRPr="004C5D73" w:rsidRDefault="00EB46C0" w:rsidP="00EB46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EB46C0" w:rsidRPr="004C5D73" w14:paraId="397C3921" w14:textId="77777777" w:rsidTr="000725C3">
        <w:trPr>
          <w:trHeight w:val="20"/>
        </w:trPr>
        <w:tc>
          <w:tcPr>
            <w:tcW w:w="3240" w:type="dxa"/>
            <w:vAlign w:val="center"/>
          </w:tcPr>
          <w:p w14:paraId="4228A43F" w14:textId="1C4B765D" w:rsidR="00EB46C0" w:rsidRPr="004C5D73" w:rsidRDefault="00EB46C0" w:rsidP="000725C3">
            <w:pPr>
              <w:ind w:left="-11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C5D7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ยอดคงเหลือ ณ วันที่ </w:t>
            </w:r>
            <w:r w:rsidR="00D27987" w:rsidRPr="00D2798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4C5D73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4C5D7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ธันวาคม </w:t>
            </w:r>
          </w:p>
          <w:p w14:paraId="2C31E459" w14:textId="6AC1F519" w:rsidR="00EB46C0" w:rsidRPr="004C5D73" w:rsidRDefault="00EB46C0" w:rsidP="000725C3">
            <w:pPr>
              <w:ind w:left="-11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4C5D73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   </w:t>
            </w:r>
            <w:r w:rsidRPr="004C5D7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  <w:r w:rsidRPr="004C5D73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4C5D7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(ตามที่รายงานไว้เดิม)</w:t>
            </w:r>
          </w:p>
        </w:tc>
        <w:tc>
          <w:tcPr>
            <w:tcW w:w="1559" w:type="dxa"/>
            <w:vAlign w:val="bottom"/>
          </w:tcPr>
          <w:p w14:paraId="1111ED8C" w14:textId="23744B36" w:rsidR="00EB46C0" w:rsidRPr="004C5D73" w:rsidRDefault="00D27987" w:rsidP="00EB46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</w:t>
            </w:r>
            <w:r w:rsidR="00EB46C0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040</w:t>
            </w:r>
          </w:p>
        </w:tc>
        <w:tc>
          <w:tcPr>
            <w:tcW w:w="1559" w:type="dxa"/>
            <w:vAlign w:val="bottom"/>
          </w:tcPr>
          <w:p w14:paraId="77D2C4B6" w14:textId="40BFC53B" w:rsidR="00EB46C0" w:rsidRPr="004C5D73" w:rsidRDefault="00D27987" w:rsidP="00EB46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EB46C0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579</w:t>
            </w:r>
            <w:r w:rsidR="00EB46C0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709</w:t>
            </w:r>
          </w:p>
        </w:tc>
        <w:tc>
          <w:tcPr>
            <w:tcW w:w="1559" w:type="dxa"/>
            <w:vAlign w:val="bottom"/>
          </w:tcPr>
          <w:p w14:paraId="6BD16470" w14:textId="46E789A9" w:rsidR="00EB46C0" w:rsidRPr="004C5D73" w:rsidRDefault="00D27987" w:rsidP="00EB46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226</w:t>
            </w:r>
            <w:r w:rsidR="00EB46C0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274</w:t>
            </w:r>
          </w:p>
        </w:tc>
        <w:tc>
          <w:tcPr>
            <w:tcW w:w="1560" w:type="dxa"/>
            <w:vAlign w:val="bottom"/>
          </w:tcPr>
          <w:p w14:paraId="5B07134C" w14:textId="11E7ED19" w:rsidR="00EB46C0" w:rsidRPr="004C5D73" w:rsidRDefault="00D27987" w:rsidP="00EB46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EB46C0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088</w:t>
            </w:r>
            <w:r w:rsidR="00EB46C0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890</w:t>
            </w:r>
          </w:p>
        </w:tc>
      </w:tr>
      <w:tr w:rsidR="00EB46C0" w:rsidRPr="004C5D73" w14:paraId="0354E36E" w14:textId="77777777" w:rsidTr="000725C3">
        <w:trPr>
          <w:trHeight w:val="20"/>
        </w:trPr>
        <w:tc>
          <w:tcPr>
            <w:tcW w:w="3240" w:type="dxa"/>
            <w:vAlign w:val="center"/>
          </w:tcPr>
          <w:p w14:paraId="6DA87DC1" w14:textId="77777777" w:rsidR="00EB46C0" w:rsidRPr="004C5D73" w:rsidRDefault="00EB46C0" w:rsidP="000725C3">
            <w:pPr>
              <w:ind w:left="-113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C5D73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การจัดประเภทใหม่ของเงินลงทุนในตราสารหนี้</w:t>
            </w:r>
          </w:p>
          <w:p w14:paraId="73ED3BFD" w14:textId="77777777" w:rsidR="00EB46C0" w:rsidRPr="004C5D73" w:rsidRDefault="00EB46C0" w:rsidP="000725C3">
            <w:pPr>
              <w:ind w:left="-113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C5D73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Pr="004C5D73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จากเงินลงทุนที่วัดมูลค่าผ่านกำไร</w:t>
            </w:r>
          </w:p>
          <w:p w14:paraId="6F2341E2" w14:textId="77777777" w:rsidR="00EB46C0" w:rsidRPr="004C5D73" w:rsidRDefault="00EB46C0" w:rsidP="000725C3">
            <w:pPr>
              <w:ind w:left="-11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4C5D73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Pr="004C5D73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ขาดทุนเบ็ดเสร็จอื่นเป็นกำไรหรือขาดทุน</w:t>
            </w:r>
          </w:p>
        </w:tc>
        <w:tc>
          <w:tcPr>
            <w:tcW w:w="1559" w:type="dxa"/>
            <w:vAlign w:val="bottom"/>
          </w:tcPr>
          <w:p w14:paraId="36A36760" w14:textId="7CE04134" w:rsidR="00EB46C0" w:rsidRPr="004C5D73" w:rsidRDefault="00D27987" w:rsidP="00EB46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  <w:r w:rsidR="00EB46C0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249</w:t>
            </w:r>
          </w:p>
        </w:tc>
        <w:tc>
          <w:tcPr>
            <w:tcW w:w="1559" w:type="dxa"/>
            <w:vAlign w:val="bottom"/>
          </w:tcPr>
          <w:p w14:paraId="35C1937C" w14:textId="2399696A" w:rsidR="00EB46C0" w:rsidRPr="004C5D73" w:rsidRDefault="00EB46C0" w:rsidP="00EB46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249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vAlign w:val="bottom"/>
          </w:tcPr>
          <w:p w14:paraId="5E43CC12" w14:textId="77777777" w:rsidR="00EB46C0" w:rsidRPr="004C5D73" w:rsidRDefault="00EB46C0" w:rsidP="00EB46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60" w:type="dxa"/>
            <w:vAlign w:val="bottom"/>
          </w:tcPr>
          <w:p w14:paraId="69F8A813" w14:textId="77777777" w:rsidR="00EB46C0" w:rsidRPr="004C5D73" w:rsidRDefault="00EB46C0" w:rsidP="00EB46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EB46C0" w:rsidRPr="004C5D73" w14:paraId="39EDFED4" w14:textId="77777777" w:rsidTr="000725C3">
        <w:trPr>
          <w:trHeight w:val="20"/>
        </w:trPr>
        <w:tc>
          <w:tcPr>
            <w:tcW w:w="3240" w:type="dxa"/>
            <w:vAlign w:val="center"/>
          </w:tcPr>
          <w:p w14:paraId="6AA5B678" w14:textId="77777777" w:rsidR="00EB46C0" w:rsidRPr="004C5D73" w:rsidRDefault="00EB46C0" w:rsidP="000725C3">
            <w:pPr>
              <w:ind w:left="-113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C5D73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การเปลี่ยนแปลงนโยบายการบัญชีในรายการ</w:t>
            </w:r>
          </w:p>
          <w:p w14:paraId="72560CAF" w14:textId="77777777" w:rsidR="00EB46C0" w:rsidRPr="004C5D73" w:rsidRDefault="00EB46C0" w:rsidP="000725C3">
            <w:pPr>
              <w:ind w:left="-113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C5D73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Pr="004C5D73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ที่เกี่ยวข้องกับการจัดประเภทใหม่ของเงินสด</w:t>
            </w:r>
          </w:p>
          <w:p w14:paraId="6A31866A" w14:textId="77777777" w:rsidR="00EB46C0" w:rsidRPr="004C5D73" w:rsidRDefault="00EB46C0" w:rsidP="000725C3">
            <w:pPr>
              <w:ind w:left="-113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C5D73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Pr="004C5D73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และรายการเทียบเท่าเงินสดสุทธิและ</w:t>
            </w:r>
          </w:p>
          <w:p w14:paraId="08FE7FA1" w14:textId="77777777" w:rsidR="00EB46C0" w:rsidRPr="004C5D73" w:rsidRDefault="00EB46C0" w:rsidP="000725C3">
            <w:pPr>
              <w:ind w:left="-11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4C5D73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Pr="004C5D73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สินทรัพย์ทางการเงินตราสารหนี้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26730547" w14:textId="77777777" w:rsidR="00EB46C0" w:rsidRPr="004C5D73" w:rsidRDefault="00EB46C0" w:rsidP="00EB46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259E3AB4" w14:textId="77777777" w:rsidR="00EB46C0" w:rsidRPr="004C5D73" w:rsidRDefault="00EB46C0" w:rsidP="00EB46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23ED0ED" w14:textId="76217300" w:rsidR="00EB46C0" w:rsidRPr="004C5D73" w:rsidRDefault="00EB46C0" w:rsidP="00EB46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750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7EE1DD26" w14:textId="19C480FD" w:rsidR="00EB46C0" w:rsidRPr="004C5D73" w:rsidRDefault="00D27987" w:rsidP="00EB46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</w:t>
            </w:r>
            <w:r w:rsidR="00EB46C0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750</w:t>
            </w:r>
          </w:p>
        </w:tc>
      </w:tr>
      <w:tr w:rsidR="00EB46C0" w:rsidRPr="004C5D73" w14:paraId="557604B2" w14:textId="77777777" w:rsidTr="000725C3">
        <w:trPr>
          <w:trHeight w:val="20"/>
        </w:trPr>
        <w:tc>
          <w:tcPr>
            <w:tcW w:w="3240" w:type="dxa"/>
            <w:vAlign w:val="bottom"/>
          </w:tcPr>
          <w:p w14:paraId="7A55E6F3" w14:textId="46CEB3E6" w:rsidR="00EB46C0" w:rsidRPr="004C5D73" w:rsidRDefault="00EB46C0" w:rsidP="000725C3">
            <w:pPr>
              <w:ind w:left="-11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C5D7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ยอดคงเหลือ ณ วันที่</w:t>
            </w:r>
            <w:r w:rsidRPr="004C5D73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D27987" w:rsidRPr="00D2798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4C5D73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4C5D7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</w:p>
          <w:p w14:paraId="4C89F39C" w14:textId="4EE2A1A2" w:rsidR="00EB46C0" w:rsidRPr="004C5D73" w:rsidRDefault="00EB46C0" w:rsidP="000725C3">
            <w:pPr>
              <w:ind w:left="-11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4C5D73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   </w:t>
            </w:r>
            <w:r w:rsidRPr="004C5D7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พ.ศ.</w:t>
            </w:r>
            <w:r w:rsidRPr="004C5D73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D27987" w:rsidRPr="00D2798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  <w:r w:rsidRPr="004C5D73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4C5D7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หลังปรับปรุง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5380E9" w14:textId="43685C27" w:rsidR="00EB46C0" w:rsidRPr="004C5D73" w:rsidRDefault="00D27987" w:rsidP="00EB46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</w:t>
            </w:r>
            <w:r w:rsidR="00EB46C0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85514D" w14:textId="555F160B" w:rsidR="00EB46C0" w:rsidRPr="004C5D73" w:rsidRDefault="00D27987" w:rsidP="00EB46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EB46C0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559</w:t>
            </w:r>
            <w:r w:rsidR="00EB46C0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8CA49B" w14:textId="31B8C135" w:rsidR="00EB46C0" w:rsidRPr="004C5D73" w:rsidRDefault="00D27987" w:rsidP="00EB46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164</w:t>
            </w:r>
            <w:r w:rsidR="00EB46C0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524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939989" w14:textId="74B1D064" w:rsidR="00EB46C0" w:rsidRPr="004C5D73" w:rsidRDefault="00D27987" w:rsidP="00EB46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EB46C0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150</w:t>
            </w:r>
            <w:r w:rsidR="00EB46C0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640</w:t>
            </w:r>
          </w:p>
        </w:tc>
      </w:tr>
    </w:tbl>
    <w:p w14:paraId="4D67F63C" w14:textId="77777777" w:rsidR="00800288" w:rsidRPr="004C5D73" w:rsidRDefault="00800288" w:rsidP="00FF611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x-none"/>
        </w:rPr>
      </w:pPr>
    </w:p>
    <w:p w14:paraId="705BC123" w14:textId="77777777" w:rsidR="00800288" w:rsidRPr="004C5D73" w:rsidRDefault="00800288">
      <w:pPr>
        <w:rPr>
          <w:rFonts w:ascii="Browallia New" w:eastAsia="Arial Unicode MS" w:hAnsi="Browallia New" w:cs="Browallia New"/>
          <w:color w:val="000000"/>
          <w:sz w:val="26"/>
          <w:szCs w:val="26"/>
          <w:lang w:val="en-US" w:eastAsia="x-none"/>
        </w:rPr>
      </w:pP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lang w:val="en-US" w:eastAsia="x-none"/>
        </w:rPr>
        <w:br w:type="page"/>
      </w:r>
    </w:p>
    <w:tbl>
      <w:tblPr>
        <w:tblStyle w:val="TableGrid10"/>
        <w:tblW w:w="9477" w:type="dxa"/>
        <w:tblLayout w:type="fixed"/>
        <w:tblLook w:val="04A0" w:firstRow="1" w:lastRow="0" w:firstColumn="1" w:lastColumn="0" w:noHBand="0" w:noVBand="1"/>
      </w:tblPr>
      <w:tblGrid>
        <w:gridCol w:w="3240"/>
        <w:gridCol w:w="1559"/>
        <w:gridCol w:w="1559"/>
        <w:gridCol w:w="1559"/>
        <w:gridCol w:w="1560"/>
      </w:tblGrid>
      <w:tr w:rsidR="00800288" w:rsidRPr="004C5D73" w14:paraId="428C9878" w14:textId="77777777" w:rsidTr="000725C3">
        <w:trPr>
          <w:trHeight w:val="20"/>
        </w:trPr>
        <w:tc>
          <w:tcPr>
            <w:tcW w:w="3240" w:type="dxa"/>
            <w:vAlign w:val="bottom"/>
          </w:tcPr>
          <w:p w14:paraId="38B9F202" w14:textId="77777777" w:rsidR="00800288" w:rsidRPr="004C5D73" w:rsidRDefault="00800288" w:rsidP="000725C3">
            <w:pPr>
              <w:ind w:left="-113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6237" w:type="dxa"/>
            <w:gridSpan w:val="4"/>
            <w:tcBorders>
              <w:bottom w:val="single" w:sz="4" w:space="0" w:color="auto"/>
            </w:tcBorders>
            <w:vAlign w:val="bottom"/>
          </w:tcPr>
          <w:p w14:paraId="508612D0" w14:textId="77777777" w:rsidR="00800288" w:rsidRPr="004C5D73" w:rsidRDefault="00800288" w:rsidP="0080028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800288" w:rsidRPr="004C5D73" w14:paraId="0FA8F5E3" w14:textId="77777777" w:rsidTr="000725C3">
        <w:trPr>
          <w:trHeight w:val="20"/>
        </w:trPr>
        <w:tc>
          <w:tcPr>
            <w:tcW w:w="3240" w:type="dxa"/>
            <w:vAlign w:val="bottom"/>
          </w:tcPr>
          <w:p w14:paraId="26C20471" w14:textId="77777777" w:rsidR="00800288" w:rsidRPr="004C5D73" w:rsidRDefault="00800288" w:rsidP="000725C3">
            <w:pPr>
              <w:ind w:left="-113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C313C83" w14:textId="77777777" w:rsidR="00800288" w:rsidRPr="004C5D73" w:rsidRDefault="00800288" w:rsidP="008002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มูลค่ายุติธรรมผ่านกำไรหรือขาดทุน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7EB6926" w14:textId="77777777" w:rsidR="00800288" w:rsidRPr="004C5D73" w:rsidRDefault="00800288" w:rsidP="008002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4C5D7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D2D9E82" w14:textId="77777777" w:rsidR="00800288" w:rsidRPr="004C5D73" w:rsidRDefault="00800288" w:rsidP="008002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มูลค่าด้วยวิธีราคาทุนตัดจำหน่าย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0A26DAEA" w14:textId="77777777" w:rsidR="00800288" w:rsidRPr="004C5D73" w:rsidRDefault="00800288" w:rsidP="008002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4C5D7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เงินสดและรายการเทียบเท่าเงินสด</w:t>
            </w:r>
          </w:p>
        </w:tc>
      </w:tr>
      <w:tr w:rsidR="00800288" w:rsidRPr="004C5D73" w14:paraId="015DF020" w14:textId="77777777" w:rsidTr="000725C3">
        <w:trPr>
          <w:trHeight w:val="20"/>
        </w:trPr>
        <w:tc>
          <w:tcPr>
            <w:tcW w:w="3240" w:type="dxa"/>
            <w:vAlign w:val="bottom"/>
          </w:tcPr>
          <w:p w14:paraId="5FEDC5C0" w14:textId="77777777" w:rsidR="00800288" w:rsidRPr="004C5D73" w:rsidRDefault="00800288" w:rsidP="000725C3">
            <w:pPr>
              <w:ind w:left="-113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FC8511C" w14:textId="77777777" w:rsidR="00800288" w:rsidRPr="004C5D73" w:rsidRDefault="00800288" w:rsidP="0080028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2DC6A67" w14:textId="77777777" w:rsidR="00800288" w:rsidRPr="004C5D73" w:rsidRDefault="00800288" w:rsidP="0080028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CEAB2FB" w14:textId="77777777" w:rsidR="00800288" w:rsidRPr="004C5D73" w:rsidRDefault="00800288" w:rsidP="008002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4C5D7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32E11E8E" w14:textId="77777777" w:rsidR="00800288" w:rsidRPr="004C5D73" w:rsidRDefault="00800288" w:rsidP="008002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4C5D7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</w:tr>
      <w:tr w:rsidR="00800288" w:rsidRPr="004C5D73" w14:paraId="1FB7F905" w14:textId="77777777" w:rsidTr="000725C3">
        <w:trPr>
          <w:trHeight w:val="20"/>
        </w:trPr>
        <w:tc>
          <w:tcPr>
            <w:tcW w:w="3240" w:type="dxa"/>
            <w:vAlign w:val="bottom"/>
          </w:tcPr>
          <w:p w14:paraId="0BD1BA7E" w14:textId="77777777" w:rsidR="00800288" w:rsidRPr="004C5D73" w:rsidRDefault="00800288" w:rsidP="000725C3">
            <w:pPr>
              <w:ind w:left="-113"/>
              <w:jc w:val="thaiDistribute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7EC3677" w14:textId="77777777" w:rsidR="00800288" w:rsidRPr="004C5D73" w:rsidRDefault="00800288" w:rsidP="0080028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BF2252C" w14:textId="77777777" w:rsidR="00800288" w:rsidRPr="004C5D73" w:rsidRDefault="00800288" w:rsidP="0080028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388D213" w14:textId="77777777" w:rsidR="00800288" w:rsidRPr="004C5D73" w:rsidRDefault="00800288" w:rsidP="0080028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12F0173B" w14:textId="77777777" w:rsidR="00800288" w:rsidRPr="004C5D73" w:rsidRDefault="00800288" w:rsidP="0080028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800288" w:rsidRPr="004C5D73" w14:paraId="4162801D" w14:textId="77777777" w:rsidTr="000725C3">
        <w:trPr>
          <w:trHeight w:val="20"/>
        </w:trPr>
        <w:tc>
          <w:tcPr>
            <w:tcW w:w="3240" w:type="dxa"/>
            <w:vAlign w:val="center"/>
          </w:tcPr>
          <w:p w14:paraId="6FD8EC56" w14:textId="0089BBEB" w:rsidR="00800288" w:rsidRPr="004C5D73" w:rsidRDefault="00800288" w:rsidP="000725C3">
            <w:pPr>
              <w:ind w:left="-11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C5D7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ยอดคงเหลือ ณ วันที่ </w:t>
            </w:r>
            <w:r w:rsidR="00D27987" w:rsidRPr="00D2798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4C5D73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4C5D7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ธันวาคม </w:t>
            </w:r>
          </w:p>
          <w:p w14:paraId="6FEF8FEF" w14:textId="65863AD1" w:rsidR="00800288" w:rsidRPr="004C5D73" w:rsidRDefault="00800288" w:rsidP="000725C3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  พ.ศ. </w:t>
            </w:r>
            <w:r w:rsidR="00D27987" w:rsidRPr="00D2798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  <w:r w:rsidRPr="004C5D73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4C5D7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(ตามที่รายงานไว้เดิม)</w:t>
            </w:r>
          </w:p>
        </w:tc>
        <w:tc>
          <w:tcPr>
            <w:tcW w:w="1559" w:type="dxa"/>
            <w:vAlign w:val="bottom"/>
          </w:tcPr>
          <w:p w14:paraId="5471A4DB" w14:textId="4D9D2ECE" w:rsidR="00800288" w:rsidRPr="004C5D73" w:rsidRDefault="00D27987" w:rsidP="008002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211</w:t>
            </w:r>
            <w:r w:rsidR="00800288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572</w:t>
            </w:r>
          </w:p>
        </w:tc>
        <w:tc>
          <w:tcPr>
            <w:tcW w:w="1559" w:type="dxa"/>
            <w:vAlign w:val="bottom"/>
          </w:tcPr>
          <w:p w14:paraId="26CE4817" w14:textId="3B902826" w:rsidR="00800288" w:rsidRPr="004C5D73" w:rsidRDefault="00D27987" w:rsidP="008002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884</w:t>
            </w:r>
            <w:r w:rsidR="00800288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947</w:t>
            </w:r>
          </w:p>
        </w:tc>
        <w:tc>
          <w:tcPr>
            <w:tcW w:w="1559" w:type="dxa"/>
            <w:vAlign w:val="bottom"/>
          </w:tcPr>
          <w:p w14:paraId="52B06EB9" w14:textId="77777777" w:rsidR="00800288" w:rsidRPr="004C5D73" w:rsidRDefault="00800288" w:rsidP="008002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60" w:type="dxa"/>
            <w:vAlign w:val="bottom"/>
          </w:tcPr>
          <w:p w14:paraId="55949D47" w14:textId="38083779" w:rsidR="00800288" w:rsidRPr="004C5D73" w:rsidRDefault="00D27987" w:rsidP="008002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</w:t>
            </w:r>
            <w:r w:rsidR="00800288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396</w:t>
            </w:r>
          </w:p>
        </w:tc>
      </w:tr>
      <w:tr w:rsidR="00800288" w:rsidRPr="004C5D73" w14:paraId="361744E0" w14:textId="77777777" w:rsidTr="000725C3">
        <w:trPr>
          <w:trHeight w:val="20"/>
        </w:trPr>
        <w:tc>
          <w:tcPr>
            <w:tcW w:w="3240" w:type="dxa"/>
            <w:vAlign w:val="center"/>
          </w:tcPr>
          <w:p w14:paraId="7AD9B1C6" w14:textId="77777777" w:rsidR="00800288" w:rsidRPr="004C5D73" w:rsidRDefault="00800288" w:rsidP="000725C3">
            <w:pPr>
              <w:ind w:left="-113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C5D73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การเปลี่ยนแปลงนโยบายการบัญชีในรายการ</w:t>
            </w:r>
          </w:p>
          <w:p w14:paraId="0C85DF96" w14:textId="77777777" w:rsidR="00800288" w:rsidRPr="004C5D73" w:rsidRDefault="00800288" w:rsidP="000725C3">
            <w:pPr>
              <w:ind w:left="-113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C5D73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Pr="004C5D73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ที่เกี่ยวข้องกับการจัดประเภทใหม่ของเงินสด</w:t>
            </w:r>
          </w:p>
          <w:p w14:paraId="06DF2B47" w14:textId="77777777" w:rsidR="00800288" w:rsidRPr="004C5D73" w:rsidRDefault="00800288" w:rsidP="000725C3">
            <w:pPr>
              <w:ind w:left="-113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C5D73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Pr="004C5D73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และรายการเทียบเท่าเงินสดสุทธิและ</w:t>
            </w:r>
          </w:p>
          <w:p w14:paraId="3A8BF598" w14:textId="77777777" w:rsidR="00800288" w:rsidRPr="004C5D73" w:rsidRDefault="00800288" w:rsidP="000725C3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4C5D73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Pr="004C5D73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สินทรัพย์ทางการเงินตราสารหนี้</w:t>
            </w:r>
          </w:p>
        </w:tc>
        <w:tc>
          <w:tcPr>
            <w:tcW w:w="1559" w:type="dxa"/>
            <w:vAlign w:val="bottom"/>
          </w:tcPr>
          <w:p w14:paraId="2659A7E7" w14:textId="77777777" w:rsidR="00800288" w:rsidRPr="004C5D73" w:rsidRDefault="00800288" w:rsidP="008002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vAlign w:val="bottom"/>
          </w:tcPr>
          <w:p w14:paraId="588B2108" w14:textId="24753C09" w:rsidR="00800288" w:rsidRPr="004C5D73" w:rsidRDefault="00800288" w:rsidP="008002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394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740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vAlign w:val="bottom"/>
          </w:tcPr>
          <w:p w14:paraId="6C7F211F" w14:textId="77777777" w:rsidR="00800288" w:rsidRPr="004C5D73" w:rsidRDefault="00800288" w:rsidP="008002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60" w:type="dxa"/>
            <w:vAlign w:val="bottom"/>
          </w:tcPr>
          <w:p w14:paraId="64268DB5" w14:textId="7AF5D46B" w:rsidR="00800288" w:rsidRPr="004C5D73" w:rsidRDefault="00D27987" w:rsidP="008002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394</w:t>
            </w:r>
            <w:r w:rsidR="00800288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740</w:t>
            </w:r>
          </w:p>
        </w:tc>
      </w:tr>
      <w:tr w:rsidR="00800288" w:rsidRPr="004C5D73" w14:paraId="0FAB7728" w14:textId="77777777" w:rsidTr="000725C3">
        <w:trPr>
          <w:trHeight w:val="20"/>
        </w:trPr>
        <w:tc>
          <w:tcPr>
            <w:tcW w:w="3240" w:type="dxa"/>
            <w:vAlign w:val="bottom"/>
          </w:tcPr>
          <w:p w14:paraId="35BA2356" w14:textId="3B4DCC3A" w:rsidR="00800288" w:rsidRPr="004C5D73" w:rsidRDefault="00800288" w:rsidP="000725C3">
            <w:pPr>
              <w:ind w:left="-11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C5D7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ยอดคงเหลือ ณ วันที่</w:t>
            </w:r>
            <w:r w:rsidRPr="004C5D73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D27987" w:rsidRPr="00D2798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4C5D73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4C5D7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มกราคม พ.ศ.</w:t>
            </w:r>
            <w:r w:rsidRPr="004C5D73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D27987" w:rsidRPr="00D2798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  <w:r w:rsidRPr="004C5D73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 </w:t>
            </w:r>
          </w:p>
          <w:p w14:paraId="40EA6B8A" w14:textId="77777777" w:rsidR="00800288" w:rsidRPr="004C5D73" w:rsidRDefault="00800288" w:rsidP="000725C3">
            <w:pPr>
              <w:ind w:left="-113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  </w:t>
            </w:r>
            <w:r w:rsidRPr="004C5D73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(</w:t>
            </w:r>
            <w:r w:rsidRPr="004C5D7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วันที่เปลี่ยนผ่าน</w:t>
            </w:r>
            <w:r w:rsidRPr="004C5D73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) </w:t>
            </w:r>
            <w:r w:rsidRPr="004C5D7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หลังปรับปรุง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2C6A0A" w14:textId="58FC2122" w:rsidR="00800288" w:rsidRPr="004C5D73" w:rsidRDefault="00D27987" w:rsidP="008002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211</w:t>
            </w:r>
            <w:r w:rsidR="00800288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ED0AD3" w14:textId="7A0331DA" w:rsidR="00800288" w:rsidRPr="004C5D73" w:rsidRDefault="00D27987" w:rsidP="008002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490</w:t>
            </w:r>
            <w:r w:rsidR="00800288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C530F8" w14:textId="77777777" w:rsidR="00800288" w:rsidRPr="004C5D73" w:rsidRDefault="00800288" w:rsidP="008002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F47EA7" w14:textId="5CCDDB29" w:rsidR="00800288" w:rsidRPr="004C5D73" w:rsidRDefault="00D27987" w:rsidP="008002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425</w:t>
            </w:r>
            <w:r w:rsidR="00800288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136</w:t>
            </w:r>
          </w:p>
        </w:tc>
      </w:tr>
      <w:tr w:rsidR="00800288" w:rsidRPr="004C5D73" w14:paraId="69326931" w14:textId="77777777" w:rsidTr="000725C3">
        <w:trPr>
          <w:trHeight w:val="20"/>
        </w:trPr>
        <w:tc>
          <w:tcPr>
            <w:tcW w:w="3240" w:type="dxa"/>
            <w:vAlign w:val="bottom"/>
          </w:tcPr>
          <w:p w14:paraId="4006ECA2" w14:textId="77777777" w:rsidR="00800288" w:rsidRPr="004C5D73" w:rsidRDefault="00800288" w:rsidP="000725C3">
            <w:pPr>
              <w:ind w:left="-11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4B0D80B" w14:textId="77777777" w:rsidR="00800288" w:rsidRPr="004C5D73" w:rsidRDefault="00800288" w:rsidP="008002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F5D0BFD" w14:textId="77777777" w:rsidR="00800288" w:rsidRPr="004C5D73" w:rsidRDefault="00800288" w:rsidP="008002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FA1DBA0" w14:textId="77777777" w:rsidR="00800288" w:rsidRPr="004C5D73" w:rsidRDefault="00800288" w:rsidP="008002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5F73668F" w14:textId="77777777" w:rsidR="00800288" w:rsidRPr="004C5D73" w:rsidRDefault="00800288" w:rsidP="008002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800288" w:rsidRPr="004C5D73" w14:paraId="33668010" w14:textId="77777777" w:rsidTr="000725C3">
        <w:trPr>
          <w:trHeight w:val="20"/>
        </w:trPr>
        <w:tc>
          <w:tcPr>
            <w:tcW w:w="3240" w:type="dxa"/>
            <w:vAlign w:val="center"/>
          </w:tcPr>
          <w:p w14:paraId="4DFA768F" w14:textId="605CC1CE" w:rsidR="00800288" w:rsidRPr="004C5D73" w:rsidRDefault="00800288" w:rsidP="000725C3">
            <w:pPr>
              <w:ind w:left="-11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C5D7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ยอดคงเหลือ ณ วันที่ </w:t>
            </w:r>
            <w:r w:rsidR="00D27987" w:rsidRPr="00D2798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4C5D73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4C5D7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ธันวาคม </w:t>
            </w:r>
          </w:p>
          <w:p w14:paraId="1CA32C29" w14:textId="66642511" w:rsidR="00800288" w:rsidRPr="004C5D73" w:rsidRDefault="00800288" w:rsidP="000725C3">
            <w:pPr>
              <w:ind w:left="-11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4C5D73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   </w:t>
            </w:r>
            <w:r w:rsidRPr="004C5D7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  <w:r w:rsidRPr="004C5D73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4C5D7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(ตามที่รายงานไว้เดิม)</w:t>
            </w:r>
          </w:p>
        </w:tc>
        <w:tc>
          <w:tcPr>
            <w:tcW w:w="1559" w:type="dxa"/>
            <w:vAlign w:val="bottom"/>
          </w:tcPr>
          <w:p w14:paraId="3AE1DD10" w14:textId="2FD35A24" w:rsidR="00800288" w:rsidRPr="004C5D73" w:rsidRDefault="00D27987" w:rsidP="008002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231</w:t>
            </w:r>
            <w:r w:rsidR="00800288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188</w:t>
            </w:r>
          </w:p>
        </w:tc>
        <w:tc>
          <w:tcPr>
            <w:tcW w:w="1559" w:type="dxa"/>
            <w:vAlign w:val="bottom"/>
          </w:tcPr>
          <w:p w14:paraId="05EA8330" w14:textId="6140265D" w:rsidR="00800288" w:rsidRPr="004C5D73" w:rsidRDefault="00D27987" w:rsidP="008002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823</w:t>
            </w:r>
            <w:r w:rsidR="00800288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276</w:t>
            </w:r>
          </w:p>
        </w:tc>
        <w:tc>
          <w:tcPr>
            <w:tcW w:w="1559" w:type="dxa"/>
            <w:vAlign w:val="bottom"/>
          </w:tcPr>
          <w:p w14:paraId="10B769C9" w14:textId="77777777" w:rsidR="00800288" w:rsidRPr="004C5D73" w:rsidRDefault="00800288" w:rsidP="008002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60" w:type="dxa"/>
            <w:vAlign w:val="bottom"/>
          </w:tcPr>
          <w:p w14:paraId="6761F0F9" w14:textId="7F6F434D" w:rsidR="00800288" w:rsidRPr="004C5D73" w:rsidRDefault="00D27987" w:rsidP="008002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226</w:t>
            </w:r>
            <w:r w:rsidR="00800288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428</w:t>
            </w:r>
          </w:p>
        </w:tc>
      </w:tr>
      <w:tr w:rsidR="00800288" w:rsidRPr="004C5D73" w14:paraId="26C8DB8C" w14:textId="77777777" w:rsidTr="000725C3">
        <w:trPr>
          <w:trHeight w:val="20"/>
        </w:trPr>
        <w:tc>
          <w:tcPr>
            <w:tcW w:w="3240" w:type="dxa"/>
            <w:vAlign w:val="center"/>
          </w:tcPr>
          <w:p w14:paraId="7E4BA619" w14:textId="77777777" w:rsidR="00800288" w:rsidRPr="004C5D73" w:rsidRDefault="00800288" w:rsidP="000725C3">
            <w:pPr>
              <w:ind w:left="-113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C5D73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การเปลี่ยนแปลงนโยบายการบัญชีในรายการ</w:t>
            </w:r>
          </w:p>
          <w:p w14:paraId="37300771" w14:textId="77777777" w:rsidR="00800288" w:rsidRPr="004C5D73" w:rsidRDefault="00800288" w:rsidP="000725C3">
            <w:pPr>
              <w:ind w:left="-113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C5D73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Pr="004C5D73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ที่เกี่ยวข้องกับการจัดประเภทใหม่ของเงินสด</w:t>
            </w:r>
          </w:p>
          <w:p w14:paraId="489A455B" w14:textId="77777777" w:rsidR="00800288" w:rsidRPr="004C5D73" w:rsidRDefault="00800288" w:rsidP="000725C3">
            <w:pPr>
              <w:ind w:left="-113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C5D73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Pr="004C5D73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และรายการเทียบเท่าเงินสดสุทธิและ</w:t>
            </w:r>
          </w:p>
          <w:p w14:paraId="61637C96" w14:textId="77777777" w:rsidR="00800288" w:rsidRPr="004C5D73" w:rsidRDefault="00800288" w:rsidP="000725C3">
            <w:pPr>
              <w:ind w:left="-11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4C5D73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Pr="004C5D73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สินทรัพย์ทางการเงินตราสารหนี้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0AF801A" w14:textId="77777777" w:rsidR="00800288" w:rsidRPr="004C5D73" w:rsidRDefault="00800288" w:rsidP="008002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27D237B8" w14:textId="7762E232" w:rsidR="00800288" w:rsidRPr="004C5D73" w:rsidRDefault="00800288" w:rsidP="008002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750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6B05241" w14:textId="77777777" w:rsidR="00800288" w:rsidRPr="004C5D73" w:rsidRDefault="00800288" w:rsidP="008002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75505B3B" w14:textId="581CFB8D" w:rsidR="00800288" w:rsidRPr="004C5D73" w:rsidRDefault="00D27987" w:rsidP="008002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</w:t>
            </w:r>
            <w:r w:rsidR="00800288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750</w:t>
            </w:r>
          </w:p>
        </w:tc>
      </w:tr>
      <w:tr w:rsidR="00800288" w:rsidRPr="004C5D73" w14:paraId="7EA05B8F" w14:textId="77777777" w:rsidTr="000725C3">
        <w:trPr>
          <w:trHeight w:val="20"/>
        </w:trPr>
        <w:tc>
          <w:tcPr>
            <w:tcW w:w="3240" w:type="dxa"/>
            <w:vAlign w:val="bottom"/>
          </w:tcPr>
          <w:p w14:paraId="029B601B" w14:textId="1B15AC35" w:rsidR="00800288" w:rsidRPr="004C5D73" w:rsidRDefault="00800288" w:rsidP="000725C3">
            <w:pPr>
              <w:ind w:left="-11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C5D7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ยอดคงเหลือ ณ วันที่</w:t>
            </w:r>
            <w:r w:rsidRPr="004C5D73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D27987" w:rsidRPr="00D2798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4C5D73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4C5D7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</w:p>
          <w:p w14:paraId="1DC2A1E9" w14:textId="5D45FC20" w:rsidR="00800288" w:rsidRPr="004C5D73" w:rsidRDefault="00800288" w:rsidP="000725C3">
            <w:pPr>
              <w:ind w:left="-11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4C5D73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   </w:t>
            </w:r>
            <w:r w:rsidRPr="004C5D7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พ.ศ.</w:t>
            </w:r>
            <w:r w:rsidRPr="004C5D73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D27987" w:rsidRPr="00D2798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  <w:r w:rsidRPr="004C5D73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4C5D7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หลังปรับปรุง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CA20AB" w14:textId="3C799CB3" w:rsidR="00800288" w:rsidRPr="004C5D73" w:rsidRDefault="00D27987" w:rsidP="008002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231</w:t>
            </w:r>
            <w:r w:rsidR="00800288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54135E" w14:textId="7D7F8BCF" w:rsidR="00800288" w:rsidRPr="004C5D73" w:rsidRDefault="00D27987" w:rsidP="008002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761</w:t>
            </w:r>
            <w:r w:rsidR="00800288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77CF6C" w14:textId="77777777" w:rsidR="00800288" w:rsidRPr="004C5D73" w:rsidRDefault="00800288" w:rsidP="008002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5D26A5" w14:textId="46A3DF6D" w:rsidR="00800288" w:rsidRPr="004C5D73" w:rsidRDefault="00D27987" w:rsidP="008002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288</w:t>
            </w:r>
            <w:r w:rsidR="00800288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178</w:t>
            </w:r>
          </w:p>
        </w:tc>
      </w:tr>
    </w:tbl>
    <w:p w14:paraId="74621280" w14:textId="77777777" w:rsidR="00FF6114" w:rsidRPr="004C5D73" w:rsidRDefault="00FF6114" w:rsidP="00FF611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x-none"/>
        </w:rPr>
      </w:pPr>
    </w:p>
    <w:p w14:paraId="3D868E2D" w14:textId="37DDA74D" w:rsidR="00F072CA" w:rsidRPr="004C5D73" w:rsidRDefault="00223653" w:rsidP="00FF6114">
      <w:pPr>
        <w:jc w:val="thaiDistribute"/>
        <w:rPr>
          <w:rFonts w:ascii="Browallia New" w:eastAsia="Arial" w:hAnsi="Browallia New" w:cs="Browallia New"/>
          <w:color w:val="000000"/>
          <w:sz w:val="24"/>
          <w:szCs w:val="24"/>
          <w:lang w:val="en-GB" w:eastAsia="th-TH" w:bidi="ar-SA"/>
        </w:rPr>
      </w:pP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x-none"/>
        </w:rPr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101B40" w:rsidRPr="004C5D73" w14:paraId="549BB86E" w14:textId="77777777" w:rsidTr="00641270">
        <w:trPr>
          <w:trHeight w:val="386"/>
        </w:trPr>
        <w:tc>
          <w:tcPr>
            <w:tcW w:w="9461" w:type="dxa"/>
            <w:vAlign w:val="center"/>
          </w:tcPr>
          <w:p w14:paraId="43552DEA" w14:textId="1035A57D" w:rsidR="00101B40" w:rsidRPr="004C5D73" w:rsidRDefault="00101B40" w:rsidP="00260BD4">
            <w:pPr>
              <w:pStyle w:val="ListParagraph"/>
              <w:numPr>
                <w:ilvl w:val="0"/>
                <w:numId w:val="5"/>
              </w:numPr>
              <w:tabs>
                <w:tab w:val="left" w:pos="432"/>
              </w:tabs>
              <w:spacing w:after="0"/>
              <w:ind w:left="446" w:hanging="547"/>
              <w:jc w:val="thaiDistribute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6"/>
                <w:szCs w:val="26"/>
              </w:rPr>
            </w:pPr>
            <w:r w:rsidRPr="004C5D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lastRenderedPageBreak/>
              <w:t>นโยบายการบัญชี</w:t>
            </w:r>
            <w:r w:rsidR="00527B98" w:rsidRPr="004C5D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ที่มีสาระสำคัญ</w:t>
            </w:r>
          </w:p>
        </w:tc>
      </w:tr>
    </w:tbl>
    <w:p w14:paraId="0922A55F" w14:textId="3B1B2CC3" w:rsidR="00F356C5" w:rsidRPr="004C5D73" w:rsidRDefault="00F356C5" w:rsidP="008F7673">
      <w:pPr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x-none" w:bidi="ar-SA"/>
        </w:rPr>
      </w:pPr>
    </w:p>
    <w:p w14:paraId="4095989F" w14:textId="6E7975FD" w:rsidR="00EC0D35" w:rsidRPr="004C5D73" w:rsidRDefault="00C46115" w:rsidP="00260BD4">
      <w:pPr>
        <w:pStyle w:val="Heading2"/>
        <w:numPr>
          <w:ilvl w:val="1"/>
          <w:numId w:val="11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4C5D7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การบัญชีสำหรับงบการเงินรวม</w:t>
      </w:r>
    </w:p>
    <w:p w14:paraId="66DC058C" w14:textId="77777777" w:rsidR="0060612C" w:rsidRPr="004C5D73" w:rsidRDefault="0060612C" w:rsidP="0060612C">
      <w:pPr>
        <w:pStyle w:val="ListParagraph"/>
        <w:spacing w:after="0"/>
        <w:ind w:left="540"/>
        <w:contextualSpacing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34AA4044" w14:textId="3FCCCEDB" w:rsidR="002C12AA" w:rsidRPr="004C5D73" w:rsidRDefault="002C12AA" w:rsidP="00260BD4">
      <w:pPr>
        <w:pStyle w:val="ListParagraph"/>
        <w:numPr>
          <w:ilvl w:val="0"/>
          <w:numId w:val="7"/>
        </w:numPr>
        <w:spacing w:after="0"/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บริษัทย่อย</w:t>
      </w:r>
    </w:p>
    <w:p w14:paraId="2A21DA13" w14:textId="77777777" w:rsidR="002C12AA" w:rsidRPr="004C5D73" w:rsidRDefault="002C12AA" w:rsidP="00F072CA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7BB0561C" w14:textId="17FC9977" w:rsidR="002C12AA" w:rsidRPr="004C5D73" w:rsidRDefault="002C12AA" w:rsidP="00F072CA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F072CA" w:rsidRPr="004C5D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</w:t>
      </w:r>
      <w:r w:rsidRPr="004C5D7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</w:t>
      </w:r>
    </w:p>
    <w:p w14:paraId="2192B26D" w14:textId="13D3BC98" w:rsidR="002C12AA" w:rsidRPr="004C5D73" w:rsidRDefault="002C12AA" w:rsidP="00F072CA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15CB5E8" w14:textId="5E3714CF" w:rsidR="002C12AA" w:rsidRPr="004C5D73" w:rsidRDefault="002C12AA" w:rsidP="00F072CA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ในงบการเงิน</w:t>
      </w:r>
      <w:r w:rsidRPr="004C5D7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เฉพาะกิจการ</w:t>
      </w: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เงินลงทุนในบริษัทย่อยบันทึกด้วยวิธีราคาทุน</w:t>
      </w:r>
      <w:r w:rsidRPr="004C5D7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</w:p>
    <w:p w14:paraId="48919571" w14:textId="71FA3253" w:rsidR="002C12AA" w:rsidRPr="004C5D73" w:rsidRDefault="002C12AA" w:rsidP="00F072CA">
      <w:pPr>
        <w:ind w:left="108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89552A3" w14:textId="16258141" w:rsidR="0060612C" w:rsidRPr="004C5D73" w:rsidRDefault="002C12AA" w:rsidP="00260BD4">
      <w:pPr>
        <w:pStyle w:val="ListParagraph"/>
        <w:numPr>
          <w:ilvl w:val="0"/>
          <w:numId w:val="7"/>
        </w:numPr>
        <w:spacing w:after="0"/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บริษัทร่วม</w:t>
      </w:r>
    </w:p>
    <w:p w14:paraId="37DC69E3" w14:textId="77777777" w:rsidR="002C12AA" w:rsidRPr="004C5D73" w:rsidRDefault="002C12AA" w:rsidP="00F072CA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38DFFBF" w14:textId="170B3171" w:rsidR="002C12AA" w:rsidRPr="004C5D73" w:rsidRDefault="002C12AA" w:rsidP="00F072CA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</w:t>
      </w:r>
      <w:r w:rsidRPr="004C5D7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เงินลงทุนในบริษัทร่วมรับรู้โดยใช้วิธีส่วนได้เสียในการแสดงในงบการเงินรวม</w:t>
      </w:r>
    </w:p>
    <w:p w14:paraId="7054B8BB" w14:textId="77777777" w:rsidR="002C12AA" w:rsidRPr="004C5D73" w:rsidRDefault="002C12AA" w:rsidP="00F072CA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95D2983" w14:textId="4A11EC38" w:rsidR="001C1718" w:rsidRPr="004C5D73" w:rsidRDefault="002C12AA" w:rsidP="00F072CA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ในงบการเงินเฉพาะกิจการ เงินลงทุนในบริษัทร่วมบันทึกด้วยวิธีราคาทุ</w:t>
      </w:r>
      <w:r w:rsidR="00BF72EE"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น</w:t>
      </w:r>
    </w:p>
    <w:p w14:paraId="3A427E9A" w14:textId="211E11EA" w:rsidR="003F5E44" w:rsidRPr="004C5D73" w:rsidRDefault="003F5E44" w:rsidP="00F072CA">
      <w:pPr>
        <w:ind w:left="1080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68691E91" w14:textId="77777777" w:rsidR="002C12AA" w:rsidRPr="004C5D73" w:rsidRDefault="002C12AA" w:rsidP="00260BD4">
      <w:pPr>
        <w:pStyle w:val="ListParagraph"/>
        <w:numPr>
          <w:ilvl w:val="0"/>
          <w:numId w:val="7"/>
        </w:numPr>
        <w:spacing w:after="0"/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การบันทึกเงินลงทุนตามวิธีส่วนได้เสีย</w:t>
      </w:r>
    </w:p>
    <w:p w14:paraId="23C6A11B" w14:textId="77777777" w:rsidR="002C12AA" w:rsidRPr="004C5D73" w:rsidRDefault="002C12AA" w:rsidP="00F072CA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61F4906" w14:textId="77777777" w:rsidR="002C12AA" w:rsidRPr="004C5D73" w:rsidRDefault="002C12AA" w:rsidP="00F072CA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4C5D7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49413835" w14:textId="77777777" w:rsidR="002C12AA" w:rsidRPr="004C5D73" w:rsidRDefault="002C12AA" w:rsidP="00F072CA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616189A" w14:textId="766CBB23" w:rsidR="002C12AA" w:rsidRPr="004C5D73" w:rsidRDefault="002C12AA" w:rsidP="00F072CA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C5D7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กลุ่มกิจการจะ</w:t>
      </w: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รับรู้</w:t>
      </w:r>
      <w:r w:rsidRPr="004C5D7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ูลค่าภายหลังวันที่ได้มาของเงินลงทุนในบริษัทร่วม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</w:t>
      </w: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การได้มาดังกล่าวข้างต้นจะปรับปรุงกับราคาตามบัญชีของเงินลงทุน</w:t>
      </w:r>
    </w:p>
    <w:p w14:paraId="78BAB37E" w14:textId="77777777" w:rsidR="002C12AA" w:rsidRPr="004C5D73" w:rsidRDefault="002C12AA" w:rsidP="00F072CA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B24C85F" w14:textId="397C92DF" w:rsidR="009B4120" w:rsidRPr="004C5D73" w:rsidRDefault="002C12AA" w:rsidP="00F072CA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มื่อส่วนแบ่งขาดทุนของกลุ่มกิจการในบริษัทร่วมมีมูลค่าเท่ากับหรือเกินกว่ามูลค่าส่วนได้เสียของกลุ่มกิจการในบริษัทร่ว</w:t>
      </w:r>
      <w:r w:rsidR="009B4120"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</w:t>
      </w: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นั้นซึ่งรวมถึงส่วนได้เสียระยะยาวอื่น กลุ่มกิจการจะไม่รับรู้ส่วนแบ่งขาดทุนที่เกินกว่าส่วนได้เสียในบริษัทร่วมนั้น เว้นแต่กลุ่มกิจการมีภาระผูกพันหรือได้จ่ายเงินเพื่อชำระภาระผูกพันแทนบริษัทร่วม</w:t>
      </w:r>
    </w:p>
    <w:p w14:paraId="7CB56199" w14:textId="77777777" w:rsidR="00FF0CB6" w:rsidRPr="004C5D73" w:rsidRDefault="00FF0CB6" w:rsidP="00F072CA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F46AD64" w14:textId="77777777" w:rsidR="009B4120" w:rsidRPr="004C5D73" w:rsidRDefault="009B4120" w:rsidP="00260BD4">
      <w:pPr>
        <w:pStyle w:val="ListParagraph"/>
        <w:numPr>
          <w:ilvl w:val="0"/>
          <w:numId w:val="7"/>
        </w:numPr>
        <w:spacing w:after="0"/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รายการระหว่างกันในงบการเงินรวม</w:t>
      </w:r>
    </w:p>
    <w:p w14:paraId="6C896115" w14:textId="77777777" w:rsidR="00F072CA" w:rsidRPr="004C5D73" w:rsidRDefault="00F072CA" w:rsidP="00F10EE0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</w:p>
    <w:p w14:paraId="51185D6F" w14:textId="70ECE97A" w:rsidR="009B4120" w:rsidRPr="00141FA2" w:rsidRDefault="009B4120" w:rsidP="00F10EE0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C5D7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รายการระหว่างกลุ่มกิจการกับบริษัทร่วมจะถูกตัดออกตามสัดส่วนที่กลุ่มกิจการมีส่วนได้เสียในบริษัทร่วม </w:t>
      </w:r>
      <w:r w:rsidRPr="004C5D7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ขาดทุนที่ยัง</w:t>
      </w:r>
      <w:r w:rsidR="003444BD" w:rsidRPr="004C5D7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br/>
      </w:r>
      <w:r w:rsidRPr="00141FA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2D880696" w14:textId="6D5E4861" w:rsidR="00F072CA" w:rsidRPr="004C5D73" w:rsidRDefault="00F072CA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5C5EB65E" w14:textId="77777777" w:rsidR="00C1754C" w:rsidRPr="004C5D73" w:rsidRDefault="00C1754C" w:rsidP="00260BD4">
      <w:pPr>
        <w:pStyle w:val="Heading2"/>
        <w:numPr>
          <w:ilvl w:val="1"/>
          <w:numId w:val="11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4C5D7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lastRenderedPageBreak/>
        <w:t>การแปลงค่าเงินตราต่างประเทศ</w:t>
      </w:r>
    </w:p>
    <w:p w14:paraId="38870FF0" w14:textId="77777777" w:rsidR="00C1754C" w:rsidRPr="004C5D73" w:rsidRDefault="00C1754C" w:rsidP="00C1754C">
      <w:pPr>
        <w:ind w:left="1134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07B3139" w14:textId="77777777" w:rsidR="00C1754C" w:rsidRPr="004C5D73" w:rsidRDefault="00C1754C" w:rsidP="00260BD4">
      <w:pPr>
        <w:pStyle w:val="ListParagraph"/>
        <w:numPr>
          <w:ilvl w:val="0"/>
          <w:numId w:val="8"/>
        </w:numPr>
        <w:spacing w:after="0"/>
        <w:ind w:left="1134" w:hanging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สกุลเงินที่ใช้ในการดำเนินงานและสกุลเงินที่ใช้นำเสนองบการเงิน</w:t>
      </w:r>
    </w:p>
    <w:p w14:paraId="011C12AE" w14:textId="77777777" w:rsidR="00C1754C" w:rsidRPr="004C5D73" w:rsidRDefault="00C1754C" w:rsidP="00C1754C">
      <w:pPr>
        <w:ind w:left="1134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2D054ED1" w14:textId="13C6F7EF" w:rsidR="00C1754C" w:rsidRPr="004C5D73" w:rsidRDefault="00C1754C" w:rsidP="00C1754C">
      <w:pPr>
        <w:ind w:left="1134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ซึ่งเป็นสกุลเงินที่ใช้ในการดำเนินงานและเป็นสกุลเงินที่ใช้นำเสนองบการเงินของ</w:t>
      </w:r>
      <w:r w:rsidR="003444BD"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</w:p>
    <w:p w14:paraId="3FAD64D8" w14:textId="77777777" w:rsidR="00C1754C" w:rsidRPr="004C5D73" w:rsidRDefault="00C1754C" w:rsidP="00C1754C">
      <w:pPr>
        <w:ind w:left="1134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7A028B4B" w14:textId="77777777" w:rsidR="00C1754C" w:rsidRPr="004C5D73" w:rsidRDefault="00C1754C" w:rsidP="00260BD4">
      <w:pPr>
        <w:pStyle w:val="ListParagraph"/>
        <w:numPr>
          <w:ilvl w:val="0"/>
          <w:numId w:val="8"/>
        </w:numPr>
        <w:spacing w:after="0"/>
        <w:ind w:left="1134" w:hanging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รายการและยอดคงเหลือ</w:t>
      </w:r>
    </w:p>
    <w:p w14:paraId="4EA6B614" w14:textId="77777777" w:rsidR="00C1754C" w:rsidRPr="004C5D73" w:rsidRDefault="00C1754C" w:rsidP="00C1754C">
      <w:pPr>
        <w:ind w:left="1134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6CA40497" w14:textId="77777777" w:rsidR="00C1754C" w:rsidRPr="004C5D73" w:rsidRDefault="00C1754C" w:rsidP="00C1754C">
      <w:pPr>
        <w:ind w:left="1134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  <w:r w:rsidRPr="004C5D7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หรือวันที่ตีราคาหากรายการนั้นถูกวัดมูลค่าใหม่ซึ่งคงเหลือ ณ วันที่ตามงบฐานะการเงินเป็นเงินบาท</w:t>
      </w:r>
    </w:p>
    <w:p w14:paraId="6B510133" w14:textId="77777777" w:rsidR="00C1754C" w:rsidRPr="004C5D73" w:rsidRDefault="00C1754C" w:rsidP="00C1754C">
      <w:pPr>
        <w:ind w:left="1134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1DA7F48B" w14:textId="77777777" w:rsidR="00C1754C" w:rsidRPr="004C5D73" w:rsidRDefault="00C1754C" w:rsidP="00C1754C">
      <w:pPr>
        <w:ind w:left="1134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และที่เกิดจากการแปลงค่าสินทรัพย์และหนี้สินทางการเงินได้บันทึกไว้ในกำไรหรือขาดทุน</w:t>
      </w:r>
    </w:p>
    <w:p w14:paraId="4F5D4B71" w14:textId="77777777" w:rsidR="00C1754C" w:rsidRPr="004C5D73" w:rsidRDefault="00C1754C" w:rsidP="00C1754C">
      <w:pPr>
        <w:ind w:left="1134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CBCC926" w14:textId="2EF49319" w:rsidR="00C1754C" w:rsidRPr="004C5D73" w:rsidRDefault="00C1754C" w:rsidP="00C1754C">
      <w:pPr>
        <w:ind w:left="1134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4BD8C49F" w14:textId="77777777" w:rsidR="00E156EF" w:rsidRPr="004C5D73" w:rsidRDefault="00E156EF" w:rsidP="00C1754C">
      <w:pPr>
        <w:ind w:left="1134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22733BB4" w14:textId="7603A8FC" w:rsidR="0092446A" w:rsidRPr="004C5D73" w:rsidRDefault="00B01D5F" w:rsidP="00260BD4">
      <w:pPr>
        <w:pStyle w:val="Heading2"/>
        <w:numPr>
          <w:ilvl w:val="1"/>
          <w:numId w:val="11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4C5D7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สัญญาประกันภัย</w:t>
      </w:r>
      <w:r w:rsidR="004F2E85" w:rsidRPr="004C5D7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 xml:space="preserve"> </w:t>
      </w:r>
      <w:r w:rsidR="004F2E85" w:rsidRPr="004C5D73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  <w:lang w:val="en-GB"/>
        </w:rPr>
        <w:t>และสัญญาประกันภัยต่อ</w:t>
      </w:r>
    </w:p>
    <w:p w14:paraId="110A2144" w14:textId="77777777" w:rsidR="0092446A" w:rsidRPr="004C5D73" w:rsidRDefault="0092446A" w:rsidP="00C62BE7">
      <w:pPr>
        <w:ind w:left="567"/>
        <w:jc w:val="thaiDistribute"/>
        <w:rPr>
          <w:rFonts w:ascii="Browallia New" w:eastAsia="㣬譌䣒֍ǘ捈ᡑ赌툌Ą琁䄛ဏ䴂ࢋ赌⑄䠠䦋缏⑄̈荈㣄郃邐" w:hAnsi="Browallia New" w:cs="Browallia New"/>
          <w:sz w:val="26"/>
          <w:szCs w:val="26"/>
          <w:lang w:val="en-GB" w:eastAsia="x-none"/>
        </w:rPr>
      </w:pPr>
    </w:p>
    <w:p w14:paraId="48E2A166" w14:textId="614E39BE" w:rsidR="0092446A" w:rsidRPr="004C5D73" w:rsidRDefault="0092446A" w:rsidP="00C62BE7">
      <w:pPr>
        <w:ind w:left="567"/>
        <w:jc w:val="thaiDistribute"/>
        <w:rPr>
          <w:rFonts w:ascii="Browallia New" w:eastAsia="㣬譌䣒֍ǘ捈ᡑ赌툌Ą琁䄛ဏ䴂ࢋ赌⑄䠠䦋缏⑄̈荈㣄郃邐" w:hAnsi="Browallia New" w:cs="Browallia New"/>
          <w:color w:val="000000"/>
          <w:sz w:val="26"/>
          <w:szCs w:val="26"/>
          <w:lang w:val="en-US"/>
        </w:rPr>
      </w:pPr>
      <w:r w:rsidRPr="004C5D73">
        <w:rPr>
          <w:rFonts w:ascii="Browallia New" w:eastAsia="㣬譌䣒֍ǘ捈ᡑ赌툌Ą琁䄛ဏ䴂ࢋ赌⑄䠠䦋缏⑄̈荈㣄郃邐" w:hAnsi="Browallia New" w:cs="Browallia New"/>
          <w:color w:val="000000"/>
          <w:spacing w:val="-4"/>
          <w:sz w:val="26"/>
          <w:szCs w:val="26"/>
          <w:cs/>
        </w:rPr>
        <w:t>สัญญาประกันภัย คือ สัญญาที่โอนความเสี่ยงด้านการประกันภัยที่มีนัยสำคัญ โดยบริษัท (ผู้รับประกันภัย) ยอมรับความเสี่ยงด้านประกันภัย</w:t>
      </w:r>
      <w:r w:rsidRPr="004C5D73">
        <w:rPr>
          <w:rFonts w:ascii="Browallia New" w:eastAsia="㣬譌䣒֍ǘ捈ᡑ赌툌Ą琁䄛ဏ䴂ࢋ赌⑄䠠䦋缏⑄̈荈㣄郃邐" w:hAnsi="Browallia New" w:cs="Browallia New"/>
          <w:color w:val="000000"/>
          <w:sz w:val="26"/>
          <w:szCs w:val="26"/>
          <w:cs/>
        </w:rPr>
        <w:t>ที่มีนัยสำคัญจากบุคคลอื่น (ผู้ถือกรมธรรม์) และตกลงจะชดใช้ค่าสินไหมทดแทนแก่ผู้ถือกรมธรรม์ หากเหตุการณ์ในอนาคตอันไม่แน่นอนที่เจาะจงไว้ (เหตุการณ์ที่เอาประกันภัย) ส่งผลกระทบในทางลบต่อผู้ถือกรมธรรม์</w:t>
      </w:r>
    </w:p>
    <w:p w14:paraId="27BB2D19" w14:textId="77777777" w:rsidR="00D76A0E" w:rsidRPr="004C5D73" w:rsidRDefault="00D76A0E" w:rsidP="00C62BE7">
      <w:pPr>
        <w:ind w:left="567"/>
        <w:jc w:val="thaiDistribute"/>
        <w:rPr>
          <w:rFonts w:ascii="Browallia New" w:eastAsia="㣬譌䣒֍ǘ捈ᡑ赌툌Ą琁䄛ဏ䴂ࢋ赌⑄䠠䦋缏⑄̈荈㣄郃邐" w:hAnsi="Browallia New" w:cs="Browallia New"/>
          <w:color w:val="000000"/>
          <w:sz w:val="26"/>
          <w:szCs w:val="26"/>
          <w:lang w:val="en-US"/>
        </w:rPr>
      </w:pPr>
    </w:p>
    <w:p w14:paraId="5E74B6C9" w14:textId="77777777" w:rsidR="00901E35" w:rsidRPr="004C5D73" w:rsidRDefault="002467E4" w:rsidP="00260BD4">
      <w:pPr>
        <w:numPr>
          <w:ilvl w:val="0"/>
          <w:numId w:val="26"/>
        </w:numPr>
        <w:tabs>
          <w:tab w:val="left" w:pos="567"/>
        </w:tabs>
        <w:ind w:left="1080" w:hanging="518"/>
        <w:jc w:val="thaiDistribute"/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 w:eastAsia="th-TH"/>
        </w:rPr>
      </w:pPr>
      <w:r w:rsidRPr="004C5D73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val="en-GB" w:eastAsia="th-TH"/>
        </w:rPr>
        <w:t>การแยกองค์ประกอบ</w:t>
      </w:r>
    </w:p>
    <w:p w14:paraId="7F41C866" w14:textId="77777777" w:rsidR="00A26464" w:rsidRPr="004C5D73" w:rsidRDefault="00A26464" w:rsidP="00A26464">
      <w:pPr>
        <w:tabs>
          <w:tab w:val="left" w:pos="567"/>
        </w:tabs>
        <w:ind w:left="1080"/>
        <w:jc w:val="thaiDistribute"/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 w:eastAsia="th-TH"/>
        </w:rPr>
      </w:pPr>
    </w:p>
    <w:p w14:paraId="15E517DD" w14:textId="0EC89310" w:rsidR="00475A6F" w:rsidRPr="004C5D73" w:rsidRDefault="0072004F" w:rsidP="00901E35">
      <w:pPr>
        <w:ind w:left="1078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 w:eastAsia="th-TH"/>
        </w:rPr>
      </w:pPr>
      <w:r w:rsidRPr="004C5D73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en-US" w:eastAsia="th-TH"/>
        </w:rPr>
        <w:t xml:space="preserve">มาตรฐานการรายงานทางการเงิน ฉบับที่ </w:t>
      </w:r>
      <w:r w:rsidR="00D27987" w:rsidRPr="00D27987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 w:eastAsia="th-TH"/>
        </w:rPr>
        <w:t>17</w:t>
      </w:r>
      <w:r w:rsidRPr="004C5D73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US" w:eastAsia="th-TH"/>
        </w:rPr>
        <w:t xml:space="preserve"> </w:t>
      </w:r>
      <w:r w:rsidRPr="004C5D73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en-US" w:eastAsia="th-TH"/>
        </w:rPr>
        <w:t>กำหนดให้</w:t>
      </w:r>
      <w:r w:rsidR="003C6AF5" w:rsidRPr="004C5D73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val="en-US" w:eastAsia="th-TH"/>
        </w:rPr>
        <w:t>กลุ่มกิจการ</w:t>
      </w:r>
      <w:r w:rsidRPr="004C5D73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en-US" w:eastAsia="th-TH"/>
        </w:rPr>
        <w:t>ต้องแยกองค์ประกอบอื่นที่ไม่ใช่การประกันภัยเป็นสัญญาแยกจากกัน</w:t>
      </w:r>
      <w:r w:rsidRPr="004C5D73">
        <w:rPr>
          <w:rFonts w:ascii="Browallia New" w:eastAsia="Cordia New" w:hAnsi="Browallia New" w:cs="Browallia New"/>
          <w:color w:val="000000"/>
          <w:sz w:val="26"/>
          <w:szCs w:val="26"/>
          <w:cs/>
          <w:lang w:val="en-US" w:eastAsia="th-TH"/>
        </w:rPr>
        <w:t xml:space="preserve"> เช่น องค์ประกอบการลงทุน อนุพันธ์แฝง หรือการบริการนอกเหนือจากการบริการตามสัญญาประกันภัย โดย</w:t>
      </w:r>
      <w:r w:rsidR="004F2E85" w:rsidRPr="004C5D73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val="en-US" w:eastAsia="th-TH"/>
        </w:rPr>
        <w:t>กลุ่มกิจการ</w:t>
      </w:r>
      <w:r w:rsidRPr="004C5D73">
        <w:rPr>
          <w:rFonts w:ascii="Browallia New" w:eastAsia="Cordia New" w:hAnsi="Browallia New" w:cs="Browallia New"/>
          <w:color w:val="000000"/>
          <w:sz w:val="26"/>
          <w:szCs w:val="26"/>
          <w:cs/>
          <w:lang w:val="en-US" w:eastAsia="th-TH"/>
        </w:rPr>
        <w:t>ต้องถือปฏิบัติตามมาตรฐานการรายงานทางเงินอื่นที่เกี่ยวข้องสำหรับองค์ประกอบที่แยกจากกันดังกล่าว</w:t>
      </w:r>
    </w:p>
    <w:p w14:paraId="0F12546E" w14:textId="77777777" w:rsidR="000B266C" w:rsidRPr="004C5D73" w:rsidRDefault="000B266C" w:rsidP="00901E35">
      <w:pPr>
        <w:ind w:left="1078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 w:eastAsia="th-TH"/>
        </w:rPr>
      </w:pPr>
    </w:p>
    <w:p w14:paraId="0D12CD56" w14:textId="0C351293" w:rsidR="000B266C" w:rsidRPr="004C5D73" w:rsidRDefault="000B266C" w:rsidP="00901E35">
      <w:pPr>
        <w:ind w:left="1078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 w:eastAsia="th-TH"/>
        </w:rPr>
      </w:pPr>
      <w:r w:rsidRPr="004C5D73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en-GB" w:eastAsia="th-TH"/>
        </w:rPr>
        <w:t>สำหรับองค์ประกอบการลงทุน ซึ่งเป็นจำนวนเงินที่สัญญาประกันภัยกำหนดให้</w:t>
      </w:r>
      <w:r w:rsidR="004F2E85" w:rsidRPr="004C5D73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val="en-US" w:eastAsia="th-TH"/>
        </w:rPr>
        <w:t>กลุ่มกิจการ</w:t>
      </w:r>
      <w:r w:rsidRPr="004C5D73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en-GB" w:eastAsia="th-TH"/>
        </w:rPr>
        <w:t>ต้องจ่ายชำระคืนให้แก่ผู้ถือกรมธรรม์ในทุกกรณี</w:t>
      </w:r>
      <w:r w:rsidRPr="004C5D73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eastAsia="th-TH"/>
        </w:rPr>
        <w:t xml:space="preserve"> ไม่ว่าเหตุการณ์ที่เอาประกันภัยจะเกิดขึ้นหรือไม่ก็ตาม </w:t>
      </w:r>
      <w:r w:rsidR="004F2E85" w:rsidRPr="004C5D73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val="en-US" w:eastAsia="th-TH"/>
        </w:rPr>
        <w:t>กลุ่มกิจการ</w:t>
      </w:r>
      <w:r w:rsidRPr="004C5D73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eastAsia="th-TH"/>
        </w:rPr>
        <w:t>จะแยกองค์ประกอบการลงทุนออกจากสัญญาประกันภัยหลักก็ต่อเมื่อเป็นองค์ประกอบการลงทุนที่ต่างออกไปและมีสาระสำคัญทางการค้าเท่านั้น (</w:t>
      </w:r>
      <w:r w:rsidRPr="004C5D73">
        <w:rPr>
          <w:rFonts w:ascii="Browallia New" w:eastAsia="Cordia New" w:hAnsi="Browallia New" w:cs="Browallia New"/>
          <w:color w:val="000000"/>
          <w:sz w:val="26"/>
          <w:szCs w:val="26"/>
          <w:lang w:val="en-GB" w:eastAsia="th-TH"/>
        </w:rPr>
        <w:t xml:space="preserve">Distinct Investment Component) </w:t>
      </w:r>
      <w:r w:rsidRPr="004C5D73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eastAsia="th-TH"/>
        </w:rPr>
        <w:t>ส่วนองค์ประกอบการลงทุนที่ไม่ได้แยกออกจากสัญญาประกันภัยหลัก (</w:t>
      </w:r>
      <w:r w:rsidRPr="004C5D73">
        <w:rPr>
          <w:rFonts w:ascii="Browallia New" w:eastAsia="Cordia New" w:hAnsi="Browallia New" w:cs="Browallia New"/>
          <w:color w:val="000000"/>
          <w:sz w:val="26"/>
          <w:szCs w:val="26"/>
          <w:lang w:val="en-GB" w:eastAsia="th-TH"/>
        </w:rPr>
        <w:t xml:space="preserve">Non-Distinct Investment Component) </w:t>
      </w:r>
      <w:r w:rsidRPr="004C5D73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eastAsia="th-TH"/>
        </w:rPr>
        <w:t>เช่น ส่วนแบ่งกำไร (</w:t>
      </w:r>
      <w:r w:rsidRPr="004C5D73">
        <w:rPr>
          <w:rFonts w:ascii="Browallia New" w:eastAsia="Cordia New" w:hAnsi="Browallia New" w:cs="Browallia New"/>
          <w:color w:val="000000"/>
          <w:sz w:val="26"/>
          <w:szCs w:val="26"/>
          <w:lang w:val="en-GB" w:eastAsia="th-TH"/>
        </w:rPr>
        <w:t xml:space="preserve">Profit sharing) </w:t>
      </w:r>
      <w:r w:rsidRPr="004C5D73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eastAsia="th-TH"/>
        </w:rPr>
        <w:t xml:space="preserve">หากตรงตามเกณฑ์ที่เกี่ยวข้องทั้งหมด ให้ถือปฏิบัติตามมาตรฐานการรายงานทางการเงิน ฉบับที่ </w:t>
      </w:r>
      <w:r w:rsidR="00D27987" w:rsidRPr="00D27987">
        <w:rPr>
          <w:rFonts w:ascii="Browallia New" w:eastAsia="Cordia New" w:hAnsi="Browallia New" w:cs="Browallia New"/>
          <w:color w:val="000000"/>
          <w:sz w:val="26"/>
          <w:szCs w:val="26"/>
          <w:lang w:val="en-GB" w:eastAsia="th-TH"/>
        </w:rPr>
        <w:t>17</w:t>
      </w:r>
      <w:r w:rsidRPr="004C5D73">
        <w:rPr>
          <w:rFonts w:ascii="Browallia New" w:eastAsia="Cordia New" w:hAnsi="Browallia New" w:cs="Browallia New"/>
          <w:color w:val="000000"/>
          <w:sz w:val="26"/>
          <w:szCs w:val="26"/>
          <w:lang w:val="en-GB" w:eastAsia="th-TH"/>
        </w:rPr>
        <w:t xml:space="preserve"> </w:t>
      </w:r>
      <w:r w:rsidRPr="004C5D73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eastAsia="th-TH"/>
        </w:rPr>
        <w:t xml:space="preserve">อย่างไรก็ตาม </w:t>
      </w:r>
      <w:r w:rsidR="004F2E85" w:rsidRPr="004C5D73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val="en-US" w:eastAsia="th-TH"/>
        </w:rPr>
        <w:t>กลุ่มกิจการ</w:t>
      </w:r>
      <w:r w:rsidRPr="004C5D73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eastAsia="th-TH"/>
        </w:rPr>
        <w:t>จะรับรู้องค์ประกอบการลงทุนที่ไม่ได้แยกออกจากสัญญาประกันภัยหลักแยกออกจากรายได้จากการประกันภัยและค่าใช้จ่ายในการบริการประกันภัย</w:t>
      </w:r>
    </w:p>
    <w:p w14:paraId="28FCB16C" w14:textId="7D49ADA3" w:rsidR="000725C3" w:rsidRPr="004C5D73" w:rsidRDefault="000725C3">
      <w:pPr>
        <w:rPr>
          <w:rFonts w:ascii="Browallia New" w:eastAsia="Cordia New" w:hAnsi="Browallia New" w:cs="Browallia New"/>
          <w:color w:val="000000"/>
          <w:sz w:val="26"/>
          <w:szCs w:val="26"/>
          <w:cs/>
          <w:lang w:val="en-US" w:eastAsia="th-TH"/>
        </w:rPr>
      </w:pPr>
      <w:r w:rsidRPr="004C5D73">
        <w:rPr>
          <w:rFonts w:ascii="Browallia New" w:eastAsia="Cordia New" w:hAnsi="Browallia New" w:cs="Browallia New"/>
          <w:color w:val="000000"/>
          <w:sz w:val="26"/>
          <w:szCs w:val="26"/>
          <w:cs/>
          <w:lang w:val="en-US" w:eastAsia="th-TH"/>
        </w:rPr>
        <w:br w:type="page"/>
      </w:r>
    </w:p>
    <w:p w14:paraId="074E44C9" w14:textId="24D5FDF7" w:rsidR="00475A6F" w:rsidRPr="004C5D73" w:rsidRDefault="00D47D0B" w:rsidP="00260BD4">
      <w:pPr>
        <w:numPr>
          <w:ilvl w:val="0"/>
          <w:numId w:val="26"/>
        </w:numPr>
        <w:tabs>
          <w:tab w:val="left" w:pos="567"/>
        </w:tabs>
        <w:ind w:left="1080" w:hanging="518"/>
        <w:jc w:val="thaiDistribute"/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 w:eastAsia="th-TH"/>
        </w:rPr>
      </w:pPr>
      <w:r w:rsidRPr="004C5D73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val="en-GB" w:eastAsia="th-TH"/>
        </w:rPr>
        <w:lastRenderedPageBreak/>
        <w:t>ระดับของการรวบกลุ่มสัญญาประกันภัย</w:t>
      </w:r>
    </w:p>
    <w:p w14:paraId="5E71BF24" w14:textId="77777777" w:rsidR="00A26464" w:rsidRPr="004C5D73" w:rsidRDefault="00A26464" w:rsidP="00A26464">
      <w:pPr>
        <w:tabs>
          <w:tab w:val="left" w:pos="567"/>
        </w:tabs>
        <w:ind w:left="108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 w:eastAsia="th-TH"/>
        </w:rPr>
      </w:pPr>
    </w:p>
    <w:p w14:paraId="2A68252F" w14:textId="4ECACF84" w:rsidR="00122A46" w:rsidRPr="004C5D73" w:rsidRDefault="00122A46" w:rsidP="00A26464">
      <w:pPr>
        <w:ind w:left="1078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 w:eastAsia="th-TH"/>
        </w:rPr>
      </w:pPr>
      <w:r w:rsidRPr="004C5D73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en-US" w:eastAsia="th-TH"/>
        </w:rPr>
        <w:t xml:space="preserve">มาตรฐานการรายงานทางการเงิน ฉบับที่ </w:t>
      </w:r>
      <w:r w:rsidR="00D27987" w:rsidRPr="00D27987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 w:eastAsia="th-TH"/>
        </w:rPr>
        <w:t>17</w:t>
      </w:r>
      <w:r w:rsidRPr="004C5D73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en-US" w:eastAsia="th-TH"/>
        </w:rPr>
        <w:t xml:space="preserve"> กำหนดให้</w:t>
      </w:r>
      <w:r w:rsidR="003C6AF5" w:rsidRPr="004C5D73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val="en-US" w:eastAsia="th-TH"/>
        </w:rPr>
        <w:t>กลุ่มกิจการ</w:t>
      </w:r>
      <w:r w:rsidRPr="004C5D73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en-US" w:eastAsia="th-TH"/>
        </w:rPr>
        <w:t>ต้องวัดมูลค่าตามกลุ่มสัญญาประกันภัย โดยในการจัดสรร</w:t>
      </w:r>
      <w:r w:rsidRPr="004C5D73">
        <w:rPr>
          <w:rFonts w:ascii="Browallia New" w:eastAsia="Cordia New" w:hAnsi="Browallia New" w:cs="Browallia New"/>
          <w:color w:val="000000"/>
          <w:sz w:val="26"/>
          <w:szCs w:val="26"/>
          <w:cs/>
          <w:lang w:val="en-US" w:eastAsia="th-TH"/>
        </w:rPr>
        <w:t xml:space="preserve">แต่ละสัญญาประกันภัยให้กับกลุ่มสัญญา </w:t>
      </w:r>
      <w:r w:rsidR="003C6AF5" w:rsidRPr="004C5D73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val="en-US" w:eastAsia="th-TH"/>
        </w:rPr>
        <w:t>กลุ่มกิจการ</w:t>
      </w:r>
      <w:r w:rsidRPr="004C5D73">
        <w:rPr>
          <w:rFonts w:ascii="Browallia New" w:eastAsia="Cordia New" w:hAnsi="Browallia New" w:cs="Browallia New"/>
          <w:color w:val="000000"/>
          <w:sz w:val="26"/>
          <w:szCs w:val="26"/>
          <w:cs/>
          <w:lang w:val="en-US" w:eastAsia="th-TH"/>
        </w:rPr>
        <w:t xml:space="preserve">จะกำหนดพอร์ตโฟลิโอซึ่งประกอบไปด้วยสัญญาที่มีความเสี่ยงคล้ายคลึงกันและบริหารร่วมกัน พอร์ตโฟลิโอถูกแบ่งออกเป็นกลุ่มตามความสามารถในการทำกำไรและต้องไม่รวมสัญญาที่ออกห่างกันมากกว่า </w:t>
      </w:r>
      <w:r w:rsidR="00D27987" w:rsidRPr="00D27987">
        <w:rPr>
          <w:rFonts w:ascii="Browallia New" w:eastAsia="Cordia New" w:hAnsi="Browallia New" w:cs="Browallia New"/>
          <w:color w:val="000000"/>
          <w:sz w:val="26"/>
          <w:szCs w:val="26"/>
          <w:lang w:val="en-GB" w:eastAsia="th-TH"/>
        </w:rPr>
        <w:t>1</w:t>
      </w:r>
      <w:r w:rsidRPr="004C5D73">
        <w:rPr>
          <w:rFonts w:ascii="Browallia New" w:eastAsia="Cordia New" w:hAnsi="Browallia New" w:cs="Browallia New"/>
          <w:color w:val="000000"/>
          <w:sz w:val="26"/>
          <w:szCs w:val="26"/>
          <w:cs/>
          <w:lang w:val="en-US" w:eastAsia="th-TH"/>
        </w:rPr>
        <w:t xml:space="preserve"> ปีไว้ในกลุ่มเดียวกัน ดังนี้</w:t>
      </w:r>
    </w:p>
    <w:p w14:paraId="33D7D7C5" w14:textId="77777777" w:rsidR="00392EEC" w:rsidRPr="004C5D73" w:rsidRDefault="00392EEC" w:rsidP="00A26464">
      <w:pPr>
        <w:ind w:left="1078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 w:eastAsia="th-TH"/>
        </w:rPr>
      </w:pPr>
    </w:p>
    <w:p w14:paraId="4995D44A" w14:textId="77777777" w:rsidR="00122A46" w:rsidRPr="004C5D73" w:rsidRDefault="00122A46" w:rsidP="00122A46">
      <w:pPr>
        <w:ind w:left="1078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 w:eastAsia="th-TH"/>
        </w:rPr>
      </w:pPr>
      <w:r w:rsidRPr="004C5D73">
        <w:rPr>
          <w:rFonts w:ascii="Browallia New" w:eastAsia="Cordia New" w:hAnsi="Browallia New" w:cs="Browallia New"/>
          <w:color w:val="000000"/>
          <w:sz w:val="26"/>
          <w:szCs w:val="26"/>
          <w:lang w:val="en-US" w:eastAsia="th-TH"/>
        </w:rPr>
        <w:t>•</w:t>
      </w:r>
      <w:r w:rsidRPr="004C5D73">
        <w:rPr>
          <w:rFonts w:ascii="Browallia New" w:eastAsia="Cordia New" w:hAnsi="Browallia New" w:cs="Browallia New"/>
          <w:color w:val="000000"/>
          <w:sz w:val="26"/>
          <w:szCs w:val="26"/>
          <w:lang w:val="en-US" w:eastAsia="th-TH"/>
        </w:rPr>
        <w:tab/>
      </w:r>
      <w:r w:rsidRPr="004C5D73">
        <w:rPr>
          <w:rFonts w:ascii="Browallia New" w:eastAsia="Cordia New" w:hAnsi="Browallia New" w:cs="Browallia New"/>
          <w:color w:val="000000"/>
          <w:sz w:val="26"/>
          <w:szCs w:val="26"/>
          <w:cs/>
          <w:lang w:val="en-US" w:eastAsia="th-TH"/>
        </w:rPr>
        <w:t>กลุ่มของสัญญาที่สร้างภาระ เมื่อรับรู้รายการเมื่อเริ่มแรก</w:t>
      </w:r>
    </w:p>
    <w:p w14:paraId="13FDEEF5" w14:textId="77777777" w:rsidR="00122A46" w:rsidRPr="004C5D73" w:rsidRDefault="00122A46" w:rsidP="003444BD">
      <w:pPr>
        <w:ind w:left="1440" w:hanging="362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 w:eastAsia="th-TH"/>
        </w:rPr>
      </w:pPr>
      <w:r w:rsidRPr="004C5D73">
        <w:rPr>
          <w:rFonts w:ascii="Browallia New" w:eastAsia="Cordia New" w:hAnsi="Browallia New" w:cs="Browallia New"/>
          <w:color w:val="000000"/>
          <w:sz w:val="26"/>
          <w:szCs w:val="26"/>
          <w:lang w:val="en-US" w:eastAsia="th-TH"/>
        </w:rPr>
        <w:t>•</w:t>
      </w:r>
      <w:r w:rsidRPr="004C5D73">
        <w:rPr>
          <w:rFonts w:ascii="Browallia New" w:eastAsia="Cordia New" w:hAnsi="Browallia New" w:cs="Browallia New"/>
          <w:color w:val="000000"/>
          <w:sz w:val="26"/>
          <w:szCs w:val="26"/>
          <w:lang w:val="en-US" w:eastAsia="th-TH"/>
        </w:rPr>
        <w:tab/>
      </w:r>
      <w:r w:rsidRPr="004C5D73">
        <w:rPr>
          <w:rFonts w:ascii="Browallia New" w:eastAsia="Cordia New" w:hAnsi="Browallia New" w:cs="Browallia New"/>
          <w:color w:val="000000"/>
          <w:sz w:val="26"/>
          <w:szCs w:val="26"/>
          <w:cs/>
          <w:lang w:val="en-US" w:eastAsia="th-TH"/>
        </w:rPr>
        <w:t>กลุ่มของสัญญาที่เมื่อรับรู้รายการเมื่อเริ่มแรก ไม่มีความเป็นไปได้ที่มีนัยสาคัญที่จะกลายเป็นสัญญาที่สร้างภาระในภายหลัง และ</w:t>
      </w:r>
    </w:p>
    <w:p w14:paraId="0FC4D8D7" w14:textId="77777777" w:rsidR="00122A46" w:rsidRPr="004C5D73" w:rsidRDefault="00122A46" w:rsidP="00122A46">
      <w:pPr>
        <w:ind w:left="1078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 w:eastAsia="th-TH"/>
        </w:rPr>
      </w:pPr>
      <w:r w:rsidRPr="004C5D73">
        <w:rPr>
          <w:rFonts w:ascii="Browallia New" w:eastAsia="Cordia New" w:hAnsi="Browallia New" w:cs="Browallia New"/>
          <w:color w:val="000000"/>
          <w:sz w:val="26"/>
          <w:szCs w:val="26"/>
          <w:lang w:val="en-US" w:eastAsia="th-TH"/>
        </w:rPr>
        <w:t>•</w:t>
      </w:r>
      <w:r w:rsidRPr="004C5D73">
        <w:rPr>
          <w:rFonts w:ascii="Browallia New" w:eastAsia="Cordia New" w:hAnsi="Browallia New" w:cs="Browallia New"/>
          <w:color w:val="000000"/>
          <w:sz w:val="26"/>
          <w:szCs w:val="26"/>
          <w:lang w:val="en-US" w:eastAsia="th-TH"/>
        </w:rPr>
        <w:tab/>
      </w:r>
      <w:r w:rsidRPr="004C5D73">
        <w:rPr>
          <w:rFonts w:ascii="Browallia New" w:eastAsia="Cordia New" w:hAnsi="Browallia New" w:cs="Browallia New"/>
          <w:color w:val="000000"/>
          <w:sz w:val="26"/>
          <w:szCs w:val="26"/>
          <w:cs/>
          <w:lang w:val="en-US" w:eastAsia="th-TH"/>
        </w:rPr>
        <w:t xml:space="preserve">กลุ่มของสัญญาที่เหลือในพอร์ตโฟลิโอ </w:t>
      </w:r>
    </w:p>
    <w:p w14:paraId="0DBF6D8D" w14:textId="77777777" w:rsidR="00122A46" w:rsidRPr="004C5D73" w:rsidRDefault="00122A46" w:rsidP="000725C3">
      <w:pPr>
        <w:tabs>
          <w:tab w:val="left" w:pos="567"/>
        </w:tabs>
        <w:ind w:left="108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 w:eastAsia="th-TH"/>
        </w:rPr>
      </w:pPr>
    </w:p>
    <w:p w14:paraId="33BD4C49" w14:textId="03DA6B9B" w:rsidR="00475A6F" w:rsidRPr="004C5D73" w:rsidRDefault="00122A46" w:rsidP="00122A46">
      <w:pPr>
        <w:ind w:left="1078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 w:eastAsia="th-TH"/>
        </w:rPr>
      </w:pPr>
      <w:r w:rsidRPr="004C5D73">
        <w:rPr>
          <w:rFonts w:ascii="Browallia New" w:eastAsia="Cordia New" w:hAnsi="Browallia New" w:cs="Browallia New"/>
          <w:color w:val="000000"/>
          <w:sz w:val="26"/>
          <w:szCs w:val="26"/>
          <w:cs/>
          <w:lang w:val="en-US" w:eastAsia="th-TH"/>
        </w:rPr>
        <w:t>สำหรับสัญญาที่เลือกใช้วิธีการปันส่วนเบี้ยประกันภัย (</w:t>
      </w:r>
      <w:r w:rsidRPr="004C5D73">
        <w:rPr>
          <w:rFonts w:ascii="Browallia New" w:eastAsia="Cordia New" w:hAnsi="Browallia New" w:cs="Browallia New"/>
          <w:color w:val="000000"/>
          <w:sz w:val="26"/>
          <w:szCs w:val="26"/>
          <w:lang w:val="en-US" w:eastAsia="th-TH"/>
        </w:rPr>
        <w:t xml:space="preserve">Premium Allocation Approach; PAA) </w:t>
      </w:r>
      <w:r w:rsidRPr="004C5D73">
        <w:rPr>
          <w:rFonts w:ascii="Browallia New" w:eastAsia="Cordia New" w:hAnsi="Browallia New" w:cs="Browallia New"/>
          <w:color w:val="000000"/>
          <w:sz w:val="26"/>
          <w:szCs w:val="26"/>
          <w:cs/>
          <w:lang w:val="en-US" w:eastAsia="th-TH"/>
        </w:rPr>
        <w:t>ต้องใช้วิจารณญาณของผู้บริหารในการประเมินความน่าจะเป็นในการเปลี่ยนแปลงข้อสมมติฐานที่อาจทำให้เป็นสัญญาที่สร้างภาระ และใช้การประมาณการความสามารถในการทำกำไรสำหรับกลุ่มผลิตภัณฑ์ที่เกี่ยวข้อง</w:t>
      </w:r>
    </w:p>
    <w:p w14:paraId="43661271" w14:textId="77777777" w:rsidR="00475A6F" w:rsidRPr="004C5D73" w:rsidRDefault="00475A6F" w:rsidP="000725C3">
      <w:pPr>
        <w:tabs>
          <w:tab w:val="left" w:pos="567"/>
        </w:tabs>
        <w:ind w:left="108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 w:eastAsia="th-TH"/>
        </w:rPr>
      </w:pPr>
    </w:p>
    <w:p w14:paraId="39587E5C" w14:textId="77777777" w:rsidR="004A3242" w:rsidRPr="004C5D73" w:rsidRDefault="004A3242" w:rsidP="00260BD4">
      <w:pPr>
        <w:numPr>
          <w:ilvl w:val="0"/>
          <w:numId w:val="26"/>
        </w:numPr>
        <w:tabs>
          <w:tab w:val="left" w:pos="567"/>
        </w:tabs>
        <w:ind w:left="1080" w:hanging="518"/>
        <w:jc w:val="thaiDistribute"/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 w:eastAsia="th-TH"/>
        </w:rPr>
      </w:pPr>
      <w:r w:rsidRPr="004C5D73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val="en-GB" w:eastAsia="th-TH"/>
        </w:rPr>
        <w:t>การรับรู้รายการ</w:t>
      </w:r>
    </w:p>
    <w:p w14:paraId="0F7702D8" w14:textId="77777777" w:rsidR="00A26464" w:rsidRPr="004C5D73" w:rsidRDefault="00A26464" w:rsidP="000725C3">
      <w:pPr>
        <w:tabs>
          <w:tab w:val="left" w:pos="567"/>
        </w:tabs>
        <w:ind w:left="1080"/>
        <w:jc w:val="thaiDistribute"/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 w:eastAsia="th-TH"/>
        </w:rPr>
      </w:pPr>
    </w:p>
    <w:p w14:paraId="0C252787" w14:textId="47254B53" w:rsidR="00E96272" w:rsidRPr="004C5D73" w:rsidRDefault="003C6AF5" w:rsidP="00E96272">
      <w:pPr>
        <w:tabs>
          <w:tab w:val="left" w:pos="3780"/>
        </w:tabs>
        <w:ind w:left="108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  <w:r w:rsidRPr="004C5D73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val="en-US" w:eastAsia="th-TH"/>
        </w:rPr>
        <w:t>กลุ่มกิจการ</w:t>
      </w:r>
      <w:r w:rsidR="00E96272" w:rsidRPr="004C5D73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>รับรู้กลุ่มของสัญญาประกันภัยที่</w:t>
      </w:r>
      <w:r w:rsidRPr="004C5D73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val="en-US" w:eastAsia="th-TH"/>
        </w:rPr>
        <w:t>กลุ่มกิจการ</w:t>
      </w:r>
      <w:r w:rsidR="00E96272" w:rsidRPr="004C5D73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>ออกนับตั้งแต่วันดังต่อไปนี้ที่เกิดก่อน:</w:t>
      </w:r>
    </w:p>
    <w:p w14:paraId="086A1613" w14:textId="77777777" w:rsidR="00E96272" w:rsidRPr="004C5D73" w:rsidRDefault="00E96272" w:rsidP="000725C3">
      <w:pPr>
        <w:tabs>
          <w:tab w:val="left" w:pos="567"/>
        </w:tabs>
        <w:ind w:left="108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 w:eastAsia="th-TH"/>
        </w:rPr>
      </w:pPr>
    </w:p>
    <w:p w14:paraId="68DD9AEF" w14:textId="77777777" w:rsidR="00E96272" w:rsidRPr="004C5D73" w:rsidRDefault="00E96272" w:rsidP="003444BD">
      <w:pPr>
        <w:ind w:left="1440" w:hanging="36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>•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ab/>
        <w:t>วันเริ่มต้นของระยะเวลาคุ้มครองของกลุ่มของสัญญา</w:t>
      </w:r>
    </w:p>
    <w:p w14:paraId="188DC055" w14:textId="77777777" w:rsidR="00E96272" w:rsidRPr="004C5D73" w:rsidRDefault="00E96272" w:rsidP="003444BD">
      <w:pPr>
        <w:ind w:left="1440" w:hanging="36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>•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ab/>
        <w:t>วันที่การจ่ายชำระเงินครั้งแรกจากผู้ถือกรมธรรม์ในกลุ่มถึงกำหนดชำระ หรือ ได้รับชำระถ้าไม่มีวันที่ครบกำหนดชำระ และ</w:t>
      </w:r>
    </w:p>
    <w:p w14:paraId="111839E0" w14:textId="77777777" w:rsidR="00E96272" w:rsidRPr="004C5D73" w:rsidRDefault="00E96272" w:rsidP="003444BD">
      <w:pPr>
        <w:ind w:left="1440" w:hanging="36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>•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ab/>
        <w:t>ในกรณีของกลุ่มของสัญญาที่สร้างภาระ วันที่กลุ่มดังกล่าวได้กลายเป็นสัญญาที่สร้างภาระ</w:t>
      </w:r>
    </w:p>
    <w:p w14:paraId="6970F44E" w14:textId="2D8BC189" w:rsidR="00E96272" w:rsidRPr="004C5D73" w:rsidRDefault="00E96272" w:rsidP="000725C3">
      <w:pPr>
        <w:tabs>
          <w:tab w:val="left" w:pos="567"/>
        </w:tabs>
        <w:ind w:left="108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 w:eastAsia="th-TH"/>
        </w:rPr>
      </w:pPr>
    </w:p>
    <w:p w14:paraId="2D593B70" w14:textId="77777777" w:rsidR="00E96272" w:rsidRPr="004C5D73" w:rsidRDefault="00E96272" w:rsidP="00FA2C24">
      <w:pPr>
        <w:tabs>
          <w:tab w:val="left" w:pos="3780"/>
        </w:tabs>
        <w:ind w:left="108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  <w:r w:rsidRPr="004C5D73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>สัญญาประกันภัยต่อที่ถือไว้รับรู้ได้ดังนี้:</w:t>
      </w:r>
    </w:p>
    <w:p w14:paraId="534A0F21" w14:textId="77777777" w:rsidR="00E96272" w:rsidRPr="004C5D73" w:rsidRDefault="00E96272" w:rsidP="00FA2C24">
      <w:pPr>
        <w:tabs>
          <w:tab w:val="left" w:pos="3780"/>
        </w:tabs>
        <w:ind w:left="108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</w:p>
    <w:p w14:paraId="5B333DDA" w14:textId="0FD4AFD6" w:rsidR="00E96272" w:rsidRPr="004C5D73" w:rsidRDefault="00E96272" w:rsidP="003444BD">
      <w:pPr>
        <w:ind w:left="1440" w:hanging="36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>•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ab/>
        <w:t>กลุ่มสัญญาประกันภัยต่อที่ถือไว้โดยให้ความคุ้มครองแบบตามสัดส่วน (การประกันภัยต่อแบบอัตราส่วน</w:t>
      </w:r>
      <w:r w:rsidRPr="004C5D73">
        <w:rPr>
          <w:rFonts w:ascii="Browallia New" w:hAnsi="Browallia New" w:cs="Browallia New"/>
          <w:color w:val="000000"/>
          <w:sz w:val="26"/>
          <w:szCs w:val="26"/>
        </w:rPr>
        <w:t xml:space="preserve">; </w:t>
      </w:r>
      <w:r w:rsidR="003444BD" w:rsidRPr="004C5D73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4C5D73">
        <w:rPr>
          <w:rFonts w:ascii="Browallia New" w:hAnsi="Browallia New" w:cs="Browallia New"/>
          <w:color w:val="000000"/>
          <w:sz w:val="26"/>
          <w:szCs w:val="26"/>
        </w:rPr>
        <w:t xml:space="preserve">Quota Share Reinsurance) 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>จะรับรู้ภายหลังของ:</w:t>
      </w:r>
    </w:p>
    <w:p w14:paraId="57D8BE5E" w14:textId="77777777" w:rsidR="00E96272" w:rsidRPr="004C5D73" w:rsidRDefault="00E96272" w:rsidP="00D52A5E">
      <w:pPr>
        <w:tabs>
          <w:tab w:val="left" w:pos="1890"/>
        </w:tabs>
        <w:ind w:left="1843" w:hanging="36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>-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ab/>
        <w:t>วันเริ่มต้นของระยะเวลาคุ้มครองของกลุ่มของสัญญาประกันภัยต่อที่ถือไว้ และ</w:t>
      </w:r>
    </w:p>
    <w:p w14:paraId="310C04C0" w14:textId="77777777" w:rsidR="00E96272" w:rsidRPr="004C5D73" w:rsidRDefault="00E96272" w:rsidP="00D52A5E">
      <w:pPr>
        <w:tabs>
          <w:tab w:val="left" w:pos="1890"/>
        </w:tabs>
        <w:ind w:left="1843" w:hanging="36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>-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ab/>
        <w:t xml:space="preserve">วันที่รับรู้กลุ่มของสัญญาประกันภัยที่อ้างอิง </w:t>
      </w:r>
    </w:p>
    <w:p w14:paraId="351F031B" w14:textId="77777777" w:rsidR="00E96272" w:rsidRPr="004C5D73" w:rsidRDefault="00E96272" w:rsidP="003444BD">
      <w:pPr>
        <w:ind w:left="1440" w:hanging="36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>•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ab/>
        <w:t>กลุ่มสัญญาประกันภัยต่อที่ถือไว้อื่น ๆ จะรับรู้ตั้งแต่วันเริ่มต้นระยะเวลาคุ้มครองของกลุ่มของสัญญาประกันภัยต่อที่ถือไว้</w:t>
      </w:r>
    </w:p>
    <w:p w14:paraId="01C6F5FC" w14:textId="77777777" w:rsidR="00E96272" w:rsidRPr="004C5D73" w:rsidRDefault="00E96272" w:rsidP="00FA2C24">
      <w:pPr>
        <w:tabs>
          <w:tab w:val="left" w:pos="3780"/>
        </w:tabs>
        <w:ind w:left="108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</w:p>
    <w:p w14:paraId="48D7697C" w14:textId="0E2726B7" w:rsidR="00E96272" w:rsidRPr="004C5D73" w:rsidRDefault="00E96272" w:rsidP="00FA2C24">
      <w:pPr>
        <w:tabs>
          <w:tab w:val="left" w:pos="3780"/>
        </w:tabs>
        <w:ind w:left="108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  <w:r w:rsidRPr="004C5D73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>เว้นแต่</w:t>
      </w:r>
      <w:r w:rsidR="003C6AF5" w:rsidRPr="004C5D73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val="en-US" w:eastAsia="th-TH"/>
        </w:rPr>
        <w:t>กลุ่มกิจการ</w:t>
      </w:r>
      <w:r w:rsidRPr="004C5D73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>ได้เข้าทำสัญญาประกันภัยต่อที่ถือไว้</w:t>
      </w:r>
    </w:p>
    <w:p w14:paraId="0AF6A8F2" w14:textId="77777777" w:rsidR="00E96272" w:rsidRPr="004C5D73" w:rsidRDefault="00E96272" w:rsidP="00FA2C24">
      <w:pPr>
        <w:tabs>
          <w:tab w:val="left" w:pos="3780"/>
        </w:tabs>
        <w:ind w:left="108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</w:p>
    <w:p w14:paraId="33BC0FCD" w14:textId="4CEA0D80" w:rsidR="00E96272" w:rsidRPr="004C5D73" w:rsidRDefault="00E96272" w:rsidP="003444BD">
      <w:pPr>
        <w:ind w:left="1440" w:hanging="36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>•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ab/>
        <w:t>วันที่หรือก่อนวันที่กลุ่มสัญญาประกันภัยที่อ้างอิงได้ถูกรับรู้เป็นสัญญาที่สร้างภาระก่อนเริ่มระยะเวลาคุ้มครองของสัญญาประกันภัยต่อที่ถือไว้ ในกรณีนี้ สัญญาประกันภัยต่อที่ถือไว้จะรับรู้ ณ เวลาเดียวกันกับที่</w:t>
      </w:r>
      <w:r w:rsidR="003C6AF5" w:rsidRPr="004C5D73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val="en-US" w:eastAsia="th-TH"/>
        </w:rPr>
        <w:t>กลุ่มกิจการ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>รับรู้สัญญาประกันภัยที่อ้างอิง</w:t>
      </w:r>
    </w:p>
    <w:p w14:paraId="50B6F4AD" w14:textId="7B697A39" w:rsidR="003444BD" w:rsidRPr="004C5D73" w:rsidRDefault="003444BD">
      <w:pPr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</w:pPr>
      <w:r w:rsidRPr="004C5D73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br w:type="page"/>
      </w:r>
    </w:p>
    <w:p w14:paraId="3D1216BF" w14:textId="2CAC3A19" w:rsidR="00F32F00" w:rsidRPr="004C5D73" w:rsidRDefault="00E96272" w:rsidP="00260BD4">
      <w:pPr>
        <w:numPr>
          <w:ilvl w:val="0"/>
          <w:numId w:val="26"/>
        </w:numPr>
        <w:tabs>
          <w:tab w:val="left" w:pos="567"/>
        </w:tabs>
        <w:ind w:left="1080" w:hanging="518"/>
        <w:jc w:val="thaiDistribute"/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 w:eastAsia="th-TH"/>
        </w:rPr>
      </w:pPr>
      <w:r w:rsidRPr="004C5D73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val="en-GB" w:eastAsia="th-TH"/>
        </w:rPr>
        <w:lastRenderedPageBreak/>
        <w:t>การปรับแต่งและการเลิกรับรู้รายการ</w:t>
      </w:r>
    </w:p>
    <w:p w14:paraId="5195B478" w14:textId="77777777" w:rsidR="00A26464" w:rsidRPr="004C5D73" w:rsidRDefault="00A26464" w:rsidP="00A26464">
      <w:pPr>
        <w:tabs>
          <w:tab w:val="left" w:pos="567"/>
        </w:tabs>
        <w:ind w:left="1080"/>
        <w:jc w:val="thaiDistribute"/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 w:eastAsia="th-TH"/>
        </w:rPr>
      </w:pPr>
    </w:p>
    <w:p w14:paraId="2AA94926" w14:textId="0FD3AD96" w:rsidR="00E96272" w:rsidRPr="004C5D73" w:rsidRDefault="003C6AF5" w:rsidP="00E96272">
      <w:pPr>
        <w:tabs>
          <w:tab w:val="left" w:pos="3780"/>
        </w:tabs>
        <w:ind w:left="108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  <w:r w:rsidRPr="004C5D73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val="en-US" w:eastAsia="th-TH"/>
        </w:rPr>
        <w:t>กลุ่มกิจการ</w:t>
      </w:r>
      <w:r w:rsidR="00E96272" w:rsidRPr="004C5D73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 xml:space="preserve">เลิกรับรู้สัญญาเมื่อสัญญาประกันภัยยุติลง หรือเงื่อนไขของสัญญาประกันภัยมีการปรับแต่งในลักษณะที่หากเงื่อนไขใหม่นั้นมีอยู่มาตั้งแต่แรกจะส่งผลให้การบัญชีสำหรับสัญญานั้นเปลี่ยนแปลงอย่างมีนัยสำคัญ </w:t>
      </w:r>
      <w:r w:rsidRPr="004C5D73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val="en-US" w:eastAsia="th-TH"/>
        </w:rPr>
        <w:t>กลุ่มกิจการ</w:t>
      </w:r>
      <w:r w:rsidR="00E96272" w:rsidRPr="004C5D73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 xml:space="preserve">ต้องเลิกรับรู้สัญญาเดิมและรับรู้สัญญาที่ปรับแต่งแล้วเป็นสัญญาใหม่ หากการปรับแต่งสัญญาไม่เข้าเงื่อนไขให้เลิกรับรู้สัญญา </w:t>
      </w:r>
      <w:r w:rsidRPr="004C5D73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val="en-US" w:eastAsia="th-TH"/>
        </w:rPr>
        <w:t>กลุ่มกิจการ</w:t>
      </w:r>
      <w:r w:rsidR="00E96272" w:rsidRPr="004C5D73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>จะถือว่าการเปลี่ยนแปลงของกระแสเงินสดดังกล่าวเป็นการเปลี่ยนแปลงของประมาณการกระแสเงินสดจากการปฏิบัติครบตามสัญญา</w:t>
      </w:r>
    </w:p>
    <w:p w14:paraId="3B681118" w14:textId="6CBB46E9" w:rsidR="00B04532" w:rsidRPr="004C5D73" w:rsidRDefault="00B04532" w:rsidP="003444BD">
      <w:pPr>
        <w:tabs>
          <w:tab w:val="left" w:pos="3780"/>
        </w:tabs>
        <w:ind w:left="108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</w:p>
    <w:p w14:paraId="22649AD7" w14:textId="77777777" w:rsidR="00E96272" w:rsidRPr="004C5D73" w:rsidRDefault="00E96272" w:rsidP="00260BD4">
      <w:pPr>
        <w:numPr>
          <w:ilvl w:val="0"/>
          <w:numId w:val="26"/>
        </w:numPr>
        <w:tabs>
          <w:tab w:val="left" w:pos="567"/>
        </w:tabs>
        <w:ind w:left="1080" w:hanging="518"/>
        <w:jc w:val="thaiDistribute"/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 w:eastAsia="th-TH"/>
        </w:rPr>
      </w:pPr>
      <w:r w:rsidRPr="004C5D73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val="en-GB" w:eastAsia="th-TH"/>
        </w:rPr>
        <w:t>การวัดมูลค่าสัญญาประกันภัย</w:t>
      </w:r>
    </w:p>
    <w:p w14:paraId="0894EAC6" w14:textId="77777777" w:rsidR="00E96272" w:rsidRPr="004C5D73" w:rsidRDefault="00E96272" w:rsidP="00E96272">
      <w:pPr>
        <w:tabs>
          <w:tab w:val="left" w:pos="3780"/>
        </w:tabs>
        <w:ind w:left="108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</w:p>
    <w:p w14:paraId="53FF580A" w14:textId="57293F59" w:rsidR="00E96272" w:rsidRPr="004C5D73" w:rsidRDefault="00E96272" w:rsidP="00E96272">
      <w:pPr>
        <w:tabs>
          <w:tab w:val="left" w:pos="3780"/>
        </w:tabs>
        <w:ind w:left="108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  <w:r w:rsidRPr="004C5D73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 xml:space="preserve">มาตรฐานการรายงานทางการเงิน ฉบับที่ </w:t>
      </w:r>
      <w:r w:rsidR="00D27987" w:rsidRPr="00D27987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17</w:t>
      </w:r>
      <w:r w:rsidRPr="004C5D73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 xml:space="preserve"> กำหนดให้การวัดมูลค่าของสัญญาประกันภัยแบ่งเป็น </w:t>
      </w:r>
      <w:r w:rsidR="00D27987" w:rsidRPr="00D27987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3</w:t>
      </w:r>
      <w:r w:rsidRPr="004C5D73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 xml:space="preserve"> วิธี ดังนี้</w:t>
      </w:r>
    </w:p>
    <w:p w14:paraId="05E1549F" w14:textId="77777777" w:rsidR="00E96272" w:rsidRPr="004C5D73" w:rsidRDefault="00E96272" w:rsidP="00E96272">
      <w:pPr>
        <w:tabs>
          <w:tab w:val="left" w:pos="3780"/>
        </w:tabs>
        <w:ind w:left="108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</w:p>
    <w:p w14:paraId="30781B33" w14:textId="77777777" w:rsidR="00E96272" w:rsidRPr="004C5D73" w:rsidRDefault="00E96272" w:rsidP="00E96272">
      <w:pPr>
        <w:ind w:left="1506" w:hanging="426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>•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ab/>
        <w:t>สัญญาประกันภัยที่มีลักษณะร่วมรับผลประโยชน์โดยตรงจะใช้วิธีการวัดมูลค่าธรรมเนียมผันแปร (</w:t>
      </w:r>
      <w:r w:rsidRPr="004C5D73">
        <w:rPr>
          <w:rFonts w:ascii="Browallia New" w:hAnsi="Browallia New" w:cs="Browallia New"/>
          <w:color w:val="000000"/>
          <w:sz w:val="26"/>
          <w:szCs w:val="26"/>
        </w:rPr>
        <w:t xml:space="preserve">Variable Fee Approach; VFA) 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>หรือ</w:t>
      </w:r>
    </w:p>
    <w:p w14:paraId="0AB8394A" w14:textId="77777777" w:rsidR="00E96272" w:rsidRPr="004C5D73" w:rsidRDefault="00E96272" w:rsidP="00E96272">
      <w:pPr>
        <w:ind w:left="1506" w:hanging="426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>•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ab/>
        <w:t>สัญญาประกันภัยที่ไม่มีลักษณะร่วมรับผลประโยชน์โดยตรงจะใช้วิธีการวัดมูลค่าทั่วไป (</w:t>
      </w:r>
      <w:r w:rsidRPr="004C5D73">
        <w:rPr>
          <w:rFonts w:ascii="Browallia New" w:hAnsi="Browallia New" w:cs="Browallia New"/>
          <w:color w:val="000000"/>
          <w:sz w:val="26"/>
          <w:szCs w:val="26"/>
        </w:rPr>
        <w:t xml:space="preserve">General Measurement Model; GMM) 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>หรือ</w:t>
      </w:r>
    </w:p>
    <w:p w14:paraId="587A837A" w14:textId="77777777" w:rsidR="00E96272" w:rsidRPr="004C5D73" w:rsidRDefault="00E96272" w:rsidP="00E96272">
      <w:pPr>
        <w:ind w:left="1506" w:hanging="426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>•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ab/>
        <w:t>สัญญาประกันภัยที่ไม่มีลักษณะร่วมรับผลประโยชน์โดยตรงที่เป็นไปตามเกณฑ์คุณสมบัติสามารถเลือกใช้วิธีการปันส่วนเบี้ยประกันภัย (</w:t>
      </w:r>
      <w:r w:rsidRPr="004C5D73">
        <w:rPr>
          <w:rFonts w:ascii="Browallia New" w:hAnsi="Browallia New" w:cs="Browallia New"/>
          <w:color w:val="000000"/>
          <w:sz w:val="26"/>
          <w:szCs w:val="26"/>
        </w:rPr>
        <w:t xml:space="preserve">Premium Allocation Approach; PAA) 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>แทนได้</w:t>
      </w:r>
    </w:p>
    <w:p w14:paraId="6F12D6FA" w14:textId="77777777" w:rsidR="00E96272" w:rsidRPr="004C5D73" w:rsidRDefault="00E96272" w:rsidP="00E96272">
      <w:pPr>
        <w:tabs>
          <w:tab w:val="left" w:pos="3780"/>
        </w:tabs>
        <w:ind w:left="108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</w:p>
    <w:p w14:paraId="40CE3818" w14:textId="7F16E369" w:rsidR="00E96272" w:rsidRPr="004C5D73" w:rsidRDefault="00E96272" w:rsidP="00E96272">
      <w:pPr>
        <w:tabs>
          <w:tab w:val="left" w:pos="3780"/>
        </w:tabs>
        <w:ind w:left="108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  <w:r w:rsidRPr="004C5D73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 xml:space="preserve">สำหรับการวัดมูลค่าของกลุ่มสัญญาประกันภัยต่อที่ถือไว้ </w:t>
      </w:r>
      <w:r w:rsidR="003C6AF5" w:rsidRPr="004C5D73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val="en-US" w:eastAsia="th-TH"/>
        </w:rPr>
        <w:t>กลุ่มกิจการ</w:t>
      </w:r>
      <w:r w:rsidRPr="004C5D73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>ใช้นโยบายการบัญชีเดียวกันกับสัญญาประกันภัยที่</w:t>
      </w:r>
      <w:r w:rsidR="00051C46" w:rsidRPr="004C5D73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val="en-US" w:eastAsia="th-TH"/>
        </w:rPr>
        <w:t>บริษ</w:t>
      </w:r>
      <w:r w:rsidRPr="004C5D73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>ออก โดยมีการปรับปรุงดังต่อไปนี้</w:t>
      </w:r>
    </w:p>
    <w:p w14:paraId="424AD38D" w14:textId="77777777" w:rsidR="00E96272" w:rsidRPr="004C5D73" w:rsidRDefault="00E96272" w:rsidP="00E96272">
      <w:pPr>
        <w:tabs>
          <w:tab w:val="left" w:pos="3780"/>
        </w:tabs>
        <w:ind w:left="108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</w:p>
    <w:p w14:paraId="4BA2921A" w14:textId="77777777" w:rsidR="00E96272" w:rsidRPr="004C5D73" w:rsidRDefault="00E96272" w:rsidP="00E96272">
      <w:pPr>
        <w:tabs>
          <w:tab w:val="left" w:pos="3780"/>
        </w:tabs>
        <w:ind w:left="1080"/>
        <w:jc w:val="thaiDistribute"/>
        <w:rPr>
          <w:rFonts w:ascii="Browallia New" w:eastAsia="Cordia New" w:hAnsi="Browallia New" w:cs="Browallia New"/>
          <w:color w:val="000000"/>
          <w:spacing w:val="-6"/>
          <w:sz w:val="26"/>
          <w:szCs w:val="26"/>
          <w:lang w:val="en-US"/>
        </w:rPr>
      </w:pPr>
      <w:r w:rsidRPr="004C5D73">
        <w:rPr>
          <w:rFonts w:ascii="Browallia New" w:eastAsia="Cordia New" w:hAnsi="Browallia New" w:cs="Browallia New"/>
          <w:color w:val="000000"/>
          <w:spacing w:val="-6"/>
          <w:sz w:val="26"/>
          <w:szCs w:val="26"/>
          <w:cs/>
          <w:lang w:val="en-US"/>
        </w:rPr>
        <w:t>การประมาณมูลค่าปัจจุบันของกระแสเงินสดในอนาคตจะถูกวัดมูลค่าโดยการใช้สมมติฐานที่สอดคล้องกับที่ใช้ในการวัดมูลค่าปัจจุบันของกระแสเงินสดในอนาคตสำหรับสัญญาประกันภัยที่อ้างอิง โดยมีการปรับปรุงความเสี่ยงจากการไม่สามารถปฏิบัติตามข้อกำหนดของภาระผูกพันโดยผู้ออกสัญญาประกันภัยต่อ ผลกระทบของความเสี่ยงดังกล่าวจะได้รับการประเมิน ณ ทุกวันที่รายงาน และรับรู้ผลกระทบของการเปลี่ยนแปลงในความเสี่ยงจากการไม่สามารถปฏิบัติตามข้อกำหนดของภาระผูกพันโดยผู้ออกสัญญาประกันภัยต่อในกำไรหรือขาดทุน</w:t>
      </w:r>
    </w:p>
    <w:p w14:paraId="36CBCD08" w14:textId="77777777" w:rsidR="00E96272" w:rsidRPr="004C5D73" w:rsidRDefault="00E96272" w:rsidP="000725C3">
      <w:pPr>
        <w:tabs>
          <w:tab w:val="left" w:pos="3780"/>
        </w:tabs>
        <w:ind w:left="108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</w:p>
    <w:p w14:paraId="438580BA" w14:textId="77777777" w:rsidR="00E96272" w:rsidRPr="004C5D73" w:rsidRDefault="00E96272" w:rsidP="00260BD4">
      <w:pPr>
        <w:numPr>
          <w:ilvl w:val="0"/>
          <w:numId w:val="26"/>
        </w:numPr>
        <w:tabs>
          <w:tab w:val="left" w:pos="567"/>
        </w:tabs>
        <w:ind w:left="1080" w:hanging="518"/>
        <w:jc w:val="thaiDistribute"/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 w:eastAsia="th-TH"/>
        </w:rPr>
      </w:pPr>
      <w:r w:rsidRPr="004C5D73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val="en-GB" w:eastAsia="th-TH"/>
        </w:rPr>
        <w:t>กระแสเงินสดจากการปฎิบัติครบภายในขอบเขตของสัญญา</w:t>
      </w:r>
    </w:p>
    <w:p w14:paraId="73A82AB8" w14:textId="77777777" w:rsidR="00E96272" w:rsidRPr="004C5D73" w:rsidRDefault="00E96272" w:rsidP="000725C3">
      <w:pPr>
        <w:tabs>
          <w:tab w:val="left" w:pos="3780"/>
        </w:tabs>
        <w:ind w:left="108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</w:p>
    <w:p w14:paraId="157BDC2B" w14:textId="6C16A48A" w:rsidR="00E96272" w:rsidRPr="004C5D73" w:rsidRDefault="00E96272" w:rsidP="00E96272">
      <w:pPr>
        <w:tabs>
          <w:tab w:val="left" w:pos="3780"/>
        </w:tabs>
        <w:ind w:left="108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  <w:r w:rsidRPr="004C5D73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en-US"/>
        </w:rPr>
        <w:t>กระแสเงินสดจากการปฏิบัติครบ (</w:t>
      </w:r>
      <w:r w:rsidRPr="004C5D73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US"/>
        </w:rPr>
        <w:t xml:space="preserve">Fulfilment cash flows) </w:t>
      </w:r>
      <w:r w:rsidRPr="004C5D73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en-US"/>
        </w:rPr>
        <w:t>แสดงถึงมูลค่าปัจจุบันที่ถูกปรับด้วยความเสี่ยงของสิทธิ</w:t>
      </w:r>
      <w:r w:rsidRPr="004C5D73">
        <w:rPr>
          <w:rFonts w:ascii="Browallia New" w:eastAsia="Cordia New" w:hAnsi="Browallia New" w:cs="Browallia New"/>
          <w:color w:val="000000"/>
          <w:spacing w:val="-6"/>
          <w:sz w:val="26"/>
          <w:szCs w:val="26"/>
          <w:cs/>
          <w:lang w:val="en-US"/>
        </w:rPr>
        <w:t>และภาระผูกพันของ</w:t>
      </w:r>
      <w:r w:rsidR="003C6AF5" w:rsidRPr="004C5D73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val="en-US" w:eastAsia="th-TH"/>
        </w:rPr>
        <w:t>กลุ่มกิจการ</w:t>
      </w:r>
      <w:r w:rsidRPr="004C5D73">
        <w:rPr>
          <w:rFonts w:ascii="Browallia New" w:eastAsia="Cordia New" w:hAnsi="Browallia New" w:cs="Browallia New"/>
          <w:color w:val="000000"/>
          <w:spacing w:val="-6"/>
          <w:sz w:val="26"/>
          <w:szCs w:val="26"/>
          <w:cs/>
          <w:lang w:val="en-US"/>
        </w:rPr>
        <w:t>ที่มีต่อผู้ถือกรมธรรม์ ซึ่งประกอบด้วยการประมาณการกระแสเงินสดในอนาคต การคิดลด</w:t>
      </w:r>
      <w:r w:rsidRPr="004C5D73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 xml:space="preserve"> และค่าปรับปรุงความเสี่ยงสำหรับความเสี่ยงที่ไม่ใช่ทางการเงิน</w:t>
      </w:r>
      <w:r w:rsidRPr="004C5D73"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  <w:t xml:space="preserve"> </w:t>
      </w:r>
    </w:p>
    <w:p w14:paraId="4BBA12E5" w14:textId="77777777" w:rsidR="00E96272" w:rsidRPr="004C5D73" w:rsidRDefault="00E96272" w:rsidP="00E96272">
      <w:pPr>
        <w:tabs>
          <w:tab w:val="left" w:pos="3780"/>
        </w:tabs>
        <w:ind w:left="108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</w:p>
    <w:p w14:paraId="3C73BAA7" w14:textId="327C0769" w:rsidR="00E96272" w:rsidRPr="004C5D73" w:rsidRDefault="00E96272" w:rsidP="00E96272">
      <w:pPr>
        <w:tabs>
          <w:tab w:val="left" w:pos="3780"/>
        </w:tabs>
        <w:ind w:left="108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  <w:r w:rsidRPr="004C5D73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 xml:space="preserve">การประมาณการกระแสเงินสดในอนาคต ประกอบด้วยกระแสเงินสดทั้งหมดที่คาดว่าจะเกิดขึ้นเมื่อมีการปฏิบัติครบตามสัญญาประกันภัย โดยมีการปรับปรุงเพื่อสะท้อนมูลค่าของเงินตามเวลาและความเสี่ยงทางการเงินที่เกี่ยวข้องกับกระแสเงินสดในอนาคต ในการประมาณกระแสเงินสดในอนาคต </w:t>
      </w:r>
      <w:r w:rsidR="003C6AF5" w:rsidRPr="004C5D73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val="en-US" w:eastAsia="th-TH"/>
        </w:rPr>
        <w:t>กลุ่มกิจการ</w:t>
      </w:r>
      <w:r w:rsidRPr="004C5D73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 xml:space="preserve">ได้รวมข้อมูลที่มีความสมเหตุสมผลและสามารถสนับสนุนได้ด้วยวิถีที่ปราศจากอคติ โดยไม่ใช้ต้นทุนหรือความพยายามที่มากเกินไป ณ วันที่รายงาน </w:t>
      </w:r>
      <w:r w:rsidR="003C6AF5" w:rsidRPr="004C5D73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val="en-US" w:eastAsia="th-TH"/>
        </w:rPr>
        <w:t>กลุ่มกิจการ</w:t>
      </w:r>
      <w:r w:rsidRPr="004C5D73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>ศึกษาค่าใช้จ่ายอย่างสม่ำเสมอและใช้วิจารณญาณในการพิจารณาขอบเขตที่ค่าใช้จ่ายคงที่ (</w:t>
      </w:r>
      <w:r w:rsidRPr="004C5D73"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  <w:t xml:space="preserve">Fixed Expenses) </w:t>
      </w:r>
      <w:r w:rsidRPr="004C5D73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>และค่าใช้จ่ายผันแปร (</w:t>
      </w:r>
      <w:r w:rsidRPr="004C5D73"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  <w:t xml:space="preserve">Variable Expenses) </w:t>
      </w:r>
      <w:r w:rsidRPr="004C5D73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 xml:space="preserve">เกี่ยวข้องโดยตรงกับการปฏิบัติครบตามสัญญาประกันภัย </w:t>
      </w:r>
    </w:p>
    <w:p w14:paraId="3ECC5BE1" w14:textId="26BBD729" w:rsidR="003444BD" w:rsidRPr="004C5D73" w:rsidRDefault="003444BD">
      <w:pPr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</w:pPr>
      <w:r w:rsidRPr="004C5D73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br w:type="page"/>
      </w:r>
    </w:p>
    <w:p w14:paraId="40ED9DF5" w14:textId="1DA73318" w:rsidR="00E96272" w:rsidRPr="004C5D73" w:rsidRDefault="00E96272" w:rsidP="00E96272">
      <w:pPr>
        <w:tabs>
          <w:tab w:val="left" w:pos="3780"/>
        </w:tabs>
        <w:ind w:left="108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  <w:r w:rsidRPr="004C5D73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lastRenderedPageBreak/>
        <w:t>กระแสเงินสดภายในขอบเขตของสัญญาเกี่ยวข้องโดยตรงกับการปฏิบัติตามสัญญา รวมถึงกระแสเงินสดที่</w:t>
      </w:r>
      <w:r w:rsidR="003C6AF5" w:rsidRPr="004C5D73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val="en-US" w:eastAsia="th-TH"/>
        </w:rPr>
        <w:t>กลุ่มกิจการ</w:t>
      </w:r>
      <w:r w:rsidRPr="004C5D73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 xml:space="preserve">ใช้ดุลยพินิจเกี่ยวกับจำนวนเงินหรือจังหวะเวลา และเบี้ยประกันภัยจากผู้ถือกรมธรรม์ การจ่ายเงินให้ (หรือในนามของ) </w:t>
      </w:r>
      <w:r w:rsidR="003444BD" w:rsidRPr="004C5D73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br/>
      </w:r>
      <w:r w:rsidRPr="004C5D73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>ผู้ถือกรมธรรม์ กระแสเงินสดที่ทำให้ได้มาซึ่งการประกันภัย และค่าใช้จ่ายอื่น ๆ ที่เกิดขึ้นในการปฏิบัติครบตามสัญญา เช่น ต้นทุนในการจัดการค่าสินไหมทดแทน</w:t>
      </w:r>
    </w:p>
    <w:p w14:paraId="76D183F6" w14:textId="411168F4" w:rsidR="000725C3" w:rsidRPr="004C5D73" w:rsidRDefault="000725C3">
      <w:pPr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</w:pPr>
    </w:p>
    <w:p w14:paraId="5EC06AE7" w14:textId="77777777" w:rsidR="00E96272" w:rsidRPr="004C5D73" w:rsidRDefault="00E96272" w:rsidP="00260BD4">
      <w:pPr>
        <w:numPr>
          <w:ilvl w:val="0"/>
          <w:numId w:val="26"/>
        </w:numPr>
        <w:tabs>
          <w:tab w:val="left" w:pos="567"/>
        </w:tabs>
        <w:ind w:left="1080" w:hanging="518"/>
        <w:jc w:val="thaiDistribute"/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 w:eastAsia="th-TH"/>
        </w:rPr>
      </w:pPr>
      <w:r w:rsidRPr="004C5D73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val="en-GB" w:eastAsia="th-TH"/>
        </w:rPr>
        <w:t>ขอบเขตสัญญา</w:t>
      </w:r>
    </w:p>
    <w:p w14:paraId="16D2078C" w14:textId="77777777" w:rsidR="00E96272" w:rsidRPr="004C5D73" w:rsidRDefault="00E96272" w:rsidP="000725C3">
      <w:pPr>
        <w:tabs>
          <w:tab w:val="left" w:pos="3780"/>
        </w:tabs>
        <w:ind w:left="108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</w:p>
    <w:p w14:paraId="1278415B" w14:textId="25D361AF" w:rsidR="00E96272" w:rsidRPr="004C5D73" w:rsidRDefault="003C6AF5" w:rsidP="00E96272">
      <w:pPr>
        <w:tabs>
          <w:tab w:val="left" w:pos="3780"/>
        </w:tabs>
        <w:ind w:left="108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</w:pPr>
      <w:r w:rsidRPr="004C5D73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val="en-US" w:eastAsia="th-TH"/>
        </w:rPr>
        <w:t>กลุ่มกิจการ</w:t>
      </w:r>
      <w:r w:rsidR="00E96272" w:rsidRPr="004C5D73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>ใช้แนวคิดขอบเขตของสัญญาเพื่อกำหนดกระแสเงินสดที่ควรนำมาพิจารณาในการวัดมูลค่าของกลุ่มสัญญาประกันภัย</w:t>
      </w:r>
    </w:p>
    <w:p w14:paraId="2A6FFC14" w14:textId="77777777" w:rsidR="00E96272" w:rsidRPr="004C5D73" w:rsidRDefault="00E96272" w:rsidP="00E96272">
      <w:pPr>
        <w:tabs>
          <w:tab w:val="left" w:pos="3780"/>
        </w:tabs>
        <w:ind w:left="108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</w:p>
    <w:p w14:paraId="252651B3" w14:textId="2B238DE8" w:rsidR="00B04532" w:rsidRPr="004C5D73" w:rsidRDefault="00E96272" w:rsidP="00E96272">
      <w:pPr>
        <w:tabs>
          <w:tab w:val="left" w:pos="3780"/>
        </w:tabs>
        <w:ind w:left="108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</w:pPr>
      <w:r w:rsidRPr="004C5D73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en-US"/>
        </w:rPr>
        <w:t>กระแสเงินสดนั้นอยู่ภายในขอบเขตของสัญญาหากเกิดขึ้นจากสิทธิและภาระผูกพันที่มีอยู่ในระหว่างรอบระยะเวลารายงาน</w:t>
      </w:r>
      <w:r w:rsidRPr="004C5D73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 xml:space="preserve"> ซึ่งผู้ถือกรมธรรม์มีภาระผูกพันในการจ่ายชำระเบี้ยประกันภัย หรือ</w:t>
      </w:r>
      <w:r w:rsidR="003C6AF5" w:rsidRPr="004C5D73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val="en-US" w:eastAsia="th-TH"/>
        </w:rPr>
        <w:t>กลุ่มกิจการ</w:t>
      </w:r>
      <w:r w:rsidRPr="004C5D73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>มีภาระผูกพันพื้นฐานในการให้บริการตามสัญญาประกันภัยแก่ผู้ถือกรมธรรม์ ภาระผูกพันพื้นฐานจะสิ้นสุดลงเมื่อ:</w:t>
      </w:r>
    </w:p>
    <w:p w14:paraId="0B4AE8E7" w14:textId="77777777" w:rsidR="00744B2C" w:rsidRPr="004C5D73" w:rsidRDefault="00744B2C" w:rsidP="00E96272">
      <w:pPr>
        <w:tabs>
          <w:tab w:val="left" w:pos="3780"/>
        </w:tabs>
        <w:ind w:left="108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</w:pPr>
    </w:p>
    <w:p w14:paraId="3E86BC64" w14:textId="64C62EE9" w:rsidR="00E96272" w:rsidRPr="004C5D73" w:rsidRDefault="003C6AF5" w:rsidP="00260BD4">
      <w:pPr>
        <w:pStyle w:val="ListParagraph"/>
        <w:numPr>
          <w:ilvl w:val="0"/>
          <w:numId w:val="23"/>
        </w:numPr>
        <w:spacing w:after="0"/>
        <w:ind w:left="1506" w:hanging="426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4C5D73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val="en-US" w:eastAsia="th-TH"/>
        </w:rPr>
        <w:t>กลุ่มกิจการ</w:t>
      </w:r>
      <w:r w:rsidR="00E96272" w:rsidRPr="004C5D73">
        <w:rPr>
          <w:rFonts w:ascii="Browallia New" w:hAnsi="Browallia New" w:cs="Browallia New"/>
          <w:color w:val="000000"/>
          <w:sz w:val="26"/>
          <w:szCs w:val="26"/>
          <w:cs/>
        </w:rPr>
        <w:t>มีความสามารถในทางปฏิบัติในการประเมินความเสี่ยง และกำหนดราคาของผู้ถือกรมธรรม์รายใดรายหนึ่งหรือเปลี่ยนระดับผลประโยชน์เพื่อให้ราคาสะท้อนความเสี่ยงเหล่านั้นได้อย่างครบถ้วน หรือ</w:t>
      </w:r>
    </w:p>
    <w:p w14:paraId="51F6289C" w14:textId="78B01FDA" w:rsidR="00E96272" w:rsidRPr="004C5D73" w:rsidRDefault="00E96272" w:rsidP="00260BD4">
      <w:pPr>
        <w:pStyle w:val="ListParagraph"/>
        <w:numPr>
          <w:ilvl w:val="0"/>
          <w:numId w:val="23"/>
        </w:numPr>
        <w:spacing w:after="0"/>
        <w:ind w:left="1506" w:hanging="426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เป็นไปตามเงื่อนไขทั้ง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</w:rPr>
        <w:t>2</w:t>
      </w:r>
      <w:r w:rsidRPr="004C5D7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>ข้อ ดังต่อไปนี้:</w:t>
      </w:r>
    </w:p>
    <w:p w14:paraId="6B80D22B" w14:textId="59549CD7" w:rsidR="00E96272" w:rsidRPr="004C5D73" w:rsidRDefault="003C6AF5" w:rsidP="00260BD4">
      <w:pPr>
        <w:numPr>
          <w:ilvl w:val="0"/>
          <w:numId w:val="27"/>
        </w:numPr>
        <w:ind w:left="1931" w:hanging="425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C5D73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val="en-US" w:eastAsia="th-TH"/>
        </w:rPr>
        <w:t>กลุ่มกิจการ</w:t>
      </w:r>
      <w:r w:rsidR="00E96272"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มีความสามารถในทางปฏิบัติในการปรับราคาสัญญาประกันภัยหรือพอร์ตโฟลิโอของสัญญา เพื่อให้ราคาสะท้อนความเสี่ยงที่ประเมินใหม่ของพอร์ตโฟลิโอนั้นได้อย่างครบถ้วน และ</w:t>
      </w:r>
    </w:p>
    <w:p w14:paraId="480BB23B" w14:textId="77777777" w:rsidR="00E96272" w:rsidRPr="004C5D73" w:rsidRDefault="00E96272" w:rsidP="00260BD4">
      <w:pPr>
        <w:numPr>
          <w:ilvl w:val="0"/>
          <w:numId w:val="27"/>
        </w:numPr>
        <w:ind w:left="1931" w:hanging="425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การกำหนดราคาค่าเบี้ยประกันภัยจนถึงวันที่ความเสี่ยงถูกประเมินใหม่ โดยไม่ได้คำนึงถึงความเสี่ยงในช่วงระยะเวลาหลังจากวันประเมินใหม่</w:t>
      </w:r>
    </w:p>
    <w:p w14:paraId="03C16FF5" w14:textId="77777777" w:rsidR="00E96272" w:rsidRPr="004C5D73" w:rsidRDefault="00E96272" w:rsidP="00E96272">
      <w:pPr>
        <w:tabs>
          <w:tab w:val="left" w:pos="3780"/>
        </w:tabs>
        <w:ind w:left="108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</w:p>
    <w:p w14:paraId="2EF0BA69" w14:textId="77777777" w:rsidR="00E96272" w:rsidRPr="004C5D73" w:rsidRDefault="00E96272" w:rsidP="00E96272">
      <w:pPr>
        <w:tabs>
          <w:tab w:val="left" w:pos="3780"/>
        </w:tabs>
        <w:ind w:left="108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  <w:r w:rsidRPr="004C5D73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>กระแสเงินสดภายนอกขอบเขตสัญญาประกันภัยเป็นกระแสเงินสดที่เกี่ยวข้องกับสัญญาประกันภัยในอนาคต และรับรู้เมื่อสัญญาเหล่านั้นเข้าเกณฑ์การรับรู้ เช่น ค่าเบี้ยประกันภัยหรือค่าสินไหมทดแทนที่คาดว่าจะเกิดขึ้น</w:t>
      </w:r>
    </w:p>
    <w:p w14:paraId="642C0EA8" w14:textId="4092A00D" w:rsidR="00E96272" w:rsidRPr="004C5D73" w:rsidRDefault="00E96272" w:rsidP="000725C3">
      <w:pPr>
        <w:tabs>
          <w:tab w:val="left" w:pos="3780"/>
        </w:tabs>
        <w:ind w:left="108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</w:p>
    <w:p w14:paraId="093B2BEF" w14:textId="58E89356" w:rsidR="00E96272" w:rsidRPr="004C5D73" w:rsidRDefault="00E96272" w:rsidP="00E96272">
      <w:pPr>
        <w:tabs>
          <w:tab w:val="left" w:pos="3780"/>
        </w:tabs>
        <w:ind w:left="108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  <w:r w:rsidRPr="004C5D73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en-US"/>
        </w:rPr>
        <w:t>สำหรับกลุ่มสัญญาประกันภัยต่อที่ถือไว้ กระแสเงินสดจะอยู่ภายในขอบเขตของสัญญา ถ้าเกิดขึ้นจากสิทธิและภาระผูกพัน</w:t>
      </w:r>
      <w:r w:rsidRPr="004C5D73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>ของ</w:t>
      </w:r>
      <w:r w:rsidR="003C6AF5" w:rsidRPr="004C5D73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val="en-US" w:eastAsia="th-TH"/>
        </w:rPr>
        <w:t>กลุ่มกิจการ</w:t>
      </w:r>
      <w:r w:rsidRPr="004C5D73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>ที่มีอยู่ในระหว่างรอบระยะเวลารายงานที่</w:t>
      </w:r>
      <w:r w:rsidR="003C6AF5" w:rsidRPr="004C5D73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val="en-US" w:eastAsia="th-TH"/>
        </w:rPr>
        <w:t>กลุ่มกิจการ</w:t>
      </w:r>
      <w:r w:rsidRPr="004C5D73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>ถูกบังคับให้จ่ายเงินให้กับบริษัทประกันภัยต่อหรือบริษัทที่มีสิทธิพื้นฐานในการรับบริการสัญญาประกันภัยจากบริษัทประกันภัยต่อ</w:t>
      </w:r>
    </w:p>
    <w:p w14:paraId="3E112EB1" w14:textId="77777777" w:rsidR="00E96272" w:rsidRPr="004C5D73" w:rsidRDefault="00E96272" w:rsidP="00E96272">
      <w:pPr>
        <w:tabs>
          <w:tab w:val="left" w:pos="3780"/>
        </w:tabs>
        <w:ind w:left="108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</w:p>
    <w:p w14:paraId="3438FEFD" w14:textId="166FFA85" w:rsidR="00E96272" w:rsidRPr="004C5D73" w:rsidRDefault="00E96272" w:rsidP="00E96272">
      <w:pPr>
        <w:tabs>
          <w:tab w:val="left" w:pos="3780"/>
        </w:tabs>
        <w:ind w:left="108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  <w:r w:rsidRPr="004C5D73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 xml:space="preserve">สัญญาประกันภัยต่อที่คุ้มครองตามเกณฑ์ความเสี่ยง </w:t>
      </w:r>
      <w:r w:rsidRPr="004C5D73"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  <w:t xml:space="preserve">(Risk Attaching Basis) </w:t>
      </w:r>
      <w:r w:rsidRPr="004C5D73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 xml:space="preserve">เช่น สัญญาประกันภัยต่อแบบส่วนเกิน </w:t>
      </w:r>
      <w:r w:rsidRPr="004C5D73"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  <w:t xml:space="preserve">(Surplus Reinsurance) </w:t>
      </w:r>
      <w:r w:rsidRPr="004C5D73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 xml:space="preserve">หรือสัญญาประกันภัยต่อแบบอัตราส่วน </w:t>
      </w:r>
      <w:r w:rsidRPr="004C5D73"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  <w:t xml:space="preserve">(Quota Share Reinsurance) </w:t>
      </w:r>
      <w:r w:rsidRPr="004C5D73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>จะให้ความคุ้มครองสำหรับเหตุการณ์เอาประกันภัยที่เกิดขึ้นระหว่างระยะเวลาประกันภัยของกรมธรรม์ตามสัญญาประกันภัยอ้างอิง โดย</w:t>
      </w:r>
      <w:r w:rsidR="00B636F7" w:rsidRPr="004C5D73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br/>
      </w:r>
      <w:r w:rsidRPr="004C5D73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ไม่คำนึงถึงวันที่เกิดเหตุการณ์เอาประกันภัย ส่วนสัญญาประกันภัยต่อแบบเฉพาะราย </w:t>
      </w:r>
      <w:r w:rsidRPr="004C5D73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US"/>
        </w:rPr>
        <w:t xml:space="preserve">(Facultative) </w:t>
      </w:r>
      <w:r w:rsidRPr="004C5D73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en-US"/>
        </w:rPr>
        <w:t>จะให้ความคุ้มครอง</w:t>
      </w:r>
      <w:r w:rsidRPr="004C5D73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>เป็นไปตามระยะเวลาคุ้มครองของสัญญาประกันภัยอ้างอิง</w:t>
      </w:r>
    </w:p>
    <w:p w14:paraId="099AFCB7" w14:textId="77777777" w:rsidR="00E96272" w:rsidRPr="004C5D73" w:rsidRDefault="00E96272" w:rsidP="00E96272">
      <w:pPr>
        <w:tabs>
          <w:tab w:val="left" w:pos="3780"/>
        </w:tabs>
        <w:ind w:left="108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</w:p>
    <w:p w14:paraId="19DDB2ED" w14:textId="032B510C" w:rsidR="00E96272" w:rsidRPr="004C5D73" w:rsidRDefault="00E96272" w:rsidP="00E96272">
      <w:pPr>
        <w:tabs>
          <w:tab w:val="left" w:pos="3780"/>
        </w:tabs>
        <w:ind w:left="108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  <w:r w:rsidRPr="004C5D73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>สัญญาประกันภัยต่อแบบความเสียหายส่วนเกินที่ถือไว้</w:t>
      </w:r>
      <w:r w:rsidRPr="004C5D73"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  <w:t xml:space="preserve"> (Excess of Loss; XOL) </w:t>
      </w:r>
      <w:r w:rsidRPr="004C5D73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>จะให้ความคุ้มครองสำหรับค่าสินไหม</w:t>
      </w:r>
      <w:r w:rsidRPr="004C5D73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en-US"/>
        </w:rPr>
        <w:t>ทดแทนที่เกิดขึ้นในระหว่างปีอุบัติเหตุ ดังนั้น</w:t>
      </w:r>
      <w:r w:rsidRPr="004C5D73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Pr="004C5D73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en-US"/>
        </w:rPr>
        <w:t>กระแสเงินสดทั้งหมดที่เกิดจากค่าสินไหมทดแทนที่เกิดขึ้นแล้ว และที่คาดว่า</w:t>
      </w:r>
      <w:r w:rsidRPr="004C5D73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>จะเกิดขึ้นในปีอุบัติเหตุจึงรวมอยู่ในการวัดมูลค่าของสัญญาประกันภัยต่อที่ถือไว้ บางสัญญาจะรวมเบี้ยประกันภัยเพื่อการฟื้นคืนสิทธิ (</w:t>
      </w:r>
      <w:r w:rsidRPr="004C5D73"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  <w:t xml:space="preserve">Reinstatement Premiums) </w:t>
      </w:r>
      <w:r w:rsidRPr="004C5D73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>ภาคบังคับหรือโดยสมัครใจ ซึ่งเป็นไปตามข้อตกลงตามสัญญา และด้วยเหตุนี้จึงอยู่ภายในขอบเขตของสัญญาประกันภัยต่อที่เกี่ยวข้อง</w:t>
      </w:r>
    </w:p>
    <w:p w14:paraId="6925FBA5" w14:textId="60EA81F4" w:rsidR="00B636F7" w:rsidRPr="004C5D73" w:rsidRDefault="00B636F7">
      <w:pPr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</w:pPr>
      <w:r w:rsidRPr="004C5D73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br w:type="page"/>
      </w:r>
    </w:p>
    <w:p w14:paraId="7133E911" w14:textId="77777777" w:rsidR="00E96272" w:rsidRPr="004C5D73" w:rsidRDefault="00E96272" w:rsidP="00260BD4">
      <w:pPr>
        <w:numPr>
          <w:ilvl w:val="0"/>
          <w:numId w:val="26"/>
        </w:numPr>
        <w:tabs>
          <w:tab w:val="left" w:pos="567"/>
        </w:tabs>
        <w:ind w:left="1080" w:hanging="518"/>
        <w:jc w:val="thaiDistribute"/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eastAsia="th-TH"/>
        </w:rPr>
      </w:pPr>
      <w:r w:rsidRPr="004C5D73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val="en-GB" w:eastAsia="th-TH"/>
        </w:rPr>
        <w:lastRenderedPageBreak/>
        <w:t>ต้นทุนเพื่อให้ได้มาซึ่งการประกันภัย</w:t>
      </w:r>
    </w:p>
    <w:p w14:paraId="6F81223D" w14:textId="77777777" w:rsidR="00E96272" w:rsidRPr="004C5D73" w:rsidRDefault="00E96272" w:rsidP="00E96272">
      <w:pPr>
        <w:tabs>
          <w:tab w:val="left" w:pos="3780"/>
        </w:tabs>
        <w:ind w:left="567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</w:p>
    <w:p w14:paraId="480B821C" w14:textId="77777777" w:rsidR="00E96272" w:rsidRPr="004C5D73" w:rsidRDefault="00E96272" w:rsidP="00E96272">
      <w:pPr>
        <w:tabs>
          <w:tab w:val="left" w:pos="3780"/>
        </w:tabs>
        <w:ind w:left="1053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  <w:r w:rsidRPr="004C5D73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en-US"/>
        </w:rPr>
        <w:t>กระแสเงินสดที่ทำให้ได้มาซึ่งการประกันภัย (</w:t>
      </w:r>
      <w:r w:rsidRPr="004C5D73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US"/>
        </w:rPr>
        <w:t xml:space="preserve">Insurance Acquisition Cash Flows) </w:t>
      </w:r>
      <w:r w:rsidRPr="004C5D73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en-US"/>
        </w:rPr>
        <w:t>เกิดขึ้นจากกิจกรรมการขาย</w:t>
      </w:r>
      <w:r w:rsidRPr="004C5D73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4C5D73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en-US"/>
        </w:rPr>
        <w:t>การรับประกันภัย และการเริ่มต้นของกลุ่มสัญญาที่เกิดโดยตรงจากพอร์ตโฟลิโอของสัญญาประกันภัยของกลุ่มนั้น</w:t>
      </w:r>
      <w:r w:rsidRPr="004C5D73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 xml:space="preserve"> กระแสเงินสดที่ทำให้ได้มาซึ่งการประกันภัยจะถูกปันส่วนให้กับกลุ่มสัญญาประกันภัยอย่างเป็นระบบและสมเหตุสมผล กระแสเงินสดที่ทำให้ได้มาซึ่งการประกันภัยที่เกิดโดยตรงจากกลุ่มของสัญญาประกันภัยจะได้รับการปันส่วน ดังนี้</w:t>
      </w:r>
    </w:p>
    <w:p w14:paraId="7C8B4110" w14:textId="77777777" w:rsidR="00E96272" w:rsidRPr="004C5D73" w:rsidRDefault="00E96272" w:rsidP="00E96272">
      <w:pPr>
        <w:tabs>
          <w:tab w:val="left" w:pos="3780"/>
        </w:tabs>
        <w:ind w:left="1053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</w:p>
    <w:p w14:paraId="054BFB4D" w14:textId="77777777" w:rsidR="00E96272" w:rsidRPr="004C5D73" w:rsidRDefault="00E96272" w:rsidP="00260BD4">
      <w:pPr>
        <w:pStyle w:val="ListParagraph"/>
        <w:numPr>
          <w:ilvl w:val="0"/>
          <w:numId w:val="28"/>
        </w:numPr>
        <w:spacing w:after="0"/>
        <w:ind w:left="1386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ab/>
        <w:t>ให้แก่กลุ่มดังกล่าว และ</w:t>
      </w:r>
    </w:p>
    <w:p w14:paraId="4EF46F72" w14:textId="77777777" w:rsidR="00E96272" w:rsidRPr="004C5D73" w:rsidRDefault="00E96272" w:rsidP="00260BD4">
      <w:pPr>
        <w:pStyle w:val="ListParagraph"/>
        <w:numPr>
          <w:ilvl w:val="0"/>
          <w:numId w:val="28"/>
        </w:numPr>
        <w:spacing w:after="0"/>
        <w:ind w:left="1386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ab/>
        <w:t>ให้กลุ่มที่จะรวมสัญญาประกันภัยซึ่งคาดว่าจะเกิดขึ้นจากการต่ออายุสัญญาประกันภัยในกลุ่มนั้น</w:t>
      </w:r>
    </w:p>
    <w:p w14:paraId="12644447" w14:textId="4AD78398" w:rsidR="000725C3" w:rsidRPr="004C5D73" w:rsidRDefault="000725C3" w:rsidP="00B636F7">
      <w:pPr>
        <w:tabs>
          <w:tab w:val="left" w:pos="3780"/>
        </w:tabs>
        <w:ind w:left="1053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</w:pPr>
    </w:p>
    <w:p w14:paraId="2B9C25CB" w14:textId="77777777" w:rsidR="00E96272" w:rsidRPr="004C5D73" w:rsidRDefault="00E96272" w:rsidP="00E96272">
      <w:pPr>
        <w:tabs>
          <w:tab w:val="left" w:pos="3780"/>
        </w:tabs>
        <w:ind w:left="1053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  <w:r w:rsidRPr="004C5D73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>กระแสเงินสดที่ทำให้ได้มาซึ่งการประกันภัยที่ไม่ได้เกี่ยวข้องโดยตรงกับกลุ่มสัญญา แต่เกี่ยวข้องโดยตรงกับพอร์ตโฟลิโอของสัญญาจะถูกปันส่วนให้กับกลุ่มของสัญญาในพอร์ตโฟลิโอหรือที่คาดว่าจะอยู่ในกลุ่มของสัญญาในพอร์ตโฟลิโอ</w:t>
      </w:r>
    </w:p>
    <w:p w14:paraId="2062B9F6" w14:textId="77777777" w:rsidR="00E96272" w:rsidRPr="004C5D73" w:rsidRDefault="00E96272" w:rsidP="00E96272">
      <w:pPr>
        <w:tabs>
          <w:tab w:val="left" w:pos="3780"/>
        </w:tabs>
        <w:ind w:left="1053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</w:p>
    <w:p w14:paraId="0684C459" w14:textId="736BEE95" w:rsidR="00E96272" w:rsidRPr="004C5D73" w:rsidRDefault="00E96272" w:rsidP="00E96272">
      <w:pPr>
        <w:tabs>
          <w:tab w:val="left" w:pos="3780"/>
        </w:tabs>
        <w:ind w:left="1053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  <w:r w:rsidRPr="004C5D73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 xml:space="preserve">สินทรัพย์สำหรับกระแสเงินสดที่ทำให้ได้มาซึ่งการประกันภัยที่ยังไม่ได้ปันส่วนให้กับกลุ่ม </w:t>
      </w:r>
      <w:r w:rsidR="002A4E70" w:rsidRPr="004C5D73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val="en-US" w:eastAsia="th-TH"/>
        </w:rPr>
        <w:t>กลุ่มกิจการ</w:t>
      </w:r>
      <w:r w:rsidRPr="004C5D73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>จะต้องประเมินความสามารถในการเรียกคืนได้ หากมีข้อเท็จจริงและสถานการณ์บ่งชี้ว่าสินทรัพย์นั้นอาจเกิดการด้อยค่าผลขาดทุนจากการด้อยค่าจะทำให้มูลค่าตามบัญชีของสินทรัพย์ลดลงและรับรู้เป็นค่าใช้จ่ายบริการประกันภัย ผลขาดทุนจากการด้อยค่าที่รับรู้ก่อนหน้านี้จะกลับรายการเทียบเท่าในตอนที่การด้อยค่าไม่มีอยู่อีกต่อไปหรือถูกปรับปรุงให้ดีขึ้น</w:t>
      </w:r>
    </w:p>
    <w:p w14:paraId="2E6D43BA" w14:textId="3B9CA472" w:rsidR="00E96272" w:rsidRPr="004C5D73" w:rsidRDefault="00E96272" w:rsidP="00E96272">
      <w:pPr>
        <w:tabs>
          <w:tab w:val="left" w:pos="3780"/>
        </w:tabs>
        <w:ind w:left="1053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</w:p>
    <w:p w14:paraId="30CC15A8" w14:textId="2BC7D63C" w:rsidR="00E96272" w:rsidRPr="004C5D73" w:rsidRDefault="00E96272" w:rsidP="00E96272">
      <w:pPr>
        <w:tabs>
          <w:tab w:val="left" w:pos="3780"/>
        </w:tabs>
        <w:ind w:left="1053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  <w:r w:rsidRPr="004C5D73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 xml:space="preserve">การประเมินความสามารถในการเรียกคืนจะมี </w:t>
      </w:r>
      <w:r w:rsidR="00D27987" w:rsidRPr="00D27987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2</w:t>
      </w:r>
      <w:r w:rsidRPr="004C5D73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 xml:space="preserve"> ขั้นตอน ดังต่อไปนี้:</w:t>
      </w:r>
    </w:p>
    <w:p w14:paraId="206794C4" w14:textId="77777777" w:rsidR="00E96272" w:rsidRPr="004C5D73" w:rsidRDefault="00E96272" w:rsidP="00E96272">
      <w:pPr>
        <w:tabs>
          <w:tab w:val="left" w:pos="3780"/>
        </w:tabs>
        <w:ind w:left="1053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</w:p>
    <w:p w14:paraId="40C2E8A9" w14:textId="69354359" w:rsidR="00E96272" w:rsidRPr="004C5D73" w:rsidRDefault="00D27987" w:rsidP="00E96272">
      <w:pPr>
        <w:pStyle w:val="ListParagraph"/>
        <w:tabs>
          <w:tab w:val="left" w:pos="3780"/>
        </w:tabs>
        <w:spacing w:after="0"/>
        <w:ind w:left="1479" w:hanging="426"/>
        <w:jc w:val="thaiDistribute"/>
        <w:rPr>
          <w:rFonts w:ascii="Browallia New" w:eastAsia="Cordia New" w:hAnsi="Browallia New" w:cs="Browallia New"/>
          <w:snapToGrid w:val="0"/>
          <w:color w:val="000000"/>
          <w:sz w:val="26"/>
          <w:szCs w:val="26"/>
          <w:lang w:eastAsia="th-TH"/>
        </w:rPr>
      </w:pPr>
      <w:r w:rsidRPr="00D27987">
        <w:rPr>
          <w:rFonts w:ascii="Browallia New" w:eastAsia="Cordia New" w:hAnsi="Browallia New" w:cs="Browallia New"/>
          <w:snapToGrid w:val="0"/>
          <w:color w:val="000000"/>
          <w:sz w:val="26"/>
          <w:szCs w:val="26"/>
          <w:lang w:eastAsia="th-TH"/>
        </w:rPr>
        <w:t>1</w:t>
      </w:r>
      <w:r w:rsidR="00E96272" w:rsidRPr="004C5D73">
        <w:rPr>
          <w:rFonts w:ascii="Browallia New" w:eastAsia="Cordia New" w:hAnsi="Browallia New" w:cs="Browallia New"/>
          <w:snapToGrid w:val="0"/>
          <w:color w:val="000000"/>
          <w:sz w:val="26"/>
          <w:szCs w:val="26"/>
          <w:cs/>
          <w:lang w:eastAsia="th-TH"/>
        </w:rPr>
        <w:t>.</w:t>
      </w:r>
      <w:r w:rsidR="00E96272" w:rsidRPr="004C5D73">
        <w:rPr>
          <w:rFonts w:ascii="Browallia New" w:eastAsia="Cordia New" w:hAnsi="Browallia New" w:cs="Browallia New"/>
          <w:snapToGrid w:val="0"/>
          <w:color w:val="000000"/>
          <w:sz w:val="26"/>
          <w:szCs w:val="26"/>
          <w:lang w:eastAsia="th-TH"/>
        </w:rPr>
        <w:tab/>
      </w:r>
      <w:r w:rsidR="002A4E70" w:rsidRPr="004C5D73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val="en-US" w:eastAsia="th-TH"/>
        </w:rPr>
        <w:t>กลุ่มกิจการ</w:t>
      </w:r>
      <w:r w:rsidR="00E96272" w:rsidRPr="004C5D73">
        <w:rPr>
          <w:rFonts w:ascii="Browallia New" w:eastAsia="Cordia New" w:hAnsi="Browallia New" w:cs="Browallia New"/>
          <w:snapToGrid w:val="0"/>
          <w:color w:val="000000"/>
          <w:sz w:val="26"/>
          <w:szCs w:val="26"/>
          <w:cs/>
          <w:lang w:eastAsia="th-TH"/>
        </w:rPr>
        <w:t>ต้องรับรู้ผลขาดทุนจากการด้อยค่าในกำไรหรือขาดทุนและลดมูลค่าตามบัญชีของสินทรัพย์สำหรับ</w:t>
      </w:r>
      <w:r w:rsidR="00E96272" w:rsidRPr="004C5D73">
        <w:rPr>
          <w:rFonts w:ascii="Browallia New" w:eastAsia="Cordia New" w:hAnsi="Browallia New" w:cs="Browallia New"/>
          <w:snapToGrid w:val="0"/>
          <w:color w:val="000000"/>
          <w:spacing w:val="-4"/>
          <w:sz w:val="26"/>
          <w:szCs w:val="26"/>
          <w:cs/>
          <w:lang w:eastAsia="th-TH"/>
        </w:rPr>
        <w:t>กระแสเงินสดที่ทำให้ได้มาซึ่งการประกันภัย เพื่อที่ว่ามูลค่าตามบัญชีของสินทรัพย์นี้จะไม่เกินกระแสเงินสด</w:t>
      </w:r>
      <w:r w:rsidR="00E96272" w:rsidRPr="004C5D73">
        <w:rPr>
          <w:rFonts w:ascii="Browallia New" w:eastAsia="Cordia New" w:hAnsi="Browallia New" w:cs="Browallia New"/>
          <w:snapToGrid w:val="0"/>
          <w:color w:val="000000"/>
          <w:sz w:val="26"/>
          <w:szCs w:val="26"/>
          <w:cs/>
          <w:lang w:eastAsia="th-TH"/>
        </w:rPr>
        <w:t>รับสุทธิที่คาดไว้สำหรับกลุ่มของสัญญาประกันภัยที่สัมพันธ์กัน</w:t>
      </w:r>
    </w:p>
    <w:p w14:paraId="106483D9" w14:textId="410ED4F8" w:rsidR="00E96272" w:rsidRPr="004C5D73" w:rsidRDefault="00D27987" w:rsidP="00E96272">
      <w:pPr>
        <w:pStyle w:val="ListParagraph"/>
        <w:tabs>
          <w:tab w:val="left" w:pos="3780"/>
        </w:tabs>
        <w:spacing w:after="0"/>
        <w:ind w:left="1479" w:hanging="426"/>
        <w:jc w:val="thaiDistribute"/>
        <w:rPr>
          <w:rFonts w:ascii="Browallia New" w:eastAsia="Cordia New" w:hAnsi="Browallia New" w:cs="Browallia New"/>
          <w:snapToGrid w:val="0"/>
          <w:color w:val="000000"/>
          <w:sz w:val="26"/>
          <w:szCs w:val="26"/>
          <w:lang w:eastAsia="th-TH"/>
        </w:rPr>
      </w:pPr>
      <w:r w:rsidRPr="00D27987">
        <w:rPr>
          <w:rFonts w:ascii="Browallia New" w:eastAsia="Cordia New" w:hAnsi="Browallia New" w:cs="Browallia New"/>
          <w:snapToGrid w:val="0"/>
          <w:color w:val="000000"/>
          <w:sz w:val="26"/>
          <w:szCs w:val="26"/>
          <w:lang w:eastAsia="th-TH"/>
        </w:rPr>
        <w:t>2</w:t>
      </w:r>
      <w:r w:rsidR="00E96272" w:rsidRPr="004C5D73">
        <w:rPr>
          <w:rFonts w:ascii="Browallia New" w:eastAsia="Cordia New" w:hAnsi="Browallia New" w:cs="Browallia New"/>
          <w:snapToGrid w:val="0"/>
          <w:color w:val="000000"/>
          <w:sz w:val="26"/>
          <w:szCs w:val="26"/>
          <w:cs/>
          <w:lang w:eastAsia="th-TH"/>
        </w:rPr>
        <w:t>.</w:t>
      </w:r>
      <w:r w:rsidR="00E96272" w:rsidRPr="004C5D73">
        <w:rPr>
          <w:rFonts w:ascii="Browallia New" w:eastAsia="Cordia New" w:hAnsi="Browallia New" w:cs="Browallia New"/>
          <w:snapToGrid w:val="0"/>
          <w:color w:val="000000"/>
          <w:sz w:val="26"/>
          <w:szCs w:val="26"/>
          <w:lang w:eastAsia="th-TH"/>
        </w:rPr>
        <w:tab/>
      </w:r>
      <w:r w:rsidR="00E96272" w:rsidRPr="004C5D73">
        <w:rPr>
          <w:rFonts w:ascii="Browallia New" w:eastAsia="Cordia New" w:hAnsi="Browallia New" w:cs="Browallia New"/>
          <w:snapToGrid w:val="0"/>
          <w:color w:val="000000"/>
          <w:sz w:val="26"/>
          <w:szCs w:val="26"/>
          <w:cs/>
          <w:lang w:eastAsia="th-TH"/>
        </w:rPr>
        <w:t>นอกจากนี้ เมื่อ</w:t>
      </w:r>
      <w:r w:rsidR="002A4E70" w:rsidRPr="004C5D73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val="en-US" w:eastAsia="th-TH"/>
        </w:rPr>
        <w:t>กลุ่มกิจการ</w:t>
      </w:r>
      <w:r w:rsidR="00E96272" w:rsidRPr="004C5D73">
        <w:rPr>
          <w:rFonts w:ascii="Browallia New" w:eastAsia="Cordia New" w:hAnsi="Browallia New" w:cs="Browallia New"/>
          <w:snapToGrid w:val="0"/>
          <w:color w:val="000000"/>
          <w:sz w:val="26"/>
          <w:szCs w:val="26"/>
          <w:cs/>
          <w:lang w:eastAsia="th-TH"/>
        </w:rPr>
        <w:t>ปันส่วนกระแสเงินสดที่ทำให้ได้มาซึ่งการประกันภัยให้แก่กลุ่มของสัญญาที่คาดว่าจะเกิดขึ้นจากการต่ออายุสัญญาประกันภัยในกลุ่มนั้น กระแสเงินสดที่ทำให้ได้มาซึ่งการประกันภัยดังกล่าวไม่ควรเกินกว่ากระแสเงินสดรับสุทธิสำหรับการต่ออายุที่คาดไว้ ซึ่งจำนวนดังกล่าวกำหนดไว้ตามกระแสเงินสดจากการปฏิบัติครบในการรับรู้รายการเมื่อเริ่มแรกสำหรับการการต่ออายุที่คาดไว้ ผลขาดทุนจากการด้อยค่าจะถูกรับรู้ส่วนเกินที่กำหนดไว้ที่ไม่ได้ถูกรับรู้ในข้อ (</w:t>
      </w:r>
      <w:r w:rsidRPr="00D27987">
        <w:rPr>
          <w:rFonts w:ascii="Browallia New" w:eastAsia="Cordia New" w:hAnsi="Browallia New" w:cs="Browallia New"/>
          <w:snapToGrid w:val="0"/>
          <w:color w:val="000000"/>
          <w:sz w:val="26"/>
          <w:szCs w:val="26"/>
          <w:lang w:eastAsia="th-TH"/>
        </w:rPr>
        <w:t>1</w:t>
      </w:r>
      <w:r w:rsidR="00E96272" w:rsidRPr="004C5D73">
        <w:rPr>
          <w:rFonts w:ascii="Browallia New" w:eastAsia="Cordia New" w:hAnsi="Browallia New" w:cs="Browallia New"/>
          <w:snapToGrid w:val="0"/>
          <w:color w:val="000000"/>
          <w:sz w:val="26"/>
          <w:szCs w:val="26"/>
          <w:cs/>
          <w:lang w:eastAsia="th-TH"/>
        </w:rPr>
        <w:t>) ข้างต้น</w:t>
      </w:r>
    </w:p>
    <w:p w14:paraId="7B22D73F" w14:textId="77777777" w:rsidR="00E96272" w:rsidRPr="004C5D73" w:rsidRDefault="00E96272" w:rsidP="00E96272">
      <w:pPr>
        <w:tabs>
          <w:tab w:val="left" w:pos="3780"/>
        </w:tabs>
        <w:ind w:left="1053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</w:p>
    <w:p w14:paraId="02A88DAB" w14:textId="77777777" w:rsidR="00E96272" w:rsidRPr="004C5D73" w:rsidRDefault="00E96272" w:rsidP="00E96272">
      <w:pPr>
        <w:tabs>
          <w:tab w:val="left" w:pos="3780"/>
        </w:tabs>
        <w:ind w:left="1053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  <w:r w:rsidRPr="004C5D73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>กระแสเงินสดที่ไม่ได้เกี่ยวข้องโดยตรงกับกลุ่มสัญญาประกันภัย เช่น ต้นทุนการพัฒนาผลิตภัณฑ์ และต้นทุนการฝึกอบรมจะรับรู้เป็นค่าใช้จ่ายในการดำเนินงานอื่น</w:t>
      </w:r>
    </w:p>
    <w:p w14:paraId="174F7D50" w14:textId="77777777" w:rsidR="00E96272" w:rsidRPr="004C5D73" w:rsidRDefault="00E96272" w:rsidP="00E96272">
      <w:pPr>
        <w:tabs>
          <w:tab w:val="left" w:pos="3780"/>
        </w:tabs>
        <w:ind w:left="1053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</w:p>
    <w:p w14:paraId="5F8735A3" w14:textId="77777777" w:rsidR="00E96272" w:rsidRPr="004C5D73" w:rsidRDefault="00E96272" w:rsidP="00E96272">
      <w:pPr>
        <w:tabs>
          <w:tab w:val="left" w:pos="3780"/>
        </w:tabs>
        <w:ind w:left="1053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  <w:r w:rsidRPr="004C5D73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>กระแสเงินสดที่ทำให้ได้มาซึ่งการประกันภัยที่เกิดขึ้นก่อนการรับรู้กลุ่มสัญญาที่เกี่ยวข้องกันจะถูกรับรู้เป็นสินทรัพย์ สินทรัพย์ดังกล่าวจะถูกรับรู้ไปยังแต่ละกลุ่มสัญญาที่มีการปันส่วนกระแสเงินสดที่ทำให้ได้มาซึ่งการประกันภัย สินทรัพย์จะถูกเลิกรับรู้รายการทั้งหมดหรือบางส่วนเมื่อกระแสเงินสดที่ทำให้ได้มาซึ่งการประกันภัยถูกนำไปรวมในการวัดมูลค่าของกลุ่มสัญญาที่เกี่ยวข้อง</w:t>
      </w:r>
    </w:p>
    <w:p w14:paraId="61219B4F" w14:textId="70B0D1EF" w:rsidR="00B636F7" w:rsidRPr="004C5D73" w:rsidRDefault="00B636F7">
      <w:pPr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</w:pPr>
      <w:r w:rsidRPr="004C5D73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br w:type="page"/>
      </w:r>
    </w:p>
    <w:p w14:paraId="61501185" w14:textId="77777777" w:rsidR="00E96272" w:rsidRPr="004C5D73" w:rsidRDefault="00E96272" w:rsidP="00260BD4">
      <w:pPr>
        <w:numPr>
          <w:ilvl w:val="0"/>
          <w:numId w:val="26"/>
        </w:numPr>
        <w:tabs>
          <w:tab w:val="left" w:pos="567"/>
        </w:tabs>
        <w:ind w:left="1080" w:hanging="518"/>
        <w:jc w:val="thaiDistribute"/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eastAsia="th-TH"/>
        </w:rPr>
      </w:pPr>
      <w:r w:rsidRPr="004C5D73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val="en-GB" w:eastAsia="th-TH"/>
        </w:rPr>
        <w:lastRenderedPageBreak/>
        <w:t>ค่าปรับปรุงความเสี่ยงสำหรับความเสี่ยงที่ไม่ใช่ทางการเงิน</w:t>
      </w:r>
    </w:p>
    <w:p w14:paraId="57BD03C4" w14:textId="77777777" w:rsidR="00E96272" w:rsidRPr="004C5D73" w:rsidRDefault="00E96272" w:rsidP="003444BD">
      <w:pPr>
        <w:tabs>
          <w:tab w:val="left" w:pos="3780"/>
        </w:tabs>
        <w:ind w:left="108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</w:p>
    <w:p w14:paraId="094657FD" w14:textId="3C28FECF" w:rsidR="00E96272" w:rsidRPr="004C5D73" w:rsidRDefault="00E96272" w:rsidP="00E96272">
      <w:pPr>
        <w:tabs>
          <w:tab w:val="left" w:pos="3780"/>
        </w:tabs>
        <w:ind w:left="108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</w:pPr>
      <w:r w:rsidRPr="004C5D73">
        <w:rPr>
          <w:rFonts w:ascii="Browallia New" w:eastAsia="Cordia New" w:hAnsi="Browallia New" w:cs="Browallia New"/>
          <w:color w:val="000000"/>
          <w:spacing w:val="-6"/>
          <w:sz w:val="26"/>
          <w:szCs w:val="26"/>
          <w:cs/>
          <w:lang w:val="en-US"/>
        </w:rPr>
        <w:t>ค่าปรับปรุงความเสี่ยงสะท้อนเงินชดเชยที่</w:t>
      </w:r>
      <w:r w:rsidR="002A4E70" w:rsidRPr="004C5D73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val="en-US" w:eastAsia="th-TH"/>
        </w:rPr>
        <w:t>กลุ่มกิจการ</w:t>
      </w:r>
      <w:r w:rsidRPr="004C5D73">
        <w:rPr>
          <w:rFonts w:ascii="Browallia New" w:eastAsia="Cordia New" w:hAnsi="Browallia New" w:cs="Browallia New"/>
          <w:color w:val="000000"/>
          <w:spacing w:val="-6"/>
          <w:sz w:val="26"/>
          <w:szCs w:val="26"/>
          <w:cs/>
          <w:lang w:val="en-US"/>
        </w:rPr>
        <w:t>ต้องการจากการแบกรับความเสี่ยงที่ไม่ใช่ทางการเงิน เช่น ความไม่แน่นอน</w:t>
      </w:r>
      <w:r w:rsidRPr="004C5D73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 xml:space="preserve">ของกระแสเงินสดที่เกิดจากสัญญาประกันภัย นอกเหนือจากความไม่แน่นอนที่เกิดจากความเสี่ยงทางการเงิน </w:t>
      </w:r>
      <w:r w:rsidR="00B636F7" w:rsidRPr="004C5D73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br/>
      </w:r>
      <w:r w:rsidRPr="004C5D73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>ความเสี่ยงที่ไม่ใช่</w:t>
      </w:r>
      <w:r w:rsidRPr="004C5D73">
        <w:rPr>
          <w:rFonts w:ascii="Browallia New" w:eastAsia="Cordia New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ทางการเงินดังกล่าวรวมถึงความเสี่ยงด้านการประกันภัย การขาดอายุ และด้านค่าใช้จ่าย </w:t>
      </w:r>
      <w:r w:rsidR="002A4E70" w:rsidRPr="004C5D73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val="en-US" w:eastAsia="th-TH"/>
        </w:rPr>
        <w:t>กลุ่มกิจการ</w:t>
      </w:r>
      <w:r w:rsidRPr="004C5D73">
        <w:rPr>
          <w:rFonts w:ascii="Browallia New" w:eastAsia="Cordia New" w:hAnsi="Browallia New" w:cs="Browallia New"/>
          <w:color w:val="000000"/>
          <w:spacing w:val="-2"/>
          <w:sz w:val="26"/>
          <w:szCs w:val="26"/>
          <w:cs/>
          <w:lang w:val="en-US"/>
        </w:rPr>
        <w:t>ใช้วิธีเปอร์เซ็นต์ไทล์ (</w:t>
      </w:r>
      <w:r w:rsidRPr="004C5D73">
        <w:rPr>
          <w:rFonts w:ascii="Browallia New" w:eastAsia="Cordia New" w:hAnsi="Browallia New" w:cs="Browallia New"/>
          <w:color w:val="000000"/>
          <w:spacing w:val="-2"/>
          <w:sz w:val="26"/>
          <w:szCs w:val="26"/>
          <w:lang w:val="en-US"/>
        </w:rPr>
        <w:t>Percenti</w:t>
      </w:r>
      <w:r w:rsidRPr="004C5D73"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  <w:t xml:space="preserve">le) </w:t>
      </w:r>
      <w:r w:rsidRPr="004C5D73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 xml:space="preserve">ที่ระดับ </w:t>
      </w:r>
      <w:r w:rsidR="00D27987" w:rsidRPr="00D27987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75</w:t>
      </w:r>
      <w:r w:rsidRPr="004C5D73"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4C5D73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>เปอร์เซ็นต์</w:t>
      </w:r>
    </w:p>
    <w:p w14:paraId="6AAA39F5" w14:textId="77777777" w:rsidR="00E96272" w:rsidRPr="004C5D73" w:rsidRDefault="00E96272" w:rsidP="003444BD">
      <w:pPr>
        <w:tabs>
          <w:tab w:val="left" w:pos="3780"/>
        </w:tabs>
        <w:ind w:left="108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</w:p>
    <w:p w14:paraId="1F7E5CEC" w14:textId="77777777" w:rsidR="00E96272" w:rsidRPr="004C5D73" w:rsidRDefault="00E96272" w:rsidP="00260BD4">
      <w:pPr>
        <w:numPr>
          <w:ilvl w:val="0"/>
          <w:numId w:val="26"/>
        </w:numPr>
        <w:tabs>
          <w:tab w:val="left" w:pos="567"/>
        </w:tabs>
        <w:ind w:left="1080" w:hanging="518"/>
        <w:jc w:val="thaiDistribute"/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 w:eastAsia="th-TH"/>
        </w:rPr>
      </w:pPr>
      <w:r w:rsidRPr="004C5D73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val="en-GB" w:eastAsia="th-TH"/>
        </w:rPr>
        <w:t xml:space="preserve">กลุ่มสัญญาที่วัดมูลค่าภายใต้วิธีการปันส่วนเบี้ยประกันภัย </w:t>
      </w:r>
      <w:r w:rsidRPr="004C5D73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 w:eastAsia="th-TH"/>
        </w:rPr>
        <w:t>(Premium Allocation Approach; PAA)</w:t>
      </w:r>
    </w:p>
    <w:p w14:paraId="4DBF994F" w14:textId="77777777" w:rsidR="00E96272" w:rsidRPr="004C5D73" w:rsidRDefault="00E96272" w:rsidP="003444BD">
      <w:pPr>
        <w:tabs>
          <w:tab w:val="left" w:pos="3780"/>
        </w:tabs>
        <w:ind w:left="108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</w:p>
    <w:p w14:paraId="4A6941CB" w14:textId="0EDB8B35" w:rsidR="00E96272" w:rsidRPr="004C5D73" w:rsidRDefault="002A4E70" w:rsidP="00E96272">
      <w:pPr>
        <w:tabs>
          <w:tab w:val="left" w:pos="3780"/>
        </w:tabs>
        <w:ind w:left="108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  <w:r w:rsidRPr="004C5D73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val="en-US" w:eastAsia="th-TH"/>
        </w:rPr>
        <w:t>กลุ่มกิจการ</w:t>
      </w:r>
      <w:r w:rsidR="00E96272" w:rsidRPr="004C5D73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>ใช้วิธีการปันส่วนเบี้ยประกันภัยในการวัดมูลค่ากลุ่มสัญญาประกันภัยทั้งหมดของ</w:t>
      </w:r>
      <w:r w:rsidRPr="004C5D73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val="en-US" w:eastAsia="th-TH"/>
        </w:rPr>
        <w:t>กลุ่มกิจการ</w:t>
      </w:r>
      <w:r w:rsidR="00E96272" w:rsidRPr="004C5D73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>โดยกลุ่มสัญญาดังกล่าวเป็นสัญญาที่มีระยะเวลาคุ้มครองเท่ากับหนึ่งปีหรือน้อยกว่า และกลุ่มสัญญาที่คาดการณ์อย่างสมเหตุสมผลว่าการวัดมูลค่าของหนี้สินสำหรับความคุ้มครองที่เหลืออยู่จะไม่แตกต่างอย่างมีสาระสำคัญจากการวัดมูลค่าตามวิธีการวัดมูลค่าทั่วไป</w:t>
      </w:r>
    </w:p>
    <w:p w14:paraId="430DD745" w14:textId="77777777" w:rsidR="00E96272" w:rsidRPr="004C5D73" w:rsidRDefault="00E96272" w:rsidP="00E96272">
      <w:pPr>
        <w:tabs>
          <w:tab w:val="left" w:pos="3780"/>
        </w:tabs>
        <w:ind w:left="108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</w:p>
    <w:p w14:paraId="050859B2" w14:textId="77777777" w:rsidR="00E96272" w:rsidRPr="004C5D73" w:rsidRDefault="00E96272" w:rsidP="00E96272">
      <w:pPr>
        <w:tabs>
          <w:tab w:val="left" w:pos="3780"/>
        </w:tabs>
        <w:ind w:left="108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  <w:r w:rsidRPr="004C5D73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>สำหรับสัญญาประกันภัยที่ออก กระแสเงินสดที่ทำให้ได้มาซึ่งการประกันภัยที่ปันส่วนให้กับกลุ่มสัญญาจะถูกบันทึกรอตัดบัญชี และรับรู้ตามระยะเวลาคุ้มครองของสัญญาในกลุ่ม ในส่วนของสัญญาประกันภัยต่อที่ถือไว้ จะรับรู้ตามระยะเวลาคุ้มครองของสัญญาในกลุ่มเช่นเดียวกัน</w:t>
      </w:r>
    </w:p>
    <w:p w14:paraId="2C65BD29" w14:textId="77777777" w:rsidR="00E96272" w:rsidRPr="004C5D73" w:rsidRDefault="00E96272" w:rsidP="00C0072D">
      <w:pPr>
        <w:tabs>
          <w:tab w:val="left" w:pos="3780"/>
        </w:tabs>
        <w:ind w:left="108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</w:p>
    <w:p w14:paraId="39B59C71" w14:textId="77777777" w:rsidR="00E96272" w:rsidRPr="004C5D73" w:rsidRDefault="00E96272" w:rsidP="00E96272">
      <w:pPr>
        <w:tabs>
          <w:tab w:val="left" w:pos="3780"/>
        </w:tabs>
        <w:ind w:left="1080"/>
        <w:jc w:val="thaiDistribute"/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US"/>
        </w:rPr>
      </w:pPr>
      <w:r w:rsidRPr="004C5D73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val="en-US"/>
        </w:rPr>
        <w:t>การวัดมูลค่าในการรับรู้รายการเมื่อเริ่มแรก</w:t>
      </w:r>
    </w:p>
    <w:p w14:paraId="073F6B01" w14:textId="77777777" w:rsidR="00E96272" w:rsidRPr="004C5D73" w:rsidRDefault="00E96272" w:rsidP="00E96272">
      <w:pPr>
        <w:tabs>
          <w:tab w:val="left" w:pos="3780"/>
        </w:tabs>
        <w:ind w:left="108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</w:p>
    <w:p w14:paraId="26F8B193" w14:textId="7963D30E" w:rsidR="00E96272" w:rsidRPr="004C5D73" w:rsidRDefault="00E96272" w:rsidP="00E96272">
      <w:pPr>
        <w:tabs>
          <w:tab w:val="left" w:pos="3780"/>
        </w:tabs>
        <w:ind w:left="108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  <w:r w:rsidRPr="004C5D73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 xml:space="preserve">สำหรับการรับรู้รายการเมื่อเริ่มแรกของสัญญาประกันภัยที่ออก </w:t>
      </w:r>
      <w:r w:rsidR="002A4E70" w:rsidRPr="004C5D73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val="en-US" w:eastAsia="th-TH"/>
        </w:rPr>
        <w:t>กลุ่มกิจการ</w:t>
      </w:r>
      <w:r w:rsidRPr="004C5D73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>วัดมูลค่าหนี้สินสำหรับความคุ้มครองที่เหลืออยู่ด้วยจำนวนเบี้ยประกันภัยที่ได้รับ หักกระแสเงินสดที่ทำให้ได้มาซึ่งการประกันภัย และการเลิกรับรู้รายการของสินทรัพย์ใด ๆ สำหรับกระแสเงินสดที่ทำให้ได้มาซึ่งการประกันภัย และการเลิกรับรู้รายการที่เคยรับรู้มาก่อนหน้าสำหรับกระแสเงินสดที่เกี่ยวข้องกับกลุ่มของสัญญา</w:t>
      </w:r>
    </w:p>
    <w:p w14:paraId="2DC10E53" w14:textId="77777777" w:rsidR="00E96272" w:rsidRPr="004C5D73" w:rsidRDefault="00E96272" w:rsidP="00E96272">
      <w:pPr>
        <w:tabs>
          <w:tab w:val="left" w:pos="3780"/>
        </w:tabs>
        <w:ind w:left="108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</w:p>
    <w:p w14:paraId="624F4949" w14:textId="1D0FC198" w:rsidR="00E96272" w:rsidRPr="004C5D73" w:rsidRDefault="00E96272" w:rsidP="00E96272">
      <w:pPr>
        <w:tabs>
          <w:tab w:val="left" w:pos="3780"/>
        </w:tabs>
        <w:ind w:left="108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  <w:r w:rsidRPr="004C5D73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 xml:space="preserve">สำหรับการรับรู้รายการเมื่อเริ่มแรกของสัญญาประกันภัยต่อที่ถือไว้ </w:t>
      </w:r>
      <w:r w:rsidR="002A4E70" w:rsidRPr="004C5D73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val="en-US" w:eastAsia="th-TH"/>
        </w:rPr>
        <w:t>กลุ่มกิจการ</w:t>
      </w:r>
      <w:r w:rsidRPr="004C5D73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>วัดมูลค่าความคุ้มครองที่เหลืออยู่ด้วยจำนวนเบี้ยประกันภัยต่อที่ชำระ บวกค่านายหน้าที่จ่ายให้กับบุคคลอื่นที่ไม่ใช่บริษัทประกันภัยต่อ และจำนวนเงินใด</w:t>
      </w:r>
      <w:r w:rsidRPr="004C5D73"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4C5D73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 xml:space="preserve">ๆ </w:t>
      </w:r>
      <w:r w:rsidR="00B636F7" w:rsidRPr="004C5D73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br/>
      </w:r>
      <w:r w:rsidRPr="004C5D73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>ที่เกิดขึ้นจากการเลิกรับรู้รายการที่เคยรับรู้มาก่อนหน้าสำหรับกระแสเงินสดที่เกี่ยวข้องกับกลุ่มของสัญญา</w:t>
      </w:r>
    </w:p>
    <w:p w14:paraId="16BB6C22" w14:textId="77777777" w:rsidR="00E96272" w:rsidRPr="004C5D73" w:rsidRDefault="00E96272" w:rsidP="00E96272">
      <w:pPr>
        <w:tabs>
          <w:tab w:val="left" w:pos="3780"/>
        </w:tabs>
        <w:ind w:left="108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</w:p>
    <w:p w14:paraId="2F301C6F" w14:textId="77777777" w:rsidR="00E96272" w:rsidRPr="004C5D73" w:rsidRDefault="00E96272" w:rsidP="00E96272">
      <w:pPr>
        <w:tabs>
          <w:tab w:val="left" w:pos="3780"/>
        </w:tabs>
        <w:ind w:left="108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  <w:r w:rsidRPr="004C5D73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>มูลค่าตามบัญชีของกลุ่มสัญญาประกันภัย ณ วันสิ้นรอบระยะเวลารายงาน คือผลรวมของ:</w:t>
      </w:r>
    </w:p>
    <w:p w14:paraId="63BF9E1F" w14:textId="77777777" w:rsidR="00E96272" w:rsidRPr="004C5D73" w:rsidRDefault="00E96272" w:rsidP="00E96272">
      <w:pPr>
        <w:tabs>
          <w:tab w:val="left" w:pos="3780"/>
        </w:tabs>
        <w:ind w:left="108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</w:p>
    <w:p w14:paraId="4921F642" w14:textId="77777777" w:rsidR="00E96272" w:rsidRPr="004C5D73" w:rsidRDefault="00E96272" w:rsidP="00E96272">
      <w:pPr>
        <w:pStyle w:val="ListParagraph"/>
        <w:tabs>
          <w:tab w:val="left" w:pos="3780"/>
        </w:tabs>
        <w:spacing w:after="0"/>
        <w:ind w:left="1506" w:hanging="426"/>
        <w:jc w:val="thaiDistribute"/>
        <w:rPr>
          <w:rFonts w:ascii="Browallia New" w:eastAsia="Cordia New" w:hAnsi="Browallia New" w:cs="Browallia New"/>
          <w:snapToGrid w:val="0"/>
          <w:color w:val="000000"/>
          <w:sz w:val="26"/>
          <w:szCs w:val="26"/>
          <w:lang w:eastAsia="th-TH"/>
        </w:rPr>
      </w:pPr>
      <w:r w:rsidRPr="004C5D73">
        <w:rPr>
          <w:rFonts w:ascii="Browallia New" w:eastAsia="Cordia New" w:hAnsi="Browallia New" w:cs="Browallia New"/>
          <w:snapToGrid w:val="0"/>
          <w:color w:val="000000"/>
          <w:sz w:val="26"/>
          <w:szCs w:val="26"/>
          <w:cs/>
          <w:lang w:eastAsia="th-TH"/>
        </w:rPr>
        <w:t>ก.</w:t>
      </w:r>
      <w:r w:rsidRPr="004C5D73">
        <w:rPr>
          <w:rFonts w:ascii="Browallia New" w:eastAsia="Cordia New" w:hAnsi="Browallia New" w:cs="Browallia New"/>
          <w:snapToGrid w:val="0"/>
          <w:color w:val="000000"/>
          <w:sz w:val="26"/>
          <w:szCs w:val="26"/>
          <w:cs/>
          <w:lang w:eastAsia="th-TH"/>
        </w:rPr>
        <w:tab/>
        <w:t>หนี้สินสำหรับความคุ้มครองที่เหลืออยู่</w:t>
      </w:r>
      <w:r w:rsidRPr="004C5D73">
        <w:rPr>
          <w:rFonts w:ascii="Browallia New" w:eastAsia="Cordia New" w:hAnsi="Browallia New" w:cs="Browallia New"/>
          <w:snapToGrid w:val="0"/>
          <w:color w:val="000000"/>
          <w:sz w:val="26"/>
          <w:szCs w:val="26"/>
          <w:lang w:eastAsia="th-TH"/>
        </w:rPr>
        <w:t xml:space="preserve"> </w:t>
      </w:r>
      <w:r w:rsidRPr="004C5D73">
        <w:rPr>
          <w:rFonts w:ascii="Browallia New" w:eastAsia="Cordia New" w:hAnsi="Browallia New" w:cs="Browallia New"/>
          <w:snapToGrid w:val="0"/>
          <w:color w:val="000000"/>
          <w:sz w:val="26"/>
          <w:szCs w:val="26"/>
          <w:cs/>
          <w:lang w:eastAsia="th-TH"/>
        </w:rPr>
        <w:t>และ</w:t>
      </w:r>
    </w:p>
    <w:p w14:paraId="36F12A81" w14:textId="77777777" w:rsidR="00E96272" w:rsidRPr="004C5D73" w:rsidRDefault="00E96272" w:rsidP="00E96272">
      <w:pPr>
        <w:pStyle w:val="ListParagraph"/>
        <w:tabs>
          <w:tab w:val="left" w:pos="3780"/>
        </w:tabs>
        <w:spacing w:after="0"/>
        <w:ind w:left="1506" w:hanging="426"/>
        <w:jc w:val="thaiDistribute"/>
        <w:rPr>
          <w:rFonts w:ascii="Browallia New" w:eastAsia="Cordia New" w:hAnsi="Browallia New" w:cs="Browallia New"/>
          <w:snapToGrid w:val="0"/>
          <w:color w:val="000000"/>
          <w:sz w:val="26"/>
          <w:szCs w:val="26"/>
          <w:lang w:eastAsia="th-TH"/>
        </w:rPr>
      </w:pPr>
      <w:r w:rsidRPr="004C5D73">
        <w:rPr>
          <w:rFonts w:ascii="Browallia New" w:eastAsia="Cordia New" w:hAnsi="Browallia New" w:cs="Browallia New"/>
          <w:snapToGrid w:val="0"/>
          <w:color w:val="000000"/>
          <w:sz w:val="26"/>
          <w:szCs w:val="26"/>
          <w:cs/>
          <w:lang w:eastAsia="th-TH"/>
        </w:rPr>
        <w:t>ข.</w:t>
      </w:r>
      <w:r w:rsidRPr="004C5D73">
        <w:rPr>
          <w:rFonts w:ascii="Browallia New" w:eastAsia="Cordia New" w:hAnsi="Browallia New" w:cs="Browallia New"/>
          <w:snapToGrid w:val="0"/>
          <w:color w:val="000000"/>
          <w:sz w:val="26"/>
          <w:szCs w:val="26"/>
          <w:cs/>
          <w:lang w:eastAsia="th-TH"/>
        </w:rPr>
        <w:tab/>
        <w:t>หนี้สินสำหรับค่าสินไหมทดแทนที่เกิดขึ้นแล้ว ซึ่งประกอบไปด้วย กระแสเงินสดจากการปฏิบัติครบที่เกี่ยวข้องกับบริการในอดีตซึ่งถูกปันส่วนให้กับกลุ่ม ณ วันที่รายงาน</w:t>
      </w:r>
    </w:p>
    <w:p w14:paraId="5CF85940" w14:textId="77777777" w:rsidR="00E96272" w:rsidRPr="004C5D73" w:rsidRDefault="00E96272" w:rsidP="00E96272">
      <w:pPr>
        <w:tabs>
          <w:tab w:val="left" w:pos="3780"/>
        </w:tabs>
        <w:ind w:left="108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</w:p>
    <w:p w14:paraId="3E84C38B" w14:textId="77777777" w:rsidR="00E96272" w:rsidRPr="004C5D73" w:rsidRDefault="00E96272" w:rsidP="00E96272">
      <w:pPr>
        <w:tabs>
          <w:tab w:val="left" w:pos="3780"/>
        </w:tabs>
        <w:ind w:left="108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  <w:r w:rsidRPr="004C5D73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>มูลค่าตามบัญชีของกลุ่มสัญญาประกันภัยต่อที่ถือไว้ ณ วันสิ้นรอบระยะเวลารายงาน คือผลรวมของ:</w:t>
      </w:r>
    </w:p>
    <w:p w14:paraId="064E766E" w14:textId="77777777" w:rsidR="00E96272" w:rsidRPr="004C5D73" w:rsidRDefault="00E96272" w:rsidP="00E96272">
      <w:pPr>
        <w:tabs>
          <w:tab w:val="left" w:pos="3780"/>
        </w:tabs>
        <w:ind w:left="108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</w:p>
    <w:p w14:paraId="0B21FFA7" w14:textId="77777777" w:rsidR="00E96272" w:rsidRPr="004C5D73" w:rsidRDefault="00E96272" w:rsidP="00E96272">
      <w:pPr>
        <w:pStyle w:val="ListParagraph"/>
        <w:tabs>
          <w:tab w:val="left" w:pos="3780"/>
        </w:tabs>
        <w:spacing w:after="0"/>
        <w:ind w:left="1506" w:hanging="426"/>
        <w:jc w:val="thaiDistribute"/>
        <w:rPr>
          <w:rFonts w:ascii="Browallia New" w:eastAsia="Cordia New" w:hAnsi="Browallia New" w:cs="Browallia New"/>
          <w:snapToGrid w:val="0"/>
          <w:color w:val="000000"/>
          <w:sz w:val="26"/>
          <w:szCs w:val="26"/>
          <w:lang w:eastAsia="th-TH"/>
        </w:rPr>
      </w:pPr>
      <w:r w:rsidRPr="004C5D73">
        <w:rPr>
          <w:rFonts w:ascii="Browallia New" w:eastAsia="Cordia New" w:hAnsi="Browallia New" w:cs="Browallia New"/>
          <w:snapToGrid w:val="0"/>
          <w:color w:val="000000"/>
          <w:sz w:val="26"/>
          <w:szCs w:val="26"/>
          <w:cs/>
          <w:lang w:eastAsia="th-TH"/>
        </w:rPr>
        <w:t>ก.</w:t>
      </w:r>
      <w:r w:rsidRPr="004C5D73">
        <w:rPr>
          <w:rFonts w:ascii="Browallia New" w:eastAsia="Cordia New" w:hAnsi="Browallia New" w:cs="Browallia New"/>
          <w:snapToGrid w:val="0"/>
          <w:color w:val="000000"/>
          <w:sz w:val="26"/>
          <w:szCs w:val="26"/>
          <w:cs/>
          <w:lang w:eastAsia="th-TH"/>
        </w:rPr>
        <w:tab/>
        <w:t>สินทรัพย์สำหรับความคุ้มครองที่เหลือ</w:t>
      </w:r>
      <w:r w:rsidRPr="004C5D73">
        <w:rPr>
          <w:rFonts w:ascii="Browallia New" w:eastAsia="Cordia New" w:hAnsi="Browallia New" w:cs="Browallia New"/>
          <w:snapToGrid w:val="0"/>
          <w:color w:val="000000"/>
          <w:sz w:val="26"/>
          <w:szCs w:val="26"/>
          <w:lang w:eastAsia="th-TH"/>
        </w:rPr>
        <w:t xml:space="preserve"> </w:t>
      </w:r>
      <w:r w:rsidRPr="004C5D73">
        <w:rPr>
          <w:rFonts w:ascii="Browallia New" w:eastAsia="Cordia New" w:hAnsi="Browallia New" w:cs="Browallia New"/>
          <w:snapToGrid w:val="0"/>
          <w:color w:val="000000"/>
          <w:sz w:val="26"/>
          <w:szCs w:val="26"/>
          <w:cs/>
          <w:lang w:eastAsia="th-TH"/>
        </w:rPr>
        <w:t>และ</w:t>
      </w:r>
    </w:p>
    <w:p w14:paraId="32596B28" w14:textId="77777777" w:rsidR="00E96272" w:rsidRPr="004C5D73" w:rsidRDefault="00E96272" w:rsidP="00E96272">
      <w:pPr>
        <w:pStyle w:val="ListParagraph"/>
        <w:tabs>
          <w:tab w:val="left" w:pos="3780"/>
        </w:tabs>
        <w:spacing w:after="0"/>
        <w:ind w:left="1506" w:hanging="426"/>
        <w:jc w:val="thaiDistribute"/>
        <w:rPr>
          <w:rFonts w:ascii="Browallia New" w:eastAsia="Cordia New" w:hAnsi="Browallia New" w:cs="Browallia New"/>
          <w:snapToGrid w:val="0"/>
          <w:color w:val="000000"/>
          <w:sz w:val="26"/>
          <w:szCs w:val="26"/>
          <w:lang w:eastAsia="th-TH"/>
        </w:rPr>
      </w:pPr>
      <w:r w:rsidRPr="004C5D73">
        <w:rPr>
          <w:rFonts w:ascii="Browallia New" w:eastAsia="Cordia New" w:hAnsi="Browallia New" w:cs="Browallia New"/>
          <w:snapToGrid w:val="0"/>
          <w:color w:val="000000"/>
          <w:sz w:val="26"/>
          <w:szCs w:val="26"/>
          <w:cs/>
          <w:lang w:eastAsia="th-TH"/>
        </w:rPr>
        <w:t>ข.</w:t>
      </w:r>
      <w:r w:rsidRPr="004C5D73">
        <w:rPr>
          <w:rFonts w:ascii="Browallia New" w:eastAsia="Cordia New" w:hAnsi="Browallia New" w:cs="Browallia New"/>
          <w:snapToGrid w:val="0"/>
          <w:color w:val="000000"/>
          <w:sz w:val="26"/>
          <w:szCs w:val="26"/>
          <w:cs/>
          <w:lang w:eastAsia="th-TH"/>
        </w:rPr>
        <w:tab/>
        <w:t>สินทรัพย์สำหรับค่าสินไหมทดแทนที่เกิดขึ้นแล้ว ซึ่งประกอบด้วย กระแสเงินสดจากการปฏิบัติครบที่เกี่ยวข้องกับบริการในอดีตซึ่งถูกปันส่วนให้กับกลุ่ม ณ วันที่รายงาน</w:t>
      </w:r>
    </w:p>
    <w:p w14:paraId="2B70ADEE" w14:textId="4EE7EF82" w:rsidR="00B636F7" w:rsidRPr="004C5D73" w:rsidRDefault="00B636F7">
      <w:pPr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val="en-US"/>
        </w:rPr>
      </w:pPr>
      <w:r w:rsidRPr="004C5D73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val="en-US"/>
        </w:rPr>
        <w:br w:type="page"/>
      </w:r>
    </w:p>
    <w:p w14:paraId="1CCD597B" w14:textId="77777777" w:rsidR="00E96272" w:rsidRPr="004C5D73" w:rsidRDefault="00E96272" w:rsidP="00E96272">
      <w:pPr>
        <w:tabs>
          <w:tab w:val="left" w:pos="3780"/>
        </w:tabs>
        <w:ind w:left="1080"/>
        <w:jc w:val="thaiDistribute"/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US"/>
        </w:rPr>
      </w:pPr>
      <w:r w:rsidRPr="004C5D73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val="en-US"/>
        </w:rPr>
        <w:lastRenderedPageBreak/>
        <w:t>การวัดมูลค่าในภายหลัง</w:t>
      </w:r>
    </w:p>
    <w:p w14:paraId="0CEE8B3E" w14:textId="77777777" w:rsidR="00E96272" w:rsidRPr="004C5D73" w:rsidRDefault="00E96272" w:rsidP="00E96272">
      <w:pPr>
        <w:tabs>
          <w:tab w:val="left" w:pos="3780"/>
        </w:tabs>
        <w:ind w:left="108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</w:p>
    <w:p w14:paraId="36608EE8" w14:textId="77777777" w:rsidR="00E96272" w:rsidRPr="004C5D73" w:rsidRDefault="00E96272" w:rsidP="00E96272">
      <w:pPr>
        <w:tabs>
          <w:tab w:val="left" w:pos="3780"/>
        </w:tabs>
        <w:ind w:left="108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  <w:r w:rsidRPr="004C5D73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>สำหรับสัญญาประกันภัยที่ออก ณ วันสิ้นรอบระยะเวลารายงานภายหลังในแต่ละรอบ มูลค่าหนี้สินสำหรับความคุ้มครองที่เหลืออยู่:</w:t>
      </w:r>
    </w:p>
    <w:p w14:paraId="31573BC4" w14:textId="77777777" w:rsidR="00E96272" w:rsidRPr="004C5D73" w:rsidRDefault="00E96272" w:rsidP="00E96272">
      <w:pPr>
        <w:tabs>
          <w:tab w:val="left" w:pos="3780"/>
        </w:tabs>
        <w:ind w:left="108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</w:p>
    <w:p w14:paraId="7A9C8DBD" w14:textId="77777777" w:rsidR="00E96272" w:rsidRPr="004C5D73" w:rsidRDefault="00E96272" w:rsidP="00E96272">
      <w:pPr>
        <w:pStyle w:val="ListParagraph"/>
        <w:tabs>
          <w:tab w:val="left" w:pos="3780"/>
        </w:tabs>
        <w:spacing w:after="0"/>
        <w:ind w:left="1506" w:hanging="426"/>
        <w:jc w:val="thaiDistribute"/>
        <w:rPr>
          <w:rFonts w:ascii="Browallia New" w:eastAsia="Cordia New" w:hAnsi="Browallia New" w:cs="Browallia New"/>
          <w:snapToGrid w:val="0"/>
          <w:color w:val="000000"/>
          <w:sz w:val="26"/>
          <w:szCs w:val="26"/>
          <w:lang w:eastAsia="th-TH"/>
        </w:rPr>
      </w:pPr>
      <w:r w:rsidRPr="004C5D73">
        <w:rPr>
          <w:rFonts w:ascii="Browallia New" w:eastAsia="Cordia New" w:hAnsi="Browallia New" w:cs="Browallia New"/>
          <w:snapToGrid w:val="0"/>
          <w:color w:val="000000"/>
          <w:sz w:val="26"/>
          <w:szCs w:val="26"/>
          <w:cs/>
          <w:lang w:eastAsia="th-TH"/>
        </w:rPr>
        <w:t>ก.</w:t>
      </w:r>
      <w:r w:rsidRPr="004C5D73">
        <w:rPr>
          <w:rFonts w:ascii="Browallia New" w:eastAsia="Cordia New" w:hAnsi="Browallia New" w:cs="Browallia New"/>
          <w:snapToGrid w:val="0"/>
          <w:color w:val="000000"/>
          <w:sz w:val="26"/>
          <w:szCs w:val="26"/>
          <w:cs/>
          <w:lang w:eastAsia="th-TH"/>
        </w:rPr>
        <w:tab/>
        <w:t>เพิ่มจากเบี้ยประกันภัยที่ได้รับในรอบระยะเวลา ไม่รวมเบี้ยประกันภัยรับที่อยู่ในค่าสินไหมทดแทนที่เกิดขึ้นแล้ว</w:t>
      </w:r>
    </w:p>
    <w:p w14:paraId="62F68D0F" w14:textId="77777777" w:rsidR="00E96272" w:rsidRPr="004C5D73" w:rsidRDefault="00E96272" w:rsidP="00E96272">
      <w:pPr>
        <w:pStyle w:val="ListParagraph"/>
        <w:tabs>
          <w:tab w:val="left" w:pos="3780"/>
        </w:tabs>
        <w:spacing w:after="0"/>
        <w:ind w:left="1506" w:hanging="426"/>
        <w:jc w:val="thaiDistribute"/>
        <w:rPr>
          <w:rFonts w:ascii="Browallia New" w:eastAsia="Cordia New" w:hAnsi="Browallia New" w:cs="Browallia New"/>
          <w:snapToGrid w:val="0"/>
          <w:color w:val="000000"/>
          <w:sz w:val="26"/>
          <w:szCs w:val="26"/>
          <w:lang w:eastAsia="th-TH"/>
        </w:rPr>
      </w:pPr>
      <w:r w:rsidRPr="004C5D73">
        <w:rPr>
          <w:rFonts w:ascii="Browallia New" w:eastAsia="Cordia New" w:hAnsi="Browallia New" w:cs="Browallia New"/>
          <w:snapToGrid w:val="0"/>
          <w:color w:val="000000"/>
          <w:sz w:val="26"/>
          <w:szCs w:val="26"/>
          <w:cs/>
          <w:lang w:eastAsia="th-TH"/>
        </w:rPr>
        <w:t>ข.</w:t>
      </w:r>
      <w:r w:rsidRPr="004C5D73">
        <w:rPr>
          <w:rFonts w:ascii="Browallia New" w:eastAsia="Cordia New" w:hAnsi="Browallia New" w:cs="Browallia New"/>
          <w:snapToGrid w:val="0"/>
          <w:color w:val="000000"/>
          <w:sz w:val="26"/>
          <w:szCs w:val="26"/>
          <w:cs/>
          <w:lang w:eastAsia="th-TH"/>
        </w:rPr>
        <w:tab/>
        <w:t>ลดจากกระแสเงินสดที่ทำให้ได้มาซึ่งการประกันภัยในรอบระยะเวลา</w:t>
      </w:r>
    </w:p>
    <w:p w14:paraId="278E6CF7" w14:textId="77777777" w:rsidR="00E96272" w:rsidRPr="004C5D73" w:rsidRDefault="00E96272" w:rsidP="00E96272">
      <w:pPr>
        <w:pStyle w:val="ListParagraph"/>
        <w:tabs>
          <w:tab w:val="left" w:pos="3780"/>
        </w:tabs>
        <w:spacing w:after="0"/>
        <w:ind w:left="1506" w:hanging="426"/>
        <w:jc w:val="thaiDistribute"/>
        <w:rPr>
          <w:rFonts w:ascii="Browallia New" w:eastAsia="Cordia New" w:hAnsi="Browallia New" w:cs="Browallia New"/>
          <w:snapToGrid w:val="0"/>
          <w:color w:val="000000"/>
          <w:spacing w:val="-4"/>
          <w:sz w:val="26"/>
          <w:szCs w:val="26"/>
          <w:lang w:eastAsia="th-TH"/>
        </w:rPr>
      </w:pPr>
      <w:r w:rsidRPr="004C5D73">
        <w:rPr>
          <w:rFonts w:ascii="Browallia New" w:eastAsia="Cordia New" w:hAnsi="Browallia New" w:cs="Browallia New"/>
          <w:snapToGrid w:val="0"/>
          <w:color w:val="000000"/>
          <w:sz w:val="26"/>
          <w:szCs w:val="26"/>
          <w:cs/>
          <w:lang w:eastAsia="th-TH"/>
        </w:rPr>
        <w:t>ค.</w:t>
      </w:r>
      <w:r w:rsidRPr="004C5D73">
        <w:rPr>
          <w:rFonts w:ascii="Browallia New" w:eastAsia="Cordia New" w:hAnsi="Browallia New" w:cs="Browallia New"/>
          <w:snapToGrid w:val="0"/>
          <w:color w:val="000000"/>
          <w:sz w:val="26"/>
          <w:szCs w:val="26"/>
          <w:cs/>
          <w:lang w:eastAsia="th-TH"/>
        </w:rPr>
        <w:tab/>
      </w:r>
      <w:r w:rsidRPr="004C5D73">
        <w:rPr>
          <w:rFonts w:ascii="Browallia New" w:eastAsia="Cordia New" w:hAnsi="Browallia New" w:cs="Browallia New"/>
          <w:snapToGrid w:val="0"/>
          <w:color w:val="000000"/>
          <w:spacing w:val="-4"/>
          <w:sz w:val="26"/>
          <w:szCs w:val="26"/>
          <w:cs/>
          <w:lang w:eastAsia="th-TH"/>
        </w:rPr>
        <w:t>ลดจากจำนวนเงินที่รับรู้เป็นรายได้จากการประกันภัยที่คาดว่าจะได้รับสำหรับการให้บริการในรอบระยะเวลานั้น และ</w:t>
      </w:r>
    </w:p>
    <w:p w14:paraId="1DF70484" w14:textId="77777777" w:rsidR="00E96272" w:rsidRPr="004C5D73" w:rsidRDefault="00E96272" w:rsidP="00E96272">
      <w:pPr>
        <w:pStyle w:val="ListParagraph"/>
        <w:tabs>
          <w:tab w:val="left" w:pos="3780"/>
        </w:tabs>
        <w:spacing w:after="0"/>
        <w:ind w:left="1506" w:hanging="426"/>
        <w:jc w:val="thaiDistribute"/>
        <w:rPr>
          <w:rFonts w:ascii="Browallia New" w:eastAsia="Cordia New" w:hAnsi="Browallia New" w:cs="Browallia New"/>
          <w:snapToGrid w:val="0"/>
          <w:color w:val="000000"/>
          <w:sz w:val="26"/>
          <w:szCs w:val="26"/>
          <w:lang w:eastAsia="th-TH"/>
        </w:rPr>
      </w:pPr>
      <w:r w:rsidRPr="004C5D73">
        <w:rPr>
          <w:rFonts w:ascii="Browallia New" w:eastAsia="Cordia New" w:hAnsi="Browallia New" w:cs="Browallia New"/>
          <w:snapToGrid w:val="0"/>
          <w:color w:val="000000"/>
          <w:sz w:val="26"/>
          <w:szCs w:val="26"/>
          <w:cs/>
          <w:lang w:eastAsia="th-TH"/>
        </w:rPr>
        <w:t>ง.</w:t>
      </w:r>
      <w:r w:rsidRPr="004C5D73">
        <w:rPr>
          <w:rFonts w:ascii="Browallia New" w:eastAsia="Cordia New" w:hAnsi="Browallia New" w:cs="Browallia New"/>
          <w:snapToGrid w:val="0"/>
          <w:color w:val="000000"/>
          <w:sz w:val="26"/>
          <w:szCs w:val="26"/>
          <w:cs/>
          <w:lang w:eastAsia="th-TH"/>
        </w:rPr>
        <w:tab/>
        <w:t>เพิ่มจากการตัดจำหน่ายกระแสเงินสดที่ทำให้ได้มาซึ่งการประกันภัยที่รับรู้เป็นค่าใช้จ่ายในรอบระยะเวลารายงาน</w:t>
      </w:r>
    </w:p>
    <w:p w14:paraId="28750C0E" w14:textId="42646C93" w:rsidR="00E96272" w:rsidRPr="004C5D73" w:rsidRDefault="00E96272" w:rsidP="00E96272">
      <w:pPr>
        <w:tabs>
          <w:tab w:val="left" w:pos="3780"/>
        </w:tabs>
        <w:ind w:left="108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</w:p>
    <w:p w14:paraId="2D5C2F3B" w14:textId="77777777" w:rsidR="00E96272" w:rsidRPr="00AE6D33" w:rsidRDefault="00E96272" w:rsidP="00E96272">
      <w:pPr>
        <w:tabs>
          <w:tab w:val="left" w:pos="3780"/>
        </w:tabs>
        <w:ind w:left="1080"/>
        <w:jc w:val="thaiDistribute"/>
        <w:rPr>
          <w:rFonts w:ascii="Browallia New" w:eastAsia="Cordia New" w:hAnsi="Browallia New" w:cs="Browallia New"/>
          <w:color w:val="000000"/>
          <w:spacing w:val="-2"/>
          <w:sz w:val="26"/>
          <w:szCs w:val="26"/>
          <w:lang w:val="en-US"/>
        </w:rPr>
      </w:pPr>
      <w:r w:rsidRPr="00AE6D33">
        <w:rPr>
          <w:rFonts w:ascii="Browallia New" w:eastAsia="Cordia New" w:hAnsi="Browallia New" w:cs="Browallia New"/>
          <w:color w:val="000000"/>
          <w:spacing w:val="-2"/>
          <w:sz w:val="26"/>
          <w:szCs w:val="26"/>
          <w:cs/>
          <w:lang w:val="en-US"/>
        </w:rPr>
        <w:t>สำหรับสัญญาประกันภัยต่อที่ถือไว้ ณ วันสิ้นรอบระยะเวลารายงานภายหลังในแต่ละรอบ มูลค่าความคุ้มครองที่เหลืออยู่:</w:t>
      </w:r>
    </w:p>
    <w:p w14:paraId="448CC279" w14:textId="77777777" w:rsidR="00E96272" w:rsidRPr="004C5D73" w:rsidRDefault="00E96272" w:rsidP="00E96272">
      <w:pPr>
        <w:tabs>
          <w:tab w:val="left" w:pos="3780"/>
        </w:tabs>
        <w:ind w:left="108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</w:p>
    <w:p w14:paraId="670D8634" w14:textId="77777777" w:rsidR="00E96272" w:rsidRPr="004C5D73" w:rsidRDefault="00E96272" w:rsidP="00E96272">
      <w:pPr>
        <w:pStyle w:val="ListParagraph"/>
        <w:tabs>
          <w:tab w:val="left" w:pos="3780"/>
        </w:tabs>
        <w:spacing w:after="0"/>
        <w:ind w:left="1506" w:hanging="426"/>
        <w:jc w:val="thaiDistribute"/>
        <w:rPr>
          <w:rFonts w:ascii="Browallia New" w:eastAsia="Cordia New" w:hAnsi="Browallia New" w:cs="Browallia New"/>
          <w:snapToGrid w:val="0"/>
          <w:color w:val="000000"/>
          <w:sz w:val="26"/>
          <w:szCs w:val="26"/>
          <w:lang w:eastAsia="th-TH"/>
        </w:rPr>
      </w:pPr>
      <w:r w:rsidRPr="004C5D73">
        <w:rPr>
          <w:rFonts w:ascii="Browallia New" w:eastAsia="Cordia New" w:hAnsi="Browallia New" w:cs="Browallia New"/>
          <w:snapToGrid w:val="0"/>
          <w:color w:val="000000"/>
          <w:sz w:val="26"/>
          <w:szCs w:val="26"/>
          <w:cs/>
          <w:lang w:eastAsia="th-TH"/>
        </w:rPr>
        <w:t>ก.</w:t>
      </w:r>
      <w:r w:rsidRPr="004C5D73">
        <w:rPr>
          <w:rFonts w:ascii="Browallia New" w:eastAsia="Cordia New" w:hAnsi="Browallia New" w:cs="Browallia New"/>
          <w:snapToGrid w:val="0"/>
          <w:color w:val="000000"/>
          <w:sz w:val="26"/>
          <w:szCs w:val="26"/>
          <w:lang w:eastAsia="th-TH"/>
        </w:rPr>
        <w:tab/>
      </w:r>
      <w:r w:rsidRPr="004C5D73">
        <w:rPr>
          <w:rFonts w:ascii="Browallia New" w:eastAsia="Cordia New" w:hAnsi="Browallia New" w:cs="Browallia New"/>
          <w:snapToGrid w:val="0"/>
          <w:color w:val="000000"/>
          <w:sz w:val="26"/>
          <w:szCs w:val="26"/>
          <w:cs/>
          <w:lang w:eastAsia="th-TH"/>
        </w:rPr>
        <w:t>เพิ่มจากเบี้ยประกันภัยต่อที่ชำระในรอบระยะเวลารายงาน</w:t>
      </w:r>
    </w:p>
    <w:p w14:paraId="0CE26876" w14:textId="77777777" w:rsidR="00E96272" w:rsidRPr="004C5D73" w:rsidRDefault="00E96272" w:rsidP="00E96272">
      <w:pPr>
        <w:pStyle w:val="ListParagraph"/>
        <w:tabs>
          <w:tab w:val="left" w:pos="3780"/>
        </w:tabs>
        <w:spacing w:after="0"/>
        <w:ind w:left="1506" w:hanging="426"/>
        <w:jc w:val="thaiDistribute"/>
        <w:rPr>
          <w:rFonts w:ascii="Browallia New" w:eastAsia="Cordia New" w:hAnsi="Browallia New" w:cs="Browallia New"/>
          <w:snapToGrid w:val="0"/>
          <w:color w:val="000000"/>
          <w:sz w:val="26"/>
          <w:szCs w:val="26"/>
          <w:lang w:eastAsia="th-TH"/>
        </w:rPr>
      </w:pPr>
      <w:r w:rsidRPr="004C5D73">
        <w:rPr>
          <w:rFonts w:ascii="Browallia New" w:eastAsia="Cordia New" w:hAnsi="Browallia New" w:cs="Browallia New"/>
          <w:snapToGrid w:val="0"/>
          <w:color w:val="000000"/>
          <w:sz w:val="26"/>
          <w:szCs w:val="26"/>
          <w:cs/>
          <w:lang w:eastAsia="th-TH"/>
        </w:rPr>
        <w:t>ข.</w:t>
      </w:r>
      <w:r w:rsidRPr="004C5D73">
        <w:rPr>
          <w:rFonts w:ascii="Browallia New" w:eastAsia="Cordia New" w:hAnsi="Browallia New" w:cs="Browallia New"/>
          <w:snapToGrid w:val="0"/>
          <w:color w:val="000000"/>
          <w:sz w:val="26"/>
          <w:szCs w:val="26"/>
          <w:cs/>
          <w:lang w:eastAsia="th-TH"/>
        </w:rPr>
        <w:tab/>
        <w:t>เพิ่มจากค่านายหน้าที่จ่ายในรอบระยะเวลารายงาน และ</w:t>
      </w:r>
    </w:p>
    <w:p w14:paraId="64CE3C19" w14:textId="77777777" w:rsidR="00E96272" w:rsidRPr="004C5D73" w:rsidRDefault="00E96272" w:rsidP="00E96272">
      <w:pPr>
        <w:pStyle w:val="ListParagraph"/>
        <w:tabs>
          <w:tab w:val="left" w:pos="3780"/>
        </w:tabs>
        <w:spacing w:after="0"/>
        <w:ind w:left="1506" w:hanging="426"/>
        <w:jc w:val="thaiDistribute"/>
        <w:rPr>
          <w:rFonts w:ascii="Browallia New" w:eastAsia="Cordia New" w:hAnsi="Browallia New" w:cs="Browallia New"/>
          <w:snapToGrid w:val="0"/>
          <w:color w:val="000000"/>
          <w:sz w:val="26"/>
          <w:szCs w:val="26"/>
          <w:lang w:eastAsia="th-TH"/>
        </w:rPr>
      </w:pPr>
      <w:r w:rsidRPr="004C5D73">
        <w:rPr>
          <w:rFonts w:ascii="Browallia New" w:eastAsia="Cordia New" w:hAnsi="Browallia New" w:cs="Browallia New"/>
          <w:snapToGrid w:val="0"/>
          <w:color w:val="000000"/>
          <w:sz w:val="26"/>
          <w:szCs w:val="26"/>
          <w:cs/>
          <w:lang w:eastAsia="th-TH"/>
        </w:rPr>
        <w:t>ค.</w:t>
      </w:r>
      <w:r w:rsidRPr="004C5D73">
        <w:rPr>
          <w:rFonts w:ascii="Browallia New" w:eastAsia="Cordia New" w:hAnsi="Browallia New" w:cs="Browallia New"/>
          <w:snapToGrid w:val="0"/>
          <w:color w:val="000000"/>
          <w:sz w:val="26"/>
          <w:szCs w:val="26"/>
          <w:cs/>
          <w:lang w:eastAsia="th-TH"/>
        </w:rPr>
        <w:tab/>
        <w:t>ลดจากประมาณการเบี้ยประกันภัยต่อและค่าบำเหน็จนายหน้าที่รับรู้เป็นค่าใช้จ่ายจากสัญญาประกันภัยต่อสำหรับการให้บริการในรอบระยะเวลานั้น</w:t>
      </w:r>
    </w:p>
    <w:p w14:paraId="56E484FD" w14:textId="77777777" w:rsidR="00E96272" w:rsidRPr="004C5D73" w:rsidRDefault="00E96272" w:rsidP="00E96272">
      <w:pPr>
        <w:tabs>
          <w:tab w:val="left" w:pos="3780"/>
        </w:tabs>
        <w:ind w:left="108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</w:p>
    <w:p w14:paraId="17CECC0F" w14:textId="743F533A" w:rsidR="00E96272" w:rsidRPr="004C5D73" w:rsidRDefault="002A4E70" w:rsidP="00E96272">
      <w:pPr>
        <w:tabs>
          <w:tab w:val="left" w:pos="3780"/>
        </w:tabs>
        <w:ind w:left="108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  <w:r w:rsidRPr="004C5D73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val="en-US" w:eastAsia="th-TH"/>
        </w:rPr>
        <w:t>กลุ่มกิจการ</w:t>
      </w:r>
      <w:r w:rsidR="00E96272" w:rsidRPr="004C5D73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>ไม่ได้ปรับปรุงหนี้สินสำหรับความคุ้มครองที่เหลือสำหรับสัญญาประกันภัยที่ออกและมูลค่าความคุ้มครอง</w:t>
      </w:r>
      <w:r w:rsidR="00AE6D33"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  <w:br/>
      </w:r>
      <w:r w:rsidR="00E96272" w:rsidRPr="004C5D73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>ที่เหลืออยู่สำหรับสัญญาประกันภัยต่อที่ถือไว้ในเรื่องของผลกระทบของมูลค่าของเงินตามเวลา เนื่องจากเบี้ยประกันภัยจะครบกำหนดชำระภายในระยะเวลาคุ้มครองของสัญญาซึ่งก็คือหนึ่งปีหรือน้อยกว่านั้น</w:t>
      </w:r>
    </w:p>
    <w:p w14:paraId="73770F5F" w14:textId="77777777" w:rsidR="00E96272" w:rsidRPr="00AE6D33" w:rsidRDefault="00E96272" w:rsidP="00E96272">
      <w:pPr>
        <w:tabs>
          <w:tab w:val="left" w:pos="3780"/>
        </w:tabs>
        <w:ind w:left="108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</w:p>
    <w:p w14:paraId="3995AAFF" w14:textId="3C68DB92" w:rsidR="00E96272" w:rsidRPr="00AE6D33" w:rsidRDefault="002A4E70" w:rsidP="00E96272">
      <w:pPr>
        <w:tabs>
          <w:tab w:val="left" w:pos="3780"/>
        </w:tabs>
        <w:ind w:left="108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  <w:r w:rsidRPr="00AE6D33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val="en-US" w:eastAsia="th-TH"/>
        </w:rPr>
        <w:t>กลุ่มกิจการ</w:t>
      </w:r>
      <w:r w:rsidR="00E96272" w:rsidRPr="00AE6D33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>จะปรับปรุงมูลค่าความคุ้มครองที่เหลืออยู่สำหรับสัญญาประกันภัยต่อที่ถือไว้สำหรับความเสี่ยงจากการ</w:t>
      </w:r>
      <w:r w:rsidR="00AE6D33"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  <w:br/>
      </w:r>
      <w:r w:rsidR="00E96272" w:rsidRPr="00AE6D33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>ไม่สามารถปฏิบัติตามข้อกำหนดของภาระผูกพันโดยผู้ออกสัญญาประกันภัยต่อ</w:t>
      </w:r>
    </w:p>
    <w:p w14:paraId="3DCDB94D" w14:textId="77777777" w:rsidR="00E96272" w:rsidRPr="00AE6D33" w:rsidRDefault="00E96272" w:rsidP="00E96272">
      <w:pPr>
        <w:tabs>
          <w:tab w:val="left" w:pos="3780"/>
        </w:tabs>
        <w:ind w:left="108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</w:p>
    <w:p w14:paraId="184A8F73" w14:textId="342AEAA4" w:rsidR="00E96272" w:rsidRPr="004C5D73" w:rsidRDefault="00E96272" w:rsidP="00E96272">
      <w:pPr>
        <w:tabs>
          <w:tab w:val="left" w:pos="3780"/>
        </w:tabs>
        <w:ind w:left="1080"/>
        <w:jc w:val="thaiDistribute"/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US"/>
        </w:rPr>
      </w:pPr>
      <w:r w:rsidRPr="004C5D73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 xml:space="preserve">หากมีข้อเท็จจริงและสภาพแวดล้อมบ่งชี้ว่ากลุ่มของสัญญาประกันภัยที่ใช้วิธีการปันส่วนเบี้ยประกันภัยเป็นสัญญาที่สร้างภาระในการรับรู้รายการเมื่อเริ่มแรกหรือในภายหลัง </w:t>
      </w:r>
      <w:r w:rsidR="002A4E70" w:rsidRPr="004C5D73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val="en-US" w:eastAsia="th-TH"/>
        </w:rPr>
        <w:t>กลุ่มกิจการ</w:t>
      </w:r>
      <w:r w:rsidRPr="004C5D73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>จะเพิ่มมูลค่าตามบัญชีของหนี้สินสำหรับความคุ้มครองที่เหลืออยู่ไปยังกระแสเงินสดจากการปฏิบัติครบที่ถูกคำนวณภายใต้วิธีการวัดมูลค่าทั่วไป (</w:t>
      </w:r>
      <w:r w:rsidRPr="004C5D73"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  <w:t xml:space="preserve">GMM) </w:t>
      </w:r>
      <w:r w:rsidRPr="004C5D73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>ด้วยจำนวนที่</w:t>
      </w:r>
      <w:r w:rsidRPr="004C5D73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เพิ่มขึ้นที่รับรู้ในค่าใช้จ่ายบริการประกันภัย และรับรู้ผลขาดทุนในองค์ประกอบส่วนที่เป็นผลขาดทุน </w:t>
      </w:r>
      <w:r w:rsidRPr="004C5D73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US"/>
        </w:rPr>
        <w:t>(Loss Component)</w:t>
      </w:r>
    </w:p>
    <w:p w14:paraId="7F6DE566" w14:textId="77777777" w:rsidR="00E96272" w:rsidRPr="004C5D73" w:rsidRDefault="00E96272" w:rsidP="00E96272">
      <w:pPr>
        <w:tabs>
          <w:tab w:val="left" w:pos="3780"/>
        </w:tabs>
        <w:ind w:left="108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</w:p>
    <w:p w14:paraId="360663DB" w14:textId="77777777" w:rsidR="00E96272" w:rsidRPr="004C5D73" w:rsidRDefault="00E96272" w:rsidP="00E96272">
      <w:pPr>
        <w:tabs>
          <w:tab w:val="left" w:pos="3780"/>
        </w:tabs>
        <w:ind w:left="108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  <w:r w:rsidRPr="004C5D73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en-US"/>
        </w:rPr>
        <w:t>ภายหลังองค์ประกอบส่วนที่เป็นผลขาดทุนจะถูกวัดมูลค่า ณ วันที่รายงานด้วยผลต่างระหว่างกระแสเงินสดจากการปฏิบัติ</w:t>
      </w:r>
      <w:r w:rsidRPr="004C5D73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>ครบที่ถูกคำนวณภายใต้วิธีการวัดมูลค่าทั่วไป (</w:t>
      </w:r>
      <w:r w:rsidRPr="004C5D73"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  <w:t xml:space="preserve">GMM) </w:t>
      </w:r>
      <w:r w:rsidRPr="004C5D73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>ที่เกี่ยวข้องกับบริการในอนาคต และมูลค่าตามบัญชีของหนี้สินสำหรับความคุ้มครองที่เหลืออยู่ที่ไม่มีองค์ประกอบส่วนที่เป็นผลขาดทุน</w:t>
      </w:r>
    </w:p>
    <w:p w14:paraId="2E318E51" w14:textId="77777777" w:rsidR="00E96272" w:rsidRPr="004C5D73" w:rsidRDefault="00E96272" w:rsidP="00E96272">
      <w:pPr>
        <w:tabs>
          <w:tab w:val="left" w:pos="3780"/>
        </w:tabs>
        <w:ind w:left="108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</w:p>
    <w:p w14:paraId="3E2D9763" w14:textId="77777777" w:rsidR="00E96272" w:rsidRPr="004C5D73" w:rsidRDefault="00E96272" w:rsidP="00E96272">
      <w:pPr>
        <w:tabs>
          <w:tab w:val="left" w:pos="3780"/>
        </w:tabs>
        <w:ind w:left="108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  <w:r w:rsidRPr="004C5D73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>ในบางกรณี การเปลี่ยนแปลงในองค์ประกอบส่วนที่เป็นผลขาดทุน จะถูกแบ่งแยกเป็นค่าใช้จ่ายบริการประกันภัย และรายได้หรือค่าใช้จ่ายทางการเงินจากการประกันภัยตามมูลค่าของเงินตามเวลา ความเสี่ยงทางการเงิน และผลกระทบของการเปลี่ยนแปลงในนั้น</w:t>
      </w:r>
    </w:p>
    <w:p w14:paraId="76158242" w14:textId="4EFAE1A6" w:rsidR="00B636F7" w:rsidRPr="004C5D73" w:rsidRDefault="00B636F7">
      <w:pPr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</w:pPr>
      <w:r w:rsidRPr="004C5D73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br w:type="page"/>
      </w:r>
    </w:p>
    <w:p w14:paraId="32332141" w14:textId="77777777" w:rsidR="00E96272" w:rsidRPr="004C5D73" w:rsidRDefault="00E96272" w:rsidP="00E96272">
      <w:pPr>
        <w:tabs>
          <w:tab w:val="left" w:pos="3780"/>
        </w:tabs>
        <w:ind w:left="108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  <w:r w:rsidRPr="004C5D73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lastRenderedPageBreak/>
        <w:t>เมื่อรับรู้ผลขาดทุนในการรับรู้รายการเริ่มแรกของกลุ่มสัญญาประกันภัยที่อ้างอิงที่สร้างภาระ หรือเมื่อเพิ่มสัญญาประกันภัยที่อ้างอิงที่สร้างภาระในกลุ่ม มูลค่าตามบัญชีของสินทรัพย์สำหรับความคุ้มครองที่เหลืออยู่สำหรับสัญญาประกันภัยต่อที่วัดมูลค่าด้วยวิธีการปันส่วนเบี้ยประกันภัยจะเพิ่มขึ้นด้วยรายได้ที่รับรู้ในกำไรหรือขาดทุน และองค์ประกอบส่วนที่เป็นผลขาดทุนที่ได้รับคืน</w:t>
      </w:r>
      <w:r w:rsidRPr="004C5D73"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  <w:t xml:space="preserve"> (Loss Recovery Component) </w:t>
      </w:r>
      <w:r w:rsidRPr="004C5D73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 xml:space="preserve">จะถูกตั้งขึ้น หรือปรับปรุงด้วยจำนวนรายได้ที่รับรู้ </w:t>
      </w:r>
    </w:p>
    <w:p w14:paraId="6E8F7714" w14:textId="77777777" w:rsidR="00E96272" w:rsidRPr="004C5D73" w:rsidRDefault="00E96272" w:rsidP="00E96272">
      <w:pPr>
        <w:tabs>
          <w:tab w:val="left" w:pos="3780"/>
        </w:tabs>
        <w:ind w:left="1080"/>
        <w:jc w:val="thaiDistribute"/>
        <w:rPr>
          <w:rFonts w:ascii="Browallia New" w:eastAsia="Cordia New" w:hAnsi="Browallia New" w:cs="Browallia New"/>
          <w:color w:val="000000"/>
          <w:sz w:val="24"/>
          <w:szCs w:val="24"/>
          <w:lang w:val="en-US"/>
        </w:rPr>
      </w:pPr>
    </w:p>
    <w:p w14:paraId="10D82A83" w14:textId="3F1AFBC5" w:rsidR="00E96272" w:rsidRPr="004C5D73" w:rsidRDefault="00E96272" w:rsidP="00E96272">
      <w:pPr>
        <w:tabs>
          <w:tab w:val="left" w:pos="3780"/>
        </w:tabs>
        <w:ind w:left="108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  <w:r w:rsidRPr="004C5D73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>รายได้อ้างอิง คำนวณโดยการคูณผลขาดทุนที่รับรู้ของสัญญาประกันภัยที่อ้างอิง ด้วยอัตราร้อยละของค่าสินไหมทดแทนของสัญญาประกันภัยที่อ้างอิงที่</w:t>
      </w:r>
      <w:r w:rsidR="002A4E70" w:rsidRPr="004C5D73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val="en-US" w:eastAsia="th-TH"/>
        </w:rPr>
        <w:t>กลุ่มกิจการ</w:t>
      </w:r>
      <w:r w:rsidRPr="004C5D73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>คาดว่าจะได้รับคืนจากสัญญาประกันภัยต่อที่ถือไว้ก่อนหรือในช่วงเวลาเดียวกับผลขาดทุนที่ถูกรับรู้ของสัญญาประกันภัยที่อ้างอิง</w:t>
      </w:r>
    </w:p>
    <w:p w14:paraId="4FE39AF6" w14:textId="77777777" w:rsidR="00E96272" w:rsidRPr="004C5D73" w:rsidRDefault="00E96272" w:rsidP="00E96272">
      <w:pPr>
        <w:tabs>
          <w:tab w:val="left" w:pos="3780"/>
        </w:tabs>
        <w:ind w:left="1080"/>
        <w:jc w:val="thaiDistribute"/>
        <w:rPr>
          <w:rFonts w:ascii="Browallia New" w:eastAsia="Cordia New" w:hAnsi="Browallia New" w:cs="Browallia New"/>
          <w:color w:val="000000"/>
          <w:sz w:val="24"/>
          <w:szCs w:val="24"/>
          <w:lang w:val="en-US"/>
        </w:rPr>
      </w:pPr>
    </w:p>
    <w:p w14:paraId="69BCB21F" w14:textId="7EF98A62" w:rsidR="00E96272" w:rsidRPr="004C5D73" w:rsidRDefault="00E96272" w:rsidP="00E96272">
      <w:pPr>
        <w:tabs>
          <w:tab w:val="left" w:pos="3780"/>
        </w:tabs>
        <w:ind w:left="1080"/>
        <w:jc w:val="thaiDistribute"/>
        <w:rPr>
          <w:rFonts w:ascii="Browallia New" w:eastAsia="Cordia New" w:hAnsi="Browallia New" w:cs="Browallia New"/>
          <w:color w:val="000000"/>
          <w:spacing w:val="-6"/>
          <w:sz w:val="26"/>
          <w:szCs w:val="26"/>
          <w:lang w:val="en-US"/>
        </w:rPr>
      </w:pPr>
      <w:r w:rsidRPr="00AE6D33">
        <w:rPr>
          <w:rFonts w:ascii="Browallia New" w:eastAsia="Cordia New" w:hAnsi="Browallia New" w:cs="Browallia New"/>
          <w:color w:val="000000"/>
          <w:spacing w:val="-8"/>
          <w:sz w:val="26"/>
          <w:szCs w:val="26"/>
          <w:cs/>
          <w:lang w:val="en-US"/>
        </w:rPr>
        <w:t xml:space="preserve">เมื่อสัญญาประกันภัยที่อ้างอิงถูกรวมอยู่ในกลุ่มเดียวกันกับสัญญาประกันภัยที่ออกโดยไม่ได้รับการประกันภัยต่อ </w:t>
      </w:r>
      <w:r w:rsidR="002A4E70" w:rsidRPr="00AE6D33">
        <w:rPr>
          <w:rFonts w:ascii="Browallia New" w:eastAsia="Cordia New" w:hAnsi="Browallia New" w:cs="Browallia New" w:hint="cs"/>
          <w:color w:val="000000"/>
          <w:spacing w:val="-8"/>
          <w:sz w:val="26"/>
          <w:szCs w:val="26"/>
          <w:cs/>
          <w:lang w:val="en-US" w:eastAsia="th-TH"/>
        </w:rPr>
        <w:t>กลุ่มกิจการ</w:t>
      </w:r>
      <w:r w:rsidRPr="004C5D73">
        <w:rPr>
          <w:rFonts w:ascii="Browallia New" w:eastAsia="Cordia New" w:hAnsi="Browallia New" w:cs="Browallia New"/>
          <w:color w:val="000000"/>
          <w:spacing w:val="-6"/>
          <w:sz w:val="26"/>
          <w:szCs w:val="26"/>
          <w:cs/>
          <w:lang w:val="en-US"/>
        </w:rPr>
        <w:t>ใช้วิธีที่เป็นระบบและมีเหตุผลในการกำหนดสัดส่วนเพื่อปันส่วนผลขาดทุนที่เกี่ยวข้องกับสัญญาประกันภัยที่อ้างอิง</w:t>
      </w:r>
    </w:p>
    <w:p w14:paraId="657CAF58" w14:textId="77777777" w:rsidR="004A3242" w:rsidRPr="004C5D73" w:rsidRDefault="004A3242" w:rsidP="00B636F7">
      <w:pPr>
        <w:tabs>
          <w:tab w:val="left" w:pos="3780"/>
        </w:tabs>
        <w:ind w:left="1080"/>
        <w:jc w:val="thaiDistribute"/>
        <w:rPr>
          <w:rFonts w:ascii="Browallia New" w:eastAsia="Cordia New" w:hAnsi="Browallia New" w:cs="Browallia New"/>
          <w:color w:val="000000"/>
          <w:sz w:val="24"/>
          <w:szCs w:val="24"/>
          <w:lang w:val="en-US"/>
        </w:rPr>
      </w:pPr>
    </w:p>
    <w:p w14:paraId="79B75F81" w14:textId="22752D7D" w:rsidR="00E156EF" w:rsidRPr="004C5D73" w:rsidRDefault="00E156EF" w:rsidP="00260BD4">
      <w:pPr>
        <w:pStyle w:val="Heading2"/>
        <w:numPr>
          <w:ilvl w:val="1"/>
          <w:numId w:val="11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4C5D7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สินทรัพย์ทางการเงิน</w:t>
      </w:r>
    </w:p>
    <w:p w14:paraId="0AD7C5B6" w14:textId="77777777" w:rsidR="00E156EF" w:rsidRPr="004C5D73" w:rsidRDefault="00E156EF" w:rsidP="00B636F7">
      <w:pPr>
        <w:tabs>
          <w:tab w:val="left" w:pos="3780"/>
        </w:tabs>
        <w:ind w:left="1080"/>
        <w:jc w:val="thaiDistribute"/>
        <w:rPr>
          <w:rFonts w:ascii="Browallia New" w:eastAsia="Cordia New" w:hAnsi="Browallia New" w:cs="Browallia New"/>
          <w:color w:val="000000"/>
          <w:sz w:val="24"/>
          <w:szCs w:val="24"/>
          <w:lang w:val="en-US"/>
        </w:rPr>
      </w:pPr>
    </w:p>
    <w:p w14:paraId="12C895AF" w14:textId="77777777" w:rsidR="00E156EF" w:rsidRPr="004C5D73" w:rsidRDefault="00E156EF" w:rsidP="00260BD4">
      <w:pPr>
        <w:pStyle w:val="ListParagraph"/>
        <w:numPr>
          <w:ilvl w:val="0"/>
          <w:numId w:val="9"/>
        </w:numPr>
        <w:spacing w:after="0"/>
        <w:ind w:left="1080" w:hanging="567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4C5D7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การรับรู้รายการและการตัดรายการ</w:t>
      </w:r>
    </w:p>
    <w:p w14:paraId="342327C0" w14:textId="77777777" w:rsidR="00E156EF" w:rsidRPr="004C5D73" w:rsidRDefault="00E156EF" w:rsidP="00B636F7">
      <w:pPr>
        <w:tabs>
          <w:tab w:val="left" w:pos="3780"/>
        </w:tabs>
        <w:ind w:left="1080"/>
        <w:jc w:val="thaiDistribute"/>
        <w:rPr>
          <w:rFonts w:ascii="Browallia New" w:eastAsia="Cordia New" w:hAnsi="Browallia New" w:cs="Browallia New"/>
          <w:color w:val="000000"/>
          <w:sz w:val="24"/>
          <w:szCs w:val="24"/>
          <w:lang w:val="en-US"/>
        </w:rPr>
      </w:pPr>
    </w:p>
    <w:p w14:paraId="43B8CE09" w14:textId="455F8992" w:rsidR="00E156EF" w:rsidRPr="004C5D73" w:rsidRDefault="00E156EF" w:rsidP="00E156EF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ในการซื้อหรือ</w:t>
      </w:r>
      <w:r w:rsidRPr="004C5D7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ได้มา</w:t>
      </w: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หรือขายสินทรัพย์ทางการเงินโดยปกติ</w:t>
      </w:r>
      <w:r w:rsidRPr="004C5D7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กลุ่มกิจการจะรับรู้รายการ</w:t>
      </w:r>
      <w:r w:rsidRPr="004C5D7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ณ</w:t>
      </w:r>
      <w:r w:rsidRPr="004C5D7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วันที่ทำรายการค้า</w:t>
      </w:r>
      <w:r w:rsidRPr="004C5D7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C5D7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ซึ่งเป็นวันที่กลุ่มกิจการเข้าทำรายการซื้อหรือขายสินทรัพย์นั้น</w:t>
      </w:r>
      <w:r w:rsidRPr="004C5D7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 </w:t>
      </w:r>
      <w:r w:rsidRPr="004C5D7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</w:t>
      </w: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และผลประโยชน์</w:t>
      </w:r>
      <w:r w:rsidR="00AE6D3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ที่เกี่ยวข้องกับการเป็นเจ้าของสินทรัพย์ออกไป</w:t>
      </w:r>
    </w:p>
    <w:p w14:paraId="23C50E95" w14:textId="77777777" w:rsidR="00E156EF" w:rsidRPr="004C5D73" w:rsidRDefault="00E156EF" w:rsidP="00B636F7">
      <w:pPr>
        <w:tabs>
          <w:tab w:val="left" w:pos="3780"/>
        </w:tabs>
        <w:ind w:left="1080"/>
        <w:jc w:val="thaiDistribute"/>
        <w:rPr>
          <w:rFonts w:ascii="Browallia New" w:eastAsia="Cordia New" w:hAnsi="Browallia New" w:cs="Browallia New"/>
          <w:color w:val="000000"/>
          <w:sz w:val="24"/>
          <w:szCs w:val="24"/>
          <w:lang w:val="en-US"/>
        </w:rPr>
      </w:pPr>
    </w:p>
    <w:p w14:paraId="59CD1F67" w14:textId="77777777" w:rsidR="00E156EF" w:rsidRPr="004C5D73" w:rsidRDefault="00E156EF" w:rsidP="00E156EF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ในการรับรู้รายการเมื่อเริ่มแรก </w:t>
      </w: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</w:t>
      </w: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 </w:t>
      </w: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FVPL </w:t>
      </w: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สำหรับสินทรัพย์ทางการเงินที่วัดมูลค่าด้วย </w:t>
      </w: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FVPL </w:t>
      </w: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2D3A91E1" w14:textId="77777777" w:rsidR="00E156EF" w:rsidRPr="004C5D73" w:rsidRDefault="00E156EF" w:rsidP="00B636F7">
      <w:pPr>
        <w:tabs>
          <w:tab w:val="left" w:pos="3780"/>
        </w:tabs>
        <w:ind w:left="1080"/>
        <w:jc w:val="thaiDistribute"/>
        <w:rPr>
          <w:rFonts w:ascii="Browallia New" w:eastAsia="Cordia New" w:hAnsi="Browallia New" w:cs="Browallia New"/>
          <w:color w:val="000000"/>
          <w:sz w:val="24"/>
          <w:szCs w:val="24"/>
          <w:lang w:val="en-US"/>
        </w:rPr>
      </w:pPr>
    </w:p>
    <w:p w14:paraId="3AFB27F3" w14:textId="77777777" w:rsidR="00E156EF" w:rsidRPr="004C5D73" w:rsidRDefault="00E156EF" w:rsidP="00260BD4">
      <w:pPr>
        <w:pStyle w:val="ListParagraph"/>
        <w:numPr>
          <w:ilvl w:val="0"/>
          <w:numId w:val="9"/>
        </w:numPr>
        <w:spacing w:after="0"/>
        <w:ind w:left="1080" w:hanging="567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4C5D7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การจัดประเภท</w:t>
      </w:r>
      <w:r w:rsidRPr="004C5D7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และการวัดมูลค่า</w:t>
      </w:r>
    </w:p>
    <w:p w14:paraId="50386C7E" w14:textId="77777777" w:rsidR="00E156EF" w:rsidRPr="004C5D73" w:rsidRDefault="00E156EF" w:rsidP="00B636F7">
      <w:pPr>
        <w:tabs>
          <w:tab w:val="left" w:pos="3780"/>
        </w:tabs>
        <w:ind w:left="1080"/>
        <w:jc w:val="thaiDistribute"/>
        <w:rPr>
          <w:rFonts w:ascii="Browallia New" w:eastAsia="Cordia New" w:hAnsi="Browallia New" w:cs="Browallia New"/>
          <w:color w:val="000000"/>
          <w:sz w:val="24"/>
          <w:szCs w:val="24"/>
          <w:lang w:val="en-US"/>
        </w:rPr>
      </w:pPr>
    </w:p>
    <w:p w14:paraId="1FA70819" w14:textId="77777777" w:rsidR="00E156EF" w:rsidRPr="004C5D73" w:rsidRDefault="00E156EF" w:rsidP="00E156EF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ตราสารหนี้</w:t>
      </w:r>
    </w:p>
    <w:p w14:paraId="65EE7741" w14:textId="77777777" w:rsidR="00E156EF" w:rsidRPr="004C5D73" w:rsidRDefault="00E156EF" w:rsidP="00B636F7">
      <w:pPr>
        <w:tabs>
          <w:tab w:val="left" w:pos="3780"/>
        </w:tabs>
        <w:ind w:left="1080"/>
        <w:jc w:val="thaiDistribute"/>
        <w:rPr>
          <w:rFonts w:ascii="Browallia New" w:eastAsia="Cordia New" w:hAnsi="Browallia New" w:cs="Browallia New"/>
          <w:color w:val="000000"/>
          <w:sz w:val="24"/>
          <w:szCs w:val="24"/>
          <w:lang w:val="en-US"/>
        </w:rPr>
      </w:pPr>
    </w:p>
    <w:p w14:paraId="0861E018" w14:textId="2760AED4" w:rsidR="007B6907" w:rsidRPr="004C5D73" w:rsidRDefault="00E156EF" w:rsidP="00E156EF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กลุ่มกิจการจัดประเภทสินทรัพย์ทางการเงินประเภทตราสารหนี้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Pr="004C5D7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SPPI) </w:t>
      </w: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หรือไม่</w:t>
      </w:r>
    </w:p>
    <w:p w14:paraId="431FD022" w14:textId="2ECB4837" w:rsidR="007B6907" w:rsidRPr="004C5D73" w:rsidRDefault="007B6907" w:rsidP="00B636F7">
      <w:pPr>
        <w:tabs>
          <w:tab w:val="left" w:pos="3780"/>
        </w:tabs>
        <w:ind w:left="1080"/>
        <w:jc w:val="thaiDistribute"/>
        <w:rPr>
          <w:rFonts w:ascii="Browallia New" w:eastAsia="Cordia New" w:hAnsi="Browallia New" w:cs="Browallia New"/>
          <w:color w:val="000000"/>
          <w:sz w:val="24"/>
          <w:szCs w:val="24"/>
          <w:cs/>
          <w:lang w:val="en-US"/>
        </w:rPr>
      </w:pPr>
    </w:p>
    <w:p w14:paraId="519DB60D" w14:textId="25991527" w:rsidR="00E156EF" w:rsidRPr="004C5D73" w:rsidRDefault="00E156EF" w:rsidP="003444BD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การวัดมูลค่าสินทรัพย์ทางการเงินประเภทตราสารหนี้สามารถแบ่งได้เป็น </w:t>
      </w:r>
      <w:r w:rsidR="00D27987" w:rsidRPr="00D2798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ประเภทดังนี้</w:t>
      </w:r>
    </w:p>
    <w:p w14:paraId="2A5DFCC5" w14:textId="77777777" w:rsidR="00E156EF" w:rsidRPr="004C5D73" w:rsidRDefault="00E156EF" w:rsidP="00B636F7">
      <w:pPr>
        <w:tabs>
          <w:tab w:val="left" w:pos="3780"/>
        </w:tabs>
        <w:ind w:left="1080"/>
        <w:jc w:val="thaiDistribute"/>
        <w:rPr>
          <w:rFonts w:ascii="Browallia New" w:eastAsia="Cordia New" w:hAnsi="Browallia New" w:cs="Browallia New"/>
          <w:color w:val="000000"/>
          <w:sz w:val="24"/>
          <w:szCs w:val="24"/>
          <w:lang w:val="en-US"/>
        </w:rPr>
      </w:pPr>
    </w:p>
    <w:p w14:paraId="33ADBAD8" w14:textId="49FFA7DB" w:rsidR="00B636F7" w:rsidRPr="004C5D73" w:rsidRDefault="00E156EF" w:rsidP="00B636F7">
      <w:pPr>
        <w:pStyle w:val="ListParagraph"/>
        <w:tabs>
          <w:tab w:val="left" w:pos="3780"/>
        </w:tabs>
        <w:spacing w:after="0"/>
        <w:ind w:left="1440" w:hanging="360"/>
        <w:jc w:val="thaiDistribute"/>
        <w:rPr>
          <w:rFonts w:ascii="Browallia New" w:eastAsia="Cordia New" w:hAnsi="Browallia New" w:cs="Browallia New"/>
          <w:snapToGrid w:val="0"/>
          <w:color w:val="000000"/>
          <w:sz w:val="26"/>
          <w:szCs w:val="26"/>
          <w:cs/>
          <w:lang w:eastAsia="th-TH"/>
        </w:rPr>
      </w:pPr>
      <w:r w:rsidRPr="004C5D73">
        <w:rPr>
          <w:rFonts w:ascii="Browallia New" w:eastAsia="Cordia New" w:hAnsi="Browallia New" w:cs="Browallia New"/>
          <w:snapToGrid w:val="0"/>
          <w:color w:val="000000"/>
          <w:sz w:val="26"/>
          <w:szCs w:val="26"/>
          <w:cs/>
          <w:lang w:eastAsia="th-TH"/>
        </w:rPr>
        <w:t>•</w:t>
      </w:r>
      <w:r w:rsidRPr="004C5D73">
        <w:rPr>
          <w:rFonts w:ascii="Browallia New" w:eastAsia="Cordia New" w:hAnsi="Browallia New" w:cs="Browallia New"/>
          <w:snapToGrid w:val="0"/>
          <w:color w:val="000000"/>
          <w:sz w:val="26"/>
          <w:szCs w:val="26"/>
          <w:cs/>
          <w:lang w:eastAsia="th-TH"/>
        </w:rPr>
        <w:tab/>
      </w:r>
      <w:r w:rsidRPr="004C5D73">
        <w:rPr>
          <w:rFonts w:ascii="Browallia New" w:eastAsia="Cordia New" w:hAnsi="Browallia New" w:cs="Browallia New"/>
          <w:snapToGrid w:val="0"/>
          <w:color w:val="000000"/>
          <w:spacing w:val="-4"/>
          <w:sz w:val="26"/>
          <w:szCs w:val="26"/>
          <w:cs/>
          <w:lang w:eastAsia="th-TH"/>
        </w:rPr>
        <w:t>ราคาทุนตัดจำหน่าย - สินทรัพย์ทางการเงินที่กลุ่มกิจการถือไว้เพื่อรับชำระกระแสเงินสดตามสัญญาซึ่งประกอบด้วย</w:t>
      </w:r>
      <w:r w:rsidRPr="004C5D73">
        <w:rPr>
          <w:rFonts w:ascii="Browallia New" w:eastAsia="Cordia New" w:hAnsi="Browallia New" w:cs="Browallia New"/>
          <w:snapToGrid w:val="0"/>
          <w:color w:val="000000"/>
          <w:sz w:val="26"/>
          <w:szCs w:val="26"/>
          <w:cs/>
          <w:lang w:eastAsia="th-TH"/>
        </w:rPr>
        <w:t>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จากการลงทุนสุทธิ กำไรหรือขาดทุนที่เกิดขึ้นจาก</w:t>
      </w:r>
      <w:r w:rsidRPr="004C5D73">
        <w:rPr>
          <w:rFonts w:ascii="Browallia New" w:eastAsia="Cordia New" w:hAnsi="Browallia New" w:cs="Browallia New"/>
          <w:snapToGrid w:val="0"/>
          <w:color w:val="000000"/>
          <w:spacing w:val="-4"/>
          <w:sz w:val="26"/>
          <w:szCs w:val="26"/>
          <w:cs/>
          <w:lang w:eastAsia="th-TH"/>
        </w:rPr>
        <w:t xml:space="preserve">การตัดรายการจะรับรู้โดยตรงในกำไรหรือขาดทุน และแสดงรายการในกำไรหรือขาดทุนจากการลงทุนสุทธิ </w:t>
      </w:r>
      <w:r w:rsidR="00B636F7" w:rsidRPr="004C5D73">
        <w:rPr>
          <w:rFonts w:ascii="Browallia New" w:eastAsia="Cordia New" w:hAnsi="Browallia New" w:cs="Browallia New"/>
          <w:snapToGrid w:val="0"/>
          <w:color w:val="000000"/>
          <w:spacing w:val="-4"/>
          <w:sz w:val="26"/>
          <w:szCs w:val="26"/>
          <w:cs/>
          <w:lang w:eastAsia="th-TH" w:bidi="th-TH"/>
        </w:rPr>
        <w:br/>
      </w:r>
      <w:r w:rsidRPr="004C5D73">
        <w:rPr>
          <w:rFonts w:ascii="Browallia New" w:eastAsia="Cordia New" w:hAnsi="Browallia New" w:cs="Browallia New"/>
          <w:snapToGrid w:val="0"/>
          <w:color w:val="000000"/>
          <w:spacing w:val="-4"/>
          <w:sz w:val="26"/>
          <w:szCs w:val="26"/>
          <w:cs/>
          <w:lang w:eastAsia="th-TH"/>
        </w:rPr>
        <w:t>พร้อมกับ</w:t>
      </w:r>
      <w:r w:rsidRPr="004C5D73">
        <w:rPr>
          <w:rFonts w:ascii="Browallia New" w:eastAsia="Cordia New" w:hAnsi="Browallia New" w:cs="Browallia New"/>
          <w:snapToGrid w:val="0"/>
          <w:color w:val="000000"/>
          <w:sz w:val="26"/>
          <w:szCs w:val="26"/>
          <w:cs/>
          <w:lang w:eastAsia="th-TH"/>
        </w:rPr>
        <w:t>กำไรหรือขาดทุนจากอัตราแลกเปลี่ยน รายการขาดทุนจากการด้อยค่าแสดงเป็นรายการแยกต่างหากในงบกำไรขาดทุนเบ็ดเสร็จ</w:t>
      </w:r>
      <w:r w:rsidR="00B636F7" w:rsidRPr="004C5D73">
        <w:rPr>
          <w:rFonts w:ascii="Browallia New" w:eastAsia="Cordia New" w:hAnsi="Browallia New" w:cs="Browallia New"/>
          <w:snapToGrid w:val="0"/>
          <w:color w:val="000000"/>
          <w:sz w:val="26"/>
          <w:szCs w:val="26"/>
          <w:lang w:eastAsia="th-TH"/>
        </w:rPr>
        <w:br w:type="page"/>
      </w:r>
    </w:p>
    <w:p w14:paraId="3F6371AF" w14:textId="4EB1006D" w:rsidR="00E156EF" w:rsidRPr="004C5D73" w:rsidRDefault="00E156EF" w:rsidP="003444BD">
      <w:pPr>
        <w:pStyle w:val="ListParagraph"/>
        <w:tabs>
          <w:tab w:val="left" w:pos="3780"/>
        </w:tabs>
        <w:spacing w:after="0"/>
        <w:ind w:left="1440" w:hanging="360"/>
        <w:jc w:val="thaiDistribute"/>
        <w:rPr>
          <w:rFonts w:ascii="Browallia New" w:eastAsia="Cordia New" w:hAnsi="Browallia New" w:cs="Browallia New"/>
          <w:snapToGrid w:val="0"/>
          <w:color w:val="000000"/>
          <w:sz w:val="26"/>
          <w:szCs w:val="26"/>
          <w:lang w:eastAsia="th-TH"/>
        </w:rPr>
      </w:pPr>
      <w:r w:rsidRPr="004C5D73">
        <w:rPr>
          <w:rFonts w:ascii="Browallia New" w:eastAsia="Cordia New" w:hAnsi="Browallia New" w:cs="Browallia New"/>
          <w:snapToGrid w:val="0"/>
          <w:color w:val="000000"/>
          <w:sz w:val="26"/>
          <w:szCs w:val="26"/>
          <w:cs/>
          <w:lang w:eastAsia="th-TH"/>
        </w:rPr>
        <w:lastRenderedPageBreak/>
        <w:t>•</w:t>
      </w:r>
      <w:r w:rsidRPr="004C5D73">
        <w:rPr>
          <w:rFonts w:ascii="Browallia New" w:eastAsia="Cordia New" w:hAnsi="Browallia New" w:cs="Browallia New"/>
          <w:snapToGrid w:val="0"/>
          <w:color w:val="000000"/>
          <w:sz w:val="26"/>
          <w:szCs w:val="26"/>
          <w:cs/>
          <w:lang w:eastAsia="th-TH"/>
        </w:rPr>
        <w:tab/>
        <w:t>มูลค่ายุติธรรมผ่านกำไรขาดทุนเบ็ดเสร็จอื่น (</w:t>
      </w:r>
      <w:r w:rsidRPr="004C5D73">
        <w:rPr>
          <w:rFonts w:ascii="Browallia New" w:eastAsia="Cordia New" w:hAnsi="Browallia New" w:cs="Browallia New"/>
          <w:snapToGrid w:val="0"/>
          <w:color w:val="000000"/>
          <w:sz w:val="26"/>
          <w:szCs w:val="26"/>
          <w:lang w:eastAsia="th-TH"/>
        </w:rPr>
        <w:t xml:space="preserve">FVOCI) - </w:t>
      </w:r>
      <w:r w:rsidRPr="004C5D73">
        <w:rPr>
          <w:rFonts w:ascii="Browallia New" w:eastAsia="Cordia New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สินทรัพย์ทางการเงินที่กลุ่มกิจการถือไว้ ก) เพื่อรับชำระกระแสเงินสดตามสัญญาซึ่งประกอบด้วยเงินต้นและดอกเบี้ยเท่านั้น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4C5D73">
        <w:rPr>
          <w:rFonts w:ascii="Browallia New" w:eastAsia="Cordia New" w:hAnsi="Browallia New" w:cs="Browallia New"/>
          <w:snapToGrid w:val="0"/>
          <w:color w:val="000000"/>
          <w:sz w:val="26"/>
          <w:szCs w:val="26"/>
          <w:lang w:eastAsia="th-TH"/>
        </w:rPr>
        <w:t>FVOCI</w:t>
      </w:r>
      <w:r w:rsidRPr="004C5D73">
        <w:rPr>
          <w:rFonts w:ascii="Browallia New" w:eastAsia="Cordia New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 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D27987" w:rsidRPr="00D27987">
        <w:rPr>
          <w:rFonts w:ascii="Browallia New" w:eastAsia="Cordia New" w:hAnsi="Browallia New" w:cs="Browallia New"/>
          <w:snapToGrid w:val="0"/>
          <w:color w:val="000000"/>
          <w:sz w:val="26"/>
          <w:szCs w:val="26"/>
          <w:lang w:eastAsia="th-TH"/>
        </w:rPr>
        <w:t>1</w:t>
      </w:r>
      <w:r w:rsidRPr="004C5D73">
        <w:rPr>
          <w:rFonts w:ascii="Browallia New" w:eastAsia="Cordia New" w:hAnsi="Browallia New" w:cs="Browallia New"/>
          <w:snapToGrid w:val="0"/>
          <w:color w:val="000000"/>
          <w:sz w:val="26"/>
          <w:szCs w:val="26"/>
          <w:cs/>
          <w:lang w:eastAsia="th-TH"/>
        </w:rPr>
        <w:t>) รายการขาดทุนจากการด้อยค่า</w:t>
      </w:r>
      <w:r w:rsidRPr="004C5D73">
        <w:rPr>
          <w:rFonts w:ascii="Browallia New" w:eastAsia="Cordia New" w:hAnsi="Browallia New" w:cs="Browallia New"/>
          <w:snapToGrid w:val="0"/>
          <w:color w:val="000000"/>
          <w:sz w:val="26"/>
          <w:szCs w:val="26"/>
          <w:lang w:eastAsia="th-TH"/>
        </w:rPr>
        <w:t xml:space="preserve"> </w:t>
      </w:r>
      <w:r w:rsidRPr="004C5D73">
        <w:rPr>
          <w:rFonts w:ascii="Browallia New" w:eastAsia="Cordia New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(กลับรายการ) </w:t>
      </w:r>
      <w:r w:rsidR="00D27987" w:rsidRPr="00D27987">
        <w:rPr>
          <w:rFonts w:ascii="Browallia New" w:eastAsia="Cordia New" w:hAnsi="Browallia New" w:cs="Browallia New"/>
          <w:snapToGrid w:val="0"/>
          <w:color w:val="000000"/>
          <w:sz w:val="26"/>
          <w:szCs w:val="26"/>
          <w:lang w:eastAsia="th-TH"/>
        </w:rPr>
        <w:t>2</w:t>
      </w:r>
      <w:r w:rsidRPr="004C5D73">
        <w:rPr>
          <w:rFonts w:ascii="Browallia New" w:eastAsia="Cordia New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) รายได้ดอกเบี้ยที่คำนวณตามวิธีอัตราดอกเบี้ยที่แท้จริง และ </w:t>
      </w:r>
      <w:r w:rsidR="00D27987" w:rsidRPr="00D27987">
        <w:rPr>
          <w:rFonts w:ascii="Browallia New" w:eastAsia="Cordia New" w:hAnsi="Browallia New" w:cs="Browallia New"/>
          <w:snapToGrid w:val="0"/>
          <w:color w:val="000000"/>
          <w:sz w:val="26"/>
          <w:szCs w:val="26"/>
          <w:lang w:eastAsia="th-TH"/>
        </w:rPr>
        <w:t>3</w:t>
      </w:r>
      <w:r w:rsidRPr="004C5D73">
        <w:rPr>
          <w:rFonts w:ascii="Browallia New" w:eastAsia="Cordia New" w:hAnsi="Browallia New" w:cs="Browallia New"/>
          <w:snapToGrid w:val="0"/>
          <w:color w:val="000000"/>
          <w:sz w:val="26"/>
          <w:szCs w:val="26"/>
          <w:cs/>
          <w:lang w:eastAsia="th-TH"/>
        </w:rPr>
        <w:t>) กำไรหรือขาดทุนจากอัตราแลกเปลี่ยน จะรับรู้ในกำไรหรือขาดทุน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</w:t>
      </w:r>
      <w:r w:rsidR="005F44F3" w:rsidRPr="004C5D73">
        <w:rPr>
          <w:rFonts w:ascii="Browallia New" w:eastAsia="Cordia New" w:hAnsi="Browallia New" w:cs="Browallia New"/>
          <w:snapToGrid w:val="0"/>
          <w:color w:val="000000"/>
          <w:sz w:val="26"/>
          <w:szCs w:val="26"/>
          <w:cs/>
          <w:lang w:eastAsia="th-TH" w:bidi="th-TH"/>
        </w:rPr>
        <w:t>จากส่วนของเจ้าของ</w:t>
      </w:r>
      <w:r w:rsidR="0090283A" w:rsidRPr="004C5D73">
        <w:rPr>
          <w:rFonts w:ascii="Browallia New" w:eastAsia="Cordia New" w:hAnsi="Browallia New" w:cs="Browallia New"/>
          <w:snapToGrid w:val="0"/>
          <w:color w:val="000000"/>
          <w:sz w:val="26"/>
          <w:szCs w:val="26"/>
          <w:cs/>
          <w:lang w:eastAsia="th-TH" w:bidi="th-TH"/>
        </w:rPr>
        <w:t>ไปยัง</w:t>
      </w:r>
      <w:r w:rsidRPr="004C5D73">
        <w:rPr>
          <w:rFonts w:ascii="Browallia New" w:eastAsia="Cordia New" w:hAnsi="Browallia New" w:cs="Browallia New"/>
          <w:snapToGrid w:val="0"/>
          <w:color w:val="000000"/>
          <w:sz w:val="26"/>
          <w:szCs w:val="26"/>
          <w:cs/>
          <w:lang w:eastAsia="th-TH"/>
        </w:rPr>
        <w:t>กำไรหรือขาดทุนและแสดงในรายการกำไรหรือขาดทุนสุทธิจากเครื่องมือทางการเงิน รายได้ดอกเบี้ย</w:t>
      </w:r>
      <w:r w:rsidR="00D27987">
        <w:rPr>
          <w:rFonts w:ascii="Browallia New" w:eastAsia="Cordia New" w:hAnsi="Browallia New" w:cs="Browallia New"/>
          <w:snapToGrid w:val="0"/>
          <w:color w:val="000000"/>
          <w:sz w:val="26"/>
          <w:szCs w:val="26"/>
          <w:lang w:eastAsia="th-TH"/>
        </w:rPr>
        <w:br/>
      </w:r>
      <w:r w:rsidRPr="004C5D73">
        <w:rPr>
          <w:rFonts w:ascii="Browallia New" w:eastAsia="Cordia New" w:hAnsi="Browallia New" w:cs="Browallia New"/>
          <w:snapToGrid w:val="0"/>
          <w:color w:val="000000"/>
          <w:sz w:val="26"/>
          <w:szCs w:val="26"/>
          <w:cs/>
          <w:lang w:eastAsia="th-TH"/>
        </w:rPr>
        <w:t>จะแสดงในรายการรายได้จากการลงทุนสุทธิ รายการขาดทุนจากการด้อยค่าแสดงเป็นรายการแยกต่างหาก</w:t>
      </w:r>
      <w:r w:rsidR="00D27987">
        <w:rPr>
          <w:rFonts w:ascii="Browallia New" w:eastAsia="Cordia New" w:hAnsi="Browallia New" w:cs="Browallia New"/>
          <w:snapToGrid w:val="0"/>
          <w:color w:val="000000"/>
          <w:sz w:val="26"/>
          <w:szCs w:val="26"/>
          <w:lang w:eastAsia="th-TH"/>
        </w:rPr>
        <w:br/>
      </w:r>
      <w:r w:rsidRPr="004C5D73">
        <w:rPr>
          <w:rFonts w:ascii="Browallia New" w:eastAsia="Cordia New" w:hAnsi="Browallia New" w:cs="Browallia New"/>
          <w:snapToGrid w:val="0"/>
          <w:color w:val="000000"/>
          <w:sz w:val="26"/>
          <w:szCs w:val="26"/>
          <w:cs/>
          <w:lang w:eastAsia="th-TH"/>
        </w:rPr>
        <w:t>ในงบกำไรขาดทุนเบ็ดเสร็จ</w:t>
      </w:r>
    </w:p>
    <w:p w14:paraId="650D2D00" w14:textId="77777777" w:rsidR="00E156EF" w:rsidRPr="004C5D73" w:rsidRDefault="00E156EF" w:rsidP="003444BD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5843E74" w14:textId="3A93BC10" w:rsidR="00E156EF" w:rsidRPr="00D27987" w:rsidRDefault="00E156EF" w:rsidP="003444BD">
      <w:pPr>
        <w:pStyle w:val="ListParagraph"/>
        <w:tabs>
          <w:tab w:val="left" w:pos="3780"/>
        </w:tabs>
        <w:spacing w:after="0"/>
        <w:ind w:left="1440" w:hanging="360"/>
        <w:jc w:val="thaiDistribute"/>
        <w:rPr>
          <w:rFonts w:ascii="Browallia New" w:eastAsia="Cordia New" w:hAnsi="Browallia New" w:cs="Browallia New"/>
          <w:snapToGrid w:val="0"/>
          <w:color w:val="000000"/>
          <w:sz w:val="26"/>
          <w:szCs w:val="26"/>
          <w:lang w:eastAsia="th-TH"/>
        </w:rPr>
      </w:pPr>
      <w:r w:rsidRPr="004C5D73">
        <w:rPr>
          <w:rFonts w:ascii="Browallia New" w:eastAsia="Cordia New" w:hAnsi="Browallia New" w:cs="Browallia New"/>
          <w:snapToGrid w:val="0"/>
          <w:color w:val="000000"/>
          <w:sz w:val="26"/>
          <w:szCs w:val="26"/>
          <w:cs/>
          <w:lang w:eastAsia="th-TH"/>
        </w:rPr>
        <w:t>•</w:t>
      </w:r>
      <w:r w:rsidRPr="004C5D73">
        <w:rPr>
          <w:rFonts w:ascii="Browallia New" w:eastAsia="Cordia New" w:hAnsi="Browallia New" w:cs="Browallia New"/>
          <w:snapToGrid w:val="0"/>
          <w:color w:val="000000"/>
          <w:sz w:val="26"/>
          <w:szCs w:val="26"/>
          <w:cs/>
          <w:lang w:eastAsia="th-TH"/>
        </w:rPr>
        <w:tab/>
        <w:t>มูลค่ายุติธรรมผ่านกำไรหรือขาดทุน (</w:t>
      </w:r>
      <w:r w:rsidRPr="004C5D73">
        <w:rPr>
          <w:rFonts w:ascii="Browallia New" w:eastAsia="Cordia New" w:hAnsi="Browallia New" w:cs="Browallia New"/>
          <w:snapToGrid w:val="0"/>
          <w:color w:val="000000"/>
          <w:sz w:val="26"/>
          <w:szCs w:val="26"/>
          <w:lang w:eastAsia="th-TH"/>
        </w:rPr>
        <w:t xml:space="preserve">FVPL) </w:t>
      </w:r>
      <w:r w:rsidR="00D27987">
        <w:rPr>
          <w:rFonts w:ascii="Browallia New" w:eastAsia="Cordia New" w:hAnsi="Browallia New" w:cs="Browallia New"/>
          <w:snapToGrid w:val="0"/>
          <w:color w:val="000000"/>
          <w:sz w:val="26"/>
          <w:szCs w:val="26"/>
          <w:lang w:eastAsia="th-TH"/>
        </w:rPr>
        <w:t>–</w:t>
      </w:r>
      <w:r w:rsidRPr="004C5D73">
        <w:rPr>
          <w:rFonts w:ascii="Browallia New" w:eastAsia="Cordia New" w:hAnsi="Browallia New" w:cs="Browallia New"/>
          <w:snapToGrid w:val="0"/>
          <w:color w:val="000000"/>
          <w:sz w:val="26"/>
          <w:szCs w:val="26"/>
          <w:lang w:eastAsia="th-TH"/>
        </w:rPr>
        <w:t xml:space="preserve"> </w:t>
      </w:r>
      <w:r w:rsidRPr="004C5D73">
        <w:rPr>
          <w:rFonts w:ascii="Browallia New" w:eastAsia="Cordia New" w:hAnsi="Browallia New" w:cs="Browallia New"/>
          <w:snapToGrid w:val="0"/>
          <w:color w:val="000000"/>
          <w:sz w:val="26"/>
          <w:szCs w:val="26"/>
          <w:cs/>
          <w:lang w:eastAsia="th-TH"/>
        </w:rPr>
        <w:t>กลุ่มกิจการจะวัดมูลค่าสินทรัพย์ทางการเงินอื่นที่ไม่เข้าเงื่อนไข</w:t>
      </w:r>
      <w:r w:rsidR="00D27987">
        <w:rPr>
          <w:rFonts w:ascii="Browallia New" w:eastAsia="Cordia New" w:hAnsi="Browallia New" w:cs="Browallia New"/>
          <w:snapToGrid w:val="0"/>
          <w:color w:val="000000"/>
          <w:sz w:val="26"/>
          <w:szCs w:val="26"/>
          <w:lang w:eastAsia="th-TH"/>
        </w:rPr>
        <w:br/>
      </w:r>
      <w:r w:rsidRPr="00D27987">
        <w:rPr>
          <w:rFonts w:ascii="Browallia New" w:eastAsia="Cordia New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การวัดมูลค่าด้วยราคาทุนตัดจำหน่ายหรือ </w:t>
      </w:r>
      <w:r w:rsidRPr="00D27987">
        <w:rPr>
          <w:rFonts w:ascii="Browallia New" w:eastAsia="Cordia New" w:hAnsi="Browallia New" w:cs="Browallia New"/>
          <w:snapToGrid w:val="0"/>
          <w:color w:val="000000"/>
          <w:sz w:val="26"/>
          <w:szCs w:val="26"/>
          <w:lang w:eastAsia="th-TH"/>
        </w:rPr>
        <w:t xml:space="preserve">FVOCI </w:t>
      </w:r>
      <w:r w:rsidRPr="00D27987">
        <w:rPr>
          <w:rFonts w:ascii="Browallia New" w:eastAsia="Cordia New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ข้างต้น ด้วย </w:t>
      </w:r>
      <w:r w:rsidRPr="00D27987">
        <w:rPr>
          <w:rFonts w:ascii="Browallia New" w:eastAsia="Cordia New" w:hAnsi="Browallia New" w:cs="Browallia New"/>
          <w:snapToGrid w:val="0"/>
          <w:color w:val="000000"/>
          <w:sz w:val="26"/>
          <w:szCs w:val="26"/>
          <w:lang w:eastAsia="th-TH"/>
        </w:rPr>
        <w:t xml:space="preserve">FVPL </w:t>
      </w:r>
      <w:r w:rsidRPr="00D27987">
        <w:rPr>
          <w:rFonts w:ascii="Browallia New" w:eastAsia="Cordia New" w:hAnsi="Browallia New" w:cs="Browallia New"/>
          <w:snapToGrid w:val="0"/>
          <w:color w:val="000000"/>
          <w:sz w:val="26"/>
          <w:szCs w:val="26"/>
          <w:cs/>
          <w:lang w:eastAsia="th-TH"/>
        </w:rPr>
        <w:t>โดยกำไรหรือขาดทุนที่เกิดจากการ</w:t>
      </w:r>
      <w:r w:rsidR="00D27987">
        <w:rPr>
          <w:rFonts w:ascii="Browallia New" w:eastAsia="Cordia New" w:hAnsi="Browallia New" w:cs="Browallia New"/>
          <w:snapToGrid w:val="0"/>
          <w:color w:val="000000"/>
          <w:sz w:val="26"/>
          <w:szCs w:val="26"/>
          <w:lang w:eastAsia="th-TH"/>
        </w:rPr>
        <w:br/>
      </w:r>
      <w:r w:rsidRPr="00D27987">
        <w:rPr>
          <w:rFonts w:ascii="Browallia New" w:eastAsia="Cordia New" w:hAnsi="Browallia New" w:cs="Browallia New"/>
          <w:snapToGrid w:val="0"/>
          <w:color w:val="000000"/>
          <w:sz w:val="26"/>
          <w:szCs w:val="26"/>
          <w:cs/>
          <w:lang w:eastAsia="th-TH"/>
        </w:rPr>
        <w:t>วัดมูลค่ายุติธรรมจะรับรู้ในกำไรหรือขาดทุนและแสดงเป็นรายการสุทธิในกำไรหรือขาดทุนสุทธิจากเครื่องมือ</w:t>
      </w:r>
      <w:r w:rsidR="00D27987">
        <w:rPr>
          <w:rFonts w:ascii="Browallia New" w:eastAsia="Cordia New" w:hAnsi="Browallia New" w:cs="Browallia New"/>
          <w:snapToGrid w:val="0"/>
          <w:color w:val="000000"/>
          <w:sz w:val="26"/>
          <w:szCs w:val="26"/>
          <w:lang w:eastAsia="th-TH"/>
        </w:rPr>
        <w:br/>
      </w:r>
      <w:r w:rsidRPr="00D27987">
        <w:rPr>
          <w:rFonts w:ascii="Browallia New" w:eastAsia="Cordia New" w:hAnsi="Browallia New" w:cs="Browallia New"/>
          <w:snapToGrid w:val="0"/>
          <w:color w:val="000000"/>
          <w:sz w:val="26"/>
          <w:szCs w:val="26"/>
          <w:cs/>
          <w:lang w:eastAsia="th-TH"/>
        </w:rPr>
        <w:t>ทางการเงินในรอบระยะเวลาที่เกิดรายการ</w:t>
      </w:r>
    </w:p>
    <w:p w14:paraId="7D5CBFBA" w14:textId="77777777" w:rsidR="00E156EF" w:rsidRPr="004C5D73" w:rsidRDefault="00E156EF" w:rsidP="003444BD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A344FBC" w14:textId="34041E88" w:rsidR="003444BD" w:rsidRPr="004C5D73" w:rsidRDefault="00E156EF" w:rsidP="003444BD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1D141C61" w14:textId="0DAD5A10" w:rsidR="003444BD" w:rsidRPr="004C5D73" w:rsidRDefault="003444BD" w:rsidP="00B636F7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0378B76C" w14:textId="77777777" w:rsidR="00E156EF" w:rsidRPr="004C5D73" w:rsidRDefault="00E156EF" w:rsidP="00E156EF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ตราสารทุน</w:t>
      </w:r>
    </w:p>
    <w:p w14:paraId="49216CB2" w14:textId="77777777" w:rsidR="00E156EF" w:rsidRPr="004C5D73" w:rsidRDefault="00E156EF" w:rsidP="00E156EF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253C6ED" w14:textId="50A27A58" w:rsidR="00E156EF" w:rsidRPr="004C5D73" w:rsidRDefault="00E156EF" w:rsidP="00E156EF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ในกรณีที่กลุ่มกิจการเลือกรับรู้กำไรหรือขาดทุนจากมูลค่ายุติธรรมผ่านกำไรขาดทุนเบ็ดเสร็จอื่น (</w:t>
      </w:r>
      <w:r w:rsidRPr="004C5D73">
        <w:rPr>
          <w:rFonts w:ascii="Browallia New" w:eastAsia="Arial Unicode MS" w:hAnsi="Browallia New" w:cs="Browallia New"/>
          <w:color w:val="000000"/>
          <w:sz w:val="26"/>
          <w:szCs w:val="26"/>
        </w:rPr>
        <w:t>FVOCI)</w:t>
      </w: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ลุ่มกิจการจะไม่โอนจัดประเภทกำไรหรือ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ขาดทุนจากการด้อยค่า (กลับรายการ) </w:t>
      </w:r>
      <w:r w:rsidR="00D2798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จะไม่แสดงเป็นรายการแยกต่างหากจากการเปลี่ยนแปลงอื่นในมูลค่ายุติธรรม</w:t>
      </w:r>
    </w:p>
    <w:p w14:paraId="030338E9" w14:textId="77777777" w:rsidR="00E156EF" w:rsidRPr="004C5D73" w:rsidRDefault="00E156EF" w:rsidP="00E156EF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DAAE8B6" w14:textId="77777777" w:rsidR="00E156EF" w:rsidRPr="004C5D73" w:rsidRDefault="00E156EF" w:rsidP="00E156EF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ทั้งนี้ เงินปันผลจากเงินลงทุนในตราสารทุนดังกล่าวจะรับรู้ในกำไรหรือขาดทุน และแสดงในรายการรายได้จากการลงทุนสุทธิ เมื่อกลุ่มกิจการมีสิทธิได้รับเงินปันผลนั้น</w:t>
      </w:r>
    </w:p>
    <w:p w14:paraId="10AE4C17" w14:textId="18BEDE1C" w:rsidR="006C7498" w:rsidRPr="004C5D73" w:rsidRDefault="006C7498" w:rsidP="00B636F7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/>
        </w:rPr>
      </w:pPr>
    </w:p>
    <w:p w14:paraId="09A9BACB" w14:textId="77777777" w:rsidR="00E156EF" w:rsidRPr="004C5D73" w:rsidRDefault="00E156EF" w:rsidP="00B636F7">
      <w:pPr>
        <w:pStyle w:val="ListParagraph"/>
        <w:numPr>
          <w:ilvl w:val="0"/>
          <w:numId w:val="9"/>
        </w:numPr>
        <w:spacing w:after="0"/>
        <w:ind w:left="1080" w:hanging="567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4C5D7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การด้อยค่า</w:t>
      </w:r>
    </w:p>
    <w:p w14:paraId="4F6FA635" w14:textId="77777777" w:rsidR="00E156EF" w:rsidRPr="004C5D73" w:rsidRDefault="00E156EF" w:rsidP="00B636F7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/>
        </w:rPr>
      </w:pPr>
    </w:p>
    <w:p w14:paraId="09481C65" w14:textId="77777777" w:rsidR="00E156EF" w:rsidRPr="004C5D73" w:rsidRDefault="00E156EF" w:rsidP="00B636F7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กลุ่มกิจการวัดมูลค่าผลขาดทุนด้านเครดิตที่คาดว่าจะเกิดขึ้นโดยใช้วิธีการดังต่อไปนี้ </w:t>
      </w:r>
    </w:p>
    <w:p w14:paraId="381641FE" w14:textId="77777777" w:rsidR="00E156EF" w:rsidRPr="004C5D73" w:rsidRDefault="00E156EF" w:rsidP="00B636F7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/>
        </w:rPr>
      </w:pPr>
    </w:p>
    <w:p w14:paraId="2AC31103" w14:textId="18707A4E" w:rsidR="00C12E58" w:rsidRPr="004C5D73" w:rsidRDefault="00E156EF" w:rsidP="00B636F7">
      <w:pPr>
        <w:pStyle w:val="ListParagraph"/>
        <w:numPr>
          <w:ilvl w:val="0"/>
          <w:numId w:val="25"/>
        </w:numPr>
        <w:tabs>
          <w:tab w:val="left" w:pos="3780"/>
        </w:tabs>
        <w:spacing w:after="0"/>
        <w:jc w:val="thaiDistribute"/>
        <w:rPr>
          <w:rFonts w:ascii="Browallia New" w:eastAsia="Cordia New" w:hAnsi="Browallia New" w:cs="Browallia New"/>
          <w:snapToGrid w:val="0"/>
          <w:color w:val="000000"/>
          <w:sz w:val="26"/>
          <w:szCs w:val="26"/>
          <w:lang w:val="en-US" w:eastAsia="th-TH"/>
        </w:rPr>
      </w:pPr>
      <w:r w:rsidRPr="004C5D73">
        <w:rPr>
          <w:rFonts w:ascii="Browallia New" w:eastAsia="Cordia New" w:hAnsi="Browallia New" w:cs="Browallia New"/>
          <w:snapToGrid w:val="0"/>
          <w:color w:val="000000"/>
          <w:spacing w:val="-4"/>
          <w:sz w:val="26"/>
          <w:szCs w:val="26"/>
          <w:cs/>
          <w:lang w:eastAsia="th-TH"/>
        </w:rPr>
        <w:t>วิธีอย่างง่าย (</w:t>
      </w:r>
      <w:r w:rsidRPr="004C5D73">
        <w:rPr>
          <w:rFonts w:ascii="Browallia New" w:eastAsia="Cordia New" w:hAnsi="Browallia New" w:cs="Browallia New"/>
          <w:snapToGrid w:val="0"/>
          <w:color w:val="000000"/>
          <w:spacing w:val="-4"/>
          <w:sz w:val="26"/>
          <w:szCs w:val="26"/>
          <w:lang w:eastAsia="th-TH" w:bidi="th-TH"/>
        </w:rPr>
        <w:t xml:space="preserve">Simplified approach) </w:t>
      </w:r>
      <w:r w:rsidRPr="004C5D73">
        <w:rPr>
          <w:rFonts w:ascii="Browallia New" w:eastAsia="Cordia New" w:hAnsi="Browallia New" w:cs="Browallia New"/>
          <w:snapToGrid w:val="0"/>
          <w:color w:val="000000"/>
          <w:spacing w:val="-4"/>
          <w:sz w:val="26"/>
          <w:szCs w:val="26"/>
          <w:cs/>
          <w:lang w:eastAsia="th-TH"/>
        </w:rPr>
        <w:t>กลุ่มกิจการเลือกใช้หลักการอย่างง่ายในการคำนวณค่าเผื่อผลขาดทุนด้านเครดิ</w:t>
      </w:r>
      <w:r w:rsidRPr="004C5D73">
        <w:rPr>
          <w:rFonts w:ascii="Browallia New" w:eastAsia="Cordia New" w:hAnsi="Browallia New" w:cs="Browallia New"/>
          <w:snapToGrid w:val="0"/>
          <w:color w:val="000000"/>
          <w:sz w:val="26"/>
          <w:szCs w:val="26"/>
          <w:cs/>
          <w:lang w:eastAsia="th-TH"/>
        </w:rPr>
        <w:t>ตที่คาดว่าจะเกิดขึ้น โดยจะพิจารณามูลค่าผลขาดทุนด้านเครดิตที่คาดว่าจะเกิดขึ้นตลอดอายุสำหรับลูกหนี้อื่น</w:t>
      </w:r>
    </w:p>
    <w:p w14:paraId="53BE007C" w14:textId="7A5340E6" w:rsidR="00B636F7" w:rsidRPr="004C5D73" w:rsidRDefault="00E156EF" w:rsidP="00B636F7">
      <w:pPr>
        <w:pStyle w:val="ListParagraph"/>
        <w:numPr>
          <w:ilvl w:val="0"/>
          <w:numId w:val="25"/>
        </w:numPr>
        <w:tabs>
          <w:tab w:val="left" w:pos="3780"/>
        </w:tabs>
        <w:spacing w:after="0"/>
        <w:jc w:val="thaiDistribute"/>
        <w:rPr>
          <w:rFonts w:ascii="Browallia New" w:eastAsia="Cordia New" w:hAnsi="Browallia New" w:cs="Browallia New"/>
          <w:snapToGrid w:val="0"/>
          <w:color w:val="000000"/>
          <w:sz w:val="26"/>
          <w:szCs w:val="26"/>
          <w:cs/>
          <w:lang w:eastAsia="th-TH"/>
        </w:rPr>
      </w:pPr>
      <w:r w:rsidRPr="004C5D73">
        <w:rPr>
          <w:rFonts w:ascii="Browallia New" w:eastAsia="Cordia New" w:hAnsi="Browallia New" w:cs="Browallia New"/>
          <w:snapToGrid w:val="0"/>
          <w:color w:val="000000"/>
          <w:sz w:val="26"/>
          <w:szCs w:val="26"/>
          <w:cs/>
          <w:lang w:eastAsia="th-TH"/>
        </w:rPr>
        <w:t>วิธีการทั่วไป (</w:t>
      </w:r>
      <w:r w:rsidRPr="004C5D73">
        <w:rPr>
          <w:rFonts w:ascii="Browallia New" w:eastAsia="Cordia New" w:hAnsi="Browallia New" w:cs="Browallia New"/>
          <w:snapToGrid w:val="0"/>
          <w:color w:val="000000"/>
          <w:sz w:val="26"/>
          <w:szCs w:val="26"/>
          <w:lang w:eastAsia="th-TH" w:bidi="th-TH"/>
        </w:rPr>
        <w:t xml:space="preserve">General approach) </w:t>
      </w:r>
      <w:r w:rsidRPr="004C5D73">
        <w:rPr>
          <w:rFonts w:ascii="Browallia New" w:eastAsia="Cordia New" w:hAnsi="Browallia New" w:cs="Browallia New"/>
          <w:snapToGrid w:val="0"/>
          <w:color w:val="000000"/>
          <w:sz w:val="26"/>
          <w:szCs w:val="26"/>
          <w:cs/>
          <w:lang w:eastAsia="th-TH"/>
        </w:rPr>
        <w:t>สำหรับสินทรัพย์ทางการเงินที่เป็นตราสารหนี้ที่วัดมูลค่าด้วยวิธีวัดมูลค่า</w:t>
      </w:r>
      <w:r w:rsidRPr="004C5D73">
        <w:rPr>
          <w:rFonts w:ascii="Browallia New" w:eastAsia="Cordia New" w:hAnsi="Browallia New" w:cs="Browallia New"/>
          <w:snapToGrid w:val="0"/>
          <w:color w:val="000000"/>
          <w:spacing w:val="-6"/>
          <w:sz w:val="26"/>
          <w:szCs w:val="26"/>
          <w:cs/>
          <w:lang w:eastAsia="th-TH"/>
        </w:rPr>
        <w:t>ยุติธรรมผ่านกำไรขาดทุนเบ็ดเสร็จอื่นและด้วยวิธีราคาทุนตัดจำหน่าย กลุ่มกิจการใช้วิธีการทั่วไป (</w:t>
      </w:r>
      <w:r w:rsidRPr="004C5D73">
        <w:rPr>
          <w:rFonts w:ascii="Browallia New" w:eastAsia="Cordia New" w:hAnsi="Browallia New" w:cs="Browallia New"/>
          <w:snapToGrid w:val="0"/>
          <w:color w:val="000000"/>
          <w:spacing w:val="-6"/>
          <w:sz w:val="26"/>
          <w:szCs w:val="26"/>
          <w:lang w:eastAsia="th-TH" w:bidi="th-TH"/>
        </w:rPr>
        <w:t>General approach</w:t>
      </w:r>
      <w:r w:rsidRPr="004C5D73">
        <w:rPr>
          <w:rFonts w:ascii="Browallia New" w:eastAsia="Cordia New" w:hAnsi="Browallia New" w:cs="Browallia New"/>
          <w:snapToGrid w:val="0"/>
          <w:color w:val="000000"/>
          <w:sz w:val="26"/>
          <w:szCs w:val="26"/>
          <w:lang w:eastAsia="th-TH" w:bidi="th-TH"/>
        </w:rPr>
        <w:t xml:space="preserve">) </w:t>
      </w:r>
      <w:r w:rsidRPr="004C5D73">
        <w:rPr>
          <w:rFonts w:ascii="Browallia New" w:eastAsia="Cordia New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ตาม </w:t>
      </w:r>
      <w:r w:rsidRPr="004C5D73">
        <w:rPr>
          <w:rFonts w:ascii="Browallia New" w:eastAsia="Cordia New" w:hAnsi="Browallia New" w:cs="Browallia New"/>
          <w:snapToGrid w:val="0"/>
          <w:color w:val="000000"/>
          <w:sz w:val="26"/>
          <w:szCs w:val="26"/>
          <w:lang w:eastAsia="th-TH" w:bidi="th-TH"/>
        </w:rPr>
        <w:t xml:space="preserve">TFRS </w:t>
      </w:r>
      <w:r w:rsidR="00D27987" w:rsidRPr="00D27987">
        <w:rPr>
          <w:rFonts w:ascii="Browallia New" w:eastAsia="Cordia New" w:hAnsi="Browallia New" w:cs="Browallia New"/>
          <w:snapToGrid w:val="0"/>
          <w:color w:val="000000"/>
          <w:sz w:val="26"/>
          <w:szCs w:val="26"/>
          <w:lang w:eastAsia="th-TH" w:bidi="th-TH"/>
        </w:rPr>
        <w:t>9</w:t>
      </w:r>
      <w:r w:rsidRPr="004C5D73">
        <w:rPr>
          <w:rFonts w:ascii="Browallia New" w:eastAsia="Cordia New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="00D27987" w:rsidRPr="00D27987">
        <w:rPr>
          <w:rFonts w:ascii="Browallia New" w:eastAsia="Cordia New" w:hAnsi="Browallia New" w:cs="Browallia New"/>
          <w:snapToGrid w:val="0"/>
          <w:color w:val="000000"/>
          <w:sz w:val="26"/>
          <w:szCs w:val="26"/>
          <w:lang w:eastAsia="th-TH" w:bidi="th-TH"/>
        </w:rPr>
        <w:t>12</w:t>
      </w:r>
      <w:r w:rsidRPr="004C5D73">
        <w:rPr>
          <w:rFonts w:ascii="Browallia New" w:eastAsia="Cordia New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 กลุ่มกิจการพิจารณาการเปลี่ยนแปลงในคุณภาพเครดิตของสินทรัพย์ทางการเงินเป็น </w:t>
      </w:r>
      <w:r w:rsidR="00D27987" w:rsidRPr="00D27987">
        <w:rPr>
          <w:rFonts w:ascii="Browallia New" w:eastAsia="Cordia New" w:hAnsi="Browallia New" w:cs="Browallia New"/>
          <w:snapToGrid w:val="0"/>
          <w:color w:val="000000"/>
          <w:sz w:val="26"/>
          <w:szCs w:val="26"/>
          <w:lang w:eastAsia="th-TH" w:bidi="th-TH"/>
        </w:rPr>
        <w:t>3</w:t>
      </w:r>
      <w:r w:rsidRPr="004C5D73">
        <w:rPr>
          <w:rFonts w:ascii="Browallia New" w:eastAsia="Cordia New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 ระดับ โดยในแต่ละระดับจะกำหนดวิธีการวัดค่าเผื่อการด้อยค่าและการคำนวณวิธีดอกเบี้ยที่แท้จริงที่แตกต่างกันไป ได้แก่</w:t>
      </w:r>
    </w:p>
    <w:p w14:paraId="1614AE41" w14:textId="77777777" w:rsidR="00B636F7" w:rsidRPr="004C5D73" w:rsidRDefault="00B636F7">
      <w:pPr>
        <w:rPr>
          <w:rFonts w:ascii="Browallia New" w:eastAsia="Cordia New" w:hAnsi="Browallia New" w:cs="Browallia New"/>
          <w:snapToGrid w:val="0"/>
          <w:color w:val="000000"/>
          <w:sz w:val="26"/>
          <w:szCs w:val="26"/>
          <w:cs/>
          <w:lang w:val="en-GB" w:eastAsia="th-TH" w:bidi="ar-SA"/>
        </w:rPr>
      </w:pPr>
      <w:r w:rsidRPr="004C5D73">
        <w:rPr>
          <w:rFonts w:ascii="Browallia New" w:eastAsia="Cordia New" w:hAnsi="Browallia New" w:cs="Browallia New"/>
          <w:snapToGrid w:val="0"/>
          <w:color w:val="000000"/>
          <w:sz w:val="26"/>
          <w:szCs w:val="26"/>
          <w:lang w:eastAsia="th-TH"/>
        </w:rPr>
        <w:br w:type="page"/>
      </w:r>
    </w:p>
    <w:p w14:paraId="6AE12B91" w14:textId="0054F685" w:rsidR="00E156EF" w:rsidRPr="004C5D73" w:rsidRDefault="00E156EF" w:rsidP="00B636F7">
      <w:pPr>
        <w:pStyle w:val="ListParagraph"/>
        <w:numPr>
          <w:ilvl w:val="1"/>
          <w:numId w:val="25"/>
        </w:numPr>
        <w:tabs>
          <w:tab w:val="left" w:pos="3780"/>
        </w:tabs>
        <w:spacing w:after="0"/>
        <w:ind w:left="1843" w:hanging="283"/>
        <w:jc w:val="thaiDistribute"/>
        <w:rPr>
          <w:rFonts w:ascii="Browallia New" w:eastAsia="Cordia New" w:hAnsi="Browallia New" w:cs="Browallia New"/>
          <w:snapToGrid w:val="0"/>
          <w:color w:val="000000"/>
          <w:sz w:val="26"/>
          <w:szCs w:val="26"/>
          <w:lang w:eastAsia="th-TH" w:bidi="th-TH"/>
        </w:rPr>
      </w:pPr>
      <w:r w:rsidRPr="004C5D73">
        <w:rPr>
          <w:rFonts w:ascii="Browallia New" w:eastAsia="Cordia New" w:hAnsi="Browallia New" w:cs="Browallia New"/>
          <w:snapToGrid w:val="0"/>
          <w:color w:val="000000"/>
          <w:sz w:val="26"/>
          <w:szCs w:val="26"/>
          <w:cs/>
          <w:lang w:eastAsia="th-TH"/>
        </w:rPr>
        <w:lastRenderedPageBreak/>
        <w:t xml:space="preserve">ระดับที่ </w:t>
      </w:r>
      <w:r w:rsidR="00D27987" w:rsidRPr="00D27987">
        <w:rPr>
          <w:rFonts w:ascii="Browallia New" w:eastAsia="Cordia New" w:hAnsi="Browallia New" w:cs="Browallia New"/>
          <w:snapToGrid w:val="0"/>
          <w:color w:val="000000"/>
          <w:sz w:val="26"/>
          <w:szCs w:val="26"/>
          <w:lang w:eastAsia="th-TH" w:bidi="th-TH"/>
        </w:rPr>
        <w:t>1</w:t>
      </w:r>
      <w:r w:rsidRPr="004C5D73">
        <w:rPr>
          <w:rFonts w:ascii="Browallia New" w:eastAsia="Cordia New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 หากความเสี่ยงด้านเครดิตของสินทรัพย์ทางการเงินไม่เพิ่มขึ้นอย่างมีนัยสำคัญนับตั้งแต่การรับรู้รายการเมื่อเริ่มแรก ค่าเผื่อผลขาดทุนด้านเครดิตที่คาดว่าจะเกิดขึ้นของสินทรัพย์ทางการเงินจะถูกวัดมูลค่าด้วยจำนวนเงินเท่ากับผลขาดทุนด้านเครดิตที่คาดว่าจะเกิดขึ้นใน </w:t>
      </w:r>
      <w:r w:rsidR="00D27987" w:rsidRPr="00D27987">
        <w:rPr>
          <w:rFonts w:ascii="Browallia New" w:eastAsia="Cordia New" w:hAnsi="Browallia New" w:cs="Browallia New"/>
          <w:snapToGrid w:val="0"/>
          <w:color w:val="000000"/>
          <w:sz w:val="26"/>
          <w:szCs w:val="26"/>
          <w:lang w:eastAsia="th-TH" w:bidi="th-TH"/>
        </w:rPr>
        <w:t>12</w:t>
      </w:r>
      <w:r w:rsidRPr="004C5D73">
        <w:rPr>
          <w:rFonts w:ascii="Browallia New" w:eastAsia="Cordia New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 เดือนข้างหน้า</w:t>
      </w:r>
    </w:p>
    <w:p w14:paraId="54B0FA4A" w14:textId="77777777" w:rsidR="00A53A94" w:rsidRPr="004C5D73" w:rsidRDefault="00A53A94" w:rsidP="00B636F7">
      <w:pPr>
        <w:pStyle w:val="ListParagraph"/>
        <w:tabs>
          <w:tab w:val="left" w:pos="3780"/>
        </w:tabs>
        <w:spacing w:after="0"/>
        <w:ind w:left="1843"/>
        <w:jc w:val="thaiDistribute"/>
        <w:rPr>
          <w:rFonts w:ascii="Browallia New" w:eastAsia="Cordia New" w:hAnsi="Browallia New" w:cs="Browallia New"/>
          <w:snapToGrid w:val="0"/>
          <w:color w:val="000000"/>
          <w:sz w:val="26"/>
          <w:szCs w:val="26"/>
          <w:lang w:eastAsia="th-TH" w:bidi="th-TH"/>
        </w:rPr>
      </w:pPr>
    </w:p>
    <w:p w14:paraId="5B514413" w14:textId="519E3EAE" w:rsidR="00E156EF" w:rsidRPr="004C5D73" w:rsidRDefault="00E156EF" w:rsidP="00B636F7">
      <w:pPr>
        <w:pStyle w:val="ListParagraph"/>
        <w:numPr>
          <w:ilvl w:val="1"/>
          <w:numId w:val="25"/>
        </w:numPr>
        <w:tabs>
          <w:tab w:val="left" w:pos="3780"/>
        </w:tabs>
        <w:spacing w:after="0"/>
        <w:ind w:left="1843" w:hanging="283"/>
        <w:jc w:val="thaiDistribute"/>
        <w:rPr>
          <w:rFonts w:ascii="Browallia New" w:eastAsia="Cordia New" w:hAnsi="Browallia New" w:cs="Browallia New"/>
          <w:snapToGrid w:val="0"/>
          <w:color w:val="000000"/>
          <w:sz w:val="26"/>
          <w:szCs w:val="26"/>
          <w:lang w:eastAsia="th-TH"/>
        </w:rPr>
      </w:pPr>
      <w:r w:rsidRPr="004C5D73">
        <w:rPr>
          <w:rFonts w:ascii="Browallia New" w:eastAsia="Cordia New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ระดับที่ </w:t>
      </w:r>
      <w:r w:rsidR="00D27987" w:rsidRPr="00D27987">
        <w:rPr>
          <w:rFonts w:ascii="Browallia New" w:eastAsia="Cordia New" w:hAnsi="Browallia New" w:cs="Browallia New"/>
          <w:snapToGrid w:val="0"/>
          <w:color w:val="000000"/>
          <w:sz w:val="26"/>
          <w:szCs w:val="26"/>
          <w:lang w:eastAsia="th-TH"/>
        </w:rPr>
        <w:t>2</w:t>
      </w:r>
      <w:r w:rsidRPr="004C5D73">
        <w:rPr>
          <w:rFonts w:ascii="Browallia New" w:eastAsia="Cordia New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 หากความเสี่ยงด้านเครดิตของสินทรัพย์ทางการเงินเพิ่มขึ้นอย่างมีนัยสำคัญนับตั้งแต่การรับรู้รายการเมื่อแรกเริ่ม ค่าเผื่อผลขาดทุนด้านเครดิตที่คาดว่าจะเกิดขึ้นของสินทรัพย์ทางการเงินจะถูกวัดมูลค่าด้วยจำนวนเงินเท่ากับผลขาดทุนด้านเครดิตที่คาดว่าจะเกิดขึ้นตลอดอายุ</w:t>
      </w:r>
    </w:p>
    <w:p w14:paraId="34E147DC" w14:textId="77777777" w:rsidR="00A53A94" w:rsidRPr="004C5D73" w:rsidRDefault="00A53A94" w:rsidP="00B636F7">
      <w:pPr>
        <w:pStyle w:val="ListParagraph"/>
        <w:tabs>
          <w:tab w:val="left" w:pos="3780"/>
        </w:tabs>
        <w:spacing w:after="0"/>
        <w:ind w:left="1843"/>
        <w:jc w:val="thaiDistribute"/>
        <w:rPr>
          <w:rFonts w:ascii="Browallia New" w:eastAsia="Cordia New" w:hAnsi="Browallia New" w:cs="Browallia New"/>
          <w:snapToGrid w:val="0"/>
          <w:color w:val="000000"/>
          <w:sz w:val="26"/>
          <w:szCs w:val="26"/>
          <w:lang w:eastAsia="th-TH" w:bidi="th-TH"/>
        </w:rPr>
      </w:pPr>
    </w:p>
    <w:p w14:paraId="57AD640B" w14:textId="199DF141" w:rsidR="00E156EF" w:rsidRPr="004C5D73" w:rsidRDefault="00E156EF" w:rsidP="00B636F7">
      <w:pPr>
        <w:pStyle w:val="ListParagraph"/>
        <w:numPr>
          <w:ilvl w:val="1"/>
          <w:numId w:val="25"/>
        </w:numPr>
        <w:tabs>
          <w:tab w:val="left" w:pos="3780"/>
        </w:tabs>
        <w:spacing w:after="0"/>
        <w:ind w:left="1843" w:hanging="283"/>
        <w:jc w:val="thaiDistribute"/>
        <w:rPr>
          <w:rFonts w:ascii="Browallia New" w:eastAsia="Cordia New" w:hAnsi="Browallia New" w:cs="Browallia New"/>
          <w:snapToGrid w:val="0"/>
          <w:color w:val="000000"/>
          <w:sz w:val="26"/>
          <w:szCs w:val="26"/>
          <w:lang w:eastAsia="th-TH"/>
        </w:rPr>
      </w:pPr>
      <w:r w:rsidRPr="004C5D73">
        <w:rPr>
          <w:rFonts w:ascii="Browallia New" w:eastAsia="Cordia New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ระดับที่ </w:t>
      </w:r>
      <w:r w:rsidR="00D27987" w:rsidRPr="00D27987">
        <w:rPr>
          <w:rFonts w:ascii="Browallia New" w:eastAsia="Cordia New" w:hAnsi="Browallia New" w:cs="Browallia New"/>
          <w:snapToGrid w:val="0"/>
          <w:color w:val="000000"/>
          <w:sz w:val="26"/>
          <w:szCs w:val="26"/>
          <w:lang w:eastAsia="th-TH"/>
        </w:rPr>
        <w:t>3</w:t>
      </w:r>
      <w:r w:rsidRPr="004C5D73">
        <w:rPr>
          <w:rFonts w:ascii="Browallia New" w:eastAsia="Cordia New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 เมื่อสินทรัพย์ทางการเงินเข้าเงื่อนไขเป็นสินทรัพย์ทางการเงินที่มีการด้อยค่าด้านเครดิต ค่าเผื่อ</w:t>
      </w:r>
      <w:r w:rsidR="00D27987">
        <w:rPr>
          <w:rFonts w:ascii="Browallia New" w:eastAsia="Cordia New" w:hAnsi="Browallia New" w:cs="Browallia New"/>
          <w:snapToGrid w:val="0"/>
          <w:color w:val="000000"/>
          <w:sz w:val="26"/>
          <w:szCs w:val="26"/>
          <w:lang w:eastAsia="th-TH"/>
        </w:rPr>
        <w:br/>
      </w:r>
      <w:r w:rsidRPr="004C5D73">
        <w:rPr>
          <w:rFonts w:ascii="Browallia New" w:eastAsia="Cordia New" w:hAnsi="Browallia New" w:cs="Browallia New"/>
          <w:snapToGrid w:val="0"/>
          <w:color w:val="000000"/>
          <w:sz w:val="26"/>
          <w:szCs w:val="26"/>
          <w:cs/>
          <w:lang w:eastAsia="th-TH"/>
        </w:rPr>
        <w:t>ผลขาดทุนด้านเครดิตที่คาดว่าจะเกิดขึ้นของสินทรัพย์ทางการเงินจะถูกวัดมูลค่าด้วยจำนวนเงินเท่ากับ</w:t>
      </w:r>
      <w:r w:rsidR="00D27987">
        <w:rPr>
          <w:rFonts w:ascii="Browallia New" w:eastAsia="Cordia New" w:hAnsi="Browallia New" w:cs="Browallia New"/>
          <w:snapToGrid w:val="0"/>
          <w:color w:val="000000"/>
          <w:sz w:val="26"/>
          <w:szCs w:val="26"/>
          <w:lang w:eastAsia="th-TH"/>
        </w:rPr>
        <w:br/>
      </w:r>
      <w:r w:rsidRPr="004C5D73">
        <w:rPr>
          <w:rFonts w:ascii="Browallia New" w:eastAsia="Cordia New" w:hAnsi="Browallia New" w:cs="Browallia New"/>
          <w:snapToGrid w:val="0"/>
          <w:color w:val="000000"/>
          <w:sz w:val="26"/>
          <w:szCs w:val="26"/>
          <w:cs/>
          <w:lang w:eastAsia="th-TH"/>
        </w:rPr>
        <w:t>ผลขาดทุนด้านเครดิตที่คาดว่าจะเกิดขึ้นตลอดอายุ</w:t>
      </w:r>
    </w:p>
    <w:p w14:paraId="31E3DD5A" w14:textId="77777777" w:rsidR="00E156EF" w:rsidRPr="004C5D73" w:rsidRDefault="00E156EF" w:rsidP="00B636F7">
      <w:pPr>
        <w:pStyle w:val="ListParagraph"/>
        <w:tabs>
          <w:tab w:val="left" w:pos="3780"/>
        </w:tabs>
        <w:spacing w:after="0"/>
        <w:ind w:left="1620"/>
        <w:jc w:val="thaiDistribute"/>
        <w:rPr>
          <w:rFonts w:ascii="Browallia New" w:eastAsia="Cordia New" w:hAnsi="Browallia New" w:cs="Browallia New"/>
          <w:snapToGrid w:val="0"/>
          <w:color w:val="000000"/>
          <w:sz w:val="26"/>
          <w:szCs w:val="26"/>
          <w:lang w:eastAsia="th-TH"/>
        </w:rPr>
      </w:pPr>
    </w:p>
    <w:p w14:paraId="0DAF99FE" w14:textId="5B3D0F05" w:rsidR="00E156EF" w:rsidRPr="004C5D73" w:rsidRDefault="00E156EF" w:rsidP="00B636F7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2798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</w:t>
      </w: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</w:t>
      </w:r>
      <w:r w:rsidR="00D2798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24B36603" w14:textId="77777777" w:rsidR="00E156EF" w:rsidRPr="004C5D73" w:rsidRDefault="00E156EF" w:rsidP="00B636F7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51A3245" w14:textId="60A18338" w:rsidR="00E156EF" w:rsidRPr="004C5D73" w:rsidRDefault="00E156EF" w:rsidP="00B636F7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</w:t>
      </w:r>
      <w:r w:rsidR="00D2798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D2798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มาประกอบกับประสบการณ์ในอดีต โดยผลขาดทุนด้านเครดิตที่รับรู้เกิดจากประมาณการความน่าจะเป็นของผลขาดทุน</w:t>
      </w: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</w:t>
      </w:r>
      <w:r w:rsidR="00D2798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57A7FBCB" w14:textId="77777777" w:rsidR="00E004B5" w:rsidRPr="004C5D73" w:rsidRDefault="00E004B5" w:rsidP="00E004B5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CA9EBC2" w14:textId="20DF30D6" w:rsidR="00E156EF" w:rsidRPr="004C5D73" w:rsidRDefault="00E156EF" w:rsidP="00E004B5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7173214E" w14:textId="77777777" w:rsidR="00E004B5" w:rsidRPr="004C5D73" w:rsidRDefault="00E004B5" w:rsidP="00E004B5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DC66132" w14:textId="77777777" w:rsidR="00E156EF" w:rsidRPr="004C5D73" w:rsidRDefault="00E156EF" w:rsidP="00E004B5">
      <w:pPr>
        <w:pStyle w:val="ListParagraph"/>
        <w:tabs>
          <w:tab w:val="left" w:pos="3780"/>
        </w:tabs>
        <w:spacing w:after="0"/>
        <w:ind w:left="1416" w:hanging="336"/>
        <w:jc w:val="thaiDistribute"/>
        <w:rPr>
          <w:rFonts w:ascii="Browallia New" w:eastAsia="Cordia New" w:hAnsi="Browallia New" w:cs="Browallia New"/>
          <w:snapToGrid w:val="0"/>
          <w:color w:val="000000"/>
          <w:sz w:val="26"/>
          <w:szCs w:val="26"/>
          <w:lang w:eastAsia="th-TH" w:bidi="th-TH"/>
        </w:rPr>
      </w:pPr>
      <w:r w:rsidRPr="004C5D73">
        <w:rPr>
          <w:rFonts w:ascii="Browallia New" w:eastAsia="Cordia New" w:hAnsi="Browallia New" w:cs="Browallia New"/>
          <w:snapToGrid w:val="0"/>
          <w:color w:val="000000"/>
          <w:sz w:val="26"/>
          <w:szCs w:val="26"/>
          <w:cs/>
          <w:lang w:eastAsia="th-TH"/>
        </w:rPr>
        <w:t>•</w:t>
      </w:r>
      <w:r w:rsidRPr="004C5D73">
        <w:rPr>
          <w:rFonts w:ascii="Browallia New" w:eastAsia="Cordia New" w:hAnsi="Browallia New" w:cs="Browallia New"/>
          <w:snapToGrid w:val="0"/>
          <w:color w:val="000000"/>
          <w:sz w:val="26"/>
          <w:szCs w:val="26"/>
          <w:cs/>
          <w:lang w:eastAsia="th-TH"/>
        </w:rPr>
        <w:tab/>
        <w:t>จำนวนเงินที่คาดว่าจะไม่ได้รับถ่วงน้ำหนักตามประมาณการความน่าจะเป็น</w:t>
      </w:r>
    </w:p>
    <w:p w14:paraId="2E8B8E56" w14:textId="04B1B155" w:rsidR="00E156EF" w:rsidRPr="004C5D73" w:rsidRDefault="00E156EF" w:rsidP="00E004B5">
      <w:pPr>
        <w:pStyle w:val="ListParagraph"/>
        <w:tabs>
          <w:tab w:val="left" w:pos="3780"/>
        </w:tabs>
        <w:spacing w:after="0"/>
        <w:ind w:left="1416" w:hanging="336"/>
        <w:jc w:val="thaiDistribute"/>
        <w:rPr>
          <w:rFonts w:ascii="Browallia New" w:eastAsia="Cordia New" w:hAnsi="Browallia New" w:cs="Browallia New"/>
          <w:snapToGrid w:val="0"/>
          <w:color w:val="000000"/>
          <w:sz w:val="26"/>
          <w:szCs w:val="26"/>
          <w:lang w:eastAsia="th-TH" w:bidi="th-TH"/>
        </w:rPr>
      </w:pPr>
      <w:r w:rsidRPr="004C5D73">
        <w:rPr>
          <w:rFonts w:ascii="Browallia New" w:eastAsia="Cordia New" w:hAnsi="Browallia New" w:cs="Browallia New"/>
          <w:snapToGrid w:val="0"/>
          <w:color w:val="000000"/>
          <w:sz w:val="26"/>
          <w:szCs w:val="26"/>
          <w:cs/>
          <w:lang w:eastAsia="th-TH"/>
        </w:rPr>
        <w:t>•</w:t>
      </w:r>
      <w:r w:rsidRPr="004C5D73">
        <w:rPr>
          <w:rFonts w:ascii="Browallia New" w:eastAsia="Cordia New" w:hAnsi="Browallia New" w:cs="Browallia New"/>
          <w:snapToGrid w:val="0"/>
          <w:color w:val="000000"/>
          <w:sz w:val="26"/>
          <w:szCs w:val="26"/>
          <w:cs/>
          <w:lang w:eastAsia="th-TH"/>
        </w:rPr>
        <w:tab/>
        <w:t>มูลค่าเงินตามเวลา</w:t>
      </w:r>
      <w:r w:rsidR="00A0536F" w:rsidRPr="004C5D73">
        <w:rPr>
          <w:rFonts w:ascii="Browallia New" w:eastAsia="Cordia New" w:hAnsi="Browallia New" w:cs="Browallia New"/>
          <w:snapToGrid w:val="0"/>
          <w:color w:val="000000"/>
          <w:sz w:val="26"/>
          <w:szCs w:val="26"/>
          <w:lang w:eastAsia="th-TH"/>
        </w:rPr>
        <w:t xml:space="preserve"> </w:t>
      </w:r>
      <w:r w:rsidR="00A0536F" w:rsidRPr="004C5D73">
        <w:rPr>
          <w:rFonts w:ascii="Browallia New" w:eastAsia="Cordia New" w:hAnsi="Browallia New" w:cs="Browallia New"/>
          <w:snapToGrid w:val="0"/>
          <w:color w:val="000000"/>
          <w:sz w:val="26"/>
          <w:szCs w:val="26"/>
          <w:cs/>
          <w:lang w:eastAsia="th-TH" w:bidi="th-TH"/>
        </w:rPr>
        <w:t>และ</w:t>
      </w:r>
    </w:p>
    <w:p w14:paraId="3AE0448C" w14:textId="77777777" w:rsidR="00E156EF" w:rsidRPr="004C5D73" w:rsidRDefault="00E156EF" w:rsidP="00E004B5">
      <w:pPr>
        <w:pStyle w:val="ListParagraph"/>
        <w:tabs>
          <w:tab w:val="left" w:pos="3780"/>
        </w:tabs>
        <w:spacing w:after="0"/>
        <w:ind w:left="1416" w:hanging="336"/>
        <w:jc w:val="thaiDistribute"/>
        <w:rPr>
          <w:rFonts w:ascii="Browallia New" w:eastAsia="Cordia New" w:hAnsi="Browallia New" w:cs="Browallia New"/>
          <w:snapToGrid w:val="0"/>
          <w:color w:val="000000"/>
          <w:sz w:val="26"/>
          <w:szCs w:val="26"/>
          <w:lang w:eastAsia="th-TH"/>
        </w:rPr>
      </w:pPr>
      <w:r w:rsidRPr="004C5D73">
        <w:rPr>
          <w:rFonts w:ascii="Browallia New" w:eastAsia="Cordia New" w:hAnsi="Browallia New" w:cs="Browallia New"/>
          <w:snapToGrid w:val="0"/>
          <w:color w:val="000000"/>
          <w:sz w:val="26"/>
          <w:szCs w:val="26"/>
          <w:cs/>
          <w:lang w:eastAsia="th-TH"/>
        </w:rPr>
        <w:t>•</w:t>
      </w:r>
      <w:r w:rsidRPr="004C5D73">
        <w:rPr>
          <w:rFonts w:ascii="Browallia New" w:eastAsia="Cordia New" w:hAnsi="Browallia New" w:cs="Browallia New"/>
          <w:snapToGrid w:val="0"/>
          <w:color w:val="000000"/>
          <w:sz w:val="26"/>
          <w:szCs w:val="26"/>
          <w:cs/>
          <w:lang w:eastAsia="th-TH"/>
        </w:rPr>
        <w:tab/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7141E3FD" w14:textId="77777777" w:rsidR="00E004B5" w:rsidRPr="004C5D73" w:rsidRDefault="00E004B5" w:rsidP="00E004B5">
      <w:pPr>
        <w:pStyle w:val="ListParagraph"/>
        <w:tabs>
          <w:tab w:val="left" w:pos="3780"/>
        </w:tabs>
        <w:spacing w:after="0"/>
        <w:ind w:left="1416" w:hanging="336"/>
        <w:jc w:val="thaiDistribute"/>
        <w:rPr>
          <w:rFonts w:ascii="Browallia New" w:eastAsia="Cordia New" w:hAnsi="Browallia New" w:cs="Browallia New"/>
          <w:snapToGrid w:val="0"/>
          <w:color w:val="000000"/>
          <w:sz w:val="26"/>
          <w:szCs w:val="26"/>
          <w:lang w:eastAsia="th-TH" w:bidi="th-TH"/>
        </w:rPr>
      </w:pPr>
    </w:p>
    <w:p w14:paraId="765D30E0" w14:textId="0D1EA9C7" w:rsidR="00E156EF" w:rsidRPr="004C5D73" w:rsidRDefault="00E156EF" w:rsidP="003018BA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ขาดทุนและการกลับรายการผลขาดทุนจากการด้อยค่าบันทึกในกำไรหรือขาดทุนเป็นรายการแยกต่างหากจากรายการค่าใช้จ่ายในการดำเนินงานอื่น</w:t>
      </w:r>
    </w:p>
    <w:p w14:paraId="1CABF20C" w14:textId="77777777" w:rsidR="00E26D2D" w:rsidRPr="004C5D73" w:rsidRDefault="00E26D2D" w:rsidP="003018BA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5BCD053E" w14:textId="6ABCEAA3" w:rsidR="00A30755" w:rsidRPr="004C5D73" w:rsidRDefault="00A30755" w:rsidP="00260BD4">
      <w:pPr>
        <w:pStyle w:val="Heading2"/>
        <w:numPr>
          <w:ilvl w:val="1"/>
          <w:numId w:val="11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4C5D7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ที่ดิน อาคารและอุปกรณ์</w:t>
      </w:r>
    </w:p>
    <w:p w14:paraId="308DBCFD" w14:textId="4897FC6B" w:rsidR="00320AF8" w:rsidRPr="004C5D73" w:rsidRDefault="00320AF8" w:rsidP="005F3D87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</w:pPr>
    </w:p>
    <w:p w14:paraId="7622F2D4" w14:textId="6F122745" w:rsidR="00320AF8" w:rsidRPr="004C5D73" w:rsidRDefault="00463CE5" w:rsidP="005F3D8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ที่ดิน อาคารและอุปกรณ์วัดมูลค่าด้วยราคาทุน หักค่าเสื่อมราคาสะสม และผลขาดทุนจากการด้อยค่าสะสม (ถ้ามี)</w:t>
      </w:r>
    </w:p>
    <w:p w14:paraId="6C2010D2" w14:textId="77777777" w:rsidR="00FF0CB6" w:rsidRPr="004C5D73" w:rsidRDefault="00FF0CB6" w:rsidP="00A568CC">
      <w:pPr>
        <w:pStyle w:val="a"/>
        <w:tabs>
          <w:tab w:val="right" w:pos="7200"/>
          <w:tab w:val="right" w:pos="9000"/>
          <w:tab w:val="right" w:pos="12960"/>
          <w:tab w:val="right" w:pos="14760"/>
        </w:tabs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A034407" w14:textId="09D9824B" w:rsidR="00A568CC" w:rsidRPr="004C5D73" w:rsidRDefault="00A568CC" w:rsidP="00A568CC">
      <w:pPr>
        <w:pStyle w:val="a"/>
        <w:tabs>
          <w:tab w:val="right" w:pos="7200"/>
          <w:tab w:val="right" w:pos="9000"/>
          <w:tab w:val="right" w:pos="12960"/>
          <w:tab w:val="right" w:pos="14760"/>
        </w:tabs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ที่ดินไม่มีการคิด</w:t>
      </w: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เสื่อมราคา</w:t>
      </w:r>
      <w:r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C5D7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ค่าเสื่อมราคาคำนวณจากมูลค่าเสื่อมสภาพของรายการสินทรัพย์อื่น ซึ่งประกอบด้วยราคาทุน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>ของสินทรัพย์หรือต้นทุนในการเปลี่ยนแทนอื่น หักด้วยมูลค่าคงเหลือของสินทรัพย์</w:t>
      </w:r>
    </w:p>
    <w:p w14:paraId="4A5595A9" w14:textId="0179AE12" w:rsidR="00B636F7" w:rsidRPr="004C5D73" w:rsidRDefault="00B636F7">
      <w:pPr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505B5B6C" w14:textId="77777777" w:rsidR="00A568CC" w:rsidRPr="004C5D73" w:rsidRDefault="00A568CC" w:rsidP="00A568CC">
      <w:pPr>
        <w:pStyle w:val="a"/>
        <w:tabs>
          <w:tab w:val="right" w:pos="7200"/>
          <w:tab w:val="right" w:pos="9000"/>
          <w:tab w:val="right" w:pos="12960"/>
          <w:tab w:val="right" w:pos="14760"/>
        </w:tabs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lastRenderedPageBreak/>
        <w:t>ค่าเสื่อมราคาบันทึกเป็นค่าใช้จ่ายในกำไรหรือขาดทุน คำนวณโดยวิธีเส้นตรงตามเกณฑ์อายุการให้ประโยชน์โดยประมาณของสินทรัพย์ หรือส่วนประกอบของสินทรัพย์แต่ละรายการ ประมาณการอายุการใช้งานของสินทรัพย์แสดงได้ดังนี้</w:t>
      </w:r>
    </w:p>
    <w:p w14:paraId="713924E2" w14:textId="3848D6E2" w:rsidR="007D29C1" w:rsidRPr="004C5D73" w:rsidRDefault="007D29C1" w:rsidP="004F1EB6">
      <w:pPr>
        <w:pStyle w:val="a"/>
        <w:tabs>
          <w:tab w:val="right" w:pos="7200"/>
          <w:tab w:val="right" w:pos="9000"/>
          <w:tab w:val="right" w:pos="12960"/>
          <w:tab w:val="right" w:pos="14760"/>
        </w:tabs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787DE02" w14:textId="6D456A49" w:rsidR="007D29C1" w:rsidRPr="004C5D73" w:rsidRDefault="007D29C1" w:rsidP="00CB6CC7">
      <w:pPr>
        <w:pStyle w:val="ListParagraph"/>
        <w:tabs>
          <w:tab w:val="right" w:pos="9450"/>
        </w:tabs>
        <w:spacing w:after="0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</w:pPr>
      <w:r w:rsidRPr="004C5D7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อาคาร</w:t>
      </w:r>
      <w:r w:rsidRPr="004C5D7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ab/>
      </w:r>
      <w:r w:rsidR="00D27987" w:rsidRPr="00D2798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  <w:t>20</w:t>
      </w:r>
      <w:r w:rsidRPr="004C5D7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ปี</w:t>
      </w:r>
    </w:p>
    <w:p w14:paraId="5730974B" w14:textId="0E98649B" w:rsidR="007D29C1" w:rsidRPr="004C5D73" w:rsidRDefault="007D29C1" w:rsidP="00CB6CC7">
      <w:pPr>
        <w:pStyle w:val="ListParagraph"/>
        <w:tabs>
          <w:tab w:val="right" w:pos="9450"/>
        </w:tabs>
        <w:spacing w:after="0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4C5D7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ส่วนปรับปรุงอาคารเช่า</w:t>
      </w:r>
      <w:r w:rsidRPr="004C5D7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ab/>
      </w:r>
      <w:r w:rsidR="00D27987" w:rsidRPr="00D2798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  <w:t>5</w:t>
      </w:r>
      <w:r w:rsidRPr="004C5D7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  <w:t xml:space="preserve"> - </w:t>
      </w:r>
      <w:r w:rsidR="00D27987" w:rsidRPr="00D2798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  <w:t>10</w:t>
      </w:r>
      <w:r w:rsidRPr="004C5D7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ปี</w:t>
      </w:r>
    </w:p>
    <w:p w14:paraId="025CA6CE" w14:textId="5F1756BE" w:rsidR="007D29C1" w:rsidRPr="004C5D73" w:rsidRDefault="007D29C1" w:rsidP="00CB6CC7">
      <w:pPr>
        <w:pStyle w:val="ListParagraph"/>
        <w:tabs>
          <w:tab w:val="right" w:pos="9450"/>
        </w:tabs>
        <w:spacing w:after="0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4C5D7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เครื่องตกแต่งติดตั้งและอุปกรณ์สำนักงาน</w:t>
      </w:r>
      <w:r w:rsidRPr="004C5D7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ab/>
      </w:r>
      <w:r w:rsidR="00D27987" w:rsidRPr="00D2798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  <w:t>5</w:t>
      </w:r>
      <w:r w:rsidR="00AF459A" w:rsidRPr="004C5D7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Pr="004C5D7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ปี</w:t>
      </w:r>
    </w:p>
    <w:p w14:paraId="3777E987" w14:textId="2C189E55" w:rsidR="007D29C1" w:rsidRPr="004C5D73" w:rsidRDefault="007D29C1" w:rsidP="00CB6CC7">
      <w:pPr>
        <w:pStyle w:val="ListParagraph"/>
        <w:tabs>
          <w:tab w:val="right" w:pos="9450"/>
        </w:tabs>
        <w:spacing w:after="0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</w:pPr>
      <w:r w:rsidRPr="004C5D7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ยานพาหนะ</w:t>
      </w:r>
      <w:r w:rsidRPr="004C5D7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ab/>
      </w:r>
      <w:r w:rsidR="00D27987" w:rsidRPr="00D2798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  <w:t>5</w:t>
      </w:r>
      <w:r w:rsidRPr="004C5D7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ปี</w:t>
      </w:r>
    </w:p>
    <w:p w14:paraId="617A3527" w14:textId="6E082CA2" w:rsidR="007D29C1" w:rsidRPr="004C5D73" w:rsidRDefault="007D29C1" w:rsidP="00CB6CC7">
      <w:pPr>
        <w:pStyle w:val="ListParagraph"/>
        <w:tabs>
          <w:tab w:val="right" w:pos="9450"/>
        </w:tabs>
        <w:spacing w:after="0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</w:pPr>
      <w:r w:rsidRPr="004C5D7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อุปกรณ์คอมพิวเตอร์</w:t>
      </w:r>
      <w:r w:rsidRPr="004C5D7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ab/>
      </w:r>
      <w:r w:rsidR="00D27987" w:rsidRPr="00D2798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  <w:t>3</w:t>
      </w:r>
      <w:r w:rsidR="00D50411" w:rsidRPr="004C5D7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="00AF459A" w:rsidRPr="004C5D7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  <w:t xml:space="preserve">- </w:t>
      </w:r>
      <w:r w:rsidR="00D27987" w:rsidRPr="00D2798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  <w:t>5</w:t>
      </w:r>
      <w:r w:rsidRPr="004C5D7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ปี</w:t>
      </w:r>
    </w:p>
    <w:p w14:paraId="07AF3AE7" w14:textId="68736796" w:rsidR="00A568CC" w:rsidRPr="004C5D73" w:rsidRDefault="00A568CC" w:rsidP="004D7E10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F6FDFBC" w14:textId="44074EA1" w:rsidR="00A568CC" w:rsidRPr="004C5D73" w:rsidRDefault="00A568CC" w:rsidP="00463CE5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14:paraId="71E70DA1" w14:textId="77777777" w:rsidR="00A568CC" w:rsidRPr="004C5D73" w:rsidRDefault="00A568CC" w:rsidP="00A568C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802CDA1" w14:textId="786837D5" w:rsidR="00A568CC" w:rsidRPr="00D27987" w:rsidRDefault="00A568CC" w:rsidP="00A568CC">
      <w:pPr>
        <w:ind w:left="54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</w:pPr>
      <w:r w:rsidRPr="00D27987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ในกรณีที่มูลค่าตามบัญชีสูงกว่ามูลค่าที่คาดว่าจะได้รับคืน มูลค่าตามบัญชีจะถูกปรับลดให้เท่ากับมูลค่าที่คาดว่าจะได้รับคืนทันที </w:t>
      </w:r>
    </w:p>
    <w:p w14:paraId="2E9761F2" w14:textId="77777777" w:rsidR="00A568CC" w:rsidRPr="004C5D73" w:rsidRDefault="00A568CC" w:rsidP="00A568C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E59E41F" w14:textId="0106EF7D" w:rsidR="00A568CC" w:rsidRPr="004C5D73" w:rsidRDefault="00A568CC" w:rsidP="00A568C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ผลกำไรหรือขาดทุนที่เกิดจากการจำหน่ายส่วนปรับปรุงอาคารและอุปกรณ์ คำนวณโดยเปรียบเทียบจากสิ่งตอบแทนสุทธิ</w:t>
      </w:r>
      <w:r w:rsidR="00D27987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ที่ได้รับจากการจำหน่ายสินทรัพย์กับมูลค่าตามบัญชีของสินทรัพย์ และจะรับรู้บัญชีผลกำไรหรือขาดทุนอื่นสุทธิในงบกำไรขาดทุนเบ็ดเสร็จ</w:t>
      </w:r>
    </w:p>
    <w:p w14:paraId="12C3B62A" w14:textId="77777777" w:rsidR="00FF0CB6" w:rsidRPr="004C5D73" w:rsidRDefault="00FF0CB6" w:rsidP="00A568C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FABC151" w14:textId="658B7D5D" w:rsidR="00A30755" w:rsidRPr="004C5D73" w:rsidRDefault="00554B19" w:rsidP="00260BD4">
      <w:pPr>
        <w:pStyle w:val="Heading2"/>
        <w:numPr>
          <w:ilvl w:val="1"/>
          <w:numId w:val="11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4C5D7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ค่า</w:t>
      </w:r>
      <w:r w:rsidR="00A30755" w:rsidRPr="004C5D7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ความนิยม</w:t>
      </w:r>
    </w:p>
    <w:p w14:paraId="13391674" w14:textId="77777777" w:rsidR="00DA0FC4" w:rsidRPr="004C5D73" w:rsidRDefault="00DA0FC4" w:rsidP="004D7E1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648966E" w14:textId="00027B08" w:rsidR="004E2BD2" w:rsidRPr="004C5D73" w:rsidRDefault="006D3A44" w:rsidP="004D7E1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C5D7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ภายหลังจากการรับรู้เมื่อเริ่มแรก ค่าความนิยมจะถูกวัดมูลค่าด้วยวิธีราคาทุนหักขาดทุนจากการด้อยค่า บริษัทจะทำการประเมิน</w:t>
      </w: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ด้อยค่าของค่าความนิยมเป็นประจำทุกปีโดยไม่คำนึงถึงว่าจะมีข้อบ่งชี้ของการด้อยค่าเกิดขึ้นหรือไม่</w:t>
      </w:r>
    </w:p>
    <w:p w14:paraId="15B187F4" w14:textId="09CEAB5C" w:rsidR="00E26D2D" w:rsidRPr="004C5D73" w:rsidRDefault="00E26D2D">
      <w:pPr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07B976DC" w14:textId="295C2FFE" w:rsidR="00A30755" w:rsidRPr="004C5D73" w:rsidRDefault="00A30755" w:rsidP="00260BD4">
      <w:pPr>
        <w:pStyle w:val="Heading2"/>
        <w:numPr>
          <w:ilvl w:val="1"/>
          <w:numId w:val="11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4C5D7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สินทรัพย์ไม่มีตัวตน</w:t>
      </w:r>
    </w:p>
    <w:p w14:paraId="50A9F16C" w14:textId="229FA762" w:rsidR="004E2BD2" w:rsidRPr="004C5D73" w:rsidRDefault="004E2BD2" w:rsidP="004D7E1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C3782D9" w14:textId="77777777" w:rsidR="00536F38" w:rsidRPr="004C5D73" w:rsidRDefault="00536F38" w:rsidP="00536F3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สินทรัพย์ไม่มีตัวตนที่อายุการให้ประโยชน์ทราบได้แน่นอน แสดงราคาทุนหักค่าตัดจำหน่ายสะสมและขาดทุนจากการด้อยค่า (ถ้ามี)</w:t>
      </w:r>
    </w:p>
    <w:p w14:paraId="18A382DF" w14:textId="77777777" w:rsidR="00536F38" w:rsidRPr="004C5D73" w:rsidRDefault="00536F38" w:rsidP="00536F3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3E055CA" w14:textId="77777777" w:rsidR="00536F38" w:rsidRPr="004C5D73" w:rsidRDefault="00536F38" w:rsidP="00536F3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D2798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ค่าตัดจำหน่ายบันทึกเป็นค่าใช้จ่ายในงบกำไรขาดทุน คำนวณโดยวิธีเส้นตรงตามระยะเวลาที่คาดว่าจะได้รับประโยชน์เชิงเศรษฐกิจ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>ของสินทรัพย์ที่ไม่มีตัวตนแต่ละประเภท ระยะเวลาที่คาดว่าจะได้รับประโยชน์เชิงเศรษฐกิจแสดงได้ดังนี้</w:t>
      </w:r>
    </w:p>
    <w:p w14:paraId="35FEDF58" w14:textId="77777777" w:rsidR="00DE6E91" w:rsidRPr="004C5D73" w:rsidRDefault="00DE6E91" w:rsidP="004D7E1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108E6D0" w14:textId="28F184D7" w:rsidR="00DE6E91" w:rsidRPr="004C5D73" w:rsidRDefault="00DE6E91" w:rsidP="00CB6CC7">
      <w:pPr>
        <w:pStyle w:val="ListParagraph"/>
        <w:tabs>
          <w:tab w:val="right" w:pos="9450"/>
        </w:tabs>
        <w:spacing w:after="0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</w:pPr>
      <w:bookmarkStart w:id="1" w:name="_Hlk87292786"/>
      <w:r w:rsidRPr="004C5D7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ซอฟต์แวร์คอมพิวเตอร์</w:t>
      </w:r>
      <w:r w:rsidRPr="004C5D7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ab/>
      </w:r>
      <w:r w:rsidR="00D27987" w:rsidRPr="00D27987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</w:t>
      </w:r>
      <w:r w:rsidRPr="004C5D7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- </w:t>
      </w:r>
      <w:r w:rsidR="00D27987" w:rsidRPr="00D27987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10</w:t>
      </w:r>
      <w:r w:rsidRPr="004C5D7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ปี</w:t>
      </w:r>
      <w:bookmarkEnd w:id="1"/>
    </w:p>
    <w:p w14:paraId="0C3E782D" w14:textId="5395022E" w:rsidR="00DE6E91" w:rsidRPr="004C5D73" w:rsidRDefault="00DE6E91" w:rsidP="004D7E1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6EB1119" w14:textId="26521012" w:rsidR="00421BC5" w:rsidRPr="004C5D73" w:rsidRDefault="00536F38" w:rsidP="00527B98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ินทรัพย์ไม่มีตัวตนที่มีอายุการใช้งานที่แน่นอนจะทำการทดสอบด้อยค่าเมื่อมีข้อบ่งชี้ว่าสินทรัพย์นั้นอาจมีการด้อยค่า </w:t>
      </w:r>
      <w:r w:rsidRPr="004C5D7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ินทรัพย์ไม่มีตัวตนที่ไม่มีอายุการใช้งานที่แน่นอนจะทำการทดสอบด้อยค่าทุกปีหรือเมื่อมีข้อบ่งชี้ว่าสินทรัพย์นั้นอาจมีการด้อยค่า</w:t>
      </w:r>
    </w:p>
    <w:p w14:paraId="0309732B" w14:textId="6A3C5141" w:rsidR="00B636F7" w:rsidRPr="004C5D73" w:rsidRDefault="00B636F7">
      <w:pPr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br w:type="page"/>
      </w:r>
    </w:p>
    <w:p w14:paraId="15A27583" w14:textId="48C39FC8" w:rsidR="00A30755" w:rsidRPr="004C5D73" w:rsidRDefault="00A30755" w:rsidP="00260BD4">
      <w:pPr>
        <w:pStyle w:val="Heading2"/>
        <w:numPr>
          <w:ilvl w:val="1"/>
          <w:numId w:val="11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</w:pPr>
      <w:r w:rsidRPr="004C5D7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lastRenderedPageBreak/>
        <w:t>ผลประโยชน์พนักงาน</w:t>
      </w:r>
    </w:p>
    <w:p w14:paraId="5398ED76" w14:textId="2CDAA1EF" w:rsidR="00C837E1" w:rsidRPr="004C5D73" w:rsidRDefault="00C837E1" w:rsidP="00BD7D6D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A830E09" w14:textId="69689AD4" w:rsidR="00C837E1" w:rsidRPr="004C5D73" w:rsidRDefault="00C837E1" w:rsidP="00260BD4">
      <w:pPr>
        <w:pStyle w:val="ListParagraph"/>
        <w:numPr>
          <w:ilvl w:val="0"/>
          <w:numId w:val="10"/>
        </w:numPr>
        <w:spacing w:after="0"/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ผลประโยชน์พนักงานระยะสั้น</w:t>
      </w:r>
    </w:p>
    <w:p w14:paraId="6D08B784" w14:textId="02753081" w:rsidR="00C837E1" w:rsidRPr="004C5D73" w:rsidRDefault="00C837E1" w:rsidP="00BD7D6D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6DB903F" w14:textId="1E4BD6D7" w:rsidR="00C837E1" w:rsidRPr="004C5D73" w:rsidRDefault="00C837E1" w:rsidP="006F06FE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C5D7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D27987" w:rsidRPr="00D2798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12</w:t>
      </w:r>
      <w:r w:rsidRPr="004C5D7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เดือนหลังจากวันสิ้นรอบระยะเวลาบัญชี</w:t>
      </w: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เช่น ค่าจ้าง เงินเดือน ลาประจำปีและลาป่วยที่มีการจ่ายค่าแรง ส่วนแบ่งกำไรและโบนัส และค่ารักษาพยาบาล โดยรับรู้ตามช่วงเวลาการ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1630A691" w14:textId="6372BD59" w:rsidR="00C837E1" w:rsidRPr="004C5D73" w:rsidRDefault="00C837E1" w:rsidP="00BD7D6D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852B0BF" w14:textId="77777777" w:rsidR="00C837E1" w:rsidRPr="004C5D73" w:rsidRDefault="00C837E1" w:rsidP="00260BD4">
      <w:pPr>
        <w:pStyle w:val="ListParagraph"/>
        <w:numPr>
          <w:ilvl w:val="0"/>
          <w:numId w:val="10"/>
        </w:numPr>
        <w:spacing w:after="0"/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กองทุนสำรองเลี้ยงชีพ</w:t>
      </w:r>
    </w:p>
    <w:p w14:paraId="0753639C" w14:textId="77777777" w:rsidR="00C837E1" w:rsidRPr="004C5D73" w:rsidRDefault="00C837E1" w:rsidP="00BD7D6D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E4B2AD6" w14:textId="1CF34948" w:rsidR="009F1E43" w:rsidRPr="004C5D73" w:rsidRDefault="009F1E43" w:rsidP="009F1E43">
      <w:pPr>
        <w:pStyle w:val="ListParagraph"/>
        <w:spacing w:after="0"/>
        <w:ind w:left="1080"/>
        <w:jc w:val="thaiDistribute"/>
        <w:rPr>
          <w:rFonts w:ascii="Browallia New" w:eastAsia="Cordia New" w:hAnsi="Browallia New" w:cs="Browallia New"/>
          <w:color w:val="000000"/>
          <w:sz w:val="26"/>
          <w:szCs w:val="26"/>
        </w:rPr>
      </w:pPr>
      <w:r w:rsidRPr="004C5D73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bidi="th-TH"/>
        </w:rPr>
        <w:t>กลุ่มกิจการ</w:t>
      </w:r>
      <w:r w:rsidRPr="004C5D73">
        <w:rPr>
          <w:rFonts w:ascii="Browallia New" w:eastAsia="Cordia New" w:hAnsi="Browallia New" w:cs="Browallia New"/>
          <w:color w:val="000000"/>
          <w:sz w:val="26"/>
          <w:szCs w:val="26"/>
          <w:cs/>
        </w:rPr>
        <w:t>ได้จัดตั้งกองทุนสำรองเลี้ยงชีพขึ้น โดยหักจากเงินเดือนพนักงานส่วนหนึ่ง และ</w:t>
      </w:r>
      <w:r w:rsidRPr="004C5D73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bidi="th-TH"/>
        </w:rPr>
        <w:t>กลุ่มกิจการ</w:t>
      </w:r>
      <w:r w:rsidRPr="004C5D73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จ่ายสมทบอีกส่วนหนึ่งในอัตราเดียวกันกับอัตราที่พนักงานจ่าย กองทุนสำรองเลี้ยงชีพดังกล่าวได้จดทะเบียนตามพระราชบัญญัติกองทุน</w:t>
      </w:r>
      <w:r w:rsidRPr="004C5D73">
        <w:rPr>
          <w:rFonts w:ascii="Browallia New" w:eastAsia="Cordia New" w:hAnsi="Browallia New" w:cs="Browallia New"/>
          <w:color w:val="000000"/>
          <w:sz w:val="26"/>
          <w:szCs w:val="26"/>
          <w:cs/>
          <w:lang w:val="th-TH"/>
        </w:rPr>
        <w:t xml:space="preserve">ผลประโยชน์พนักงานหลังออกจากงาน </w:t>
      </w:r>
    </w:p>
    <w:p w14:paraId="2AB66AAE" w14:textId="77777777" w:rsidR="00D4466C" w:rsidRPr="004C5D73" w:rsidRDefault="00D4466C" w:rsidP="009F1E43">
      <w:pPr>
        <w:pStyle w:val="ListParagraph"/>
        <w:spacing w:after="0"/>
        <w:ind w:left="1080"/>
        <w:jc w:val="thaiDistribute"/>
        <w:rPr>
          <w:rFonts w:ascii="Browallia New" w:eastAsia="Cordia New" w:hAnsi="Browallia New" w:cs="Browallia New"/>
          <w:color w:val="000000"/>
          <w:sz w:val="26"/>
          <w:szCs w:val="26"/>
        </w:rPr>
      </w:pPr>
    </w:p>
    <w:p w14:paraId="13C86761" w14:textId="323724C7" w:rsidR="00D4466C" w:rsidRPr="004C5D73" w:rsidRDefault="00D4466C" w:rsidP="00D4466C">
      <w:pPr>
        <w:pStyle w:val="ListParagraph"/>
        <w:numPr>
          <w:ilvl w:val="0"/>
          <w:numId w:val="10"/>
        </w:numPr>
        <w:spacing w:after="0"/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C5D73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ผลประโยชน์</w:t>
      </w:r>
      <w:r w:rsidR="00EE138E" w:rsidRPr="004C5D73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พนักงานหลังออกจากงาน</w:t>
      </w:r>
    </w:p>
    <w:p w14:paraId="2298B776" w14:textId="77777777" w:rsidR="00BD5687" w:rsidRPr="004C5D73" w:rsidRDefault="00BD5687" w:rsidP="003705F1">
      <w:pPr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GB" w:bidi="ar-SA"/>
        </w:rPr>
      </w:pPr>
    </w:p>
    <w:p w14:paraId="175D34B9" w14:textId="6B1E6570" w:rsidR="00647E0D" w:rsidRPr="004C5D73" w:rsidRDefault="009F1E43" w:rsidP="00647E0D">
      <w:pPr>
        <w:pStyle w:val="ListParagraph"/>
        <w:spacing w:after="0"/>
        <w:ind w:left="1080"/>
        <w:jc w:val="thaiDistribute"/>
        <w:rPr>
          <w:rFonts w:ascii="Browallia New" w:eastAsia="Cordia New" w:hAnsi="Browallia New" w:cs="Browallia New"/>
          <w:color w:val="000000"/>
          <w:sz w:val="26"/>
          <w:szCs w:val="26"/>
        </w:rPr>
      </w:pPr>
      <w:r w:rsidRPr="004C5D73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bidi="th-TH"/>
        </w:rPr>
        <w:t>กลุ่มกิจการ</w:t>
      </w:r>
      <w:r w:rsidR="00647E0D" w:rsidRPr="004C5D73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จัดให้มีผลประโยชน์พนักงานหลังออกจากงานเพื่อจ่ายให้แก่พนักงานตามกฎหมายแรงงานของประเทศไทย หนี้สินผลประโยชน์พนักงานซึ่งคำนวณโดยผู้เชี่ยวชาญด้านคณิตศาสตร์ประกันภัยโดยใช้วิธีคิดลดแต่ละหน่วยที่ประมาณไว้ (</w:t>
      </w:r>
      <w:r w:rsidR="00647E0D" w:rsidRPr="004C5D73">
        <w:rPr>
          <w:rFonts w:ascii="Browallia New" w:eastAsia="Cordia New" w:hAnsi="Browallia New" w:cs="Browallia New"/>
          <w:color w:val="000000"/>
          <w:sz w:val="26"/>
          <w:szCs w:val="26"/>
        </w:rPr>
        <w:t xml:space="preserve">The Projected Unit Credit Method) </w:t>
      </w:r>
      <w:r w:rsidR="00647E0D" w:rsidRPr="004C5D73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อันเป็นประมาณการจากมูลค่าปัจจุบันของกระแสเงินสดที่คาดว่าจะต้องจ่ายในอนาคตและคำนวณคิดลดโดยใช้อัตราดอกเบี้ยของพันธบัตรรัฐบาลที่มีกำหนดเวลาใกล้เคียงกับระยะเวลาของหนี้สินดังกล่าว โดยประมาณการกระแสเงินสดที่คาดว่าจะต้องจ่ายในอนาคตนั้นประมาณการจากเงินเดือนพนักงาน อัตราการลาออก อายุงาน และปัจจัยอื่น กำไรหรือขาดทุนจากการเปลี่ยนแปลงประมาณการจะรับรู้เป็นค่าใช้จ่ายใน</w:t>
      </w:r>
      <w:r w:rsidR="00647E0D" w:rsidRPr="004C5D73">
        <w:rPr>
          <w:rFonts w:ascii="Browallia New" w:eastAsia="Cordia New" w:hAnsi="Browallia New" w:cs="Browallia New"/>
          <w:color w:val="000000"/>
          <w:sz w:val="26"/>
          <w:szCs w:val="26"/>
        </w:rPr>
        <w:br/>
      </w:r>
      <w:r w:rsidR="00647E0D" w:rsidRPr="004C5D73">
        <w:rPr>
          <w:rFonts w:ascii="Browallia New" w:eastAsia="Cordia New" w:hAnsi="Browallia New" w:cs="Browallia New"/>
          <w:color w:val="000000"/>
          <w:sz w:val="26"/>
          <w:szCs w:val="26"/>
          <w:cs/>
        </w:rPr>
        <w:t xml:space="preserve">งบกำไรขาดทุนและกำไรขาดทุนเบ็ดเสร็จอื่นสำหรับรอบระยะเวลาบัญชีที่เกิดรายการนั้น ทั้งนี้ค่าใช้จ่ายที่เกี่ยวข้องกับผลประโยชน์พนักงานจะบันทึกในงบกำไรขาดทุนและกำไรขาดทุนเบ็ดเสร็จอื่น เพื่อกระจายต้นทุนดังกล่าวตลอดระยะเวลาของการจ้างงาน </w:t>
      </w:r>
    </w:p>
    <w:p w14:paraId="6DBC503B" w14:textId="77777777" w:rsidR="00647E0D" w:rsidRPr="004C5D73" w:rsidRDefault="00647E0D" w:rsidP="00647E0D">
      <w:pPr>
        <w:pStyle w:val="ListParagraph"/>
        <w:spacing w:after="0"/>
        <w:ind w:left="108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cs/>
        </w:rPr>
      </w:pPr>
    </w:p>
    <w:p w14:paraId="6C5EDC05" w14:textId="77777777" w:rsidR="00647E0D" w:rsidRPr="004C5D73" w:rsidRDefault="00647E0D" w:rsidP="00647E0D">
      <w:pPr>
        <w:pStyle w:val="ListParagraph"/>
        <w:spacing w:after="0"/>
        <w:ind w:left="1080"/>
        <w:jc w:val="thaiDistribute"/>
        <w:rPr>
          <w:rFonts w:ascii="Browallia New" w:eastAsia="Cordia New" w:hAnsi="Browallia New" w:cs="Browallia New"/>
          <w:color w:val="000000"/>
          <w:sz w:val="26"/>
          <w:szCs w:val="26"/>
        </w:rPr>
      </w:pPr>
      <w:r w:rsidRPr="004C5D73">
        <w:rPr>
          <w:rFonts w:ascii="Browallia New" w:eastAsia="Cordia New" w:hAnsi="Browallia New" w:cs="Browallia New"/>
          <w:color w:val="000000"/>
          <w:spacing w:val="-2"/>
          <w:sz w:val="26"/>
          <w:szCs w:val="26"/>
          <w:cs/>
        </w:rPr>
        <w:t>ต้นทุนบริการในอดีตที่เกี่ยวข้องกับการแก้ไขโครงการจะรับรู้เป็นค่าใช้จ่ายในงบกำไรขาดทุนและกำไรขาดทุนเบ็ดเสร็จอื่น</w:t>
      </w:r>
      <w:r w:rsidRPr="004C5D73">
        <w:rPr>
          <w:rFonts w:ascii="Browallia New" w:eastAsia="Cordia New" w:hAnsi="Browallia New" w:cs="Browallia New"/>
          <w:color w:val="000000"/>
          <w:sz w:val="26"/>
          <w:szCs w:val="26"/>
          <w:cs/>
        </w:rPr>
        <w:t>เมื่อการแก้ไขโครงการมีผลบังคับใช้</w:t>
      </w:r>
    </w:p>
    <w:p w14:paraId="683032CD" w14:textId="77777777" w:rsidR="00FF0CB6" w:rsidRPr="004C5D73" w:rsidRDefault="00FF0CB6" w:rsidP="006244A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BFA635F" w14:textId="51ABA140" w:rsidR="00A24AFB" w:rsidRPr="004C5D73" w:rsidRDefault="00A24AFB" w:rsidP="00260BD4">
      <w:pPr>
        <w:pStyle w:val="ListParagraph"/>
        <w:numPr>
          <w:ilvl w:val="0"/>
          <w:numId w:val="10"/>
        </w:numPr>
        <w:spacing w:after="0"/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ผลตอบแทนพนักงานตามระยะเวลาของการปฏิบัติงาน</w:t>
      </w:r>
    </w:p>
    <w:p w14:paraId="46845C37" w14:textId="77777777" w:rsidR="00A24AFB" w:rsidRPr="004C5D73" w:rsidRDefault="00A24AFB" w:rsidP="00A24AFB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2891CF5" w14:textId="472BF616" w:rsidR="005C0ABF" w:rsidRPr="004C5D73" w:rsidRDefault="00A24AFB" w:rsidP="005C0ABF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กลุ่มกิจการมีการให้ผลตอบแทนพนักงานตามระยะเวลาของการปฏิบัติงาน โดยกลุ่มกิจการจะนับจำนวนระยะเวลาการปฏิบัติงานของพนักงาน (ปี) ตั้งแต่วันที่พนักงานเริ่มปฏิบัติงานกับบริษัท ทั้งนี้พนักงานที่ได้รับผลประโยชน์ข้างต้นจะต้องมีสถานะเป็นพนักงาน ณ วันที่ได้รับผลประโยชน์</w:t>
      </w:r>
    </w:p>
    <w:p w14:paraId="76E43296" w14:textId="77777777" w:rsidR="00B636F7" w:rsidRPr="004C5D73" w:rsidRDefault="00B636F7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096E13F6" w14:textId="47964FF5" w:rsidR="0039259A" w:rsidRPr="004C5D73" w:rsidRDefault="0039259A" w:rsidP="00260BD4">
      <w:pPr>
        <w:pStyle w:val="Heading2"/>
        <w:numPr>
          <w:ilvl w:val="1"/>
          <w:numId w:val="11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4C5D7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lastRenderedPageBreak/>
        <w:t>การจ่ายโดยใช้หุ้นเป็นเกณฑ์</w:t>
      </w:r>
    </w:p>
    <w:p w14:paraId="5F007897" w14:textId="77777777" w:rsidR="0039259A" w:rsidRPr="004C5D73" w:rsidRDefault="0039259A" w:rsidP="007F325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01F29D9" w14:textId="2213DF01" w:rsidR="0039259A" w:rsidRPr="004C5D73" w:rsidRDefault="0039259A" w:rsidP="007F325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C5D7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Allianz SE </w:t>
      </w: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คือหนึ่งในบริษัทใหญ่ของกลุ่มกิจการ ได้ออกแผนผลประโยชน์โดยใช้หุ้นเป็นเกณฑ์ให้กับพนักงานของ</w:t>
      </w:r>
      <w:r w:rsidRPr="004C5D7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กลุ่มกิจการ โดยที่</w:t>
      </w:r>
      <w:r w:rsidRPr="004C5D7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กลุ่มกิจการได้รับบริการจากพนักงานเป็นสิ่งตอบแทน</w:t>
      </w:r>
      <w:r w:rsidR="005E684B" w:rsidRPr="004C5D7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สำหรับหุ้น </w:t>
      </w:r>
      <w:r w:rsidR="005E684B" w:rsidRPr="004C5D73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Allianz</w:t>
      </w:r>
      <w:r w:rsidR="00107F4D" w:rsidRPr="004C5D73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5E684B" w:rsidRPr="004C5D7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โดย</w:t>
      </w:r>
      <w:r w:rsidRPr="004C5D7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พิจารณา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ตามเงื่อนไขที่ </w:t>
      </w:r>
      <w:r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Allianz SE 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กำหนด</w:t>
      </w:r>
      <w:r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66FC84AF" w14:textId="77777777" w:rsidR="007A18B4" w:rsidRPr="004C5D73" w:rsidRDefault="007A18B4" w:rsidP="007F325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D50DABC" w14:textId="77777777" w:rsidR="00E42385" w:rsidRPr="004C5D73" w:rsidRDefault="00E42385" w:rsidP="00E42385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ูลค่ายุติธรรมของการให้บริการของพนักงานได้รับการแลกเปลี่ยนกับการให้หุ้นหรือสิทธิซื้อหุ้นซึ่งถูกรับรู้เป็นค่าใช้จ่ายตลอดอายุการได้รับสิทธิ </w:t>
      </w:r>
      <w:r w:rsidRPr="004C5D73">
        <w:rPr>
          <w:rFonts w:ascii="Browallia New" w:hAnsi="Browallia New" w:cs="Browallia New" w:hint="cs"/>
          <w:color w:val="000000"/>
          <w:sz w:val="26"/>
          <w:szCs w:val="26"/>
          <w:cs/>
        </w:rPr>
        <w:t>โดยค่าใช้จ่ายดังกล่าวแสดงภายใต้รายการ</w:t>
      </w:r>
      <w:r w:rsidRPr="004C5D7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>ค่าใช้จ่ายในการดำเนินงานอื่น</w:t>
      </w:r>
      <w:r w:rsidRPr="004C5D7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C5D73">
        <w:rPr>
          <w:rFonts w:ascii="Browallia New" w:hAnsi="Browallia New" w:cs="Browallia New" w:hint="cs"/>
          <w:color w:val="000000"/>
          <w:sz w:val="26"/>
          <w:szCs w:val="26"/>
          <w:cs/>
        </w:rPr>
        <w:t>สำหรับค่าใช้จ่ายตลอดอายุการได้รับสิทธิ และ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>กำไร (ขาดทุน) จากการปรับมูลค่ายุติธรรมของเครื่องมือทางการเงิน</w:t>
      </w:r>
      <w:r w:rsidRPr="004C5D7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C5D73">
        <w:rPr>
          <w:rFonts w:ascii="Browallia New" w:hAnsi="Browallia New" w:cs="Browallia New" w:hint="cs"/>
          <w:color w:val="000000"/>
          <w:sz w:val="26"/>
          <w:szCs w:val="26"/>
          <w:cs/>
        </w:rPr>
        <w:t>สำหรับการปรับมูลค่ายุติธรรมของภาระผูกพัน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 xml:space="preserve"> ภาระผูกพันจากการจ่ายผลตอบแทนโดยใช้หุ้นเป็นเกณฑ์จะถูกแสดงภายใต้รายการ “ภาระผูกพันผลประโยชน์พนักงาน” ในงบฐานะการเงิน</w:t>
      </w:r>
    </w:p>
    <w:p w14:paraId="440B5CD8" w14:textId="6FF310C6" w:rsidR="003705F1" w:rsidRPr="004C5D73" w:rsidRDefault="003705F1">
      <w:pP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eastAsia="x-none"/>
        </w:rPr>
      </w:pPr>
    </w:p>
    <w:p w14:paraId="0AD1974B" w14:textId="3744FB64" w:rsidR="0026025B" w:rsidRPr="004C5D73" w:rsidRDefault="005B6461" w:rsidP="00260BD4">
      <w:pPr>
        <w:pStyle w:val="Heading2"/>
        <w:numPr>
          <w:ilvl w:val="1"/>
          <w:numId w:val="11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4C5D7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การรับรู้รายได้และค่าใช้จ่าย</w:t>
      </w:r>
    </w:p>
    <w:p w14:paraId="7BA1F58E" w14:textId="77777777" w:rsidR="0026025B" w:rsidRPr="004C5D73" w:rsidRDefault="0026025B" w:rsidP="0026025B">
      <w:pPr>
        <w:rPr>
          <w:rFonts w:ascii="Browallia New" w:eastAsia="Arial Unicode MS" w:hAnsi="Browallia New" w:cs="Browallia New"/>
          <w:sz w:val="26"/>
          <w:szCs w:val="26"/>
          <w:cs/>
          <w:lang w:val="en-GB" w:eastAsia="x-none"/>
        </w:rPr>
      </w:pPr>
    </w:p>
    <w:p w14:paraId="3FBF9C32" w14:textId="3C18E35A" w:rsidR="00F263D4" w:rsidRPr="004C5D73" w:rsidRDefault="00F263D4" w:rsidP="00260BD4">
      <w:pPr>
        <w:pStyle w:val="a"/>
        <w:numPr>
          <w:ilvl w:val="0"/>
          <w:numId w:val="24"/>
        </w:numPr>
        <w:tabs>
          <w:tab w:val="left" w:pos="1080"/>
          <w:tab w:val="right" w:pos="7200"/>
          <w:tab w:val="right" w:pos="9000"/>
          <w:tab w:val="right" w:pos="12960"/>
          <w:tab w:val="right" w:pos="14760"/>
        </w:tabs>
        <w:ind w:right="0"/>
        <w:jc w:val="both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4C5D7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รายได้จากการประกันภัย</w:t>
      </w:r>
    </w:p>
    <w:p w14:paraId="34D7F804" w14:textId="77777777" w:rsidR="00F263D4" w:rsidRPr="004C5D73" w:rsidRDefault="00F263D4" w:rsidP="00F263D4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5C5280BA" w14:textId="2ECA3EC9" w:rsidR="00F263D4" w:rsidRPr="004C5D73" w:rsidRDefault="00F263D4" w:rsidP="00B325CD">
      <w:pPr>
        <w:tabs>
          <w:tab w:val="left" w:pos="3780"/>
        </w:tabs>
        <w:ind w:left="927"/>
        <w:contextualSpacing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  <w:r w:rsidRPr="004C5D73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>เนื่องจาก</w:t>
      </w:r>
      <w:r w:rsidR="00444142" w:rsidRPr="004C5D73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val="en-US" w:eastAsia="th-TH"/>
        </w:rPr>
        <w:t>กลุ่มกิจการ</w:t>
      </w:r>
      <w:r w:rsidRPr="004C5D73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>ใช้วิธีการปันส่วนเบี้ยประกันภัยในการวัดมูลค่ากลุ่มสัญญาประกันภัยทั้งหมดของ</w:t>
      </w:r>
      <w:r w:rsidR="00444142" w:rsidRPr="004C5D73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val="en-US" w:eastAsia="th-TH"/>
        </w:rPr>
        <w:t>กลุ่มกิจการ</w:t>
      </w:r>
      <w:r w:rsidRPr="004C5D73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 xml:space="preserve">ดังนั้น รายได้จากการประกันภัยในแต่ละรอบระยะเวลา คือเบี้ยประกันภัยที่คาดว่าจะได้รับสำหรับการให้บริการในระหว่างรอบระยะเวลา </w:t>
      </w:r>
      <w:r w:rsidR="00444142" w:rsidRPr="004C5D73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val="en-US" w:eastAsia="th-TH"/>
        </w:rPr>
        <w:t>กลุ่มกิจการ</w:t>
      </w:r>
      <w:r w:rsidRPr="004C5D73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>จะปันส่วนเบี้ยประกันภัยดังกล่าวไปยังแต่ละรอบระยะเวลาตามเกณฑ์ระยะเวลาตลอดระยะเวลาคุ้มครอง</w:t>
      </w:r>
    </w:p>
    <w:p w14:paraId="63BDFAB3" w14:textId="77777777" w:rsidR="00AE3ABE" w:rsidRPr="004C5D73" w:rsidRDefault="00AE3ABE" w:rsidP="00A376A7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703ADE33" w14:textId="1FC065DE" w:rsidR="00AE3ABE" w:rsidRPr="004C5D73" w:rsidRDefault="00AE3ABE" w:rsidP="00260BD4">
      <w:pPr>
        <w:pStyle w:val="a"/>
        <w:numPr>
          <w:ilvl w:val="0"/>
          <w:numId w:val="24"/>
        </w:numPr>
        <w:tabs>
          <w:tab w:val="left" w:pos="1080"/>
          <w:tab w:val="right" w:pos="7200"/>
          <w:tab w:val="right" w:pos="9000"/>
          <w:tab w:val="right" w:pos="12960"/>
          <w:tab w:val="right" w:pos="14760"/>
        </w:tabs>
        <w:ind w:right="0"/>
        <w:jc w:val="both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4C5D7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ค่าใช้จ่ายในการบริการประกันภัย</w:t>
      </w:r>
    </w:p>
    <w:p w14:paraId="1D6B3E38" w14:textId="77777777" w:rsidR="00AE3ABE" w:rsidRPr="004C5D73" w:rsidRDefault="00AE3ABE" w:rsidP="00A376A7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363EAF34" w14:textId="77777777" w:rsidR="00AE3ABE" w:rsidRPr="004C5D73" w:rsidRDefault="00AE3ABE" w:rsidP="00AE3ABE">
      <w:pPr>
        <w:tabs>
          <w:tab w:val="left" w:pos="3780"/>
        </w:tabs>
        <w:ind w:left="927"/>
        <w:contextualSpacing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  <w:r w:rsidRPr="004C5D73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>ค่าใช้จ่ายในการบริการประกันภัย ประกอบด้วย:</w:t>
      </w:r>
    </w:p>
    <w:p w14:paraId="1DD434F6" w14:textId="77777777" w:rsidR="00AE3ABE" w:rsidRPr="004C5D73" w:rsidRDefault="00AE3ABE" w:rsidP="00A376A7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71007763" w14:textId="77777777" w:rsidR="00AE3ABE" w:rsidRPr="004C5D73" w:rsidRDefault="00AE3ABE" w:rsidP="00AE3ABE">
      <w:pPr>
        <w:pStyle w:val="ListParagraph"/>
        <w:tabs>
          <w:tab w:val="left" w:pos="3780"/>
        </w:tabs>
        <w:spacing w:after="0"/>
        <w:ind w:left="1353" w:hanging="426"/>
        <w:jc w:val="thaiDistribute"/>
        <w:rPr>
          <w:rFonts w:ascii="Browallia New" w:eastAsia="Cordia New" w:hAnsi="Browallia New" w:cs="Browallia New"/>
          <w:snapToGrid w:val="0"/>
          <w:color w:val="000000"/>
          <w:sz w:val="26"/>
          <w:szCs w:val="26"/>
          <w:lang w:eastAsia="th-TH"/>
        </w:rPr>
      </w:pPr>
      <w:r w:rsidRPr="004C5D73">
        <w:rPr>
          <w:rFonts w:ascii="Browallia New" w:eastAsia="Cordia New" w:hAnsi="Browallia New" w:cs="Browallia New"/>
          <w:snapToGrid w:val="0"/>
          <w:color w:val="000000"/>
          <w:sz w:val="26"/>
          <w:szCs w:val="26"/>
          <w:cs/>
          <w:lang w:eastAsia="th-TH"/>
        </w:rPr>
        <w:t>ก.</w:t>
      </w:r>
      <w:r w:rsidRPr="004C5D73">
        <w:rPr>
          <w:rFonts w:ascii="Browallia New" w:eastAsia="Cordia New" w:hAnsi="Browallia New" w:cs="Browallia New"/>
          <w:snapToGrid w:val="0"/>
          <w:color w:val="000000"/>
          <w:sz w:val="26"/>
          <w:szCs w:val="26"/>
          <w:cs/>
          <w:lang w:eastAsia="th-TH"/>
        </w:rPr>
        <w:tab/>
      </w:r>
      <w:r w:rsidRPr="004C5D73">
        <w:rPr>
          <w:rFonts w:ascii="Browallia New" w:eastAsia="Cordia New" w:hAnsi="Browallia New" w:cs="Browallia New"/>
          <w:snapToGrid w:val="0"/>
          <w:color w:val="000000"/>
          <w:spacing w:val="-6"/>
          <w:sz w:val="26"/>
          <w:szCs w:val="26"/>
          <w:cs/>
          <w:lang w:eastAsia="th-TH"/>
        </w:rPr>
        <w:t>ค่าสินไหมทดแทนและผลประโยชน์ที่เกิดขึ้นแล้ว โดยไม่รวมองค์ประกอบการลงทุน และจำนวนเงินที่ปันส่วน</w:t>
      </w:r>
      <w:r w:rsidRPr="004C5D73">
        <w:rPr>
          <w:rFonts w:ascii="Browallia New" w:eastAsia="Cordia New" w:hAnsi="Browallia New" w:cs="Browallia New"/>
          <w:snapToGrid w:val="0"/>
          <w:color w:val="000000"/>
          <w:sz w:val="26"/>
          <w:szCs w:val="26"/>
          <w:cs/>
          <w:lang w:eastAsia="th-TH"/>
        </w:rPr>
        <w:t>ไปยังองค์ประกอบส่วนที่เป็นผลขาดทุนของหนี้สินสำหรับความคุ้มครองที่เหลืออยู่</w:t>
      </w:r>
    </w:p>
    <w:p w14:paraId="39F10FBF" w14:textId="77777777" w:rsidR="00AE3ABE" w:rsidRPr="004C5D73" w:rsidRDefault="00AE3ABE" w:rsidP="00AE3ABE">
      <w:pPr>
        <w:pStyle w:val="ListParagraph"/>
        <w:tabs>
          <w:tab w:val="left" w:pos="3780"/>
        </w:tabs>
        <w:spacing w:after="0"/>
        <w:ind w:left="1353" w:hanging="426"/>
        <w:jc w:val="thaiDistribute"/>
        <w:rPr>
          <w:rFonts w:ascii="Browallia New" w:eastAsia="Cordia New" w:hAnsi="Browallia New" w:cs="Browallia New"/>
          <w:snapToGrid w:val="0"/>
          <w:color w:val="000000"/>
          <w:sz w:val="26"/>
          <w:szCs w:val="26"/>
          <w:lang w:eastAsia="th-TH"/>
        </w:rPr>
      </w:pPr>
      <w:r w:rsidRPr="004C5D73">
        <w:rPr>
          <w:rFonts w:ascii="Browallia New" w:eastAsia="Cordia New" w:hAnsi="Browallia New" w:cs="Browallia New"/>
          <w:snapToGrid w:val="0"/>
          <w:color w:val="000000"/>
          <w:sz w:val="26"/>
          <w:szCs w:val="26"/>
          <w:cs/>
          <w:lang w:eastAsia="th-TH"/>
        </w:rPr>
        <w:t>ข.</w:t>
      </w:r>
      <w:r w:rsidRPr="004C5D73">
        <w:rPr>
          <w:rFonts w:ascii="Browallia New" w:eastAsia="Cordia New" w:hAnsi="Browallia New" w:cs="Browallia New"/>
          <w:snapToGrid w:val="0"/>
          <w:color w:val="000000"/>
          <w:sz w:val="26"/>
          <w:szCs w:val="26"/>
          <w:cs/>
          <w:lang w:eastAsia="th-TH"/>
        </w:rPr>
        <w:tab/>
        <w:t>ค่าใช้จ่ายในการบริการประกันภัยอื่นที่เกิดขึ้นโดยตรง  รวมถึงสินทรัพย์ที่เคยรับรู้มาก่อนหน้าสำหรับกระแสเงินสด (นอกเหนือจากกระแสเงินสดที่ทำให้ได้มาซึ่งการประกันภัย) ซึ่งตัดรายการออก ณ วันที่รับรู้ครั้งแรก</w:t>
      </w:r>
    </w:p>
    <w:p w14:paraId="6FF5D2BF" w14:textId="269E0CF4" w:rsidR="00AE3ABE" w:rsidRPr="004C5D73" w:rsidRDefault="00AE3ABE" w:rsidP="00AE3ABE">
      <w:pPr>
        <w:pStyle w:val="ListParagraph"/>
        <w:tabs>
          <w:tab w:val="left" w:pos="3780"/>
        </w:tabs>
        <w:spacing w:after="0"/>
        <w:ind w:left="1353" w:hanging="426"/>
        <w:jc w:val="thaiDistribute"/>
        <w:rPr>
          <w:rFonts w:ascii="Browallia New" w:eastAsia="Cordia New" w:hAnsi="Browallia New" w:cs="Browallia New"/>
          <w:snapToGrid w:val="0"/>
          <w:color w:val="000000"/>
          <w:sz w:val="26"/>
          <w:szCs w:val="26"/>
          <w:lang w:eastAsia="th-TH"/>
        </w:rPr>
      </w:pPr>
      <w:r w:rsidRPr="004C5D73">
        <w:rPr>
          <w:rFonts w:ascii="Browallia New" w:eastAsia="Cordia New" w:hAnsi="Browallia New" w:cs="Browallia New"/>
          <w:snapToGrid w:val="0"/>
          <w:color w:val="000000"/>
          <w:sz w:val="26"/>
          <w:szCs w:val="26"/>
          <w:cs/>
          <w:lang w:eastAsia="th-TH"/>
        </w:rPr>
        <w:t>ค.</w:t>
      </w:r>
      <w:r w:rsidRPr="004C5D73">
        <w:rPr>
          <w:rFonts w:ascii="Browallia New" w:eastAsia="Cordia New" w:hAnsi="Browallia New" w:cs="Browallia New"/>
          <w:snapToGrid w:val="0"/>
          <w:color w:val="000000"/>
          <w:sz w:val="26"/>
          <w:szCs w:val="26"/>
          <w:cs/>
          <w:lang w:eastAsia="th-TH"/>
        </w:rPr>
        <w:tab/>
        <w:t xml:space="preserve">การตัดจำหน่ายของกระแสเงินสดที่ทำให้ได้มาซึ่งการประกันภัย </w:t>
      </w:r>
      <w:r w:rsidRPr="004C5D73">
        <w:rPr>
          <w:rFonts w:ascii="Browallia New" w:eastAsia="Cordia New" w:hAnsi="Browallia New" w:cs="Browallia New"/>
          <w:snapToGrid w:val="0"/>
          <w:color w:val="000000"/>
          <w:sz w:val="26"/>
          <w:szCs w:val="26"/>
          <w:lang w:eastAsia="th-TH"/>
        </w:rPr>
        <w:t>-</w:t>
      </w:r>
      <w:r w:rsidRPr="004C5D73">
        <w:rPr>
          <w:rFonts w:ascii="Browallia New" w:eastAsia="Cordia New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 สำหรับสัญญาที่วัดมูลค่าโดยวิธีการปันส่วนเบี้ยประกันภัย </w:t>
      </w:r>
      <w:r w:rsidR="00444142" w:rsidRPr="004C5D73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val="en-US" w:eastAsia="th-TH"/>
        </w:rPr>
        <w:t>กลุ่มกิจการ</w:t>
      </w:r>
      <w:r w:rsidRPr="004C5D73">
        <w:rPr>
          <w:rFonts w:ascii="Browallia New" w:eastAsia="Cordia New" w:hAnsi="Browallia New" w:cs="Browallia New"/>
          <w:snapToGrid w:val="0"/>
          <w:color w:val="000000"/>
          <w:sz w:val="26"/>
          <w:szCs w:val="26"/>
          <w:cs/>
          <w:lang w:eastAsia="th-TH"/>
        </w:rPr>
        <w:t>จะตัดจำหน่ายกระแสเงินสดที่ทำให้ได้มาซึ่งการประกันภัยแบบเส้นตรงตลอดระยะเวลาคุ้มครองของกลุ่มสัญญา</w:t>
      </w:r>
    </w:p>
    <w:p w14:paraId="44A2EAB7" w14:textId="77777777" w:rsidR="00AE3ABE" w:rsidRPr="004C5D73" w:rsidRDefault="00AE3ABE" w:rsidP="00AE3ABE">
      <w:pPr>
        <w:pStyle w:val="ListParagraph"/>
        <w:tabs>
          <w:tab w:val="left" w:pos="3780"/>
        </w:tabs>
        <w:spacing w:after="0"/>
        <w:ind w:left="1353" w:hanging="426"/>
        <w:jc w:val="thaiDistribute"/>
        <w:rPr>
          <w:rFonts w:ascii="Browallia New" w:eastAsia="Cordia New" w:hAnsi="Browallia New" w:cs="Browallia New"/>
          <w:snapToGrid w:val="0"/>
          <w:color w:val="000000"/>
          <w:sz w:val="26"/>
          <w:szCs w:val="26"/>
          <w:lang w:eastAsia="th-TH"/>
        </w:rPr>
      </w:pPr>
      <w:r w:rsidRPr="004C5D73">
        <w:rPr>
          <w:rFonts w:ascii="Browallia New" w:eastAsia="Cordia New" w:hAnsi="Browallia New" w:cs="Browallia New"/>
          <w:snapToGrid w:val="0"/>
          <w:color w:val="000000"/>
          <w:sz w:val="26"/>
          <w:szCs w:val="26"/>
          <w:cs/>
          <w:lang w:eastAsia="th-TH"/>
        </w:rPr>
        <w:t>ง.</w:t>
      </w:r>
      <w:r w:rsidRPr="004C5D73">
        <w:rPr>
          <w:rFonts w:ascii="Browallia New" w:eastAsia="Cordia New" w:hAnsi="Browallia New" w:cs="Browallia New"/>
          <w:snapToGrid w:val="0"/>
          <w:color w:val="000000"/>
          <w:sz w:val="26"/>
          <w:szCs w:val="26"/>
          <w:cs/>
          <w:lang w:eastAsia="th-TH"/>
        </w:rPr>
        <w:tab/>
      </w:r>
      <w:r w:rsidRPr="004C5D73">
        <w:rPr>
          <w:rFonts w:ascii="Browallia New" w:eastAsia="Cordia New" w:hAnsi="Browallia New" w:cs="Browallia New"/>
          <w:snapToGrid w:val="0"/>
          <w:color w:val="000000"/>
          <w:spacing w:val="-4"/>
          <w:sz w:val="26"/>
          <w:szCs w:val="26"/>
          <w:cs/>
          <w:lang w:eastAsia="th-TH"/>
        </w:rPr>
        <w:t xml:space="preserve">การเปลี่ยนแปลงที่เกี่ยวข้องกับการบริการในอดีต </w:t>
      </w:r>
      <w:r w:rsidRPr="004C5D73">
        <w:rPr>
          <w:rFonts w:ascii="Browallia New" w:eastAsia="Cordia New" w:hAnsi="Browallia New" w:cs="Browallia New"/>
          <w:snapToGrid w:val="0"/>
          <w:color w:val="000000"/>
          <w:spacing w:val="-4"/>
          <w:sz w:val="26"/>
          <w:szCs w:val="26"/>
          <w:lang w:eastAsia="th-TH"/>
        </w:rPr>
        <w:t>-</w:t>
      </w:r>
      <w:r w:rsidRPr="004C5D73">
        <w:rPr>
          <w:rFonts w:ascii="Browallia New" w:eastAsia="Cordia New" w:hAnsi="Browallia New" w:cs="Browallia New"/>
          <w:snapToGrid w:val="0"/>
          <w:color w:val="000000"/>
          <w:spacing w:val="-4"/>
          <w:sz w:val="26"/>
          <w:szCs w:val="26"/>
          <w:cs/>
          <w:lang w:eastAsia="th-TH"/>
        </w:rPr>
        <w:t xml:space="preserve"> การเปลี่ยนแปลงของกระแสเงินสดจากการปฏิบัติครบที่เกี่ยวข้อง</w:t>
      </w:r>
      <w:r w:rsidRPr="004C5D73">
        <w:rPr>
          <w:rFonts w:ascii="Browallia New" w:eastAsia="Cordia New" w:hAnsi="Browallia New" w:cs="Browallia New"/>
          <w:snapToGrid w:val="0"/>
          <w:color w:val="000000"/>
          <w:sz w:val="26"/>
          <w:szCs w:val="26"/>
          <w:cs/>
          <w:lang w:eastAsia="th-TH"/>
        </w:rPr>
        <w:t>กับหนี้สินสำหรับค่าสินไหมทดแทนที่เกิดขึ้นแล้ว</w:t>
      </w:r>
    </w:p>
    <w:p w14:paraId="391335BD" w14:textId="450CF336" w:rsidR="00AE3ABE" w:rsidRPr="004C5D73" w:rsidRDefault="00AE3ABE" w:rsidP="00AE3ABE">
      <w:pPr>
        <w:pStyle w:val="ListParagraph"/>
        <w:tabs>
          <w:tab w:val="left" w:pos="3780"/>
        </w:tabs>
        <w:spacing w:after="0"/>
        <w:ind w:left="1353" w:hanging="426"/>
        <w:jc w:val="thaiDistribute"/>
        <w:rPr>
          <w:rFonts w:ascii="Browallia New" w:eastAsia="Cordia New" w:hAnsi="Browallia New" w:cs="Browallia New"/>
          <w:snapToGrid w:val="0"/>
          <w:color w:val="000000"/>
          <w:sz w:val="26"/>
          <w:szCs w:val="26"/>
          <w:cs/>
          <w:lang w:eastAsia="th-TH"/>
        </w:rPr>
      </w:pPr>
      <w:r w:rsidRPr="004C5D73">
        <w:rPr>
          <w:rFonts w:ascii="Browallia New" w:eastAsia="Cordia New" w:hAnsi="Browallia New" w:cs="Browallia New"/>
          <w:snapToGrid w:val="0"/>
          <w:color w:val="000000"/>
          <w:sz w:val="26"/>
          <w:szCs w:val="26"/>
          <w:cs/>
          <w:lang w:eastAsia="th-TH"/>
        </w:rPr>
        <w:t>จ.</w:t>
      </w:r>
      <w:r w:rsidRPr="004C5D73">
        <w:rPr>
          <w:rFonts w:ascii="Browallia New" w:eastAsia="Cordia New" w:hAnsi="Browallia New" w:cs="Browallia New"/>
          <w:snapToGrid w:val="0"/>
          <w:color w:val="000000"/>
          <w:sz w:val="26"/>
          <w:szCs w:val="26"/>
          <w:cs/>
          <w:lang w:eastAsia="th-TH"/>
        </w:rPr>
        <w:tab/>
      </w:r>
      <w:r w:rsidRPr="004C5D73">
        <w:rPr>
          <w:rFonts w:ascii="Browallia New" w:eastAsia="Cordia New" w:hAnsi="Browallia New" w:cs="Browallia New"/>
          <w:snapToGrid w:val="0"/>
          <w:color w:val="000000"/>
          <w:spacing w:val="-6"/>
          <w:sz w:val="26"/>
          <w:szCs w:val="26"/>
          <w:cs/>
          <w:lang w:eastAsia="th-TH"/>
        </w:rPr>
        <w:t xml:space="preserve">การเปลี่ยนแปลงที่เกี่ยวข้องกบการให้บริการในอนาคต </w:t>
      </w:r>
      <w:r w:rsidRPr="004C5D73">
        <w:rPr>
          <w:rFonts w:ascii="Browallia New" w:eastAsia="Cordia New" w:hAnsi="Browallia New" w:cs="Browallia New"/>
          <w:snapToGrid w:val="0"/>
          <w:color w:val="000000"/>
          <w:spacing w:val="-6"/>
          <w:sz w:val="26"/>
          <w:szCs w:val="26"/>
          <w:lang w:eastAsia="th-TH"/>
        </w:rPr>
        <w:t>-</w:t>
      </w:r>
      <w:r w:rsidRPr="004C5D73">
        <w:rPr>
          <w:rFonts w:ascii="Browallia New" w:eastAsia="Cordia New" w:hAnsi="Browallia New" w:cs="Browallia New"/>
          <w:snapToGrid w:val="0"/>
          <w:color w:val="000000"/>
          <w:spacing w:val="-6"/>
          <w:sz w:val="26"/>
          <w:szCs w:val="26"/>
          <w:cs/>
          <w:lang w:eastAsia="th-TH"/>
        </w:rPr>
        <w:t xml:space="preserve"> การเปลี่ยนแปลงของกระแสเงินสดจากการปฏิบัติครบที่ส่งผลให้เกิดผลขาดทุนจากกลุ่มสัญญาที่สร้างภาระ หรือการกลับรายการผลขาดทุนดังกล่าว</w:t>
      </w:r>
      <w:r w:rsidRPr="004C5D73">
        <w:rPr>
          <w:rFonts w:ascii="Browallia New" w:eastAsia="Cordia New" w:hAnsi="Browallia New" w:cs="Browallia New"/>
          <w:snapToGrid w:val="0"/>
          <w:color w:val="000000"/>
          <w:spacing w:val="-6"/>
          <w:sz w:val="26"/>
          <w:szCs w:val="26"/>
          <w:lang w:eastAsia="th-TH"/>
        </w:rPr>
        <w:t xml:space="preserve"> </w:t>
      </w:r>
      <w:r w:rsidRPr="004C5D73">
        <w:rPr>
          <w:rFonts w:ascii="Browallia New" w:eastAsia="Cordia New" w:hAnsi="Browallia New" w:cs="Browallia New"/>
          <w:snapToGrid w:val="0"/>
          <w:color w:val="000000"/>
          <w:spacing w:val="-6"/>
          <w:sz w:val="26"/>
          <w:szCs w:val="26"/>
          <w:cs/>
          <w:lang w:eastAsia="th-TH"/>
        </w:rPr>
        <w:t>และ</w:t>
      </w:r>
    </w:p>
    <w:p w14:paraId="31016389" w14:textId="77777777" w:rsidR="00AE3ABE" w:rsidRPr="004C5D73" w:rsidRDefault="00AE3ABE" w:rsidP="00AE3ABE">
      <w:pPr>
        <w:pStyle w:val="ListParagraph"/>
        <w:tabs>
          <w:tab w:val="left" w:pos="3780"/>
        </w:tabs>
        <w:spacing w:after="0"/>
        <w:ind w:left="1353" w:hanging="426"/>
        <w:jc w:val="thaiDistribute"/>
        <w:rPr>
          <w:rFonts w:ascii="Browallia New" w:eastAsia="Cordia New" w:hAnsi="Browallia New" w:cs="Browallia New"/>
          <w:snapToGrid w:val="0"/>
          <w:color w:val="000000"/>
          <w:sz w:val="26"/>
          <w:szCs w:val="26"/>
          <w:lang w:eastAsia="th-TH"/>
        </w:rPr>
      </w:pPr>
      <w:r w:rsidRPr="004C5D73">
        <w:rPr>
          <w:rFonts w:ascii="Browallia New" w:eastAsia="Cordia New" w:hAnsi="Browallia New" w:cs="Browallia New"/>
          <w:snapToGrid w:val="0"/>
          <w:color w:val="000000"/>
          <w:sz w:val="26"/>
          <w:szCs w:val="26"/>
          <w:cs/>
          <w:lang w:eastAsia="th-TH"/>
        </w:rPr>
        <w:t>ฉ.</w:t>
      </w:r>
      <w:r w:rsidRPr="004C5D73">
        <w:rPr>
          <w:rFonts w:ascii="Browallia New" w:eastAsia="Cordia New" w:hAnsi="Browallia New" w:cs="Browallia New"/>
          <w:snapToGrid w:val="0"/>
          <w:color w:val="000000"/>
          <w:sz w:val="26"/>
          <w:szCs w:val="26"/>
          <w:cs/>
          <w:lang w:eastAsia="th-TH"/>
        </w:rPr>
        <w:tab/>
        <w:t>การด้อยค่าของสินทรัพย์สำหรับกระแสเงินสดที่ทำให้ได้มาซึ่งการประกันภัยสุทธิและการกลับรายการ</w:t>
      </w:r>
    </w:p>
    <w:p w14:paraId="6A18A886" w14:textId="55CA7BF9" w:rsidR="00B636F7" w:rsidRPr="004C5D73" w:rsidRDefault="00B636F7">
      <w:pPr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</w:pPr>
      <w:r w:rsidRPr="004C5D7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br w:type="page"/>
      </w:r>
    </w:p>
    <w:p w14:paraId="5B6B262A" w14:textId="38213B56" w:rsidR="00E20526" w:rsidRPr="004C5D73" w:rsidRDefault="00E20526" w:rsidP="00260BD4">
      <w:pPr>
        <w:pStyle w:val="a"/>
        <w:numPr>
          <w:ilvl w:val="0"/>
          <w:numId w:val="24"/>
        </w:numPr>
        <w:tabs>
          <w:tab w:val="left" w:pos="1080"/>
          <w:tab w:val="right" w:pos="7200"/>
          <w:tab w:val="right" w:pos="9000"/>
          <w:tab w:val="right" w:pos="12960"/>
          <w:tab w:val="right" w:pos="14760"/>
        </w:tabs>
        <w:ind w:right="0"/>
        <w:jc w:val="both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4C5D7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lastRenderedPageBreak/>
        <w:t>รายได้หรือค่าใช้จ่ายสุทธิจากสัญญาประกันภัยต่อที่ถือไว้</w:t>
      </w:r>
    </w:p>
    <w:p w14:paraId="22C52A61" w14:textId="77777777" w:rsidR="005B6461" w:rsidRPr="004C5D73" w:rsidRDefault="005B6461" w:rsidP="00B636F7">
      <w:pPr>
        <w:tabs>
          <w:tab w:val="left" w:pos="3780"/>
        </w:tabs>
        <w:ind w:left="927"/>
        <w:contextualSpacing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</w:p>
    <w:p w14:paraId="063887C0" w14:textId="432777DF" w:rsidR="00A376A7" w:rsidRPr="004C5D73" w:rsidRDefault="00444142" w:rsidP="00A376A7">
      <w:pPr>
        <w:tabs>
          <w:tab w:val="left" w:pos="3780"/>
        </w:tabs>
        <w:ind w:left="927"/>
        <w:contextualSpacing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  <w:r w:rsidRPr="004C5D73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val="en-US" w:eastAsia="th-TH"/>
        </w:rPr>
        <w:t>กลุ่มกิจการ</w:t>
      </w:r>
      <w:r w:rsidR="00A376A7" w:rsidRPr="004C5D73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>นำเสนอผลการดำเนินงานของกลุ่มสัญญาประกันภัยต่อที่ถือไว้ตามเกณฑ์สุทธิ โดยแสดงไว้ที่รายได้หรือค่าใช้จ่ายสุทธิจากสัญญาประกันภัยต่อที่ถือไว้ ซึ่งประกอบด้วยจำนวนดังต่อไปนี้:</w:t>
      </w:r>
    </w:p>
    <w:p w14:paraId="41BC8460" w14:textId="77777777" w:rsidR="00A376A7" w:rsidRPr="004C5D73" w:rsidRDefault="00A376A7" w:rsidP="00B636F7">
      <w:pPr>
        <w:tabs>
          <w:tab w:val="left" w:pos="3780"/>
        </w:tabs>
        <w:ind w:left="927"/>
        <w:contextualSpacing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</w:p>
    <w:p w14:paraId="782F367B" w14:textId="77777777" w:rsidR="00A376A7" w:rsidRPr="004C5D73" w:rsidRDefault="00A376A7" w:rsidP="00A376A7">
      <w:pPr>
        <w:pStyle w:val="ListParagraph"/>
        <w:tabs>
          <w:tab w:val="left" w:pos="3780"/>
        </w:tabs>
        <w:spacing w:after="0"/>
        <w:ind w:left="1353" w:hanging="426"/>
        <w:jc w:val="thaiDistribute"/>
        <w:rPr>
          <w:rFonts w:ascii="Browallia New" w:eastAsia="Cordia New" w:hAnsi="Browallia New" w:cs="Browallia New"/>
          <w:snapToGrid w:val="0"/>
          <w:color w:val="000000"/>
          <w:sz w:val="26"/>
          <w:szCs w:val="26"/>
          <w:lang w:eastAsia="th-TH"/>
        </w:rPr>
      </w:pPr>
      <w:r w:rsidRPr="004C5D73">
        <w:rPr>
          <w:rFonts w:ascii="Browallia New" w:eastAsia="Cordia New" w:hAnsi="Browallia New" w:cs="Browallia New"/>
          <w:snapToGrid w:val="0"/>
          <w:color w:val="000000"/>
          <w:sz w:val="26"/>
          <w:szCs w:val="26"/>
          <w:cs/>
          <w:lang w:eastAsia="th-TH"/>
        </w:rPr>
        <w:t>ก.</w:t>
      </w:r>
      <w:r w:rsidRPr="004C5D73">
        <w:rPr>
          <w:rFonts w:ascii="Browallia New" w:eastAsia="Cordia New" w:hAnsi="Browallia New" w:cs="Browallia New"/>
          <w:snapToGrid w:val="0"/>
          <w:color w:val="000000"/>
          <w:sz w:val="26"/>
          <w:szCs w:val="26"/>
          <w:cs/>
          <w:lang w:eastAsia="th-TH"/>
        </w:rPr>
        <w:tab/>
        <w:t>ค่าใช้จ่ายในการประกันภัยต่อ</w:t>
      </w:r>
    </w:p>
    <w:p w14:paraId="464A0432" w14:textId="77777777" w:rsidR="00A376A7" w:rsidRPr="004C5D73" w:rsidRDefault="00A376A7" w:rsidP="00A376A7">
      <w:pPr>
        <w:pStyle w:val="ListParagraph"/>
        <w:tabs>
          <w:tab w:val="left" w:pos="3780"/>
        </w:tabs>
        <w:spacing w:after="0"/>
        <w:ind w:left="1353" w:hanging="426"/>
        <w:jc w:val="thaiDistribute"/>
        <w:rPr>
          <w:rFonts w:ascii="Browallia New" w:eastAsia="Cordia New" w:hAnsi="Browallia New" w:cs="Browallia New"/>
          <w:snapToGrid w:val="0"/>
          <w:color w:val="000000"/>
          <w:sz w:val="26"/>
          <w:szCs w:val="26"/>
          <w:lang w:eastAsia="th-TH"/>
        </w:rPr>
      </w:pPr>
      <w:r w:rsidRPr="004C5D73">
        <w:rPr>
          <w:rFonts w:ascii="Browallia New" w:eastAsia="Cordia New" w:hAnsi="Browallia New" w:cs="Browallia New"/>
          <w:snapToGrid w:val="0"/>
          <w:color w:val="000000"/>
          <w:sz w:val="26"/>
          <w:szCs w:val="26"/>
          <w:cs/>
          <w:lang w:eastAsia="th-TH"/>
        </w:rPr>
        <w:t>ข.</w:t>
      </w:r>
      <w:r w:rsidRPr="004C5D73">
        <w:rPr>
          <w:rFonts w:ascii="Browallia New" w:eastAsia="Cordia New" w:hAnsi="Browallia New" w:cs="Browallia New"/>
          <w:snapToGrid w:val="0"/>
          <w:color w:val="000000"/>
          <w:sz w:val="26"/>
          <w:szCs w:val="26"/>
          <w:cs/>
          <w:lang w:eastAsia="th-TH"/>
        </w:rPr>
        <w:tab/>
        <w:t>สำหรับกลุ่มสัญญาประกันภัยต่อที่ใช้วิธีการปันส่วนเบี้ยประกันภัย ค่านายหน้าจะรวมอยู่ในค่าใช้จ่ายในการประกันภัยต่อ</w:t>
      </w:r>
    </w:p>
    <w:p w14:paraId="208FC137" w14:textId="77777777" w:rsidR="00A376A7" w:rsidRPr="004C5D73" w:rsidRDefault="00A376A7" w:rsidP="00A376A7">
      <w:pPr>
        <w:pStyle w:val="ListParagraph"/>
        <w:tabs>
          <w:tab w:val="left" w:pos="3780"/>
        </w:tabs>
        <w:spacing w:after="0"/>
        <w:ind w:left="1353" w:hanging="426"/>
        <w:jc w:val="thaiDistribute"/>
        <w:rPr>
          <w:rFonts w:ascii="Browallia New" w:eastAsia="Cordia New" w:hAnsi="Browallia New" w:cs="Browallia New"/>
          <w:snapToGrid w:val="0"/>
          <w:color w:val="000000"/>
          <w:sz w:val="26"/>
          <w:szCs w:val="26"/>
          <w:lang w:eastAsia="th-TH"/>
        </w:rPr>
      </w:pPr>
      <w:r w:rsidRPr="004C5D73">
        <w:rPr>
          <w:rFonts w:ascii="Browallia New" w:eastAsia="Cordia New" w:hAnsi="Browallia New" w:cs="Browallia New"/>
          <w:snapToGrid w:val="0"/>
          <w:color w:val="000000"/>
          <w:sz w:val="26"/>
          <w:szCs w:val="26"/>
          <w:cs/>
          <w:lang w:eastAsia="th-TH"/>
        </w:rPr>
        <w:t>ค.</w:t>
      </w:r>
      <w:r w:rsidRPr="004C5D73">
        <w:rPr>
          <w:rFonts w:ascii="Browallia New" w:eastAsia="Cordia New" w:hAnsi="Browallia New" w:cs="Browallia New"/>
          <w:snapToGrid w:val="0"/>
          <w:color w:val="000000"/>
          <w:sz w:val="26"/>
          <w:szCs w:val="26"/>
          <w:cs/>
          <w:lang w:eastAsia="th-TH"/>
        </w:rPr>
        <w:tab/>
        <w:t>ค่าสินไหมทดแทนที่เกิดขึ้นแล้วที่คาดว่าจะได้รับคืน โดยไม่รวมองค์ประกอบการลงทุน และจำนวนเงินที่ปันส่วนไปยังองค์ประกอบส่วนที่เป็นผลขาดทุนที่ได้รับคืนของสินทรัพย์สำหรับความคุ้มครองที่เหลืออยู่</w:t>
      </w:r>
    </w:p>
    <w:p w14:paraId="45F426A8" w14:textId="77777777" w:rsidR="00A376A7" w:rsidRPr="004C5D73" w:rsidRDefault="00A376A7" w:rsidP="00A376A7">
      <w:pPr>
        <w:pStyle w:val="ListParagraph"/>
        <w:tabs>
          <w:tab w:val="left" w:pos="3780"/>
        </w:tabs>
        <w:spacing w:after="0"/>
        <w:ind w:left="1353" w:hanging="426"/>
        <w:jc w:val="thaiDistribute"/>
        <w:rPr>
          <w:rFonts w:ascii="Browallia New" w:eastAsia="Cordia New" w:hAnsi="Browallia New" w:cs="Browallia New"/>
          <w:snapToGrid w:val="0"/>
          <w:color w:val="000000"/>
          <w:sz w:val="26"/>
          <w:szCs w:val="26"/>
          <w:lang w:eastAsia="th-TH"/>
        </w:rPr>
      </w:pPr>
      <w:r w:rsidRPr="004C5D73">
        <w:rPr>
          <w:rFonts w:ascii="Browallia New" w:eastAsia="Cordia New" w:hAnsi="Browallia New" w:cs="Browallia New"/>
          <w:snapToGrid w:val="0"/>
          <w:color w:val="000000"/>
          <w:sz w:val="26"/>
          <w:szCs w:val="26"/>
          <w:cs/>
          <w:lang w:eastAsia="th-TH"/>
        </w:rPr>
        <w:t>ง.</w:t>
      </w:r>
      <w:r w:rsidRPr="004C5D73">
        <w:rPr>
          <w:rFonts w:ascii="Browallia New" w:eastAsia="Cordia New" w:hAnsi="Browallia New" w:cs="Browallia New"/>
          <w:snapToGrid w:val="0"/>
          <w:color w:val="000000"/>
          <w:sz w:val="26"/>
          <w:szCs w:val="26"/>
          <w:cs/>
          <w:lang w:eastAsia="th-TH"/>
        </w:rPr>
        <w:tab/>
        <w:t>ค่าใช้จ่ายจากสัญญาประกันภัยต่ออื่นที่เกิดขึ้นโดยตรง</w:t>
      </w:r>
    </w:p>
    <w:p w14:paraId="427BE667" w14:textId="77777777" w:rsidR="00A376A7" w:rsidRPr="004C5D73" w:rsidRDefault="00A376A7" w:rsidP="00A376A7">
      <w:pPr>
        <w:pStyle w:val="ListParagraph"/>
        <w:tabs>
          <w:tab w:val="left" w:pos="3780"/>
        </w:tabs>
        <w:spacing w:after="0"/>
        <w:ind w:left="1353" w:hanging="426"/>
        <w:jc w:val="thaiDistribute"/>
        <w:rPr>
          <w:rFonts w:ascii="Browallia New" w:eastAsia="Cordia New" w:hAnsi="Browallia New" w:cs="Browallia New"/>
          <w:snapToGrid w:val="0"/>
          <w:color w:val="000000"/>
          <w:sz w:val="26"/>
          <w:szCs w:val="26"/>
          <w:lang w:eastAsia="th-TH"/>
        </w:rPr>
      </w:pPr>
      <w:r w:rsidRPr="004C5D73">
        <w:rPr>
          <w:rFonts w:ascii="Browallia New" w:eastAsia="Cordia New" w:hAnsi="Browallia New" w:cs="Browallia New"/>
          <w:snapToGrid w:val="0"/>
          <w:color w:val="000000"/>
          <w:sz w:val="26"/>
          <w:szCs w:val="26"/>
          <w:cs/>
          <w:lang w:eastAsia="th-TH"/>
        </w:rPr>
        <w:t>จ.</w:t>
      </w:r>
      <w:r w:rsidRPr="004C5D73">
        <w:rPr>
          <w:rFonts w:ascii="Browallia New" w:eastAsia="Cordia New" w:hAnsi="Browallia New" w:cs="Browallia New"/>
          <w:snapToGrid w:val="0"/>
          <w:color w:val="000000"/>
          <w:sz w:val="26"/>
          <w:szCs w:val="26"/>
          <w:cs/>
          <w:lang w:eastAsia="th-TH"/>
        </w:rPr>
        <w:tab/>
        <w:t>การเปลี่ยนแปลงที่เกี่ยวข้องกับการบริการในอดีต - การเปลี่ยนแปลงของกระแสเงินสดจากการปฏิบัติครบที่เกี่ยวข้องกับค่าสินไหมทดแทนที่เกิดขึ้นแล้วที่คาดว่าจะได้รับคืน</w:t>
      </w:r>
    </w:p>
    <w:p w14:paraId="2642E26C" w14:textId="77777777" w:rsidR="00A376A7" w:rsidRPr="004C5D73" w:rsidRDefault="00A376A7" w:rsidP="00A376A7">
      <w:pPr>
        <w:pStyle w:val="ListParagraph"/>
        <w:tabs>
          <w:tab w:val="left" w:pos="3780"/>
        </w:tabs>
        <w:spacing w:after="0"/>
        <w:ind w:left="1353" w:hanging="426"/>
        <w:jc w:val="thaiDistribute"/>
        <w:rPr>
          <w:rFonts w:ascii="Browallia New" w:eastAsia="Cordia New" w:hAnsi="Browallia New" w:cs="Browallia New"/>
          <w:snapToGrid w:val="0"/>
          <w:color w:val="000000"/>
          <w:sz w:val="26"/>
          <w:szCs w:val="26"/>
          <w:lang w:eastAsia="th-TH"/>
        </w:rPr>
      </w:pPr>
      <w:r w:rsidRPr="004C5D73">
        <w:rPr>
          <w:rFonts w:ascii="Browallia New" w:eastAsia="Cordia New" w:hAnsi="Browallia New" w:cs="Browallia New"/>
          <w:snapToGrid w:val="0"/>
          <w:color w:val="000000"/>
          <w:sz w:val="26"/>
          <w:szCs w:val="26"/>
          <w:cs/>
          <w:lang w:eastAsia="th-TH"/>
        </w:rPr>
        <w:t>ฉ.</w:t>
      </w:r>
      <w:r w:rsidRPr="004C5D73">
        <w:rPr>
          <w:rFonts w:ascii="Browallia New" w:eastAsia="Cordia New" w:hAnsi="Browallia New" w:cs="Browallia New"/>
          <w:snapToGrid w:val="0"/>
          <w:color w:val="000000"/>
          <w:sz w:val="26"/>
          <w:szCs w:val="26"/>
          <w:cs/>
          <w:lang w:eastAsia="th-TH"/>
        </w:rPr>
        <w:tab/>
        <w:t>ผลกระทบของการเปลี่ยนแปลงความเสี่ยงจากการไม่สามารถปฏิบัติตามข้อกำหนดของภาระผูกพันโดยผู้ออกสัญญาประกันภัยต่อ และ</w:t>
      </w:r>
    </w:p>
    <w:p w14:paraId="6EF51D60" w14:textId="77777777" w:rsidR="00A376A7" w:rsidRPr="004C5D73" w:rsidRDefault="00A376A7" w:rsidP="00A376A7">
      <w:pPr>
        <w:pStyle w:val="ListParagraph"/>
        <w:tabs>
          <w:tab w:val="left" w:pos="3780"/>
        </w:tabs>
        <w:spacing w:after="0"/>
        <w:ind w:left="1353" w:hanging="426"/>
        <w:jc w:val="thaiDistribute"/>
        <w:rPr>
          <w:rFonts w:ascii="Browallia New" w:eastAsia="Cordia New" w:hAnsi="Browallia New" w:cs="Browallia New"/>
          <w:snapToGrid w:val="0"/>
          <w:color w:val="000000"/>
          <w:sz w:val="26"/>
          <w:szCs w:val="26"/>
          <w:lang w:eastAsia="th-TH"/>
        </w:rPr>
      </w:pPr>
      <w:r w:rsidRPr="004C5D73">
        <w:rPr>
          <w:rFonts w:ascii="Browallia New" w:eastAsia="Cordia New" w:hAnsi="Browallia New" w:cs="Browallia New"/>
          <w:snapToGrid w:val="0"/>
          <w:color w:val="000000"/>
          <w:sz w:val="26"/>
          <w:szCs w:val="26"/>
          <w:cs/>
          <w:lang w:eastAsia="th-TH"/>
        </w:rPr>
        <w:t>ช.</w:t>
      </w:r>
      <w:r w:rsidRPr="004C5D73">
        <w:rPr>
          <w:rFonts w:ascii="Browallia New" w:eastAsia="Cordia New" w:hAnsi="Browallia New" w:cs="Browallia New"/>
          <w:snapToGrid w:val="0"/>
          <w:color w:val="000000"/>
          <w:sz w:val="26"/>
          <w:szCs w:val="26"/>
          <w:cs/>
          <w:lang w:eastAsia="th-TH"/>
        </w:rPr>
        <w:tab/>
        <w:t>รายได้จากการรับรู้สัญญาอ้างอิงที่สร้างภาระในการรับรู้รายการเมื่อเริ่มแรก</w:t>
      </w:r>
    </w:p>
    <w:p w14:paraId="4C74EB67" w14:textId="77777777" w:rsidR="00A376A7" w:rsidRPr="004C5D73" w:rsidRDefault="00A376A7" w:rsidP="00B636F7">
      <w:pPr>
        <w:tabs>
          <w:tab w:val="left" w:pos="3780"/>
        </w:tabs>
        <w:ind w:left="927"/>
        <w:contextualSpacing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</w:p>
    <w:p w14:paraId="3C77AE40" w14:textId="7BE0A2E9" w:rsidR="009C6283" w:rsidRPr="004C5D73" w:rsidRDefault="00A376A7" w:rsidP="00A376A7">
      <w:pPr>
        <w:tabs>
          <w:tab w:val="left" w:pos="3780"/>
        </w:tabs>
        <w:ind w:left="927"/>
        <w:contextualSpacing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</w:pPr>
      <w:r w:rsidRPr="004C5D73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 xml:space="preserve">สำหรับสัญญาประกันภัยต่อที่ถือไว้ที่ใช้วิธีการปันส่วนเบี้ยประกันภัย </w:t>
      </w:r>
      <w:r w:rsidR="00444142" w:rsidRPr="004C5D73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val="en-US" w:eastAsia="th-TH"/>
        </w:rPr>
        <w:t>กลุ่มกิจการ</w:t>
      </w:r>
      <w:r w:rsidRPr="004C5D73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>รับรู้ค่าใช้จ่ายจากการประกันภัยต่อตามระยะเวลาตลอดระยะเวลาคุ้มครองของกลุ่มสัญญา</w:t>
      </w:r>
    </w:p>
    <w:p w14:paraId="6FF3A9B8" w14:textId="7972FD67" w:rsidR="009C6283" w:rsidRPr="004C5D73" w:rsidRDefault="009C6283" w:rsidP="00B636F7">
      <w:pPr>
        <w:tabs>
          <w:tab w:val="left" w:pos="3780"/>
        </w:tabs>
        <w:ind w:left="927"/>
        <w:contextualSpacing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</w:pPr>
    </w:p>
    <w:p w14:paraId="13484B95" w14:textId="68BB4B0E" w:rsidR="00B20467" w:rsidRPr="004C5D73" w:rsidRDefault="00B20467" w:rsidP="00DA2C13">
      <w:pPr>
        <w:tabs>
          <w:tab w:val="left" w:pos="3780"/>
        </w:tabs>
        <w:ind w:left="927"/>
        <w:contextualSpacing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  <w:r w:rsidRPr="004C5D73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en-US"/>
        </w:rPr>
        <w:t>ค่าบำเหน็จจากการเอาประกันภัยต่อที่ไม่ขึ้นอยู่กับค่าสินไหมทดแทนจากสัญญาที่อ้างอิงจะถูกหักออกจากค่าเบี้ยประกันภัย</w:t>
      </w:r>
      <w:r w:rsidR="00B636F7" w:rsidRPr="004C5D73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en-US"/>
        </w:rPr>
        <w:br/>
      </w:r>
      <w:r w:rsidRPr="004C5D73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>ที่จ่ายให้ผู้รับประกันภัยต่อ และบันทึกเป็นส่วนหนึ่งของค่าใช้จ่ายในการประกันภัยต่อ ในขณะที่ค่าบำเหน็จจากการเอาประกันภัยต่อที่ขึ้นอยู่กับค่าสินไหมทดแทนจากสัญญาที่อ้างอิงจะหักค่าสินไหมทดแทนที่คาดว่าจะได้รับคืน</w:t>
      </w:r>
    </w:p>
    <w:p w14:paraId="085428A3" w14:textId="6365AE8D" w:rsidR="00FF0CB6" w:rsidRPr="004C5D73" w:rsidRDefault="00FF0CB6" w:rsidP="00B636F7">
      <w:pPr>
        <w:tabs>
          <w:tab w:val="left" w:pos="3780"/>
        </w:tabs>
        <w:ind w:left="927"/>
        <w:contextualSpacing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</w:p>
    <w:p w14:paraId="3B83AF67" w14:textId="31143AC2" w:rsidR="003F15ED" w:rsidRPr="004C5D73" w:rsidRDefault="003F15ED" w:rsidP="00260BD4">
      <w:pPr>
        <w:pStyle w:val="a"/>
        <w:numPr>
          <w:ilvl w:val="0"/>
          <w:numId w:val="24"/>
        </w:numPr>
        <w:tabs>
          <w:tab w:val="left" w:pos="1080"/>
          <w:tab w:val="right" w:pos="7200"/>
          <w:tab w:val="right" w:pos="9000"/>
          <w:tab w:val="right" w:pos="12960"/>
          <w:tab w:val="right" w:pos="14760"/>
        </w:tabs>
        <w:ind w:right="0"/>
        <w:jc w:val="both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4C5D7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รายได้หรือค่าใช้จ่ายทางการเงินจากการประกันภัย</w:t>
      </w:r>
    </w:p>
    <w:p w14:paraId="059B1FBB" w14:textId="77777777" w:rsidR="00146045" w:rsidRPr="004C5D73" w:rsidRDefault="00146045" w:rsidP="00B636F7">
      <w:pPr>
        <w:tabs>
          <w:tab w:val="left" w:pos="3780"/>
        </w:tabs>
        <w:ind w:left="927"/>
        <w:contextualSpacing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</w:p>
    <w:p w14:paraId="20F134BC" w14:textId="659E5120" w:rsidR="00D1294E" w:rsidRPr="004C5D73" w:rsidRDefault="00D1294E" w:rsidP="00DA2C13">
      <w:pPr>
        <w:tabs>
          <w:tab w:val="left" w:pos="3780"/>
        </w:tabs>
        <w:ind w:left="927"/>
        <w:contextualSpacing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  <w:r w:rsidRPr="004C5D73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>รายได้หรือค่าใช้จ่ายทางการเงินจากการประกันภัย ประกอบด้วยการเปลี่ยนแปลงมูลค่าตามบัญชีของกลุ่มของสัญญาประกันภัยที่เกิดจากผลกระทบของมูลค่าเงินตามเวลาและความเสี่ยงทางการเงิน และการเปลี่ยนแปลงของมูลค่าเงินตามเวลาและความเสี่ยงทางการเงิน</w:t>
      </w:r>
    </w:p>
    <w:p w14:paraId="6080C38C" w14:textId="77777777" w:rsidR="00D1294E" w:rsidRPr="004C5D73" w:rsidRDefault="00D1294E" w:rsidP="00DA2C13">
      <w:pPr>
        <w:tabs>
          <w:tab w:val="left" w:pos="3780"/>
        </w:tabs>
        <w:ind w:left="927"/>
        <w:contextualSpacing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</w:p>
    <w:p w14:paraId="46DAB4FD" w14:textId="77777777" w:rsidR="00D1294E" w:rsidRPr="004C5D73" w:rsidRDefault="00D1294E" w:rsidP="00DA2C13">
      <w:pPr>
        <w:tabs>
          <w:tab w:val="left" w:pos="3780"/>
        </w:tabs>
        <w:ind w:left="927"/>
        <w:contextualSpacing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  <w:r w:rsidRPr="004C5D73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>สำหรับการวัดมูลค่าด้วยวิธีการปันส่วนเบี้ยประกันภัย รายได้หรือค่าใช้จ่ายทางการเงินจากการประกันภัยประกอบด้วยดอกเบี้ยที่เพิ่มขึ้นจากหนี้สินสำหรับค่าสินไหมทดแทนที่เกิดขึ้นแล้ว และผลกระทบของการเปลี่ยนแปลงอัตราดอกเบี้ยและสมมติฐานทางการเงินอื่น ๆ</w:t>
      </w:r>
    </w:p>
    <w:p w14:paraId="4F5E33AA" w14:textId="77777777" w:rsidR="00D1294E" w:rsidRPr="004C5D73" w:rsidRDefault="00D1294E" w:rsidP="00DA2C13">
      <w:pPr>
        <w:tabs>
          <w:tab w:val="left" w:pos="3780"/>
        </w:tabs>
        <w:ind w:left="927"/>
        <w:contextualSpacing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</w:p>
    <w:p w14:paraId="6BF0CDDB" w14:textId="11DD2410" w:rsidR="00D1294E" w:rsidRPr="004C5D73" w:rsidRDefault="00444142" w:rsidP="00DA2C13">
      <w:pPr>
        <w:tabs>
          <w:tab w:val="left" w:pos="3780"/>
        </w:tabs>
        <w:ind w:left="927"/>
        <w:contextualSpacing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  <w:r w:rsidRPr="004C5D73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val="en-US" w:eastAsia="th-TH"/>
        </w:rPr>
        <w:t>กลุ่มกิจการ</w:t>
      </w:r>
      <w:r w:rsidR="00D1294E" w:rsidRPr="004C5D73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>แยกแสดงการเปลี่ยนแปลงของค่าปรับปรุงความเสี่ยงสำหรับความเสี่ยงที่ไม่ใช่ทางการเงินระหว่างผลการดำเนินงานการบริการประกันภัยและรายได้หรือค่าใช้จ่ายทางการเงินจากการประกันภัย</w:t>
      </w:r>
    </w:p>
    <w:p w14:paraId="1016473E" w14:textId="743B3AD7" w:rsidR="00B636F7" w:rsidRPr="004C5D73" w:rsidRDefault="00B636F7">
      <w:pPr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</w:pPr>
      <w:r w:rsidRPr="004C5D73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br w:type="page"/>
      </w:r>
    </w:p>
    <w:p w14:paraId="41B7D297" w14:textId="3530A0D0" w:rsidR="00D1294E" w:rsidRPr="004C5D73" w:rsidRDefault="00444142" w:rsidP="00DA2C13">
      <w:pPr>
        <w:tabs>
          <w:tab w:val="left" w:pos="3780"/>
        </w:tabs>
        <w:ind w:left="927"/>
        <w:contextualSpacing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  <w:r w:rsidRPr="004C5D73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val="en-US" w:eastAsia="th-TH"/>
        </w:rPr>
        <w:lastRenderedPageBreak/>
        <w:t>กลุ่มกิจการ</w:t>
      </w:r>
      <w:r w:rsidR="00D1294E" w:rsidRPr="004C5D73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>เลือกที่จะแยกแสดงรายได้หรือค่าใช้จ่ายทางการเงินจากการประกันภัยนอกเหนือจากทางเลือกในการลดความเสี่ยงระหว่างกำไรหรือขาดทุนกับกำไรขาดทุนเบ็ดเสร็จอื่น (</w:t>
      </w:r>
      <w:r w:rsidR="00D1294E" w:rsidRPr="004C5D73"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  <w:t xml:space="preserve">OCI) </w:t>
      </w:r>
      <w:r w:rsidR="00D1294E" w:rsidRPr="004C5D73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 xml:space="preserve">ตามการปันส่วนอย่างเป็นระบบ นอกจากนี้ </w:t>
      </w:r>
      <w:r w:rsidRPr="004C5D73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val="en-US" w:eastAsia="th-TH"/>
        </w:rPr>
        <w:t>กลุ่มกิจการ</w:t>
      </w:r>
      <w:r w:rsidR="00D1294E" w:rsidRPr="004C5D73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>เลือกที่จะแยกแสดงการเปลี่ยนแปลงของค่าปรับปรุงความเสี่ยงสำหรับความเสี่ยงที่ไม่ใช่ทางการเงินระหว่างการเปลี่ยนแปลงที่เกี่ยวข้องกับความเสี่ยงที่ไม่ใช่ทางการเงิน และผลกระทบของมูลค่าเงินตามเวลา และการเปลี่ยนแปลงในมูลค่าเงินตามเวลาซึ่งรวมอยู่ในค่าใช้จ่ายทางการเงินจากสัญญาประกันภัยสุทธิ</w:t>
      </w:r>
    </w:p>
    <w:p w14:paraId="4416C61E" w14:textId="77777777" w:rsidR="00D1294E" w:rsidRPr="004C5D73" w:rsidRDefault="00D1294E" w:rsidP="00DA2C13">
      <w:pPr>
        <w:tabs>
          <w:tab w:val="left" w:pos="3780"/>
        </w:tabs>
        <w:ind w:left="927"/>
        <w:contextualSpacing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</w:p>
    <w:p w14:paraId="38BB4FE1" w14:textId="081520E9" w:rsidR="00D1294E" w:rsidRPr="004C5D73" w:rsidRDefault="00D1294E" w:rsidP="00DA2C13">
      <w:pPr>
        <w:tabs>
          <w:tab w:val="left" w:pos="3780"/>
        </w:tabs>
        <w:ind w:left="927"/>
        <w:contextualSpacing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  <w:r w:rsidRPr="004C5D73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 xml:space="preserve">สำหรับการวัดมูลค่าด้วยวิธีการปันส่วนเบี้ยประกันภัย </w:t>
      </w:r>
      <w:r w:rsidR="00444142" w:rsidRPr="004C5D73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val="en-US" w:eastAsia="th-TH"/>
        </w:rPr>
        <w:t>กลุ่มกิจการ</w:t>
      </w:r>
      <w:r w:rsidRPr="004C5D73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>รวมรายได้หรือค่าใช้จ่ายทางการเงินจากการประกันภัยสำหรับรอบระยะเวลาในกำไรหรือขาดทุน และกำไรขาดทุนเบ็ดเสร็จอื่น (</w:t>
      </w:r>
      <w:r w:rsidRPr="004C5D73"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  <w:t>OCI)</w:t>
      </w:r>
    </w:p>
    <w:p w14:paraId="1CC29A22" w14:textId="77777777" w:rsidR="003705F1" w:rsidRPr="004C5D73" w:rsidRDefault="003705F1" w:rsidP="00B636F7">
      <w:pPr>
        <w:tabs>
          <w:tab w:val="left" w:pos="3780"/>
        </w:tabs>
        <w:ind w:left="927"/>
        <w:contextualSpacing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</w:p>
    <w:p w14:paraId="35091C29" w14:textId="4D8AEE42" w:rsidR="00BD4182" w:rsidRPr="004C5D73" w:rsidRDefault="003070C9" w:rsidP="00C7179C">
      <w:pPr>
        <w:pStyle w:val="a"/>
        <w:numPr>
          <w:ilvl w:val="0"/>
          <w:numId w:val="24"/>
        </w:numPr>
        <w:tabs>
          <w:tab w:val="left" w:pos="1080"/>
          <w:tab w:val="right" w:pos="7200"/>
          <w:tab w:val="right" w:pos="9000"/>
          <w:tab w:val="right" w:pos="12960"/>
          <w:tab w:val="right" w:pos="14760"/>
        </w:tabs>
        <w:ind w:right="0"/>
        <w:jc w:val="both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4C5D7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รายได้ดอกเบี้ยและเงินปันผลรับ</w:t>
      </w:r>
    </w:p>
    <w:p w14:paraId="094D6904" w14:textId="77777777" w:rsidR="00973E9E" w:rsidRPr="004C5D73" w:rsidRDefault="00973E9E" w:rsidP="00B636F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15450AB" w14:textId="315E4A19" w:rsidR="00973E9E" w:rsidRPr="004C5D73" w:rsidRDefault="00973E9E" w:rsidP="00C7179C">
      <w:pPr>
        <w:tabs>
          <w:tab w:val="left" w:pos="3780"/>
        </w:tabs>
        <w:ind w:left="927"/>
        <w:contextualSpacing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  <w:r w:rsidRPr="004C5D73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>รายได้ดอกเบี้ยถือเป็นรายได้ตามเกณฑ์คงค้าง เงินปันผลรับถือเป็นรายได้เมื่อมีการประกาศจ่าย</w:t>
      </w:r>
    </w:p>
    <w:p w14:paraId="31B44C5C" w14:textId="77777777" w:rsidR="003070C9" w:rsidRPr="004C5D73" w:rsidRDefault="003070C9" w:rsidP="00B636F7">
      <w:pPr>
        <w:ind w:left="540"/>
        <w:rPr>
          <w:rFonts w:ascii="Browallia New" w:eastAsia="Arial Unicode MS" w:hAnsi="Browallia New" w:cs="Browallia New"/>
          <w:sz w:val="26"/>
          <w:szCs w:val="26"/>
          <w:lang w:val="en-GB" w:eastAsia="x-none" w:bidi="ar-SA"/>
        </w:rPr>
      </w:pPr>
    </w:p>
    <w:p w14:paraId="461BD090" w14:textId="4B2D901D" w:rsidR="00A1453C" w:rsidRPr="004C5D73" w:rsidRDefault="00A1453C" w:rsidP="00260BD4">
      <w:pPr>
        <w:pStyle w:val="Heading2"/>
        <w:numPr>
          <w:ilvl w:val="1"/>
          <w:numId w:val="11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4C5D7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การจ่ายเงินปันผล</w:t>
      </w:r>
      <w:r w:rsidR="003070C9" w:rsidRPr="004C5D7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 xml:space="preserve"> </w:t>
      </w:r>
    </w:p>
    <w:p w14:paraId="341CFDB4" w14:textId="77777777" w:rsidR="00A1453C" w:rsidRPr="004C5D73" w:rsidRDefault="00A1453C" w:rsidP="00A1453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48493E9" w14:textId="35E68D3B" w:rsidR="00A307D7" w:rsidRPr="004C5D73" w:rsidRDefault="00A1453C" w:rsidP="0038105F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เงินปันผลที่จ่ายไปยังผู้ถือหุ้นของ</w:t>
      </w: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จะรับรู้เป็นหนี้สินในงบการเงินเมื่อการจ่ายเงินปันผลระหว่างกาลได้รับการอนุมัติจากที่ป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376EC238" w14:textId="555486CA" w:rsidR="00AF3C0A" w:rsidRPr="004C5D73" w:rsidRDefault="00AF3C0A" w:rsidP="00B636F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BE6020" w:rsidRPr="004C5D73" w14:paraId="4A840B84" w14:textId="77777777">
        <w:trPr>
          <w:trHeight w:val="386"/>
        </w:trPr>
        <w:tc>
          <w:tcPr>
            <w:tcW w:w="9461" w:type="dxa"/>
            <w:vAlign w:val="center"/>
          </w:tcPr>
          <w:p w14:paraId="5F07D505" w14:textId="77777777" w:rsidR="00BE6020" w:rsidRPr="004C5D73" w:rsidRDefault="00BE6020" w:rsidP="00B636F7">
            <w:pPr>
              <w:pStyle w:val="ListParagraph"/>
              <w:numPr>
                <w:ilvl w:val="0"/>
                <w:numId w:val="19"/>
              </w:numPr>
              <w:tabs>
                <w:tab w:val="left" w:pos="432"/>
              </w:tabs>
              <w:spacing w:after="0"/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bookmarkStart w:id="2" w:name="_Hlk158110275"/>
            <w:r w:rsidRPr="004C5D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ประมาณการทางบัญชีที่สำคัญ และการใช้วิจารณญาณ</w:t>
            </w:r>
          </w:p>
        </w:tc>
      </w:tr>
      <w:bookmarkEnd w:id="2"/>
    </w:tbl>
    <w:p w14:paraId="46BA939B" w14:textId="77777777" w:rsidR="00BE6020" w:rsidRPr="004C5D73" w:rsidRDefault="00BE6020" w:rsidP="005E588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EBD742D" w14:textId="77777777" w:rsidR="00BE6020" w:rsidRPr="004C5D73" w:rsidRDefault="00BE6020" w:rsidP="00986905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C5D7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การประมาณการข้อสมมติฐานและการใช้วิจารณญาณได้มีการประเมินทบทวนอย่างต่อเนื่อง และอยู่บนพื้นฐานของประสบการณ์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ในอดีตและปัจจัยอื่น ๆ ซึ่งรวมถึงการคาดการณ์ถึงเหตุการณ์ในอนาคตที่เชื่อว่ามีความสมเหตุสมผลในสถานการณ์ขณะนั้น</w:t>
      </w:r>
    </w:p>
    <w:p w14:paraId="451EDE81" w14:textId="77777777" w:rsidR="00BE6020" w:rsidRPr="004C5D73" w:rsidRDefault="00BE6020" w:rsidP="005E588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14:paraId="09E82C3E" w14:textId="7B303397" w:rsidR="008D5391" w:rsidRPr="004C5D73" w:rsidRDefault="00D27987" w:rsidP="008D5391">
      <w:pPr>
        <w:pStyle w:val="a"/>
        <w:tabs>
          <w:tab w:val="right" w:pos="7200"/>
          <w:tab w:val="right" w:pos="9000"/>
          <w:tab w:val="right" w:pos="12960"/>
          <w:tab w:val="right" w:pos="14760"/>
        </w:tabs>
        <w:ind w:left="540" w:right="0" w:hanging="540"/>
        <w:jc w:val="both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D27987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6</w:t>
      </w:r>
      <w:r w:rsidR="00BE6020" w:rsidRPr="004C5D73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D27987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BE6020" w:rsidRPr="004C5D73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8D5391" w:rsidRPr="004C5D7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มูลค่ายุติธรรมของสินทรัพย์ทางการเงิน</w:t>
      </w:r>
    </w:p>
    <w:p w14:paraId="2AF6059D" w14:textId="77777777" w:rsidR="008D5391" w:rsidRPr="004C5D73" w:rsidRDefault="008D5391" w:rsidP="008D539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3B422FA0" w14:textId="4559A5B5" w:rsidR="008D5391" w:rsidRPr="004C5D73" w:rsidRDefault="008D5391" w:rsidP="008D539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</w:t>
      </w:r>
      <w:r w:rsidR="00B636F7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กลุ่มกิจการใช้วิจารณญาณ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รายละเอียดของข้อสมมติฐานหลักที่ใช้รวมอยู่ในหมายเหตุข้อ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9</w:t>
      </w:r>
    </w:p>
    <w:p w14:paraId="03EE0901" w14:textId="7529F3EC" w:rsidR="008D5391" w:rsidRPr="004C5D73" w:rsidRDefault="008D5391" w:rsidP="005E588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680148B" w14:textId="1DA1CAF9" w:rsidR="00045CF7" w:rsidRPr="004C5D73" w:rsidRDefault="00D27987" w:rsidP="00045CF7">
      <w:pPr>
        <w:pStyle w:val="a"/>
        <w:tabs>
          <w:tab w:val="right" w:pos="7200"/>
          <w:tab w:val="right" w:pos="9000"/>
          <w:tab w:val="right" w:pos="12960"/>
          <w:tab w:val="right" w:pos="14760"/>
        </w:tabs>
        <w:ind w:left="540" w:right="0" w:hanging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bookmarkStart w:id="3" w:name="_Toc86937207"/>
      <w:r w:rsidRPr="00D27987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6</w:t>
      </w:r>
      <w:r w:rsidR="00045CF7" w:rsidRPr="004C5D73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D27987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</w:t>
      </w:r>
      <w:r w:rsidR="00045CF7" w:rsidRPr="004C5D73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045CF7" w:rsidRPr="004C5D7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การกำหนดอายุสัญญาเช่า</w:t>
      </w:r>
      <w:bookmarkEnd w:id="3"/>
    </w:p>
    <w:p w14:paraId="1AA0EBE5" w14:textId="77777777" w:rsidR="00045CF7" w:rsidRPr="004C5D73" w:rsidRDefault="00045CF7" w:rsidP="00045CF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A866A0A" w14:textId="52C198BC" w:rsidR="00045CF7" w:rsidRPr="004C5D73" w:rsidRDefault="00045CF7" w:rsidP="0054355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ในการใช้สิทธิ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</w:t>
      </w:r>
      <w:r w:rsidR="00543559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า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019EBDCE" w14:textId="77777777" w:rsidR="00045CF7" w:rsidRPr="004C5D73" w:rsidRDefault="00045CF7" w:rsidP="00045CF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1E435D8" w14:textId="77777777" w:rsidR="00045CF7" w:rsidRPr="004C5D73" w:rsidRDefault="00045CF7" w:rsidP="00045CF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ิทธิขยายอายุสัญญาเช่าส่วนใหญ่ในสัญญาเช่าอาคารสำนักงานและยานพาหนะถูกรวมอยู่ในหนี้สินตามสัญญาเช่า เนื่องจากกลุ่มกิจการพิจารณา ก) สภาพของสินทรัพย์ที่เช่า และ/หรือ ข) การเปลี่ยนแทนสินทรัพย์จะก่อให้เกิดต้นทุนอย่างมีสาระสำคัญ</w:t>
      </w:r>
    </w:p>
    <w:p w14:paraId="6AF2672D" w14:textId="77777777" w:rsidR="00045CF7" w:rsidRPr="004C5D73" w:rsidRDefault="00045CF7" w:rsidP="00045CF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06D0821" w14:textId="77777777" w:rsidR="00045CF7" w:rsidRPr="004C5D73" w:rsidRDefault="00045CF7" w:rsidP="00045CF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(หรือไม่ใช้สิทธิ) 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ซึ่งมีผลกระทบต่อการประเมินอายุสัญญาเช่าและอยู่ภายใต้การควบคุมของกลุ่มกิจการ </w:t>
      </w:r>
    </w:p>
    <w:p w14:paraId="69AABD0A" w14:textId="1626049A" w:rsidR="00B636F7" w:rsidRPr="004C5D73" w:rsidRDefault="00B636F7">
      <w:pPr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4C5D7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br w:type="page"/>
      </w:r>
    </w:p>
    <w:p w14:paraId="04734AD0" w14:textId="3C2F72E7" w:rsidR="00C6616E" w:rsidRPr="004C5D73" w:rsidRDefault="00D27987" w:rsidP="00C6616E">
      <w:pPr>
        <w:pStyle w:val="a"/>
        <w:tabs>
          <w:tab w:val="right" w:pos="7200"/>
          <w:tab w:val="right" w:pos="9000"/>
          <w:tab w:val="right" w:pos="12960"/>
          <w:tab w:val="right" w:pos="14760"/>
        </w:tabs>
        <w:ind w:left="540" w:right="0" w:hanging="540"/>
        <w:jc w:val="both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D27987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lastRenderedPageBreak/>
        <w:t>6</w:t>
      </w:r>
      <w:r w:rsidR="00C6616E" w:rsidRPr="004C5D73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D27987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3</w:t>
      </w:r>
      <w:r w:rsidR="00C6616E" w:rsidRPr="004C5D73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C6616E" w:rsidRPr="004C5D7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</w:t>
      </w:r>
      <w:bookmarkStart w:id="4" w:name="_Toc86937209"/>
      <w:r w:rsidR="00C6616E" w:rsidRPr="004C5D7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ด้อยค่าของสินทรัพย์ทางการเงิน</w:t>
      </w:r>
      <w:bookmarkEnd w:id="4"/>
    </w:p>
    <w:p w14:paraId="5609CC6D" w14:textId="3CC7C02E" w:rsidR="00C6616E" w:rsidRPr="004C5D73" w:rsidRDefault="00C6616E" w:rsidP="00C6616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14:paraId="50F45AA5" w14:textId="6A4F9AAA" w:rsidR="00C6616E" w:rsidRPr="004C5D73" w:rsidRDefault="00C6616E" w:rsidP="00C6616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ผลขาดทุนจากการด้อยค่าของสินทรัพย์ทางการเงินอ้างอิงจากสมมติฐานที่เกี่ยวกับอัตราการขาดทุนที่คาดว่าจะเกิด </w:t>
      </w:r>
      <w:r w:rsidR="00B636F7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กลุ่มกิจการใช้วิจารณญาณในการประเมินข้อสมมติฐานเหล่านี้ และพิจารณาเลือกปัจจัยที่ส่งผลต่อการคำนวณการด้อยค่า</w:t>
      </w:r>
      <w:r w:rsidR="00B636F7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42F67F42" w14:textId="77777777" w:rsidR="008D5391" w:rsidRPr="004C5D73" w:rsidRDefault="008D5391" w:rsidP="00B636F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C4AD3F4" w14:textId="5F277DE8" w:rsidR="00BE6020" w:rsidRPr="004C5D73" w:rsidRDefault="00D27987" w:rsidP="00BE6020">
      <w:pPr>
        <w:pStyle w:val="a"/>
        <w:tabs>
          <w:tab w:val="right" w:pos="7200"/>
          <w:tab w:val="right" w:pos="9000"/>
          <w:tab w:val="right" w:pos="12960"/>
          <w:tab w:val="right" w:pos="14760"/>
        </w:tabs>
        <w:ind w:left="540" w:right="0" w:hanging="540"/>
        <w:jc w:val="both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D27987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6</w:t>
      </w:r>
      <w:r w:rsidR="00BB3C21" w:rsidRPr="004C5D73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D27987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BB3C21" w:rsidRPr="004C5D73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BE6020" w:rsidRPr="004C5D73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การด้อยค่าของค่าความนิยม</w:t>
      </w:r>
    </w:p>
    <w:p w14:paraId="6DB2105A" w14:textId="77777777" w:rsidR="00BE6020" w:rsidRPr="004C5D73" w:rsidRDefault="00BE6020" w:rsidP="00BE6020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32A4F4B" w14:textId="3FB1515A" w:rsidR="00BE6020" w:rsidRPr="004C5D73" w:rsidRDefault="00BE6020" w:rsidP="00BE6020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C5D7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การคำนวณนี้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ใช้ประมาณการกระแสเงินสดซึ่งอ้างอิงจากงบประมาณทางการเงินครอบคลุมระยะเวลา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ปี ซึ่งได้รับอนุมัติจากผู้บริหาร</w:t>
      </w:r>
    </w:p>
    <w:p w14:paraId="6930E129" w14:textId="77777777" w:rsidR="00BE6020" w:rsidRPr="004C5D73" w:rsidRDefault="00BE6020" w:rsidP="00BE6020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33AD7D6" w14:textId="7FBF3770" w:rsidR="00BE6020" w:rsidRPr="004C5D73" w:rsidRDefault="00BE6020" w:rsidP="00BE6020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C5D7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กระแสเงินสดหลังจากปีที่ </w:t>
      </w:r>
      <w:r w:rsidR="00D27987" w:rsidRPr="00D2798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5</w:t>
      </w:r>
      <w:r w:rsidRPr="004C5D7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4C5D7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ใช้ประมาณการของอัตราการเติบโตดังกล่าวตามหมายเหตุข้อ </w:t>
      </w:r>
      <w:r w:rsidR="00D27987" w:rsidRPr="00D2798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17</w:t>
      </w:r>
      <w:r w:rsidRPr="004C5D7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4C5D7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อัตราการเติบโตดังกล่าว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สอดคล้องกับการคาดการณ์อัตราการเติบโตที่รวมอยู่ในรายงานของอุตสาหกรรม โดยเฉพาะของหน่วยสินทรัพย์ที่ก่อให้เกิดเงินสดนั้นดำเนินงานอยู่</w:t>
      </w:r>
    </w:p>
    <w:p w14:paraId="5376DC78" w14:textId="77777777" w:rsidR="00BE6020" w:rsidRPr="004C5D73" w:rsidRDefault="00BE6020" w:rsidP="00BE6020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1A39759" w14:textId="2CCB858E" w:rsidR="002E6BB1" w:rsidRPr="004C5D73" w:rsidRDefault="00D27987" w:rsidP="002E6BB1">
      <w:pPr>
        <w:pStyle w:val="a"/>
        <w:tabs>
          <w:tab w:val="right" w:pos="7200"/>
          <w:tab w:val="right" w:pos="9000"/>
          <w:tab w:val="right" w:pos="12960"/>
          <w:tab w:val="right" w:pos="14760"/>
        </w:tabs>
        <w:ind w:left="540" w:right="0" w:hanging="540"/>
        <w:jc w:val="both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D27987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6</w:t>
      </w:r>
      <w:r w:rsidR="002E6BB1" w:rsidRPr="004C5D7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D27987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5</w:t>
      </w:r>
      <w:r w:rsidR="002E6BB1" w:rsidRPr="004C5D7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ภาษีเงินได้รอตัดบัญชี</w:t>
      </w:r>
    </w:p>
    <w:p w14:paraId="2BF22CAA" w14:textId="77777777" w:rsidR="002E6BB1" w:rsidRPr="004C5D73" w:rsidRDefault="002E6BB1" w:rsidP="002E6BB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4A84F00" w14:textId="77777777" w:rsidR="002E6BB1" w:rsidRPr="004C5D73" w:rsidRDefault="002E6BB1" w:rsidP="002E6BB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ินทรัพย์ภาษีเงินได้รอตัดบัญชีจะรับรู้เมื่อกลุ่มกิจการคาดการณ์ได้แน่นอนว่าประโยชน์ทางภาษีในอนาคตจะสามารถนำไปหักกับผลแตกต่างชั่วคราวทางภาษีเงินได้ กลุ่มกิจการได้คำนึงถึงผลประโยชน์ทางภาษีในอนาคตและการวางแผนทางภาษีอย่างรอบคอบและเป็นไปได้ เพื่อใช้ในการประเมินการรับรู้ภาษีเงินได้รอตัดบัญชี สมมติฐานของกลุ่มกิจการเกี่ยวกับความสามารถในการทำกำไรในอนาคตและการคาดการณ์ถึงการใช้ประโยชน์ของผลแตกต่างชั่วคราวทางภาษี และการเปลี่ยนแปลงในสมมติฐานที่สำคัญในแต่ละช่วงเวลานั้น อาจทำให้เกิดผลกระทบอย่างมีสาระสำคัญของฐานะทางการเงินและผลการดำเนินงานของกลุ่มกิจการ</w:t>
      </w:r>
    </w:p>
    <w:p w14:paraId="3CC4E5FE" w14:textId="77777777" w:rsidR="00F67E30" w:rsidRPr="004C5D73" w:rsidRDefault="00F67E30" w:rsidP="002E6BB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CFEA82F" w14:textId="3EDDFF53" w:rsidR="00E66900" w:rsidRPr="004C5D73" w:rsidRDefault="00D27987" w:rsidP="00E66900">
      <w:pPr>
        <w:pStyle w:val="a"/>
        <w:tabs>
          <w:tab w:val="right" w:pos="7200"/>
          <w:tab w:val="right" w:pos="9000"/>
          <w:tab w:val="right" w:pos="12960"/>
          <w:tab w:val="right" w:pos="14760"/>
        </w:tabs>
        <w:ind w:left="540" w:right="0" w:hanging="540"/>
        <w:jc w:val="both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D27987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6</w:t>
      </w:r>
      <w:r w:rsidR="00E66900" w:rsidRPr="004C5D73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D27987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6</w:t>
      </w:r>
      <w:r w:rsidR="00E66900" w:rsidRPr="004C5D73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E66900" w:rsidRPr="004C5D7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ผลประโยชน์พนักงาน</w:t>
      </w:r>
    </w:p>
    <w:p w14:paraId="1086D7F0" w14:textId="77777777" w:rsidR="00E66900" w:rsidRPr="004C5D73" w:rsidRDefault="00E66900" w:rsidP="00E66900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016C2E5" w14:textId="77777777" w:rsidR="00E66900" w:rsidRPr="004C5D73" w:rsidRDefault="00E66900" w:rsidP="00E66900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หนี้สินผลประโยชน์พนักงานคำนวณโดยนักคณิตศาสตร์อิสระ หนี้สินที่รับรู้ในงบฐานะการเงินคำนวณโดยการใช้วิธีประมาณการจากข้อสมมติฐานต่าง</w:t>
      </w:r>
      <w:r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ๆ ซึ่งรวมถึงอัตราการเพิ่มขึ้นของเงินเดือนพนักงาน และอัตราการเปลี่ยนแปลงในจำนวนพนักงาน การเปลี่ยนแปลงในอัตราเหล่านี้มีผลต่อประมาณการผลประโยชน์พนักงาน ในทุกปีกลุ่มกิจการได้มีการทบทวนข้อสมมติฐานที่เหมาะสมซึ่งสะท้อนถึงประมาณการผลประโยชน์พนักงานที่คาดว่าจะต้องจ่ายให้กับพนักงาน </w:t>
      </w:r>
    </w:p>
    <w:p w14:paraId="17F4B05C" w14:textId="134B1DA2" w:rsidR="00F31C8D" w:rsidRPr="004C5D73" w:rsidRDefault="00F31C8D" w:rsidP="00E66900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3EA8E5A" w14:textId="623A15E7" w:rsidR="009600B8" w:rsidRPr="004C5D73" w:rsidRDefault="00D27987" w:rsidP="009600B8">
      <w:pPr>
        <w:pStyle w:val="a"/>
        <w:tabs>
          <w:tab w:val="right" w:pos="7200"/>
          <w:tab w:val="right" w:pos="9000"/>
          <w:tab w:val="right" w:pos="12960"/>
          <w:tab w:val="right" w:pos="14760"/>
        </w:tabs>
        <w:ind w:left="540" w:right="0" w:hanging="540"/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27987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6</w:t>
      </w:r>
      <w:r w:rsidR="00F31C8D" w:rsidRPr="004C5D73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D27987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7</w:t>
      </w:r>
      <w:r w:rsidR="00F31C8D" w:rsidRPr="004C5D73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9600B8" w:rsidRPr="004C5D73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การกำหนดอัตราการคิดลดของหนี้สินสัญญาประกันภัย</w:t>
      </w:r>
    </w:p>
    <w:p w14:paraId="4863D90E" w14:textId="77777777" w:rsidR="009600B8" w:rsidRPr="004C5D73" w:rsidRDefault="009600B8" w:rsidP="009600B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98AB711" w14:textId="384D635B" w:rsidR="009600B8" w:rsidRPr="004C5D73" w:rsidRDefault="009600B8" w:rsidP="009600B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หนี้สินจากสัญญาประกันภัยคำนวนโดยใช้อัตราคิดลดกับกระแสเงินสดที่คาดว่าจะได้รับในอนาคต สำหรับอัตราคิดลด กลุ่มกิจการใช้วิธีการจากล่างขึ้นบน (</w:t>
      </w:r>
      <w:r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Bottom-up Approach) 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โดยใช้อัตราผลตอบแทนที่ปราศจากความเสี่ยง (</w:t>
      </w:r>
      <w:r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Risk Free Rate) 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มีสภาพคล่องให้สะท้อนความแตกต่างระหว่างคุณลักษณะสภาพคล่องของเครื่องมือทางการเงินที่อ้างอิงอัตราที่สังเกตได้ในตลาดและคุณลักษณะสภาพคล่องของสัญญาประกันภัย (</w:t>
      </w:r>
      <w:r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illiquidity premium) </w:t>
      </w:r>
    </w:p>
    <w:p w14:paraId="199DDDDF" w14:textId="77777777" w:rsidR="009600B8" w:rsidRPr="004C5D73" w:rsidRDefault="009600B8" w:rsidP="009600B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E77F761" w14:textId="3D4A39E9" w:rsidR="00F31C8D" w:rsidRPr="004C5D73" w:rsidRDefault="009600B8" w:rsidP="009600B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สำหรับอัตราผลตอบแทนที่ปราศจากความเสี่ยง กลุ่มกิจการใช้อัตราผลตอบแทนอ้างอิงพันธบัตรรัฐบาล และหรืออัตราตอบแทนที่ปราศจากความเสี่ยงที่มีสภาพคล่อง (</w:t>
      </w:r>
      <w:r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>Risk-free liquid curve)</w:t>
      </w:r>
    </w:p>
    <w:p w14:paraId="67779F21" w14:textId="0AED5975" w:rsidR="00B636F7" w:rsidRPr="004C5D73" w:rsidRDefault="00B636F7">
      <w:pPr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 w:type="page"/>
      </w:r>
    </w:p>
    <w:p w14:paraId="1CFFEE5E" w14:textId="1D943DA3" w:rsidR="00EF21D5" w:rsidRPr="004C5D73" w:rsidRDefault="00EF21D5" w:rsidP="009600B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lastRenderedPageBreak/>
        <w:t xml:space="preserve">อัตราการคิดลด ณ วันที่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วันที่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และวันที่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มกราคม พ.ศ.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แสดงได้ดังนี้</w:t>
      </w:r>
    </w:p>
    <w:p w14:paraId="2261F5B1" w14:textId="268C9FF9" w:rsidR="00EF21D5" w:rsidRPr="004C5D73" w:rsidRDefault="00EF21D5" w:rsidP="009600B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4782" w:type="pct"/>
        <w:tblInd w:w="426" w:type="dxa"/>
        <w:tblLook w:val="04A0" w:firstRow="1" w:lastRow="0" w:firstColumn="1" w:lastColumn="0" w:noHBand="0" w:noVBand="1"/>
      </w:tblPr>
      <w:tblGrid>
        <w:gridCol w:w="2447"/>
        <w:gridCol w:w="1247"/>
        <w:gridCol w:w="1039"/>
        <w:gridCol w:w="1041"/>
        <w:gridCol w:w="1039"/>
        <w:gridCol w:w="1191"/>
        <w:gridCol w:w="1044"/>
      </w:tblGrid>
      <w:tr w:rsidR="00715E95" w:rsidRPr="004C5D73" w14:paraId="0D6298EE" w14:textId="77777777" w:rsidTr="00E623DC">
        <w:tc>
          <w:tcPr>
            <w:tcW w:w="1353" w:type="pct"/>
            <w:tcBorders>
              <w:bottom w:val="single" w:sz="4" w:space="0" w:color="auto"/>
            </w:tcBorders>
          </w:tcPr>
          <w:p w14:paraId="41E6760D" w14:textId="68174DA8" w:rsidR="00715E95" w:rsidRPr="004C5D73" w:rsidRDefault="00715E95">
            <w:pPr>
              <w:jc w:val="thaiDistribute"/>
              <w:rPr>
                <w:rFonts w:ascii="Browallia New" w:eastAsia="Calibri" w:hAnsi="Browallia New" w:cs="Browallia New"/>
                <w:snapToGrid w:val="0"/>
                <w:color w:val="000000"/>
                <w:sz w:val="26"/>
                <w:szCs w:val="26"/>
              </w:rPr>
            </w:pPr>
            <w:bookmarkStart w:id="5" w:name="_Hlk194319967"/>
          </w:p>
        </w:tc>
        <w:tc>
          <w:tcPr>
            <w:tcW w:w="3647" w:type="pct"/>
            <w:gridSpan w:val="6"/>
            <w:tcBorders>
              <w:bottom w:val="single" w:sz="4" w:space="0" w:color="auto"/>
            </w:tcBorders>
          </w:tcPr>
          <w:p w14:paraId="414BA0BF" w14:textId="77777777" w:rsidR="00715E95" w:rsidRPr="004C5D73" w:rsidRDefault="00715E95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4C5D73">
              <w:rPr>
                <w:rFonts w:ascii="Browallia New" w:eastAsia="Calibri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อัตราคิดลด (ร้อยละ)</w:t>
            </w:r>
          </w:p>
        </w:tc>
      </w:tr>
      <w:tr w:rsidR="00715E95" w:rsidRPr="004C5D73" w14:paraId="740C7AB5" w14:textId="77777777" w:rsidTr="00E623DC">
        <w:tc>
          <w:tcPr>
            <w:tcW w:w="1353" w:type="pct"/>
            <w:tcBorders>
              <w:top w:val="single" w:sz="4" w:space="0" w:color="auto"/>
              <w:bottom w:val="single" w:sz="4" w:space="0" w:color="auto"/>
            </w:tcBorders>
          </w:tcPr>
          <w:p w14:paraId="1A919843" w14:textId="26C2BF04" w:rsidR="00715E95" w:rsidRPr="004C5D73" w:rsidRDefault="00715E95">
            <w:pPr>
              <w:jc w:val="thaiDistribute"/>
              <w:rPr>
                <w:rFonts w:ascii="Browallia New" w:eastAsia="Calibri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C5D73">
              <w:rPr>
                <w:rFonts w:ascii="Browallia New" w:eastAsia="Calibri" w:hAnsi="Browallia New" w:cs="Browallia New"/>
                <w:snapToGrid w:val="0"/>
                <w:color w:val="000000"/>
                <w:sz w:val="26"/>
                <w:szCs w:val="26"/>
                <w:cs/>
              </w:rPr>
              <w:t>ระยะเวลา (ปี)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</w:tcPr>
          <w:p w14:paraId="5E8B05D9" w14:textId="77777777" w:rsidR="00715E95" w:rsidRPr="004C5D73" w:rsidRDefault="00715E95">
            <w:pPr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14:paraId="166C48ED" w14:textId="42832AF8" w:rsidR="00715E95" w:rsidRPr="004C5D73" w:rsidRDefault="00D27987">
            <w:pPr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27987">
              <w:rPr>
                <w:rFonts w:ascii="Browallia New" w:eastAsia="Calibri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</w:tcPr>
          <w:p w14:paraId="53365F93" w14:textId="40EC93C3" w:rsidR="00715E95" w:rsidRPr="004C5D73" w:rsidRDefault="00D27987">
            <w:pPr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27987">
              <w:rPr>
                <w:rFonts w:ascii="Browallia New" w:eastAsia="Calibri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14:paraId="67FD5C12" w14:textId="7E15D992" w:rsidR="00715E95" w:rsidRPr="004C5D73" w:rsidRDefault="00D27987">
            <w:pPr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27987">
              <w:rPr>
                <w:rFonts w:ascii="Browallia New" w:eastAsia="Calibri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</w:t>
            </w:r>
          </w:p>
        </w:tc>
        <w:tc>
          <w:tcPr>
            <w:tcW w:w="658" w:type="pct"/>
            <w:tcBorders>
              <w:top w:val="single" w:sz="4" w:space="0" w:color="auto"/>
              <w:bottom w:val="single" w:sz="4" w:space="0" w:color="auto"/>
            </w:tcBorders>
          </w:tcPr>
          <w:p w14:paraId="7DC21E4A" w14:textId="4DED29DB" w:rsidR="00715E95" w:rsidRPr="004C5D73" w:rsidRDefault="00D27987">
            <w:pPr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27987">
              <w:rPr>
                <w:rFonts w:ascii="Browallia New" w:eastAsia="Calibri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</w:t>
            </w: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</w:tcPr>
          <w:p w14:paraId="1B10F179" w14:textId="4B700EA7" w:rsidR="00715E95" w:rsidRPr="004C5D73" w:rsidRDefault="00D27987">
            <w:pPr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27987">
              <w:rPr>
                <w:rFonts w:ascii="Browallia New" w:eastAsia="Calibri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10</w:t>
            </w:r>
          </w:p>
        </w:tc>
      </w:tr>
      <w:tr w:rsidR="006E5C80" w:rsidRPr="004C5D73" w14:paraId="5235AB30" w14:textId="77777777" w:rsidTr="00E623DC">
        <w:tc>
          <w:tcPr>
            <w:tcW w:w="1353" w:type="pct"/>
            <w:tcBorders>
              <w:top w:val="single" w:sz="4" w:space="0" w:color="auto"/>
            </w:tcBorders>
          </w:tcPr>
          <w:p w14:paraId="1DCC6419" w14:textId="2A210255" w:rsidR="006E5C80" w:rsidRPr="004C5D73" w:rsidRDefault="00D27987" w:rsidP="006E5C80">
            <w:pPr>
              <w:jc w:val="thaiDistribute"/>
              <w:rPr>
                <w:rFonts w:ascii="Browallia New" w:eastAsia="Calibri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27987">
              <w:rPr>
                <w:rFonts w:ascii="Browallia New" w:eastAsia="Calibri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6E5C80" w:rsidRPr="004C5D73">
              <w:rPr>
                <w:rFonts w:ascii="Browallia New" w:eastAsia="Calibri" w:hAnsi="Browallia New" w:cs="Browallia New"/>
                <w:snapToGrid w:val="0"/>
                <w:color w:val="000000"/>
                <w:sz w:val="26"/>
                <w:szCs w:val="26"/>
                <w:cs/>
              </w:rPr>
              <w:t xml:space="preserve"> </w:t>
            </w:r>
            <w:r w:rsidR="006E5C80"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ธันวาคม</w:t>
            </w:r>
            <w:r w:rsidR="006E5C80" w:rsidRPr="004C5D7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6E5C80" w:rsidRPr="004C5D73">
              <w:rPr>
                <w:rFonts w:ascii="Browallia New" w:eastAsia="Calibri" w:hAnsi="Browallia New" w:cs="Browallia New"/>
                <w:snapToGrid w:val="0"/>
                <w:color w:val="000000"/>
                <w:sz w:val="26"/>
                <w:szCs w:val="26"/>
                <w:cs/>
              </w:rPr>
              <w:t>พ</w:t>
            </w:r>
            <w:r w:rsidR="006E5C80" w:rsidRPr="004C5D73">
              <w:rPr>
                <w:rFonts w:ascii="Browallia New" w:eastAsia="Calibri" w:hAnsi="Browallia New" w:cs="Browallia New"/>
                <w:snapToGrid w:val="0"/>
                <w:color w:val="000000"/>
                <w:sz w:val="26"/>
                <w:szCs w:val="26"/>
              </w:rPr>
              <w:t>.</w:t>
            </w:r>
            <w:r w:rsidR="006E5C80" w:rsidRPr="004C5D73">
              <w:rPr>
                <w:rFonts w:ascii="Browallia New" w:eastAsia="Calibri" w:hAnsi="Browallia New" w:cs="Browallia New"/>
                <w:snapToGrid w:val="0"/>
                <w:color w:val="000000"/>
                <w:sz w:val="26"/>
                <w:szCs w:val="26"/>
                <w:cs/>
              </w:rPr>
              <w:t>ศ</w:t>
            </w:r>
            <w:r w:rsidR="006E5C80" w:rsidRPr="004C5D73">
              <w:rPr>
                <w:rFonts w:ascii="Browallia New" w:eastAsia="Calibri" w:hAnsi="Browallia New" w:cs="Browallia New"/>
                <w:snapToGrid w:val="0"/>
                <w:color w:val="000000"/>
                <w:sz w:val="26"/>
                <w:szCs w:val="26"/>
              </w:rPr>
              <w:t xml:space="preserve">. </w:t>
            </w:r>
            <w:r w:rsidRPr="00D27987">
              <w:rPr>
                <w:rFonts w:ascii="Browallia New" w:eastAsia="Calibri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689" w:type="pct"/>
            <w:tcBorders>
              <w:top w:val="single" w:sz="4" w:space="0" w:color="auto"/>
            </w:tcBorders>
          </w:tcPr>
          <w:p w14:paraId="4528CDC0" w14:textId="77777777" w:rsidR="006E5C80" w:rsidRPr="004C5D73" w:rsidRDefault="006E5C80" w:rsidP="006E5C80">
            <w:pPr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496A2135" w14:textId="264B29F3" w:rsidR="006E5C80" w:rsidRPr="004C5D73" w:rsidRDefault="00D27987" w:rsidP="006E5C80">
            <w:pPr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eastAsia="Calibri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="006E5C80" w:rsidRPr="004C5D73">
              <w:rPr>
                <w:rFonts w:ascii="Browallia New" w:eastAsia="Calibri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.</w:t>
            </w:r>
            <w:r w:rsidRPr="00D27987">
              <w:rPr>
                <w:rFonts w:ascii="Browallia New" w:eastAsia="Calibri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49</w:t>
            </w:r>
          </w:p>
        </w:tc>
        <w:tc>
          <w:tcPr>
            <w:tcW w:w="575" w:type="pct"/>
            <w:tcBorders>
              <w:top w:val="single" w:sz="4" w:space="0" w:color="auto"/>
            </w:tcBorders>
          </w:tcPr>
          <w:p w14:paraId="0788BBA9" w14:textId="1CAA3250" w:rsidR="006E5C80" w:rsidRPr="004C5D73" w:rsidRDefault="00D27987" w:rsidP="006E5C80">
            <w:pPr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eastAsia="Calibri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="006E5C80" w:rsidRPr="004C5D73">
              <w:rPr>
                <w:rFonts w:ascii="Browallia New" w:eastAsia="Calibri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.</w:t>
            </w:r>
            <w:r w:rsidRPr="00D27987">
              <w:rPr>
                <w:rFonts w:ascii="Browallia New" w:eastAsia="Calibri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52</w:t>
            </w: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2393E7DC" w14:textId="4AE31C21" w:rsidR="006E5C80" w:rsidRPr="004C5D73" w:rsidRDefault="00D27987" w:rsidP="006E5C80">
            <w:pPr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eastAsia="Calibri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="006E5C80" w:rsidRPr="004C5D73">
              <w:rPr>
                <w:rFonts w:ascii="Browallia New" w:eastAsia="Calibri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.</w:t>
            </w:r>
            <w:r w:rsidRPr="00D27987">
              <w:rPr>
                <w:rFonts w:ascii="Browallia New" w:eastAsia="Calibri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56</w:t>
            </w:r>
          </w:p>
        </w:tc>
        <w:tc>
          <w:tcPr>
            <w:tcW w:w="658" w:type="pct"/>
            <w:tcBorders>
              <w:top w:val="single" w:sz="4" w:space="0" w:color="auto"/>
            </w:tcBorders>
          </w:tcPr>
          <w:p w14:paraId="7C32B5DD" w14:textId="2F4D7DD4" w:rsidR="006E5C80" w:rsidRPr="004C5D73" w:rsidRDefault="00D27987" w:rsidP="006E5C80">
            <w:pPr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eastAsia="Calibri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="006E5C80" w:rsidRPr="004C5D73">
              <w:rPr>
                <w:rFonts w:ascii="Browallia New" w:eastAsia="Calibri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.</w:t>
            </w:r>
            <w:r w:rsidRPr="00D27987">
              <w:rPr>
                <w:rFonts w:ascii="Browallia New" w:eastAsia="Calibri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68</w:t>
            </w: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4077E269" w14:textId="77AD3462" w:rsidR="006E5C80" w:rsidRPr="004C5D73" w:rsidRDefault="00D27987" w:rsidP="006E5C80">
            <w:pPr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eastAsia="Calibri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</w:t>
            </w:r>
            <w:r w:rsidR="006E5C80" w:rsidRPr="004C5D73">
              <w:rPr>
                <w:rFonts w:ascii="Browallia New" w:eastAsia="Calibri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.</w:t>
            </w:r>
            <w:r w:rsidRPr="00D27987">
              <w:rPr>
                <w:rFonts w:ascii="Browallia New" w:eastAsia="Calibri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11</w:t>
            </w:r>
            <w:r w:rsidR="006E5C80" w:rsidRPr="004C5D73">
              <w:rPr>
                <w:rFonts w:ascii="Browallia New" w:eastAsia="Calibri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715E95" w:rsidRPr="004C5D73" w14:paraId="5213E1C1" w14:textId="77777777" w:rsidTr="00E623DC">
        <w:tc>
          <w:tcPr>
            <w:tcW w:w="1353" w:type="pct"/>
          </w:tcPr>
          <w:p w14:paraId="6FF5307E" w14:textId="3B0432A6" w:rsidR="00715E95" w:rsidRPr="004C5D73" w:rsidRDefault="00D27987">
            <w:pPr>
              <w:jc w:val="thaiDistribute"/>
              <w:rPr>
                <w:rFonts w:ascii="Browallia New" w:eastAsia="Calibri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27987">
              <w:rPr>
                <w:rFonts w:ascii="Browallia New" w:eastAsia="Calibri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715E95" w:rsidRPr="004C5D73">
              <w:rPr>
                <w:rFonts w:ascii="Browallia New" w:eastAsia="Calibri" w:hAnsi="Browallia New" w:cs="Browallia New"/>
                <w:snapToGrid w:val="0"/>
                <w:color w:val="000000"/>
                <w:sz w:val="26"/>
                <w:szCs w:val="26"/>
              </w:rPr>
              <w:t xml:space="preserve"> </w:t>
            </w:r>
            <w:r w:rsidR="00715E95" w:rsidRPr="004C5D73">
              <w:rPr>
                <w:rFonts w:ascii="Browallia New" w:eastAsia="Calibri" w:hAnsi="Browallia New" w:cs="Browallia New"/>
                <w:snapToGrid w:val="0"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Pr="00D27987">
              <w:rPr>
                <w:rFonts w:ascii="Browallia New" w:eastAsia="Calibri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689" w:type="pct"/>
          </w:tcPr>
          <w:p w14:paraId="2C524CBB" w14:textId="77777777" w:rsidR="00715E95" w:rsidRPr="004C5D73" w:rsidRDefault="00715E95">
            <w:pPr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574" w:type="pct"/>
          </w:tcPr>
          <w:p w14:paraId="6C567E9E" w14:textId="1F220BA5" w:rsidR="00715E95" w:rsidRPr="004C5D73" w:rsidRDefault="00D27987">
            <w:pPr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27987">
              <w:rPr>
                <w:rFonts w:ascii="Browallia New" w:eastAsia="Calibri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</w:t>
            </w:r>
            <w:r w:rsidR="00715E95" w:rsidRPr="004C5D73">
              <w:rPr>
                <w:rFonts w:ascii="Browallia New" w:eastAsia="Calibri" w:hAnsi="Browallia New" w:cs="Browallia New"/>
                <w:snapToGrid w:val="0"/>
                <w:color w:val="000000"/>
                <w:sz w:val="26"/>
                <w:szCs w:val="26"/>
              </w:rPr>
              <w:t>.</w:t>
            </w:r>
            <w:r w:rsidRPr="00D27987">
              <w:rPr>
                <w:rFonts w:ascii="Browallia New" w:eastAsia="Calibri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63</w:t>
            </w:r>
          </w:p>
        </w:tc>
        <w:tc>
          <w:tcPr>
            <w:tcW w:w="575" w:type="pct"/>
          </w:tcPr>
          <w:p w14:paraId="4D4467B0" w14:textId="5177971E" w:rsidR="00715E95" w:rsidRPr="004C5D73" w:rsidRDefault="00D27987">
            <w:pPr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27987">
              <w:rPr>
                <w:rFonts w:ascii="Browallia New" w:eastAsia="Calibri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</w:t>
            </w:r>
            <w:r w:rsidR="00715E95" w:rsidRPr="004C5D73">
              <w:rPr>
                <w:rFonts w:ascii="Browallia New" w:eastAsia="Calibri" w:hAnsi="Browallia New" w:cs="Browallia New"/>
                <w:snapToGrid w:val="0"/>
                <w:color w:val="000000"/>
                <w:sz w:val="26"/>
                <w:szCs w:val="26"/>
              </w:rPr>
              <w:t>.</w:t>
            </w:r>
            <w:r w:rsidRPr="00D27987">
              <w:rPr>
                <w:rFonts w:ascii="Browallia New" w:eastAsia="Calibri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62</w:t>
            </w:r>
          </w:p>
        </w:tc>
        <w:tc>
          <w:tcPr>
            <w:tcW w:w="574" w:type="pct"/>
          </w:tcPr>
          <w:p w14:paraId="544AA12E" w14:textId="4D47E03E" w:rsidR="00715E95" w:rsidRPr="004C5D73" w:rsidRDefault="00D27987">
            <w:pPr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27987">
              <w:rPr>
                <w:rFonts w:ascii="Browallia New" w:eastAsia="Calibri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</w:t>
            </w:r>
            <w:r w:rsidR="00715E95" w:rsidRPr="004C5D73">
              <w:rPr>
                <w:rFonts w:ascii="Browallia New" w:eastAsia="Calibri" w:hAnsi="Browallia New" w:cs="Browallia New"/>
                <w:snapToGrid w:val="0"/>
                <w:color w:val="000000"/>
                <w:sz w:val="26"/>
                <w:szCs w:val="26"/>
              </w:rPr>
              <w:t>.</w:t>
            </w:r>
            <w:r w:rsidRPr="00D27987">
              <w:rPr>
                <w:rFonts w:ascii="Browallia New" w:eastAsia="Calibri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57</w:t>
            </w:r>
          </w:p>
        </w:tc>
        <w:tc>
          <w:tcPr>
            <w:tcW w:w="658" w:type="pct"/>
          </w:tcPr>
          <w:p w14:paraId="4E163E2C" w14:textId="03AB7A96" w:rsidR="00715E95" w:rsidRPr="004C5D73" w:rsidRDefault="00D27987">
            <w:pPr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27987">
              <w:rPr>
                <w:rFonts w:ascii="Browallia New" w:eastAsia="Calibri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</w:t>
            </w:r>
            <w:r w:rsidR="00715E95" w:rsidRPr="004C5D73">
              <w:rPr>
                <w:rFonts w:ascii="Browallia New" w:eastAsia="Calibri" w:hAnsi="Browallia New" w:cs="Browallia New"/>
                <w:snapToGrid w:val="0"/>
                <w:color w:val="000000"/>
                <w:sz w:val="26"/>
                <w:szCs w:val="26"/>
              </w:rPr>
              <w:t>.</w:t>
            </w:r>
            <w:r w:rsidRPr="00D27987">
              <w:rPr>
                <w:rFonts w:ascii="Browallia New" w:eastAsia="Calibri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53</w:t>
            </w:r>
          </w:p>
        </w:tc>
        <w:tc>
          <w:tcPr>
            <w:tcW w:w="578" w:type="pct"/>
          </w:tcPr>
          <w:p w14:paraId="465BFD5E" w14:textId="70DB9B21" w:rsidR="00715E95" w:rsidRPr="004C5D73" w:rsidRDefault="00D27987">
            <w:pPr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27987">
              <w:rPr>
                <w:rFonts w:ascii="Browallia New" w:eastAsia="Calibri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</w:t>
            </w:r>
            <w:r w:rsidR="00715E95" w:rsidRPr="004C5D73">
              <w:rPr>
                <w:rFonts w:ascii="Browallia New" w:eastAsia="Calibri" w:hAnsi="Browallia New" w:cs="Browallia New"/>
                <w:snapToGrid w:val="0"/>
                <w:color w:val="000000"/>
                <w:sz w:val="26"/>
                <w:szCs w:val="26"/>
              </w:rPr>
              <w:t>.</w:t>
            </w:r>
            <w:r w:rsidRPr="00D27987">
              <w:rPr>
                <w:rFonts w:ascii="Browallia New" w:eastAsia="Calibri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91</w:t>
            </w:r>
          </w:p>
        </w:tc>
      </w:tr>
      <w:tr w:rsidR="00715E95" w:rsidRPr="004C5D73" w14:paraId="6F4C23C6" w14:textId="77777777" w:rsidTr="00E623DC">
        <w:tc>
          <w:tcPr>
            <w:tcW w:w="1353" w:type="pct"/>
          </w:tcPr>
          <w:p w14:paraId="5FC88473" w14:textId="1C7FF09A" w:rsidR="00715E95" w:rsidRPr="004C5D73" w:rsidRDefault="00D27987">
            <w:pPr>
              <w:jc w:val="thaiDistribute"/>
              <w:rPr>
                <w:rFonts w:ascii="Browallia New" w:eastAsia="Calibri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27987">
              <w:rPr>
                <w:rFonts w:ascii="Browallia New" w:eastAsia="Calibri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="00715E95" w:rsidRPr="004C5D73">
              <w:rPr>
                <w:rFonts w:ascii="Browallia New" w:eastAsia="Calibri" w:hAnsi="Browallia New" w:cs="Browallia New"/>
                <w:snapToGrid w:val="0"/>
                <w:color w:val="000000"/>
                <w:sz w:val="26"/>
                <w:szCs w:val="26"/>
              </w:rPr>
              <w:t xml:space="preserve"> </w:t>
            </w:r>
            <w:r w:rsidR="00715E95" w:rsidRPr="004C5D73">
              <w:rPr>
                <w:rFonts w:ascii="Browallia New" w:eastAsia="Calibri" w:hAnsi="Browallia New" w:cs="Browallia New"/>
                <w:snapToGrid w:val="0"/>
                <w:color w:val="000000"/>
                <w:sz w:val="26"/>
                <w:szCs w:val="26"/>
                <w:cs/>
              </w:rPr>
              <w:t>มกราคม พ</w:t>
            </w:r>
            <w:r w:rsidR="00715E95" w:rsidRPr="004C5D73">
              <w:rPr>
                <w:rFonts w:ascii="Browallia New" w:eastAsia="Calibri" w:hAnsi="Browallia New" w:cs="Browallia New"/>
                <w:snapToGrid w:val="0"/>
                <w:color w:val="000000"/>
                <w:sz w:val="26"/>
                <w:szCs w:val="26"/>
              </w:rPr>
              <w:t>.</w:t>
            </w:r>
            <w:r w:rsidR="00715E95" w:rsidRPr="004C5D73">
              <w:rPr>
                <w:rFonts w:ascii="Browallia New" w:eastAsia="Calibri" w:hAnsi="Browallia New" w:cs="Browallia New"/>
                <w:snapToGrid w:val="0"/>
                <w:color w:val="000000"/>
                <w:sz w:val="26"/>
                <w:szCs w:val="26"/>
                <w:cs/>
              </w:rPr>
              <w:t>ศ</w:t>
            </w:r>
            <w:r w:rsidR="00715E95" w:rsidRPr="004C5D73">
              <w:rPr>
                <w:rFonts w:ascii="Browallia New" w:eastAsia="Calibri" w:hAnsi="Browallia New" w:cs="Browallia New"/>
                <w:snapToGrid w:val="0"/>
                <w:color w:val="000000"/>
                <w:sz w:val="26"/>
                <w:szCs w:val="26"/>
              </w:rPr>
              <w:t xml:space="preserve">. </w:t>
            </w:r>
            <w:r w:rsidRPr="00D27987">
              <w:rPr>
                <w:rFonts w:ascii="Browallia New" w:eastAsia="Calibri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689" w:type="pct"/>
          </w:tcPr>
          <w:p w14:paraId="2A8E19BA" w14:textId="77777777" w:rsidR="00715E95" w:rsidRPr="004C5D73" w:rsidRDefault="00715E95">
            <w:pPr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574" w:type="pct"/>
          </w:tcPr>
          <w:p w14:paraId="287DC844" w14:textId="23F4ECA8" w:rsidR="00715E95" w:rsidRPr="004C5D73" w:rsidRDefault="00D27987">
            <w:pPr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27987">
              <w:rPr>
                <w:rFonts w:ascii="Browallia New" w:eastAsia="Calibri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</w:t>
            </w:r>
            <w:r w:rsidR="00715E95" w:rsidRPr="004C5D73">
              <w:rPr>
                <w:rFonts w:ascii="Browallia New" w:eastAsia="Calibri" w:hAnsi="Browallia New" w:cs="Browallia New"/>
                <w:snapToGrid w:val="0"/>
                <w:color w:val="000000"/>
                <w:sz w:val="26"/>
                <w:szCs w:val="26"/>
              </w:rPr>
              <w:t>.</w:t>
            </w:r>
            <w:r w:rsidRPr="00D27987">
              <w:rPr>
                <w:rFonts w:ascii="Browallia New" w:eastAsia="Calibri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02</w:t>
            </w:r>
          </w:p>
        </w:tc>
        <w:tc>
          <w:tcPr>
            <w:tcW w:w="575" w:type="pct"/>
          </w:tcPr>
          <w:p w14:paraId="7C78AE6B" w14:textId="7B1F009D" w:rsidR="00715E95" w:rsidRPr="004C5D73" w:rsidRDefault="00D27987">
            <w:pPr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27987">
              <w:rPr>
                <w:rFonts w:ascii="Browallia New" w:eastAsia="Calibri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</w:t>
            </w:r>
            <w:r w:rsidR="00715E95" w:rsidRPr="004C5D73">
              <w:rPr>
                <w:rFonts w:ascii="Browallia New" w:eastAsia="Calibri" w:hAnsi="Browallia New" w:cs="Browallia New"/>
                <w:snapToGrid w:val="0"/>
                <w:color w:val="000000"/>
                <w:sz w:val="26"/>
                <w:szCs w:val="26"/>
              </w:rPr>
              <w:t>.</w:t>
            </w:r>
            <w:r w:rsidRPr="00D27987">
              <w:rPr>
                <w:rFonts w:ascii="Browallia New" w:eastAsia="Calibri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09</w:t>
            </w:r>
          </w:p>
        </w:tc>
        <w:tc>
          <w:tcPr>
            <w:tcW w:w="574" w:type="pct"/>
          </w:tcPr>
          <w:p w14:paraId="3CC83748" w14:textId="1091DA37" w:rsidR="00715E95" w:rsidRPr="004C5D73" w:rsidRDefault="00D27987">
            <w:pPr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27987">
              <w:rPr>
                <w:rFonts w:ascii="Browallia New" w:eastAsia="Calibri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</w:t>
            </w:r>
            <w:r w:rsidR="00715E95" w:rsidRPr="004C5D73">
              <w:rPr>
                <w:rFonts w:ascii="Browallia New" w:eastAsia="Calibri" w:hAnsi="Browallia New" w:cs="Browallia New"/>
                <w:snapToGrid w:val="0"/>
                <w:color w:val="000000"/>
                <w:sz w:val="26"/>
                <w:szCs w:val="26"/>
              </w:rPr>
              <w:t>.</w:t>
            </w:r>
            <w:r w:rsidRPr="00D27987">
              <w:rPr>
                <w:rFonts w:ascii="Browallia New" w:eastAsia="Calibri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20</w:t>
            </w:r>
          </w:p>
        </w:tc>
        <w:tc>
          <w:tcPr>
            <w:tcW w:w="658" w:type="pct"/>
          </w:tcPr>
          <w:p w14:paraId="67FD9B19" w14:textId="2BB7BA9C" w:rsidR="00715E95" w:rsidRPr="004C5D73" w:rsidRDefault="00D27987">
            <w:pPr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D27987">
              <w:rPr>
                <w:rFonts w:ascii="Browallia New" w:eastAsia="Calibri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</w:t>
            </w:r>
            <w:r w:rsidR="00715E95" w:rsidRPr="004C5D73">
              <w:rPr>
                <w:rFonts w:ascii="Browallia New" w:eastAsia="Calibri" w:hAnsi="Browallia New" w:cs="Browallia New"/>
                <w:snapToGrid w:val="0"/>
                <w:color w:val="000000"/>
                <w:sz w:val="26"/>
                <w:szCs w:val="26"/>
              </w:rPr>
              <w:t>.</w:t>
            </w:r>
            <w:r w:rsidRPr="00D27987">
              <w:rPr>
                <w:rFonts w:ascii="Browallia New" w:eastAsia="Calibri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36</w:t>
            </w:r>
          </w:p>
        </w:tc>
        <w:tc>
          <w:tcPr>
            <w:tcW w:w="578" w:type="pct"/>
          </w:tcPr>
          <w:p w14:paraId="0733F50A" w14:textId="1084E84C" w:rsidR="00715E95" w:rsidRPr="004C5D73" w:rsidRDefault="00D27987">
            <w:pPr>
              <w:ind w:right="-72"/>
              <w:jc w:val="right"/>
              <w:rPr>
                <w:rFonts w:ascii="Browallia New" w:eastAsia="Calibri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27987">
              <w:rPr>
                <w:rFonts w:ascii="Browallia New" w:eastAsia="Calibri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</w:t>
            </w:r>
            <w:r w:rsidR="00715E95" w:rsidRPr="004C5D73">
              <w:rPr>
                <w:rFonts w:ascii="Browallia New" w:eastAsia="Calibri" w:hAnsi="Browallia New" w:cs="Browallia New"/>
                <w:snapToGrid w:val="0"/>
                <w:color w:val="000000"/>
                <w:sz w:val="26"/>
                <w:szCs w:val="26"/>
              </w:rPr>
              <w:t>.</w:t>
            </w:r>
            <w:r w:rsidRPr="00D27987">
              <w:rPr>
                <w:rFonts w:ascii="Browallia New" w:eastAsia="Calibri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64</w:t>
            </w:r>
          </w:p>
        </w:tc>
      </w:tr>
      <w:bookmarkEnd w:id="5"/>
    </w:tbl>
    <w:p w14:paraId="0A53F55B" w14:textId="77777777" w:rsidR="00715E95" w:rsidRPr="004C5D73" w:rsidRDefault="00715E95" w:rsidP="009600B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13E4E2E" w14:textId="4DA07C4A" w:rsidR="00CE20A7" w:rsidRPr="004C5D73" w:rsidRDefault="00D27987" w:rsidP="005035EF">
      <w:pPr>
        <w:pStyle w:val="a"/>
        <w:tabs>
          <w:tab w:val="right" w:pos="7200"/>
          <w:tab w:val="right" w:pos="9000"/>
          <w:tab w:val="right" w:pos="12960"/>
          <w:tab w:val="right" w:pos="14760"/>
        </w:tabs>
        <w:ind w:left="540" w:right="0" w:hanging="540"/>
        <w:jc w:val="both"/>
        <w:rPr>
          <w:rFonts w:ascii="Browallia New" w:hAnsi="Browallia New" w:cs="Browallia New"/>
          <w:color w:val="000000"/>
          <w:sz w:val="26"/>
          <w:szCs w:val="26"/>
          <w:u w:val="single"/>
        </w:rPr>
      </w:pPr>
      <w:r w:rsidRPr="00D27987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6</w:t>
      </w:r>
      <w:r w:rsidR="005035EF" w:rsidRPr="004C5D73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D27987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8</w:t>
      </w:r>
      <w:r w:rsidR="005035EF" w:rsidRPr="004C5D73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CE20A7" w:rsidRPr="004C5D73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ค่าปรับปรุงความเสี่ยงสำหรับความเสี่ยงที่ไม่ใช่ความเสี่ยงทางการเงิน</w:t>
      </w:r>
    </w:p>
    <w:p w14:paraId="1E49F109" w14:textId="77777777" w:rsidR="00CE20A7" w:rsidRPr="004C5D73" w:rsidRDefault="00CE20A7" w:rsidP="005035EF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5B0B433" w14:textId="26BE7E60" w:rsidR="00CE20A7" w:rsidRPr="004C5D73" w:rsidRDefault="00CE20A7" w:rsidP="005035EF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่าปรับปรุงความเสี่ยงสำหรับความเสี่ยงที่ไม่ใช่ทางการเงินนั้นสะท้อนถึงความไม่แน่นอนของหนี้สินสำหรับค่าสินไหมทดแทนที่เกิดขึ้นแล้ว โดยค่าปรับปรุงความเสี่ยงสำหรับความเสี่ยงที่ไม่ใช่ทางการเงินแบ่งตามประเภทการรับประกันภัย โดยกลุ่มกิจการใช้ค่าเผื่อความผันผวน (</w:t>
      </w:r>
      <w:r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PAD) 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ในกรอบ </w:t>
      </w:r>
      <w:r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RBC 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ระดับของความเชื่อมั่นไว้ที่เปอร์เซ็นต์ไทล์ที่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75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สำหรับค่าปรับปรุงความเสี่ยง</w:t>
      </w:r>
      <w:r w:rsidRPr="004C5D7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สำหรับความเสี่ยงที่ไม่ใช่ทางการเงิน</w:t>
      </w:r>
      <w:r w:rsidR="001B0C3E" w:rsidRPr="004C5D7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CF5CA6" w:rsidRPr="004C5D7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ทั้งนี้บริษัทจะมีการคำนวณค่าปรับปรุงความเสี่ยงสำหรับความเสี่ยงที่ไม่ใช่ทางการเงินใหม่</w:t>
      </w:r>
      <w:r w:rsidR="00CF5CA6" w:rsidRPr="004C5D73">
        <w:rPr>
          <w:rFonts w:ascii="Browallia New" w:hAnsi="Browallia New" w:cs="Browallia New"/>
          <w:color w:val="000000"/>
          <w:sz w:val="26"/>
          <w:szCs w:val="26"/>
          <w:cs/>
        </w:rPr>
        <w:t>ทุกรอบระยะเวลาการจัดทำรายการ โดยใช้สมมติฐานล่าสุด ณ เวลานั้น</w:t>
      </w:r>
    </w:p>
    <w:p w14:paraId="4DC606C4" w14:textId="77777777" w:rsidR="005A1754" w:rsidRPr="004C5D73" w:rsidRDefault="005A1754" w:rsidP="00A702C6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BA3540" w:rsidRPr="004C5D73" w14:paraId="3893EB57" w14:textId="77777777" w:rsidTr="00B16630">
        <w:trPr>
          <w:trHeight w:val="386"/>
        </w:trPr>
        <w:tc>
          <w:tcPr>
            <w:tcW w:w="9461" w:type="dxa"/>
            <w:vAlign w:val="bottom"/>
          </w:tcPr>
          <w:p w14:paraId="3F22E40F" w14:textId="77850063" w:rsidR="00BA3540" w:rsidRPr="004C5D73" w:rsidRDefault="007212F5" w:rsidP="00B16630">
            <w:pPr>
              <w:pStyle w:val="ListParagraph"/>
              <w:numPr>
                <w:ilvl w:val="0"/>
                <w:numId w:val="19"/>
              </w:numPr>
              <w:ind w:left="427" w:hanging="536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br w:type="page"/>
            </w:r>
            <w:r w:rsidR="00BA3540" w:rsidRPr="004C5D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การจัดการความเสี่ยง</w:t>
            </w:r>
            <w:r w:rsidR="00B63F61" w:rsidRPr="004C5D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ด้าน</w:t>
            </w:r>
            <w:r w:rsidR="00BA3540" w:rsidRPr="004C5D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การรับประกันภัย</w:t>
            </w:r>
          </w:p>
        </w:tc>
      </w:tr>
    </w:tbl>
    <w:p w14:paraId="5BE94873" w14:textId="77777777" w:rsidR="009B4D19" w:rsidRPr="004C5D73" w:rsidRDefault="009B4D19" w:rsidP="00DC3A9D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234F19A" w14:textId="77777777" w:rsidR="00A36636" w:rsidRPr="004C5D73" w:rsidRDefault="008F626A" w:rsidP="00B16630">
      <w:pPr>
        <w:pStyle w:val="a"/>
        <w:numPr>
          <w:ilvl w:val="0"/>
          <w:numId w:val="29"/>
        </w:numPr>
        <w:tabs>
          <w:tab w:val="left" w:pos="1080"/>
          <w:tab w:val="right" w:pos="7200"/>
          <w:tab w:val="right" w:pos="9000"/>
          <w:tab w:val="right" w:pos="12960"/>
          <w:tab w:val="right" w:pos="14760"/>
        </w:tabs>
        <w:ind w:left="540" w:right="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>นโยบายบริหารความเสี่ยงด้านการรับประกันภัย</w:t>
      </w:r>
    </w:p>
    <w:p w14:paraId="2CC99C88" w14:textId="77777777" w:rsidR="00A36636" w:rsidRPr="004C5D73" w:rsidRDefault="00A36636" w:rsidP="00B16630">
      <w:pPr>
        <w:pStyle w:val="a"/>
        <w:tabs>
          <w:tab w:val="left" w:pos="1080"/>
          <w:tab w:val="right" w:pos="7200"/>
          <w:tab w:val="right" w:pos="9000"/>
          <w:tab w:val="right" w:pos="12960"/>
          <w:tab w:val="right" w:pos="14760"/>
        </w:tabs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3A091F6" w14:textId="3096C112" w:rsidR="008F626A" w:rsidRPr="004C5D73" w:rsidRDefault="008F626A" w:rsidP="00B16630">
      <w:pPr>
        <w:pStyle w:val="a"/>
        <w:tabs>
          <w:tab w:val="left" w:pos="1080"/>
          <w:tab w:val="right" w:pos="7200"/>
          <w:tab w:val="right" w:pos="9000"/>
          <w:tab w:val="right" w:pos="12960"/>
          <w:tab w:val="right" w:pos="14760"/>
        </w:tabs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C5D7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คณะผู้บริหารของกลุ่มกิจการทำหน้าที่ในการตัดสินใจกลยุทธ์และแผนปฏิบัติการที่สำคัญของกลุ่มกิจกา</w:t>
      </w:r>
      <w:r w:rsidR="00227443" w:rsidRPr="004C5D7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ร</w:t>
      </w:r>
      <w:r w:rsidRPr="004C5D7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รวมทั้งการเตรียมการต่างๆ อย่างเป็นขั้นตอนเพื่อนำกลยุทธ์ไปสู่การปฏิบัติได้อย่างเหมาะสม ทันต่อสถานการณ์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และการเปลี่ยนแปลงที่เกิดขึ้น</w:t>
      </w:r>
    </w:p>
    <w:p w14:paraId="236E49E2" w14:textId="4D9CA1C9" w:rsidR="002C334E" w:rsidRPr="004C5D73" w:rsidRDefault="002C334E" w:rsidP="00B16630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92377E5" w14:textId="5F8EEF6A" w:rsidR="00905775" w:rsidRPr="004C5D73" w:rsidRDefault="0035350A" w:rsidP="00B16630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ความเสี่ยงด้านการประกันภัย หมายถึง ความเสี่ยงที่เกิดจากความผันผวนของความถี่ ความรุนแรง และระยะเวลาที่เกิดความเสียหายที่เบี่ยงเบนจากสมมติฐานที่ใช้ในการกำหนดอัตราเบี้ยประกันภัย การคำนวณหนี้สินจากสัญญาประกันภัย และการพิจารณารับประกันภัย กลุ่มกิจการจะพิจารณาอย่างรอบคอบเกี่ยวกับระดับการรับเสี่ยงภัยของกลุ่มกิจการ โดยอิงจากคู่มือและอัตราเบี้ยประกันภัยที่กำหนดไว้ รวมถึงการติดตามและควบคุมการกระจายตัวของความเสี่ยงภัยให้มีความเหมาะสม </w:t>
      </w:r>
      <w:r w:rsidR="00905775" w:rsidRPr="004C5D73">
        <w:rPr>
          <w:rFonts w:ascii="Browallia New" w:hAnsi="Browallia New" w:cs="Browallia New"/>
          <w:color w:val="000000"/>
          <w:sz w:val="26"/>
          <w:szCs w:val="26"/>
          <w:cs/>
        </w:rPr>
        <w:t>ไม่กระจุกตัว ทั้งในทางภูมิศาสตร์หรือประเภทของความเสี่ยงซึ่งความเสี่ยงภัยที่อยู่ในระดับสูงเกินกว่าระดับความเสี่ยงภัยของบริษัท จะถูกโอนความเสี่ยงต่อไปยังผู้รับประกันภัยต่อ (</w:t>
      </w:r>
      <w:r w:rsidR="00905775" w:rsidRPr="004C5D73">
        <w:rPr>
          <w:rFonts w:ascii="Browallia New" w:hAnsi="Browallia New" w:cs="Browallia New"/>
          <w:color w:val="000000"/>
          <w:sz w:val="26"/>
          <w:szCs w:val="26"/>
        </w:rPr>
        <w:t xml:space="preserve">Reinsurers) </w:t>
      </w:r>
      <w:r w:rsidR="00905775" w:rsidRPr="004C5D73">
        <w:rPr>
          <w:rFonts w:ascii="Browallia New" w:hAnsi="Browallia New" w:cs="Browallia New"/>
          <w:color w:val="000000"/>
          <w:sz w:val="26"/>
          <w:szCs w:val="26"/>
          <w:cs/>
        </w:rPr>
        <w:t>ตามสัดส่วนที่ได้ทำสัญญาไว้</w:t>
      </w:r>
      <w:r w:rsidR="00905775" w:rsidRPr="004C5D7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905775" w:rsidRPr="004C5D73">
        <w:rPr>
          <w:rFonts w:ascii="Browallia New" w:hAnsi="Browallia New" w:cs="Browallia New"/>
          <w:color w:val="000000"/>
          <w:sz w:val="26"/>
          <w:szCs w:val="26"/>
          <w:cs/>
        </w:rPr>
        <w:t>ผลของการจัดประกันภัยต่อดังกล่าวคือบริษัทจะไม่ประสบกับการสูญเสียค่าเบี้ยประกันภัยทั้งหมดที่สูงกว่าระดับที่กำหนดไว้</w:t>
      </w:r>
    </w:p>
    <w:p w14:paraId="57557A92" w14:textId="77777777" w:rsidR="0035350A" w:rsidRPr="004C5D73" w:rsidRDefault="0035350A" w:rsidP="00B16630">
      <w:pPr>
        <w:pStyle w:val="a"/>
        <w:tabs>
          <w:tab w:val="left" w:pos="1080"/>
          <w:tab w:val="right" w:pos="7200"/>
          <w:tab w:val="right" w:pos="9000"/>
          <w:tab w:val="right" w:pos="12960"/>
          <w:tab w:val="right" w:pos="14760"/>
        </w:tabs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 w:bidi="ar-SA"/>
        </w:rPr>
      </w:pPr>
    </w:p>
    <w:p w14:paraId="6C202875" w14:textId="2E657744" w:rsidR="008F626A" w:rsidRPr="004C5D73" w:rsidRDefault="008F626A" w:rsidP="00B16630">
      <w:pPr>
        <w:pStyle w:val="a"/>
        <w:tabs>
          <w:tab w:val="left" w:pos="1080"/>
          <w:tab w:val="right" w:pos="7200"/>
          <w:tab w:val="right" w:pos="9000"/>
          <w:tab w:val="right" w:pos="12960"/>
          <w:tab w:val="right" w:pos="14760"/>
        </w:tabs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การจัดการความเสี่ยงเป็นส่วนที่สำคัญของธุรกิจของกลุ่มกิจการ กลุ่มกิจการมีระบบในการควบคุมให้มีความสมดุลของระดับความเสี่ยงที่ยอมรับได้ โดยพิจารณาระหว่างต้นทุนที่เกิดจากความเสี่ยงและต้นทุนของการจัดการความเสี่ยง</w:t>
      </w:r>
      <w:r w:rsidR="00BF5774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ฝ่ายบริหารได้มีการควบคุมกระบวนการการจัดการความเสี่ยงของกลุ่มกิจการอย่างต่อเนื่องเพื่อให้มั่นใจว่ามีความสมดุลระหว่างความเสี่ยงและการควบคุมความเสี่ยง</w:t>
      </w:r>
    </w:p>
    <w:p w14:paraId="5EB7759A" w14:textId="18E89448" w:rsidR="00B16630" w:rsidRPr="004C5D73" w:rsidRDefault="00B16630">
      <w:pPr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 w:type="page"/>
      </w:r>
    </w:p>
    <w:p w14:paraId="1C87B1B4" w14:textId="053F0BE1" w:rsidR="00FF7A1B" w:rsidRPr="004C5D73" w:rsidRDefault="008F626A" w:rsidP="00B16630">
      <w:pPr>
        <w:pStyle w:val="a"/>
        <w:tabs>
          <w:tab w:val="left" w:pos="1080"/>
          <w:tab w:val="right" w:pos="7200"/>
          <w:tab w:val="right" w:pos="9000"/>
          <w:tab w:val="right" w:pos="12960"/>
          <w:tab w:val="right" w:pos="14760"/>
        </w:tabs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lastRenderedPageBreak/>
        <w:t>องค์ประกอบที่สำคัญของแนวทางการจัดการความเสี่ยงด้านการรับประกันภัยของ</w:t>
      </w:r>
      <w:r w:rsidR="007900C0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มีดังต่อไปนี้</w:t>
      </w:r>
    </w:p>
    <w:p w14:paraId="40F77C0C" w14:textId="77777777" w:rsidR="00FF0CB6" w:rsidRPr="004C5D73" w:rsidRDefault="00FF0CB6" w:rsidP="00B16630">
      <w:pPr>
        <w:pStyle w:val="a"/>
        <w:tabs>
          <w:tab w:val="left" w:pos="1080"/>
          <w:tab w:val="right" w:pos="7200"/>
          <w:tab w:val="right" w:pos="9000"/>
          <w:tab w:val="right" w:pos="12960"/>
          <w:tab w:val="right" w:pos="14760"/>
        </w:tabs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3379B1F" w14:textId="12BB92B2" w:rsidR="008F626A" w:rsidRPr="004C5D73" w:rsidRDefault="008F626A" w:rsidP="00B16630">
      <w:pPr>
        <w:pStyle w:val="a"/>
        <w:tabs>
          <w:tab w:val="left" w:pos="1080"/>
          <w:tab w:val="right" w:pos="7200"/>
          <w:tab w:val="right" w:pos="9000"/>
          <w:tab w:val="right" w:pos="12960"/>
          <w:tab w:val="right" w:pos="14760"/>
        </w:tabs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u w:val="single"/>
          <w:lang w:val="en-GB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u w:val="single"/>
          <w:cs/>
          <w:lang w:val="en-GB"/>
        </w:rPr>
        <w:t>การออกแบบและพัฒนาผลิตภัณฑ์และการกำหนดราคา</w:t>
      </w:r>
    </w:p>
    <w:p w14:paraId="51C8B584" w14:textId="77777777" w:rsidR="00FF7A1B" w:rsidRPr="004C5D73" w:rsidRDefault="00FF7A1B" w:rsidP="00B16630">
      <w:pPr>
        <w:pStyle w:val="a"/>
        <w:tabs>
          <w:tab w:val="left" w:pos="1080"/>
          <w:tab w:val="right" w:pos="7200"/>
          <w:tab w:val="right" w:pos="9000"/>
          <w:tab w:val="right" w:pos="12960"/>
          <w:tab w:val="right" w:pos="14760"/>
        </w:tabs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7F4AAF1" w14:textId="43014977" w:rsidR="004546B2" w:rsidRPr="004C5D73" w:rsidRDefault="008F626A" w:rsidP="00B16630">
      <w:pPr>
        <w:pStyle w:val="a"/>
        <w:tabs>
          <w:tab w:val="left" w:pos="1080"/>
          <w:tab w:val="right" w:pos="7200"/>
          <w:tab w:val="right" w:pos="9000"/>
          <w:tab w:val="right" w:pos="12960"/>
          <w:tab w:val="right" w:pos="14760"/>
        </w:tabs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พัฒนาผลิตภัณฑ์ประกันภัยและกำหนดอัตราเบี้ยประกันภัยสำหรับกรมธรรม์ประกันภัยใหม่ทุกชนิดจะพิจารณาและทบทวนความเหมาะสมของความคุ้มครองรวมทั้งได้ใช้วิธีการทางคณิตศาสตร์ประกันภัยในการกำหนดอัตราเบี้ยประกันภัย เพื่อให้มั่นใจว่าอัตราเบี้ยประกันภัยหรือเบี้ยประกันของผลิตภัณฑ์ทุกประเภทสามารถแข่งขันได้ และเพียงพอที่จะชดใช้ค่าสินไหมทดแทน ทั้งนี้ จะมีการติดตามและประเมินผลการรับประกันภัยรายผลิตภัณฑ์เป็นประจำเพื่อประกอบการพิจารณาปรับปรุงข้อตกลงคุ้มครองหรือเบี้ยประกันภัยให้เหมาะส</w:t>
      </w:r>
      <w:r w:rsidR="00D12199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</w:t>
      </w:r>
    </w:p>
    <w:p w14:paraId="7B2D82F4" w14:textId="77777777" w:rsidR="00D12199" w:rsidRPr="004C5D73" w:rsidRDefault="00D12199" w:rsidP="00B16630">
      <w:pPr>
        <w:pStyle w:val="a"/>
        <w:tabs>
          <w:tab w:val="left" w:pos="1080"/>
          <w:tab w:val="right" w:pos="7200"/>
          <w:tab w:val="right" w:pos="9000"/>
          <w:tab w:val="right" w:pos="12960"/>
          <w:tab w:val="right" w:pos="14760"/>
        </w:tabs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90060D6" w14:textId="275A8D8A" w:rsidR="008F626A" w:rsidRPr="004C5D73" w:rsidRDefault="008F626A" w:rsidP="00B16630">
      <w:pPr>
        <w:pStyle w:val="a"/>
        <w:tabs>
          <w:tab w:val="left" w:pos="1080"/>
          <w:tab w:val="right" w:pos="7200"/>
          <w:tab w:val="right" w:pos="9000"/>
          <w:tab w:val="right" w:pos="12960"/>
          <w:tab w:val="right" w:pos="14760"/>
        </w:tabs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u w:val="single"/>
          <w:lang w:val="en-GB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u w:val="single"/>
          <w:cs/>
          <w:lang w:val="en-GB"/>
        </w:rPr>
        <w:t>กลยุทธ์การรับประกันภัย</w:t>
      </w:r>
    </w:p>
    <w:p w14:paraId="160CCC93" w14:textId="77777777" w:rsidR="002C334E" w:rsidRPr="004C5D73" w:rsidRDefault="002C334E" w:rsidP="00B16630">
      <w:pPr>
        <w:pStyle w:val="a"/>
        <w:tabs>
          <w:tab w:val="left" w:pos="1080"/>
          <w:tab w:val="right" w:pos="7200"/>
          <w:tab w:val="right" w:pos="9000"/>
          <w:tab w:val="right" w:pos="12960"/>
          <w:tab w:val="right" w:pos="14760"/>
        </w:tabs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036C190" w14:textId="41F6FB7F" w:rsidR="00FF7A1B" w:rsidRPr="004C5D73" w:rsidRDefault="007900C0" w:rsidP="00B16630">
      <w:pPr>
        <w:pStyle w:val="a"/>
        <w:tabs>
          <w:tab w:val="left" w:pos="1080"/>
          <w:tab w:val="right" w:pos="7200"/>
          <w:tab w:val="right" w:pos="9000"/>
          <w:tab w:val="right" w:pos="12960"/>
          <w:tab w:val="right" w:pos="14760"/>
        </w:tabs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</w:t>
      </w:r>
      <w:r w:rsidR="008F626A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มีการกำหนดกลยุทธ์การรับประกันภัยไว้ในแผนธุรกิจประจำปีของ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</w:t>
      </w:r>
      <w:r w:rsidR="008F626A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ซึ่งจะระบุถึงประเภทของภัยที่รับประกัน</w:t>
      </w:r>
      <w:r w:rsidR="008F626A"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8F626A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ประเภทธุรกิจที่รับประกัน</w:t>
      </w:r>
      <w:r w:rsidR="008F626A"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8F626A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="008F626A"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8F626A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ประเภทอุตสาหกรรมที่รับประกัน</w:t>
      </w:r>
      <w:r w:rsidR="008F626A"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8F626A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ยุทธ์นี้จะถูกถ่ายทอดจากหน่วยงานไปยังเจ้าหน้าที่รับประกันภัยแต่ละบุคคลผ่านทางรายละเอียดของข้อจำกัดในการรับประกันภัยซึ่งจะกำหนดถึงเรื่องขนาด</w:t>
      </w:r>
      <w:r w:rsidR="008F626A"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8F626A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ประเภทของความเสี่ยงภัย</w:t>
      </w:r>
      <w:r w:rsidR="008F626A"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8F626A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ขอบเขต</w:t>
      </w:r>
      <w:r w:rsidR="008F626A"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8F626A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และประเภทของธุรกิจ</w:t>
      </w:r>
      <w:r w:rsidR="008F626A"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8F626A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เพื่อให้มั่นใจได้ว่าความเสี่ยงดังกล่าวมีความสอดคล้องกับกลยุทธ์ที่ได้กำหนดไว้</w:t>
      </w:r>
    </w:p>
    <w:p w14:paraId="7D5D397A" w14:textId="793FCCE1" w:rsidR="00D12199" w:rsidRPr="004C5D73" w:rsidRDefault="00D12199" w:rsidP="00B16630">
      <w:pPr>
        <w:pStyle w:val="a"/>
        <w:tabs>
          <w:tab w:val="left" w:pos="1080"/>
          <w:tab w:val="right" w:pos="7200"/>
          <w:tab w:val="right" w:pos="9000"/>
          <w:tab w:val="right" w:pos="12960"/>
          <w:tab w:val="right" w:pos="14760"/>
        </w:tabs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14:paraId="639C6B50" w14:textId="2D6456A8" w:rsidR="00976B58" w:rsidRPr="004C5D73" w:rsidRDefault="00976B58" w:rsidP="00B16630">
      <w:pPr>
        <w:pStyle w:val="a"/>
        <w:tabs>
          <w:tab w:val="left" w:pos="1080"/>
          <w:tab w:val="right" w:pos="7200"/>
          <w:tab w:val="right" w:pos="9000"/>
          <w:tab w:val="right" w:pos="12960"/>
          <w:tab w:val="right" w:pos="14760"/>
        </w:tabs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u w:val="single"/>
          <w:lang w:val="en-GB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u w:val="single"/>
          <w:cs/>
          <w:lang w:val="en-GB"/>
        </w:rPr>
        <w:t>กลยุทธ์การประกันภัยต่อ</w:t>
      </w:r>
    </w:p>
    <w:p w14:paraId="02CDCD0F" w14:textId="77777777" w:rsidR="00976B58" w:rsidRPr="004C5D73" w:rsidRDefault="00976B58" w:rsidP="00B16630">
      <w:pPr>
        <w:pStyle w:val="a"/>
        <w:tabs>
          <w:tab w:val="left" w:pos="1080"/>
          <w:tab w:val="right" w:pos="7200"/>
          <w:tab w:val="right" w:pos="9000"/>
          <w:tab w:val="right" w:pos="12960"/>
          <w:tab w:val="right" w:pos="14760"/>
        </w:tabs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C4068A1" w14:textId="77777777" w:rsidR="00976B58" w:rsidRPr="004C5D73" w:rsidRDefault="00976B58" w:rsidP="00B16630">
      <w:pPr>
        <w:pStyle w:val="a"/>
        <w:tabs>
          <w:tab w:val="left" w:pos="1080"/>
          <w:tab w:val="right" w:pos="7200"/>
          <w:tab w:val="right" w:pos="9000"/>
          <w:tab w:val="right" w:pos="12960"/>
          <w:tab w:val="right" w:pos="14760"/>
        </w:tabs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กลุ่มกิจการมีการเอาประกันภัยต่อทั้งแบบกำหนดสัดส่วน (</w:t>
      </w:r>
      <w:r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Proportional Reinsurance) 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และแบบไม่กำหนดสัดส่วน (</w:t>
      </w:r>
      <w:r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Non-proportional Reinsurance) 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กล่าวคือกรณีที่เกิดความเสียหายจำนวนมาก บริษัทประกันภัยต่อจะรับผิดชอบชดใช้ค่าสินไหมทดแทนตามจำนวนเงินที่ตกลงกันไว้ เพื่อควบคุมความเสียหายที่จะเกิดขึ้น </w:t>
      </w:r>
    </w:p>
    <w:p w14:paraId="3DFABA76" w14:textId="77777777" w:rsidR="00976B58" w:rsidRPr="004C5D73" w:rsidRDefault="00976B58" w:rsidP="00B16630">
      <w:pPr>
        <w:pStyle w:val="a"/>
        <w:tabs>
          <w:tab w:val="left" w:pos="1080"/>
          <w:tab w:val="right" w:pos="7200"/>
          <w:tab w:val="right" w:pos="9000"/>
          <w:tab w:val="right" w:pos="12960"/>
          <w:tab w:val="right" w:pos="14760"/>
        </w:tabs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81C7D24" w14:textId="44BAACE9" w:rsidR="001E09D3" w:rsidRPr="004C5D73" w:rsidRDefault="00976B58" w:rsidP="00B16630">
      <w:pPr>
        <w:pStyle w:val="a"/>
        <w:tabs>
          <w:tab w:val="left" w:pos="1080"/>
          <w:tab w:val="right" w:pos="7200"/>
          <w:tab w:val="right" w:pos="9000"/>
          <w:tab w:val="right" w:pos="12960"/>
          <w:tab w:val="right" w:pos="14760"/>
        </w:tabs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มีการกำหนดเกณฑ์ความน่าเชื่อถือขั้นต่ำในการประกันภัยต่อรวมทั้งการติดตามและการตรวจสอบการประกันภัยต่อของแต่ละหน่วยงานตามกฎเกณฑ์ที่กำหนดไว้</w:t>
      </w:r>
      <w:r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โดยผู้บริหารของกลุ่มกิจการมีการติดตามแผนการพัฒนาการประกันภัยต่อ</w:t>
      </w:r>
      <w:r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และความเหมาะสมเพียงพออย่างต่อเนื่อง</w:t>
      </w:r>
    </w:p>
    <w:p w14:paraId="5B8AE525" w14:textId="77777777" w:rsidR="00997DBA" w:rsidRPr="004C5D73" w:rsidRDefault="00997DBA" w:rsidP="00B16630">
      <w:pPr>
        <w:pStyle w:val="a"/>
        <w:tabs>
          <w:tab w:val="left" w:pos="1080"/>
          <w:tab w:val="right" w:pos="7200"/>
          <w:tab w:val="right" w:pos="9000"/>
          <w:tab w:val="right" w:pos="12960"/>
          <w:tab w:val="right" w:pos="14760"/>
        </w:tabs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73709E3" w14:textId="727EDB90" w:rsidR="008F4BE5" w:rsidRPr="004C5D73" w:rsidRDefault="008F4BE5" w:rsidP="00B16630">
      <w:pPr>
        <w:pStyle w:val="a"/>
        <w:numPr>
          <w:ilvl w:val="0"/>
          <w:numId w:val="29"/>
        </w:numPr>
        <w:tabs>
          <w:tab w:val="left" w:pos="1080"/>
          <w:tab w:val="right" w:pos="7200"/>
          <w:tab w:val="right" w:pos="9000"/>
          <w:tab w:val="right" w:pos="12960"/>
          <w:tab w:val="right" w:pos="14760"/>
        </w:tabs>
        <w:ind w:left="540" w:right="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>ความเสี่ยงด้านค่าใช้จ่าย</w:t>
      </w:r>
    </w:p>
    <w:p w14:paraId="06624536" w14:textId="77777777" w:rsidR="008F4BE5" w:rsidRPr="004C5D73" w:rsidRDefault="008F4BE5" w:rsidP="00B16630">
      <w:pPr>
        <w:pStyle w:val="a"/>
        <w:tabs>
          <w:tab w:val="left" w:pos="1080"/>
          <w:tab w:val="right" w:pos="7200"/>
          <w:tab w:val="right" w:pos="9000"/>
          <w:tab w:val="right" w:pos="12960"/>
          <w:tab w:val="right" w:pos="14760"/>
        </w:tabs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6BD64BD" w14:textId="6CD8BF85" w:rsidR="002811A0" w:rsidRPr="004C5D73" w:rsidRDefault="002811A0" w:rsidP="00B16630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>ความเสี่ยงด้านค่าใช้จ่ายคือความเสี่ยงที่ค่าใช้จ่ายในการบริหารกรมธรรม์ การจัดการค่าสินไหมทดแทน และค่าใช้จ่ายที่จะมีการเพิ่มขึ้นโดยไม่คาดหมายของต้นทุนในการบริหารเกี่ยวกับการให้บริการตามสัญญาแทนที่จะเป็นต้นทุนเกี่ยวกับเหตุการณ์ที่เอาประกันภัย ความเสี่ยงนี้ได้รับการจัดการผ่านการจัดงบประมาณและการประเมินค่าใช้จ่ายเป็นระยะ ๆ</w:t>
      </w:r>
    </w:p>
    <w:p w14:paraId="119A44C0" w14:textId="2EA93D3D" w:rsidR="00B16630" w:rsidRPr="004C5D73" w:rsidRDefault="00B16630">
      <w:pPr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 w:type="page"/>
      </w:r>
    </w:p>
    <w:p w14:paraId="2A6B08DF" w14:textId="5E6F3403" w:rsidR="00794027" w:rsidRPr="004C5D73" w:rsidRDefault="00794027" w:rsidP="00B16630">
      <w:pPr>
        <w:pStyle w:val="a"/>
        <w:numPr>
          <w:ilvl w:val="0"/>
          <w:numId w:val="29"/>
        </w:numPr>
        <w:tabs>
          <w:tab w:val="left" w:pos="1080"/>
          <w:tab w:val="right" w:pos="7200"/>
          <w:tab w:val="right" w:pos="9000"/>
          <w:tab w:val="right" w:pos="12960"/>
          <w:tab w:val="right" w:pos="14760"/>
        </w:tabs>
        <w:ind w:left="540" w:right="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lastRenderedPageBreak/>
        <w:t xml:space="preserve">ความเสี่ยงการกระจุกตัวด้านการรับประกันภัย </w:t>
      </w:r>
    </w:p>
    <w:p w14:paraId="150E4F8F" w14:textId="77777777" w:rsidR="00421BC5" w:rsidRPr="004C5D73" w:rsidRDefault="00421BC5" w:rsidP="00B16630">
      <w:pPr>
        <w:pStyle w:val="a"/>
        <w:tabs>
          <w:tab w:val="left" w:pos="1080"/>
          <w:tab w:val="right" w:pos="7200"/>
          <w:tab w:val="right" w:pos="9000"/>
          <w:tab w:val="right" w:pos="12960"/>
          <w:tab w:val="right" w:pos="14760"/>
        </w:tabs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C78805C" w14:textId="56988FEE" w:rsidR="00794027" w:rsidRPr="004C5D73" w:rsidRDefault="008F626A" w:rsidP="00B16630">
      <w:pPr>
        <w:pStyle w:val="a"/>
        <w:tabs>
          <w:tab w:val="left" w:pos="1080"/>
          <w:tab w:val="right" w:pos="7200"/>
          <w:tab w:val="right" w:pos="9000"/>
          <w:tab w:val="right" w:pos="12960"/>
          <w:tab w:val="right" w:pos="14760"/>
        </w:tabs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C5D7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ความเสี่ยงด้านการกระจุกตัวอาจจะเกิดจากเหตุการณ์ใดเหตุการณ์หนึ่ง</w:t>
      </w:r>
      <w:r w:rsidRPr="004C5D7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4C5D7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หรือหลายเหตุการณ์สืบเนื่องกัน</w:t>
      </w:r>
      <w:r w:rsidRPr="004C5D7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4C5D7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ที่สามารถส่งผลกระทบ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อย่างมากต่อหนี้สินจากสัญญาประกันภัยของ</w:t>
      </w:r>
      <w:r w:rsidR="00794027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กลุ่มกิจการ </w:t>
      </w:r>
    </w:p>
    <w:p w14:paraId="0C4B8276" w14:textId="77777777" w:rsidR="006502D6" w:rsidRPr="004C5D73" w:rsidRDefault="006502D6" w:rsidP="00B16630">
      <w:pPr>
        <w:pStyle w:val="a"/>
        <w:tabs>
          <w:tab w:val="left" w:pos="1080"/>
          <w:tab w:val="right" w:pos="7200"/>
          <w:tab w:val="right" w:pos="9000"/>
          <w:tab w:val="right" w:pos="12960"/>
          <w:tab w:val="right" w:pos="14760"/>
        </w:tabs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1D4B124" w14:textId="7CFDC631" w:rsidR="00B16630" w:rsidRPr="004C5D73" w:rsidRDefault="00794027" w:rsidP="00B16630">
      <w:pPr>
        <w:pStyle w:val="a"/>
        <w:tabs>
          <w:tab w:val="left" w:pos="1080"/>
          <w:tab w:val="right" w:pos="7200"/>
          <w:tab w:val="right" w:pos="9000"/>
          <w:tab w:val="right" w:pos="12960"/>
          <w:tab w:val="right" w:pos="14760"/>
        </w:tabs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</w:t>
      </w:r>
      <w:r w:rsidR="008F626A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มีการจัดทำยอดรวมของค่าความเสี่ยงภัยเพื่อใช้ในการพิจารณาความเสี่ยงด้านการกระจุกตัว โดย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</w:t>
      </w:r>
      <w:r w:rsidR="008F626A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การติดตามความเสี่ยงเหล่านี้ทั้งในช่วงการรับประกันและการสอบทานรายงานประจำเดือนซึ่งรายงานดังกล่าวแสดงถึงยอดรวมของ</w:t>
      </w:r>
      <w:r w:rsidR="008F626A" w:rsidRPr="004C5D7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ค่าความเสี่ยงภัยที่</w:t>
      </w:r>
      <w:r w:rsidRPr="004C5D7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กลุ่มกิจการ</w:t>
      </w:r>
      <w:r w:rsidR="008F626A" w:rsidRPr="004C5D7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มีอยู่ นอกจากนี้</w:t>
      </w:r>
      <w:r w:rsidRPr="004C5D7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กลุ่มกิจการ</w:t>
      </w:r>
      <w:r w:rsidR="008F626A" w:rsidRPr="004C5D7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ได้จัดทำการทดสอบภาวะวิกฤติและการทดสอบแบบจำลองสถานการณ์</w:t>
      </w:r>
      <w:r w:rsidR="008F626A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ในระหว่างปีเพื่อใช้ในการพิจารณาความเสี่ยงด้านการกระจุกตัวของ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</w:t>
      </w:r>
    </w:p>
    <w:p w14:paraId="17AB8DAE" w14:textId="77777777" w:rsidR="00B16630" w:rsidRPr="004C5D73" w:rsidRDefault="00B16630" w:rsidP="00B16630">
      <w:pPr>
        <w:pStyle w:val="a"/>
        <w:tabs>
          <w:tab w:val="left" w:pos="1080"/>
          <w:tab w:val="right" w:pos="7200"/>
          <w:tab w:val="right" w:pos="9000"/>
          <w:tab w:val="right" w:pos="12960"/>
          <w:tab w:val="right" w:pos="14760"/>
        </w:tabs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14:paraId="1432E2E3" w14:textId="10BD498B" w:rsidR="00AD2D1B" w:rsidRPr="004C5D73" w:rsidRDefault="00EE1805" w:rsidP="00B16630">
      <w:pPr>
        <w:pStyle w:val="a"/>
        <w:tabs>
          <w:tab w:val="left" w:pos="1080"/>
          <w:tab w:val="right" w:pos="7200"/>
          <w:tab w:val="right" w:pos="9000"/>
          <w:tab w:val="right" w:pos="12960"/>
          <w:tab w:val="right" w:pos="14760"/>
        </w:tabs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ตารางแสดงการกระจุกตัวของหนี้สินจากสัญญาประกันภัย โดยแยกตามประเภทของธุรกิจ</w:t>
      </w:r>
    </w:p>
    <w:p w14:paraId="74B0A4F0" w14:textId="77777777" w:rsidR="00AD2D1B" w:rsidRPr="004C5D73" w:rsidRDefault="00AD2D1B" w:rsidP="00B16630">
      <w:pPr>
        <w:pStyle w:val="a"/>
        <w:tabs>
          <w:tab w:val="left" w:pos="1080"/>
          <w:tab w:val="right" w:pos="7200"/>
          <w:tab w:val="right" w:pos="9000"/>
          <w:tab w:val="right" w:pos="12960"/>
          <w:tab w:val="right" w:pos="14760"/>
        </w:tabs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8867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880"/>
        <w:gridCol w:w="956"/>
        <w:gridCol w:w="956"/>
        <w:gridCol w:w="24"/>
        <w:gridCol w:w="969"/>
        <w:gridCol w:w="11"/>
        <w:gridCol w:w="1015"/>
        <w:gridCol w:w="11"/>
        <w:gridCol w:w="981"/>
        <w:gridCol w:w="11"/>
        <w:gridCol w:w="1042"/>
        <w:gridCol w:w="11"/>
      </w:tblGrid>
      <w:tr w:rsidR="00F452F7" w:rsidRPr="004C5D73" w14:paraId="10697420" w14:textId="77777777">
        <w:trPr>
          <w:gridAfter w:val="1"/>
          <w:wAfter w:w="11" w:type="dxa"/>
        </w:trPr>
        <w:tc>
          <w:tcPr>
            <w:tcW w:w="2880" w:type="dxa"/>
            <w:vAlign w:val="bottom"/>
          </w:tcPr>
          <w:p w14:paraId="105F7428" w14:textId="77777777" w:rsidR="00F452F7" w:rsidRPr="004C5D73" w:rsidRDefault="00F452F7">
            <w:pPr>
              <w:ind w:left="-18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56" w:type="dxa"/>
            <w:vAlign w:val="bottom"/>
          </w:tcPr>
          <w:p w14:paraId="38F7DE06" w14:textId="77777777" w:rsidR="00F452F7" w:rsidRPr="004C5D73" w:rsidRDefault="00F452F7">
            <w:pPr>
              <w:tabs>
                <w:tab w:val="left" w:pos="5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ประกันภัยรถ</w:t>
            </w:r>
          </w:p>
        </w:tc>
        <w:tc>
          <w:tcPr>
            <w:tcW w:w="956" w:type="dxa"/>
            <w:vAlign w:val="bottom"/>
          </w:tcPr>
          <w:p w14:paraId="180D6E90" w14:textId="77777777" w:rsidR="00F452F7" w:rsidRPr="004C5D73" w:rsidRDefault="00F452F7">
            <w:pPr>
              <w:tabs>
                <w:tab w:val="left" w:pos="5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ประกันอัคคีภัย</w:t>
            </w:r>
          </w:p>
        </w:tc>
        <w:tc>
          <w:tcPr>
            <w:tcW w:w="993" w:type="dxa"/>
            <w:gridSpan w:val="2"/>
            <w:vAlign w:val="bottom"/>
          </w:tcPr>
          <w:p w14:paraId="565750BE" w14:textId="77777777" w:rsidR="00F452F7" w:rsidRPr="004C5D73" w:rsidRDefault="00F452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ประกันภัยทางทะเลและขนส่ง</w:t>
            </w:r>
          </w:p>
        </w:tc>
        <w:tc>
          <w:tcPr>
            <w:tcW w:w="1026" w:type="dxa"/>
            <w:gridSpan w:val="2"/>
            <w:vAlign w:val="bottom"/>
          </w:tcPr>
          <w:p w14:paraId="6EC17F55" w14:textId="77777777" w:rsidR="00F452F7" w:rsidRPr="004C5D73" w:rsidRDefault="00F452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ประกันสุขภาพและอุบัติเหตุ</w:t>
            </w:r>
          </w:p>
          <w:p w14:paraId="103ED8D1" w14:textId="77777777" w:rsidR="00F452F7" w:rsidRPr="004C5D73" w:rsidRDefault="00F452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ส่วนบุคคล</w:t>
            </w:r>
          </w:p>
        </w:tc>
        <w:tc>
          <w:tcPr>
            <w:tcW w:w="992" w:type="dxa"/>
            <w:gridSpan w:val="2"/>
            <w:vAlign w:val="bottom"/>
          </w:tcPr>
          <w:p w14:paraId="561083FF" w14:textId="77777777" w:rsidR="00F452F7" w:rsidRPr="004C5D73" w:rsidRDefault="00F452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ประกันภัยเบ็ดเตล็ด</w:t>
            </w:r>
          </w:p>
        </w:tc>
        <w:tc>
          <w:tcPr>
            <w:tcW w:w="1053" w:type="dxa"/>
            <w:gridSpan w:val="2"/>
            <w:vAlign w:val="bottom"/>
          </w:tcPr>
          <w:p w14:paraId="52A49EB5" w14:textId="77777777" w:rsidR="00F452F7" w:rsidRPr="004C5D73" w:rsidRDefault="00F452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F452F7" w:rsidRPr="004C5D73" w14:paraId="66FFBFFE" w14:textId="77777777" w:rsidTr="003237B2">
        <w:trPr>
          <w:gridAfter w:val="1"/>
          <w:wAfter w:w="11" w:type="dxa"/>
        </w:trPr>
        <w:tc>
          <w:tcPr>
            <w:tcW w:w="2880" w:type="dxa"/>
            <w:vAlign w:val="bottom"/>
          </w:tcPr>
          <w:p w14:paraId="3898B875" w14:textId="77777777" w:rsidR="00F452F7" w:rsidRPr="004C5D73" w:rsidRDefault="00F452F7">
            <w:pPr>
              <w:ind w:left="-18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  <w:vAlign w:val="bottom"/>
          </w:tcPr>
          <w:p w14:paraId="55E92942" w14:textId="77777777" w:rsidR="00F452F7" w:rsidRPr="004C5D73" w:rsidRDefault="00F452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956" w:type="dxa"/>
            <w:tcBorders>
              <w:bottom w:val="single" w:sz="4" w:space="0" w:color="auto"/>
            </w:tcBorders>
            <w:vAlign w:val="bottom"/>
          </w:tcPr>
          <w:p w14:paraId="6CE0B120" w14:textId="77777777" w:rsidR="00F452F7" w:rsidRPr="004C5D73" w:rsidRDefault="00F452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  <w:vAlign w:val="bottom"/>
          </w:tcPr>
          <w:p w14:paraId="02F804E7" w14:textId="77777777" w:rsidR="00F452F7" w:rsidRPr="004C5D73" w:rsidRDefault="00F452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026" w:type="dxa"/>
            <w:gridSpan w:val="2"/>
            <w:tcBorders>
              <w:bottom w:val="single" w:sz="4" w:space="0" w:color="auto"/>
            </w:tcBorders>
          </w:tcPr>
          <w:p w14:paraId="7FE0B129" w14:textId="77777777" w:rsidR="00F452F7" w:rsidRPr="004C5D73" w:rsidRDefault="00F452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vAlign w:val="bottom"/>
          </w:tcPr>
          <w:p w14:paraId="69F96848" w14:textId="77777777" w:rsidR="00F452F7" w:rsidRPr="004C5D73" w:rsidRDefault="00F452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053" w:type="dxa"/>
            <w:gridSpan w:val="2"/>
            <w:tcBorders>
              <w:bottom w:val="single" w:sz="4" w:space="0" w:color="auto"/>
            </w:tcBorders>
            <w:vAlign w:val="bottom"/>
          </w:tcPr>
          <w:p w14:paraId="202282C7" w14:textId="77777777" w:rsidR="00F452F7" w:rsidRPr="004C5D73" w:rsidRDefault="00F452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F452F7" w:rsidRPr="004C5D73" w14:paraId="54DCE91E" w14:textId="77777777" w:rsidTr="003237B2">
        <w:tc>
          <w:tcPr>
            <w:tcW w:w="2880" w:type="dxa"/>
            <w:vAlign w:val="bottom"/>
          </w:tcPr>
          <w:p w14:paraId="7C7559D9" w14:textId="7466C719" w:rsidR="00F452F7" w:rsidRPr="004C5D73" w:rsidRDefault="00F452F7">
            <w:pPr>
              <w:ind w:left="-18" w:right="-136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 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956" w:type="dxa"/>
            <w:tcBorders>
              <w:top w:val="single" w:sz="4" w:space="0" w:color="auto"/>
            </w:tcBorders>
            <w:vAlign w:val="bottom"/>
          </w:tcPr>
          <w:p w14:paraId="3D04CD39" w14:textId="77777777" w:rsidR="00F452F7" w:rsidRPr="004C5D73" w:rsidRDefault="00F452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7C41D30E" w14:textId="77777777" w:rsidR="00F452F7" w:rsidRPr="004C5D73" w:rsidRDefault="00F452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044AA7A4" w14:textId="77777777" w:rsidR="00F452F7" w:rsidRPr="004C5D73" w:rsidRDefault="00F452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gridSpan w:val="2"/>
          </w:tcPr>
          <w:p w14:paraId="3F0DF341" w14:textId="77777777" w:rsidR="00F452F7" w:rsidRPr="004C5D73" w:rsidRDefault="00F452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1539D2B1" w14:textId="77777777" w:rsidR="00F452F7" w:rsidRPr="004C5D73" w:rsidRDefault="00F452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53" w:type="dxa"/>
            <w:gridSpan w:val="2"/>
            <w:vAlign w:val="bottom"/>
          </w:tcPr>
          <w:p w14:paraId="66548E1D" w14:textId="77777777" w:rsidR="00F452F7" w:rsidRPr="004C5D73" w:rsidRDefault="00F452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874C3E" w:rsidRPr="004C5D73" w14:paraId="75EA0E73" w14:textId="77777777">
        <w:trPr>
          <w:trHeight w:val="60"/>
        </w:trPr>
        <w:tc>
          <w:tcPr>
            <w:tcW w:w="2880" w:type="dxa"/>
            <w:vAlign w:val="bottom"/>
          </w:tcPr>
          <w:p w14:paraId="39E80408" w14:textId="77777777" w:rsidR="00874C3E" w:rsidRPr="004C5D73" w:rsidRDefault="00874C3E" w:rsidP="00874C3E">
            <w:pPr>
              <w:ind w:left="-18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หนี้สินจากสัญญาประกันภัย</w:t>
            </w:r>
          </w:p>
        </w:tc>
        <w:tc>
          <w:tcPr>
            <w:tcW w:w="956" w:type="dxa"/>
            <w:vAlign w:val="bottom"/>
          </w:tcPr>
          <w:p w14:paraId="14EF8279" w14:textId="6C240F1C" w:rsidR="00874C3E" w:rsidRPr="004C5D73" w:rsidRDefault="00D27987" w:rsidP="00874C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874C3E" w:rsidRPr="004C5D7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222</w:t>
            </w:r>
            <w:r w:rsidR="00874C3E" w:rsidRPr="004C5D7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145</w:t>
            </w:r>
          </w:p>
        </w:tc>
        <w:tc>
          <w:tcPr>
            <w:tcW w:w="980" w:type="dxa"/>
            <w:gridSpan w:val="2"/>
            <w:vAlign w:val="bottom"/>
          </w:tcPr>
          <w:p w14:paraId="436D0E16" w14:textId="1D35AEA2" w:rsidR="00874C3E" w:rsidRPr="004C5D73" w:rsidRDefault="00D27987" w:rsidP="00874C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633</w:t>
            </w:r>
            <w:r w:rsidR="00874C3E" w:rsidRPr="004C5D7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565</w:t>
            </w:r>
          </w:p>
        </w:tc>
        <w:tc>
          <w:tcPr>
            <w:tcW w:w="980" w:type="dxa"/>
            <w:gridSpan w:val="2"/>
            <w:vAlign w:val="bottom"/>
          </w:tcPr>
          <w:p w14:paraId="49C22953" w14:textId="727A14BF" w:rsidR="00874C3E" w:rsidRPr="004C5D73" w:rsidRDefault="00D27987" w:rsidP="00874C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</w:t>
            </w:r>
            <w:r w:rsidR="00874C3E" w:rsidRPr="004C5D7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168</w:t>
            </w:r>
          </w:p>
        </w:tc>
        <w:tc>
          <w:tcPr>
            <w:tcW w:w="1026" w:type="dxa"/>
            <w:gridSpan w:val="2"/>
            <w:vAlign w:val="bottom"/>
          </w:tcPr>
          <w:p w14:paraId="38B82BFF" w14:textId="16573F92" w:rsidR="00874C3E" w:rsidRPr="004C5D73" w:rsidRDefault="00D27987" w:rsidP="00874C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874C3E" w:rsidRPr="004C5D7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287</w:t>
            </w:r>
            <w:r w:rsidR="00874C3E" w:rsidRPr="004C5D7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301</w:t>
            </w:r>
          </w:p>
        </w:tc>
        <w:tc>
          <w:tcPr>
            <w:tcW w:w="992" w:type="dxa"/>
            <w:gridSpan w:val="2"/>
            <w:vAlign w:val="bottom"/>
          </w:tcPr>
          <w:p w14:paraId="0C7C9D1F" w14:textId="18141C3A" w:rsidR="00874C3E" w:rsidRPr="004C5D73" w:rsidRDefault="00D27987" w:rsidP="00874C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874C3E" w:rsidRPr="004C5D7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144</w:t>
            </w:r>
            <w:r w:rsidR="00874C3E" w:rsidRPr="004C5D7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019</w:t>
            </w:r>
          </w:p>
        </w:tc>
        <w:tc>
          <w:tcPr>
            <w:tcW w:w="1053" w:type="dxa"/>
            <w:gridSpan w:val="2"/>
            <w:vAlign w:val="bottom"/>
          </w:tcPr>
          <w:p w14:paraId="23A46CAE" w14:textId="454EA459" w:rsidR="00874C3E" w:rsidRPr="004C5D73" w:rsidRDefault="00D27987" w:rsidP="00874C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874C3E" w:rsidRPr="004C5D7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374</w:t>
            </w:r>
            <w:r w:rsidR="00874C3E" w:rsidRPr="004C5D7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198</w:t>
            </w:r>
          </w:p>
        </w:tc>
      </w:tr>
      <w:tr w:rsidR="00874C3E" w:rsidRPr="004C5D73" w14:paraId="3704F3CE" w14:textId="77777777">
        <w:tc>
          <w:tcPr>
            <w:tcW w:w="2880" w:type="dxa"/>
            <w:vAlign w:val="bottom"/>
          </w:tcPr>
          <w:p w14:paraId="2F39374E" w14:textId="77777777" w:rsidR="00874C3E" w:rsidRPr="004C5D73" w:rsidRDefault="00874C3E" w:rsidP="00874C3E">
            <w:pPr>
              <w:ind w:left="-18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สินทรัพย์จากสัญญาประกันภัยต่อ</w:t>
            </w:r>
          </w:p>
        </w:tc>
        <w:tc>
          <w:tcPr>
            <w:tcW w:w="956" w:type="dxa"/>
            <w:tcBorders>
              <w:bottom w:val="single" w:sz="4" w:space="0" w:color="auto"/>
            </w:tcBorders>
          </w:tcPr>
          <w:p w14:paraId="410B89F8" w14:textId="2BF70441" w:rsidR="00874C3E" w:rsidRPr="004C5D73" w:rsidRDefault="00874C3E" w:rsidP="00874C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293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618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80" w:type="dxa"/>
            <w:gridSpan w:val="2"/>
            <w:tcBorders>
              <w:bottom w:val="single" w:sz="4" w:space="0" w:color="auto"/>
            </w:tcBorders>
          </w:tcPr>
          <w:p w14:paraId="72B8D8BD" w14:textId="289555FE" w:rsidR="00874C3E" w:rsidRPr="004C5D73" w:rsidRDefault="00874C3E" w:rsidP="00874C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284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893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80" w:type="dxa"/>
            <w:gridSpan w:val="2"/>
            <w:tcBorders>
              <w:bottom w:val="single" w:sz="4" w:space="0" w:color="auto"/>
            </w:tcBorders>
          </w:tcPr>
          <w:p w14:paraId="385FCF36" w14:textId="0EBDDDB7" w:rsidR="00874C3E" w:rsidRPr="004C5D73" w:rsidRDefault="00874C3E" w:rsidP="00874C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079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26" w:type="dxa"/>
            <w:gridSpan w:val="2"/>
            <w:tcBorders>
              <w:bottom w:val="single" w:sz="4" w:space="0" w:color="auto"/>
            </w:tcBorders>
          </w:tcPr>
          <w:p w14:paraId="4E9D0A88" w14:textId="130FA8D9" w:rsidR="00874C3E" w:rsidRPr="004C5D73" w:rsidRDefault="00874C3E" w:rsidP="00874C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709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14:paraId="79A9DAEB" w14:textId="0980E3A8" w:rsidR="00874C3E" w:rsidRPr="004C5D73" w:rsidRDefault="00874C3E" w:rsidP="00874C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824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437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53" w:type="dxa"/>
            <w:gridSpan w:val="2"/>
            <w:tcBorders>
              <w:bottom w:val="single" w:sz="4" w:space="0" w:color="auto"/>
            </w:tcBorders>
          </w:tcPr>
          <w:p w14:paraId="04406F92" w14:textId="30163D5E" w:rsidR="00874C3E" w:rsidRPr="004C5D73" w:rsidRDefault="00874C3E" w:rsidP="00874C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444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736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874C3E" w:rsidRPr="004C5D73" w14:paraId="3FDEF549" w14:textId="77777777">
        <w:tc>
          <w:tcPr>
            <w:tcW w:w="2880" w:type="dxa"/>
            <w:vAlign w:val="bottom"/>
          </w:tcPr>
          <w:p w14:paraId="5409EF6A" w14:textId="77777777" w:rsidR="00874C3E" w:rsidRPr="004C5D73" w:rsidRDefault="00874C3E" w:rsidP="00874C3E">
            <w:pPr>
              <w:ind w:left="-18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329D96" w14:textId="0E992ED7" w:rsidR="00874C3E" w:rsidRPr="004C5D73" w:rsidRDefault="00D27987" w:rsidP="00874C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874C3E" w:rsidRPr="004C5D7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928</w:t>
            </w:r>
            <w:r w:rsidR="00874C3E" w:rsidRPr="004C5D7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527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D4426E" w14:textId="63C05D86" w:rsidR="00874C3E" w:rsidRPr="004C5D73" w:rsidRDefault="00D27987" w:rsidP="00874C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348</w:t>
            </w:r>
            <w:r w:rsidR="00874C3E" w:rsidRPr="004C5D7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672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0565FA" w14:textId="06A28B02" w:rsidR="00874C3E" w:rsidRPr="004C5D73" w:rsidRDefault="00D27987" w:rsidP="00874C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</w:t>
            </w:r>
            <w:r w:rsidR="00874C3E" w:rsidRPr="004C5D7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089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2616DE" w14:textId="495370D2" w:rsidR="00874C3E" w:rsidRPr="004C5D73" w:rsidRDefault="00D27987" w:rsidP="00874C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874C3E" w:rsidRPr="004C5D7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266</w:t>
            </w:r>
            <w:r w:rsidR="00874C3E" w:rsidRPr="004C5D7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47FD77" w14:textId="490F0EBB" w:rsidR="00874C3E" w:rsidRPr="004C5D73" w:rsidRDefault="00D27987" w:rsidP="00874C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874C3E" w:rsidRPr="004C5D7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319</w:t>
            </w:r>
            <w:r w:rsidR="00874C3E" w:rsidRPr="004C5D7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582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D3AE9F" w14:textId="148DA9FC" w:rsidR="00874C3E" w:rsidRPr="004C5D73" w:rsidRDefault="00D27987" w:rsidP="00874C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874C3E" w:rsidRPr="004C5D7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929</w:t>
            </w:r>
            <w:r w:rsidR="00874C3E" w:rsidRPr="004C5D7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462</w:t>
            </w:r>
          </w:p>
        </w:tc>
      </w:tr>
      <w:tr w:rsidR="00F452F7" w:rsidRPr="004C5D73" w14:paraId="656FB090" w14:textId="77777777" w:rsidTr="008955AB">
        <w:tc>
          <w:tcPr>
            <w:tcW w:w="2880" w:type="dxa"/>
            <w:vAlign w:val="bottom"/>
          </w:tcPr>
          <w:p w14:paraId="6774BE18" w14:textId="77777777" w:rsidR="00F452F7" w:rsidRPr="004C5D73" w:rsidRDefault="00F452F7">
            <w:pPr>
              <w:ind w:left="-18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56" w:type="dxa"/>
            <w:tcBorders>
              <w:top w:val="single" w:sz="4" w:space="0" w:color="auto"/>
            </w:tcBorders>
            <w:vAlign w:val="bottom"/>
          </w:tcPr>
          <w:p w14:paraId="04AD90FD" w14:textId="77777777" w:rsidR="00F452F7" w:rsidRPr="004C5D73" w:rsidRDefault="00F452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</w:tcBorders>
            <w:vAlign w:val="bottom"/>
          </w:tcPr>
          <w:p w14:paraId="119FED77" w14:textId="77777777" w:rsidR="00F452F7" w:rsidRPr="004C5D73" w:rsidRDefault="00F452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</w:tcBorders>
            <w:vAlign w:val="bottom"/>
          </w:tcPr>
          <w:p w14:paraId="3F65A082" w14:textId="77777777" w:rsidR="00F452F7" w:rsidRPr="004C5D73" w:rsidRDefault="00F452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auto"/>
            </w:tcBorders>
          </w:tcPr>
          <w:p w14:paraId="38CB707F" w14:textId="77777777" w:rsidR="00F452F7" w:rsidRPr="004C5D73" w:rsidRDefault="00F452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vAlign w:val="bottom"/>
          </w:tcPr>
          <w:p w14:paraId="6FA786BC" w14:textId="77777777" w:rsidR="00F452F7" w:rsidRPr="004C5D73" w:rsidRDefault="00F452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</w:tcBorders>
            <w:vAlign w:val="bottom"/>
          </w:tcPr>
          <w:p w14:paraId="08E8C8E5" w14:textId="77777777" w:rsidR="00F452F7" w:rsidRPr="004C5D73" w:rsidRDefault="00F452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F452F7" w:rsidRPr="004C5D73" w14:paraId="4B69B4E5" w14:textId="77777777">
        <w:tc>
          <w:tcPr>
            <w:tcW w:w="2880" w:type="dxa"/>
            <w:vAlign w:val="bottom"/>
          </w:tcPr>
          <w:p w14:paraId="08D56712" w14:textId="51A87F18" w:rsidR="00F452F7" w:rsidRPr="004C5D73" w:rsidRDefault="00F452F7">
            <w:pPr>
              <w:ind w:left="-18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 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  <w:p w14:paraId="7DDFE072" w14:textId="77777777" w:rsidR="00F452F7" w:rsidRPr="004C5D73" w:rsidRDefault="00F452F7">
            <w:pPr>
              <w:ind w:left="-18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  (ปรับปรุงใหม่)</w:t>
            </w:r>
          </w:p>
        </w:tc>
        <w:tc>
          <w:tcPr>
            <w:tcW w:w="956" w:type="dxa"/>
            <w:vAlign w:val="bottom"/>
          </w:tcPr>
          <w:p w14:paraId="10B27D7D" w14:textId="77777777" w:rsidR="00F452F7" w:rsidRPr="004C5D73" w:rsidRDefault="00F452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2A84D27E" w14:textId="77777777" w:rsidR="00F452F7" w:rsidRPr="004C5D73" w:rsidRDefault="00F452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448BFA73" w14:textId="77777777" w:rsidR="00F452F7" w:rsidRPr="004C5D73" w:rsidRDefault="00F452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gridSpan w:val="2"/>
          </w:tcPr>
          <w:p w14:paraId="4913DCFA" w14:textId="77777777" w:rsidR="00F452F7" w:rsidRPr="004C5D73" w:rsidRDefault="00F452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1A113C70" w14:textId="77777777" w:rsidR="00F452F7" w:rsidRPr="004C5D73" w:rsidRDefault="00F452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53" w:type="dxa"/>
            <w:gridSpan w:val="2"/>
            <w:vAlign w:val="bottom"/>
          </w:tcPr>
          <w:p w14:paraId="22485175" w14:textId="77777777" w:rsidR="00F452F7" w:rsidRPr="004C5D73" w:rsidRDefault="00F452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F452F7" w:rsidRPr="004C5D73" w14:paraId="3CE6966E" w14:textId="77777777" w:rsidTr="008955AB">
        <w:tc>
          <w:tcPr>
            <w:tcW w:w="2880" w:type="dxa"/>
            <w:vAlign w:val="bottom"/>
          </w:tcPr>
          <w:p w14:paraId="314D824B" w14:textId="77777777" w:rsidR="00F452F7" w:rsidRPr="004C5D73" w:rsidRDefault="00F452F7">
            <w:pPr>
              <w:ind w:left="-18" w:right="-136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หนี้สินจากสัญญาประกันภัย</w:t>
            </w:r>
          </w:p>
        </w:tc>
        <w:tc>
          <w:tcPr>
            <w:tcW w:w="956" w:type="dxa"/>
            <w:vAlign w:val="bottom"/>
          </w:tcPr>
          <w:p w14:paraId="058C4D91" w14:textId="4998A906" w:rsidR="00F452F7" w:rsidRPr="004C5D73" w:rsidRDefault="00D2798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F452F7" w:rsidRPr="004C5D7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890</w:t>
            </w:r>
            <w:r w:rsidR="00F452F7" w:rsidRPr="004C5D7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432</w:t>
            </w:r>
          </w:p>
        </w:tc>
        <w:tc>
          <w:tcPr>
            <w:tcW w:w="980" w:type="dxa"/>
            <w:gridSpan w:val="2"/>
            <w:vAlign w:val="bottom"/>
          </w:tcPr>
          <w:p w14:paraId="728870BD" w14:textId="74AF778E" w:rsidR="00F452F7" w:rsidRPr="004C5D73" w:rsidRDefault="00D2798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383</w:t>
            </w:r>
            <w:r w:rsidR="00F452F7" w:rsidRPr="004C5D7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112</w:t>
            </w:r>
          </w:p>
        </w:tc>
        <w:tc>
          <w:tcPr>
            <w:tcW w:w="980" w:type="dxa"/>
            <w:gridSpan w:val="2"/>
            <w:vAlign w:val="bottom"/>
          </w:tcPr>
          <w:p w14:paraId="775A0448" w14:textId="7CE566DA" w:rsidR="00F452F7" w:rsidRPr="004C5D73" w:rsidRDefault="00D2798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</w:t>
            </w:r>
            <w:r w:rsidR="00F452F7" w:rsidRPr="004C5D7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344</w:t>
            </w:r>
          </w:p>
        </w:tc>
        <w:tc>
          <w:tcPr>
            <w:tcW w:w="1026" w:type="dxa"/>
            <w:gridSpan w:val="2"/>
          </w:tcPr>
          <w:p w14:paraId="536347A6" w14:textId="1EBBA5CE" w:rsidR="00F452F7" w:rsidRPr="004C5D73" w:rsidRDefault="00D2798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F452F7" w:rsidRPr="004C5D7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394</w:t>
            </w:r>
            <w:r w:rsidR="00F452F7" w:rsidRPr="004C5D7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596</w:t>
            </w:r>
          </w:p>
        </w:tc>
        <w:tc>
          <w:tcPr>
            <w:tcW w:w="992" w:type="dxa"/>
            <w:gridSpan w:val="2"/>
            <w:vAlign w:val="bottom"/>
          </w:tcPr>
          <w:p w14:paraId="22C09122" w14:textId="271049DD" w:rsidR="00F452F7" w:rsidRPr="004C5D73" w:rsidRDefault="00D2798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F452F7" w:rsidRPr="004C5D7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427</w:t>
            </w:r>
            <w:r w:rsidR="00F452F7" w:rsidRPr="004C5D7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062</w:t>
            </w:r>
          </w:p>
        </w:tc>
        <w:tc>
          <w:tcPr>
            <w:tcW w:w="1053" w:type="dxa"/>
            <w:gridSpan w:val="2"/>
            <w:vAlign w:val="bottom"/>
          </w:tcPr>
          <w:p w14:paraId="508C996C" w14:textId="7D30E59C" w:rsidR="00F452F7" w:rsidRPr="004C5D73" w:rsidRDefault="00D2798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F452F7" w:rsidRPr="004C5D7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163</w:t>
            </w:r>
            <w:r w:rsidR="00F452F7" w:rsidRPr="004C5D7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546</w:t>
            </w:r>
          </w:p>
        </w:tc>
      </w:tr>
      <w:tr w:rsidR="00F452F7" w:rsidRPr="004C5D73" w14:paraId="2571E9E7" w14:textId="77777777" w:rsidTr="008955AB">
        <w:tc>
          <w:tcPr>
            <w:tcW w:w="2880" w:type="dxa"/>
            <w:vAlign w:val="bottom"/>
          </w:tcPr>
          <w:p w14:paraId="7525DDC3" w14:textId="77777777" w:rsidR="00F452F7" w:rsidRPr="004C5D73" w:rsidRDefault="00F452F7">
            <w:pPr>
              <w:ind w:left="-18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สินทรัพย์จากสัญญาประกันภัยต่อ</w:t>
            </w:r>
          </w:p>
        </w:tc>
        <w:tc>
          <w:tcPr>
            <w:tcW w:w="956" w:type="dxa"/>
            <w:tcBorders>
              <w:bottom w:val="single" w:sz="4" w:space="0" w:color="auto"/>
            </w:tcBorders>
            <w:vAlign w:val="bottom"/>
          </w:tcPr>
          <w:p w14:paraId="48B97FF2" w14:textId="77777777" w:rsidR="00F452F7" w:rsidRPr="004C5D73" w:rsidRDefault="00F452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80" w:type="dxa"/>
            <w:gridSpan w:val="2"/>
            <w:tcBorders>
              <w:bottom w:val="single" w:sz="4" w:space="0" w:color="auto"/>
            </w:tcBorders>
            <w:vAlign w:val="bottom"/>
          </w:tcPr>
          <w:p w14:paraId="0F6E355E" w14:textId="77777777" w:rsidR="00F452F7" w:rsidRPr="004C5D73" w:rsidRDefault="00F452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80" w:type="dxa"/>
            <w:gridSpan w:val="2"/>
            <w:tcBorders>
              <w:bottom w:val="single" w:sz="4" w:space="0" w:color="auto"/>
            </w:tcBorders>
            <w:vAlign w:val="bottom"/>
          </w:tcPr>
          <w:p w14:paraId="12021172" w14:textId="77777777" w:rsidR="00F452F7" w:rsidRPr="004C5D73" w:rsidRDefault="00F452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26" w:type="dxa"/>
            <w:gridSpan w:val="2"/>
            <w:tcBorders>
              <w:bottom w:val="single" w:sz="4" w:space="0" w:color="auto"/>
            </w:tcBorders>
          </w:tcPr>
          <w:p w14:paraId="74640206" w14:textId="3A44FD20" w:rsidR="00F452F7" w:rsidRPr="004C5D73" w:rsidRDefault="00F452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897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vAlign w:val="bottom"/>
          </w:tcPr>
          <w:p w14:paraId="3BAEA88D" w14:textId="670124E1" w:rsidR="00F452F7" w:rsidRPr="004C5D73" w:rsidRDefault="00F452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233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864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053" w:type="dxa"/>
            <w:gridSpan w:val="2"/>
            <w:tcBorders>
              <w:bottom w:val="single" w:sz="4" w:space="0" w:color="auto"/>
            </w:tcBorders>
            <w:vAlign w:val="bottom"/>
          </w:tcPr>
          <w:p w14:paraId="3684F32E" w14:textId="0274ABD6" w:rsidR="00F452F7" w:rsidRPr="004C5D73" w:rsidRDefault="00F452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249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761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F452F7" w:rsidRPr="004C5D73" w14:paraId="128CFEB4" w14:textId="77777777" w:rsidTr="008955AB">
        <w:tc>
          <w:tcPr>
            <w:tcW w:w="2880" w:type="dxa"/>
            <w:vAlign w:val="bottom"/>
          </w:tcPr>
          <w:p w14:paraId="1E27139E" w14:textId="77777777" w:rsidR="00F452F7" w:rsidRPr="004C5D73" w:rsidRDefault="00F452F7">
            <w:pPr>
              <w:ind w:left="-18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285FED" w14:textId="435656B1" w:rsidR="00F452F7" w:rsidRPr="004C5D73" w:rsidRDefault="00D2798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F452F7" w:rsidRPr="004C5D7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890</w:t>
            </w:r>
            <w:r w:rsidR="00F452F7" w:rsidRPr="004C5D7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432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F4E489" w14:textId="47DE57B2" w:rsidR="00F452F7" w:rsidRPr="004C5D73" w:rsidRDefault="00D2798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383</w:t>
            </w:r>
            <w:r w:rsidR="00F452F7" w:rsidRPr="004C5D7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112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F022A7" w14:textId="548EB3A1" w:rsidR="00F452F7" w:rsidRPr="004C5D73" w:rsidRDefault="00D2798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</w:t>
            </w:r>
            <w:r w:rsidR="00F452F7" w:rsidRPr="004C5D7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344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6E340F" w14:textId="4766EE44" w:rsidR="00F452F7" w:rsidRPr="004C5D73" w:rsidRDefault="00D2798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F452F7" w:rsidRPr="004C5D7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378</w:t>
            </w:r>
            <w:r w:rsidR="00F452F7" w:rsidRPr="004C5D7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D02A05" w14:textId="754F1CD2" w:rsidR="00F452F7" w:rsidRPr="004C5D73" w:rsidRDefault="00D2798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F452F7" w:rsidRPr="004C5D7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193</w:t>
            </w:r>
            <w:r w:rsidR="00F452F7" w:rsidRPr="004C5D7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198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E8E459" w14:textId="77AFEC3F" w:rsidR="00F452F7" w:rsidRPr="004C5D73" w:rsidRDefault="00D2798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F452F7" w:rsidRPr="004C5D7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913</w:t>
            </w:r>
            <w:r w:rsidR="00F452F7" w:rsidRPr="004C5D7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785</w:t>
            </w:r>
          </w:p>
        </w:tc>
      </w:tr>
    </w:tbl>
    <w:p w14:paraId="02885232" w14:textId="3E116216" w:rsidR="00B16630" w:rsidRPr="004C5D73" w:rsidRDefault="00B16630">
      <w:pPr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14:paraId="21257AE7" w14:textId="2AAC14F7" w:rsidR="002965D0" w:rsidRPr="004C5D73" w:rsidRDefault="002965D0" w:rsidP="002965D0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>ความเสี่ยงจากการกระจุกตัวอาจเกิดขึ้นเมื่อความเสี่ยงด้านการรับประกันภัยหรือประกันภัยต่อของ</w:t>
      </w:r>
      <w:r w:rsidR="006204D1" w:rsidRPr="004C5D73">
        <w:rPr>
          <w:rFonts w:ascii="Browallia New" w:hAnsi="Browallia New" w:cs="Browallia New" w:hint="cs"/>
          <w:color w:val="000000"/>
          <w:sz w:val="26"/>
          <w:szCs w:val="26"/>
          <w:cs/>
        </w:rPr>
        <w:t>กลุ่มกิจการ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กระจุกตัวอยู่กับคู่ค้ารายหนึ่ง กลุ่มผลิตภัณฑ์เฉพาะ หรือความเสี่ยงจากเหตุภัยพิบัติ </w:t>
      </w:r>
      <w:r w:rsidR="006204D1" w:rsidRPr="004C5D73">
        <w:rPr>
          <w:rFonts w:ascii="Browallia New" w:hAnsi="Browallia New" w:cs="Browallia New" w:hint="cs"/>
          <w:color w:val="000000"/>
          <w:sz w:val="26"/>
          <w:szCs w:val="26"/>
          <w:cs/>
        </w:rPr>
        <w:t>กลุ่มกิจการ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>บริหารความเสี่ยงประเภทนี้ตามกรอบ</w:t>
      </w:r>
      <w:r w:rsidRPr="004C5D73">
        <w:rPr>
          <w:rFonts w:ascii="Browallia New" w:hAnsi="Browallia New" w:cs="Browallia New"/>
          <w:color w:val="000000"/>
          <w:sz w:val="26"/>
          <w:szCs w:val="26"/>
        </w:rPr>
        <w:t> Risk Appetite 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>ของกลุ่ม ซึ่งรวมถึงขีดจำกัดความเสี่ยงต่อคู่ค้ารายเดียว การควบคุมระดับการรับความเสี่ยงสุทธิจากหลายแหล่ง และการกระจายความเสี่ยงในการจัดประกันภัยต่อ</w:t>
      </w:r>
    </w:p>
    <w:p w14:paraId="35E8C2CA" w14:textId="77777777" w:rsidR="002965D0" w:rsidRPr="004C5D73" w:rsidRDefault="002965D0" w:rsidP="002965D0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85F513A" w14:textId="77777777" w:rsidR="00543A1D" w:rsidRPr="004C5D73" w:rsidRDefault="00543A1D" w:rsidP="00543A1D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C5D73">
        <w:rPr>
          <w:rFonts w:ascii="Browallia New" w:hAnsi="Browallia New" w:cs="Browallia New" w:hint="cs"/>
          <w:color w:val="000000"/>
          <w:sz w:val="26"/>
          <w:szCs w:val="26"/>
          <w:cs/>
        </w:rPr>
        <w:t>กลุ่มกิจการ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>ติดตามระดับการสะสมความเสี่ยง ประเมินคุณภาพด้านเครดิตของบริษัทรับประกันภัยต่อ และใช้เกณฑ์ด้านความมั่นคงทางการเงินที่กำหนดไว้ เพื่อป้องกันไม่ให้เกิดความเสี่ยงจากการกระจุกตัวที่เกินกว่าระดับที่ยอมรับได้ ซึ่งเป็นส่วนหนึ่งของกระบวนการกำกับดูแลความเสี่ยงของ</w:t>
      </w:r>
      <w:r w:rsidRPr="004C5D73">
        <w:rPr>
          <w:rFonts w:ascii="Browallia New" w:hAnsi="Browallia New" w:cs="Browallia New" w:hint="cs"/>
          <w:color w:val="000000"/>
          <w:sz w:val="26"/>
          <w:szCs w:val="26"/>
          <w:cs/>
        </w:rPr>
        <w:t>กลุ่มกิจการ</w:t>
      </w:r>
    </w:p>
    <w:p w14:paraId="3BECB2CB" w14:textId="77777777" w:rsidR="00B16630" w:rsidRPr="004C5D73" w:rsidRDefault="00B16630">
      <w:pPr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 w:type="page"/>
      </w:r>
    </w:p>
    <w:p w14:paraId="3475AB1B" w14:textId="77777777" w:rsidR="00380428" w:rsidRPr="004C5D73" w:rsidRDefault="00380428" w:rsidP="00B16630">
      <w:pPr>
        <w:pStyle w:val="a"/>
        <w:numPr>
          <w:ilvl w:val="0"/>
          <w:numId w:val="29"/>
        </w:numPr>
        <w:tabs>
          <w:tab w:val="left" w:pos="1080"/>
          <w:tab w:val="right" w:pos="7200"/>
          <w:tab w:val="right" w:pos="9000"/>
          <w:tab w:val="right" w:pos="12960"/>
          <w:tab w:val="right" w:pos="14760"/>
        </w:tabs>
        <w:ind w:left="540" w:right="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lastRenderedPageBreak/>
        <w:t>การวิเคราะห์ความอ่อนไหวสำหรับความเสี่ยงด้านการรับประกันภัย</w:t>
      </w:r>
    </w:p>
    <w:p w14:paraId="12C3AC34" w14:textId="77777777" w:rsidR="00AD2D1B" w:rsidRPr="004C5D73" w:rsidRDefault="00AD2D1B" w:rsidP="00B16630">
      <w:pPr>
        <w:pStyle w:val="a"/>
        <w:tabs>
          <w:tab w:val="left" w:pos="1080"/>
          <w:tab w:val="right" w:pos="7200"/>
          <w:tab w:val="right" w:pos="9000"/>
          <w:tab w:val="right" w:pos="12960"/>
          <w:tab w:val="right" w:pos="14760"/>
        </w:tabs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731835F" w14:textId="7E3024A2" w:rsidR="00380428" w:rsidRPr="004C5D73" w:rsidRDefault="00380428" w:rsidP="00B16630">
      <w:pPr>
        <w:pStyle w:val="a"/>
        <w:tabs>
          <w:tab w:val="left" w:pos="1080"/>
          <w:tab w:val="right" w:pos="7200"/>
          <w:tab w:val="right" w:pos="9000"/>
          <w:tab w:val="right" w:pos="12960"/>
          <w:tab w:val="right" w:pos="14760"/>
        </w:tabs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C5D7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ตารางต่อไปนี้แสดงข้อมูลเกี่ยวกับการเปลี่ยนแปลงในสมมติฐานที่</w:t>
      </w:r>
      <w:r w:rsidR="0053732A" w:rsidRPr="004C5D73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eastAsia="th-TH"/>
        </w:rPr>
        <w:t>กลุ่มกิจการ</w:t>
      </w:r>
      <w:r w:rsidRPr="004C5D7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อาจทำขึ้นเกี่ยวกับตัวแปรความเสี่ยงด้านการรับประกันภัย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ที่มีความเป็นไปได้สมเหตุสมผล ซึ่งส่งผลกระทบต่อหนี้สินสำหรับค่าสินไหมทดแทนที่เกิดขึ้นแล้ว ผลกระทบต่อกำไรหรือขาดทุนก่อนภาษีเงินได้ และผลกระทบต่อส่วนของเจ้าของ ทั้งก่อนและหลังการลดความเสี่ยงโดยสัญญาประกันภัยต่อที่ถือไว้</w:t>
      </w:r>
    </w:p>
    <w:p w14:paraId="2189BBAB" w14:textId="77777777" w:rsidR="00380428" w:rsidRPr="004C5D73" w:rsidRDefault="00380428" w:rsidP="00B16630">
      <w:pPr>
        <w:pStyle w:val="a"/>
        <w:tabs>
          <w:tab w:val="left" w:pos="1080"/>
          <w:tab w:val="right" w:pos="7200"/>
          <w:tab w:val="right" w:pos="9000"/>
          <w:tab w:val="right" w:pos="12960"/>
          <w:tab w:val="right" w:pos="14760"/>
        </w:tabs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74" w:type="dxa"/>
        <w:tblLayout w:type="fixed"/>
        <w:tblLook w:val="01E0" w:firstRow="1" w:lastRow="1" w:firstColumn="1" w:lastColumn="1" w:noHBand="0" w:noVBand="0"/>
      </w:tblPr>
      <w:tblGrid>
        <w:gridCol w:w="2700"/>
        <w:gridCol w:w="850"/>
        <w:gridCol w:w="850"/>
        <w:gridCol w:w="820"/>
        <w:gridCol w:w="854"/>
        <w:gridCol w:w="850"/>
        <w:gridCol w:w="850"/>
        <w:gridCol w:w="850"/>
        <w:gridCol w:w="850"/>
      </w:tblGrid>
      <w:tr w:rsidR="00092AE4" w:rsidRPr="004C5D73" w14:paraId="04516834" w14:textId="77777777" w:rsidTr="00B16630">
        <w:tc>
          <w:tcPr>
            <w:tcW w:w="2700" w:type="dxa"/>
            <w:vAlign w:val="bottom"/>
          </w:tcPr>
          <w:p w14:paraId="7E551620" w14:textId="77777777" w:rsidR="00092AE4" w:rsidRPr="004C5D73" w:rsidRDefault="00092AE4" w:rsidP="00B16630">
            <w:pPr>
              <w:ind w:left="427" w:right="-104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</w:rPr>
            </w:pPr>
          </w:p>
        </w:tc>
        <w:tc>
          <w:tcPr>
            <w:tcW w:w="3374" w:type="dxa"/>
            <w:gridSpan w:val="4"/>
            <w:vAlign w:val="center"/>
          </w:tcPr>
          <w:p w14:paraId="213EC9D4" w14:textId="77777777" w:rsidR="00092AE4" w:rsidRPr="004C5D73" w:rsidRDefault="00092AE4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3400" w:type="dxa"/>
            <w:gridSpan w:val="4"/>
            <w:vAlign w:val="center"/>
          </w:tcPr>
          <w:p w14:paraId="00D19BC4" w14:textId="7FB1DB37" w:rsidR="00092AE4" w:rsidRPr="004C5D73" w:rsidRDefault="00092AE4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>(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ปรับปรุงใหม่)</w:t>
            </w:r>
          </w:p>
        </w:tc>
      </w:tr>
      <w:tr w:rsidR="00092AE4" w:rsidRPr="004C5D73" w14:paraId="1AD03E6A" w14:textId="77777777" w:rsidTr="00B16630">
        <w:tc>
          <w:tcPr>
            <w:tcW w:w="2700" w:type="dxa"/>
            <w:vAlign w:val="bottom"/>
          </w:tcPr>
          <w:p w14:paraId="421736A2" w14:textId="77777777" w:rsidR="00092AE4" w:rsidRPr="004C5D73" w:rsidRDefault="00092AE4" w:rsidP="00B16630">
            <w:pPr>
              <w:ind w:left="427" w:right="-104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</w:rPr>
            </w:pPr>
          </w:p>
        </w:tc>
        <w:tc>
          <w:tcPr>
            <w:tcW w:w="3374" w:type="dxa"/>
            <w:gridSpan w:val="4"/>
            <w:tcBorders>
              <w:bottom w:val="single" w:sz="4" w:space="0" w:color="auto"/>
            </w:tcBorders>
            <w:vAlign w:val="center"/>
          </w:tcPr>
          <w:p w14:paraId="0F97BC7B" w14:textId="2FADDF01" w:rsidR="00092AE4" w:rsidRPr="004C5D73" w:rsidRDefault="00092AE4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พ.ศ.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2568</w:t>
            </w:r>
          </w:p>
        </w:tc>
        <w:tc>
          <w:tcPr>
            <w:tcW w:w="3400" w:type="dxa"/>
            <w:gridSpan w:val="4"/>
            <w:tcBorders>
              <w:bottom w:val="single" w:sz="4" w:space="0" w:color="auto"/>
            </w:tcBorders>
            <w:vAlign w:val="center"/>
          </w:tcPr>
          <w:p w14:paraId="4B2663D2" w14:textId="1C141638" w:rsidR="00092AE4" w:rsidRPr="004C5D73" w:rsidRDefault="00092AE4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พ.ศ.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</w:p>
        </w:tc>
      </w:tr>
      <w:tr w:rsidR="00092AE4" w:rsidRPr="004C5D73" w14:paraId="63AED5E7" w14:textId="77777777" w:rsidTr="00B16630">
        <w:tc>
          <w:tcPr>
            <w:tcW w:w="2700" w:type="dxa"/>
            <w:vAlign w:val="bottom"/>
          </w:tcPr>
          <w:p w14:paraId="41F73B27" w14:textId="77777777" w:rsidR="00092AE4" w:rsidRPr="004C5D73" w:rsidRDefault="00092AE4" w:rsidP="00B16630">
            <w:pPr>
              <w:ind w:left="427" w:right="-104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A52E6B" w14:textId="77777777" w:rsidR="00092AE4" w:rsidRPr="004C5D73" w:rsidRDefault="00092AE4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F2A441" w14:textId="77777777" w:rsidR="00092AE4" w:rsidRPr="004C5D73" w:rsidRDefault="00092AE4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ผลกระทบต่อหนี้สินสำหรับค่าสินไหมทดแทนที่เกิดขึ้นแล้ว</w:t>
            </w: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C5376F" w14:textId="77777777" w:rsidR="004C1F9A" w:rsidRPr="004C5D73" w:rsidRDefault="004C1F9A" w:rsidP="004C1F9A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ผลกระทบ</w:t>
            </w:r>
          </w:p>
          <w:p w14:paraId="66EC8207" w14:textId="77777777" w:rsidR="004C1F9A" w:rsidRPr="004C5D73" w:rsidRDefault="004C1F9A" w:rsidP="004C1F9A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ต่อกำไร</w:t>
            </w:r>
          </w:p>
          <w:p w14:paraId="1A45252E" w14:textId="77777777" w:rsidR="004C1F9A" w:rsidRPr="004C5D73" w:rsidRDefault="004C1F9A" w:rsidP="004C1F9A">
            <w:pPr>
              <w:ind w:left="-9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หรือขาดทุน</w:t>
            </w:r>
          </w:p>
          <w:p w14:paraId="69B018FF" w14:textId="77777777" w:rsidR="004C1F9A" w:rsidRPr="004C5D73" w:rsidRDefault="004C1F9A" w:rsidP="004C1F9A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ก่อนภาษี</w:t>
            </w:r>
          </w:p>
          <w:p w14:paraId="58513D16" w14:textId="23BBCCD3" w:rsidR="00092AE4" w:rsidRPr="004C5D73" w:rsidRDefault="004C1F9A" w:rsidP="004C1F9A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เงินได้</w:t>
            </w: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A169CE" w14:textId="77777777" w:rsidR="00092AE4" w:rsidRPr="004C5D73" w:rsidRDefault="00092AE4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ผลกระทบต่อส่วนของเจ้าของ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64E47F" w14:textId="77777777" w:rsidR="00092AE4" w:rsidRPr="004C5D73" w:rsidRDefault="00092AE4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9E9BC0" w14:textId="77777777" w:rsidR="00092AE4" w:rsidRPr="004C5D73" w:rsidRDefault="00092AE4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ผลกระทบต่อหนี้สินสำหรับค่าสินไหมทดแทนที่เกิดขึ้นแล้ว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C9F6C2" w14:textId="77777777" w:rsidR="00092AE4" w:rsidRPr="004C5D73" w:rsidRDefault="00092AE4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ผลกระทบ</w:t>
            </w:r>
          </w:p>
          <w:p w14:paraId="090C3A6F" w14:textId="77777777" w:rsidR="00092AE4" w:rsidRPr="004C5D73" w:rsidRDefault="00092AE4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ต่อกำไร</w:t>
            </w:r>
          </w:p>
          <w:p w14:paraId="352A7284" w14:textId="77777777" w:rsidR="00092AE4" w:rsidRPr="004C5D73" w:rsidRDefault="00092AE4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หรือขาดทุน</w:t>
            </w:r>
          </w:p>
          <w:p w14:paraId="387802A7" w14:textId="77777777" w:rsidR="00092AE4" w:rsidRPr="004C5D73" w:rsidRDefault="00092AE4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ก่อนภาษี</w:t>
            </w:r>
          </w:p>
          <w:p w14:paraId="6F0A8C31" w14:textId="77777777" w:rsidR="00092AE4" w:rsidRPr="004C5D73" w:rsidRDefault="00092AE4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เงินได้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B1379B" w14:textId="77777777" w:rsidR="00092AE4" w:rsidRPr="004C5D73" w:rsidRDefault="00092AE4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ผลกระทบต่อส่วนของเจ้าของ</w:t>
            </w:r>
          </w:p>
        </w:tc>
      </w:tr>
      <w:tr w:rsidR="00092AE4" w:rsidRPr="004C5D73" w14:paraId="4185B7A1" w14:textId="77777777" w:rsidTr="00B16630">
        <w:tc>
          <w:tcPr>
            <w:tcW w:w="2700" w:type="dxa"/>
            <w:vAlign w:val="bottom"/>
          </w:tcPr>
          <w:p w14:paraId="4550D949" w14:textId="77777777" w:rsidR="00092AE4" w:rsidRPr="004C5D73" w:rsidRDefault="00092AE4" w:rsidP="00B16630">
            <w:pPr>
              <w:ind w:left="427" w:right="-104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AC923F" w14:textId="77777777" w:rsidR="00092AE4" w:rsidRPr="004C5D73" w:rsidRDefault="00092AE4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7354B9" w14:textId="77777777" w:rsidR="00092AE4" w:rsidRPr="004C5D73" w:rsidRDefault="00092AE4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86353D" w14:textId="77777777" w:rsidR="00092AE4" w:rsidRPr="004C5D73" w:rsidRDefault="00092AE4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B56511" w14:textId="77777777" w:rsidR="00092AE4" w:rsidRPr="004C5D73" w:rsidRDefault="00092AE4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F2F30C" w14:textId="77777777" w:rsidR="00092AE4" w:rsidRPr="004C5D73" w:rsidRDefault="00092AE4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630433" w14:textId="77777777" w:rsidR="00092AE4" w:rsidRPr="004C5D73" w:rsidRDefault="00092AE4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A507A6" w14:textId="77777777" w:rsidR="00092AE4" w:rsidRPr="004C5D73" w:rsidRDefault="00092AE4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232D17" w14:textId="77777777" w:rsidR="00092AE4" w:rsidRPr="004C5D73" w:rsidRDefault="00092AE4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</w:tr>
      <w:tr w:rsidR="00043EF7" w:rsidRPr="004C5D73" w14:paraId="174A09DC" w14:textId="77777777" w:rsidTr="00043EF7">
        <w:tc>
          <w:tcPr>
            <w:tcW w:w="2700" w:type="dxa"/>
            <w:vAlign w:val="bottom"/>
          </w:tcPr>
          <w:p w14:paraId="41E26106" w14:textId="77777777" w:rsidR="00043EF7" w:rsidRPr="004C5D73" w:rsidRDefault="00043EF7" w:rsidP="00043EF7">
            <w:pPr>
              <w:ind w:left="427" w:right="-104"/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cs/>
              </w:rPr>
              <w:t>หนี้สินจากสัญญาประกันภัย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24B0EC3D" w14:textId="33823250" w:rsidR="00043EF7" w:rsidRPr="004C5D73" w:rsidRDefault="00043EF7" w:rsidP="00043EF7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D27987"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761</w:t>
            </w: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189</w:t>
            </w: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32639775" w14:textId="77777777" w:rsidR="00043EF7" w:rsidRPr="004C5D73" w:rsidRDefault="00043EF7" w:rsidP="00043EF7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  <w:vAlign w:val="bottom"/>
          </w:tcPr>
          <w:p w14:paraId="31B63F4B" w14:textId="77777777" w:rsidR="00043EF7" w:rsidRPr="004C5D73" w:rsidRDefault="00043EF7" w:rsidP="00043EF7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vAlign w:val="bottom"/>
          </w:tcPr>
          <w:p w14:paraId="37A6E747" w14:textId="77777777" w:rsidR="00043EF7" w:rsidRPr="004C5D73" w:rsidRDefault="00043EF7" w:rsidP="00043EF7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19037021" w14:textId="0B88433E" w:rsidR="00043EF7" w:rsidRPr="004C5D73" w:rsidRDefault="00043EF7" w:rsidP="00043EF7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D27987"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637</w:t>
            </w: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567</w:t>
            </w: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33F15398" w14:textId="77777777" w:rsidR="00043EF7" w:rsidRPr="004C5D73" w:rsidRDefault="00043EF7" w:rsidP="00043EF7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4C20AB23" w14:textId="77777777" w:rsidR="00043EF7" w:rsidRPr="004C5D73" w:rsidRDefault="00043EF7" w:rsidP="00043EF7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1C522B0B" w14:textId="77777777" w:rsidR="00043EF7" w:rsidRPr="004C5D73" w:rsidRDefault="00043EF7" w:rsidP="00043EF7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</w:tr>
      <w:tr w:rsidR="00043EF7" w:rsidRPr="004C5D73" w14:paraId="31820918" w14:textId="77777777" w:rsidTr="00043EF7">
        <w:tc>
          <w:tcPr>
            <w:tcW w:w="2700" w:type="dxa"/>
            <w:vAlign w:val="bottom"/>
          </w:tcPr>
          <w:p w14:paraId="0E68EDA1" w14:textId="77777777" w:rsidR="00043EF7" w:rsidRPr="004C5D73" w:rsidRDefault="00043EF7" w:rsidP="00043EF7">
            <w:pPr>
              <w:ind w:left="427" w:right="-104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  <w:szCs w:val="20"/>
                <w:lang w:val="en-US"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cs/>
              </w:rPr>
              <w:t>สินทรัพย์</w:t>
            </w:r>
            <w:r w:rsidRPr="004C5D73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</w:rPr>
              <w:t>(</w:t>
            </w:r>
            <w:r w:rsidRPr="004C5D73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cs/>
              </w:rPr>
              <w:t>หนี้สิน</w:t>
            </w:r>
            <w:r w:rsidRPr="004C5D73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</w:rPr>
              <w:t>)</w:t>
            </w:r>
            <w:r w:rsidRPr="004C5D73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cs/>
              </w:rPr>
              <w:t>จากสัญญาประกันภัยต่อ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6A70EF82" w14:textId="7FE31DAF" w:rsidR="00043EF7" w:rsidRPr="004C5D73" w:rsidRDefault="00043EF7" w:rsidP="00043EF7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D27987"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598</w:t>
            </w: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225</w:t>
            </w: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Align w:val="bottom"/>
          </w:tcPr>
          <w:p w14:paraId="09A14D02" w14:textId="77777777" w:rsidR="00043EF7" w:rsidRPr="004C5D73" w:rsidRDefault="00043EF7" w:rsidP="00043EF7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20" w:type="dxa"/>
            <w:vAlign w:val="bottom"/>
          </w:tcPr>
          <w:p w14:paraId="0C140618" w14:textId="77777777" w:rsidR="00043EF7" w:rsidRPr="004C5D73" w:rsidRDefault="00043EF7" w:rsidP="00043EF7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4" w:type="dxa"/>
            <w:vAlign w:val="bottom"/>
          </w:tcPr>
          <w:p w14:paraId="773A7B51" w14:textId="77777777" w:rsidR="00043EF7" w:rsidRPr="004C5D73" w:rsidRDefault="00043EF7" w:rsidP="00043EF7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1999BFE6" w14:textId="01DD9204" w:rsidR="00043EF7" w:rsidRPr="004C5D73" w:rsidRDefault="00043EF7" w:rsidP="00043EF7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D27987"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198</w:t>
            </w: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101</w:t>
            </w: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Align w:val="bottom"/>
          </w:tcPr>
          <w:p w14:paraId="3A639C91" w14:textId="77777777" w:rsidR="00043EF7" w:rsidRPr="004C5D73" w:rsidRDefault="00043EF7" w:rsidP="00043EF7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vAlign w:val="bottom"/>
          </w:tcPr>
          <w:p w14:paraId="1A7A417E" w14:textId="77777777" w:rsidR="00043EF7" w:rsidRPr="004C5D73" w:rsidRDefault="00043EF7" w:rsidP="00043EF7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vAlign w:val="bottom"/>
          </w:tcPr>
          <w:p w14:paraId="5F2F37F1" w14:textId="77777777" w:rsidR="00043EF7" w:rsidRPr="004C5D73" w:rsidRDefault="00043EF7" w:rsidP="00043EF7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</w:tr>
      <w:tr w:rsidR="00043EF7" w:rsidRPr="004C5D73" w14:paraId="4A946B19" w14:textId="77777777" w:rsidTr="00043EF7">
        <w:trPr>
          <w:trHeight w:val="60"/>
        </w:trPr>
        <w:tc>
          <w:tcPr>
            <w:tcW w:w="2700" w:type="dxa"/>
            <w:vAlign w:val="bottom"/>
          </w:tcPr>
          <w:p w14:paraId="64A3B0D0" w14:textId="77777777" w:rsidR="00043EF7" w:rsidRPr="004C5D73" w:rsidRDefault="00043EF7" w:rsidP="00043EF7">
            <w:pPr>
              <w:ind w:left="427" w:right="-104"/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cs/>
              </w:rPr>
              <w:t>หนี้สินจากสัญญาประกันภัยหลังการ</w:t>
            </w:r>
          </w:p>
          <w:p w14:paraId="76C30642" w14:textId="77777777" w:rsidR="00043EF7" w:rsidRPr="004C5D73" w:rsidRDefault="00043EF7" w:rsidP="00043EF7">
            <w:pPr>
              <w:ind w:left="427" w:right="-104"/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cs/>
              </w:rPr>
              <w:t xml:space="preserve">   ประกันภัยต่อ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D404FE" w14:textId="5FFAF20F" w:rsidR="00043EF7" w:rsidRPr="004C5D73" w:rsidRDefault="00043EF7" w:rsidP="00043EF7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D27987"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0718C4" w:rsidRPr="004C5D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162</w:t>
            </w:r>
            <w:r w:rsidR="000718C4" w:rsidRPr="004C5D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964</w:t>
            </w: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Align w:val="bottom"/>
          </w:tcPr>
          <w:p w14:paraId="0AD05739" w14:textId="77777777" w:rsidR="00043EF7" w:rsidRPr="004C5D73" w:rsidRDefault="00043EF7" w:rsidP="00043EF7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20" w:type="dxa"/>
            <w:vAlign w:val="bottom"/>
          </w:tcPr>
          <w:p w14:paraId="75AEDC1A" w14:textId="77777777" w:rsidR="00043EF7" w:rsidRPr="004C5D73" w:rsidRDefault="00043EF7" w:rsidP="00043EF7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4" w:type="dxa"/>
            <w:vAlign w:val="bottom"/>
          </w:tcPr>
          <w:p w14:paraId="503ECCB4" w14:textId="77777777" w:rsidR="00043EF7" w:rsidRPr="004C5D73" w:rsidRDefault="00043EF7" w:rsidP="00043EF7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3FE797" w14:textId="5EA26108" w:rsidR="00043EF7" w:rsidRPr="004C5D73" w:rsidRDefault="00D27987" w:rsidP="00043EF7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8E1A9C" w:rsidRPr="004C5D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439</w:t>
            </w:r>
            <w:r w:rsidR="008E1A9C" w:rsidRPr="004C5D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466</w:t>
            </w:r>
          </w:p>
        </w:tc>
        <w:tc>
          <w:tcPr>
            <w:tcW w:w="850" w:type="dxa"/>
            <w:vAlign w:val="bottom"/>
          </w:tcPr>
          <w:p w14:paraId="72A4494B" w14:textId="77777777" w:rsidR="00043EF7" w:rsidRPr="004C5D73" w:rsidRDefault="00043EF7" w:rsidP="00043EF7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239CC05A" w14:textId="77777777" w:rsidR="00043EF7" w:rsidRPr="004C5D73" w:rsidRDefault="00043EF7" w:rsidP="00043EF7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4F8C0B25" w14:textId="77777777" w:rsidR="00043EF7" w:rsidRPr="004C5D73" w:rsidRDefault="00043EF7" w:rsidP="00043EF7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092AE4" w:rsidRPr="004C5D73" w14:paraId="5821A4FA" w14:textId="77777777" w:rsidTr="001411CE">
        <w:tc>
          <w:tcPr>
            <w:tcW w:w="2700" w:type="dxa"/>
            <w:vAlign w:val="bottom"/>
          </w:tcPr>
          <w:p w14:paraId="3ADD840F" w14:textId="77777777" w:rsidR="00092AE4" w:rsidRPr="004C5D73" w:rsidRDefault="00092AE4" w:rsidP="00B16630">
            <w:pPr>
              <w:ind w:left="427" w:right="-104"/>
              <w:rPr>
                <w:rFonts w:ascii="Browallia New" w:hAnsi="Browallia New" w:cs="Browallia New"/>
                <w:color w:val="000000"/>
                <w:spacing w:val="-8"/>
                <w:sz w:val="6"/>
                <w:szCs w:val="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5F201574" w14:textId="77777777" w:rsidR="00092AE4" w:rsidRPr="004C5D73" w:rsidRDefault="00092AE4" w:rsidP="001411C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vAlign w:val="bottom"/>
          </w:tcPr>
          <w:p w14:paraId="6CE3F375" w14:textId="77777777" w:rsidR="00092AE4" w:rsidRPr="004C5D73" w:rsidRDefault="00092AE4" w:rsidP="001411C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vAlign w:val="bottom"/>
          </w:tcPr>
          <w:p w14:paraId="7FFFB40E" w14:textId="77777777" w:rsidR="00092AE4" w:rsidRPr="004C5D73" w:rsidRDefault="00092AE4" w:rsidP="001411C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54" w:type="dxa"/>
            <w:vAlign w:val="bottom"/>
          </w:tcPr>
          <w:p w14:paraId="0FAB744D" w14:textId="77777777" w:rsidR="00092AE4" w:rsidRPr="004C5D73" w:rsidRDefault="00092AE4" w:rsidP="001411C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3F996126" w14:textId="77777777" w:rsidR="00092AE4" w:rsidRPr="004C5D73" w:rsidRDefault="00092AE4" w:rsidP="001411C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50" w:type="dxa"/>
            <w:vAlign w:val="bottom"/>
          </w:tcPr>
          <w:p w14:paraId="7A30CAF7" w14:textId="77777777" w:rsidR="00092AE4" w:rsidRPr="004C5D73" w:rsidRDefault="00092AE4" w:rsidP="001411C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50" w:type="dxa"/>
            <w:vAlign w:val="bottom"/>
          </w:tcPr>
          <w:p w14:paraId="3CE74F9B" w14:textId="77777777" w:rsidR="00092AE4" w:rsidRPr="004C5D73" w:rsidRDefault="00092AE4" w:rsidP="001411C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50" w:type="dxa"/>
            <w:vAlign w:val="bottom"/>
          </w:tcPr>
          <w:p w14:paraId="10E5BA1D" w14:textId="77777777" w:rsidR="00092AE4" w:rsidRPr="004C5D73" w:rsidRDefault="00092AE4" w:rsidP="001411C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</w:tr>
      <w:tr w:rsidR="00092AE4" w:rsidRPr="004C5D73" w14:paraId="6DC47D4A" w14:textId="77777777" w:rsidTr="001411CE">
        <w:tc>
          <w:tcPr>
            <w:tcW w:w="2700" w:type="dxa"/>
            <w:vAlign w:val="bottom"/>
          </w:tcPr>
          <w:p w14:paraId="1DC2FEBD" w14:textId="77777777" w:rsidR="00092AE4" w:rsidRPr="004C5D73" w:rsidRDefault="00092AE4" w:rsidP="00B16630">
            <w:pPr>
              <w:ind w:left="427" w:right="-104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  <w:szCs w:val="20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</w:rPr>
              <w:t xml:space="preserve">อัตราร้อยละของค่าสินไหมทดแทน </w:t>
            </w:r>
          </w:p>
          <w:p w14:paraId="5CB34C0F" w14:textId="36F40E63" w:rsidR="00092AE4" w:rsidRPr="004C5D73" w:rsidRDefault="00092AE4" w:rsidP="00B16630">
            <w:pPr>
              <w:ind w:left="427" w:right="-104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</w:rPr>
              <w:t xml:space="preserve">   เพิ่มขึ้นร้อยละ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  <w:szCs w:val="20"/>
              </w:rPr>
              <w:t xml:space="preserve">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  <w:szCs w:val="20"/>
                <w:lang w:val="en-GB"/>
              </w:rPr>
              <w:t>10</w:t>
            </w:r>
          </w:p>
        </w:tc>
        <w:tc>
          <w:tcPr>
            <w:tcW w:w="850" w:type="dxa"/>
            <w:vAlign w:val="bottom"/>
          </w:tcPr>
          <w:p w14:paraId="6579CC84" w14:textId="77777777" w:rsidR="00092AE4" w:rsidRPr="004C5D73" w:rsidRDefault="00092AE4" w:rsidP="001411C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vAlign w:val="bottom"/>
          </w:tcPr>
          <w:p w14:paraId="0CA7C178" w14:textId="77777777" w:rsidR="00092AE4" w:rsidRPr="004C5D73" w:rsidRDefault="00092AE4" w:rsidP="001411C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vAlign w:val="bottom"/>
          </w:tcPr>
          <w:p w14:paraId="1AB5C015" w14:textId="77777777" w:rsidR="00092AE4" w:rsidRPr="004C5D73" w:rsidRDefault="00092AE4" w:rsidP="001411C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54" w:type="dxa"/>
            <w:vAlign w:val="bottom"/>
          </w:tcPr>
          <w:p w14:paraId="4996B4E7" w14:textId="77777777" w:rsidR="00092AE4" w:rsidRPr="004C5D73" w:rsidRDefault="00092AE4" w:rsidP="001411C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vAlign w:val="bottom"/>
          </w:tcPr>
          <w:p w14:paraId="35A6E280" w14:textId="77777777" w:rsidR="00092AE4" w:rsidRPr="004C5D73" w:rsidRDefault="00092AE4" w:rsidP="001411C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50" w:type="dxa"/>
            <w:vAlign w:val="bottom"/>
          </w:tcPr>
          <w:p w14:paraId="5E4C2782" w14:textId="77777777" w:rsidR="00092AE4" w:rsidRPr="004C5D73" w:rsidRDefault="00092AE4" w:rsidP="001411C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50" w:type="dxa"/>
            <w:vAlign w:val="bottom"/>
          </w:tcPr>
          <w:p w14:paraId="2A948C5B" w14:textId="77777777" w:rsidR="00092AE4" w:rsidRPr="004C5D73" w:rsidRDefault="00092AE4" w:rsidP="001411C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50" w:type="dxa"/>
            <w:vAlign w:val="bottom"/>
          </w:tcPr>
          <w:p w14:paraId="1FD948A4" w14:textId="77777777" w:rsidR="00092AE4" w:rsidRPr="004C5D73" w:rsidRDefault="00092AE4" w:rsidP="001411C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</w:tr>
      <w:tr w:rsidR="00300EF1" w:rsidRPr="004C5D73" w14:paraId="207C2D2E" w14:textId="77777777" w:rsidTr="00300EF1">
        <w:tc>
          <w:tcPr>
            <w:tcW w:w="2700" w:type="dxa"/>
          </w:tcPr>
          <w:p w14:paraId="26076530" w14:textId="77777777" w:rsidR="00300EF1" w:rsidRPr="004C5D73" w:rsidRDefault="00300EF1" w:rsidP="00300EF1">
            <w:pPr>
              <w:ind w:left="427" w:right="-104"/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cs/>
              </w:rPr>
              <w:t>หนี้สินจากสัญญาประกันภัย</w:t>
            </w:r>
          </w:p>
        </w:tc>
        <w:tc>
          <w:tcPr>
            <w:tcW w:w="850" w:type="dxa"/>
            <w:vAlign w:val="bottom"/>
          </w:tcPr>
          <w:p w14:paraId="04C1AC19" w14:textId="77777777" w:rsidR="00300EF1" w:rsidRPr="004C5D73" w:rsidRDefault="00300EF1" w:rsidP="00300EF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vAlign w:val="bottom"/>
          </w:tcPr>
          <w:p w14:paraId="14F3DD67" w14:textId="594BBD04" w:rsidR="00300EF1" w:rsidRPr="004C5D73" w:rsidRDefault="00D27987" w:rsidP="00300EF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376</w:t>
            </w:r>
            <w:r w:rsidR="00300EF1"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025</w:t>
            </w:r>
          </w:p>
        </w:tc>
        <w:tc>
          <w:tcPr>
            <w:tcW w:w="820" w:type="dxa"/>
            <w:vAlign w:val="bottom"/>
          </w:tcPr>
          <w:p w14:paraId="6A81733C" w14:textId="7B65D460" w:rsidR="00300EF1" w:rsidRPr="004C5D73" w:rsidRDefault="00D27987" w:rsidP="00300EF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300EF1"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072</w:t>
            </w:r>
            <w:r w:rsidR="00300EF1"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622</w:t>
            </w:r>
          </w:p>
        </w:tc>
        <w:tc>
          <w:tcPr>
            <w:tcW w:w="854" w:type="dxa"/>
            <w:vAlign w:val="bottom"/>
          </w:tcPr>
          <w:p w14:paraId="032EB531" w14:textId="16D00BE7" w:rsidR="00300EF1" w:rsidRPr="004C5D73" w:rsidRDefault="00D27987" w:rsidP="00300EF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858</w:t>
            </w:r>
            <w:r w:rsidR="00300EF1"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098</w:t>
            </w:r>
          </w:p>
        </w:tc>
        <w:tc>
          <w:tcPr>
            <w:tcW w:w="850" w:type="dxa"/>
            <w:vAlign w:val="bottom"/>
          </w:tcPr>
          <w:p w14:paraId="31E9DDF6" w14:textId="77777777" w:rsidR="00300EF1" w:rsidRPr="004C5D73" w:rsidRDefault="00300EF1" w:rsidP="00300EF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50" w:type="dxa"/>
            <w:vAlign w:val="bottom"/>
          </w:tcPr>
          <w:p w14:paraId="73F4F2F2" w14:textId="5CB55252" w:rsidR="00300EF1" w:rsidRPr="004C5D73" w:rsidRDefault="00D27987" w:rsidP="00300EF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318</w:t>
            </w:r>
            <w:r w:rsidR="00300EF1"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474</w:t>
            </w:r>
          </w:p>
        </w:tc>
        <w:tc>
          <w:tcPr>
            <w:tcW w:w="850" w:type="dxa"/>
            <w:vAlign w:val="bottom"/>
          </w:tcPr>
          <w:p w14:paraId="171910D2" w14:textId="6DFDB0B8" w:rsidR="00300EF1" w:rsidRPr="004C5D73" w:rsidRDefault="00D27987" w:rsidP="00300EF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300EF1"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068</w:t>
            </w:r>
            <w:r w:rsidR="00300EF1"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028</w:t>
            </w:r>
          </w:p>
        </w:tc>
        <w:tc>
          <w:tcPr>
            <w:tcW w:w="850" w:type="dxa"/>
            <w:vAlign w:val="bottom"/>
          </w:tcPr>
          <w:p w14:paraId="37A71923" w14:textId="74D17FB5" w:rsidR="00300EF1" w:rsidRPr="004C5D73" w:rsidRDefault="00D27987" w:rsidP="00300EF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854</w:t>
            </w:r>
            <w:r w:rsidR="00300EF1"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422</w:t>
            </w:r>
          </w:p>
        </w:tc>
      </w:tr>
      <w:tr w:rsidR="00300EF1" w:rsidRPr="004C5D73" w14:paraId="591F070C" w14:textId="77777777" w:rsidTr="00300EF1">
        <w:tc>
          <w:tcPr>
            <w:tcW w:w="2700" w:type="dxa"/>
          </w:tcPr>
          <w:p w14:paraId="56DE12E7" w14:textId="77777777" w:rsidR="00300EF1" w:rsidRPr="004C5D73" w:rsidRDefault="00300EF1" w:rsidP="00300EF1">
            <w:pPr>
              <w:ind w:left="427" w:right="-104"/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cs/>
              </w:rPr>
              <w:t>สินทรัพย์(หนี้สิน)จากสัญญาประกันภัยต่อ</w:t>
            </w:r>
          </w:p>
        </w:tc>
        <w:tc>
          <w:tcPr>
            <w:tcW w:w="850" w:type="dxa"/>
            <w:vAlign w:val="bottom"/>
          </w:tcPr>
          <w:p w14:paraId="208815EA" w14:textId="77777777" w:rsidR="00300EF1" w:rsidRPr="004C5D73" w:rsidRDefault="00300EF1" w:rsidP="00300EF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1FBD7E5D" w14:textId="379C066F" w:rsidR="00300EF1" w:rsidRPr="004C5D73" w:rsidRDefault="00300EF1" w:rsidP="00300EF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189</w:t>
            </w: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483</w:t>
            </w: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20" w:type="dxa"/>
            <w:tcBorders>
              <w:bottom w:val="single" w:sz="4" w:space="0" w:color="auto"/>
            </w:tcBorders>
            <w:vAlign w:val="bottom"/>
          </w:tcPr>
          <w:p w14:paraId="43A56CC8" w14:textId="7505731F" w:rsidR="00300EF1" w:rsidRPr="004C5D73" w:rsidRDefault="00300EF1" w:rsidP="00300EF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727</w:t>
            </w: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627</w:t>
            </w: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54" w:type="dxa"/>
            <w:tcBorders>
              <w:bottom w:val="single" w:sz="4" w:space="0" w:color="auto"/>
            </w:tcBorders>
            <w:vAlign w:val="bottom"/>
          </w:tcPr>
          <w:p w14:paraId="3C4B1AEF" w14:textId="64BFFDD9" w:rsidR="00300EF1" w:rsidRPr="004C5D73" w:rsidRDefault="00300EF1" w:rsidP="00300EF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582</w:t>
            </w: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102</w:t>
            </w: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50" w:type="dxa"/>
            <w:vAlign w:val="bottom"/>
          </w:tcPr>
          <w:p w14:paraId="28551A58" w14:textId="77777777" w:rsidR="00300EF1" w:rsidRPr="004C5D73" w:rsidRDefault="00300EF1" w:rsidP="00300EF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63E05B70" w14:textId="55D3D859" w:rsidR="00300EF1" w:rsidRPr="004C5D73" w:rsidRDefault="00300EF1" w:rsidP="00300EF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74</w:t>
            </w: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866</w:t>
            </w: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3120BDBE" w14:textId="2F7456D3" w:rsidR="00300EF1" w:rsidRPr="004C5D73" w:rsidRDefault="00300EF1" w:rsidP="00300EF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712</w:t>
            </w: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761</w:t>
            </w: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501BE4A2" w14:textId="4AFEB513" w:rsidR="00300EF1" w:rsidRPr="004C5D73" w:rsidRDefault="00300EF1" w:rsidP="00300EF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570</w:t>
            </w: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208</w:t>
            </w: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</w:tr>
      <w:tr w:rsidR="00300EF1" w:rsidRPr="004C5D73" w14:paraId="4A3CA6DE" w14:textId="77777777" w:rsidTr="00300EF1">
        <w:tc>
          <w:tcPr>
            <w:tcW w:w="2700" w:type="dxa"/>
          </w:tcPr>
          <w:p w14:paraId="165E3C4A" w14:textId="77777777" w:rsidR="00300EF1" w:rsidRPr="004C5D73" w:rsidRDefault="00300EF1" w:rsidP="00300EF1">
            <w:pPr>
              <w:ind w:left="427" w:right="-104"/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cs/>
              </w:rPr>
              <w:t>หนี้สินจากสัญญาประกันภัยหลังการ</w:t>
            </w:r>
          </w:p>
          <w:p w14:paraId="383BB00F" w14:textId="77777777" w:rsidR="00300EF1" w:rsidRPr="004C5D73" w:rsidRDefault="00300EF1" w:rsidP="00300EF1">
            <w:pPr>
              <w:ind w:left="427" w:right="-104"/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cs/>
              </w:rPr>
              <w:t xml:space="preserve">   ประกันภัยต่อ</w:t>
            </w:r>
          </w:p>
        </w:tc>
        <w:tc>
          <w:tcPr>
            <w:tcW w:w="850" w:type="dxa"/>
            <w:vAlign w:val="bottom"/>
          </w:tcPr>
          <w:p w14:paraId="64DE0CBC" w14:textId="77777777" w:rsidR="00300EF1" w:rsidRPr="004C5D73" w:rsidRDefault="00300EF1" w:rsidP="00300EF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9B679B" w14:textId="3E532145" w:rsidR="00300EF1" w:rsidRPr="004C5D73" w:rsidRDefault="00D27987" w:rsidP="00300EF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186</w:t>
            </w:r>
            <w:r w:rsidR="00300EF1"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542</w:t>
            </w: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E280F3" w14:textId="33736002" w:rsidR="00300EF1" w:rsidRPr="004C5D73" w:rsidRDefault="00D27987" w:rsidP="00300EF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344</w:t>
            </w:r>
            <w:r w:rsidR="00300EF1"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995</w:t>
            </w: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79A35F" w14:textId="34ACC663" w:rsidR="00300EF1" w:rsidRPr="004C5D73" w:rsidRDefault="00D27987" w:rsidP="00300EF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275</w:t>
            </w:r>
            <w:r w:rsidR="00300EF1"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996</w:t>
            </w:r>
          </w:p>
        </w:tc>
        <w:tc>
          <w:tcPr>
            <w:tcW w:w="850" w:type="dxa"/>
            <w:vAlign w:val="bottom"/>
          </w:tcPr>
          <w:p w14:paraId="3E7D5D16" w14:textId="77777777" w:rsidR="00300EF1" w:rsidRPr="004C5D73" w:rsidRDefault="00300EF1" w:rsidP="00300EF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68EC48" w14:textId="535AB810" w:rsidR="00300EF1" w:rsidRPr="004C5D73" w:rsidRDefault="00D27987" w:rsidP="00300EF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243</w:t>
            </w:r>
            <w:r w:rsidR="00300EF1"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608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3D7772" w14:textId="185E1BA9" w:rsidR="00300EF1" w:rsidRPr="004C5D73" w:rsidRDefault="00D27987" w:rsidP="00300EF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355</w:t>
            </w:r>
            <w:r w:rsidR="00300EF1"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267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1C42D5" w14:textId="66F6D505" w:rsidR="00300EF1" w:rsidRPr="004C5D73" w:rsidRDefault="00D27987" w:rsidP="00300EF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284</w:t>
            </w:r>
            <w:r w:rsidR="00300EF1"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214</w:t>
            </w:r>
          </w:p>
        </w:tc>
      </w:tr>
      <w:tr w:rsidR="00300EF1" w:rsidRPr="004C5D73" w14:paraId="34692B92" w14:textId="77777777" w:rsidTr="00300EF1">
        <w:trPr>
          <w:trHeight w:val="63"/>
        </w:trPr>
        <w:tc>
          <w:tcPr>
            <w:tcW w:w="2700" w:type="dxa"/>
            <w:vAlign w:val="bottom"/>
          </w:tcPr>
          <w:p w14:paraId="13DA630D" w14:textId="77777777" w:rsidR="00300EF1" w:rsidRPr="004C5D73" w:rsidRDefault="00300EF1" w:rsidP="00300EF1">
            <w:pPr>
              <w:ind w:left="427" w:right="-104"/>
              <w:rPr>
                <w:rFonts w:ascii="Browallia New" w:hAnsi="Browallia New" w:cs="Browallia New"/>
                <w:color w:val="000000"/>
                <w:spacing w:val="-8"/>
                <w:sz w:val="6"/>
                <w:szCs w:val="6"/>
                <w:cs/>
              </w:rPr>
            </w:pPr>
          </w:p>
        </w:tc>
        <w:tc>
          <w:tcPr>
            <w:tcW w:w="850" w:type="dxa"/>
            <w:vAlign w:val="bottom"/>
          </w:tcPr>
          <w:p w14:paraId="3C169961" w14:textId="77777777" w:rsidR="00300EF1" w:rsidRPr="004C5D73" w:rsidRDefault="00300EF1" w:rsidP="00300EF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4A06E5CB" w14:textId="77777777" w:rsidR="00300EF1" w:rsidRPr="004C5D73" w:rsidRDefault="00300EF1" w:rsidP="00300EF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  <w:vAlign w:val="bottom"/>
          </w:tcPr>
          <w:p w14:paraId="05AA887F" w14:textId="77777777" w:rsidR="00300EF1" w:rsidRPr="004C5D73" w:rsidRDefault="00300EF1" w:rsidP="00300EF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vAlign w:val="bottom"/>
          </w:tcPr>
          <w:p w14:paraId="7A432B40" w14:textId="77777777" w:rsidR="00300EF1" w:rsidRPr="004C5D73" w:rsidRDefault="00300EF1" w:rsidP="00300EF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50" w:type="dxa"/>
            <w:vAlign w:val="bottom"/>
          </w:tcPr>
          <w:p w14:paraId="7DDF4283" w14:textId="77777777" w:rsidR="00300EF1" w:rsidRPr="004C5D73" w:rsidRDefault="00300EF1" w:rsidP="00300EF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79079CFD" w14:textId="77777777" w:rsidR="00300EF1" w:rsidRPr="004C5D73" w:rsidRDefault="00300EF1" w:rsidP="00300EF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341E8A6D" w14:textId="77777777" w:rsidR="00300EF1" w:rsidRPr="004C5D73" w:rsidRDefault="00300EF1" w:rsidP="00300EF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12B13C76" w14:textId="77777777" w:rsidR="00300EF1" w:rsidRPr="004C5D73" w:rsidRDefault="00300EF1" w:rsidP="00300EF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</w:tr>
      <w:tr w:rsidR="00300EF1" w:rsidRPr="004C5D73" w14:paraId="7BC3EE50" w14:textId="77777777" w:rsidTr="00300EF1">
        <w:tc>
          <w:tcPr>
            <w:tcW w:w="2700" w:type="dxa"/>
            <w:vAlign w:val="bottom"/>
          </w:tcPr>
          <w:p w14:paraId="41B95C6D" w14:textId="77777777" w:rsidR="00300EF1" w:rsidRPr="004C5D73" w:rsidRDefault="00300EF1" w:rsidP="00300EF1">
            <w:pPr>
              <w:ind w:left="427" w:right="-104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  <w:szCs w:val="20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</w:rPr>
              <w:t xml:space="preserve">อัตราร้อยละของค่าสินไหมทดแทน </w:t>
            </w:r>
          </w:p>
          <w:p w14:paraId="7F1B9A02" w14:textId="0512304B" w:rsidR="00300EF1" w:rsidRPr="004C5D73" w:rsidRDefault="00300EF1" w:rsidP="00300EF1">
            <w:pPr>
              <w:ind w:left="427" w:right="-104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</w:rPr>
              <w:t xml:space="preserve">   ลดลงร้อยละ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  <w:szCs w:val="20"/>
              </w:rPr>
              <w:t xml:space="preserve">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  <w:szCs w:val="20"/>
                <w:lang w:val="en-GB"/>
              </w:rPr>
              <w:t>10</w:t>
            </w:r>
          </w:p>
        </w:tc>
        <w:tc>
          <w:tcPr>
            <w:tcW w:w="850" w:type="dxa"/>
            <w:vAlign w:val="bottom"/>
          </w:tcPr>
          <w:p w14:paraId="60F04BD1" w14:textId="77777777" w:rsidR="00300EF1" w:rsidRPr="004C5D73" w:rsidRDefault="00300EF1" w:rsidP="00300EF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50" w:type="dxa"/>
            <w:vAlign w:val="bottom"/>
          </w:tcPr>
          <w:p w14:paraId="7D996BF6" w14:textId="77777777" w:rsidR="00300EF1" w:rsidRPr="004C5D73" w:rsidRDefault="00300EF1" w:rsidP="00300EF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20" w:type="dxa"/>
            <w:vAlign w:val="bottom"/>
          </w:tcPr>
          <w:p w14:paraId="01CFB0CF" w14:textId="77777777" w:rsidR="00300EF1" w:rsidRPr="004C5D73" w:rsidRDefault="00300EF1" w:rsidP="00300EF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54" w:type="dxa"/>
            <w:vAlign w:val="bottom"/>
          </w:tcPr>
          <w:p w14:paraId="17BEB32B" w14:textId="77777777" w:rsidR="00300EF1" w:rsidRPr="004C5D73" w:rsidRDefault="00300EF1" w:rsidP="00300EF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50" w:type="dxa"/>
            <w:vAlign w:val="bottom"/>
          </w:tcPr>
          <w:p w14:paraId="09EC346B" w14:textId="77777777" w:rsidR="00300EF1" w:rsidRPr="004C5D73" w:rsidRDefault="00300EF1" w:rsidP="00300EF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50" w:type="dxa"/>
            <w:vAlign w:val="bottom"/>
          </w:tcPr>
          <w:p w14:paraId="45A3B567" w14:textId="77777777" w:rsidR="00300EF1" w:rsidRPr="004C5D73" w:rsidRDefault="00300EF1" w:rsidP="00300EF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50" w:type="dxa"/>
            <w:vAlign w:val="bottom"/>
          </w:tcPr>
          <w:p w14:paraId="347303AA" w14:textId="77777777" w:rsidR="00300EF1" w:rsidRPr="004C5D73" w:rsidRDefault="00300EF1" w:rsidP="00300EF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50" w:type="dxa"/>
            <w:vAlign w:val="bottom"/>
          </w:tcPr>
          <w:p w14:paraId="3B606308" w14:textId="77777777" w:rsidR="00300EF1" w:rsidRPr="004C5D73" w:rsidRDefault="00300EF1" w:rsidP="00300EF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</w:tr>
      <w:tr w:rsidR="00300EF1" w:rsidRPr="004C5D73" w14:paraId="26A1B16C" w14:textId="77777777" w:rsidTr="00300EF1">
        <w:tc>
          <w:tcPr>
            <w:tcW w:w="2700" w:type="dxa"/>
          </w:tcPr>
          <w:p w14:paraId="269A6D0C" w14:textId="77777777" w:rsidR="00300EF1" w:rsidRPr="004C5D73" w:rsidRDefault="00300EF1" w:rsidP="00300EF1">
            <w:pPr>
              <w:ind w:left="427" w:right="-104"/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cs/>
              </w:rPr>
              <w:t>หนี้สินจากสัญญาประกันภัย</w:t>
            </w:r>
          </w:p>
        </w:tc>
        <w:tc>
          <w:tcPr>
            <w:tcW w:w="850" w:type="dxa"/>
            <w:vAlign w:val="bottom"/>
          </w:tcPr>
          <w:p w14:paraId="0D56341D" w14:textId="77777777" w:rsidR="00300EF1" w:rsidRPr="004C5D73" w:rsidRDefault="00300EF1" w:rsidP="00300EF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50" w:type="dxa"/>
            <w:vAlign w:val="bottom"/>
          </w:tcPr>
          <w:p w14:paraId="3F19EC57" w14:textId="5FFC236E" w:rsidR="00300EF1" w:rsidRPr="004C5D73" w:rsidRDefault="00300EF1" w:rsidP="00300EF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376</w:t>
            </w: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025</w:t>
            </w: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20" w:type="dxa"/>
            <w:vAlign w:val="bottom"/>
          </w:tcPr>
          <w:p w14:paraId="608C9B19" w14:textId="704E19FC" w:rsidR="00300EF1" w:rsidRPr="004C5D73" w:rsidRDefault="00300EF1" w:rsidP="00300EF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072</w:t>
            </w: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622</w:t>
            </w: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54" w:type="dxa"/>
            <w:vAlign w:val="bottom"/>
          </w:tcPr>
          <w:p w14:paraId="0D26F197" w14:textId="32718BE0" w:rsidR="00300EF1" w:rsidRPr="004C5D73" w:rsidRDefault="00300EF1" w:rsidP="00300EF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858</w:t>
            </w: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098</w:t>
            </w: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50" w:type="dxa"/>
            <w:vAlign w:val="bottom"/>
          </w:tcPr>
          <w:p w14:paraId="2A0EE9BA" w14:textId="77777777" w:rsidR="00300EF1" w:rsidRPr="004C5D73" w:rsidRDefault="00300EF1" w:rsidP="00300EF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50" w:type="dxa"/>
            <w:vAlign w:val="bottom"/>
          </w:tcPr>
          <w:p w14:paraId="19293D12" w14:textId="62C135A5" w:rsidR="00300EF1" w:rsidRPr="004C5D73" w:rsidRDefault="00300EF1" w:rsidP="00300EF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318</w:t>
            </w: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474</w:t>
            </w: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50" w:type="dxa"/>
            <w:vAlign w:val="bottom"/>
          </w:tcPr>
          <w:p w14:paraId="5E188D5D" w14:textId="376DE7A3" w:rsidR="00300EF1" w:rsidRPr="004C5D73" w:rsidRDefault="00300EF1" w:rsidP="00300EF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068</w:t>
            </w: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028</w:t>
            </w: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50" w:type="dxa"/>
            <w:vAlign w:val="bottom"/>
          </w:tcPr>
          <w:p w14:paraId="6EF420F8" w14:textId="00C2A2BB" w:rsidR="00300EF1" w:rsidRPr="004C5D73" w:rsidRDefault="00300EF1" w:rsidP="00300EF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854</w:t>
            </w: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422</w:t>
            </w: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</w:tr>
      <w:tr w:rsidR="00300EF1" w:rsidRPr="004C5D73" w14:paraId="0669C686" w14:textId="77777777" w:rsidTr="00300EF1">
        <w:tc>
          <w:tcPr>
            <w:tcW w:w="2700" w:type="dxa"/>
          </w:tcPr>
          <w:p w14:paraId="2420424B" w14:textId="77777777" w:rsidR="00300EF1" w:rsidRPr="004C5D73" w:rsidRDefault="00300EF1" w:rsidP="00300EF1">
            <w:pPr>
              <w:ind w:left="427" w:right="-104"/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cs/>
              </w:rPr>
              <w:t>สินทรัพย์(หนี้สิน)จากสัญญาประกันภัยต่อ</w:t>
            </w:r>
          </w:p>
        </w:tc>
        <w:tc>
          <w:tcPr>
            <w:tcW w:w="850" w:type="dxa"/>
            <w:vAlign w:val="bottom"/>
          </w:tcPr>
          <w:p w14:paraId="049C0AB8" w14:textId="77777777" w:rsidR="00300EF1" w:rsidRPr="004C5D73" w:rsidRDefault="00300EF1" w:rsidP="00300EF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7153F5A7" w14:textId="7E3DC3D4" w:rsidR="00300EF1" w:rsidRPr="004C5D73" w:rsidRDefault="00D27987" w:rsidP="00300EF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189</w:t>
            </w:r>
            <w:r w:rsidR="00300EF1"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483</w:t>
            </w:r>
          </w:p>
        </w:tc>
        <w:tc>
          <w:tcPr>
            <w:tcW w:w="820" w:type="dxa"/>
            <w:tcBorders>
              <w:bottom w:val="single" w:sz="4" w:space="0" w:color="auto"/>
            </w:tcBorders>
            <w:vAlign w:val="bottom"/>
          </w:tcPr>
          <w:p w14:paraId="3D040C71" w14:textId="634992C5" w:rsidR="00300EF1" w:rsidRPr="004C5D73" w:rsidRDefault="00D27987" w:rsidP="00300EF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727</w:t>
            </w:r>
            <w:r w:rsidR="00300EF1"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627</w:t>
            </w:r>
          </w:p>
        </w:tc>
        <w:tc>
          <w:tcPr>
            <w:tcW w:w="854" w:type="dxa"/>
            <w:tcBorders>
              <w:bottom w:val="single" w:sz="4" w:space="0" w:color="auto"/>
            </w:tcBorders>
            <w:vAlign w:val="bottom"/>
          </w:tcPr>
          <w:p w14:paraId="5F5E1FCB" w14:textId="0DF195E3" w:rsidR="00300EF1" w:rsidRPr="004C5D73" w:rsidRDefault="00D27987" w:rsidP="00300EF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582</w:t>
            </w:r>
            <w:r w:rsidR="00300EF1"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102</w:t>
            </w:r>
          </w:p>
        </w:tc>
        <w:tc>
          <w:tcPr>
            <w:tcW w:w="850" w:type="dxa"/>
            <w:vAlign w:val="bottom"/>
          </w:tcPr>
          <w:p w14:paraId="38F6994B" w14:textId="77777777" w:rsidR="00300EF1" w:rsidRPr="004C5D73" w:rsidRDefault="00300EF1" w:rsidP="00300EF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6763B753" w14:textId="6258CEDA" w:rsidR="00300EF1" w:rsidRPr="004C5D73" w:rsidRDefault="00D27987" w:rsidP="00300EF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74</w:t>
            </w:r>
            <w:r w:rsidR="00300EF1"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866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777CC643" w14:textId="66B7DFFC" w:rsidR="00300EF1" w:rsidRPr="004C5D73" w:rsidRDefault="00D27987" w:rsidP="00300EF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712</w:t>
            </w:r>
            <w:r w:rsidR="00300EF1"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761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08CEF3C0" w14:textId="38054458" w:rsidR="00300EF1" w:rsidRPr="004C5D73" w:rsidRDefault="00D27987" w:rsidP="00300EF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570</w:t>
            </w:r>
            <w:r w:rsidR="00300EF1"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208</w:t>
            </w:r>
          </w:p>
        </w:tc>
      </w:tr>
      <w:tr w:rsidR="00300EF1" w:rsidRPr="004C5D73" w14:paraId="670BF862" w14:textId="77777777" w:rsidTr="00300EF1">
        <w:tc>
          <w:tcPr>
            <w:tcW w:w="2700" w:type="dxa"/>
          </w:tcPr>
          <w:p w14:paraId="22F1B7E2" w14:textId="77777777" w:rsidR="00300EF1" w:rsidRPr="004C5D73" w:rsidRDefault="00300EF1" w:rsidP="00300EF1">
            <w:pPr>
              <w:ind w:left="427" w:right="-104"/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cs/>
              </w:rPr>
              <w:t>หนี้สินจากสัญญาประกันภัยหลังการ</w:t>
            </w:r>
          </w:p>
          <w:p w14:paraId="2E280B3B" w14:textId="77777777" w:rsidR="00300EF1" w:rsidRPr="004C5D73" w:rsidRDefault="00300EF1" w:rsidP="00300EF1">
            <w:pPr>
              <w:ind w:left="427" w:right="-104"/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cs/>
              </w:rPr>
              <w:t xml:space="preserve">   ประกันภัยต่อ</w:t>
            </w:r>
          </w:p>
        </w:tc>
        <w:tc>
          <w:tcPr>
            <w:tcW w:w="850" w:type="dxa"/>
            <w:vAlign w:val="bottom"/>
          </w:tcPr>
          <w:p w14:paraId="51439DC4" w14:textId="77777777" w:rsidR="00300EF1" w:rsidRPr="004C5D73" w:rsidRDefault="00300EF1" w:rsidP="00300EF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083F0C" w14:textId="6C955CA3" w:rsidR="00300EF1" w:rsidRPr="004C5D73" w:rsidRDefault="00300EF1" w:rsidP="00300EF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186</w:t>
            </w: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542</w:t>
            </w: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6776D8" w14:textId="0CC3301E" w:rsidR="00300EF1" w:rsidRPr="004C5D73" w:rsidRDefault="00300EF1" w:rsidP="00300EF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344</w:t>
            </w: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995</w:t>
            </w: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46FAE3" w14:textId="68843139" w:rsidR="00300EF1" w:rsidRPr="004C5D73" w:rsidRDefault="00300EF1" w:rsidP="00300EF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275</w:t>
            </w: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996</w:t>
            </w: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50" w:type="dxa"/>
            <w:vAlign w:val="bottom"/>
          </w:tcPr>
          <w:p w14:paraId="0B1395B5" w14:textId="77777777" w:rsidR="00300EF1" w:rsidRPr="004C5D73" w:rsidRDefault="00300EF1" w:rsidP="00300EF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62FFEC" w14:textId="2C127DDD" w:rsidR="00300EF1" w:rsidRPr="004C5D73" w:rsidRDefault="00300EF1" w:rsidP="00300EF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243</w:t>
            </w: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608</w:t>
            </w: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00B8EE" w14:textId="7C49E10C" w:rsidR="00300EF1" w:rsidRPr="004C5D73" w:rsidRDefault="00300EF1" w:rsidP="00300EF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355</w:t>
            </w: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267</w:t>
            </w: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C36524" w14:textId="4FAA0E15" w:rsidR="00300EF1" w:rsidRPr="004C5D73" w:rsidRDefault="00300EF1" w:rsidP="00300EF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284</w:t>
            </w: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214</w:t>
            </w: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</w:tr>
    </w:tbl>
    <w:p w14:paraId="3E53EB46" w14:textId="7CBF87FD" w:rsidR="001B6418" w:rsidRPr="004C5D73" w:rsidRDefault="001B6418" w:rsidP="007D0D2B">
      <w:pPr>
        <w:pStyle w:val="a"/>
        <w:tabs>
          <w:tab w:val="left" w:pos="1080"/>
          <w:tab w:val="right" w:pos="7200"/>
          <w:tab w:val="right" w:pos="9000"/>
          <w:tab w:val="right" w:pos="12960"/>
          <w:tab w:val="right" w:pos="14760"/>
        </w:tabs>
        <w:ind w:left="72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513C0FD" w14:textId="77777777" w:rsidR="00CF6884" w:rsidRPr="004C5D73" w:rsidRDefault="00CF6884" w:rsidP="00CF6884">
      <w:pPr>
        <w:jc w:val="both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4C5D7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วิธีการที่ใช้และสมมติฐานที่กำหนด</w:t>
      </w:r>
    </w:p>
    <w:p w14:paraId="61DF6A7F" w14:textId="77777777" w:rsidR="00CF6884" w:rsidRPr="004C5D73" w:rsidRDefault="00CF6884" w:rsidP="00CF6884">
      <w:pPr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p w14:paraId="53057A01" w14:textId="5D133233" w:rsidR="00CF6884" w:rsidRPr="004C5D73" w:rsidRDefault="00CF6884" w:rsidP="00CF6884">
      <w:pPr>
        <w:jc w:val="both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 xml:space="preserve">วิธีการที่ใช้และสมมติฐานที่กำหนดสำหรับการประเมินหนี้สินสัญญาประกันภัยได้เปิดเผยในหมายเหตุประกอบงบการเงินข้อ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6</w:t>
      </w:r>
      <w:r w:rsidRPr="004C5D73">
        <w:rPr>
          <w:rFonts w:ascii="Browallia New" w:hAnsi="Browallia New" w:cs="Browallia New"/>
          <w:color w:val="000000"/>
          <w:sz w:val="26"/>
          <w:szCs w:val="26"/>
        </w:rPr>
        <w:t>.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7</w:t>
      </w:r>
      <w:r w:rsidR="005F2498" w:rsidRPr="004C5D7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และ</w:t>
      </w:r>
      <w:r w:rsidR="005F2498" w:rsidRPr="004C5D73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6</w:t>
      </w:r>
      <w:r w:rsidR="005F2498" w:rsidRPr="004C5D73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8</w:t>
      </w:r>
    </w:p>
    <w:p w14:paraId="14265979" w14:textId="2EF6C88C" w:rsidR="00CF6884" w:rsidRPr="004C5D73" w:rsidRDefault="00CF6884" w:rsidP="00CF6884">
      <w:pPr>
        <w:jc w:val="both"/>
        <w:rPr>
          <w:rFonts w:ascii="Browallia New" w:hAnsi="Browallia New" w:cs="Browallia New"/>
          <w:color w:val="000000"/>
          <w:sz w:val="26"/>
          <w:szCs w:val="26"/>
          <w:u w:val="single"/>
          <w:lang w:val="en-GB"/>
        </w:rPr>
      </w:pPr>
    </w:p>
    <w:p w14:paraId="1E433A05" w14:textId="77777777" w:rsidR="00CF6884" w:rsidRPr="004C5D73" w:rsidRDefault="00CF6884" w:rsidP="00CF6884">
      <w:pPr>
        <w:jc w:val="both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4C5D7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การเปลี่ยนแปลงจากรอบระยะเวลาก่อนหน้า</w:t>
      </w:r>
    </w:p>
    <w:p w14:paraId="14159B19" w14:textId="77777777" w:rsidR="00CF6884" w:rsidRPr="004C5D73" w:rsidRDefault="00CF6884" w:rsidP="00CF6884">
      <w:pPr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p w14:paraId="1BEBDA49" w14:textId="7BAC0C95" w:rsidR="00CF6884" w:rsidRPr="004C5D73" w:rsidRDefault="00CF6884" w:rsidP="00CF688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C5D7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กลุ่มกิจการไม่มีการเปลี่ยนแปลงที่สำคัญในวัตถุประสงค์ นโยบาย และกระบวนการในการบริหารความเสี่ยงของ</w:t>
      </w:r>
      <w:r w:rsidR="0053732A" w:rsidRPr="004C5D73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val="en-US" w:eastAsia="th-TH"/>
        </w:rPr>
        <w:t>กลุ่มกิจการ</w:t>
      </w:r>
      <w:r w:rsidRPr="004C5D7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รวมถึงวิธีการที่ใช้ในการ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>วัดความเสี่ยงเมื่อเปรียบเทียบกับช่วงเวลาก่อนหน้า</w:t>
      </w:r>
    </w:p>
    <w:p w14:paraId="6088BB77" w14:textId="5A9BB756" w:rsidR="00B16630" w:rsidRPr="004C5D73" w:rsidRDefault="00B16630">
      <w:pPr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 w:type="page"/>
      </w:r>
    </w:p>
    <w:p w14:paraId="6FDD912E" w14:textId="2791D01B" w:rsidR="00571732" w:rsidRPr="004C5D73" w:rsidRDefault="00F8443E" w:rsidP="00B16630">
      <w:pPr>
        <w:pStyle w:val="ListParagraph"/>
        <w:numPr>
          <w:ilvl w:val="0"/>
          <w:numId w:val="19"/>
        </w:numPr>
        <w:spacing w:after="0"/>
        <w:ind w:left="540" w:hanging="536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4C5D7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lastRenderedPageBreak/>
        <w:t>การจัดการความเสี่ยง</w:t>
      </w:r>
      <w:r w:rsidRPr="004C5D7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ทางการเงิน</w:t>
      </w:r>
    </w:p>
    <w:p w14:paraId="2C2A7A6B" w14:textId="77777777" w:rsidR="00B16630" w:rsidRPr="004C5D73" w:rsidRDefault="00B16630" w:rsidP="00B16630">
      <w:pPr>
        <w:pStyle w:val="ListParagraph"/>
        <w:spacing w:after="0"/>
        <w:ind w:left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5C1C1D9E" w14:textId="737266DB" w:rsidR="006644C6" w:rsidRPr="004C5D73" w:rsidRDefault="00015280" w:rsidP="00B1663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>กิจกรรมของกลุ่มกิจการมีความเสี่ยงทางการเงิน ซึ่งได้แก่ ความเสี่ยง</w:t>
      </w:r>
      <w:r w:rsidR="00273F84" w:rsidRPr="004C5D73">
        <w:rPr>
          <w:rFonts w:ascii="Browallia New" w:hAnsi="Browallia New" w:cs="Browallia New"/>
          <w:color w:val="000000"/>
          <w:sz w:val="26"/>
          <w:szCs w:val="26"/>
          <w:cs/>
        </w:rPr>
        <w:t>ด้าน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 xml:space="preserve">ตลาด (รวมถึงความเสี่ยงจากอัตราแลกเปลี่ยน ความเสี่ยงจากอัตราดอกเบี้ย และความเสี่ยงด้านราคา)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ของกลุ่มกิจการ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 </w:t>
      </w:r>
    </w:p>
    <w:p w14:paraId="16F2E85F" w14:textId="77777777" w:rsidR="003A4B72" w:rsidRPr="004C5D73" w:rsidRDefault="003A4B72" w:rsidP="00B1663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4C439750" w14:textId="5D398AA8" w:rsidR="00EF17B0" w:rsidRPr="004C5D73" w:rsidRDefault="00015280" w:rsidP="00B16630">
      <w:pPr>
        <w:pStyle w:val="ListParagraph"/>
        <w:tabs>
          <w:tab w:val="left" w:pos="432"/>
        </w:tabs>
        <w:spacing w:after="0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4C5D7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กลุ่มกิจการมีคณะกรรมการบริหารความเสี่ยงในการจัดการความเสี่ยง โดยนโยบายของกลุ่มกิจการรวมถึงนโยบายการบริหารความเสี่ยง</w:t>
      </w:r>
      <w:r w:rsidR="00B16630" w:rsidRPr="004C5D73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br/>
      </w: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>ในด้านต่างๆ ได้แก่ ความเสี่ยงจากอัตราแลกเปลี่ยนเงินตราต่างประเทศ ความเสี่ยงจากอัตราดอกเบี้ย ความเสี่ยงจากราคา ความเสี่ยงด้านการให้สินเชื่อ และความเสี่ยงด้านสภาพคล่อง ทั้งนี้ หลักการในการป้องกันความเสี่ยงจะเป็นไปตามนโยบายที่คณะกรรมการบริษัทอนุมัติ เพื่อสื่อสารและใช้เป็นเครื่องมือในการควบคุมของคณะกรรมการบริหารความเสี่ยงของกลุ่มกิจการ</w:t>
      </w:r>
    </w:p>
    <w:p w14:paraId="6B6E38F1" w14:textId="77777777" w:rsidR="00B16630" w:rsidRPr="004C5D73" w:rsidRDefault="00B16630" w:rsidP="00B16630">
      <w:pPr>
        <w:pStyle w:val="ListParagraph"/>
        <w:tabs>
          <w:tab w:val="left" w:pos="432"/>
        </w:tabs>
        <w:spacing w:after="0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  <w:lang w:val="en-US" w:bidi="th-TH"/>
        </w:rPr>
      </w:pPr>
    </w:p>
    <w:p w14:paraId="51604A25" w14:textId="39499675" w:rsidR="00F3657F" w:rsidRPr="004C5D73" w:rsidRDefault="00113405" w:rsidP="00B16630">
      <w:pPr>
        <w:pStyle w:val="ListParagraph"/>
        <w:numPr>
          <w:ilvl w:val="1"/>
          <w:numId w:val="19"/>
        </w:numPr>
        <w:tabs>
          <w:tab w:val="left" w:pos="709"/>
        </w:tabs>
        <w:spacing w:after="0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4C5D7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ความเสี่ยง</w:t>
      </w:r>
      <w:r w:rsidR="00273F84" w:rsidRPr="004C5D73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ด้าน</w:t>
      </w:r>
      <w:r w:rsidRPr="004C5D7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ตลาด</w:t>
      </w:r>
    </w:p>
    <w:p w14:paraId="3FE36555" w14:textId="77777777" w:rsidR="00B16630" w:rsidRPr="004C5D73" w:rsidRDefault="00B16630" w:rsidP="00B16630">
      <w:pPr>
        <w:pStyle w:val="ListParagraph"/>
        <w:tabs>
          <w:tab w:val="left" w:pos="709"/>
        </w:tabs>
        <w:spacing w:after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4E20300E" w14:textId="4ACC853B" w:rsidR="00237921" w:rsidRPr="004C5D73" w:rsidRDefault="00113405" w:rsidP="00B16630">
      <w:pPr>
        <w:pStyle w:val="ListParagraph"/>
        <w:tabs>
          <w:tab w:val="left" w:pos="432"/>
        </w:tabs>
        <w:spacing w:after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4C5D73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ควา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>มเสี่ยงด้านตลาด</w:t>
      </w:r>
      <w:r w:rsidR="002450C3" w:rsidRPr="004C5D7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 xml:space="preserve">คือ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ความเสี่ยงด้านตลาดประกอบด้วยความเสี่ยง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</w:rPr>
        <w:t>3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ประเภท ได้แก่ ความเสี่ยงจากอัตราแลกเปลี่ยน ความเสี่ยงจากอัตราดอกเบี้ย และความเสี่ยงด้านราคา</w:t>
      </w:r>
    </w:p>
    <w:p w14:paraId="62A4F0A5" w14:textId="77777777" w:rsidR="00B16630" w:rsidRPr="004C5D73" w:rsidRDefault="00B16630" w:rsidP="00B16630">
      <w:pPr>
        <w:pStyle w:val="ListParagraph"/>
        <w:tabs>
          <w:tab w:val="left" w:pos="432"/>
        </w:tabs>
        <w:spacing w:after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 w:bidi="th-TH"/>
        </w:rPr>
      </w:pPr>
    </w:p>
    <w:p w14:paraId="178793EC" w14:textId="77777777" w:rsidR="00857510" w:rsidRPr="004C5D73" w:rsidRDefault="00113405" w:rsidP="00B16630">
      <w:pPr>
        <w:numPr>
          <w:ilvl w:val="0"/>
          <w:numId w:val="12"/>
        </w:numPr>
        <w:ind w:left="810" w:hanging="471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>ความเสี่ยงจากอัตราแลกเปลี่ยน</w:t>
      </w:r>
    </w:p>
    <w:p w14:paraId="761B7CED" w14:textId="77777777" w:rsidR="00857510" w:rsidRPr="004C5D73" w:rsidRDefault="00857510" w:rsidP="00B16630">
      <w:pPr>
        <w:ind w:left="81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565887F9" w14:textId="12327AF0" w:rsidR="00791475" w:rsidRPr="004C5D73" w:rsidRDefault="00015280" w:rsidP="00B16630">
      <w:pPr>
        <w:ind w:left="81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เนื่องจากกลุ่มกิจการมีการดำเนินงานระหว่างประเทศจึงมีความเสี่ยงจากอัตราแลกเปลี่ยนเงินตรา</w:t>
      </w:r>
      <w:r w:rsidRPr="004C5D7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ต่างประเทศ</w:t>
      </w:r>
      <w:r w:rsidR="00BE6E88" w:rsidRPr="004C5D73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4C5D7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อันเกี่ยว</w:t>
      </w:r>
      <w:r w:rsidR="00113405" w:rsidRPr="004C5D7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เนื่องมาจากการรับประกันภัย</w:t>
      </w:r>
      <w:r w:rsidR="00113405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และการทำประกันภัยต่อเป็นสกุลเงินต่างประเทศ โดย</w:t>
      </w:r>
      <w:r w:rsidR="005519F6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</w:t>
      </w:r>
      <w:r w:rsidR="00113405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ไม่ได้ทำสัญญา</w:t>
      </w:r>
      <w:r w:rsidR="00627F88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ซื้อขาย</w:t>
      </w:r>
      <w:r w:rsidR="00113405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เงินตราต่างประเทศล่วงหน้าเพื่อเป็นเครื่องมือในการบริหารความเสี่ยง </w:t>
      </w:r>
      <w:r w:rsidR="009F51F1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ซึ่ง</w:t>
      </w:r>
      <w:r w:rsidR="00113405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ผู้บริหารเชื่อว่า</w:t>
      </w:r>
      <w:r w:rsidR="00595F61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</w:t>
      </w:r>
      <w:r w:rsidR="00113405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ไม่มีผลกระทบจากความเสี่ยงดังกล่าวอย่างเป็นสาระสำคัญ</w:t>
      </w:r>
    </w:p>
    <w:p w14:paraId="69E63FB9" w14:textId="77777777" w:rsidR="007F325C" w:rsidRPr="004C5D73" w:rsidRDefault="007F325C" w:rsidP="00B16630">
      <w:pPr>
        <w:ind w:left="81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</w:p>
    <w:p w14:paraId="72770B01" w14:textId="0E2262F3" w:rsidR="00113405" w:rsidRPr="004C5D73" w:rsidRDefault="00595F61" w:rsidP="00B16630">
      <w:pPr>
        <w:ind w:left="81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</w:t>
      </w:r>
      <w:r w:rsidR="00113405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มีความเสี่ยงจากอัตราแลกเปลี่ยน ณ วันที่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113405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ธันวาคม </w:t>
      </w:r>
      <w:r w:rsidR="007243CB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="00113405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และ </w:t>
      </w:r>
      <w:r w:rsidR="007243CB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="00113405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ซึ่งสรุปเป็นสกุลเงินบาท ดังนี้</w:t>
      </w:r>
    </w:p>
    <w:p w14:paraId="723BE48E" w14:textId="77777777" w:rsidR="007C18AA" w:rsidRPr="004C5D73" w:rsidRDefault="007C18AA" w:rsidP="00B16630">
      <w:pPr>
        <w:ind w:left="81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8618" w:type="dxa"/>
        <w:tblInd w:w="720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1304"/>
        <w:gridCol w:w="1304"/>
        <w:gridCol w:w="1304"/>
        <w:gridCol w:w="1304"/>
      </w:tblGrid>
      <w:tr w:rsidR="00B05EFC" w:rsidRPr="004C5D73" w14:paraId="45A37D8E" w14:textId="77777777" w:rsidTr="00B05EFC">
        <w:trPr>
          <w:trHeight w:val="71"/>
        </w:trPr>
        <w:tc>
          <w:tcPr>
            <w:tcW w:w="3402" w:type="dxa"/>
            <w:tcBorders>
              <w:top w:val="nil"/>
              <w:bottom w:val="nil"/>
            </w:tcBorders>
            <w:vAlign w:val="bottom"/>
          </w:tcPr>
          <w:p w14:paraId="1F82B5F0" w14:textId="7EDDD894" w:rsidR="00B05EFC" w:rsidRPr="004C5D73" w:rsidRDefault="00B05EFC" w:rsidP="000D4365">
            <w:pPr>
              <w:autoSpaceDE w:val="0"/>
              <w:autoSpaceDN w:val="0"/>
              <w:adjustRightInd w:val="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216" w:type="dxa"/>
            <w:gridSpan w:val="4"/>
            <w:tcBorders>
              <w:top w:val="nil"/>
              <w:bottom w:val="single" w:sz="4" w:space="0" w:color="auto"/>
            </w:tcBorders>
          </w:tcPr>
          <w:p w14:paraId="3FEB6C38" w14:textId="45BFA2E4" w:rsidR="00B05EFC" w:rsidRPr="004C5D73" w:rsidRDefault="00B05EFC" w:rsidP="00E009CC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874835" w:rsidRPr="004C5D73" w14:paraId="2074841C" w14:textId="77777777" w:rsidTr="00B05EFC">
        <w:trPr>
          <w:trHeight w:val="71"/>
        </w:trPr>
        <w:tc>
          <w:tcPr>
            <w:tcW w:w="3402" w:type="dxa"/>
            <w:tcBorders>
              <w:top w:val="nil"/>
              <w:bottom w:val="nil"/>
            </w:tcBorders>
            <w:vAlign w:val="bottom"/>
          </w:tcPr>
          <w:p w14:paraId="1FA2246B" w14:textId="77777777" w:rsidR="00874835" w:rsidRPr="004C5D73" w:rsidRDefault="00874835" w:rsidP="00874835">
            <w:pPr>
              <w:autoSpaceDE w:val="0"/>
              <w:autoSpaceDN w:val="0"/>
              <w:adjustRightInd w:val="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21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FD5A0D" w14:textId="5E01ABCB" w:rsidR="00874835" w:rsidRPr="004C5D73" w:rsidRDefault="00D27987" w:rsidP="00874835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874835"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874835"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874835" w:rsidRPr="004C5D73" w14:paraId="6D1C67E8" w14:textId="77777777" w:rsidTr="00B05EFC">
        <w:trPr>
          <w:trHeight w:val="71"/>
        </w:trPr>
        <w:tc>
          <w:tcPr>
            <w:tcW w:w="3402" w:type="dxa"/>
            <w:tcBorders>
              <w:top w:val="nil"/>
              <w:bottom w:val="nil"/>
            </w:tcBorders>
            <w:vAlign w:val="bottom"/>
          </w:tcPr>
          <w:p w14:paraId="5E635634" w14:textId="77777777" w:rsidR="00874835" w:rsidRPr="004C5D73" w:rsidRDefault="00874835" w:rsidP="00874835">
            <w:pPr>
              <w:autoSpaceDE w:val="0"/>
              <w:autoSpaceDN w:val="0"/>
              <w:adjustRightInd w:val="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nil"/>
            </w:tcBorders>
            <w:vAlign w:val="bottom"/>
          </w:tcPr>
          <w:p w14:paraId="1A6A4D3C" w14:textId="5ACA7BC3" w:rsidR="00874835" w:rsidRPr="004C5D73" w:rsidRDefault="00874835" w:rsidP="00B05EF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304" w:type="dxa"/>
            <w:tcBorders>
              <w:top w:val="single" w:sz="4" w:space="0" w:color="auto"/>
              <w:bottom w:val="nil"/>
            </w:tcBorders>
            <w:vAlign w:val="bottom"/>
          </w:tcPr>
          <w:p w14:paraId="30FCE26A" w14:textId="24FAD8C2" w:rsidR="00874835" w:rsidRPr="004C5D73" w:rsidRDefault="00874835" w:rsidP="00B05EF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ยูโร</w:t>
            </w:r>
          </w:p>
        </w:tc>
        <w:tc>
          <w:tcPr>
            <w:tcW w:w="1304" w:type="dxa"/>
            <w:tcBorders>
              <w:top w:val="single" w:sz="4" w:space="0" w:color="auto"/>
              <w:bottom w:val="nil"/>
            </w:tcBorders>
            <w:vAlign w:val="bottom"/>
          </w:tcPr>
          <w:p w14:paraId="799BF722" w14:textId="465A5A0D" w:rsidR="00874835" w:rsidRPr="004C5D73" w:rsidRDefault="00874835" w:rsidP="00B05EF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ดอลลาร์สิงคโปร์</w:t>
            </w:r>
          </w:p>
        </w:tc>
        <w:tc>
          <w:tcPr>
            <w:tcW w:w="1304" w:type="dxa"/>
            <w:tcBorders>
              <w:top w:val="single" w:sz="4" w:space="0" w:color="auto"/>
              <w:bottom w:val="nil"/>
            </w:tcBorders>
            <w:vAlign w:val="bottom"/>
          </w:tcPr>
          <w:p w14:paraId="46BD741D" w14:textId="2CD3CCC8" w:rsidR="00874835" w:rsidRPr="004C5D73" w:rsidRDefault="00E54ACA" w:rsidP="00B05EF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ริงกิตมาเลเซีย</w:t>
            </w:r>
          </w:p>
        </w:tc>
      </w:tr>
      <w:tr w:rsidR="00874835" w:rsidRPr="004C5D73" w14:paraId="3DE96BF7" w14:textId="77777777" w:rsidTr="00874835">
        <w:trPr>
          <w:trHeight w:val="71"/>
        </w:trPr>
        <w:tc>
          <w:tcPr>
            <w:tcW w:w="3402" w:type="dxa"/>
            <w:tcBorders>
              <w:top w:val="nil"/>
              <w:bottom w:val="nil"/>
            </w:tcBorders>
            <w:vAlign w:val="bottom"/>
          </w:tcPr>
          <w:p w14:paraId="678F9C66" w14:textId="77777777" w:rsidR="00874835" w:rsidRPr="004C5D73" w:rsidRDefault="00874835" w:rsidP="00874835">
            <w:pPr>
              <w:autoSpaceDE w:val="0"/>
              <w:autoSpaceDN w:val="0"/>
              <w:adjustRightInd w:val="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nil"/>
              <w:bottom w:val="single" w:sz="4" w:space="0" w:color="auto"/>
            </w:tcBorders>
            <w:vAlign w:val="bottom"/>
          </w:tcPr>
          <w:p w14:paraId="79186BCB" w14:textId="133D7AD1" w:rsidR="00874835" w:rsidRPr="004C5D73" w:rsidRDefault="00874835" w:rsidP="0087483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04" w:type="dxa"/>
            <w:tcBorders>
              <w:top w:val="nil"/>
              <w:bottom w:val="single" w:sz="4" w:space="0" w:color="auto"/>
            </w:tcBorders>
            <w:vAlign w:val="center"/>
          </w:tcPr>
          <w:p w14:paraId="75CB1448" w14:textId="389D7274" w:rsidR="00874835" w:rsidRPr="004C5D73" w:rsidRDefault="00874835" w:rsidP="0087483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04" w:type="dxa"/>
            <w:tcBorders>
              <w:top w:val="nil"/>
              <w:bottom w:val="single" w:sz="4" w:space="0" w:color="auto"/>
            </w:tcBorders>
            <w:vAlign w:val="center"/>
          </w:tcPr>
          <w:p w14:paraId="50173AFF" w14:textId="0B3C8D68" w:rsidR="00874835" w:rsidRPr="004C5D73" w:rsidRDefault="00874835" w:rsidP="0087483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04" w:type="dxa"/>
            <w:tcBorders>
              <w:top w:val="nil"/>
              <w:bottom w:val="single" w:sz="4" w:space="0" w:color="auto"/>
            </w:tcBorders>
            <w:vAlign w:val="center"/>
          </w:tcPr>
          <w:p w14:paraId="6105FDE0" w14:textId="3FC49EBF" w:rsidR="00874835" w:rsidRPr="004C5D73" w:rsidRDefault="00874835" w:rsidP="0087483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874835" w:rsidRPr="004C5D73" w14:paraId="0E48D6A7" w14:textId="77777777" w:rsidTr="00874835">
        <w:trPr>
          <w:trHeight w:val="71"/>
        </w:trPr>
        <w:tc>
          <w:tcPr>
            <w:tcW w:w="3402" w:type="dxa"/>
            <w:tcBorders>
              <w:top w:val="nil"/>
              <w:bottom w:val="nil"/>
            </w:tcBorders>
            <w:vAlign w:val="bottom"/>
          </w:tcPr>
          <w:p w14:paraId="2D0D81C8" w14:textId="77777777" w:rsidR="00874835" w:rsidRPr="004C5D73" w:rsidRDefault="00874835" w:rsidP="00874835">
            <w:pPr>
              <w:autoSpaceDE w:val="0"/>
              <w:autoSpaceDN w:val="0"/>
              <w:adjustRightInd w:val="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01004A1A" w14:textId="77777777" w:rsidR="00874835" w:rsidRPr="004C5D73" w:rsidRDefault="00874835" w:rsidP="00874835">
            <w:pPr>
              <w:autoSpaceDE w:val="0"/>
              <w:autoSpaceDN w:val="0"/>
              <w:adjustRightInd w:val="0"/>
              <w:ind w:left="166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nil"/>
            </w:tcBorders>
            <w:vAlign w:val="bottom"/>
          </w:tcPr>
          <w:p w14:paraId="7DDAD9CE" w14:textId="1B3FFE02" w:rsidR="00874835" w:rsidRPr="004C5D73" w:rsidRDefault="00874835" w:rsidP="00874835">
            <w:pPr>
              <w:autoSpaceDE w:val="0"/>
              <w:autoSpaceDN w:val="0"/>
              <w:adjustRightInd w:val="0"/>
              <w:ind w:left="166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nil"/>
            </w:tcBorders>
            <w:vAlign w:val="bottom"/>
          </w:tcPr>
          <w:p w14:paraId="494F5C4A" w14:textId="74E46A59" w:rsidR="00874835" w:rsidRPr="004C5D73" w:rsidRDefault="00874835" w:rsidP="0087483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nil"/>
            </w:tcBorders>
            <w:vAlign w:val="bottom"/>
          </w:tcPr>
          <w:p w14:paraId="4C9BC106" w14:textId="1F012A5D" w:rsidR="00874835" w:rsidRPr="004C5D73" w:rsidRDefault="00874835" w:rsidP="0087483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74835" w:rsidRPr="004C5D73" w14:paraId="473ADA9B" w14:textId="77777777" w:rsidTr="00B05EFC">
        <w:trPr>
          <w:trHeight w:val="71"/>
        </w:trPr>
        <w:tc>
          <w:tcPr>
            <w:tcW w:w="3402" w:type="dxa"/>
            <w:tcBorders>
              <w:top w:val="nil"/>
              <w:bottom w:val="nil"/>
            </w:tcBorders>
            <w:vAlign w:val="bottom"/>
          </w:tcPr>
          <w:p w14:paraId="286CEE48" w14:textId="1FCAAC44" w:rsidR="00874835" w:rsidRPr="004C5D73" w:rsidRDefault="00874835" w:rsidP="00874835">
            <w:pPr>
              <w:autoSpaceDE w:val="0"/>
              <w:autoSpaceDN w:val="0"/>
              <w:adjustRightInd w:val="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304" w:type="dxa"/>
            <w:tcBorders>
              <w:bottom w:val="nil"/>
            </w:tcBorders>
            <w:vAlign w:val="bottom"/>
          </w:tcPr>
          <w:p w14:paraId="28B16F7C" w14:textId="1B84EC0A" w:rsidR="00874835" w:rsidRPr="004C5D73" w:rsidRDefault="00D27987" w:rsidP="0087483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14:paraId="57F27199" w14:textId="620A81CF" w:rsidR="00874835" w:rsidRPr="004C5D73" w:rsidRDefault="00874835" w:rsidP="0087483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14:paraId="237EC19A" w14:textId="4822CEFF" w:rsidR="00874835" w:rsidRPr="004C5D73" w:rsidRDefault="00874835" w:rsidP="0087483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14:paraId="3C774911" w14:textId="68E5C0B0" w:rsidR="00874835" w:rsidRPr="004C5D73" w:rsidRDefault="00B05EFC" w:rsidP="0087483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874835" w:rsidRPr="004C5D73" w14:paraId="6C340E15" w14:textId="77777777" w:rsidTr="00B05EFC">
        <w:trPr>
          <w:trHeight w:val="71"/>
        </w:trPr>
        <w:tc>
          <w:tcPr>
            <w:tcW w:w="3402" w:type="dxa"/>
            <w:tcBorders>
              <w:top w:val="nil"/>
              <w:bottom w:val="nil"/>
            </w:tcBorders>
            <w:vAlign w:val="bottom"/>
          </w:tcPr>
          <w:p w14:paraId="6B713E1A" w14:textId="64C2E377" w:rsidR="00874835" w:rsidRPr="004C5D73" w:rsidRDefault="00874835" w:rsidP="00874835">
            <w:pPr>
              <w:autoSpaceDE w:val="0"/>
              <w:autoSpaceDN w:val="0"/>
              <w:adjustRightInd w:val="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304" w:type="dxa"/>
            <w:tcBorders>
              <w:top w:val="nil"/>
              <w:bottom w:val="nil"/>
            </w:tcBorders>
            <w:vAlign w:val="bottom"/>
          </w:tcPr>
          <w:p w14:paraId="67D2E089" w14:textId="7A6BDC95" w:rsidR="00874835" w:rsidRPr="004C5D73" w:rsidRDefault="00874835" w:rsidP="0087483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14:paraId="7F0824C3" w14:textId="0A228C91" w:rsidR="00874835" w:rsidRPr="004C5D73" w:rsidRDefault="00D27987" w:rsidP="0087483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148</w:t>
            </w:r>
            <w:r w:rsidR="00874835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312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14:paraId="767754D5" w14:textId="7E1F6EEF" w:rsidR="00874835" w:rsidRPr="004C5D73" w:rsidRDefault="00D27987" w:rsidP="0087483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874835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810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14:paraId="5AFE634B" w14:textId="1E61751A" w:rsidR="00874835" w:rsidRPr="004C5D73" w:rsidRDefault="00D27987" w:rsidP="0087483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05EFC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607</w:t>
            </w:r>
          </w:p>
        </w:tc>
      </w:tr>
    </w:tbl>
    <w:p w14:paraId="0FCDD9F3" w14:textId="52CB6B2F" w:rsidR="00D82CDC" w:rsidRPr="004C5D73" w:rsidRDefault="00D82CDC" w:rsidP="001E5E88">
      <w:pPr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</w:p>
    <w:p w14:paraId="60DBB91F" w14:textId="77777777" w:rsidR="00D82CDC" w:rsidRPr="004C5D73" w:rsidRDefault="00D82CDC">
      <w:pPr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  <w:r w:rsidRPr="004C5D73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br w:type="page"/>
      </w:r>
    </w:p>
    <w:tbl>
      <w:tblPr>
        <w:tblW w:w="8618" w:type="dxa"/>
        <w:tblInd w:w="720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1304"/>
        <w:gridCol w:w="1304"/>
        <w:gridCol w:w="1304"/>
        <w:gridCol w:w="1304"/>
      </w:tblGrid>
      <w:tr w:rsidR="00B05EFC" w:rsidRPr="004C5D73" w14:paraId="68B87A04" w14:textId="77777777" w:rsidTr="0053732A">
        <w:trPr>
          <w:trHeight w:val="71"/>
        </w:trPr>
        <w:tc>
          <w:tcPr>
            <w:tcW w:w="3402" w:type="dxa"/>
            <w:tcBorders>
              <w:top w:val="nil"/>
              <w:bottom w:val="nil"/>
            </w:tcBorders>
            <w:vAlign w:val="bottom"/>
          </w:tcPr>
          <w:p w14:paraId="2BF16516" w14:textId="77777777" w:rsidR="00B05EFC" w:rsidRPr="004C5D73" w:rsidRDefault="00B05EFC" w:rsidP="000D4365">
            <w:pPr>
              <w:autoSpaceDE w:val="0"/>
              <w:autoSpaceDN w:val="0"/>
              <w:adjustRightInd w:val="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216" w:type="dxa"/>
            <w:gridSpan w:val="4"/>
            <w:tcBorders>
              <w:top w:val="nil"/>
              <w:bottom w:val="nil"/>
            </w:tcBorders>
          </w:tcPr>
          <w:p w14:paraId="66BFD76E" w14:textId="7C0A1F45" w:rsidR="00B05EFC" w:rsidRPr="004C5D73" w:rsidRDefault="00B05EFC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B05EFC" w:rsidRPr="004C5D73" w14:paraId="2489208C" w14:textId="77777777" w:rsidTr="00B92719">
        <w:trPr>
          <w:trHeight w:val="71"/>
        </w:trPr>
        <w:tc>
          <w:tcPr>
            <w:tcW w:w="3402" w:type="dxa"/>
            <w:tcBorders>
              <w:top w:val="nil"/>
              <w:bottom w:val="nil"/>
            </w:tcBorders>
            <w:vAlign w:val="bottom"/>
          </w:tcPr>
          <w:p w14:paraId="082DCA3E" w14:textId="77777777" w:rsidR="00B05EFC" w:rsidRPr="004C5D73" w:rsidRDefault="00B05EFC" w:rsidP="00B05EFC">
            <w:pPr>
              <w:autoSpaceDE w:val="0"/>
              <w:autoSpaceDN w:val="0"/>
              <w:adjustRightInd w:val="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21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B45761" w14:textId="0461AE39" w:rsidR="00B05EFC" w:rsidRPr="004C5D73" w:rsidRDefault="00D27987" w:rsidP="00B05EFC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B05EFC"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B05EFC"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B05EFC" w:rsidRPr="004C5D73" w14:paraId="281E167C" w14:textId="77777777" w:rsidTr="009B667B">
        <w:trPr>
          <w:trHeight w:val="71"/>
        </w:trPr>
        <w:tc>
          <w:tcPr>
            <w:tcW w:w="3402" w:type="dxa"/>
            <w:tcBorders>
              <w:top w:val="nil"/>
              <w:bottom w:val="nil"/>
            </w:tcBorders>
            <w:vAlign w:val="bottom"/>
          </w:tcPr>
          <w:p w14:paraId="3BB25B73" w14:textId="77777777" w:rsidR="00B05EFC" w:rsidRPr="004C5D73" w:rsidRDefault="00B05EFC" w:rsidP="00B05EFC">
            <w:pPr>
              <w:autoSpaceDE w:val="0"/>
              <w:autoSpaceDN w:val="0"/>
              <w:adjustRightInd w:val="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nil"/>
            </w:tcBorders>
            <w:vAlign w:val="bottom"/>
          </w:tcPr>
          <w:p w14:paraId="25927DBC" w14:textId="67388355" w:rsidR="00B05EFC" w:rsidRPr="004C5D73" w:rsidRDefault="00B05EFC" w:rsidP="00B05EF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304" w:type="dxa"/>
            <w:tcBorders>
              <w:top w:val="single" w:sz="4" w:space="0" w:color="auto"/>
              <w:bottom w:val="nil"/>
            </w:tcBorders>
            <w:vAlign w:val="bottom"/>
          </w:tcPr>
          <w:p w14:paraId="446B1448" w14:textId="7E135161" w:rsidR="00B05EFC" w:rsidRPr="004C5D73" w:rsidRDefault="00B05EFC" w:rsidP="00B05EF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ยูโร</w:t>
            </w:r>
          </w:p>
        </w:tc>
        <w:tc>
          <w:tcPr>
            <w:tcW w:w="1304" w:type="dxa"/>
            <w:tcBorders>
              <w:top w:val="single" w:sz="4" w:space="0" w:color="auto"/>
              <w:bottom w:val="nil"/>
            </w:tcBorders>
            <w:vAlign w:val="bottom"/>
          </w:tcPr>
          <w:p w14:paraId="5AF5EF43" w14:textId="4625FFF5" w:rsidR="00B05EFC" w:rsidRPr="004C5D73" w:rsidRDefault="00B05EFC" w:rsidP="00B05EF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ดอลลาร์สิงคโปร์</w:t>
            </w:r>
          </w:p>
        </w:tc>
        <w:tc>
          <w:tcPr>
            <w:tcW w:w="1304" w:type="dxa"/>
            <w:tcBorders>
              <w:top w:val="single" w:sz="4" w:space="0" w:color="auto"/>
              <w:bottom w:val="nil"/>
            </w:tcBorders>
            <w:vAlign w:val="bottom"/>
          </w:tcPr>
          <w:p w14:paraId="27E8C6C4" w14:textId="22D34E7A" w:rsidR="00B05EFC" w:rsidRPr="004C5D73" w:rsidRDefault="00E54ACA" w:rsidP="00B05EF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ริงกิตมาเลเซีย</w:t>
            </w:r>
          </w:p>
        </w:tc>
      </w:tr>
      <w:tr w:rsidR="00E54ACA" w:rsidRPr="004C5D73" w14:paraId="7A246BDD" w14:textId="77777777" w:rsidTr="009B667B">
        <w:trPr>
          <w:trHeight w:val="71"/>
        </w:trPr>
        <w:tc>
          <w:tcPr>
            <w:tcW w:w="3402" w:type="dxa"/>
            <w:tcBorders>
              <w:top w:val="nil"/>
              <w:bottom w:val="nil"/>
            </w:tcBorders>
            <w:vAlign w:val="bottom"/>
          </w:tcPr>
          <w:p w14:paraId="25515F40" w14:textId="77777777" w:rsidR="00E54ACA" w:rsidRPr="004C5D73" w:rsidRDefault="00E54ACA" w:rsidP="00E54ACA">
            <w:pPr>
              <w:autoSpaceDE w:val="0"/>
              <w:autoSpaceDN w:val="0"/>
              <w:adjustRightInd w:val="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nil"/>
              <w:bottom w:val="single" w:sz="4" w:space="0" w:color="auto"/>
            </w:tcBorders>
            <w:vAlign w:val="bottom"/>
          </w:tcPr>
          <w:p w14:paraId="4AD55EA8" w14:textId="3AD92E73" w:rsidR="00E54ACA" w:rsidRPr="004C5D73" w:rsidRDefault="00E54ACA" w:rsidP="00E54AC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04" w:type="dxa"/>
            <w:tcBorders>
              <w:top w:val="nil"/>
              <w:bottom w:val="single" w:sz="4" w:space="0" w:color="auto"/>
            </w:tcBorders>
            <w:vAlign w:val="bottom"/>
          </w:tcPr>
          <w:p w14:paraId="3DBFE9AD" w14:textId="38D7C074" w:rsidR="00E54ACA" w:rsidRPr="004C5D73" w:rsidRDefault="00E54ACA" w:rsidP="00E54AC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04" w:type="dxa"/>
            <w:tcBorders>
              <w:top w:val="nil"/>
              <w:bottom w:val="single" w:sz="4" w:space="0" w:color="auto"/>
            </w:tcBorders>
            <w:vAlign w:val="bottom"/>
          </w:tcPr>
          <w:p w14:paraId="06745A02" w14:textId="47FEF157" w:rsidR="00E54ACA" w:rsidRPr="004C5D73" w:rsidRDefault="00E54ACA" w:rsidP="00E54AC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04" w:type="dxa"/>
            <w:tcBorders>
              <w:top w:val="nil"/>
              <w:bottom w:val="single" w:sz="4" w:space="0" w:color="auto"/>
            </w:tcBorders>
            <w:vAlign w:val="bottom"/>
          </w:tcPr>
          <w:p w14:paraId="38ADAF22" w14:textId="339A807B" w:rsidR="00E54ACA" w:rsidRPr="004C5D73" w:rsidRDefault="00E54ACA" w:rsidP="00E54AC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E54ACA" w:rsidRPr="004C5D73" w14:paraId="244AA8CF" w14:textId="77777777" w:rsidTr="009B667B">
        <w:trPr>
          <w:trHeight w:val="71"/>
        </w:trPr>
        <w:tc>
          <w:tcPr>
            <w:tcW w:w="3402" w:type="dxa"/>
            <w:tcBorders>
              <w:top w:val="nil"/>
              <w:bottom w:val="nil"/>
            </w:tcBorders>
            <w:vAlign w:val="bottom"/>
          </w:tcPr>
          <w:p w14:paraId="624AE62F" w14:textId="77777777" w:rsidR="00E54ACA" w:rsidRPr="004C5D73" w:rsidRDefault="00E54ACA" w:rsidP="00E54ACA">
            <w:pPr>
              <w:autoSpaceDE w:val="0"/>
              <w:autoSpaceDN w:val="0"/>
              <w:adjustRightInd w:val="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nil"/>
            </w:tcBorders>
            <w:vAlign w:val="bottom"/>
          </w:tcPr>
          <w:p w14:paraId="4A3E71B5" w14:textId="77777777" w:rsidR="00E54ACA" w:rsidRPr="004C5D73" w:rsidRDefault="00E54ACA" w:rsidP="00E54ACA">
            <w:pPr>
              <w:autoSpaceDE w:val="0"/>
              <w:autoSpaceDN w:val="0"/>
              <w:adjustRightInd w:val="0"/>
              <w:ind w:left="166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nil"/>
            </w:tcBorders>
            <w:vAlign w:val="bottom"/>
          </w:tcPr>
          <w:p w14:paraId="6E6D7E4D" w14:textId="1773A2EF" w:rsidR="00E54ACA" w:rsidRPr="004C5D73" w:rsidRDefault="00E54ACA" w:rsidP="00E54ACA">
            <w:pPr>
              <w:autoSpaceDE w:val="0"/>
              <w:autoSpaceDN w:val="0"/>
              <w:adjustRightInd w:val="0"/>
              <w:ind w:left="166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nil"/>
            </w:tcBorders>
            <w:vAlign w:val="bottom"/>
          </w:tcPr>
          <w:p w14:paraId="79933905" w14:textId="77777777" w:rsidR="00E54ACA" w:rsidRPr="004C5D73" w:rsidRDefault="00E54ACA" w:rsidP="00E54AC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nil"/>
            </w:tcBorders>
            <w:vAlign w:val="bottom"/>
          </w:tcPr>
          <w:p w14:paraId="1FFF6822" w14:textId="77777777" w:rsidR="00E54ACA" w:rsidRPr="004C5D73" w:rsidRDefault="00E54ACA" w:rsidP="00E54AC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54ACA" w:rsidRPr="004C5D73" w14:paraId="38E7AE13" w14:textId="77777777" w:rsidTr="009B667B">
        <w:trPr>
          <w:trHeight w:val="71"/>
        </w:trPr>
        <w:tc>
          <w:tcPr>
            <w:tcW w:w="3402" w:type="dxa"/>
            <w:tcBorders>
              <w:top w:val="nil"/>
              <w:bottom w:val="nil"/>
            </w:tcBorders>
            <w:vAlign w:val="bottom"/>
          </w:tcPr>
          <w:p w14:paraId="5F3AD97A" w14:textId="77777777" w:rsidR="00E54ACA" w:rsidRPr="004C5D73" w:rsidRDefault="00E54ACA" w:rsidP="00E54ACA">
            <w:pPr>
              <w:autoSpaceDE w:val="0"/>
              <w:autoSpaceDN w:val="0"/>
              <w:adjustRightInd w:val="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304" w:type="dxa"/>
            <w:tcBorders>
              <w:top w:val="nil"/>
              <w:bottom w:val="nil"/>
            </w:tcBorders>
            <w:vAlign w:val="bottom"/>
          </w:tcPr>
          <w:p w14:paraId="320A2B22" w14:textId="7907622A" w:rsidR="00E54ACA" w:rsidRPr="004C5D73" w:rsidRDefault="00D27987" w:rsidP="00E54AC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14:paraId="6FB5F3B6" w14:textId="5946F779" w:rsidR="00E54ACA" w:rsidRPr="004C5D73" w:rsidRDefault="00E54ACA" w:rsidP="00E54AC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14:paraId="32537784" w14:textId="1290C2B6" w:rsidR="00E54ACA" w:rsidRPr="004C5D73" w:rsidRDefault="00E54ACA" w:rsidP="00E54AC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14:paraId="471CDA18" w14:textId="54BF0030" w:rsidR="00E54ACA" w:rsidRPr="004C5D73" w:rsidRDefault="00E54ACA" w:rsidP="00E54AC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E54ACA" w:rsidRPr="004C5D73" w14:paraId="3B958283" w14:textId="77777777" w:rsidTr="009B667B">
        <w:trPr>
          <w:trHeight w:val="71"/>
        </w:trPr>
        <w:tc>
          <w:tcPr>
            <w:tcW w:w="3402" w:type="dxa"/>
            <w:tcBorders>
              <w:top w:val="nil"/>
              <w:bottom w:val="nil"/>
            </w:tcBorders>
            <w:vAlign w:val="bottom"/>
          </w:tcPr>
          <w:p w14:paraId="2B0DE333" w14:textId="77777777" w:rsidR="00E54ACA" w:rsidRPr="004C5D73" w:rsidRDefault="00E54ACA" w:rsidP="00E54ACA">
            <w:pPr>
              <w:autoSpaceDE w:val="0"/>
              <w:autoSpaceDN w:val="0"/>
              <w:adjustRightInd w:val="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304" w:type="dxa"/>
            <w:tcBorders>
              <w:top w:val="nil"/>
              <w:bottom w:val="nil"/>
            </w:tcBorders>
            <w:vAlign w:val="bottom"/>
          </w:tcPr>
          <w:p w14:paraId="00968891" w14:textId="568A8D38" w:rsidR="00E54ACA" w:rsidRPr="004C5D73" w:rsidRDefault="00E54ACA" w:rsidP="00E54AC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14:paraId="4ED1DC44" w14:textId="14ECE885" w:rsidR="00E54ACA" w:rsidRPr="004C5D73" w:rsidRDefault="00D27987" w:rsidP="00E54AC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</w:t>
            </w:r>
            <w:r w:rsidR="00E54ACA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098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14:paraId="63FBF424" w14:textId="620FC9F9" w:rsidR="00E54ACA" w:rsidRPr="004C5D73" w:rsidRDefault="00D27987" w:rsidP="00E54AC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E54ACA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064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14:paraId="53D2084E" w14:textId="3E77110C" w:rsidR="00E54ACA" w:rsidRPr="004C5D73" w:rsidRDefault="00E54ACA" w:rsidP="00E54AC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120FBFB9" w14:textId="2CBC10E5" w:rsidR="00642218" w:rsidRPr="004C5D73" w:rsidRDefault="00642218" w:rsidP="00B16630">
      <w:pPr>
        <w:ind w:left="810"/>
        <w:jc w:val="thaiDistribute"/>
        <w:rPr>
          <w:rFonts w:ascii="Browallia New" w:hAnsi="Browallia New" w:cs="Browallia New"/>
          <w:color w:val="000000"/>
          <w:sz w:val="16"/>
          <w:szCs w:val="16"/>
          <w:cs/>
          <w:lang w:val="en-GB"/>
        </w:rPr>
      </w:pPr>
    </w:p>
    <w:p w14:paraId="5DFA5824" w14:textId="7EBC1F75" w:rsidR="00DE6092" w:rsidRPr="004C5D73" w:rsidRDefault="00DE6092" w:rsidP="00B16630">
      <w:pPr>
        <w:ind w:left="810"/>
        <w:jc w:val="thaiDistribute"/>
        <w:rPr>
          <w:rFonts w:ascii="Browallia New" w:hAnsi="Browallia New" w:cs="Browallia New"/>
          <w:color w:val="000000"/>
          <w:sz w:val="26"/>
          <w:szCs w:val="26"/>
          <w:u w:val="single"/>
          <w:lang w:val="en-GB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u w:val="single"/>
          <w:cs/>
          <w:lang w:val="en-GB"/>
        </w:rPr>
        <w:t>การวิเคราะห์ความอ่อนไหวของอัตราแลกเปลี่ยน</w:t>
      </w:r>
    </w:p>
    <w:p w14:paraId="6F570FD1" w14:textId="77777777" w:rsidR="00DE6092" w:rsidRPr="004C5D73" w:rsidRDefault="00DE6092" w:rsidP="00B16630">
      <w:pPr>
        <w:ind w:left="810"/>
        <w:jc w:val="thaiDistribute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14:paraId="5BD01F66" w14:textId="4864E796" w:rsidR="006502D6" w:rsidRPr="004C5D73" w:rsidRDefault="00DE6092" w:rsidP="00B16630">
      <w:pPr>
        <w:ind w:left="81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กลุ่มกิจการได้คำนวณผลกระทบความอ่อนไหวของอัตราแลกเปลี่ยน </w:t>
      </w:r>
      <w:r w:rsidR="006F530C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ซึ่ง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ผู้บริหาร</w:t>
      </w:r>
      <w:r w:rsidR="006F530C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พิจารณา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ว่ากลุ่มกิจการไม่มีผลกระทบจากความเสี่ยงดังกล่าวอย่างเป็นสาระสำคัญ</w:t>
      </w:r>
    </w:p>
    <w:p w14:paraId="55560673" w14:textId="77777777" w:rsidR="00FF0CB6" w:rsidRPr="004C5D73" w:rsidRDefault="00FF0CB6" w:rsidP="00B16630">
      <w:pPr>
        <w:ind w:left="810"/>
        <w:jc w:val="thaiDistribute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14:paraId="75960450" w14:textId="0D4D88F2" w:rsidR="00C82F70" w:rsidRPr="004C5D73" w:rsidRDefault="00C82F70" w:rsidP="00B16630">
      <w:pPr>
        <w:numPr>
          <w:ilvl w:val="0"/>
          <w:numId w:val="12"/>
        </w:numPr>
        <w:ind w:left="810" w:hanging="471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>ความเสี่ยง</w:t>
      </w:r>
      <w:r w:rsidR="003C71F1" w:rsidRPr="004C5D73">
        <w:rPr>
          <w:rFonts w:ascii="Browallia New" w:hAnsi="Browallia New" w:cs="Browallia New"/>
          <w:color w:val="000000"/>
          <w:sz w:val="26"/>
          <w:szCs w:val="26"/>
          <w:cs/>
        </w:rPr>
        <w:t>จาก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>กระแสเงินสด</w:t>
      </w:r>
      <w:r w:rsidR="003C71F1" w:rsidRPr="004C5D73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>อัตราดอกเบี้ย</w:t>
      </w:r>
    </w:p>
    <w:p w14:paraId="46ABD05A" w14:textId="77777777" w:rsidR="007C18AA" w:rsidRPr="004C5D73" w:rsidRDefault="007C18AA" w:rsidP="00B16630">
      <w:pPr>
        <w:ind w:left="810"/>
        <w:jc w:val="thaiDistribute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14:paraId="58D6C69C" w14:textId="013AC532" w:rsidR="00C745CB" w:rsidRPr="004C5D73" w:rsidRDefault="00113405" w:rsidP="00B16630">
      <w:pPr>
        <w:ind w:left="81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>ความเสี่ยงด้านอัตราดอกเบี้ย คือ ความเสี่ยงที่มูลค่าของเครื่องมือทางการเงินและกระแสเงินสดของ</w:t>
      </w:r>
      <w:r w:rsidR="000D25DC" w:rsidRPr="004C5D73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>จะเปลี่ยนแปลงไปเนื่องจากการเปลี่ยนแปลงอัตราดอกเบี้ยในตลาด</w:t>
      </w:r>
      <w:r w:rsidR="002C55C5" w:rsidRPr="004C5D73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เงินลงทุนของกลุ่มกิจการประกอบด้วยการลงทุนประเภทระยะสั้นและระยะยาว โดยมีผลตอบแทนเป็นดอกเบี้ยทั้งที่เป็นอัตราดอกเบี้ยลอยตัวและอัตราดอกเบี้ยคงที่ กลุ่มกิจการได้บริหารความเสี่ยงจากการลงทุน โดยคำนึงถึงความเสี่ยงจากการลงทุนควบคู่กับความเหมาะสมของผลตอบแทนจากการลงทุนนั้น</w:t>
      </w:r>
      <w:r w:rsidR="002F296F" w:rsidRPr="004C5D7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</w:p>
    <w:p w14:paraId="68D579D2" w14:textId="4600C93B" w:rsidR="00FF0CB6" w:rsidRPr="004C5D73" w:rsidRDefault="00FF0CB6" w:rsidP="00B16630">
      <w:pPr>
        <w:ind w:left="810"/>
        <w:jc w:val="thaiDistribute"/>
        <w:rPr>
          <w:rFonts w:ascii="Browallia New" w:hAnsi="Browallia New" w:cs="Browallia New"/>
          <w:color w:val="000000"/>
          <w:sz w:val="16"/>
          <w:szCs w:val="16"/>
          <w:cs/>
          <w:lang w:val="en-GB"/>
        </w:rPr>
      </w:pPr>
    </w:p>
    <w:p w14:paraId="69475BB6" w14:textId="4F5D5B0D" w:rsidR="002C55C5" w:rsidRPr="004C5D73" w:rsidRDefault="002D0CA3" w:rsidP="00B16630">
      <w:pPr>
        <w:ind w:left="81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4C5D7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4C5D7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 พ.ศ.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4C5D7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สินทรัพย์และหนี้สินทางการเงินที่สำคัญสามารถจัดตามประเภทของอัตราดอกเบี้ยและวันครบกำหนด ได้ดังนี้</w:t>
      </w:r>
    </w:p>
    <w:p w14:paraId="6936B92F" w14:textId="77777777" w:rsidR="002D0CA3" w:rsidRPr="004C5D73" w:rsidRDefault="002D0CA3" w:rsidP="00B16630">
      <w:pPr>
        <w:ind w:left="81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W w:w="952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275"/>
        <w:gridCol w:w="806"/>
        <w:gridCol w:w="806"/>
        <w:gridCol w:w="806"/>
        <w:gridCol w:w="806"/>
        <w:gridCol w:w="806"/>
        <w:gridCol w:w="806"/>
        <w:gridCol w:w="806"/>
        <w:gridCol w:w="806"/>
        <w:gridCol w:w="806"/>
      </w:tblGrid>
      <w:tr w:rsidR="00D34B5E" w:rsidRPr="004C5D73" w14:paraId="5E56F369" w14:textId="77777777" w:rsidTr="00C35088">
        <w:trPr>
          <w:cantSplit/>
        </w:trPr>
        <w:tc>
          <w:tcPr>
            <w:tcW w:w="2275" w:type="dxa"/>
            <w:vAlign w:val="bottom"/>
          </w:tcPr>
          <w:p w14:paraId="20AE910E" w14:textId="77777777" w:rsidR="00D34B5E" w:rsidRPr="004C5D73" w:rsidRDefault="00D34B5E" w:rsidP="007F325C">
            <w:pPr>
              <w:ind w:left="-35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7254" w:type="dxa"/>
            <w:gridSpan w:val="9"/>
            <w:tcBorders>
              <w:bottom w:val="single" w:sz="4" w:space="0" w:color="auto"/>
            </w:tcBorders>
            <w:vAlign w:val="bottom"/>
          </w:tcPr>
          <w:p w14:paraId="63FF907D" w14:textId="77777777" w:rsidR="00D34B5E" w:rsidRPr="004C5D73" w:rsidRDefault="00D34B5E">
            <w:pPr>
              <w:ind w:left="-121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D34B5E" w:rsidRPr="004C5D73" w14:paraId="7410EC2C" w14:textId="77777777" w:rsidTr="00641270">
        <w:trPr>
          <w:cantSplit/>
        </w:trPr>
        <w:tc>
          <w:tcPr>
            <w:tcW w:w="2275" w:type="dxa"/>
            <w:vAlign w:val="bottom"/>
          </w:tcPr>
          <w:p w14:paraId="48C4E17B" w14:textId="77777777" w:rsidR="00D34B5E" w:rsidRPr="004C5D73" w:rsidRDefault="00D34B5E" w:rsidP="007F325C">
            <w:pPr>
              <w:ind w:left="-35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7254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0AF976" w14:textId="457C3B82" w:rsidR="00D34B5E" w:rsidRPr="004C5D73" w:rsidRDefault="00D34B5E">
            <w:pPr>
              <w:ind w:left="-121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2568</w:t>
            </w:r>
          </w:p>
        </w:tc>
      </w:tr>
      <w:tr w:rsidR="00D34B5E" w:rsidRPr="004C5D73" w14:paraId="201A4EC5" w14:textId="77777777" w:rsidTr="00641270">
        <w:trPr>
          <w:cantSplit/>
        </w:trPr>
        <w:tc>
          <w:tcPr>
            <w:tcW w:w="2275" w:type="dxa"/>
            <w:vAlign w:val="bottom"/>
          </w:tcPr>
          <w:p w14:paraId="484138B0" w14:textId="77777777" w:rsidR="00D34B5E" w:rsidRPr="004C5D73" w:rsidRDefault="00D34B5E" w:rsidP="007F325C">
            <w:pPr>
              <w:ind w:left="-35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241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289693" w14:textId="77777777" w:rsidR="00D34B5E" w:rsidRPr="004C5D73" w:rsidRDefault="00D34B5E">
            <w:pPr>
              <w:ind w:right="-72" w:hanging="4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241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2548AF" w14:textId="77777777" w:rsidR="00D34B5E" w:rsidRPr="004C5D73" w:rsidRDefault="00D34B5E">
            <w:pPr>
              <w:ind w:right="-72" w:hanging="4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อัตราดอกเบี้ยปรับขึ้นลงตาม</w:t>
            </w:r>
          </w:p>
          <w:p w14:paraId="32626620" w14:textId="77777777" w:rsidR="00D34B5E" w:rsidRPr="004C5D73" w:rsidRDefault="00D34B5E">
            <w:pPr>
              <w:ind w:right="-72" w:hanging="4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ราคาตลาด</w:t>
            </w:r>
          </w:p>
        </w:tc>
        <w:tc>
          <w:tcPr>
            <w:tcW w:w="806" w:type="dxa"/>
            <w:tcBorders>
              <w:top w:val="single" w:sz="4" w:space="0" w:color="auto"/>
            </w:tcBorders>
            <w:vAlign w:val="bottom"/>
          </w:tcPr>
          <w:p w14:paraId="03F4998B" w14:textId="77777777" w:rsidR="00D34B5E" w:rsidRPr="004C5D73" w:rsidRDefault="00D34B5E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vAlign w:val="bottom"/>
          </w:tcPr>
          <w:p w14:paraId="59B31AA6" w14:textId="77777777" w:rsidR="00D34B5E" w:rsidRPr="004C5D73" w:rsidRDefault="00D34B5E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vAlign w:val="bottom"/>
          </w:tcPr>
          <w:p w14:paraId="47123223" w14:textId="77777777" w:rsidR="00D34B5E" w:rsidRPr="004C5D73" w:rsidRDefault="00D34B5E">
            <w:pPr>
              <w:ind w:left="-12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อัตรา</w:t>
            </w:r>
          </w:p>
        </w:tc>
      </w:tr>
      <w:tr w:rsidR="00D34B5E" w:rsidRPr="004C5D73" w14:paraId="6DDDA296" w14:textId="77777777" w:rsidTr="00641270">
        <w:trPr>
          <w:cantSplit/>
        </w:trPr>
        <w:tc>
          <w:tcPr>
            <w:tcW w:w="2275" w:type="dxa"/>
            <w:vAlign w:val="bottom"/>
          </w:tcPr>
          <w:p w14:paraId="2C4C9E2E" w14:textId="77777777" w:rsidR="00D34B5E" w:rsidRPr="004C5D73" w:rsidRDefault="00D34B5E" w:rsidP="007F325C">
            <w:pPr>
              <w:ind w:left="-35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806" w:type="dxa"/>
            <w:vAlign w:val="bottom"/>
          </w:tcPr>
          <w:p w14:paraId="125D108C" w14:textId="77777777" w:rsidR="00D34B5E" w:rsidRPr="004C5D73" w:rsidRDefault="00D34B5E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ภายใน</w:t>
            </w:r>
          </w:p>
        </w:tc>
        <w:tc>
          <w:tcPr>
            <w:tcW w:w="806" w:type="dxa"/>
            <w:vAlign w:val="bottom"/>
          </w:tcPr>
          <w:p w14:paraId="1750896D" w14:textId="77777777" w:rsidR="00D34B5E" w:rsidRPr="004C5D73" w:rsidRDefault="00D34B5E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806" w:type="dxa"/>
            <w:vAlign w:val="bottom"/>
          </w:tcPr>
          <w:p w14:paraId="07B4E7C7" w14:textId="77777777" w:rsidR="00D34B5E" w:rsidRPr="004C5D73" w:rsidRDefault="00D34B5E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806" w:type="dxa"/>
            <w:vAlign w:val="bottom"/>
          </w:tcPr>
          <w:p w14:paraId="422C7437" w14:textId="77777777" w:rsidR="00D34B5E" w:rsidRPr="004C5D73" w:rsidRDefault="00D34B5E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ภายใน</w:t>
            </w:r>
          </w:p>
        </w:tc>
        <w:tc>
          <w:tcPr>
            <w:tcW w:w="806" w:type="dxa"/>
            <w:vAlign w:val="bottom"/>
          </w:tcPr>
          <w:p w14:paraId="3E73414A" w14:textId="77777777" w:rsidR="00D34B5E" w:rsidRPr="004C5D73" w:rsidRDefault="00D34B5E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806" w:type="dxa"/>
            <w:vAlign w:val="bottom"/>
          </w:tcPr>
          <w:p w14:paraId="669C8F85" w14:textId="77777777" w:rsidR="00D34B5E" w:rsidRPr="004C5D73" w:rsidRDefault="00D34B5E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806" w:type="dxa"/>
            <w:vAlign w:val="bottom"/>
          </w:tcPr>
          <w:p w14:paraId="1F3AC0C7" w14:textId="77777777" w:rsidR="00D34B5E" w:rsidRPr="004C5D73" w:rsidRDefault="00D34B5E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ไม่มีอัตรา</w:t>
            </w:r>
          </w:p>
        </w:tc>
        <w:tc>
          <w:tcPr>
            <w:tcW w:w="806" w:type="dxa"/>
            <w:vAlign w:val="bottom"/>
          </w:tcPr>
          <w:p w14:paraId="2C025581" w14:textId="77777777" w:rsidR="00D34B5E" w:rsidRPr="004C5D73" w:rsidRDefault="00D34B5E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vAlign w:val="bottom"/>
          </w:tcPr>
          <w:p w14:paraId="70970D14" w14:textId="77777777" w:rsidR="00D34B5E" w:rsidRPr="004C5D73" w:rsidRDefault="00D34B5E">
            <w:pPr>
              <w:ind w:left="-12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ดอกเบี้ย</w:t>
            </w:r>
          </w:p>
        </w:tc>
      </w:tr>
      <w:tr w:rsidR="00D34B5E" w:rsidRPr="004C5D73" w14:paraId="781DFB58" w14:textId="77777777" w:rsidTr="00641270">
        <w:trPr>
          <w:cantSplit/>
        </w:trPr>
        <w:tc>
          <w:tcPr>
            <w:tcW w:w="2275" w:type="dxa"/>
            <w:vAlign w:val="bottom"/>
          </w:tcPr>
          <w:p w14:paraId="6AB34B1A" w14:textId="77777777" w:rsidR="00D34B5E" w:rsidRPr="004C5D73" w:rsidRDefault="00D34B5E" w:rsidP="007F325C">
            <w:pPr>
              <w:ind w:left="-35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7B5512F6" w14:textId="61645CAF" w:rsidR="00D34B5E" w:rsidRPr="004C5D73" w:rsidRDefault="00D27987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D2798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D34B5E" w:rsidRPr="004C5D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 ปี</w:t>
            </w:r>
          </w:p>
          <w:p w14:paraId="09C56480" w14:textId="77777777" w:rsidR="00D34B5E" w:rsidRPr="004C5D73" w:rsidRDefault="00D34B5E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74AD4329" w14:textId="5C360F1F" w:rsidR="00D34B5E" w:rsidRPr="004C5D73" w:rsidRDefault="00D27987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D2798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D34B5E" w:rsidRPr="004C5D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 ปี ถึง </w:t>
            </w:r>
            <w:r w:rsidRPr="00D2798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5</w:t>
            </w:r>
            <w:r w:rsidR="00D34B5E" w:rsidRPr="004C5D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 ปี</w:t>
            </w:r>
          </w:p>
          <w:p w14:paraId="35F672BB" w14:textId="77777777" w:rsidR="00D34B5E" w:rsidRPr="004C5D73" w:rsidRDefault="00D34B5E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4A9C4D12" w14:textId="0CD2BE34" w:rsidR="00D34B5E" w:rsidRPr="004C5D73" w:rsidRDefault="00D27987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D2798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5</w:t>
            </w:r>
            <w:r w:rsidR="00D34B5E" w:rsidRPr="004C5D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 ปี</w:t>
            </w:r>
          </w:p>
          <w:p w14:paraId="69457CE9" w14:textId="77777777" w:rsidR="00D34B5E" w:rsidRPr="004C5D73" w:rsidRDefault="00D34B5E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29D5DA87" w14:textId="40A11819" w:rsidR="00D34B5E" w:rsidRPr="004C5D73" w:rsidRDefault="00D27987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D2798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D34B5E" w:rsidRPr="004C5D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 ปี</w:t>
            </w:r>
          </w:p>
          <w:p w14:paraId="0C2D2564" w14:textId="77777777" w:rsidR="00D34B5E" w:rsidRPr="004C5D73" w:rsidRDefault="00D34B5E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3B003795" w14:textId="65E6DCDA" w:rsidR="00D34B5E" w:rsidRPr="004C5D73" w:rsidRDefault="00D27987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D2798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D34B5E" w:rsidRPr="004C5D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 ปี ถึง </w:t>
            </w:r>
            <w:r w:rsidRPr="00D2798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5</w:t>
            </w:r>
            <w:r w:rsidR="00D34B5E" w:rsidRPr="004C5D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 ปี</w:t>
            </w:r>
          </w:p>
          <w:p w14:paraId="12612932" w14:textId="77777777" w:rsidR="00D34B5E" w:rsidRPr="004C5D73" w:rsidRDefault="00D34B5E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34762361" w14:textId="57E3BFD0" w:rsidR="00D34B5E" w:rsidRPr="004C5D73" w:rsidRDefault="00D27987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D2798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5</w:t>
            </w:r>
            <w:r w:rsidR="00D34B5E" w:rsidRPr="004C5D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 ปี</w:t>
            </w:r>
          </w:p>
          <w:p w14:paraId="33380D44" w14:textId="77777777" w:rsidR="00D34B5E" w:rsidRPr="004C5D73" w:rsidRDefault="00D34B5E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0861B90E" w14:textId="77777777" w:rsidR="00D34B5E" w:rsidRPr="004C5D73" w:rsidRDefault="00D34B5E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ดอกเบี้ย</w:t>
            </w:r>
          </w:p>
          <w:p w14:paraId="28050F46" w14:textId="77777777" w:rsidR="00D34B5E" w:rsidRPr="004C5D73" w:rsidRDefault="00D34B5E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6527CB51" w14:textId="77777777" w:rsidR="00D34B5E" w:rsidRPr="004C5D73" w:rsidRDefault="00D34B5E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รวม</w:t>
            </w:r>
          </w:p>
          <w:p w14:paraId="42AFC8EE" w14:textId="77777777" w:rsidR="00D34B5E" w:rsidRPr="004C5D73" w:rsidRDefault="00D34B5E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6CBC1884" w14:textId="77777777" w:rsidR="00D34B5E" w:rsidRPr="004C5D73" w:rsidRDefault="00D34B5E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ร้อยละ</w:t>
            </w:r>
          </w:p>
          <w:p w14:paraId="070579CA" w14:textId="77777777" w:rsidR="00D34B5E" w:rsidRPr="004C5D73" w:rsidRDefault="00D34B5E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ต่อปี</w:t>
            </w:r>
          </w:p>
        </w:tc>
      </w:tr>
      <w:tr w:rsidR="00641270" w:rsidRPr="004C5D73" w14:paraId="4895BC75" w14:textId="77777777" w:rsidTr="00641270">
        <w:trPr>
          <w:cantSplit/>
        </w:trPr>
        <w:tc>
          <w:tcPr>
            <w:tcW w:w="2275" w:type="dxa"/>
            <w:vAlign w:val="bottom"/>
          </w:tcPr>
          <w:p w14:paraId="31404B51" w14:textId="77777777" w:rsidR="00D34B5E" w:rsidRPr="004C5D73" w:rsidRDefault="00D34B5E" w:rsidP="007F325C">
            <w:pPr>
              <w:ind w:left="-35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0"/>
                <w:szCs w:val="10"/>
                <w:cs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vAlign w:val="bottom"/>
          </w:tcPr>
          <w:p w14:paraId="0A962F15" w14:textId="77777777" w:rsidR="00D34B5E" w:rsidRPr="004C5D73" w:rsidRDefault="00D34B5E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vAlign w:val="bottom"/>
          </w:tcPr>
          <w:p w14:paraId="3E98E523" w14:textId="77777777" w:rsidR="00D34B5E" w:rsidRPr="004C5D73" w:rsidRDefault="00D34B5E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vAlign w:val="bottom"/>
          </w:tcPr>
          <w:p w14:paraId="0A9B4583" w14:textId="77777777" w:rsidR="00D34B5E" w:rsidRPr="004C5D73" w:rsidRDefault="00D34B5E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vAlign w:val="bottom"/>
          </w:tcPr>
          <w:p w14:paraId="01C6653F" w14:textId="77777777" w:rsidR="00D34B5E" w:rsidRPr="004C5D73" w:rsidRDefault="00D34B5E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vAlign w:val="bottom"/>
          </w:tcPr>
          <w:p w14:paraId="3326CD45" w14:textId="77777777" w:rsidR="00D34B5E" w:rsidRPr="004C5D73" w:rsidRDefault="00D34B5E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vAlign w:val="bottom"/>
          </w:tcPr>
          <w:p w14:paraId="729DB06C" w14:textId="77777777" w:rsidR="00D34B5E" w:rsidRPr="004C5D73" w:rsidRDefault="00D34B5E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vAlign w:val="bottom"/>
          </w:tcPr>
          <w:p w14:paraId="268626B5" w14:textId="77777777" w:rsidR="00D34B5E" w:rsidRPr="004C5D73" w:rsidRDefault="00D34B5E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vAlign w:val="bottom"/>
          </w:tcPr>
          <w:p w14:paraId="0387B0D2" w14:textId="77777777" w:rsidR="00D34B5E" w:rsidRPr="004C5D73" w:rsidRDefault="00D34B5E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vAlign w:val="bottom"/>
          </w:tcPr>
          <w:p w14:paraId="07970B36" w14:textId="77777777" w:rsidR="00D34B5E" w:rsidRPr="004C5D73" w:rsidRDefault="00D34B5E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</w:tr>
      <w:tr w:rsidR="00641270" w:rsidRPr="004C5D73" w14:paraId="4DAA0113" w14:textId="77777777" w:rsidTr="00641270">
        <w:trPr>
          <w:cantSplit/>
        </w:trPr>
        <w:tc>
          <w:tcPr>
            <w:tcW w:w="2275" w:type="dxa"/>
            <w:vAlign w:val="center"/>
          </w:tcPr>
          <w:p w14:paraId="336BA3EE" w14:textId="77777777" w:rsidR="00D34B5E" w:rsidRPr="004C5D73" w:rsidRDefault="00D34B5E" w:rsidP="007F325C">
            <w:pPr>
              <w:ind w:left="-35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806" w:type="dxa"/>
            <w:vAlign w:val="center"/>
          </w:tcPr>
          <w:p w14:paraId="437CA99E" w14:textId="77777777" w:rsidR="00D34B5E" w:rsidRPr="004C5D73" w:rsidRDefault="00D34B5E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06" w:type="dxa"/>
            <w:vAlign w:val="center"/>
          </w:tcPr>
          <w:p w14:paraId="2083E92B" w14:textId="77777777" w:rsidR="00D34B5E" w:rsidRPr="004C5D73" w:rsidRDefault="00D34B5E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06" w:type="dxa"/>
            <w:vAlign w:val="center"/>
          </w:tcPr>
          <w:p w14:paraId="7F94D721" w14:textId="77777777" w:rsidR="00D34B5E" w:rsidRPr="004C5D73" w:rsidRDefault="00D34B5E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06" w:type="dxa"/>
            <w:vAlign w:val="center"/>
          </w:tcPr>
          <w:p w14:paraId="0C0E1C41" w14:textId="77777777" w:rsidR="00D34B5E" w:rsidRPr="004C5D73" w:rsidRDefault="00D34B5E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06" w:type="dxa"/>
            <w:vAlign w:val="center"/>
          </w:tcPr>
          <w:p w14:paraId="145EA87B" w14:textId="77777777" w:rsidR="00D34B5E" w:rsidRPr="004C5D73" w:rsidRDefault="00D34B5E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06" w:type="dxa"/>
            <w:vAlign w:val="center"/>
          </w:tcPr>
          <w:p w14:paraId="0E723960" w14:textId="77777777" w:rsidR="00D34B5E" w:rsidRPr="004C5D73" w:rsidRDefault="00D34B5E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06" w:type="dxa"/>
            <w:vAlign w:val="center"/>
          </w:tcPr>
          <w:p w14:paraId="4F0FBE50" w14:textId="77777777" w:rsidR="00D34B5E" w:rsidRPr="004C5D73" w:rsidRDefault="00D34B5E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06" w:type="dxa"/>
            <w:vAlign w:val="center"/>
          </w:tcPr>
          <w:p w14:paraId="2A04E3DF" w14:textId="77777777" w:rsidR="00D34B5E" w:rsidRPr="004C5D73" w:rsidRDefault="00D34B5E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06" w:type="dxa"/>
            <w:vAlign w:val="center"/>
          </w:tcPr>
          <w:p w14:paraId="18A6AF91" w14:textId="77777777" w:rsidR="00D34B5E" w:rsidRPr="004C5D73" w:rsidRDefault="00D34B5E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641270" w:rsidRPr="004C5D73" w14:paraId="277A61FB" w14:textId="77777777" w:rsidTr="00C66194">
        <w:trPr>
          <w:cantSplit/>
        </w:trPr>
        <w:tc>
          <w:tcPr>
            <w:tcW w:w="2275" w:type="dxa"/>
            <w:vAlign w:val="bottom"/>
          </w:tcPr>
          <w:p w14:paraId="0DF826F9" w14:textId="77777777" w:rsidR="00D34B5E" w:rsidRPr="004C5D73" w:rsidRDefault="00D34B5E" w:rsidP="007F325C">
            <w:pPr>
              <w:ind w:left="-35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806" w:type="dxa"/>
            <w:vAlign w:val="bottom"/>
          </w:tcPr>
          <w:p w14:paraId="03FBD59C" w14:textId="3A360DEE" w:rsidR="00D34B5E" w:rsidRPr="004C5D73" w:rsidRDefault="00D27987" w:rsidP="00C66194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986</w:t>
            </w:r>
            <w:r w:rsidR="00DF1910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486</w:t>
            </w:r>
          </w:p>
        </w:tc>
        <w:tc>
          <w:tcPr>
            <w:tcW w:w="806" w:type="dxa"/>
            <w:vAlign w:val="bottom"/>
          </w:tcPr>
          <w:p w14:paraId="6F3E6928" w14:textId="29240AD7" w:rsidR="00D34B5E" w:rsidRPr="004C5D73" w:rsidRDefault="00C66194" w:rsidP="00C66194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06" w:type="dxa"/>
            <w:vAlign w:val="bottom"/>
          </w:tcPr>
          <w:p w14:paraId="4855192B" w14:textId="66C0A27C" w:rsidR="00D34B5E" w:rsidRPr="004C5D73" w:rsidRDefault="00C66194" w:rsidP="00C66194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06" w:type="dxa"/>
            <w:vAlign w:val="bottom"/>
          </w:tcPr>
          <w:p w14:paraId="03B3675C" w14:textId="7BC18284" w:rsidR="00D34B5E" w:rsidRPr="004C5D73" w:rsidRDefault="00D27987" w:rsidP="00C66194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DF1910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019</w:t>
            </w:r>
            <w:r w:rsidR="00DF1910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072</w:t>
            </w:r>
          </w:p>
        </w:tc>
        <w:tc>
          <w:tcPr>
            <w:tcW w:w="806" w:type="dxa"/>
            <w:vAlign w:val="bottom"/>
          </w:tcPr>
          <w:p w14:paraId="1490D4A5" w14:textId="07265AB9" w:rsidR="00D34B5E" w:rsidRPr="004C5D73" w:rsidRDefault="00C66194" w:rsidP="00C66194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06" w:type="dxa"/>
            <w:vAlign w:val="bottom"/>
          </w:tcPr>
          <w:p w14:paraId="133A7577" w14:textId="65731F5B" w:rsidR="00D34B5E" w:rsidRPr="004C5D73" w:rsidRDefault="00C66194" w:rsidP="00C66194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06" w:type="dxa"/>
            <w:vAlign w:val="bottom"/>
          </w:tcPr>
          <w:p w14:paraId="44B9208F" w14:textId="5872376A" w:rsidR="00D34B5E" w:rsidRPr="004C5D73" w:rsidRDefault="00D27987" w:rsidP="00C66194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240</w:t>
            </w:r>
            <w:r w:rsidR="00E75B79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639</w:t>
            </w:r>
          </w:p>
        </w:tc>
        <w:tc>
          <w:tcPr>
            <w:tcW w:w="806" w:type="dxa"/>
            <w:vAlign w:val="bottom"/>
          </w:tcPr>
          <w:p w14:paraId="0D22EEFC" w14:textId="06E2B5B0" w:rsidR="00D34B5E" w:rsidRPr="004C5D73" w:rsidRDefault="00D27987" w:rsidP="00C66194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E75B79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246</w:t>
            </w:r>
            <w:r w:rsidR="00E75B79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197</w:t>
            </w:r>
          </w:p>
        </w:tc>
        <w:tc>
          <w:tcPr>
            <w:tcW w:w="806" w:type="dxa"/>
            <w:vAlign w:val="bottom"/>
          </w:tcPr>
          <w:p w14:paraId="1036F5A5" w14:textId="2BC870C7" w:rsidR="00D34B5E" w:rsidRPr="004C5D73" w:rsidRDefault="00D27987" w:rsidP="0009321E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</w:t>
            </w:r>
            <w:r w:rsidR="00AD7299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.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00</w:t>
            </w:r>
            <w:r w:rsidR="007665DA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  <w:r w:rsidR="00FA2BDA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  <w:r w:rsidR="007665DA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</w:t>
            </w:r>
            <w:r w:rsidR="00AD7299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.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</w:t>
            </w:r>
          </w:p>
        </w:tc>
      </w:tr>
      <w:tr w:rsidR="00641270" w:rsidRPr="004C5D73" w14:paraId="5431CF26" w14:textId="77777777" w:rsidTr="00C66194">
        <w:trPr>
          <w:cantSplit/>
        </w:trPr>
        <w:tc>
          <w:tcPr>
            <w:tcW w:w="2275" w:type="dxa"/>
            <w:vAlign w:val="center"/>
          </w:tcPr>
          <w:p w14:paraId="1D0DA603" w14:textId="197F1CFF" w:rsidR="00D34B5E" w:rsidRPr="004C5D73" w:rsidRDefault="00E32B70" w:rsidP="007F325C">
            <w:pPr>
              <w:ind w:left="-35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806" w:type="dxa"/>
            <w:vAlign w:val="bottom"/>
          </w:tcPr>
          <w:p w14:paraId="2FA69409" w14:textId="77777777" w:rsidR="00D34B5E" w:rsidRPr="004C5D73" w:rsidRDefault="00D34B5E" w:rsidP="00C66194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806" w:type="dxa"/>
            <w:vAlign w:val="bottom"/>
          </w:tcPr>
          <w:p w14:paraId="2489FA08" w14:textId="77777777" w:rsidR="00D34B5E" w:rsidRPr="004C5D73" w:rsidRDefault="00D34B5E" w:rsidP="00C66194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806" w:type="dxa"/>
            <w:vAlign w:val="bottom"/>
          </w:tcPr>
          <w:p w14:paraId="5C49D9CC" w14:textId="77777777" w:rsidR="00D34B5E" w:rsidRPr="004C5D73" w:rsidRDefault="00D34B5E" w:rsidP="00C66194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806" w:type="dxa"/>
            <w:vAlign w:val="bottom"/>
          </w:tcPr>
          <w:p w14:paraId="18355F99" w14:textId="77777777" w:rsidR="00D34B5E" w:rsidRPr="004C5D73" w:rsidRDefault="00D34B5E" w:rsidP="00C66194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806" w:type="dxa"/>
            <w:vAlign w:val="bottom"/>
          </w:tcPr>
          <w:p w14:paraId="52A1270E" w14:textId="77777777" w:rsidR="00D34B5E" w:rsidRPr="004C5D73" w:rsidRDefault="00D34B5E" w:rsidP="00C66194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806" w:type="dxa"/>
            <w:vAlign w:val="bottom"/>
          </w:tcPr>
          <w:p w14:paraId="0B641FF4" w14:textId="77777777" w:rsidR="00D34B5E" w:rsidRPr="004C5D73" w:rsidRDefault="00D34B5E" w:rsidP="00C66194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806" w:type="dxa"/>
            <w:vAlign w:val="bottom"/>
          </w:tcPr>
          <w:p w14:paraId="1B2A7B48" w14:textId="77777777" w:rsidR="00D34B5E" w:rsidRPr="004C5D73" w:rsidRDefault="00D34B5E" w:rsidP="00C66194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806" w:type="dxa"/>
            <w:vAlign w:val="bottom"/>
          </w:tcPr>
          <w:p w14:paraId="47C83001" w14:textId="77777777" w:rsidR="00D34B5E" w:rsidRPr="004C5D73" w:rsidRDefault="00D34B5E" w:rsidP="00C66194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806" w:type="dxa"/>
            <w:vAlign w:val="bottom"/>
          </w:tcPr>
          <w:p w14:paraId="65E66EB4" w14:textId="77777777" w:rsidR="00D34B5E" w:rsidRPr="004C5D73" w:rsidRDefault="00D34B5E" w:rsidP="0009321E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</w:tr>
      <w:tr w:rsidR="00AD7299" w:rsidRPr="004C5D73" w14:paraId="556E88F2" w14:textId="77777777" w:rsidTr="00C66194">
        <w:trPr>
          <w:cantSplit/>
        </w:trPr>
        <w:tc>
          <w:tcPr>
            <w:tcW w:w="2275" w:type="dxa"/>
            <w:vAlign w:val="bottom"/>
          </w:tcPr>
          <w:p w14:paraId="15E4C3E4" w14:textId="77777777" w:rsidR="00AD7299" w:rsidRPr="004C5D73" w:rsidRDefault="00AD7299" w:rsidP="00AD7299">
            <w:pPr>
              <w:ind w:left="-35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   หลักทรัพย์รัฐบาลและรัฐวิสาหกิจ </w:t>
            </w:r>
          </w:p>
        </w:tc>
        <w:tc>
          <w:tcPr>
            <w:tcW w:w="806" w:type="dxa"/>
            <w:vAlign w:val="bottom"/>
          </w:tcPr>
          <w:p w14:paraId="043BC890" w14:textId="52C1F9C3" w:rsidR="00AD7299" w:rsidRPr="004C5D73" w:rsidRDefault="00D27987" w:rsidP="00C66194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AD7299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906</w:t>
            </w:r>
            <w:r w:rsidR="00AD7299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293</w:t>
            </w:r>
          </w:p>
        </w:tc>
        <w:tc>
          <w:tcPr>
            <w:tcW w:w="806" w:type="dxa"/>
            <w:vAlign w:val="bottom"/>
          </w:tcPr>
          <w:p w14:paraId="048A01C6" w14:textId="2F7641CA" w:rsidR="00AD7299" w:rsidRPr="004C5D73" w:rsidRDefault="00AD7299" w:rsidP="00C66194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259</w:t>
            </w: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102</w:t>
            </w: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806" w:type="dxa"/>
            <w:vAlign w:val="bottom"/>
          </w:tcPr>
          <w:p w14:paraId="3D72CB04" w14:textId="36F0F75D" w:rsidR="00AD7299" w:rsidRPr="004C5D73" w:rsidRDefault="00AD7299" w:rsidP="00C66194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166</w:t>
            </w: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124</w:t>
            </w: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806" w:type="dxa"/>
            <w:vAlign w:val="bottom"/>
          </w:tcPr>
          <w:p w14:paraId="77E33A3B" w14:textId="0C86D016" w:rsidR="00AD7299" w:rsidRPr="004C5D73" w:rsidRDefault="00C66194" w:rsidP="00C66194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06" w:type="dxa"/>
            <w:vAlign w:val="bottom"/>
          </w:tcPr>
          <w:p w14:paraId="633DEB35" w14:textId="15B056E5" w:rsidR="00AD7299" w:rsidRPr="004C5D73" w:rsidRDefault="00C66194" w:rsidP="00C66194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06" w:type="dxa"/>
            <w:vAlign w:val="bottom"/>
          </w:tcPr>
          <w:p w14:paraId="5975412B" w14:textId="29023B2D" w:rsidR="00AD7299" w:rsidRPr="004C5D73" w:rsidRDefault="00C66194" w:rsidP="00C66194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06" w:type="dxa"/>
            <w:vAlign w:val="bottom"/>
          </w:tcPr>
          <w:p w14:paraId="02520490" w14:textId="146FCCAB" w:rsidR="00AD7299" w:rsidRPr="004C5D73" w:rsidRDefault="00C66194" w:rsidP="00C66194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06" w:type="dxa"/>
            <w:vAlign w:val="bottom"/>
          </w:tcPr>
          <w:p w14:paraId="1F85B80B" w14:textId="6D0DD7F8" w:rsidR="00AD7299" w:rsidRPr="004C5D73" w:rsidRDefault="00D27987" w:rsidP="00C66194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="00AD7299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331</w:t>
            </w:r>
            <w:r w:rsidR="00AD7299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519</w:t>
            </w:r>
          </w:p>
        </w:tc>
        <w:tc>
          <w:tcPr>
            <w:tcW w:w="806" w:type="dxa"/>
            <w:vAlign w:val="bottom"/>
          </w:tcPr>
          <w:p w14:paraId="67F24C85" w14:textId="0FD5C927" w:rsidR="00AD7299" w:rsidRPr="004C5D73" w:rsidRDefault="00D27987" w:rsidP="0009321E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</w:t>
            </w:r>
            <w:r w:rsidR="00AD7299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.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00</w:t>
            </w:r>
            <w:r w:rsidR="007665DA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  <w:r w:rsidR="00FA2BDA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  <w:r w:rsidR="007665DA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AD7299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.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58</w:t>
            </w:r>
          </w:p>
        </w:tc>
      </w:tr>
      <w:tr w:rsidR="003E02BD" w:rsidRPr="004C5D73" w14:paraId="1A85E8FE" w14:textId="77777777" w:rsidTr="00C66194">
        <w:trPr>
          <w:cantSplit/>
        </w:trPr>
        <w:tc>
          <w:tcPr>
            <w:tcW w:w="2275" w:type="dxa"/>
            <w:vAlign w:val="center"/>
          </w:tcPr>
          <w:p w14:paraId="0C8884B5" w14:textId="77777777" w:rsidR="003E02BD" w:rsidRPr="004C5D73" w:rsidRDefault="003E02BD" w:rsidP="003E02BD">
            <w:pPr>
              <w:ind w:left="-35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   ตราสารหนี้ภาคเอกชน</w:t>
            </w:r>
          </w:p>
        </w:tc>
        <w:tc>
          <w:tcPr>
            <w:tcW w:w="806" w:type="dxa"/>
            <w:vAlign w:val="bottom"/>
          </w:tcPr>
          <w:p w14:paraId="6C57D098" w14:textId="0AA0AEB5" w:rsidR="003E02BD" w:rsidRPr="004C5D73" w:rsidRDefault="00D27987" w:rsidP="00C66194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735</w:t>
            </w:r>
            <w:r w:rsidR="00312391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025</w:t>
            </w:r>
          </w:p>
        </w:tc>
        <w:tc>
          <w:tcPr>
            <w:tcW w:w="806" w:type="dxa"/>
            <w:vAlign w:val="bottom"/>
          </w:tcPr>
          <w:p w14:paraId="7FEA43F0" w14:textId="79EE589E" w:rsidR="003E02BD" w:rsidRPr="004C5D73" w:rsidRDefault="003E02BD" w:rsidP="00C66194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959</w:t>
            </w: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393</w:t>
            </w: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806" w:type="dxa"/>
            <w:vAlign w:val="bottom"/>
          </w:tcPr>
          <w:p w14:paraId="593D3D9B" w14:textId="52F33077" w:rsidR="003E02BD" w:rsidRPr="004C5D73" w:rsidRDefault="00D27987" w:rsidP="00C66194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84</w:t>
            </w:r>
            <w:r w:rsidR="00605FF1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748</w:t>
            </w:r>
          </w:p>
        </w:tc>
        <w:tc>
          <w:tcPr>
            <w:tcW w:w="806" w:type="dxa"/>
            <w:vAlign w:val="bottom"/>
          </w:tcPr>
          <w:p w14:paraId="1D71410C" w14:textId="2AE9904B" w:rsidR="003E02BD" w:rsidRPr="004C5D73" w:rsidRDefault="00C66194" w:rsidP="00C66194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06" w:type="dxa"/>
            <w:vAlign w:val="bottom"/>
          </w:tcPr>
          <w:p w14:paraId="1CD925C1" w14:textId="5D515ED7" w:rsidR="003E02BD" w:rsidRPr="004C5D73" w:rsidRDefault="00C66194" w:rsidP="00C66194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06" w:type="dxa"/>
            <w:vAlign w:val="bottom"/>
          </w:tcPr>
          <w:p w14:paraId="518A2006" w14:textId="55A4F8B9" w:rsidR="003E02BD" w:rsidRPr="004C5D73" w:rsidRDefault="00C66194" w:rsidP="00C66194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06" w:type="dxa"/>
            <w:vAlign w:val="bottom"/>
          </w:tcPr>
          <w:p w14:paraId="3AFB67E3" w14:textId="3C2C6EDF" w:rsidR="003E02BD" w:rsidRPr="004C5D73" w:rsidRDefault="00D27987" w:rsidP="00C66194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22</w:t>
            </w:r>
            <w:r w:rsidR="00605FF1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516</w:t>
            </w:r>
          </w:p>
        </w:tc>
        <w:tc>
          <w:tcPr>
            <w:tcW w:w="806" w:type="dxa"/>
            <w:vAlign w:val="bottom"/>
          </w:tcPr>
          <w:p w14:paraId="59CD43E8" w14:textId="448EAA37" w:rsidR="003E02BD" w:rsidRPr="004C5D73" w:rsidRDefault="00D27987" w:rsidP="00C66194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1644F7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801</w:t>
            </w:r>
            <w:r w:rsidR="001644F7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682</w:t>
            </w:r>
          </w:p>
        </w:tc>
        <w:tc>
          <w:tcPr>
            <w:tcW w:w="806" w:type="dxa"/>
            <w:vAlign w:val="bottom"/>
          </w:tcPr>
          <w:p w14:paraId="32B31052" w14:textId="1043C4C9" w:rsidR="003E02BD" w:rsidRPr="004C5D73" w:rsidRDefault="00D27987" w:rsidP="0009321E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</w:t>
            </w:r>
            <w:r w:rsidR="003E02BD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.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00</w:t>
            </w:r>
            <w:r w:rsidR="007665DA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- 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="0073775B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.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18</w:t>
            </w:r>
          </w:p>
        </w:tc>
      </w:tr>
      <w:tr w:rsidR="00641270" w:rsidRPr="004C5D73" w14:paraId="0A9819FE" w14:textId="77777777" w:rsidTr="00C66194">
        <w:trPr>
          <w:cantSplit/>
        </w:trPr>
        <w:tc>
          <w:tcPr>
            <w:tcW w:w="2275" w:type="dxa"/>
            <w:vAlign w:val="bottom"/>
          </w:tcPr>
          <w:p w14:paraId="3ACFE6A0" w14:textId="77777777" w:rsidR="007F325C" w:rsidRPr="004C5D73" w:rsidRDefault="00D34B5E" w:rsidP="007F325C">
            <w:pPr>
              <w:ind w:left="-35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เงินฝากสถาบันการเงินที่มี</w:t>
            </w:r>
          </w:p>
          <w:p w14:paraId="47E56A35" w14:textId="77777777" w:rsidR="007F325C" w:rsidRPr="004C5D73" w:rsidRDefault="007F325C" w:rsidP="007F325C">
            <w:pPr>
              <w:ind w:left="-35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     </w:t>
            </w:r>
            <w:r w:rsidR="00D34B5E" w:rsidRPr="004C5D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ระยะ</w:t>
            </w:r>
            <w:r w:rsidR="00D34B5E" w:rsidRPr="004C5D73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เวลาครบกำหนด</w:t>
            </w:r>
          </w:p>
          <w:p w14:paraId="067F48F5" w14:textId="793F1187" w:rsidR="00D34B5E" w:rsidRPr="004C5D73" w:rsidRDefault="007F325C" w:rsidP="007F325C">
            <w:pPr>
              <w:ind w:left="-35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     </w:t>
            </w:r>
            <w:r w:rsidR="00D34B5E" w:rsidRPr="004C5D73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เกินกว่า </w:t>
            </w:r>
            <w:r w:rsidR="00D27987" w:rsidRPr="00D2798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</w:t>
            </w:r>
            <w:r w:rsidR="00D34B5E" w:rsidRPr="004C5D73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5C1E85BE" w14:textId="53CB1B42" w:rsidR="00D34B5E" w:rsidRPr="004C5D73" w:rsidRDefault="00D27987" w:rsidP="00C66194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164</w:t>
            </w:r>
            <w:r w:rsidR="003E02BD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531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19FDA058" w14:textId="200B6868" w:rsidR="00D34B5E" w:rsidRPr="004C5D73" w:rsidRDefault="00C66194" w:rsidP="00C66194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31FD0D09" w14:textId="70B11EAB" w:rsidR="00D34B5E" w:rsidRPr="004C5D73" w:rsidRDefault="00C66194" w:rsidP="00C66194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53E9ED88" w14:textId="55F26B80" w:rsidR="00D34B5E" w:rsidRPr="004C5D73" w:rsidRDefault="00C66194" w:rsidP="00C66194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504A5D63" w14:textId="5012DE32" w:rsidR="00D34B5E" w:rsidRPr="004C5D73" w:rsidRDefault="00C66194" w:rsidP="00C66194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4FED76C8" w14:textId="7EE3160D" w:rsidR="00D34B5E" w:rsidRPr="004C5D73" w:rsidRDefault="00C66194" w:rsidP="00C66194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63F2ABFF" w14:textId="68D1F485" w:rsidR="00D34B5E" w:rsidRPr="004C5D73" w:rsidRDefault="00C66194" w:rsidP="00C66194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6FBD5191" w14:textId="384AF86A" w:rsidR="00D34B5E" w:rsidRPr="004C5D73" w:rsidRDefault="00D27987" w:rsidP="00C66194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164</w:t>
            </w:r>
            <w:r w:rsidR="003E02BD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531</w:t>
            </w:r>
          </w:p>
        </w:tc>
        <w:tc>
          <w:tcPr>
            <w:tcW w:w="806" w:type="dxa"/>
            <w:vAlign w:val="bottom"/>
          </w:tcPr>
          <w:p w14:paraId="4CEF1226" w14:textId="192C7406" w:rsidR="00D34B5E" w:rsidRPr="004C5D73" w:rsidRDefault="00D27987" w:rsidP="0009321E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</w:t>
            </w:r>
            <w:r w:rsidR="003E02BD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.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70</w:t>
            </w:r>
          </w:p>
        </w:tc>
      </w:tr>
      <w:tr w:rsidR="003E02BD" w:rsidRPr="004C5D73" w14:paraId="24A3CF9A" w14:textId="77777777" w:rsidTr="00C66194">
        <w:trPr>
          <w:cantSplit/>
        </w:trPr>
        <w:tc>
          <w:tcPr>
            <w:tcW w:w="2275" w:type="dxa"/>
            <w:vAlign w:val="center"/>
          </w:tcPr>
          <w:p w14:paraId="0829E51E" w14:textId="694C574F" w:rsidR="003E02BD" w:rsidRPr="004C5D73" w:rsidRDefault="003E02BD" w:rsidP="003E02BD">
            <w:pPr>
              <w:ind w:left="-35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475A15" w14:textId="418DF5BB" w:rsidR="003E02BD" w:rsidRPr="004C5D73" w:rsidRDefault="00D27987" w:rsidP="00C66194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="00312391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792</w:t>
            </w:r>
            <w:r w:rsidR="00312391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335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57BB96" w14:textId="1B2C00D6" w:rsidR="003E02BD" w:rsidRPr="004C5D73" w:rsidRDefault="003E02BD" w:rsidP="00C66194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218</w:t>
            </w: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495</w:t>
            </w: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C428CE" w14:textId="243211A2" w:rsidR="003E02BD" w:rsidRPr="004C5D73" w:rsidRDefault="00D27987" w:rsidP="00C66194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250</w:t>
            </w:r>
            <w:r w:rsidR="00312391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872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5E5355" w14:textId="75055A44" w:rsidR="003E02BD" w:rsidRPr="004C5D73" w:rsidRDefault="003E02BD" w:rsidP="00C66194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019</w:t>
            </w: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072</w:t>
            </w: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AFBE51" w14:textId="599E7FA3" w:rsidR="003E02BD" w:rsidRPr="004C5D73" w:rsidRDefault="00C66194" w:rsidP="00C66194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250C7B" w14:textId="30936A94" w:rsidR="003E02BD" w:rsidRPr="004C5D73" w:rsidRDefault="00C66194" w:rsidP="00C66194">
            <w:pPr>
              <w:tabs>
                <w:tab w:val="decimal" w:pos="582"/>
              </w:tabs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5CA977" w14:textId="492E311F" w:rsidR="003E02BD" w:rsidRPr="004C5D73" w:rsidRDefault="00D27987" w:rsidP="00C66194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263</w:t>
            </w:r>
            <w:r w:rsidR="00266204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155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DE31D1" w14:textId="2AA713E9" w:rsidR="003E02BD" w:rsidRPr="004C5D73" w:rsidRDefault="00D27987" w:rsidP="00C66194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1644F7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543</w:t>
            </w:r>
            <w:r w:rsidR="001644F7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929</w:t>
            </w:r>
          </w:p>
        </w:tc>
        <w:tc>
          <w:tcPr>
            <w:tcW w:w="806" w:type="dxa"/>
            <w:vAlign w:val="bottom"/>
          </w:tcPr>
          <w:p w14:paraId="4029F4DE" w14:textId="77777777" w:rsidR="003E02BD" w:rsidRPr="004C5D73" w:rsidRDefault="003E02BD" w:rsidP="0009321E">
            <w:pPr>
              <w:tabs>
                <w:tab w:val="decimal" w:pos="582"/>
              </w:tabs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502EBB" w:rsidRPr="004C5D73" w14:paraId="7E0AA8CC" w14:textId="77777777" w:rsidTr="00C66194">
        <w:trPr>
          <w:cantSplit/>
          <w:trHeight w:val="20"/>
        </w:trPr>
        <w:tc>
          <w:tcPr>
            <w:tcW w:w="2275" w:type="dxa"/>
            <w:vAlign w:val="center"/>
          </w:tcPr>
          <w:p w14:paraId="3310BEFB" w14:textId="77777777" w:rsidR="00502EBB" w:rsidRPr="004C5D73" w:rsidRDefault="00502EBB" w:rsidP="007F325C">
            <w:pPr>
              <w:ind w:left="-35"/>
              <w:jc w:val="thaiDistribute"/>
              <w:rPr>
                <w:rFonts w:ascii="Browallia New" w:hAnsi="Browallia New" w:cs="Browallia New"/>
                <w:color w:val="000000"/>
                <w:spacing w:val="-4"/>
                <w:sz w:val="4"/>
                <w:szCs w:val="4"/>
                <w:cs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7B6A25" w14:textId="77777777" w:rsidR="00502EBB" w:rsidRPr="004C5D73" w:rsidRDefault="00502EBB" w:rsidP="00C66194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4"/>
                <w:szCs w:val="4"/>
                <w:lang w:val="en-GB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A3C171" w14:textId="77777777" w:rsidR="00502EBB" w:rsidRPr="004C5D73" w:rsidRDefault="00502EBB" w:rsidP="00C66194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4"/>
                <w:szCs w:val="4"/>
                <w:cs/>
                <w:lang w:val="en-GB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40E822" w14:textId="77777777" w:rsidR="00502EBB" w:rsidRPr="004C5D73" w:rsidRDefault="00502EBB" w:rsidP="00C66194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4"/>
                <w:szCs w:val="4"/>
                <w:lang w:val="en-GB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16699F" w14:textId="77777777" w:rsidR="00502EBB" w:rsidRPr="004C5D73" w:rsidRDefault="00502EBB" w:rsidP="00C66194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4"/>
                <w:szCs w:val="4"/>
                <w:lang w:val="en-GB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DEC99C" w14:textId="77777777" w:rsidR="00502EBB" w:rsidRPr="004C5D73" w:rsidRDefault="00502EBB" w:rsidP="00C66194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4"/>
                <w:szCs w:val="4"/>
                <w:cs/>
                <w:lang w:val="en-GB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E93F24" w14:textId="77777777" w:rsidR="00502EBB" w:rsidRPr="004C5D73" w:rsidRDefault="00502EBB" w:rsidP="00C66194">
            <w:pPr>
              <w:tabs>
                <w:tab w:val="decimal" w:pos="582"/>
              </w:tabs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4"/>
                <w:szCs w:val="4"/>
                <w:cs/>
                <w:lang w:val="en-GB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27F6E9" w14:textId="77777777" w:rsidR="00502EBB" w:rsidRPr="004C5D73" w:rsidRDefault="00502EBB" w:rsidP="00C66194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4"/>
                <w:szCs w:val="4"/>
                <w:cs/>
                <w:lang w:val="en-GB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381048" w14:textId="77777777" w:rsidR="00502EBB" w:rsidRPr="004C5D73" w:rsidRDefault="00502EBB" w:rsidP="00C66194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4"/>
                <w:szCs w:val="4"/>
                <w:lang w:val="en-GB"/>
              </w:rPr>
            </w:pPr>
          </w:p>
        </w:tc>
        <w:tc>
          <w:tcPr>
            <w:tcW w:w="806" w:type="dxa"/>
            <w:vAlign w:val="bottom"/>
          </w:tcPr>
          <w:p w14:paraId="46D54025" w14:textId="77777777" w:rsidR="00502EBB" w:rsidRPr="004C5D73" w:rsidRDefault="00502EBB" w:rsidP="0009321E">
            <w:pPr>
              <w:tabs>
                <w:tab w:val="decimal" w:pos="582"/>
              </w:tabs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4"/>
                <w:szCs w:val="4"/>
                <w:lang w:val="en-GB"/>
              </w:rPr>
            </w:pPr>
          </w:p>
        </w:tc>
      </w:tr>
      <w:tr w:rsidR="00641270" w:rsidRPr="004C5D73" w14:paraId="0C7E413C" w14:textId="77777777" w:rsidTr="00C66194">
        <w:trPr>
          <w:cantSplit/>
        </w:trPr>
        <w:tc>
          <w:tcPr>
            <w:tcW w:w="2275" w:type="dxa"/>
            <w:vAlign w:val="center"/>
          </w:tcPr>
          <w:p w14:paraId="3B601073" w14:textId="77777777" w:rsidR="00D34B5E" w:rsidRPr="004C5D73" w:rsidRDefault="00D34B5E" w:rsidP="007F325C">
            <w:pPr>
              <w:ind w:left="-35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806" w:type="dxa"/>
            <w:vAlign w:val="bottom"/>
          </w:tcPr>
          <w:p w14:paraId="6F63ECE2" w14:textId="4F5361BD" w:rsidR="00D34B5E" w:rsidRPr="004C5D73" w:rsidRDefault="00D34B5E" w:rsidP="00C66194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06" w:type="dxa"/>
            <w:vAlign w:val="bottom"/>
          </w:tcPr>
          <w:p w14:paraId="67838386" w14:textId="2FAE5DDB" w:rsidR="00D34B5E" w:rsidRPr="004C5D73" w:rsidRDefault="00D34B5E" w:rsidP="00C66194">
            <w:pPr>
              <w:tabs>
                <w:tab w:val="decimal" w:pos="624"/>
              </w:tabs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06" w:type="dxa"/>
            <w:vAlign w:val="bottom"/>
          </w:tcPr>
          <w:p w14:paraId="3B599B66" w14:textId="461F0923" w:rsidR="00D34B5E" w:rsidRPr="004C5D73" w:rsidRDefault="00D34B5E" w:rsidP="00C66194">
            <w:pPr>
              <w:tabs>
                <w:tab w:val="decimal" w:pos="639"/>
              </w:tabs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06" w:type="dxa"/>
            <w:vAlign w:val="bottom"/>
          </w:tcPr>
          <w:p w14:paraId="77AB6B39" w14:textId="5DC0BCFC" w:rsidR="00D34B5E" w:rsidRPr="004C5D73" w:rsidRDefault="00D34B5E" w:rsidP="00C66194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06" w:type="dxa"/>
            <w:vAlign w:val="bottom"/>
          </w:tcPr>
          <w:p w14:paraId="063D5B61" w14:textId="1AA241BD" w:rsidR="00D34B5E" w:rsidRPr="004C5D73" w:rsidRDefault="00D34B5E" w:rsidP="00C66194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06" w:type="dxa"/>
            <w:vAlign w:val="bottom"/>
          </w:tcPr>
          <w:p w14:paraId="7AE73A7A" w14:textId="005366FA" w:rsidR="00D34B5E" w:rsidRPr="004C5D73" w:rsidRDefault="00D34B5E" w:rsidP="00C66194">
            <w:pPr>
              <w:tabs>
                <w:tab w:val="decimal" w:pos="582"/>
              </w:tabs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06" w:type="dxa"/>
            <w:vAlign w:val="bottom"/>
          </w:tcPr>
          <w:p w14:paraId="13BB5AE6" w14:textId="2CBD96EA" w:rsidR="00D34B5E" w:rsidRPr="004C5D73" w:rsidRDefault="00D34B5E" w:rsidP="00C66194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06" w:type="dxa"/>
            <w:vAlign w:val="bottom"/>
          </w:tcPr>
          <w:p w14:paraId="159AF7B5" w14:textId="61D46899" w:rsidR="00D34B5E" w:rsidRPr="004C5D73" w:rsidRDefault="00D34B5E" w:rsidP="00C66194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06" w:type="dxa"/>
            <w:vAlign w:val="bottom"/>
          </w:tcPr>
          <w:p w14:paraId="751D9F89" w14:textId="73CEDBD5" w:rsidR="00D34B5E" w:rsidRPr="004C5D73" w:rsidRDefault="00D34B5E" w:rsidP="0009321E">
            <w:pPr>
              <w:tabs>
                <w:tab w:val="decimal" w:pos="582"/>
              </w:tabs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C66194" w:rsidRPr="004C5D73" w14:paraId="4B472F14" w14:textId="77777777" w:rsidTr="002E25B0">
        <w:trPr>
          <w:cantSplit/>
        </w:trPr>
        <w:tc>
          <w:tcPr>
            <w:tcW w:w="2275" w:type="dxa"/>
            <w:vAlign w:val="center"/>
          </w:tcPr>
          <w:p w14:paraId="62995504" w14:textId="77777777" w:rsidR="00C66194" w:rsidRPr="004C5D73" w:rsidRDefault="00C66194" w:rsidP="00C66194">
            <w:pPr>
              <w:ind w:left="-35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2F5F5977" w14:textId="52172D7F" w:rsidR="00C66194" w:rsidRPr="004C5D73" w:rsidRDefault="00D27987" w:rsidP="00C66194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41</w:t>
            </w:r>
            <w:r w:rsidR="00C66194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501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77F7E9FE" w14:textId="1636A0AE" w:rsidR="00C66194" w:rsidRPr="004C5D73" w:rsidRDefault="00D27987" w:rsidP="00C66194">
            <w:pPr>
              <w:tabs>
                <w:tab w:val="decimal" w:pos="624"/>
              </w:tabs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92</w:t>
            </w:r>
            <w:r w:rsidR="00C66194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356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7CD8A537" w14:textId="573988F2" w:rsidR="00C66194" w:rsidRPr="004C5D73" w:rsidRDefault="00C66194" w:rsidP="00C66194">
            <w:pPr>
              <w:tabs>
                <w:tab w:val="decimal" w:pos="639"/>
              </w:tabs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1E471735" w14:textId="55478959" w:rsidR="00C66194" w:rsidRPr="004C5D73" w:rsidRDefault="00C66194" w:rsidP="00C66194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28521935" w14:textId="346D0894" w:rsidR="00C66194" w:rsidRPr="004C5D73" w:rsidRDefault="00C66194" w:rsidP="00C66194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709DCEA2" w14:textId="55EEE929" w:rsidR="00C66194" w:rsidRPr="004C5D73" w:rsidRDefault="00C66194" w:rsidP="00C66194">
            <w:pPr>
              <w:tabs>
                <w:tab w:val="decimal" w:pos="582"/>
              </w:tabs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710D0885" w14:textId="4973AA1A" w:rsidR="00C66194" w:rsidRPr="004C5D73" w:rsidRDefault="00C66194" w:rsidP="00C66194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1C0CD745" w14:textId="42A0BF06" w:rsidR="00C66194" w:rsidRPr="004C5D73" w:rsidRDefault="00D27987" w:rsidP="00C66194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133</w:t>
            </w:r>
            <w:r w:rsidR="00C66194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857</w:t>
            </w:r>
          </w:p>
        </w:tc>
        <w:tc>
          <w:tcPr>
            <w:tcW w:w="806" w:type="dxa"/>
            <w:vAlign w:val="bottom"/>
          </w:tcPr>
          <w:p w14:paraId="33AB3CC5" w14:textId="78D37C54" w:rsidR="00C66194" w:rsidRPr="004C5D73" w:rsidRDefault="00D27987" w:rsidP="0009321E">
            <w:pPr>
              <w:tabs>
                <w:tab w:val="decimal" w:pos="582"/>
              </w:tabs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C66194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.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80</w:t>
            </w:r>
            <w:r w:rsidR="007665DA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- 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="00C66194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.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15</w:t>
            </w:r>
          </w:p>
        </w:tc>
      </w:tr>
      <w:tr w:rsidR="00C66194" w:rsidRPr="004C5D73" w14:paraId="2327FB3D" w14:textId="77777777" w:rsidTr="002E25B0">
        <w:trPr>
          <w:cantSplit/>
        </w:trPr>
        <w:tc>
          <w:tcPr>
            <w:tcW w:w="2275" w:type="dxa"/>
            <w:vAlign w:val="center"/>
          </w:tcPr>
          <w:p w14:paraId="04E5E01F" w14:textId="302204E1" w:rsidR="00C66194" w:rsidRPr="004C5D73" w:rsidRDefault="00C66194" w:rsidP="00C66194">
            <w:pPr>
              <w:ind w:left="-35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D3AE2D" w14:textId="7CF46A86" w:rsidR="00C66194" w:rsidRPr="004C5D73" w:rsidRDefault="00D27987" w:rsidP="00C66194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41</w:t>
            </w:r>
            <w:r w:rsidR="00C66194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501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CDAE91" w14:textId="5D7CACEE" w:rsidR="00C66194" w:rsidRPr="004C5D73" w:rsidRDefault="00D27987" w:rsidP="00C66194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92</w:t>
            </w:r>
            <w:r w:rsidR="00C66194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356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AECFB0" w14:textId="35F1A508" w:rsidR="00C66194" w:rsidRPr="004C5D73" w:rsidRDefault="00C66194" w:rsidP="00C66194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6269B5" w14:textId="1254F2E2" w:rsidR="00C66194" w:rsidRPr="004C5D73" w:rsidRDefault="00C66194" w:rsidP="00C66194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7E0544" w14:textId="5FF68CCF" w:rsidR="00C66194" w:rsidRPr="004C5D73" w:rsidRDefault="00C66194" w:rsidP="00C66194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9CEA9A" w14:textId="1084D0B2" w:rsidR="00C66194" w:rsidRPr="004C5D73" w:rsidRDefault="00C66194" w:rsidP="00C66194">
            <w:pPr>
              <w:tabs>
                <w:tab w:val="decimal" w:pos="582"/>
              </w:tabs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E0FB2D" w14:textId="5246FAEE" w:rsidR="00C66194" w:rsidRPr="004C5D73" w:rsidRDefault="00C66194" w:rsidP="00C66194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10B01D" w14:textId="43AF45D5" w:rsidR="00C66194" w:rsidRPr="004C5D73" w:rsidRDefault="00D27987" w:rsidP="00C66194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133</w:t>
            </w:r>
            <w:r w:rsidR="00C66194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857</w:t>
            </w:r>
          </w:p>
        </w:tc>
        <w:tc>
          <w:tcPr>
            <w:tcW w:w="806" w:type="dxa"/>
            <w:vAlign w:val="bottom"/>
          </w:tcPr>
          <w:p w14:paraId="3C40F5F1" w14:textId="5995DA34" w:rsidR="00C66194" w:rsidRPr="004C5D73" w:rsidRDefault="00C66194" w:rsidP="00C66194">
            <w:pPr>
              <w:tabs>
                <w:tab w:val="decimal" w:pos="582"/>
              </w:tabs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2E25B0" w:rsidRPr="004C5D73" w14:paraId="7C6E04AA" w14:textId="77777777" w:rsidTr="002E25B0">
        <w:trPr>
          <w:cantSplit/>
          <w:trHeight w:val="20"/>
        </w:trPr>
        <w:tc>
          <w:tcPr>
            <w:tcW w:w="2275" w:type="dxa"/>
            <w:vAlign w:val="bottom"/>
          </w:tcPr>
          <w:p w14:paraId="18089ACA" w14:textId="77777777" w:rsidR="002E25B0" w:rsidRPr="004C5D73" w:rsidRDefault="002E25B0" w:rsidP="00FA3BC0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7254" w:type="dxa"/>
            <w:gridSpan w:val="9"/>
            <w:vAlign w:val="bottom"/>
          </w:tcPr>
          <w:p w14:paraId="1D27016A" w14:textId="77777777" w:rsidR="002E25B0" w:rsidRPr="004C5D73" w:rsidRDefault="002E25B0" w:rsidP="00FA3BC0">
            <w:pPr>
              <w:ind w:left="-121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2E25B0" w:rsidRPr="004C5D73" w14:paraId="47C59598" w14:textId="77777777" w:rsidTr="002E25B0">
        <w:trPr>
          <w:cantSplit/>
          <w:trHeight w:val="20"/>
        </w:trPr>
        <w:tc>
          <w:tcPr>
            <w:tcW w:w="2275" w:type="dxa"/>
            <w:vAlign w:val="bottom"/>
          </w:tcPr>
          <w:p w14:paraId="11DFB1BC" w14:textId="77777777" w:rsidR="002E25B0" w:rsidRPr="004C5D73" w:rsidRDefault="002E25B0" w:rsidP="00FA3BC0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7254" w:type="dxa"/>
            <w:gridSpan w:val="9"/>
            <w:vAlign w:val="bottom"/>
          </w:tcPr>
          <w:p w14:paraId="4DB22F18" w14:textId="77777777" w:rsidR="002E25B0" w:rsidRPr="004C5D73" w:rsidRDefault="002E25B0" w:rsidP="00FA3BC0">
            <w:pPr>
              <w:ind w:left="-121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1E5E88" w:rsidRPr="004C5D73" w14:paraId="721DAFB2" w14:textId="77777777" w:rsidTr="002E25B0">
        <w:trPr>
          <w:cantSplit/>
          <w:trHeight w:val="20"/>
        </w:trPr>
        <w:tc>
          <w:tcPr>
            <w:tcW w:w="2275" w:type="dxa"/>
            <w:vAlign w:val="bottom"/>
          </w:tcPr>
          <w:p w14:paraId="27D30EB6" w14:textId="77777777" w:rsidR="001E5E88" w:rsidRPr="004C5D73" w:rsidRDefault="001E5E88" w:rsidP="00FA3BC0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7254" w:type="dxa"/>
            <w:gridSpan w:val="9"/>
            <w:tcBorders>
              <w:bottom w:val="single" w:sz="4" w:space="0" w:color="auto"/>
            </w:tcBorders>
            <w:vAlign w:val="bottom"/>
          </w:tcPr>
          <w:p w14:paraId="66E81FED" w14:textId="77777777" w:rsidR="001E5E88" w:rsidRPr="004C5D73" w:rsidRDefault="001E5E88" w:rsidP="00FA3BC0">
            <w:pPr>
              <w:ind w:left="-121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B92719" w:rsidRPr="004C5D73" w14:paraId="0CE77A2B" w14:textId="77777777" w:rsidTr="00B92719">
        <w:trPr>
          <w:cantSplit/>
          <w:trHeight w:val="20"/>
        </w:trPr>
        <w:tc>
          <w:tcPr>
            <w:tcW w:w="2275" w:type="dxa"/>
            <w:vAlign w:val="bottom"/>
          </w:tcPr>
          <w:p w14:paraId="65B57E25" w14:textId="77777777" w:rsidR="00B92719" w:rsidRPr="004C5D73" w:rsidRDefault="00B92719" w:rsidP="00FA3BC0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7254" w:type="dxa"/>
            <w:gridSpan w:val="9"/>
            <w:tcBorders>
              <w:top w:val="single" w:sz="4" w:space="0" w:color="auto"/>
            </w:tcBorders>
            <w:vAlign w:val="bottom"/>
          </w:tcPr>
          <w:p w14:paraId="7EB550BE" w14:textId="7DE825BA" w:rsidR="00B92719" w:rsidRPr="004C5D73" w:rsidRDefault="00B92719" w:rsidP="00FA3BC0">
            <w:pPr>
              <w:ind w:left="-121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(</w:t>
            </w:r>
            <w:r w:rsidRPr="004C5D73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ปรับปรุงใหม่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1E5E88" w:rsidRPr="004C5D73" w14:paraId="2609782E" w14:textId="77777777" w:rsidTr="00B92719">
        <w:trPr>
          <w:cantSplit/>
          <w:trHeight w:val="20"/>
        </w:trPr>
        <w:tc>
          <w:tcPr>
            <w:tcW w:w="2275" w:type="dxa"/>
            <w:vAlign w:val="bottom"/>
          </w:tcPr>
          <w:p w14:paraId="77EA2F61" w14:textId="77777777" w:rsidR="001E5E88" w:rsidRPr="004C5D73" w:rsidRDefault="001E5E88" w:rsidP="00FA3BC0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7254" w:type="dxa"/>
            <w:gridSpan w:val="9"/>
            <w:tcBorders>
              <w:bottom w:val="single" w:sz="4" w:space="0" w:color="auto"/>
            </w:tcBorders>
            <w:vAlign w:val="bottom"/>
          </w:tcPr>
          <w:p w14:paraId="6E2895D8" w14:textId="1EE1D4FD" w:rsidR="001E5E88" w:rsidRPr="004C5D73" w:rsidRDefault="001E5E88" w:rsidP="00FA3BC0">
            <w:pPr>
              <w:ind w:left="-121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</w:tr>
      <w:tr w:rsidR="001E5E88" w:rsidRPr="004C5D73" w14:paraId="5B4F18BC" w14:textId="77777777" w:rsidTr="00FA3BC0">
        <w:trPr>
          <w:cantSplit/>
          <w:trHeight w:val="20"/>
        </w:trPr>
        <w:tc>
          <w:tcPr>
            <w:tcW w:w="2275" w:type="dxa"/>
            <w:vAlign w:val="bottom"/>
          </w:tcPr>
          <w:p w14:paraId="5454482A" w14:textId="77777777" w:rsidR="001E5E88" w:rsidRPr="004C5D73" w:rsidRDefault="001E5E88" w:rsidP="00FA3BC0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241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6149BA" w14:textId="77777777" w:rsidR="001E5E88" w:rsidRPr="004C5D73" w:rsidRDefault="001E5E88" w:rsidP="00FA3BC0">
            <w:pPr>
              <w:ind w:right="-72" w:hanging="4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241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562F92" w14:textId="77777777" w:rsidR="001E5E88" w:rsidRPr="004C5D73" w:rsidRDefault="001E5E88" w:rsidP="00FA3BC0">
            <w:pPr>
              <w:ind w:right="-72" w:hanging="4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อัตราดอกเบี้ยปรับขึ้นลงตาม</w:t>
            </w:r>
          </w:p>
          <w:p w14:paraId="586BED6C" w14:textId="77777777" w:rsidR="001E5E88" w:rsidRPr="004C5D73" w:rsidRDefault="001E5E88" w:rsidP="00FA3BC0">
            <w:pPr>
              <w:ind w:right="-72" w:hanging="4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ราคาตลาด</w:t>
            </w:r>
          </w:p>
        </w:tc>
        <w:tc>
          <w:tcPr>
            <w:tcW w:w="806" w:type="dxa"/>
            <w:tcBorders>
              <w:top w:val="single" w:sz="4" w:space="0" w:color="auto"/>
            </w:tcBorders>
            <w:vAlign w:val="bottom"/>
          </w:tcPr>
          <w:p w14:paraId="3F802BF7" w14:textId="77777777" w:rsidR="001E5E88" w:rsidRPr="004C5D73" w:rsidRDefault="001E5E88" w:rsidP="00FA3BC0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vAlign w:val="bottom"/>
          </w:tcPr>
          <w:p w14:paraId="33237381" w14:textId="77777777" w:rsidR="001E5E88" w:rsidRPr="004C5D73" w:rsidRDefault="001E5E88" w:rsidP="00FA3BC0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vAlign w:val="bottom"/>
          </w:tcPr>
          <w:p w14:paraId="7212EE5B" w14:textId="77777777" w:rsidR="001E5E88" w:rsidRPr="004C5D73" w:rsidRDefault="001E5E88" w:rsidP="00FA3BC0">
            <w:pPr>
              <w:ind w:left="-12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อัตรา</w:t>
            </w:r>
          </w:p>
        </w:tc>
      </w:tr>
      <w:tr w:rsidR="001E5E88" w:rsidRPr="004C5D73" w14:paraId="76F637F6" w14:textId="77777777" w:rsidTr="00FA3BC0">
        <w:trPr>
          <w:cantSplit/>
          <w:trHeight w:val="20"/>
        </w:trPr>
        <w:tc>
          <w:tcPr>
            <w:tcW w:w="2275" w:type="dxa"/>
            <w:vAlign w:val="bottom"/>
          </w:tcPr>
          <w:p w14:paraId="0474D1EC" w14:textId="77777777" w:rsidR="001E5E88" w:rsidRPr="004C5D73" w:rsidRDefault="001E5E88" w:rsidP="00FA3BC0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806" w:type="dxa"/>
            <w:vAlign w:val="bottom"/>
          </w:tcPr>
          <w:p w14:paraId="10A5F43F" w14:textId="77777777" w:rsidR="001E5E88" w:rsidRPr="004C5D73" w:rsidRDefault="001E5E88" w:rsidP="00FA3BC0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ภายใน</w:t>
            </w:r>
          </w:p>
        </w:tc>
        <w:tc>
          <w:tcPr>
            <w:tcW w:w="806" w:type="dxa"/>
            <w:vAlign w:val="bottom"/>
          </w:tcPr>
          <w:p w14:paraId="4997E07D" w14:textId="77777777" w:rsidR="001E5E88" w:rsidRPr="004C5D73" w:rsidRDefault="001E5E88" w:rsidP="00FA3BC0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806" w:type="dxa"/>
            <w:vAlign w:val="bottom"/>
          </w:tcPr>
          <w:p w14:paraId="628BFFD0" w14:textId="77777777" w:rsidR="001E5E88" w:rsidRPr="004C5D73" w:rsidRDefault="001E5E88" w:rsidP="00FA3BC0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806" w:type="dxa"/>
            <w:vAlign w:val="bottom"/>
          </w:tcPr>
          <w:p w14:paraId="2FE1B7B0" w14:textId="77777777" w:rsidR="001E5E88" w:rsidRPr="004C5D73" w:rsidRDefault="001E5E88" w:rsidP="00FA3BC0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ภายใน</w:t>
            </w:r>
          </w:p>
        </w:tc>
        <w:tc>
          <w:tcPr>
            <w:tcW w:w="806" w:type="dxa"/>
            <w:vAlign w:val="bottom"/>
          </w:tcPr>
          <w:p w14:paraId="0150AEB6" w14:textId="77777777" w:rsidR="001E5E88" w:rsidRPr="004C5D73" w:rsidRDefault="001E5E88" w:rsidP="00FA3BC0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806" w:type="dxa"/>
            <w:vAlign w:val="bottom"/>
          </w:tcPr>
          <w:p w14:paraId="0F4B3272" w14:textId="77777777" w:rsidR="001E5E88" w:rsidRPr="004C5D73" w:rsidRDefault="001E5E88" w:rsidP="00FA3BC0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806" w:type="dxa"/>
            <w:vAlign w:val="bottom"/>
          </w:tcPr>
          <w:p w14:paraId="52DAE6FA" w14:textId="77777777" w:rsidR="001E5E88" w:rsidRPr="004C5D73" w:rsidRDefault="001E5E88" w:rsidP="00FA3BC0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ไม่มีอัตรา</w:t>
            </w:r>
          </w:p>
        </w:tc>
        <w:tc>
          <w:tcPr>
            <w:tcW w:w="806" w:type="dxa"/>
            <w:vAlign w:val="bottom"/>
          </w:tcPr>
          <w:p w14:paraId="32DBE691" w14:textId="77777777" w:rsidR="001E5E88" w:rsidRPr="004C5D73" w:rsidRDefault="001E5E88" w:rsidP="00FA3BC0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vAlign w:val="bottom"/>
          </w:tcPr>
          <w:p w14:paraId="39290D76" w14:textId="77777777" w:rsidR="001E5E88" w:rsidRPr="004C5D73" w:rsidRDefault="001E5E88" w:rsidP="00FA3BC0">
            <w:pPr>
              <w:ind w:left="-12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ดอกเบี้ย</w:t>
            </w:r>
          </w:p>
        </w:tc>
      </w:tr>
      <w:tr w:rsidR="001E5E88" w:rsidRPr="004C5D73" w14:paraId="124AE7A7" w14:textId="77777777" w:rsidTr="00FA3BC0">
        <w:trPr>
          <w:cantSplit/>
          <w:trHeight w:val="20"/>
        </w:trPr>
        <w:tc>
          <w:tcPr>
            <w:tcW w:w="2275" w:type="dxa"/>
            <w:vAlign w:val="bottom"/>
          </w:tcPr>
          <w:p w14:paraId="5ECDDF3D" w14:textId="77777777" w:rsidR="001E5E88" w:rsidRPr="004C5D73" w:rsidRDefault="001E5E88" w:rsidP="00FA3BC0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1AF9FF34" w14:textId="0F5157FA" w:rsidR="001E5E88" w:rsidRPr="004C5D73" w:rsidRDefault="00D27987" w:rsidP="00FA3BC0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D2798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1E5E88" w:rsidRPr="004C5D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 ปี</w:t>
            </w:r>
          </w:p>
          <w:p w14:paraId="03C031C8" w14:textId="77777777" w:rsidR="001E5E88" w:rsidRPr="004C5D73" w:rsidRDefault="001E5E88" w:rsidP="00FA3BC0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7F42687F" w14:textId="4BBCCC90" w:rsidR="001E5E88" w:rsidRPr="004C5D73" w:rsidRDefault="00D27987" w:rsidP="00FA3BC0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D2798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1E5E88" w:rsidRPr="004C5D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 ปี ถึง </w:t>
            </w:r>
            <w:r w:rsidRPr="00D2798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5</w:t>
            </w:r>
            <w:r w:rsidR="001E5E88" w:rsidRPr="004C5D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 ปี</w:t>
            </w:r>
          </w:p>
          <w:p w14:paraId="31AFBBBC" w14:textId="77777777" w:rsidR="001E5E88" w:rsidRPr="004C5D73" w:rsidRDefault="001E5E88" w:rsidP="00FA3BC0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3DC1EED8" w14:textId="1FAFB821" w:rsidR="001E5E88" w:rsidRPr="004C5D73" w:rsidRDefault="00D27987" w:rsidP="00FA3BC0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D2798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5</w:t>
            </w:r>
            <w:r w:rsidR="001E5E88" w:rsidRPr="004C5D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 ปี</w:t>
            </w:r>
          </w:p>
          <w:p w14:paraId="53F49C40" w14:textId="77777777" w:rsidR="001E5E88" w:rsidRPr="004C5D73" w:rsidRDefault="001E5E88" w:rsidP="00FA3BC0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6A1B1D89" w14:textId="498499B2" w:rsidR="001E5E88" w:rsidRPr="004C5D73" w:rsidRDefault="00D27987" w:rsidP="00FA3BC0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D2798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1E5E88" w:rsidRPr="004C5D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 ปี</w:t>
            </w:r>
          </w:p>
          <w:p w14:paraId="2D490C41" w14:textId="77777777" w:rsidR="001E5E88" w:rsidRPr="004C5D73" w:rsidRDefault="001E5E88" w:rsidP="00FA3BC0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6667DA46" w14:textId="73F1A319" w:rsidR="001E5E88" w:rsidRPr="004C5D73" w:rsidRDefault="00D27987" w:rsidP="00FA3BC0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D2798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1E5E88" w:rsidRPr="004C5D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 ปี ถึง </w:t>
            </w:r>
            <w:r w:rsidRPr="00D2798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5</w:t>
            </w:r>
            <w:r w:rsidR="001E5E88" w:rsidRPr="004C5D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 ปี</w:t>
            </w:r>
          </w:p>
          <w:p w14:paraId="392DA644" w14:textId="77777777" w:rsidR="001E5E88" w:rsidRPr="004C5D73" w:rsidRDefault="001E5E88" w:rsidP="00FA3BC0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27505BB1" w14:textId="73DFAAFF" w:rsidR="001E5E88" w:rsidRPr="004C5D73" w:rsidRDefault="00D27987" w:rsidP="00FA3BC0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D2798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5</w:t>
            </w:r>
            <w:r w:rsidR="001E5E88" w:rsidRPr="004C5D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 ปี</w:t>
            </w:r>
          </w:p>
          <w:p w14:paraId="50DA58BC" w14:textId="77777777" w:rsidR="001E5E88" w:rsidRPr="004C5D73" w:rsidRDefault="001E5E88" w:rsidP="00FA3BC0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638B106B" w14:textId="77777777" w:rsidR="001E5E88" w:rsidRPr="004C5D73" w:rsidRDefault="001E5E88" w:rsidP="00FA3BC0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ดอกเบี้ย</w:t>
            </w:r>
          </w:p>
          <w:p w14:paraId="6901B6D4" w14:textId="77777777" w:rsidR="001E5E88" w:rsidRPr="004C5D73" w:rsidRDefault="001E5E88" w:rsidP="00FA3BC0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01CFDAAE" w14:textId="77777777" w:rsidR="001E5E88" w:rsidRPr="004C5D73" w:rsidRDefault="001E5E88" w:rsidP="00FA3BC0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รวม</w:t>
            </w:r>
          </w:p>
          <w:p w14:paraId="1E04FBC3" w14:textId="77777777" w:rsidR="001E5E88" w:rsidRPr="004C5D73" w:rsidRDefault="001E5E88" w:rsidP="00FA3BC0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403B244F" w14:textId="77777777" w:rsidR="001E5E88" w:rsidRPr="004C5D73" w:rsidRDefault="001E5E88" w:rsidP="00FA3BC0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ร้อยละ</w:t>
            </w:r>
          </w:p>
          <w:p w14:paraId="37ECCB95" w14:textId="77777777" w:rsidR="001E5E88" w:rsidRPr="004C5D73" w:rsidRDefault="001E5E88" w:rsidP="00FA3BC0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ต่อปี</w:t>
            </w:r>
          </w:p>
        </w:tc>
      </w:tr>
      <w:tr w:rsidR="001E5E88" w:rsidRPr="004C5D73" w14:paraId="5B5EFDDF" w14:textId="77777777" w:rsidTr="00FA3BC0">
        <w:trPr>
          <w:cantSplit/>
          <w:trHeight w:val="20"/>
        </w:trPr>
        <w:tc>
          <w:tcPr>
            <w:tcW w:w="2275" w:type="dxa"/>
            <w:vAlign w:val="bottom"/>
          </w:tcPr>
          <w:p w14:paraId="5EA5A0F2" w14:textId="77777777" w:rsidR="001E5E88" w:rsidRPr="004C5D73" w:rsidRDefault="001E5E88" w:rsidP="00FA3BC0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vAlign w:val="bottom"/>
          </w:tcPr>
          <w:p w14:paraId="131C555C" w14:textId="77777777" w:rsidR="001E5E88" w:rsidRPr="004C5D73" w:rsidRDefault="001E5E88" w:rsidP="00FA3BC0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vAlign w:val="bottom"/>
          </w:tcPr>
          <w:p w14:paraId="41035E0C" w14:textId="77777777" w:rsidR="001E5E88" w:rsidRPr="004C5D73" w:rsidRDefault="001E5E88" w:rsidP="00FA3BC0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vAlign w:val="bottom"/>
          </w:tcPr>
          <w:p w14:paraId="393BD1F8" w14:textId="77777777" w:rsidR="001E5E88" w:rsidRPr="004C5D73" w:rsidRDefault="001E5E88" w:rsidP="00FA3BC0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vAlign w:val="bottom"/>
          </w:tcPr>
          <w:p w14:paraId="46F2E83E" w14:textId="77777777" w:rsidR="001E5E88" w:rsidRPr="004C5D73" w:rsidRDefault="001E5E88" w:rsidP="00FA3BC0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vAlign w:val="bottom"/>
          </w:tcPr>
          <w:p w14:paraId="6FC4617F" w14:textId="77777777" w:rsidR="001E5E88" w:rsidRPr="004C5D73" w:rsidRDefault="001E5E88" w:rsidP="00FA3BC0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vAlign w:val="bottom"/>
          </w:tcPr>
          <w:p w14:paraId="5BDD3035" w14:textId="77777777" w:rsidR="001E5E88" w:rsidRPr="004C5D73" w:rsidRDefault="001E5E88" w:rsidP="00FA3BC0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vAlign w:val="bottom"/>
          </w:tcPr>
          <w:p w14:paraId="4F8F50D2" w14:textId="77777777" w:rsidR="001E5E88" w:rsidRPr="004C5D73" w:rsidRDefault="001E5E88" w:rsidP="00FA3BC0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vAlign w:val="bottom"/>
          </w:tcPr>
          <w:p w14:paraId="481C73E3" w14:textId="77777777" w:rsidR="001E5E88" w:rsidRPr="004C5D73" w:rsidRDefault="001E5E88" w:rsidP="00FA3BC0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vAlign w:val="bottom"/>
          </w:tcPr>
          <w:p w14:paraId="06969F04" w14:textId="77777777" w:rsidR="001E5E88" w:rsidRPr="004C5D73" w:rsidRDefault="001E5E88" w:rsidP="00FA3BC0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</w:tr>
      <w:tr w:rsidR="001E5E88" w:rsidRPr="004C5D73" w14:paraId="282A5006" w14:textId="77777777" w:rsidTr="00FA3BC0">
        <w:trPr>
          <w:cantSplit/>
          <w:trHeight w:val="20"/>
        </w:trPr>
        <w:tc>
          <w:tcPr>
            <w:tcW w:w="2275" w:type="dxa"/>
            <w:vAlign w:val="bottom"/>
          </w:tcPr>
          <w:p w14:paraId="663E2E4C" w14:textId="77777777" w:rsidR="001E5E88" w:rsidRPr="004C5D73" w:rsidRDefault="001E5E88" w:rsidP="00FA3BC0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806" w:type="dxa"/>
            <w:vAlign w:val="bottom"/>
          </w:tcPr>
          <w:p w14:paraId="7A831517" w14:textId="77777777" w:rsidR="001E5E88" w:rsidRPr="004C5D73" w:rsidRDefault="001E5E88" w:rsidP="00FA3BC0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06" w:type="dxa"/>
            <w:vAlign w:val="bottom"/>
          </w:tcPr>
          <w:p w14:paraId="11CCFA63" w14:textId="77777777" w:rsidR="001E5E88" w:rsidRPr="004C5D73" w:rsidRDefault="001E5E88" w:rsidP="00FA3BC0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06" w:type="dxa"/>
            <w:vAlign w:val="bottom"/>
          </w:tcPr>
          <w:p w14:paraId="7FAE5225" w14:textId="77777777" w:rsidR="001E5E88" w:rsidRPr="004C5D73" w:rsidRDefault="001E5E88" w:rsidP="00FA3BC0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06" w:type="dxa"/>
            <w:vAlign w:val="bottom"/>
          </w:tcPr>
          <w:p w14:paraId="5D925FC2" w14:textId="77777777" w:rsidR="001E5E88" w:rsidRPr="004C5D73" w:rsidRDefault="001E5E88" w:rsidP="00FA3BC0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06" w:type="dxa"/>
            <w:vAlign w:val="bottom"/>
          </w:tcPr>
          <w:p w14:paraId="53707B4E" w14:textId="77777777" w:rsidR="001E5E88" w:rsidRPr="004C5D73" w:rsidRDefault="001E5E88" w:rsidP="00FA3BC0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06" w:type="dxa"/>
            <w:vAlign w:val="bottom"/>
          </w:tcPr>
          <w:p w14:paraId="1D373368" w14:textId="77777777" w:rsidR="001E5E88" w:rsidRPr="004C5D73" w:rsidRDefault="001E5E88" w:rsidP="00FA3BC0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06" w:type="dxa"/>
            <w:vAlign w:val="bottom"/>
          </w:tcPr>
          <w:p w14:paraId="69BBEEFA" w14:textId="77777777" w:rsidR="001E5E88" w:rsidRPr="004C5D73" w:rsidRDefault="001E5E88" w:rsidP="00FA3BC0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06" w:type="dxa"/>
            <w:vAlign w:val="bottom"/>
          </w:tcPr>
          <w:p w14:paraId="69CBD09F" w14:textId="77777777" w:rsidR="001E5E88" w:rsidRPr="004C5D73" w:rsidRDefault="001E5E88" w:rsidP="00FA3BC0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06" w:type="dxa"/>
            <w:vAlign w:val="bottom"/>
          </w:tcPr>
          <w:p w14:paraId="4B0F61DE" w14:textId="77777777" w:rsidR="001E5E88" w:rsidRPr="004C5D73" w:rsidRDefault="001E5E88" w:rsidP="00FA3BC0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1E5E88" w:rsidRPr="004C5D73" w14:paraId="54DC9313" w14:textId="77777777" w:rsidTr="00FA3BC0">
        <w:trPr>
          <w:cantSplit/>
          <w:trHeight w:val="20"/>
        </w:trPr>
        <w:tc>
          <w:tcPr>
            <w:tcW w:w="2275" w:type="dxa"/>
            <w:vAlign w:val="bottom"/>
          </w:tcPr>
          <w:p w14:paraId="7A4CCFDE" w14:textId="77777777" w:rsidR="001E5E88" w:rsidRPr="004C5D73" w:rsidRDefault="001E5E88" w:rsidP="00FA3BC0">
            <w:pPr>
              <w:jc w:val="thaiDistribute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806" w:type="dxa"/>
            <w:vAlign w:val="bottom"/>
          </w:tcPr>
          <w:p w14:paraId="6FCF61BF" w14:textId="263607BB" w:rsidR="001E5E88" w:rsidRPr="004C5D73" w:rsidRDefault="00D27987" w:rsidP="00FA3BC0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0F3A6F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016</w:t>
            </w:r>
            <w:r w:rsidR="000F3A6F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538</w:t>
            </w:r>
          </w:p>
        </w:tc>
        <w:tc>
          <w:tcPr>
            <w:tcW w:w="806" w:type="dxa"/>
            <w:vAlign w:val="bottom"/>
          </w:tcPr>
          <w:p w14:paraId="01E5BE06" w14:textId="77777777" w:rsidR="001E5E88" w:rsidRPr="004C5D73" w:rsidRDefault="001E5E88" w:rsidP="00FA3BC0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06" w:type="dxa"/>
            <w:vAlign w:val="bottom"/>
          </w:tcPr>
          <w:p w14:paraId="65B7935D" w14:textId="77777777" w:rsidR="001E5E88" w:rsidRPr="004C5D73" w:rsidRDefault="001E5E88" w:rsidP="00FA3BC0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06" w:type="dxa"/>
            <w:vAlign w:val="bottom"/>
          </w:tcPr>
          <w:p w14:paraId="4E9D56EA" w14:textId="2574EDF5" w:rsidR="001E5E88" w:rsidRPr="004C5D73" w:rsidRDefault="00D27987" w:rsidP="00FA3BC0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877</w:t>
            </w:r>
            <w:r w:rsidR="001E5E88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770</w:t>
            </w:r>
          </w:p>
        </w:tc>
        <w:tc>
          <w:tcPr>
            <w:tcW w:w="806" w:type="dxa"/>
            <w:vAlign w:val="bottom"/>
          </w:tcPr>
          <w:p w14:paraId="051C30B8" w14:textId="77777777" w:rsidR="001E5E88" w:rsidRPr="004C5D73" w:rsidRDefault="001E5E88" w:rsidP="00FA3BC0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06" w:type="dxa"/>
            <w:vAlign w:val="bottom"/>
          </w:tcPr>
          <w:p w14:paraId="2585B0ED" w14:textId="77777777" w:rsidR="001E5E88" w:rsidRPr="004C5D73" w:rsidRDefault="001E5E88" w:rsidP="00FA3BC0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06" w:type="dxa"/>
            <w:vAlign w:val="bottom"/>
          </w:tcPr>
          <w:p w14:paraId="14E142C6" w14:textId="65D451F6" w:rsidR="001E5E88" w:rsidRPr="004C5D73" w:rsidRDefault="00D27987" w:rsidP="00FA3BC0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256</w:t>
            </w:r>
            <w:r w:rsidR="001E5E88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348</w:t>
            </w:r>
          </w:p>
        </w:tc>
        <w:tc>
          <w:tcPr>
            <w:tcW w:w="806" w:type="dxa"/>
            <w:vAlign w:val="bottom"/>
          </w:tcPr>
          <w:p w14:paraId="20CB7522" w14:textId="13694E02" w:rsidR="001E5E88" w:rsidRPr="004C5D73" w:rsidRDefault="00D27987" w:rsidP="00FA3BC0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8E173F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150</w:t>
            </w:r>
            <w:r w:rsidR="008E173F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656</w:t>
            </w:r>
          </w:p>
        </w:tc>
        <w:tc>
          <w:tcPr>
            <w:tcW w:w="806" w:type="dxa"/>
            <w:vAlign w:val="bottom"/>
          </w:tcPr>
          <w:p w14:paraId="38594C9A" w14:textId="10407EB0" w:rsidR="001E5E88" w:rsidRPr="004C5D73" w:rsidRDefault="00D27987" w:rsidP="00FA3BC0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</w:t>
            </w:r>
            <w:r w:rsidR="001E5E88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.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00</w:t>
            </w:r>
            <w:r w:rsidR="00DC5978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- 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</w:t>
            </w:r>
            <w:r w:rsidR="001E5E88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.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50</w:t>
            </w:r>
          </w:p>
        </w:tc>
      </w:tr>
      <w:tr w:rsidR="00410D31" w:rsidRPr="004C5D73" w14:paraId="38123B8F" w14:textId="77777777" w:rsidTr="00FA3BC0">
        <w:trPr>
          <w:cantSplit/>
          <w:trHeight w:val="20"/>
        </w:trPr>
        <w:tc>
          <w:tcPr>
            <w:tcW w:w="2275" w:type="dxa"/>
            <w:vAlign w:val="center"/>
          </w:tcPr>
          <w:p w14:paraId="2D0325A8" w14:textId="440190C8" w:rsidR="00410D31" w:rsidRPr="004C5D73" w:rsidRDefault="00410D31" w:rsidP="00FA3BC0">
            <w:pPr>
              <w:jc w:val="thaiDistribute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806" w:type="dxa"/>
            <w:vAlign w:val="bottom"/>
          </w:tcPr>
          <w:p w14:paraId="6CC86B21" w14:textId="77777777" w:rsidR="00410D31" w:rsidRPr="004C5D73" w:rsidRDefault="00410D31" w:rsidP="00FA3BC0">
            <w:pPr>
              <w:ind w:right="-72" w:hanging="42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806" w:type="dxa"/>
            <w:vAlign w:val="bottom"/>
          </w:tcPr>
          <w:p w14:paraId="5FC2CDAB" w14:textId="77777777" w:rsidR="00410D31" w:rsidRPr="004C5D73" w:rsidRDefault="00410D31" w:rsidP="00FA3BC0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806" w:type="dxa"/>
            <w:vAlign w:val="bottom"/>
          </w:tcPr>
          <w:p w14:paraId="4F58FC8D" w14:textId="77777777" w:rsidR="00410D31" w:rsidRPr="004C5D73" w:rsidRDefault="00410D31" w:rsidP="00FA3BC0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806" w:type="dxa"/>
            <w:vAlign w:val="bottom"/>
          </w:tcPr>
          <w:p w14:paraId="23DD887D" w14:textId="77777777" w:rsidR="00410D31" w:rsidRPr="004C5D73" w:rsidRDefault="00410D31" w:rsidP="00FA3BC0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806" w:type="dxa"/>
            <w:vAlign w:val="bottom"/>
          </w:tcPr>
          <w:p w14:paraId="04C9E008" w14:textId="77777777" w:rsidR="00410D31" w:rsidRPr="004C5D73" w:rsidRDefault="00410D31" w:rsidP="00FA3BC0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806" w:type="dxa"/>
            <w:vAlign w:val="bottom"/>
          </w:tcPr>
          <w:p w14:paraId="4FA4445C" w14:textId="77777777" w:rsidR="00410D31" w:rsidRPr="004C5D73" w:rsidRDefault="00410D31" w:rsidP="00FA3BC0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806" w:type="dxa"/>
            <w:vAlign w:val="bottom"/>
          </w:tcPr>
          <w:p w14:paraId="6BDF52C3" w14:textId="77777777" w:rsidR="00410D31" w:rsidRPr="004C5D73" w:rsidRDefault="00410D31" w:rsidP="00FA3BC0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806" w:type="dxa"/>
            <w:vAlign w:val="bottom"/>
          </w:tcPr>
          <w:p w14:paraId="7176FEC5" w14:textId="77777777" w:rsidR="00410D31" w:rsidRPr="004C5D73" w:rsidRDefault="00410D31" w:rsidP="00FA3BC0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806" w:type="dxa"/>
            <w:vAlign w:val="bottom"/>
          </w:tcPr>
          <w:p w14:paraId="7D18B630" w14:textId="77777777" w:rsidR="00410D31" w:rsidRPr="004C5D73" w:rsidRDefault="00410D31" w:rsidP="00FA3BC0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</w:tr>
      <w:tr w:rsidR="001E5E88" w:rsidRPr="004C5D73" w14:paraId="40BCBCF0" w14:textId="77777777" w:rsidTr="00FA3BC0">
        <w:trPr>
          <w:cantSplit/>
          <w:trHeight w:val="20"/>
        </w:trPr>
        <w:tc>
          <w:tcPr>
            <w:tcW w:w="2275" w:type="dxa"/>
            <w:vAlign w:val="bottom"/>
          </w:tcPr>
          <w:p w14:paraId="2E83BAFC" w14:textId="77777777" w:rsidR="001E5E88" w:rsidRPr="004C5D73" w:rsidRDefault="001E5E88" w:rsidP="00FA3BC0">
            <w:pPr>
              <w:jc w:val="thaiDistribute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  หลักทรัพย์รัฐบาลและรัฐวิสาหกิจ </w:t>
            </w:r>
          </w:p>
        </w:tc>
        <w:tc>
          <w:tcPr>
            <w:tcW w:w="806" w:type="dxa"/>
            <w:vAlign w:val="bottom"/>
          </w:tcPr>
          <w:p w14:paraId="0EA92DD1" w14:textId="757CF826" w:rsidR="001E5E88" w:rsidRPr="004C5D73" w:rsidRDefault="00D27987" w:rsidP="00FA3BC0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E62866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960</w:t>
            </w:r>
            <w:r w:rsidR="00E62866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341</w:t>
            </w:r>
          </w:p>
        </w:tc>
        <w:tc>
          <w:tcPr>
            <w:tcW w:w="806" w:type="dxa"/>
            <w:vAlign w:val="bottom"/>
          </w:tcPr>
          <w:p w14:paraId="0B4F5D5B" w14:textId="032D3022" w:rsidR="001E5E88" w:rsidRPr="004C5D73" w:rsidRDefault="00D27987" w:rsidP="00FA3BC0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E62866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478</w:t>
            </w:r>
            <w:r w:rsidR="00E62866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646</w:t>
            </w:r>
          </w:p>
        </w:tc>
        <w:tc>
          <w:tcPr>
            <w:tcW w:w="806" w:type="dxa"/>
            <w:vAlign w:val="bottom"/>
          </w:tcPr>
          <w:p w14:paraId="7EBD28E6" w14:textId="3E515578" w:rsidR="001E5E88" w:rsidRPr="004C5D73" w:rsidRDefault="00D27987" w:rsidP="00FA3BC0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158</w:t>
            </w:r>
            <w:r w:rsidR="001E5E88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154</w:t>
            </w:r>
          </w:p>
        </w:tc>
        <w:tc>
          <w:tcPr>
            <w:tcW w:w="806" w:type="dxa"/>
            <w:vAlign w:val="bottom"/>
          </w:tcPr>
          <w:p w14:paraId="39D6EC47" w14:textId="77777777" w:rsidR="001E5E88" w:rsidRPr="004C5D73" w:rsidRDefault="001E5E88" w:rsidP="00FA3BC0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06" w:type="dxa"/>
            <w:vAlign w:val="bottom"/>
          </w:tcPr>
          <w:p w14:paraId="053328DA" w14:textId="77777777" w:rsidR="001E5E88" w:rsidRPr="004C5D73" w:rsidRDefault="001E5E88" w:rsidP="00FA3BC0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06" w:type="dxa"/>
            <w:vAlign w:val="bottom"/>
          </w:tcPr>
          <w:p w14:paraId="16B2EA7F" w14:textId="77777777" w:rsidR="001E5E88" w:rsidRPr="004C5D73" w:rsidRDefault="001E5E88" w:rsidP="00FA3BC0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06" w:type="dxa"/>
            <w:vAlign w:val="bottom"/>
          </w:tcPr>
          <w:p w14:paraId="68DABF8F" w14:textId="77777777" w:rsidR="001E5E88" w:rsidRPr="004C5D73" w:rsidRDefault="001E5E88" w:rsidP="00FA3BC0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06" w:type="dxa"/>
            <w:vAlign w:val="bottom"/>
          </w:tcPr>
          <w:p w14:paraId="2AF3BE59" w14:textId="41FBDA94" w:rsidR="001E5E88" w:rsidRPr="004C5D73" w:rsidRDefault="00D27987" w:rsidP="00FA3BC0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FB5B93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597</w:t>
            </w:r>
            <w:r w:rsidR="00FB5B93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141</w:t>
            </w:r>
          </w:p>
        </w:tc>
        <w:tc>
          <w:tcPr>
            <w:tcW w:w="806" w:type="dxa"/>
            <w:vAlign w:val="bottom"/>
          </w:tcPr>
          <w:p w14:paraId="63DA174C" w14:textId="6BCB262B" w:rsidR="001E5E88" w:rsidRPr="004C5D73" w:rsidRDefault="00D27987" w:rsidP="00FA3BC0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</w:t>
            </w:r>
            <w:r w:rsidR="001E5E88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.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00</w:t>
            </w:r>
            <w:r w:rsidR="00DC5978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- 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1E5E88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.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85</w:t>
            </w:r>
          </w:p>
        </w:tc>
      </w:tr>
      <w:tr w:rsidR="001E5E88" w:rsidRPr="004C5D73" w14:paraId="0BFBA67C" w14:textId="77777777" w:rsidTr="00FA3BC0">
        <w:trPr>
          <w:cantSplit/>
          <w:trHeight w:val="20"/>
        </w:trPr>
        <w:tc>
          <w:tcPr>
            <w:tcW w:w="2275" w:type="dxa"/>
            <w:vAlign w:val="bottom"/>
          </w:tcPr>
          <w:p w14:paraId="23A92678" w14:textId="77777777" w:rsidR="001E5E88" w:rsidRPr="004C5D73" w:rsidRDefault="001E5E88" w:rsidP="00FA3BC0">
            <w:pPr>
              <w:jc w:val="thaiDistribute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  ตราสารหนี้ภาคเอกชน</w:t>
            </w:r>
          </w:p>
        </w:tc>
        <w:tc>
          <w:tcPr>
            <w:tcW w:w="806" w:type="dxa"/>
            <w:vAlign w:val="bottom"/>
          </w:tcPr>
          <w:p w14:paraId="2B3596EC" w14:textId="0F7AD6C4" w:rsidR="001E5E88" w:rsidRPr="004C5D73" w:rsidRDefault="00D27987" w:rsidP="00FA3BC0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936</w:t>
            </w:r>
            <w:r w:rsidR="00E62866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138</w:t>
            </w:r>
          </w:p>
        </w:tc>
        <w:tc>
          <w:tcPr>
            <w:tcW w:w="806" w:type="dxa"/>
            <w:vAlign w:val="bottom"/>
          </w:tcPr>
          <w:p w14:paraId="41EBA098" w14:textId="3C711384" w:rsidR="001E5E88" w:rsidRPr="004C5D73" w:rsidRDefault="00D27987" w:rsidP="00FA3BC0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963</w:t>
            </w:r>
            <w:r w:rsidR="00E62866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032</w:t>
            </w:r>
          </w:p>
        </w:tc>
        <w:tc>
          <w:tcPr>
            <w:tcW w:w="806" w:type="dxa"/>
            <w:vAlign w:val="bottom"/>
          </w:tcPr>
          <w:p w14:paraId="077CBE4A" w14:textId="77777777" w:rsidR="001E5E88" w:rsidRPr="004C5D73" w:rsidRDefault="001E5E88" w:rsidP="00FA3BC0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06" w:type="dxa"/>
            <w:vAlign w:val="bottom"/>
          </w:tcPr>
          <w:p w14:paraId="579CD2E8" w14:textId="77777777" w:rsidR="001E5E88" w:rsidRPr="004C5D73" w:rsidRDefault="001E5E88" w:rsidP="00FA3BC0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06" w:type="dxa"/>
            <w:vAlign w:val="bottom"/>
          </w:tcPr>
          <w:p w14:paraId="3653E6B3" w14:textId="77777777" w:rsidR="001E5E88" w:rsidRPr="004C5D73" w:rsidRDefault="001E5E88" w:rsidP="00FA3BC0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06" w:type="dxa"/>
            <w:vAlign w:val="bottom"/>
          </w:tcPr>
          <w:p w14:paraId="4BC62164" w14:textId="77777777" w:rsidR="001E5E88" w:rsidRPr="004C5D73" w:rsidRDefault="001E5E88" w:rsidP="00FA3BC0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06" w:type="dxa"/>
            <w:vAlign w:val="bottom"/>
          </w:tcPr>
          <w:p w14:paraId="0AFBD44B" w14:textId="3C5959F5" w:rsidR="001E5E88" w:rsidRPr="004C5D73" w:rsidRDefault="00D27987" w:rsidP="00FA3BC0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20</w:t>
            </w:r>
            <w:r w:rsidR="001E5E88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250</w:t>
            </w:r>
          </w:p>
        </w:tc>
        <w:tc>
          <w:tcPr>
            <w:tcW w:w="806" w:type="dxa"/>
            <w:vAlign w:val="bottom"/>
          </w:tcPr>
          <w:p w14:paraId="7A0C085A" w14:textId="3F395C07" w:rsidR="001E5E88" w:rsidRPr="004C5D73" w:rsidRDefault="00D27987" w:rsidP="00FA3BC0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FB5B93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919</w:t>
            </w:r>
            <w:r w:rsidR="00FB5B93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420</w:t>
            </w:r>
          </w:p>
        </w:tc>
        <w:tc>
          <w:tcPr>
            <w:tcW w:w="806" w:type="dxa"/>
            <w:vAlign w:val="bottom"/>
          </w:tcPr>
          <w:p w14:paraId="3AA94CFF" w14:textId="4928329C" w:rsidR="001E5E88" w:rsidRPr="004C5D73" w:rsidRDefault="00D27987" w:rsidP="00FA3BC0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1E5E88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.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31</w:t>
            </w:r>
            <w:r w:rsidR="00DC5978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- 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="001E5E88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.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34</w:t>
            </w:r>
          </w:p>
        </w:tc>
      </w:tr>
      <w:tr w:rsidR="001E5E88" w:rsidRPr="004C5D73" w14:paraId="545CCF56" w14:textId="77777777" w:rsidTr="00FA3BC0">
        <w:trPr>
          <w:cantSplit/>
          <w:trHeight w:val="20"/>
        </w:trPr>
        <w:tc>
          <w:tcPr>
            <w:tcW w:w="2275" w:type="dxa"/>
            <w:vAlign w:val="bottom"/>
          </w:tcPr>
          <w:p w14:paraId="502EA056" w14:textId="77777777" w:rsidR="001E5E88" w:rsidRPr="004C5D73" w:rsidRDefault="001E5E88" w:rsidP="00FA3BC0">
            <w:pPr>
              <w:jc w:val="thaiDistribute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  เงินฝากสถาบันการเงิน</w:t>
            </w:r>
          </w:p>
          <w:p w14:paraId="27C9F369" w14:textId="77777777" w:rsidR="001E5E88" w:rsidRPr="004C5D73" w:rsidRDefault="001E5E88" w:rsidP="00FA3BC0">
            <w:pPr>
              <w:jc w:val="thaiDistribute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     ที่มีระยะเวลาครบกำหนด</w:t>
            </w:r>
          </w:p>
          <w:p w14:paraId="098BD9C4" w14:textId="5CB7FAD5" w:rsidR="001E5E88" w:rsidRPr="004C5D73" w:rsidRDefault="001E5E88" w:rsidP="00FA3BC0">
            <w:pPr>
              <w:jc w:val="thaiDistribute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     เกินกว่า </w:t>
            </w:r>
            <w:r w:rsidR="00D27987" w:rsidRPr="00D27987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3</w:t>
            </w:r>
            <w:r w:rsidRPr="004C5D7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552DE6C7" w14:textId="45369FBF" w:rsidR="001E5E88" w:rsidRPr="004C5D73" w:rsidRDefault="00D27987" w:rsidP="00FA3BC0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164</w:t>
            </w:r>
            <w:r w:rsidR="001E5E88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531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5CFB516F" w14:textId="77777777" w:rsidR="001E5E88" w:rsidRPr="004C5D73" w:rsidRDefault="001E5E88" w:rsidP="00FA3BC0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306FF3CE" w14:textId="77777777" w:rsidR="001E5E88" w:rsidRPr="004C5D73" w:rsidRDefault="001E5E88" w:rsidP="00FA3BC0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51E8EF91" w14:textId="77777777" w:rsidR="001E5E88" w:rsidRPr="004C5D73" w:rsidRDefault="001E5E88" w:rsidP="00FA3BC0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703B5D52" w14:textId="77777777" w:rsidR="001E5E88" w:rsidRPr="004C5D73" w:rsidRDefault="001E5E88" w:rsidP="00FA3BC0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30781637" w14:textId="77777777" w:rsidR="001E5E88" w:rsidRPr="004C5D73" w:rsidRDefault="001E5E88" w:rsidP="00FA3BC0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09F9068A" w14:textId="77777777" w:rsidR="001E5E88" w:rsidRPr="004C5D73" w:rsidRDefault="001E5E88" w:rsidP="00FA3BC0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317C8558" w14:textId="70170F92" w:rsidR="001E5E88" w:rsidRPr="004C5D73" w:rsidRDefault="00D27987" w:rsidP="00FA3BC0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164</w:t>
            </w:r>
            <w:r w:rsidR="001E5E88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531</w:t>
            </w:r>
          </w:p>
        </w:tc>
        <w:tc>
          <w:tcPr>
            <w:tcW w:w="806" w:type="dxa"/>
            <w:vAlign w:val="bottom"/>
          </w:tcPr>
          <w:p w14:paraId="11145711" w14:textId="249A6902" w:rsidR="001E5E88" w:rsidRPr="004C5D73" w:rsidRDefault="00D27987" w:rsidP="00FA3BC0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1E5E88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.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35</w:t>
            </w:r>
          </w:p>
        </w:tc>
      </w:tr>
      <w:tr w:rsidR="001E5E88" w:rsidRPr="004C5D73" w14:paraId="64942FDF" w14:textId="77777777" w:rsidTr="00FA3BC0">
        <w:trPr>
          <w:cantSplit/>
          <w:trHeight w:val="20"/>
        </w:trPr>
        <w:tc>
          <w:tcPr>
            <w:tcW w:w="2275" w:type="dxa"/>
            <w:vAlign w:val="bottom"/>
          </w:tcPr>
          <w:p w14:paraId="078AFDDF" w14:textId="6CCAC0F1" w:rsidR="001E5E88" w:rsidRPr="004C5D73" w:rsidRDefault="00382854" w:rsidP="00FA3BC0">
            <w:pPr>
              <w:jc w:val="thaiDistribute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3A0F80" w14:textId="0210E221" w:rsidR="001E5E88" w:rsidRPr="004C5D73" w:rsidRDefault="00D27987" w:rsidP="00FA3BC0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  <w:r w:rsidR="001E5E88" w:rsidRPr="004C5D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077</w:t>
            </w:r>
            <w:r w:rsidR="001E5E88" w:rsidRPr="004C5D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548</w:t>
            </w:r>
            <w:r w:rsidR="001E5E88" w:rsidRPr="004C5D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71AA3F" w14:textId="40132D15" w:rsidR="001E5E88" w:rsidRPr="004C5D73" w:rsidRDefault="00D27987" w:rsidP="00FA3BC0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1E5E88" w:rsidRPr="004C5D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441</w:t>
            </w:r>
            <w:r w:rsidR="001E5E88" w:rsidRPr="004C5D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678</w:t>
            </w:r>
            <w:r w:rsidR="001E5E88" w:rsidRPr="004C5D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9CF965" w14:textId="58F33211" w:rsidR="001E5E88" w:rsidRPr="004C5D73" w:rsidRDefault="00D27987" w:rsidP="00FA3BC0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158</w:t>
            </w:r>
            <w:r w:rsidR="001E5E88" w:rsidRPr="004C5D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154</w:t>
            </w:r>
            <w:r w:rsidR="001E5E88" w:rsidRPr="004C5D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186E9B" w14:textId="6D3AB1DE" w:rsidR="001E5E88" w:rsidRPr="004C5D73" w:rsidRDefault="00D27987" w:rsidP="00FA3BC0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877</w:t>
            </w:r>
            <w:r w:rsidR="001E5E88" w:rsidRPr="004C5D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770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58251F" w14:textId="77777777" w:rsidR="001E5E88" w:rsidRPr="004C5D73" w:rsidRDefault="001E5E88" w:rsidP="00FA3BC0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94F6FF" w14:textId="77777777" w:rsidR="001E5E88" w:rsidRPr="004C5D73" w:rsidRDefault="001E5E88" w:rsidP="00FA3BC0">
            <w:pPr>
              <w:tabs>
                <w:tab w:val="decimal" w:pos="582"/>
              </w:tabs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D45B38" w14:textId="200AADBC" w:rsidR="001E5E88" w:rsidRPr="004C5D73" w:rsidRDefault="00D27987" w:rsidP="00FA3BC0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276</w:t>
            </w:r>
            <w:r w:rsidR="001E5E88" w:rsidRPr="004C5D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598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BC513B" w14:textId="5481EC8F" w:rsidR="001E5E88" w:rsidRPr="004C5D73" w:rsidRDefault="00D27987" w:rsidP="00FA3BC0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1E5E88" w:rsidRPr="004C5D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831</w:t>
            </w:r>
            <w:r w:rsidR="001E5E88" w:rsidRPr="004C5D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748</w:t>
            </w:r>
            <w:r w:rsidR="001E5E88" w:rsidRPr="004C5D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06" w:type="dxa"/>
            <w:vAlign w:val="bottom"/>
          </w:tcPr>
          <w:p w14:paraId="2D850EC4" w14:textId="77777777" w:rsidR="001E5E88" w:rsidRPr="004C5D73" w:rsidRDefault="001E5E88" w:rsidP="00FA3BC0">
            <w:pPr>
              <w:tabs>
                <w:tab w:val="decimal" w:pos="582"/>
              </w:tabs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382854" w:rsidRPr="004C5D73" w14:paraId="2229E3F7" w14:textId="77777777" w:rsidTr="00FA3BC0">
        <w:trPr>
          <w:cantSplit/>
          <w:trHeight w:val="20"/>
        </w:trPr>
        <w:tc>
          <w:tcPr>
            <w:tcW w:w="2275" w:type="dxa"/>
            <w:vAlign w:val="bottom"/>
          </w:tcPr>
          <w:p w14:paraId="1B4EF322" w14:textId="77777777" w:rsidR="00382854" w:rsidRPr="004C5D73" w:rsidRDefault="00382854" w:rsidP="00FA3BC0">
            <w:pPr>
              <w:jc w:val="thaiDistribute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D20D6F" w14:textId="77777777" w:rsidR="00382854" w:rsidRPr="004C5D73" w:rsidRDefault="00382854" w:rsidP="00FA3BC0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5A2A00" w14:textId="77777777" w:rsidR="00382854" w:rsidRPr="004C5D73" w:rsidRDefault="00382854" w:rsidP="00FA3BC0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D0A1132" w14:textId="77777777" w:rsidR="00382854" w:rsidRPr="004C5D73" w:rsidRDefault="00382854" w:rsidP="00FA3BC0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42AB24" w14:textId="77777777" w:rsidR="00382854" w:rsidRPr="004C5D73" w:rsidRDefault="00382854" w:rsidP="00FA3BC0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AC6736" w14:textId="77777777" w:rsidR="00382854" w:rsidRPr="004C5D73" w:rsidRDefault="00382854" w:rsidP="00FA3BC0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004203" w14:textId="77777777" w:rsidR="00382854" w:rsidRPr="004C5D73" w:rsidRDefault="00382854" w:rsidP="00FA3BC0">
            <w:pPr>
              <w:tabs>
                <w:tab w:val="decimal" w:pos="582"/>
              </w:tabs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F113D5" w14:textId="77777777" w:rsidR="00382854" w:rsidRPr="004C5D73" w:rsidRDefault="00382854" w:rsidP="00FA3BC0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928256" w14:textId="77777777" w:rsidR="00382854" w:rsidRPr="004C5D73" w:rsidRDefault="00382854" w:rsidP="00FA3BC0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06" w:type="dxa"/>
            <w:vAlign w:val="bottom"/>
          </w:tcPr>
          <w:p w14:paraId="0D9EDA50" w14:textId="77777777" w:rsidR="00382854" w:rsidRPr="004C5D73" w:rsidRDefault="00382854" w:rsidP="00FA3BC0">
            <w:pPr>
              <w:tabs>
                <w:tab w:val="decimal" w:pos="582"/>
              </w:tabs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1E5E88" w:rsidRPr="004C5D73" w14:paraId="3085FD1D" w14:textId="77777777" w:rsidTr="00FA3BC0">
        <w:trPr>
          <w:cantSplit/>
          <w:trHeight w:val="20"/>
        </w:trPr>
        <w:tc>
          <w:tcPr>
            <w:tcW w:w="2275" w:type="dxa"/>
            <w:vAlign w:val="bottom"/>
          </w:tcPr>
          <w:p w14:paraId="23FD6078" w14:textId="77777777" w:rsidR="001E5E88" w:rsidRPr="004C5D73" w:rsidRDefault="001E5E88" w:rsidP="00FA3BC0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806" w:type="dxa"/>
            <w:vAlign w:val="bottom"/>
          </w:tcPr>
          <w:p w14:paraId="4A6AA8FF" w14:textId="77777777" w:rsidR="001E5E88" w:rsidRPr="004C5D73" w:rsidRDefault="001E5E88" w:rsidP="00FA3BC0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06" w:type="dxa"/>
            <w:vAlign w:val="bottom"/>
          </w:tcPr>
          <w:p w14:paraId="78E20A76" w14:textId="77777777" w:rsidR="001E5E88" w:rsidRPr="004C5D73" w:rsidRDefault="001E5E88" w:rsidP="00FA3BC0">
            <w:pPr>
              <w:tabs>
                <w:tab w:val="decimal" w:pos="624"/>
              </w:tabs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06" w:type="dxa"/>
            <w:vAlign w:val="bottom"/>
          </w:tcPr>
          <w:p w14:paraId="12B84A2E" w14:textId="77777777" w:rsidR="001E5E88" w:rsidRPr="004C5D73" w:rsidRDefault="001E5E88" w:rsidP="00FA3BC0">
            <w:pPr>
              <w:tabs>
                <w:tab w:val="decimal" w:pos="639"/>
              </w:tabs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06" w:type="dxa"/>
            <w:vAlign w:val="bottom"/>
          </w:tcPr>
          <w:p w14:paraId="43027D2F" w14:textId="77777777" w:rsidR="001E5E88" w:rsidRPr="004C5D73" w:rsidRDefault="001E5E88" w:rsidP="00FA3BC0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06" w:type="dxa"/>
            <w:vAlign w:val="bottom"/>
          </w:tcPr>
          <w:p w14:paraId="51894FF0" w14:textId="77777777" w:rsidR="001E5E88" w:rsidRPr="004C5D73" w:rsidRDefault="001E5E88" w:rsidP="00FA3BC0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06" w:type="dxa"/>
            <w:vAlign w:val="bottom"/>
          </w:tcPr>
          <w:p w14:paraId="1BCC7831" w14:textId="77777777" w:rsidR="001E5E88" w:rsidRPr="004C5D73" w:rsidRDefault="001E5E88" w:rsidP="00FA3BC0">
            <w:pPr>
              <w:tabs>
                <w:tab w:val="decimal" w:pos="582"/>
              </w:tabs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06" w:type="dxa"/>
            <w:vAlign w:val="bottom"/>
          </w:tcPr>
          <w:p w14:paraId="0E2BA6A7" w14:textId="77777777" w:rsidR="001E5E88" w:rsidRPr="004C5D73" w:rsidRDefault="001E5E88" w:rsidP="00FA3BC0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06" w:type="dxa"/>
            <w:vAlign w:val="bottom"/>
          </w:tcPr>
          <w:p w14:paraId="3BA506A5" w14:textId="77777777" w:rsidR="001E5E88" w:rsidRPr="004C5D73" w:rsidRDefault="001E5E88" w:rsidP="00FA3BC0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06" w:type="dxa"/>
            <w:vAlign w:val="bottom"/>
          </w:tcPr>
          <w:p w14:paraId="44FCC7B3" w14:textId="77777777" w:rsidR="001E5E88" w:rsidRPr="004C5D73" w:rsidRDefault="001E5E88" w:rsidP="00FA3BC0">
            <w:pPr>
              <w:tabs>
                <w:tab w:val="decimal" w:pos="582"/>
              </w:tabs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1E5E88" w:rsidRPr="004C5D73" w14:paraId="45B0FCA5" w14:textId="77777777" w:rsidTr="00FA3BC0">
        <w:trPr>
          <w:cantSplit/>
          <w:trHeight w:val="20"/>
        </w:trPr>
        <w:tc>
          <w:tcPr>
            <w:tcW w:w="2275" w:type="dxa"/>
            <w:vAlign w:val="bottom"/>
          </w:tcPr>
          <w:p w14:paraId="1F4C0845" w14:textId="77777777" w:rsidR="001E5E88" w:rsidRPr="004C5D73" w:rsidRDefault="001E5E88" w:rsidP="00FA3BC0">
            <w:pPr>
              <w:jc w:val="thaiDistribute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42E60486" w14:textId="276373AA" w:rsidR="001E5E88" w:rsidRPr="004C5D73" w:rsidRDefault="00D27987" w:rsidP="00FA3BC0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39</w:t>
            </w:r>
            <w:r w:rsidR="001E5E88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523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0D487122" w14:textId="4B7382EC" w:rsidR="001E5E88" w:rsidRPr="004C5D73" w:rsidRDefault="00D27987" w:rsidP="00FA3BC0">
            <w:pPr>
              <w:tabs>
                <w:tab w:val="decimal" w:pos="624"/>
              </w:tabs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122</w:t>
            </w:r>
            <w:r w:rsidR="001E5E88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155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2F28E0C5" w14:textId="77777777" w:rsidR="001E5E88" w:rsidRPr="004C5D73" w:rsidRDefault="001E5E88" w:rsidP="00FA3BC0">
            <w:pPr>
              <w:tabs>
                <w:tab w:val="decimal" w:pos="639"/>
              </w:tabs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4E43C0FA" w14:textId="77777777" w:rsidR="001E5E88" w:rsidRPr="004C5D73" w:rsidRDefault="001E5E88" w:rsidP="00FA3BC0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184F27BD" w14:textId="77777777" w:rsidR="001E5E88" w:rsidRPr="004C5D73" w:rsidRDefault="001E5E88" w:rsidP="00FA3BC0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2FB44D3C" w14:textId="77777777" w:rsidR="001E5E88" w:rsidRPr="004C5D73" w:rsidRDefault="001E5E88" w:rsidP="00FA3BC0">
            <w:pPr>
              <w:tabs>
                <w:tab w:val="decimal" w:pos="582"/>
              </w:tabs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3303CCE4" w14:textId="77777777" w:rsidR="001E5E88" w:rsidRPr="004C5D73" w:rsidRDefault="001E5E88" w:rsidP="00FA3BC0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33D8155B" w14:textId="68E83136" w:rsidR="001E5E88" w:rsidRPr="004C5D73" w:rsidRDefault="00D27987" w:rsidP="00FA3BC0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161</w:t>
            </w:r>
            <w:r w:rsidR="001E5E88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678</w:t>
            </w:r>
          </w:p>
        </w:tc>
        <w:tc>
          <w:tcPr>
            <w:tcW w:w="806" w:type="dxa"/>
            <w:vAlign w:val="bottom"/>
          </w:tcPr>
          <w:p w14:paraId="03B80553" w14:textId="6CEBFBC3" w:rsidR="001E5E88" w:rsidRPr="004C5D73" w:rsidRDefault="00D27987" w:rsidP="00FA3BC0">
            <w:pPr>
              <w:tabs>
                <w:tab w:val="decimal" w:pos="582"/>
              </w:tabs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1E5E88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.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80</w:t>
            </w:r>
            <w:r w:rsidR="00DC5978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- 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="001E5E88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.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15</w:t>
            </w:r>
          </w:p>
        </w:tc>
      </w:tr>
      <w:tr w:rsidR="001E5E88" w:rsidRPr="004C5D73" w14:paraId="42047E8D" w14:textId="77777777" w:rsidTr="00FA3BC0">
        <w:trPr>
          <w:cantSplit/>
          <w:trHeight w:val="20"/>
        </w:trPr>
        <w:tc>
          <w:tcPr>
            <w:tcW w:w="2275" w:type="dxa"/>
            <w:vAlign w:val="bottom"/>
          </w:tcPr>
          <w:p w14:paraId="31D92853" w14:textId="04207A64" w:rsidR="001E5E88" w:rsidRPr="004C5D73" w:rsidRDefault="00382854" w:rsidP="00FA3BC0">
            <w:pPr>
              <w:jc w:val="thaiDistribute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ECBE95" w14:textId="4AC93A82" w:rsidR="001E5E88" w:rsidRPr="004C5D73" w:rsidRDefault="00D27987" w:rsidP="00FA3BC0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39</w:t>
            </w:r>
            <w:r w:rsidR="001E5E88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523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585070" w14:textId="6BFC7516" w:rsidR="001E5E88" w:rsidRPr="004C5D73" w:rsidRDefault="00D27987" w:rsidP="00FA3BC0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122</w:t>
            </w:r>
            <w:r w:rsidR="001E5E88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155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12D1B2" w14:textId="77777777" w:rsidR="001E5E88" w:rsidRPr="004C5D73" w:rsidRDefault="001E5E88" w:rsidP="00FA3BC0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0380FE" w14:textId="77777777" w:rsidR="001E5E88" w:rsidRPr="004C5D73" w:rsidRDefault="001E5E88" w:rsidP="00FA3BC0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785656" w14:textId="77777777" w:rsidR="001E5E88" w:rsidRPr="004C5D73" w:rsidRDefault="001E5E88" w:rsidP="00FA3BC0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94CE5A" w14:textId="77777777" w:rsidR="001E5E88" w:rsidRPr="004C5D73" w:rsidRDefault="001E5E88" w:rsidP="00FA3BC0">
            <w:pPr>
              <w:tabs>
                <w:tab w:val="decimal" w:pos="582"/>
              </w:tabs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BD1382" w14:textId="77777777" w:rsidR="001E5E88" w:rsidRPr="004C5D73" w:rsidRDefault="001E5E88" w:rsidP="00FA3BC0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A240A2" w14:textId="3BA1174D" w:rsidR="001E5E88" w:rsidRPr="004C5D73" w:rsidRDefault="00D27987" w:rsidP="00FA3BC0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161</w:t>
            </w:r>
            <w:r w:rsidR="001E5E88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678</w:t>
            </w:r>
          </w:p>
        </w:tc>
        <w:tc>
          <w:tcPr>
            <w:tcW w:w="806" w:type="dxa"/>
            <w:vAlign w:val="bottom"/>
          </w:tcPr>
          <w:p w14:paraId="6D9681F5" w14:textId="77777777" w:rsidR="001E5E88" w:rsidRPr="004C5D73" w:rsidRDefault="001E5E88" w:rsidP="00FA3BC0">
            <w:pPr>
              <w:tabs>
                <w:tab w:val="decimal" w:pos="582"/>
              </w:tabs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</w:tbl>
    <w:p w14:paraId="5615031F" w14:textId="23CE183D" w:rsidR="00955DE3" w:rsidRPr="004C5D73" w:rsidRDefault="00955DE3" w:rsidP="00E537BB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34848ED0" w14:textId="77777777" w:rsidR="00955DE3" w:rsidRPr="004C5D73" w:rsidRDefault="00955DE3">
      <w:pPr>
        <w:rPr>
          <w:rFonts w:ascii="Browallia New" w:hAnsi="Browallia New" w:cs="Browallia New"/>
          <w:color w:val="000000"/>
          <w:sz w:val="26"/>
          <w:szCs w:val="26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9536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275"/>
        <w:gridCol w:w="774"/>
        <w:gridCol w:w="838"/>
        <w:gridCol w:w="721"/>
        <w:gridCol w:w="709"/>
        <w:gridCol w:w="851"/>
        <w:gridCol w:w="708"/>
        <w:gridCol w:w="851"/>
        <w:gridCol w:w="850"/>
        <w:gridCol w:w="952"/>
        <w:gridCol w:w="7"/>
      </w:tblGrid>
      <w:tr w:rsidR="00A34161" w:rsidRPr="004C5D73" w14:paraId="5395C8C0" w14:textId="77777777" w:rsidTr="008F2EFA">
        <w:trPr>
          <w:cantSplit/>
        </w:trPr>
        <w:tc>
          <w:tcPr>
            <w:tcW w:w="2275" w:type="dxa"/>
            <w:vAlign w:val="bottom"/>
          </w:tcPr>
          <w:p w14:paraId="14F125F1" w14:textId="77777777" w:rsidR="00A34161" w:rsidRPr="004C5D73" w:rsidRDefault="00A34161" w:rsidP="001E5E88">
            <w:pPr>
              <w:ind w:left="-33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7261" w:type="dxa"/>
            <w:gridSpan w:val="10"/>
            <w:tcBorders>
              <w:bottom w:val="single" w:sz="4" w:space="0" w:color="auto"/>
            </w:tcBorders>
            <w:vAlign w:val="bottom"/>
          </w:tcPr>
          <w:p w14:paraId="02495D87" w14:textId="77777777" w:rsidR="00A34161" w:rsidRPr="004C5D73" w:rsidRDefault="00A34161" w:rsidP="00C14BE5">
            <w:pPr>
              <w:ind w:right="-72" w:hanging="4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34161" w:rsidRPr="004C5D73" w14:paraId="681B4021" w14:textId="77777777" w:rsidTr="008F2EFA">
        <w:trPr>
          <w:cantSplit/>
        </w:trPr>
        <w:tc>
          <w:tcPr>
            <w:tcW w:w="2275" w:type="dxa"/>
            <w:vAlign w:val="bottom"/>
          </w:tcPr>
          <w:p w14:paraId="34435D3F" w14:textId="77777777" w:rsidR="00A34161" w:rsidRPr="004C5D73" w:rsidRDefault="00A34161" w:rsidP="001E5E88">
            <w:pPr>
              <w:ind w:left="-33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7261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5D0F28" w14:textId="76F1489B" w:rsidR="00A34161" w:rsidRPr="004C5D73" w:rsidRDefault="00A34161" w:rsidP="00C14BE5">
            <w:pPr>
              <w:ind w:right="-72" w:hanging="4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2568</w:t>
            </w:r>
          </w:p>
        </w:tc>
      </w:tr>
      <w:tr w:rsidR="00A34161" w:rsidRPr="004C5D73" w14:paraId="25310C85" w14:textId="77777777" w:rsidTr="008F2EFA">
        <w:trPr>
          <w:gridAfter w:val="1"/>
          <w:wAfter w:w="7" w:type="dxa"/>
          <w:cantSplit/>
        </w:trPr>
        <w:tc>
          <w:tcPr>
            <w:tcW w:w="2275" w:type="dxa"/>
            <w:vAlign w:val="bottom"/>
          </w:tcPr>
          <w:p w14:paraId="25CBF068" w14:textId="77777777" w:rsidR="00A34161" w:rsidRPr="004C5D73" w:rsidRDefault="00A34161" w:rsidP="001E5E88">
            <w:pPr>
              <w:ind w:left="-33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23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E6954A" w14:textId="60870CEF" w:rsidR="00A34161" w:rsidRPr="004C5D73" w:rsidRDefault="00A34161" w:rsidP="00A34161">
            <w:pPr>
              <w:ind w:right="-72" w:hanging="4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F60CA2" w14:textId="77777777" w:rsidR="00C32B1C" w:rsidRPr="004C5D73" w:rsidRDefault="00A34161" w:rsidP="00A34161">
            <w:pPr>
              <w:ind w:right="-72" w:hanging="4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อัตราดอกเบี้ยปรับขึ้นลงตาม</w:t>
            </w:r>
          </w:p>
          <w:p w14:paraId="042ED8F1" w14:textId="0E0F3F24" w:rsidR="00A34161" w:rsidRPr="004C5D73" w:rsidRDefault="00A34161" w:rsidP="00A34161">
            <w:pPr>
              <w:ind w:right="-72" w:hanging="4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ราคาตลาด</w:t>
            </w:r>
          </w:p>
        </w:tc>
        <w:tc>
          <w:tcPr>
            <w:tcW w:w="851" w:type="dxa"/>
            <w:vAlign w:val="bottom"/>
          </w:tcPr>
          <w:p w14:paraId="1445534B" w14:textId="77777777" w:rsidR="00A34161" w:rsidRPr="004C5D73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850" w:type="dxa"/>
            <w:vAlign w:val="bottom"/>
          </w:tcPr>
          <w:p w14:paraId="4299317F" w14:textId="77777777" w:rsidR="00A34161" w:rsidRPr="004C5D73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952" w:type="dxa"/>
            <w:vAlign w:val="bottom"/>
          </w:tcPr>
          <w:p w14:paraId="0A0CB965" w14:textId="77777777" w:rsidR="00A34161" w:rsidRPr="004C5D73" w:rsidRDefault="00A34161" w:rsidP="00A34161">
            <w:pPr>
              <w:ind w:left="-12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อัตรา</w:t>
            </w:r>
          </w:p>
        </w:tc>
      </w:tr>
      <w:tr w:rsidR="00A34161" w:rsidRPr="004C5D73" w14:paraId="602D34BD" w14:textId="77777777" w:rsidTr="008F2EFA">
        <w:trPr>
          <w:gridAfter w:val="1"/>
          <w:wAfter w:w="7" w:type="dxa"/>
          <w:cantSplit/>
        </w:trPr>
        <w:tc>
          <w:tcPr>
            <w:tcW w:w="2275" w:type="dxa"/>
            <w:vAlign w:val="bottom"/>
          </w:tcPr>
          <w:p w14:paraId="65B9FFF7" w14:textId="77777777" w:rsidR="00A34161" w:rsidRPr="004C5D73" w:rsidRDefault="00A34161" w:rsidP="001E5E88">
            <w:pPr>
              <w:ind w:left="-33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  <w:vAlign w:val="bottom"/>
          </w:tcPr>
          <w:p w14:paraId="2B9D82AB" w14:textId="77777777" w:rsidR="00A34161" w:rsidRPr="004C5D73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ภายใน</w:t>
            </w:r>
          </w:p>
        </w:tc>
        <w:tc>
          <w:tcPr>
            <w:tcW w:w="838" w:type="dxa"/>
            <w:tcBorders>
              <w:top w:val="single" w:sz="4" w:space="0" w:color="auto"/>
            </w:tcBorders>
            <w:vAlign w:val="bottom"/>
          </w:tcPr>
          <w:p w14:paraId="54AAAF17" w14:textId="77777777" w:rsidR="00A34161" w:rsidRPr="004C5D73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721" w:type="dxa"/>
            <w:tcBorders>
              <w:top w:val="single" w:sz="4" w:space="0" w:color="auto"/>
            </w:tcBorders>
            <w:vAlign w:val="bottom"/>
          </w:tcPr>
          <w:p w14:paraId="330BDE72" w14:textId="77777777" w:rsidR="00A34161" w:rsidRPr="004C5D73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69619421" w14:textId="77777777" w:rsidR="00A34161" w:rsidRPr="004C5D73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ภายใน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5F7C9239" w14:textId="77777777" w:rsidR="00A34161" w:rsidRPr="004C5D73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4902858C" w14:textId="77777777" w:rsidR="00A34161" w:rsidRPr="004C5D73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851" w:type="dxa"/>
            <w:vAlign w:val="bottom"/>
          </w:tcPr>
          <w:p w14:paraId="00CA3AD5" w14:textId="77777777" w:rsidR="00A34161" w:rsidRPr="004C5D73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ไม่มีอัตรา</w:t>
            </w:r>
          </w:p>
        </w:tc>
        <w:tc>
          <w:tcPr>
            <w:tcW w:w="850" w:type="dxa"/>
            <w:vAlign w:val="bottom"/>
          </w:tcPr>
          <w:p w14:paraId="693FB13A" w14:textId="77777777" w:rsidR="00A34161" w:rsidRPr="004C5D73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952" w:type="dxa"/>
            <w:vAlign w:val="bottom"/>
          </w:tcPr>
          <w:p w14:paraId="4B7EF296" w14:textId="77777777" w:rsidR="00A34161" w:rsidRPr="004C5D73" w:rsidRDefault="00A34161" w:rsidP="00A34161">
            <w:pPr>
              <w:ind w:left="-12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ดอกเบี้ย</w:t>
            </w:r>
          </w:p>
        </w:tc>
      </w:tr>
      <w:tr w:rsidR="00A34161" w:rsidRPr="004C5D73" w14:paraId="7EAD5C2C" w14:textId="77777777" w:rsidTr="008F2EFA">
        <w:trPr>
          <w:gridAfter w:val="1"/>
          <w:wAfter w:w="7" w:type="dxa"/>
          <w:cantSplit/>
        </w:trPr>
        <w:tc>
          <w:tcPr>
            <w:tcW w:w="2275" w:type="dxa"/>
            <w:vAlign w:val="bottom"/>
          </w:tcPr>
          <w:p w14:paraId="414D251B" w14:textId="77777777" w:rsidR="00A34161" w:rsidRPr="004C5D73" w:rsidRDefault="00A34161" w:rsidP="001E5E88">
            <w:pPr>
              <w:ind w:left="-33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47954C9B" w14:textId="1AB806F9" w:rsidR="00A34161" w:rsidRPr="004C5D73" w:rsidRDefault="00D27987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D2798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A34161" w:rsidRPr="004C5D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 ปี</w:t>
            </w:r>
          </w:p>
          <w:p w14:paraId="45A8C14E" w14:textId="77777777" w:rsidR="00A34161" w:rsidRPr="004C5D73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1DFF11B8" w14:textId="35C7E328" w:rsidR="00D64DA1" w:rsidRPr="004C5D73" w:rsidRDefault="00D27987" w:rsidP="00D64DA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D2798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D64DA1" w:rsidRPr="004C5D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 ปี ถึง </w:t>
            </w:r>
            <w:r w:rsidRPr="00D2798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5</w:t>
            </w:r>
            <w:r w:rsidR="00D64DA1" w:rsidRPr="004C5D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 ปี</w:t>
            </w:r>
          </w:p>
          <w:p w14:paraId="60A9A1AC" w14:textId="5D5790C4" w:rsidR="00A34161" w:rsidRPr="004C5D73" w:rsidRDefault="00D64DA1" w:rsidP="00D64DA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721" w:type="dxa"/>
            <w:tcBorders>
              <w:bottom w:val="single" w:sz="4" w:space="0" w:color="auto"/>
            </w:tcBorders>
            <w:vAlign w:val="bottom"/>
          </w:tcPr>
          <w:p w14:paraId="66AC1AEC" w14:textId="62AC0DCD" w:rsidR="00A34161" w:rsidRPr="004C5D73" w:rsidRDefault="00D27987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D2798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5</w:t>
            </w:r>
            <w:r w:rsidR="00A34161" w:rsidRPr="004C5D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 ปี</w:t>
            </w:r>
          </w:p>
          <w:p w14:paraId="7391CEF6" w14:textId="77777777" w:rsidR="00A34161" w:rsidRPr="004C5D73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3BBD9D8B" w14:textId="5A36B2F2" w:rsidR="00A34161" w:rsidRPr="004C5D73" w:rsidRDefault="00D27987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D2798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A34161" w:rsidRPr="004C5D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 ปี</w:t>
            </w:r>
          </w:p>
          <w:p w14:paraId="74519FCE" w14:textId="77777777" w:rsidR="00A34161" w:rsidRPr="004C5D73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7A6C9885" w14:textId="238FEA81" w:rsidR="00A34161" w:rsidRPr="004C5D73" w:rsidRDefault="00D27987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D2798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A34161" w:rsidRPr="004C5D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 ปี ถึง </w:t>
            </w:r>
            <w:r w:rsidRPr="00D2798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5</w:t>
            </w:r>
            <w:r w:rsidR="00A34161" w:rsidRPr="004C5D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 ปี</w:t>
            </w:r>
          </w:p>
          <w:p w14:paraId="33241BBB" w14:textId="77777777" w:rsidR="00A34161" w:rsidRPr="004C5D73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0B48A0B1" w14:textId="7A6DE919" w:rsidR="00A34161" w:rsidRPr="004C5D73" w:rsidRDefault="00D27987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D2798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5</w:t>
            </w:r>
            <w:r w:rsidR="00A34161" w:rsidRPr="004C5D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 ปี</w:t>
            </w:r>
          </w:p>
          <w:p w14:paraId="7C494BE9" w14:textId="77777777" w:rsidR="00A34161" w:rsidRPr="004C5D73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22F230E4" w14:textId="77777777" w:rsidR="00A34161" w:rsidRPr="004C5D73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ดอกเบี้ย</w:t>
            </w:r>
          </w:p>
          <w:p w14:paraId="404A6F6C" w14:textId="77777777" w:rsidR="00A34161" w:rsidRPr="004C5D73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02A15EDA" w14:textId="77777777" w:rsidR="00A34161" w:rsidRPr="004C5D73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รวม</w:t>
            </w:r>
          </w:p>
          <w:p w14:paraId="03C071CB" w14:textId="77777777" w:rsidR="00A34161" w:rsidRPr="004C5D73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952" w:type="dxa"/>
            <w:tcBorders>
              <w:bottom w:val="single" w:sz="4" w:space="0" w:color="auto"/>
            </w:tcBorders>
            <w:vAlign w:val="bottom"/>
          </w:tcPr>
          <w:p w14:paraId="08DA2CC1" w14:textId="77777777" w:rsidR="00A34161" w:rsidRPr="004C5D73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ร้อยละ</w:t>
            </w:r>
          </w:p>
          <w:p w14:paraId="34F38E78" w14:textId="77777777" w:rsidR="00A34161" w:rsidRPr="004C5D73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ต่อปี</w:t>
            </w:r>
          </w:p>
        </w:tc>
      </w:tr>
      <w:tr w:rsidR="00641270" w:rsidRPr="004C5D73" w14:paraId="59B84284" w14:textId="77777777" w:rsidTr="008F2EFA">
        <w:trPr>
          <w:gridAfter w:val="1"/>
          <w:wAfter w:w="7" w:type="dxa"/>
          <w:cantSplit/>
        </w:trPr>
        <w:tc>
          <w:tcPr>
            <w:tcW w:w="2275" w:type="dxa"/>
            <w:vAlign w:val="bottom"/>
          </w:tcPr>
          <w:p w14:paraId="29D28CB3" w14:textId="77777777" w:rsidR="00A34161" w:rsidRPr="004C5D73" w:rsidRDefault="00A34161" w:rsidP="001E5E88">
            <w:pPr>
              <w:ind w:left="-33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  <w:vAlign w:val="bottom"/>
          </w:tcPr>
          <w:p w14:paraId="0D6C6C19" w14:textId="77777777" w:rsidR="00A34161" w:rsidRPr="004C5D73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vAlign w:val="bottom"/>
          </w:tcPr>
          <w:p w14:paraId="137BAFFC" w14:textId="77777777" w:rsidR="00A34161" w:rsidRPr="004C5D73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721" w:type="dxa"/>
            <w:tcBorders>
              <w:top w:val="single" w:sz="4" w:space="0" w:color="auto"/>
            </w:tcBorders>
            <w:vAlign w:val="bottom"/>
          </w:tcPr>
          <w:p w14:paraId="0B1B132B" w14:textId="77777777" w:rsidR="00A34161" w:rsidRPr="004C5D73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28BB0A13" w14:textId="77777777" w:rsidR="00A34161" w:rsidRPr="004C5D73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2A7E503F" w14:textId="77777777" w:rsidR="00A34161" w:rsidRPr="004C5D73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4AD95674" w14:textId="77777777" w:rsidR="00A34161" w:rsidRPr="004C5D73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0ED68A9E" w14:textId="77777777" w:rsidR="00A34161" w:rsidRPr="004C5D73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57908725" w14:textId="77777777" w:rsidR="00A34161" w:rsidRPr="004C5D73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  <w:vAlign w:val="bottom"/>
          </w:tcPr>
          <w:p w14:paraId="5E9D75AC" w14:textId="77777777" w:rsidR="00A34161" w:rsidRPr="004C5D73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641270" w:rsidRPr="004C5D73" w14:paraId="5E141878" w14:textId="77777777" w:rsidTr="008F2EFA">
        <w:trPr>
          <w:gridAfter w:val="1"/>
          <w:wAfter w:w="7" w:type="dxa"/>
          <w:cantSplit/>
        </w:trPr>
        <w:tc>
          <w:tcPr>
            <w:tcW w:w="2275" w:type="dxa"/>
            <w:vAlign w:val="bottom"/>
          </w:tcPr>
          <w:p w14:paraId="5BB60157" w14:textId="77777777" w:rsidR="00A34161" w:rsidRPr="004C5D73" w:rsidRDefault="00A34161" w:rsidP="001E5E88">
            <w:pPr>
              <w:ind w:left="-33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774" w:type="dxa"/>
            <w:vAlign w:val="bottom"/>
          </w:tcPr>
          <w:p w14:paraId="705E3C19" w14:textId="10487404" w:rsidR="00A34161" w:rsidRPr="004C5D73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838" w:type="dxa"/>
            <w:vAlign w:val="bottom"/>
          </w:tcPr>
          <w:p w14:paraId="6A346E96" w14:textId="60C5688B" w:rsidR="00A34161" w:rsidRPr="004C5D73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721" w:type="dxa"/>
            <w:vAlign w:val="bottom"/>
          </w:tcPr>
          <w:p w14:paraId="788352B8" w14:textId="0BCD5F15" w:rsidR="00A34161" w:rsidRPr="004C5D73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709" w:type="dxa"/>
            <w:vAlign w:val="bottom"/>
          </w:tcPr>
          <w:p w14:paraId="61096211" w14:textId="42EFFD18" w:rsidR="00A34161" w:rsidRPr="004C5D73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4003FE84" w14:textId="3E7FABD6" w:rsidR="00A34161" w:rsidRPr="004C5D73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708" w:type="dxa"/>
            <w:vAlign w:val="bottom"/>
          </w:tcPr>
          <w:p w14:paraId="7447EDB5" w14:textId="09A949C4" w:rsidR="00A34161" w:rsidRPr="004C5D73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vAlign w:val="bottom"/>
          </w:tcPr>
          <w:p w14:paraId="06773E34" w14:textId="36AF99BA" w:rsidR="00A34161" w:rsidRPr="004C5D73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279A17B3" w14:textId="269ED71F" w:rsidR="00A34161" w:rsidRPr="004C5D73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952" w:type="dxa"/>
            <w:vAlign w:val="bottom"/>
          </w:tcPr>
          <w:p w14:paraId="5D8BFA74" w14:textId="57B06EFD" w:rsidR="00A34161" w:rsidRPr="004C5D73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641270" w:rsidRPr="004C5D73" w14:paraId="65CE409B" w14:textId="77777777" w:rsidTr="008F2EFA">
        <w:trPr>
          <w:gridAfter w:val="1"/>
          <w:wAfter w:w="7" w:type="dxa"/>
          <w:cantSplit/>
        </w:trPr>
        <w:tc>
          <w:tcPr>
            <w:tcW w:w="2275" w:type="dxa"/>
            <w:vAlign w:val="bottom"/>
          </w:tcPr>
          <w:p w14:paraId="25ACBEA5" w14:textId="2928A8FA" w:rsidR="008C2731" w:rsidRPr="004C5D73" w:rsidRDefault="008C2731" w:rsidP="001E5E88">
            <w:pPr>
              <w:ind w:left="-33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774" w:type="dxa"/>
            <w:vAlign w:val="bottom"/>
          </w:tcPr>
          <w:p w14:paraId="6F1A75E3" w14:textId="7DF2917E" w:rsidR="008C2731" w:rsidRPr="004C5D73" w:rsidRDefault="00D27987" w:rsidP="008C2731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439</w:t>
            </w:r>
            <w:r w:rsidR="00BC0DEF" w:rsidRPr="004C5D7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669</w:t>
            </w:r>
          </w:p>
        </w:tc>
        <w:tc>
          <w:tcPr>
            <w:tcW w:w="838" w:type="dxa"/>
            <w:vAlign w:val="bottom"/>
          </w:tcPr>
          <w:p w14:paraId="65297D46" w14:textId="5087AEEB" w:rsidR="008C2731" w:rsidRPr="004C5D73" w:rsidRDefault="00BC0DEF" w:rsidP="008C2731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721" w:type="dxa"/>
            <w:vAlign w:val="bottom"/>
          </w:tcPr>
          <w:p w14:paraId="03B7D15B" w14:textId="004E56F3" w:rsidR="008C2731" w:rsidRPr="004C5D73" w:rsidRDefault="00BC0DEF" w:rsidP="008C2731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709" w:type="dxa"/>
            <w:vAlign w:val="bottom"/>
          </w:tcPr>
          <w:p w14:paraId="3DE74B41" w14:textId="220D4A0B" w:rsidR="008C2731" w:rsidRPr="004C5D73" w:rsidRDefault="00D27987" w:rsidP="008C2731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13</w:t>
            </w:r>
            <w:r w:rsidR="00BC0DEF" w:rsidRPr="004C5D7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442</w:t>
            </w:r>
          </w:p>
        </w:tc>
        <w:tc>
          <w:tcPr>
            <w:tcW w:w="851" w:type="dxa"/>
            <w:vAlign w:val="bottom"/>
          </w:tcPr>
          <w:p w14:paraId="6D3EC31E" w14:textId="02EA3151" w:rsidR="008C2731" w:rsidRPr="004C5D73" w:rsidRDefault="00BC0DEF" w:rsidP="008C2731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708" w:type="dxa"/>
            <w:vAlign w:val="bottom"/>
          </w:tcPr>
          <w:p w14:paraId="1BD0532E" w14:textId="6D72A89F" w:rsidR="008C2731" w:rsidRPr="004C5D73" w:rsidRDefault="00BC0DEF" w:rsidP="008C2731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851" w:type="dxa"/>
            <w:vAlign w:val="bottom"/>
          </w:tcPr>
          <w:p w14:paraId="2213DA2A" w14:textId="570C987B" w:rsidR="008C2731" w:rsidRPr="004C5D73" w:rsidRDefault="00D27987" w:rsidP="008C2731">
            <w:pPr>
              <w:ind w:right="-57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6</w:t>
            </w:r>
            <w:r w:rsidR="00A327F4" w:rsidRPr="004C5D7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373</w:t>
            </w:r>
          </w:p>
        </w:tc>
        <w:tc>
          <w:tcPr>
            <w:tcW w:w="850" w:type="dxa"/>
            <w:vAlign w:val="bottom"/>
          </w:tcPr>
          <w:p w14:paraId="6EA5378D" w14:textId="566C18A3" w:rsidR="008C2731" w:rsidRPr="004C5D73" w:rsidRDefault="00D27987" w:rsidP="00DC44E7">
            <w:pPr>
              <w:ind w:right="-57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459</w:t>
            </w:r>
            <w:r w:rsidR="00A327F4" w:rsidRPr="004C5D7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484</w:t>
            </w:r>
          </w:p>
        </w:tc>
        <w:tc>
          <w:tcPr>
            <w:tcW w:w="952" w:type="dxa"/>
            <w:vAlign w:val="bottom"/>
          </w:tcPr>
          <w:p w14:paraId="53510233" w14:textId="3861C8DF" w:rsidR="008C2731" w:rsidRPr="004C5D73" w:rsidRDefault="00D27987" w:rsidP="008C2731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</w:t>
            </w:r>
            <w:r w:rsidR="00BC0DEF"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.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00</w:t>
            </w:r>
            <w:r w:rsidR="008F2EFA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- 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</w:t>
            </w:r>
            <w:r w:rsidR="00BC0DEF"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.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20</w:t>
            </w:r>
          </w:p>
        </w:tc>
      </w:tr>
      <w:tr w:rsidR="00410D31" w:rsidRPr="004C5D73" w14:paraId="2D8283D6" w14:textId="77777777" w:rsidTr="008F2EFA">
        <w:trPr>
          <w:gridAfter w:val="1"/>
          <w:wAfter w:w="7" w:type="dxa"/>
          <w:cantSplit/>
        </w:trPr>
        <w:tc>
          <w:tcPr>
            <w:tcW w:w="2275" w:type="dxa"/>
            <w:vAlign w:val="center"/>
          </w:tcPr>
          <w:p w14:paraId="34917198" w14:textId="2DC1DE61" w:rsidR="00410D31" w:rsidRPr="004C5D73" w:rsidRDefault="00410D31" w:rsidP="00410D31">
            <w:pPr>
              <w:ind w:left="-33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774" w:type="dxa"/>
            <w:vAlign w:val="bottom"/>
          </w:tcPr>
          <w:p w14:paraId="4ABFB4A7" w14:textId="70989C51" w:rsidR="00410D31" w:rsidRPr="004C5D73" w:rsidRDefault="00410D31" w:rsidP="00410D31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38" w:type="dxa"/>
            <w:vAlign w:val="bottom"/>
          </w:tcPr>
          <w:p w14:paraId="37823BBE" w14:textId="77777777" w:rsidR="00410D31" w:rsidRPr="004C5D73" w:rsidRDefault="00410D31" w:rsidP="00410D31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21" w:type="dxa"/>
            <w:vAlign w:val="bottom"/>
          </w:tcPr>
          <w:p w14:paraId="1A3AB008" w14:textId="77777777" w:rsidR="00410D31" w:rsidRPr="004C5D73" w:rsidRDefault="00410D31" w:rsidP="00410D31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vAlign w:val="bottom"/>
          </w:tcPr>
          <w:p w14:paraId="587FEBBC" w14:textId="77777777" w:rsidR="00410D31" w:rsidRPr="004C5D73" w:rsidRDefault="00410D31" w:rsidP="00410D31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vAlign w:val="bottom"/>
          </w:tcPr>
          <w:p w14:paraId="3E837A6A" w14:textId="77777777" w:rsidR="00410D31" w:rsidRPr="004C5D73" w:rsidRDefault="00410D31" w:rsidP="00410D31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  <w:vAlign w:val="bottom"/>
          </w:tcPr>
          <w:p w14:paraId="54FC1CA8" w14:textId="77777777" w:rsidR="00410D31" w:rsidRPr="004C5D73" w:rsidRDefault="00410D31" w:rsidP="00410D31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vAlign w:val="bottom"/>
          </w:tcPr>
          <w:p w14:paraId="66E4454D" w14:textId="77777777" w:rsidR="00410D31" w:rsidRPr="004C5D73" w:rsidRDefault="00410D31" w:rsidP="00410D31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vAlign w:val="bottom"/>
          </w:tcPr>
          <w:p w14:paraId="5E4386DE" w14:textId="77777777" w:rsidR="00410D31" w:rsidRPr="004C5D73" w:rsidRDefault="00410D31" w:rsidP="00410D31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52" w:type="dxa"/>
            <w:vAlign w:val="bottom"/>
          </w:tcPr>
          <w:p w14:paraId="5F99E211" w14:textId="77777777" w:rsidR="00410D31" w:rsidRPr="004C5D73" w:rsidRDefault="00410D31" w:rsidP="00874835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641270" w:rsidRPr="004C5D73" w14:paraId="58BFC811" w14:textId="77777777" w:rsidTr="008F2EFA">
        <w:trPr>
          <w:gridAfter w:val="1"/>
          <w:wAfter w:w="7" w:type="dxa"/>
          <w:cantSplit/>
        </w:trPr>
        <w:tc>
          <w:tcPr>
            <w:tcW w:w="2275" w:type="dxa"/>
            <w:vAlign w:val="bottom"/>
          </w:tcPr>
          <w:p w14:paraId="78D11C6F" w14:textId="1F3637D7" w:rsidR="008C2731" w:rsidRPr="004C5D73" w:rsidRDefault="008C2731" w:rsidP="001E5E88">
            <w:pPr>
              <w:ind w:left="-33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</w:t>
            </w:r>
            <w:r w:rsidRPr="004C5D7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หลักทรัพย์รัฐบาลและรัฐวิสาหกิจ </w:t>
            </w:r>
          </w:p>
        </w:tc>
        <w:tc>
          <w:tcPr>
            <w:tcW w:w="774" w:type="dxa"/>
            <w:vAlign w:val="bottom"/>
          </w:tcPr>
          <w:p w14:paraId="093CD606" w14:textId="7096D39A" w:rsidR="008C2731" w:rsidRPr="004C5D73" w:rsidRDefault="00D27987" w:rsidP="008C2731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443</w:t>
            </w:r>
            <w:r w:rsidR="00093D11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872</w:t>
            </w:r>
          </w:p>
        </w:tc>
        <w:tc>
          <w:tcPr>
            <w:tcW w:w="838" w:type="dxa"/>
            <w:vAlign w:val="bottom"/>
          </w:tcPr>
          <w:p w14:paraId="7DEB6CC8" w14:textId="480A9AD8" w:rsidR="008C2731" w:rsidRPr="004C5D73" w:rsidRDefault="00D27987" w:rsidP="008C2731">
            <w:pPr>
              <w:ind w:right="-71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093D11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050</w:t>
            </w:r>
          </w:p>
        </w:tc>
        <w:tc>
          <w:tcPr>
            <w:tcW w:w="721" w:type="dxa"/>
            <w:vAlign w:val="bottom"/>
          </w:tcPr>
          <w:p w14:paraId="4BB9353C" w14:textId="18D46614" w:rsidR="008C2731" w:rsidRPr="004C5D73" w:rsidRDefault="00093D11" w:rsidP="008C2731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09" w:type="dxa"/>
            <w:vAlign w:val="bottom"/>
          </w:tcPr>
          <w:p w14:paraId="1B3C0CF3" w14:textId="25B75495" w:rsidR="008C2731" w:rsidRPr="004C5D73" w:rsidRDefault="006A7A95" w:rsidP="008C2731">
            <w:pPr>
              <w:ind w:right="-71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51" w:type="dxa"/>
            <w:vAlign w:val="bottom"/>
          </w:tcPr>
          <w:p w14:paraId="69C98B0F" w14:textId="70A5F405" w:rsidR="008C2731" w:rsidRPr="004C5D73" w:rsidRDefault="006A7A95" w:rsidP="008C2731">
            <w:pPr>
              <w:ind w:right="-71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08" w:type="dxa"/>
            <w:vAlign w:val="bottom"/>
          </w:tcPr>
          <w:p w14:paraId="73E8B4E8" w14:textId="298F5C3A" w:rsidR="008C2731" w:rsidRPr="004C5D73" w:rsidRDefault="006A7A95" w:rsidP="008C2731">
            <w:pPr>
              <w:ind w:right="-71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51" w:type="dxa"/>
            <w:vAlign w:val="bottom"/>
          </w:tcPr>
          <w:p w14:paraId="41712F27" w14:textId="6F82ECA6" w:rsidR="008C2731" w:rsidRPr="004C5D73" w:rsidRDefault="006A7A95" w:rsidP="008C2731">
            <w:pPr>
              <w:ind w:right="-71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50" w:type="dxa"/>
            <w:vAlign w:val="bottom"/>
          </w:tcPr>
          <w:p w14:paraId="2E2AC336" w14:textId="10673183" w:rsidR="008C2731" w:rsidRPr="004C5D73" w:rsidRDefault="00D27987" w:rsidP="008C2731">
            <w:pPr>
              <w:ind w:right="-71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444</w:t>
            </w:r>
            <w:r w:rsidR="006A7A95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922</w:t>
            </w:r>
          </w:p>
        </w:tc>
        <w:tc>
          <w:tcPr>
            <w:tcW w:w="952" w:type="dxa"/>
            <w:vAlign w:val="bottom"/>
          </w:tcPr>
          <w:p w14:paraId="398FB281" w14:textId="7FC2CDB0" w:rsidR="008C2731" w:rsidRPr="004C5D73" w:rsidRDefault="00D27987" w:rsidP="00874835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</w:t>
            </w:r>
            <w:r w:rsidR="00333565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.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00</w:t>
            </w:r>
            <w:r w:rsidR="008F2EFA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- 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333565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.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875</w:t>
            </w:r>
          </w:p>
        </w:tc>
      </w:tr>
      <w:tr w:rsidR="00641270" w:rsidRPr="004C5D73" w14:paraId="12D911D5" w14:textId="77777777" w:rsidTr="008F2EFA">
        <w:trPr>
          <w:gridAfter w:val="1"/>
          <w:wAfter w:w="7" w:type="dxa"/>
          <w:cantSplit/>
        </w:trPr>
        <w:tc>
          <w:tcPr>
            <w:tcW w:w="2275" w:type="dxa"/>
            <w:vAlign w:val="bottom"/>
          </w:tcPr>
          <w:p w14:paraId="506B1FC6" w14:textId="77777777" w:rsidR="008C2731" w:rsidRPr="004C5D73" w:rsidRDefault="008C2731" w:rsidP="001E5E88">
            <w:pPr>
              <w:ind w:left="-33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ตราสารหนี้ภาคเอกชน</w:t>
            </w: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38AEC27A" w14:textId="304DED2E" w:rsidR="008C2731" w:rsidRPr="004C5D73" w:rsidRDefault="004D2685" w:rsidP="008C2731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23678A1B" w14:textId="52C71308" w:rsidR="008C2731" w:rsidRPr="004C5D73" w:rsidRDefault="00093D11" w:rsidP="008C2731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21" w:type="dxa"/>
            <w:tcBorders>
              <w:bottom w:val="single" w:sz="4" w:space="0" w:color="auto"/>
            </w:tcBorders>
            <w:vAlign w:val="bottom"/>
          </w:tcPr>
          <w:p w14:paraId="5629E1BC" w14:textId="65002AFE" w:rsidR="008C2731" w:rsidRPr="004C5D73" w:rsidRDefault="00D27987" w:rsidP="008C2731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205</w:t>
            </w:r>
            <w:r w:rsidR="00093D11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328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1FC5BE6B" w14:textId="473A6166" w:rsidR="008C2731" w:rsidRPr="004C5D73" w:rsidRDefault="006A7A95" w:rsidP="008C2731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0026CF8A" w14:textId="074156A7" w:rsidR="008C2731" w:rsidRPr="004C5D73" w:rsidRDefault="006A7A95" w:rsidP="008C2731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6BF48B3D" w14:textId="7BD1F302" w:rsidR="008C2731" w:rsidRPr="004C5D73" w:rsidRDefault="006A7A95" w:rsidP="008C2731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1F8EA683" w14:textId="22BDF6BE" w:rsidR="008C2731" w:rsidRPr="004C5D73" w:rsidRDefault="00D27987" w:rsidP="008C2731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22</w:t>
            </w:r>
            <w:r w:rsidR="00A327F4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516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3E96C17D" w14:textId="50E47E60" w:rsidR="008C2731" w:rsidRPr="004C5D73" w:rsidRDefault="00D27987" w:rsidP="008C2731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227</w:t>
            </w:r>
            <w:r w:rsidR="006A7A95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844</w:t>
            </w:r>
          </w:p>
        </w:tc>
        <w:tc>
          <w:tcPr>
            <w:tcW w:w="952" w:type="dxa"/>
            <w:vAlign w:val="bottom"/>
          </w:tcPr>
          <w:p w14:paraId="3889A058" w14:textId="28410111" w:rsidR="008C2731" w:rsidRPr="004C5D73" w:rsidRDefault="00D27987" w:rsidP="00874835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</w:t>
            </w:r>
            <w:r w:rsidR="00874835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.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00</w:t>
            </w:r>
            <w:r w:rsidR="008F2EFA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- 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874835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.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</w:t>
            </w:r>
          </w:p>
        </w:tc>
      </w:tr>
      <w:tr w:rsidR="00410D31" w:rsidRPr="004C5D73" w14:paraId="0B16CCC0" w14:textId="77777777" w:rsidTr="008F2EFA">
        <w:trPr>
          <w:gridAfter w:val="1"/>
          <w:wAfter w:w="7" w:type="dxa"/>
          <w:cantSplit/>
        </w:trPr>
        <w:tc>
          <w:tcPr>
            <w:tcW w:w="2275" w:type="dxa"/>
            <w:vAlign w:val="bottom"/>
          </w:tcPr>
          <w:p w14:paraId="00340655" w14:textId="635B5C86" w:rsidR="00410D31" w:rsidRPr="004C5D73" w:rsidRDefault="00410D31" w:rsidP="00410D31">
            <w:pPr>
              <w:ind w:left="-33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E3912A" w14:textId="584E9709" w:rsidR="00410D31" w:rsidRPr="004C5D73" w:rsidRDefault="00D27987" w:rsidP="00410D31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883</w:t>
            </w:r>
            <w:r w:rsidR="00007FB7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541</w:t>
            </w: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44F17E" w14:textId="48EBAE0B" w:rsidR="00410D31" w:rsidRPr="004C5D73" w:rsidRDefault="00D27987" w:rsidP="00410D31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093D11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050</w:t>
            </w: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F152F4" w14:textId="1042D691" w:rsidR="00410D31" w:rsidRPr="004C5D73" w:rsidRDefault="00D27987" w:rsidP="00410D31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205</w:t>
            </w:r>
            <w:r w:rsidR="00093D11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328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082EDC" w14:textId="76A48D12" w:rsidR="00410D31" w:rsidRPr="004C5D73" w:rsidRDefault="00D27987" w:rsidP="00410D31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13</w:t>
            </w:r>
            <w:r w:rsidR="006A7A95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442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FA8E0E" w14:textId="724337D6" w:rsidR="00410D31" w:rsidRPr="004C5D73" w:rsidRDefault="006A7A95" w:rsidP="00410D31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288AA6" w14:textId="17C1F785" w:rsidR="00410D31" w:rsidRPr="004C5D73" w:rsidRDefault="006A7A95" w:rsidP="00410D31">
            <w:pPr>
              <w:tabs>
                <w:tab w:val="decimal" w:pos="582"/>
              </w:tabs>
              <w:ind w:right="-71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5BDACB" w14:textId="623710FE" w:rsidR="00410D31" w:rsidRPr="004C5D73" w:rsidRDefault="00D27987" w:rsidP="00410D31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28</w:t>
            </w:r>
            <w:r w:rsidR="00605042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889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E58B70" w14:textId="7443757F" w:rsidR="00410D31" w:rsidRPr="004C5D73" w:rsidRDefault="00D27987" w:rsidP="00410D31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605042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132</w:t>
            </w:r>
            <w:r w:rsidR="00605042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250</w:t>
            </w:r>
          </w:p>
        </w:tc>
        <w:tc>
          <w:tcPr>
            <w:tcW w:w="952" w:type="dxa"/>
            <w:vAlign w:val="bottom"/>
          </w:tcPr>
          <w:p w14:paraId="532344E4" w14:textId="77777777" w:rsidR="00410D31" w:rsidRPr="004C5D73" w:rsidRDefault="00410D31" w:rsidP="00874835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</w:tbl>
    <w:p w14:paraId="1524306B" w14:textId="061D6CA3" w:rsidR="00BD7D6D" w:rsidRPr="004C5D73" w:rsidRDefault="00BD7D6D" w:rsidP="00A34161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52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275"/>
        <w:gridCol w:w="774"/>
        <w:gridCol w:w="838"/>
        <w:gridCol w:w="721"/>
        <w:gridCol w:w="709"/>
        <w:gridCol w:w="851"/>
        <w:gridCol w:w="708"/>
        <w:gridCol w:w="851"/>
        <w:gridCol w:w="850"/>
        <w:gridCol w:w="952"/>
      </w:tblGrid>
      <w:tr w:rsidR="001E5E88" w:rsidRPr="004C5D73" w14:paraId="4FCD22FB" w14:textId="77777777" w:rsidTr="00B92719">
        <w:trPr>
          <w:cantSplit/>
        </w:trPr>
        <w:tc>
          <w:tcPr>
            <w:tcW w:w="2275" w:type="dxa"/>
            <w:vAlign w:val="bottom"/>
          </w:tcPr>
          <w:p w14:paraId="58C75FBB" w14:textId="77777777" w:rsidR="001E5E88" w:rsidRPr="004C5D73" w:rsidRDefault="001E5E88" w:rsidP="00CB7B56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7254" w:type="dxa"/>
            <w:gridSpan w:val="9"/>
            <w:tcBorders>
              <w:bottom w:val="single" w:sz="4" w:space="0" w:color="auto"/>
            </w:tcBorders>
            <w:vAlign w:val="bottom"/>
          </w:tcPr>
          <w:p w14:paraId="73B05C2D" w14:textId="77777777" w:rsidR="001E5E88" w:rsidRPr="004C5D73" w:rsidRDefault="001E5E88">
            <w:pPr>
              <w:ind w:right="-72" w:hanging="4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B92719" w:rsidRPr="004C5D73" w14:paraId="28851D65" w14:textId="77777777" w:rsidTr="00B92719">
        <w:trPr>
          <w:cantSplit/>
        </w:trPr>
        <w:tc>
          <w:tcPr>
            <w:tcW w:w="2275" w:type="dxa"/>
            <w:vAlign w:val="bottom"/>
          </w:tcPr>
          <w:p w14:paraId="143FBE1C" w14:textId="77777777" w:rsidR="00B92719" w:rsidRPr="004C5D73" w:rsidRDefault="00B92719" w:rsidP="00CB7B56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7254" w:type="dxa"/>
            <w:gridSpan w:val="9"/>
            <w:tcBorders>
              <w:top w:val="single" w:sz="4" w:space="0" w:color="auto"/>
            </w:tcBorders>
            <w:vAlign w:val="bottom"/>
          </w:tcPr>
          <w:p w14:paraId="6C6CE474" w14:textId="39DF8B24" w:rsidR="00B92719" w:rsidRPr="004C5D73" w:rsidRDefault="00B92719">
            <w:pPr>
              <w:ind w:right="-72" w:hanging="4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4C5D73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GB"/>
              </w:rPr>
              <w:t>ปรับปรุงใหม่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1E5E88" w:rsidRPr="004C5D73" w14:paraId="6C1567A7" w14:textId="77777777" w:rsidTr="00B92719">
        <w:trPr>
          <w:cantSplit/>
        </w:trPr>
        <w:tc>
          <w:tcPr>
            <w:tcW w:w="2275" w:type="dxa"/>
            <w:vAlign w:val="bottom"/>
          </w:tcPr>
          <w:p w14:paraId="0BC3E21C" w14:textId="77777777" w:rsidR="001E5E88" w:rsidRPr="004C5D73" w:rsidRDefault="001E5E88" w:rsidP="00CB7B56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7254" w:type="dxa"/>
            <w:gridSpan w:val="9"/>
            <w:tcBorders>
              <w:bottom w:val="single" w:sz="4" w:space="0" w:color="auto"/>
            </w:tcBorders>
            <w:vAlign w:val="bottom"/>
          </w:tcPr>
          <w:p w14:paraId="74C6075D" w14:textId="35BD1EC1" w:rsidR="001E5E88" w:rsidRPr="004C5D73" w:rsidRDefault="001E5E88">
            <w:pPr>
              <w:ind w:right="-72" w:hanging="4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</w:tr>
      <w:tr w:rsidR="001E5E88" w:rsidRPr="004C5D73" w14:paraId="24CC6AC7" w14:textId="77777777" w:rsidTr="008F2EFA">
        <w:trPr>
          <w:cantSplit/>
        </w:trPr>
        <w:tc>
          <w:tcPr>
            <w:tcW w:w="2275" w:type="dxa"/>
            <w:vAlign w:val="bottom"/>
          </w:tcPr>
          <w:p w14:paraId="0C366F07" w14:textId="77777777" w:rsidR="001E5E88" w:rsidRPr="004C5D73" w:rsidRDefault="001E5E88" w:rsidP="00CB7B56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23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4E0EAD" w14:textId="77777777" w:rsidR="001E5E88" w:rsidRPr="004C5D73" w:rsidRDefault="001E5E88">
            <w:pPr>
              <w:ind w:right="-72" w:hanging="4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95BFFE" w14:textId="77777777" w:rsidR="001E5E88" w:rsidRPr="004C5D73" w:rsidRDefault="001E5E88">
            <w:pPr>
              <w:ind w:right="-72" w:hanging="4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อัตราดอกเบี้ยปรับขึ้นลงตาม</w:t>
            </w:r>
          </w:p>
          <w:p w14:paraId="5BF32F24" w14:textId="77777777" w:rsidR="001E5E88" w:rsidRPr="004C5D73" w:rsidRDefault="001E5E88">
            <w:pPr>
              <w:ind w:right="-72" w:hanging="4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ราคาตลาด</w:t>
            </w:r>
          </w:p>
        </w:tc>
        <w:tc>
          <w:tcPr>
            <w:tcW w:w="851" w:type="dxa"/>
            <w:vAlign w:val="bottom"/>
          </w:tcPr>
          <w:p w14:paraId="1B6456F1" w14:textId="77777777" w:rsidR="001E5E88" w:rsidRPr="004C5D73" w:rsidRDefault="001E5E88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850" w:type="dxa"/>
            <w:vAlign w:val="bottom"/>
          </w:tcPr>
          <w:p w14:paraId="73680D60" w14:textId="77777777" w:rsidR="001E5E88" w:rsidRPr="004C5D73" w:rsidRDefault="001E5E88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952" w:type="dxa"/>
            <w:vAlign w:val="bottom"/>
          </w:tcPr>
          <w:p w14:paraId="79D6140F" w14:textId="77777777" w:rsidR="001E5E88" w:rsidRPr="004C5D73" w:rsidRDefault="001E5E88">
            <w:pPr>
              <w:ind w:left="-12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อัตรา</w:t>
            </w:r>
          </w:p>
        </w:tc>
      </w:tr>
      <w:tr w:rsidR="001E5E88" w:rsidRPr="004C5D73" w14:paraId="028DB32A" w14:textId="77777777" w:rsidTr="008F2EFA">
        <w:trPr>
          <w:cantSplit/>
        </w:trPr>
        <w:tc>
          <w:tcPr>
            <w:tcW w:w="2275" w:type="dxa"/>
            <w:vAlign w:val="bottom"/>
          </w:tcPr>
          <w:p w14:paraId="51291A5A" w14:textId="77777777" w:rsidR="001E5E88" w:rsidRPr="004C5D73" w:rsidRDefault="001E5E88" w:rsidP="00CB7B56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  <w:vAlign w:val="bottom"/>
          </w:tcPr>
          <w:p w14:paraId="30E4C22B" w14:textId="77777777" w:rsidR="001E5E88" w:rsidRPr="004C5D73" w:rsidRDefault="001E5E88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ภายใน</w:t>
            </w:r>
          </w:p>
        </w:tc>
        <w:tc>
          <w:tcPr>
            <w:tcW w:w="838" w:type="dxa"/>
            <w:tcBorders>
              <w:top w:val="single" w:sz="4" w:space="0" w:color="auto"/>
            </w:tcBorders>
            <w:vAlign w:val="bottom"/>
          </w:tcPr>
          <w:p w14:paraId="52F9AC6F" w14:textId="77777777" w:rsidR="001E5E88" w:rsidRPr="004C5D73" w:rsidRDefault="001E5E88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721" w:type="dxa"/>
            <w:tcBorders>
              <w:top w:val="single" w:sz="4" w:space="0" w:color="auto"/>
            </w:tcBorders>
            <w:vAlign w:val="bottom"/>
          </w:tcPr>
          <w:p w14:paraId="4F58FCBC" w14:textId="77777777" w:rsidR="001E5E88" w:rsidRPr="004C5D73" w:rsidRDefault="001E5E88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23E48D0B" w14:textId="77777777" w:rsidR="001E5E88" w:rsidRPr="004C5D73" w:rsidRDefault="001E5E88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ภายใน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1203A32F" w14:textId="77777777" w:rsidR="001E5E88" w:rsidRPr="004C5D73" w:rsidRDefault="001E5E88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309800CA" w14:textId="77777777" w:rsidR="001E5E88" w:rsidRPr="004C5D73" w:rsidRDefault="001E5E88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851" w:type="dxa"/>
            <w:vAlign w:val="bottom"/>
          </w:tcPr>
          <w:p w14:paraId="5263207F" w14:textId="77777777" w:rsidR="001E5E88" w:rsidRPr="004C5D73" w:rsidRDefault="001E5E88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ไม่มีอัตรา</w:t>
            </w:r>
          </w:p>
        </w:tc>
        <w:tc>
          <w:tcPr>
            <w:tcW w:w="850" w:type="dxa"/>
            <w:vAlign w:val="bottom"/>
          </w:tcPr>
          <w:p w14:paraId="3FE27D2E" w14:textId="77777777" w:rsidR="001E5E88" w:rsidRPr="004C5D73" w:rsidRDefault="001E5E88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952" w:type="dxa"/>
            <w:vAlign w:val="bottom"/>
          </w:tcPr>
          <w:p w14:paraId="6EE92DC4" w14:textId="77777777" w:rsidR="001E5E88" w:rsidRPr="004C5D73" w:rsidRDefault="001E5E88">
            <w:pPr>
              <w:ind w:left="-12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ดอกเบี้ย</w:t>
            </w:r>
          </w:p>
        </w:tc>
      </w:tr>
      <w:tr w:rsidR="001E5E88" w:rsidRPr="004C5D73" w14:paraId="3F369A84" w14:textId="77777777" w:rsidTr="008F2EFA">
        <w:trPr>
          <w:cantSplit/>
        </w:trPr>
        <w:tc>
          <w:tcPr>
            <w:tcW w:w="2275" w:type="dxa"/>
            <w:vAlign w:val="bottom"/>
          </w:tcPr>
          <w:p w14:paraId="111F0896" w14:textId="77777777" w:rsidR="001E5E88" w:rsidRPr="004C5D73" w:rsidRDefault="001E5E88" w:rsidP="00CB7B56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6E990A0E" w14:textId="14CB4CA9" w:rsidR="001E5E88" w:rsidRPr="004C5D73" w:rsidRDefault="00D27987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D2798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1E5E88" w:rsidRPr="004C5D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 ปี</w:t>
            </w:r>
          </w:p>
          <w:p w14:paraId="0023A856" w14:textId="77777777" w:rsidR="001E5E88" w:rsidRPr="004C5D73" w:rsidRDefault="001E5E88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72FD986C" w14:textId="5B3B033B" w:rsidR="001E5E88" w:rsidRPr="004C5D73" w:rsidRDefault="00D27987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D2798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1E5E88" w:rsidRPr="004C5D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 ปี ถึง </w:t>
            </w:r>
            <w:r w:rsidRPr="00D2798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5</w:t>
            </w:r>
            <w:r w:rsidR="001E5E88" w:rsidRPr="004C5D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 ปี</w:t>
            </w:r>
          </w:p>
          <w:p w14:paraId="05CD5562" w14:textId="77777777" w:rsidR="001E5E88" w:rsidRPr="004C5D73" w:rsidRDefault="001E5E88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721" w:type="dxa"/>
            <w:tcBorders>
              <w:bottom w:val="single" w:sz="4" w:space="0" w:color="auto"/>
            </w:tcBorders>
            <w:vAlign w:val="bottom"/>
          </w:tcPr>
          <w:p w14:paraId="315152EA" w14:textId="1ADC0AD1" w:rsidR="001E5E88" w:rsidRPr="004C5D73" w:rsidRDefault="00D27987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D2798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5</w:t>
            </w:r>
            <w:r w:rsidR="001E5E88" w:rsidRPr="004C5D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 ปี</w:t>
            </w:r>
          </w:p>
          <w:p w14:paraId="17E6AB55" w14:textId="77777777" w:rsidR="001E5E88" w:rsidRPr="004C5D73" w:rsidRDefault="001E5E88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0747AAEF" w14:textId="0C796390" w:rsidR="001E5E88" w:rsidRPr="004C5D73" w:rsidRDefault="00D27987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D2798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1E5E88" w:rsidRPr="004C5D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 ปี</w:t>
            </w:r>
          </w:p>
          <w:p w14:paraId="63753823" w14:textId="77777777" w:rsidR="001E5E88" w:rsidRPr="004C5D73" w:rsidRDefault="001E5E88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22F78217" w14:textId="077EAF3D" w:rsidR="001E5E88" w:rsidRPr="004C5D73" w:rsidRDefault="00D27987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D2798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1E5E88" w:rsidRPr="004C5D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 ปี ถึง </w:t>
            </w:r>
            <w:r w:rsidRPr="00D2798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5</w:t>
            </w:r>
            <w:r w:rsidR="001E5E88" w:rsidRPr="004C5D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 ปี</w:t>
            </w:r>
          </w:p>
          <w:p w14:paraId="0C466B00" w14:textId="77777777" w:rsidR="001E5E88" w:rsidRPr="004C5D73" w:rsidRDefault="001E5E88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04838CC9" w14:textId="28CB965B" w:rsidR="001E5E88" w:rsidRPr="004C5D73" w:rsidRDefault="00D27987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D2798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5</w:t>
            </w:r>
            <w:r w:rsidR="001E5E88" w:rsidRPr="004C5D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 ปี</w:t>
            </w:r>
          </w:p>
          <w:p w14:paraId="45BCADD2" w14:textId="77777777" w:rsidR="001E5E88" w:rsidRPr="004C5D73" w:rsidRDefault="001E5E88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726530F8" w14:textId="77777777" w:rsidR="001E5E88" w:rsidRPr="004C5D73" w:rsidRDefault="001E5E88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ดอกเบี้ย</w:t>
            </w:r>
          </w:p>
          <w:p w14:paraId="2F149893" w14:textId="77777777" w:rsidR="001E5E88" w:rsidRPr="004C5D73" w:rsidRDefault="001E5E88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442E0A41" w14:textId="77777777" w:rsidR="001E5E88" w:rsidRPr="004C5D73" w:rsidRDefault="001E5E88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รวม</w:t>
            </w:r>
          </w:p>
          <w:p w14:paraId="354C4B10" w14:textId="77777777" w:rsidR="001E5E88" w:rsidRPr="004C5D73" w:rsidRDefault="001E5E88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952" w:type="dxa"/>
            <w:tcBorders>
              <w:bottom w:val="single" w:sz="4" w:space="0" w:color="auto"/>
            </w:tcBorders>
            <w:vAlign w:val="bottom"/>
          </w:tcPr>
          <w:p w14:paraId="4AE86A6C" w14:textId="77777777" w:rsidR="001E5E88" w:rsidRPr="004C5D73" w:rsidRDefault="001E5E88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ร้อยละ</w:t>
            </w:r>
          </w:p>
          <w:p w14:paraId="51478142" w14:textId="77777777" w:rsidR="001E5E88" w:rsidRPr="004C5D73" w:rsidRDefault="001E5E88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ต่อปี</w:t>
            </w:r>
          </w:p>
        </w:tc>
      </w:tr>
      <w:tr w:rsidR="001E5E88" w:rsidRPr="004C5D73" w14:paraId="4ED7E71A" w14:textId="77777777" w:rsidTr="008F2EFA">
        <w:trPr>
          <w:cantSplit/>
        </w:trPr>
        <w:tc>
          <w:tcPr>
            <w:tcW w:w="2275" w:type="dxa"/>
            <w:vAlign w:val="bottom"/>
          </w:tcPr>
          <w:p w14:paraId="2CD2961E" w14:textId="77777777" w:rsidR="001E5E88" w:rsidRPr="004C5D73" w:rsidRDefault="001E5E88" w:rsidP="00CB7B56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  <w:vAlign w:val="bottom"/>
          </w:tcPr>
          <w:p w14:paraId="25D5C069" w14:textId="77777777" w:rsidR="001E5E88" w:rsidRPr="004C5D73" w:rsidRDefault="001E5E88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vAlign w:val="bottom"/>
          </w:tcPr>
          <w:p w14:paraId="144348E0" w14:textId="77777777" w:rsidR="001E5E88" w:rsidRPr="004C5D73" w:rsidRDefault="001E5E88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721" w:type="dxa"/>
            <w:tcBorders>
              <w:top w:val="single" w:sz="4" w:space="0" w:color="auto"/>
            </w:tcBorders>
            <w:vAlign w:val="bottom"/>
          </w:tcPr>
          <w:p w14:paraId="744F6CD9" w14:textId="77777777" w:rsidR="001E5E88" w:rsidRPr="004C5D73" w:rsidRDefault="001E5E88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260FB8DE" w14:textId="77777777" w:rsidR="001E5E88" w:rsidRPr="004C5D73" w:rsidRDefault="001E5E88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4433F630" w14:textId="77777777" w:rsidR="001E5E88" w:rsidRPr="004C5D73" w:rsidRDefault="001E5E88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18786B9A" w14:textId="77777777" w:rsidR="001E5E88" w:rsidRPr="004C5D73" w:rsidRDefault="001E5E88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5EC4B674" w14:textId="77777777" w:rsidR="001E5E88" w:rsidRPr="004C5D73" w:rsidRDefault="001E5E88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3B98733B" w14:textId="77777777" w:rsidR="001E5E88" w:rsidRPr="004C5D73" w:rsidRDefault="001E5E88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  <w:vAlign w:val="bottom"/>
          </w:tcPr>
          <w:p w14:paraId="62897845" w14:textId="77777777" w:rsidR="001E5E88" w:rsidRPr="004C5D73" w:rsidRDefault="001E5E88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1E5E88" w:rsidRPr="004C5D73" w14:paraId="3E2157BE" w14:textId="77777777" w:rsidTr="008F2EFA">
        <w:trPr>
          <w:cantSplit/>
        </w:trPr>
        <w:tc>
          <w:tcPr>
            <w:tcW w:w="2275" w:type="dxa"/>
            <w:vAlign w:val="bottom"/>
          </w:tcPr>
          <w:p w14:paraId="4BC9A9D6" w14:textId="77777777" w:rsidR="001E5E88" w:rsidRPr="004C5D73" w:rsidRDefault="001E5E88" w:rsidP="00CB7B56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774" w:type="dxa"/>
            <w:vAlign w:val="bottom"/>
          </w:tcPr>
          <w:p w14:paraId="128544F8" w14:textId="77777777" w:rsidR="001E5E88" w:rsidRPr="004C5D73" w:rsidRDefault="001E5E88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838" w:type="dxa"/>
            <w:vAlign w:val="bottom"/>
          </w:tcPr>
          <w:p w14:paraId="1DB3A9D9" w14:textId="77777777" w:rsidR="001E5E88" w:rsidRPr="004C5D73" w:rsidRDefault="001E5E88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721" w:type="dxa"/>
            <w:vAlign w:val="bottom"/>
          </w:tcPr>
          <w:p w14:paraId="1087B5D0" w14:textId="77777777" w:rsidR="001E5E88" w:rsidRPr="004C5D73" w:rsidRDefault="001E5E88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4156A715" w14:textId="77777777" w:rsidR="001E5E88" w:rsidRPr="004C5D73" w:rsidRDefault="001E5E88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3454A526" w14:textId="77777777" w:rsidR="001E5E88" w:rsidRPr="004C5D73" w:rsidRDefault="001E5E88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2E507873" w14:textId="77777777" w:rsidR="001E5E88" w:rsidRPr="004C5D73" w:rsidRDefault="001E5E88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60299EDB" w14:textId="77777777" w:rsidR="001E5E88" w:rsidRPr="004C5D73" w:rsidRDefault="001E5E88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37C0118C" w14:textId="77777777" w:rsidR="001E5E88" w:rsidRPr="004C5D73" w:rsidRDefault="001E5E88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952" w:type="dxa"/>
            <w:vAlign w:val="bottom"/>
          </w:tcPr>
          <w:p w14:paraId="5E6E0777" w14:textId="77777777" w:rsidR="001E5E88" w:rsidRPr="004C5D73" w:rsidRDefault="001E5E88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</w:tr>
      <w:tr w:rsidR="001E5E88" w:rsidRPr="004C5D73" w14:paraId="2203BD68" w14:textId="77777777" w:rsidTr="008F2EFA">
        <w:trPr>
          <w:cantSplit/>
        </w:trPr>
        <w:tc>
          <w:tcPr>
            <w:tcW w:w="2275" w:type="dxa"/>
            <w:vAlign w:val="bottom"/>
          </w:tcPr>
          <w:p w14:paraId="202FE300" w14:textId="77777777" w:rsidR="001E5E88" w:rsidRPr="004C5D73" w:rsidRDefault="001E5E88" w:rsidP="00CB7B56">
            <w:pPr>
              <w:jc w:val="thaiDistribute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774" w:type="dxa"/>
            <w:vAlign w:val="bottom"/>
          </w:tcPr>
          <w:p w14:paraId="68243BB5" w14:textId="5C9AFFB4" w:rsidR="001E5E88" w:rsidRPr="004C5D73" w:rsidRDefault="00D27987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136</w:t>
            </w:r>
            <w:r w:rsidR="00C31950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741</w:t>
            </w:r>
          </w:p>
        </w:tc>
        <w:tc>
          <w:tcPr>
            <w:tcW w:w="838" w:type="dxa"/>
            <w:vAlign w:val="bottom"/>
          </w:tcPr>
          <w:p w14:paraId="51137E3F" w14:textId="77777777" w:rsidR="001E5E88" w:rsidRPr="004C5D73" w:rsidRDefault="001E5E88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21" w:type="dxa"/>
            <w:vAlign w:val="bottom"/>
          </w:tcPr>
          <w:p w14:paraId="73DF1B83" w14:textId="77777777" w:rsidR="001E5E88" w:rsidRPr="004C5D73" w:rsidRDefault="001E5E88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09" w:type="dxa"/>
            <w:vAlign w:val="bottom"/>
          </w:tcPr>
          <w:p w14:paraId="512F6E9E" w14:textId="6D459F29" w:rsidR="001E5E88" w:rsidRPr="004C5D73" w:rsidRDefault="00D27987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16</w:t>
            </w:r>
            <w:r w:rsidR="001E5E88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606</w:t>
            </w:r>
          </w:p>
        </w:tc>
        <w:tc>
          <w:tcPr>
            <w:tcW w:w="851" w:type="dxa"/>
            <w:vAlign w:val="bottom"/>
          </w:tcPr>
          <w:p w14:paraId="23B39152" w14:textId="77777777" w:rsidR="001E5E88" w:rsidRPr="004C5D73" w:rsidRDefault="001E5E88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08" w:type="dxa"/>
            <w:vAlign w:val="bottom"/>
          </w:tcPr>
          <w:p w14:paraId="3ADABC2C" w14:textId="77777777" w:rsidR="001E5E88" w:rsidRPr="004C5D73" w:rsidRDefault="001E5E88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51" w:type="dxa"/>
            <w:vAlign w:val="bottom"/>
          </w:tcPr>
          <w:p w14:paraId="7471C577" w14:textId="5EF78084" w:rsidR="001E5E88" w:rsidRPr="004C5D73" w:rsidRDefault="00D27987">
            <w:pPr>
              <w:ind w:right="-57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134</w:t>
            </w:r>
            <w:r w:rsidR="001E5E88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833</w:t>
            </w:r>
          </w:p>
        </w:tc>
        <w:tc>
          <w:tcPr>
            <w:tcW w:w="850" w:type="dxa"/>
            <w:vAlign w:val="bottom"/>
          </w:tcPr>
          <w:p w14:paraId="4BB14C22" w14:textId="031D6255" w:rsidR="001E5E88" w:rsidRPr="004C5D73" w:rsidRDefault="00D27987">
            <w:pPr>
              <w:ind w:right="-57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288</w:t>
            </w:r>
            <w:r w:rsidR="00C41A18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180</w:t>
            </w:r>
          </w:p>
        </w:tc>
        <w:tc>
          <w:tcPr>
            <w:tcW w:w="952" w:type="dxa"/>
            <w:vAlign w:val="bottom"/>
          </w:tcPr>
          <w:p w14:paraId="6BC28F63" w14:textId="127570DD" w:rsidR="001E5E88" w:rsidRPr="004C5D73" w:rsidRDefault="00D27987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</w:t>
            </w:r>
            <w:r w:rsidR="001E5E88"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.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00</w:t>
            </w:r>
            <w:r w:rsidR="008F2EFA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- 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</w:t>
            </w:r>
            <w:r w:rsidR="001E5E88"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.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40</w:t>
            </w:r>
          </w:p>
        </w:tc>
      </w:tr>
      <w:tr w:rsidR="00410D31" w:rsidRPr="004C5D73" w14:paraId="625AF9B5" w14:textId="77777777" w:rsidTr="008F2EFA">
        <w:trPr>
          <w:cantSplit/>
        </w:trPr>
        <w:tc>
          <w:tcPr>
            <w:tcW w:w="2275" w:type="dxa"/>
            <w:vAlign w:val="center"/>
          </w:tcPr>
          <w:p w14:paraId="0485FCC0" w14:textId="31F436E8" w:rsidR="00410D31" w:rsidRPr="004C5D73" w:rsidRDefault="00410D31" w:rsidP="00410D31">
            <w:pPr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774" w:type="dxa"/>
            <w:vAlign w:val="bottom"/>
          </w:tcPr>
          <w:p w14:paraId="233E0D8B" w14:textId="77777777" w:rsidR="00410D31" w:rsidRPr="004C5D73" w:rsidRDefault="00410D31" w:rsidP="00410D31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38" w:type="dxa"/>
            <w:vAlign w:val="bottom"/>
          </w:tcPr>
          <w:p w14:paraId="1E9A6564" w14:textId="77777777" w:rsidR="00410D31" w:rsidRPr="004C5D73" w:rsidRDefault="00410D31" w:rsidP="00410D31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21" w:type="dxa"/>
            <w:vAlign w:val="bottom"/>
          </w:tcPr>
          <w:p w14:paraId="24306347" w14:textId="77777777" w:rsidR="00410D31" w:rsidRPr="004C5D73" w:rsidRDefault="00410D31" w:rsidP="00410D31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vAlign w:val="bottom"/>
          </w:tcPr>
          <w:p w14:paraId="6F5D6C3D" w14:textId="77777777" w:rsidR="00410D31" w:rsidRPr="004C5D73" w:rsidRDefault="00410D31" w:rsidP="00410D31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vAlign w:val="bottom"/>
          </w:tcPr>
          <w:p w14:paraId="6E0E4B01" w14:textId="77777777" w:rsidR="00410D31" w:rsidRPr="004C5D73" w:rsidRDefault="00410D31" w:rsidP="00410D31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  <w:vAlign w:val="bottom"/>
          </w:tcPr>
          <w:p w14:paraId="35606677" w14:textId="77777777" w:rsidR="00410D31" w:rsidRPr="004C5D73" w:rsidRDefault="00410D31" w:rsidP="00410D31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vAlign w:val="bottom"/>
          </w:tcPr>
          <w:p w14:paraId="4E47BBDF" w14:textId="77777777" w:rsidR="00410D31" w:rsidRPr="004C5D73" w:rsidRDefault="00410D31" w:rsidP="00410D31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vAlign w:val="bottom"/>
          </w:tcPr>
          <w:p w14:paraId="30FF2F48" w14:textId="77777777" w:rsidR="00410D31" w:rsidRPr="004C5D73" w:rsidRDefault="00410D31" w:rsidP="00410D31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52" w:type="dxa"/>
            <w:vAlign w:val="bottom"/>
          </w:tcPr>
          <w:p w14:paraId="48C5ABC1" w14:textId="77777777" w:rsidR="00410D31" w:rsidRPr="004C5D73" w:rsidRDefault="00410D31" w:rsidP="00410D31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1E5E88" w:rsidRPr="004C5D73" w14:paraId="2CB5E35F" w14:textId="77777777" w:rsidTr="008F2EFA">
        <w:trPr>
          <w:cantSplit/>
        </w:trPr>
        <w:tc>
          <w:tcPr>
            <w:tcW w:w="2275" w:type="dxa"/>
            <w:vAlign w:val="bottom"/>
          </w:tcPr>
          <w:p w14:paraId="572A727D" w14:textId="77777777" w:rsidR="001E5E88" w:rsidRPr="004C5D73" w:rsidRDefault="001E5E88" w:rsidP="00CB7B56">
            <w:pPr>
              <w:jc w:val="thaiDistribute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</w:t>
            </w:r>
            <w:r w:rsidRPr="004C5D7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หลักทรัพย์รัฐบาลและรัฐวิสาหกิจ </w:t>
            </w:r>
          </w:p>
        </w:tc>
        <w:tc>
          <w:tcPr>
            <w:tcW w:w="774" w:type="dxa"/>
            <w:vAlign w:val="bottom"/>
          </w:tcPr>
          <w:p w14:paraId="1277082B" w14:textId="4109C8AE" w:rsidR="001E5E88" w:rsidRPr="004C5D73" w:rsidRDefault="00D27987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715</w:t>
            </w:r>
            <w:r w:rsidR="004F2398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987</w:t>
            </w:r>
          </w:p>
        </w:tc>
        <w:tc>
          <w:tcPr>
            <w:tcW w:w="838" w:type="dxa"/>
            <w:vAlign w:val="bottom"/>
          </w:tcPr>
          <w:p w14:paraId="7B811C87" w14:textId="5DE27584" w:rsidR="001E5E88" w:rsidRPr="004C5D73" w:rsidRDefault="00D27987">
            <w:pPr>
              <w:ind w:right="-71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1E5E88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030</w:t>
            </w:r>
          </w:p>
        </w:tc>
        <w:tc>
          <w:tcPr>
            <w:tcW w:w="721" w:type="dxa"/>
            <w:vAlign w:val="bottom"/>
          </w:tcPr>
          <w:p w14:paraId="23306F1D" w14:textId="77777777" w:rsidR="001E5E88" w:rsidRPr="004C5D73" w:rsidRDefault="001E5E88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09" w:type="dxa"/>
            <w:vAlign w:val="bottom"/>
          </w:tcPr>
          <w:p w14:paraId="14237FFB" w14:textId="77777777" w:rsidR="001E5E88" w:rsidRPr="004C5D73" w:rsidRDefault="001E5E88">
            <w:pPr>
              <w:ind w:right="-71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51" w:type="dxa"/>
            <w:vAlign w:val="bottom"/>
          </w:tcPr>
          <w:p w14:paraId="30F18EDC" w14:textId="77777777" w:rsidR="001E5E88" w:rsidRPr="004C5D73" w:rsidRDefault="001E5E88">
            <w:pPr>
              <w:ind w:right="-71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08" w:type="dxa"/>
            <w:vAlign w:val="bottom"/>
          </w:tcPr>
          <w:p w14:paraId="3E025D1F" w14:textId="77777777" w:rsidR="001E5E88" w:rsidRPr="004C5D73" w:rsidRDefault="001E5E88">
            <w:pPr>
              <w:ind w:right="-71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51" w:type="dxa"/>
            <w:vAlign w:val="bottom"/>
          </w:tcPr>
          <w:p w14:paraId="7BBB47DF" w14:textId="77777777" w:rsidR="001E5E88" w:rsidRPr="004C5D73" w:rsidRDefault="001E5E88">
            <w:pPr>
              <w:ind w:right="-71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50" w:type="dxa"/>
            <w:vAlign w:val="bottom"/>
          </w:tcPr>
          <w:p w14:paraId="5AC13F81" w14:textId="67902435" w:rsidR="001E5E88" w:rsidRPr="004C5D73" w:rsidRDefault="00D27987">
            <w:pPr>
              <w:ind w:right="-71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717</w:t>
            </w:r>
            <w:r w:rsidR="00A65FF5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017</w:t>
            </w:r>
          </w:p>
        </w:tc>
        <w:tc>
          <w:tcPr>
            <w:tcW w:w="952" w:type="dxa"/>
            <w:vAlign w:val="bottom"/>
          </w:tcPr>
          <w:p w14:paraId="42AE1DB1" w14:textId="00B3EC37" w:rsidR="001E5E88" w:rsidRPr="004C5D73" w:rsidRDefault="00D27987">
            <w:pPr>
              <w:ind w:right="-71" w:hanging="4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</w:t>
            </w:r>
            <w:r w:rsidR="001E5E88"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.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00</w:t>
            </w:r>
            <w:r w:rsidR="008F2EFA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- 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1E5E88"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.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875</w:t>
            </w:r>
          </w:p>
        </w:tc>
      </w:tr>
      <w:tr w:rsidR="001E5E88" w:rsidRPr="004C5D73" w14:paraId="1BE43C20" w14:textId="77777777" w:rsidTr="008F2EFA">
        <w:trPr>
          <w:cantSplit/>
        </w:trPr>
        <w:tc>
          <w:tcPr>
            <w:tcW w:w="2275" w:type="dxa"/>
            <w:vAlign w:val="bottom"/>
          </w:tcPr>
          <w:p w14:paraId="58E085B5" w14:textId="77777777" w:rsidR="001E5E88" w:rsidRPr="004C5D73" w:rsidRDefault="001E5E88" w:rsidP="00CB7B56">
            <w:pPr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ตราสารหนี้ภาคเอกชน</w:t>
            </w: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3876548F" w14:textId="482054ED" w:rsidR="001E5E88" w:rsidRPr="004C5D73" w:rsidRDefault="00D27987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35</w:t>
            </w:r>
            <w:r w:rsidR="001E5E88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997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2E96C9B1" w14:textId="77777777" w:rsidR="001E5E88" w:rsidRPr="004C5D73" w:rsidRDefault="001E5E88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21" w:type="dxa"/>
            <w:tcBorders>
              <w:bottom w:val="single" w:sz="4" w:space="0" w:color="auto"/>
            </w:tcBorders>
            <w:vAlign w:val="bottom"/>
          </w:tcPr>
          <w:p w14:paraId="69C459AC" w14:textId="500E55F3" w:rsidR="001E5E88" w:rsidRPr="004C5D73" w:rsidRDefault="00D27987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210</w:t>
            </w:r>
            <w:r w:rsidR="001E5E88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939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2CB11B8A" w14:textId="77777777" w:rsidR="001E5E88" w:rsidRPr="004C5D73" w:rsidRDefault="001E5E88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217A40DF" w14:textId="77777777" w:rsidR="001E5E88" w:rsidRPr="004C5D73" w:rsidRDefault="001E5E88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6A176647" w14:textId="77777777" w:rsidR="001E5E88" w:rsidRPr="004C5D73" w:rsidRDefault="001E5E88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1EBBA5A2" w14:textId="2A8619BD" w:rsidR="001E5E88" w:rsidRPr="004C5D73" w:rsidRDefault="00D27987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20</w:t>
            </w:r>
            <w:r w:rsidR="001E5E88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249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1FCE0AA6" w14:textId="00F2565C" w:rsidR="001E5E88" w:rsidRPr="004C5D73" w:rsidRDefault="00D27987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267</w:t>
            </w:r>
            <w:r w:rsidR="001E5E88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185</w:t>
            </w:r>
          </w:p>
        </w:tc>
        <w:tc>
          <w:tcPr>
            <w:tcW w:w="952" w:type="dxa"/>
            <w:vAlign w:val="bottom"/>
          </w:tcPr>
          <w:p w14:paraId="3E7B5121" w14:textId="2258C1C4" w:rsidR="001E5E88" w:rsidRPr="004C5D73" w:rsidRDefault="00D27987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1E5E88"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.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63</w:t>
            </w:r>
            <w:r w:rsidR="008F2EFA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- 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1E5E88"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.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</w:t>
            </w:r>
          </w:p>
        </w:tc>
      </w:tr>
      <w:tr w:rsidR="00410D31" w:rsidRPr="004C5D73" w14:paraId="259E7FF4" w14:textId="77777777" w:rsidTr="008F2EFA">
        <w:trPr>
          <w:cantSplit/>
        </w:trPr>
        <w:tc>
          <w:tcPr>
            <w:tcW w:w="2275" w:type="dxa"/>
            <w:vAlign w:val="bottom"/>
          </w:tcPr>
          <w:p w14:paraId="1DE36900" w14:textId="61980BF9" w:rsidR="00410D31" w:rsidRPr="004C5D73" w:rsidRDefault="00410D31" w:rsidP="00410D31">
            <w:pPr>
              <w:jc w:val="thaiDistribute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3FE284" w14:textId="332A4D63" w:rsidR="00410D31" w:rsidRPr="004C5D73" w:rsidRDefault="00D27987" w:rsidP="00410D31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888</w:t>
            </w:r>
            <w:r w:rsidR="0026310B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725</w:t>
            </w: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E1C0AB" w14:textId="2A11348B" w:rsidR="00410D31" w:rsidRPr="004C5D73" w:rsidRDefault="00D27987" w:rsidP="00410D31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410D31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030</w:t>
            </w: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A90403" w14:textId="5CE0D8F6" w:rsidR="00410D31" w:rsidRPr="004C5D73" w:rsidRDefault="00D27987" w:rsidP="00410D31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210</w:t>
            </w:r>
            <w:r w:rsidR="00410D31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939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0BC128" w14:textId="3ED7635B" w:rsidR="00410D31" w:rsidRPr="004C5D73" w:rsidRDefault="00D27987" w:rsidP="00410D31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16</w:t>
            </w:r>
            <w:r w:rsidR="00410D31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606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FDDBBE" w14:textId="77777777" w:rsidR="00410D31" w:rsidRPr="004C5D73" w:rsidRDefault="00410D31" w:rsidP="00410D31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E3FB69" w14:textId="77777777" w:rsidR="00410D31" w:rsidRPr="004C5D73" w:rsidRDefault="00410D31" w:rsidP="00410D31">
            <w:pPr>
              <w:tabs>
                <w:tab w:val="decimal" w:pos="582"/>
              </w:tabs>
              <w:ind w:right="-71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30E0DC" w14:textId="6860CE3B" w:rsidR="00410D31" w:rsidRPr="004C5D73" w:rsidRDefault="00D27987" w:rsidP="00410D31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155</w:t>
            </w:r>
            <w:r w:rsidR="00410D31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082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2F191C" w14:textId="4E4F954D" w:rsidR="00410D31" w:rsidRPr="004C5D73" w:rsidRDefault="00D27987" w:rsidP="00410D31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EE7FEE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272</w:t>
            </w:r>
            <w:r w:rsidR="00EE7FEE" w:rsidRPr="004C5D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382</w:t>
            </w:r>
          </w:p>
        </w:tc>
        <w:tc>
          <w:tcPr>
            <w:tcW w:w="952" w:type="dxa"/>
            <w:vAlign w:val="bottom"/>
          </w:tcPr>
          <w:p w14:paraId="75E3220F" w14:textId="77777777" w:rsidR="00410D31" w:rsidRPr="004C5D73" w:rsidRDefault="00410D31" w:rsidP="00410D31">
            <w:pPr>
              <w:tabs>
                <w:tab w:val="decimal" w:pos="582"/>
              </w:tabs>
              <w:ind w:right="-71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</w:tbl>
    <w:p w14:paraId="2C0CF8B0" w14:textId="77777777" w:rsidR="00E924BC" w:rsidRPr="004C5D73" w:rsidRDefault="00E924BC" w:rsidP="0070062C">
      <w:pPr>
        <w:ind w:left="993"/>
        <w:jc w:val="thaiDistribute"/>
        <w:rPr>
          <w:rFonts w:ascii="Browallia New" w:hAnsi="Browallia New" w:cs="Browallia New"/>
          <w:color w:val="000000"/>
          <w:sz w:val="26"/>
          <w:szCs w:val="26"/>
          <w:u w:val="single"/>
          <w:lang w:val="en-GB"/>
        </w:rPr>
      </w:pPr>
    </w:p>
    <w:p w14:paraId="0CE4A50C" w14:textId="766216AE" w:rsidR="00113405" w:rsidRPr="004C5D73" w:rsidRDefault="00113405" w:rsidP="0070062C">
      <w:pPr>
        <w:ind w:left="993"/>
        <w:jc w:val="thaiDistribute"/>
        <w:rPr>
          <w:rFonts w:ascii="Browallia New" w:hAnsi="Browallia New" w:cs="Browallia New"/>
          <w:color w:val="000000"/>
          <w:sz w:val="26"/>
          <w:szCs w:val="26"/>
          <w:u w:val="single"/>
          <w:lang w:val="en-GB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u w:val="single"/>
          <w:cs/>
          <w:lang w:val="en-GB"/>
        </w:rPr>
        <w:t>การวิเคราะห์ความอ่อนไหวของอัตราดอกเบี้ย</w:t>
      </w:r>
    </w:p>
    <w:p w14:paraId="7E775BEE" w14:textId="6D1F27CE" w:rsidR="00C32B1C" w:rsidRPr="004C5D73" w:rsidRDefault="00C32B1C" w:rsidP="0070062C">
      <w:pPr>
        <w:ind w:left="993"/>
        <w:jc w:val="thaiDistribute"/>
        <w:rPr>
          <w:rFonts w:ascii="Browallia New" w:hAnsi="Browallia New" w:cs="Browallia New"/>
          <w:color w:val="000000"/>
          <w:sz w:val="26"/>
          <w:szCs w:val="26"/>
          <w:u w:val="single"/>
          <w:lang w:val="en-GB"/>
        </w:rPr>
      </w:pPr>
    </w:p>
    <w:p w14:paraId="274D81A2" w14:textId="62C06047" w:rsidR="00822B44" w:rsidRPr="004C5D73" w:rsidRDefault="00822B44" w:rsidP="00822B44">
      <w:pPr>
        <w:ind w:left="99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>รายการกำไรหรือขาดทุนมีความอ่อนไหวต่อการเพิ่มขึ้นหรือลดลงในรายได้ดอกเบี้ยจากเงินสดและรายการเทียบเท่า</w:t>
      </w:r>
      <w:r w:rsidR="00FA3BC0" w:rsidRPr="004C5D73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>เงินสด ค่าใช้จ่ายดอกเบี้ย</w:t>
      </w:r>
      <w:r w:rsidRPr="004C5D7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>และในค่าใช้จ่ายทางการเงินจากสัญญาประกันภัยสุทธิ ซึ่งเป็นผลมาจากการเปลี่ยนแปลงใน</w:t>
      </w:r>
      <w:r w:rsidRPr="004C5D7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อัตราดอกเบี้ย องค์ประกอบอื่นในส่วนของเจ้าของจะเปลี่ยนแปลงไปจากการเพิ่มขึ้นหรือลดลงในมูลค่ายุติธรรมของเงินลงทุน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ในตราสารหนี้ที่วัดมูลค่าด้วยมูลค่ายุติธรรมผ่านกำไรขาดทุนเบ็ดเสร็จอื่น และการเปลี่ยนแปลงของอัตราดอกเบี้ย </w:t>
      </w:r>
      <w:r w:rsidR="00FA3BC0" w:rsidRPr="004C5D73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>เมื่อมีการเปลี่ยนแปลงไปของอัตราดอกเบี้ยของหนี้สินและสินทรัพย์จากสัญญาประกันภัย</w:t>
      </w:r>
    </w:p>
    <w:p w14:paraId="321FFBE6" w14:textId="348FBB70" w:rsidR="00955DE3" w:rsidRPr="004C5D73" w:rsidRDefault="00822B44">
      <w:pPr>
        <w:rPr>
          <w:rFonts w:ascii="Browallia New" w:hAnsi="Browallia New" w:cs="Browallia New"/>
          <w:color w:val="000000"/>
          <w:sz w:val="26"/>
          <w:szCs w:val="26"/>
          <w:u w:val="single"/>
          <w:cs/>
          <w:lang w:val="en-GB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u w:val="single"/>
          <w:lang w:val="en-GB"/>
        </w:rPr>
        <w:br w:type="page"/>
      </w:r>
    </w:p>
    <w:p w14:paraId="28EF37B1" w14:textId="794B3BD6" w:rsidR="00E537BB" w:rsidRPr="004C5D73" w:rsidRDefault="000D25DC" w:rsidP="003B0B8C">
      <w:pPr>
        <w:ind w:left="993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lastRenderedPageBreak/>
        <w:t>ตารางแสดงความอ่อนไหวของกำไรสุทธิและองค์ประกอบอื่นในส่วนของเจ้าของ</w:t>
      </w:r>
      <w:r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เมื่อมีการ</w:t>
      </w:r>
      <w:r w:rsidR="00F620EF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เปลี่ยน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แปลงไปของอัตราดอกเบี้ยของสินทรัพย์และหนี้สินทางการเงิน ณ</w:t>
      </w:r>
      <w:r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วันที่</w:t>
      </w:r>
      <w:r w:rsidR="00E325AE"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E325AE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ธันวาคม พ.ศ.</w:t>
      </w:r>
      <w:r w:rsidR="00E325AE"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="00E325AE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และ พ.ศ.</w:t>
      </w:r>
      <w:r w:rsidR="00E325AE"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</w:p>
    <w:p w14:paraId="38467F39" w14:textId="77777777" w:rsidR="0042090B" w:rsidRPr="004C5D73" w:rsidRDefault="0042090B" w:rsidP="00FA3BC0">
      <w:pPr>
        <w:ind w:left="993"/>
        <w:jc w:val="thaiDistribute"/>
        <w:rPr>
          <w:rFonts w:ascii="Browallia New" w:hAnsi="Browallia New" w:cs="Browallia New"/>
          <w:color w:val="000000"/>
          <w:sz w:val="26"/>
          <w:szCs w:val="26"/>
          <w:u w:val="single"/>
          <w:cs/>
          <w:lang w:val="en-GB"/>
        </w:rPr>
      </w:pPr>
    </w:p>
    <w:tbl>
      <w:tblPr>
        <w:tblStyle w:val="TableGrid"/>
        <w:tblW w:w="0" w:type="auto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3"/>
        <w:gridCol w:w="1228"/>
        <w:gridCol w:w="1229"/>
        <w:gridCol w:w="1228"/>
        <w:gridCol w:w="1229"/>
      </w:tblGrid>
      <w:tr w:rsidR="00AD7161" w:rsidRPr="004C5D73" w14:paraId="595D1011" w14:textId="77777777" w:rsidTr="003B0B8C">
        <w:tc>
          <w:tcPr>
            <w:tcW w:w="3543" w:type="dxa"/>
          </w:tcPr>
          <w:p w14:paraId="7611B710" w14:textId="77777777" w:rsidR="00AD7161" w:rsidRPr="004C5D73" w:rsidRDefault="00AD7161" w:rsidP="003B0B8C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4914" w:type="dxa"/>
            <w:gridSpan w:val="4"/>
            <w:tcBorders>
              <w:bottom w:val="single" w:sz="4" w:space="0" w:color="auto"/>
            </w:tcBorders>
          </w:tcPr>
          <w:p w14:paraId="47A67ED8" w14:textId="48BC6E12" w:rsidR="00AD7161" w:rsidRPr="004C5D73" w:rsidRDefault="00AD7161" w:rsidP="00AD7161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</w:tr>
      <w:tr w:rsidR="00AD7161" w:rsidRPr="004C5D73" w14:paraId="79C8F2A3" w14:textId="77777777" w:rsidTr="003B0B8C">
        <w:tc>
          <w:tcPr>
            <w:tcW w:w="3543" w:type="dxa"/>
          </w:tcPr>
          <w:p w14:paraId="623E2FB8" w14:textId="77777777" w:rsidR="00AD7161" w:rsidRPr="004C5D73" w:rsidRDefault="00AD7161" w:rsidP="003B0B8C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45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6F2B34" w14:textId="7F28BC35" w:rsidR="00AD7161" w:rsidRPr="004C5D73" w:rsidRDefault="00AD7161" w:rsidP="00AD7161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ผลกระทบต่อกำไรสุทธิ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9358F8" w14:textId="35FBE4DA" w:rsidR="00AD7161" w:rsidRPr="004C5D73" w:rsidRDefault="00AD7161" w:rsidP="00AD7161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i/>
                <w:color w:val="000000"/>
                <w:spacing w:val="-4"/>
                <w:sz w:val="26"/>
                <w:szCs w:val="26"/>
                <w:cs/>
                <w:lang w:bidi="th-TH"/>
              </w:rPr>
              <w:t>ผลกระทบต่อองค์ประกอบอื่</w:t>
            </w:r>
            <w:r w:rsidRPr="004C5D73">
              <w:rPr>
                <w:rFonts w:ascii="Browallia New" w:hAnsi="Browallia New" w:cs="Browallia New"/>
                <w:b/>
                <w:bCs/>
                <w:i/>
                <w:color w:val="000000"/>
                <w:sz w:val="26"/>
                <w:szCs w:val="26"/>
                <w:cs/>
                <w:lang w:bidi="th-TH"/>
              </w:rPr>
              <w:t>นในส่วนของเจ้าของ</w:t>
            </w:r>
          </w:p>
        </w:tc>
      </w:tr>
      <w:tr w:rsidR="000F430B" w:rsidRPr="004C5D73" w14:paraId="3F76860E" w14:textId="77777777" w:rsidTr="003B0B8C">
        <w:tc>
          <w:tcPr>
            <w:tcW w:w="3543" w:type="dxa"/>
          </w:tcPr>
          <w:p w14:paraId="232A7C7F" w14:textId="77777777" w:rsidR="000F430B" w:rsidRPr="004C5D73" w:rsidRDefault="000F430B" w:rsidP="003B0B8C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</w:tcPr>
          <w:p w14:paraId="2FF6D819" w14:textId="758BA31C" w:rsidR="000F430B" w:rsidRPr="004C5D73" w:rsidRDefault="000F430B" w:rsidP="000F43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29" w:type="dxa"/>
            <w:tcBorders>
              <w:top w:val="single" w:sz="4" w:space="0" w:color="auto"/>
            </w:tcBorders>
          </w:tcPr>
          <w:p w14:paraId="2BCD0742" w14:textId="4093C8FA" w:rsidR="000F430B" w:rsidRPr="004C5D73" w:rsidRDefault="000F430B" w:rsidP="000F43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28" w:type="dxa"/>
            <w:tcBorders>
              <w:top w:val="single" w:sz="4" w:space="0" w:color="auto"/>
            </w:tcBorders>
          </w:tcPr>
          <w:p w14:paraId="739C3016" w14:textId="78F7A547" w:rsidR="000F430B" w:rsidRPr="004C5D73" w:rsidRDefault="000F430B" w:rsidP="000F43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29" w:type="dxa"/>
            <w:tcBorders>
              <w:top w:val="single" w:sz="4" w:space="0" w:color="auto"/>
            </w:tcBorders>
          </w:tcPr>
          <w:p w14:paraId="49EDB646" w14:textId="7CB50947" w:rsidR="000F430B" w:rsidRPr="004C5D73" w:rsidRDefault="000F430B" w:rsidP="000F43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CB10D1" w:rsidRPr="004C5D73" w14:paraId="1DA7B7C1" w14:textId="77777777" w:rsidTr="003B0B8C">
        <w:tc>
          <w:tcPr>
            <w:tcW w:w="3543" w:type="dxa"/>
          </w:tcPr>
          <w:p w14:paraId="66BE1244" w14:textId="77777777" w:rsidR="00CB10D1" w:rsidRPr="004C5D73" w:rsidRDefault="00CB10D1" w:rsidP="003B0B8C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24CFB5F6" w14:textId="0576EB6B" w:rsidR="00CB10D1" w:rsidRPr="004C5D73" w:rsidRDefault="00CB10D1" w:rsidP="00CB10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14:paraId="4F84707D" w14:textId="56FDD6CF" w:rsidR="00CB10D1" w:rsidRPr="004C5D73" w:rsidRDefault="00CB10D1" w:rsidP="00CB10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26DC4840" w14:textId="4B7B2C06" w:rsidR="00CB10D1" w:rsidRPr="004C5D73" w:rsidRDefault="00CB10D1" w:rsidP="00CB10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14:paraId="6BCC74BF" w14:textId="02F703E3" w:rsidR="00CB10D1" w:rsidRPr="004C5D73" w:rsidRDefault="00CB10D1" w:rsidP="00CB10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CB10D1" w:rsidRPr="004C5D73" w14:paraId="23884E1E" w14:textId="77777777" w:rsidTr="003B0B8C">
        <w:tc>
          <w:tcPr>
            <w:tcW w:w="3543" w:type="dxa"/>
            <w:vAlign w:val="bottom"/>
          </w:tcPr>
          <w:p w14:paraId="2D116189" w14:textId="15D3D171" w:rsidR="00CB10D1" w:rsidRPr="004C5D73" w:rsidRDefault="00CB10D1" w:rsidP="003B0B8C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vAlign w:val="bottom"/>
          </w:tcPr>
          <w:p w14:paraId="0ED7843D" w14:textId="00CB644F" w:rsidR="00CB10D1" w:rsidRPr="004C5D73" w:rsidRDefault="00CB10D1" w:rsidP="00CB10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7CF8C5DD" w14:textId="437BD5F1" w:rsidR="00CB10D1" w:rsidRPr="004C5D73" w:rsidRDefault="00CB10D1" w:rsidP="00CB10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vAlign w:val="bottom"/>
          </w:tcPr>
          <w:p w14:paraId="6ECBA7D8" w14:textId="529BF110" w:rsidR="00CB10D1" w:rsidRPr="004C5D73" w:rsidRDefault="00CB10D1" w:rsidP="00CB10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15F2ED5A" w14:textId="1842B810" w:rsidR="00CB10D1" w:rsidRPr="004C5D73" w:rsidRDefault="00CB10D1" w:rsidP="00CB10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1E5E88" w:rsidRPr="004C5D73" w14:paraId="02F9EE4B" w14:textId="77777777" w:rsidTr="00BD71D2">
        <w:tc>
          <w:tcPr>
            <w:tcW w:w="3543" w:type="dxa"/>
            <w:vAlign w:val="bottom"/>
          </w:tcPr>
          <w:p w14:paraId="0F0B9A75" w14:textId="001C4AF3" w:rsidR="001E5E88" w:rsidRPr="004C5D73" w:rsidRDefault="001E5E88" w:rsidP="003B0B8C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อัตราดอกเบี้ยเพิ่มขึ้น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%</w:t>
            </w:r>
          </w:p>
        </w:tc>
        <w:tc>
          <w:tcPr>
            <w:tcW w:w="1228" w:type="dxa"/>
          </w:tcPr>
          <w:p w14:paraId="4B313399" w14:textId="5CAA8A13" w:rsidR="001E5E88" w:rsidRPr="004C5D73" w:rsidRDefault="00D27987" w:rsidP="001E5E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BD71D2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658</w:t>
            </w:r>
          </w:p>
        </w:tc>
        <w:tc>
          <w:tcPr>
            <w:tcW w:w="1229" w:type="dxa"/>
          </w:tcPr>
          <w:p w14:paraId="39955E28" w14:textId="0E06FE3F" w:rsidR="001E5E88" w:rsidRPr="004C5D73" w:rsidRDefault="001E5E88" w:rsidP="001E5E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778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228" w:type="dxa"/>
            <w:vAlign w:val="bottom"/>
          </w:tcPr>
          <w:p w14:paraId="3249FBC0" w14:textId="6A16E83D" w:rsidR="001E5E88" w:rsidRPr="004C5D73" w:rsidRDefault="00BD71D2" w:rsidP="001E5E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167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29" w:type="dxa"/>
            <w:vAlign w:val="bottom"/>
          </w:tcPr>
          <w:p w14:paraId="5B4BB8B5" w14:textId="7B02E73A" w:rsidR="001E5E88" w:rsidRPr="004C5D73" w:rsidRDefault="001E5E88" w:rsidP="001E5E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950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1E5E88" w:rsidRPr="004C5D73" w14:paraId="2ECB77BD" w14:textId="77777777" w:rsidTr="00BD71D2">
        <w:tc>
          <w:tcPr>
            <w:tcW w:w="3543" w:type="dxa"/>
            <w:vAlign w:val="bottom"/>
          </w:tcPr>
          <w:p w14:paraId="3F29A61F" w14:textId="6A27AFE0" w:rsidR="001E5E88" w:rsidRPr="004C5D73" w:rsidRDefault="001E5E88" w:rsidP="003B0B8C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อัตราดอกเบี้ยลดลง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%</w:t>
            </w:r>
          </w:p>
        </w:tc>
        <w:tc>
          <w:tcPr>
            <w:tcW w:w="1228" w:type="dxa"/>
          </w:tcPr>
          <w:p w14:paraId="3BD6C934" w14:textId="040A11F1" w:rsidR="001E5E88" w:rsidRPr="004C5D73" w:rsidRDefault="00BD71D2" w:rsidP="001E5E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206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29" w:type="dxa"/>
          </w:tcPr>
          <w:p w14:paraId="39F1B6D8" w14:textId="01F6DEBB" w:rsidR="001E5E88" w:rsidRPr="004C5D73" w:rsidRDefault="001E5E88" w:rsidP="001E5E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(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363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28" w:type="dxa"/>
            <w:vAlign w:val="bottom"/>
          </w:tcPr>
          <w:p w14:paraId="090045FA" w14:textId="088B5FEB" w:rsidR="001E5E88" w:rsidRPr="004C5D73" w:rsidRDefault="00D27987" w:rsidP="001E5E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</w:t>
            </w:r>
            <w:r w:rsidR="00BD71D2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</w:p>
        </w:tc>
        <w:tc>
          <w:tcPr>
            <w:tcW w:w="1229" w:type="dxa"/>
            <w:vAlign w:val="bottom"/>
          </w:tcPr>
          <w:p w14:paraId="6A894290" w14:textId="2E50B50E" w:rsidR="001E5E88" w:rsidRPr="004C5D73" w:rsidRDefault="00D27987" w:rsidP="001E5E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</w:t>
            </w:r>
            <w:r w:rsidR="001E5E88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045</w:t>
            </w:r>
          </w:p>
        </w:tc>
      </w:tr>
    </w:tbl>
    <w:p w14:paraId="0211218A" w14:textId="4678E49F" w:rsidR="00AD7161" w:rsidRPr="004C5D73" w:rsidRDefault="00AD7161" w:rsidP="00AD3B0E">
      <w:pPr>
        <w:ind w:firstLine="993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* โดยกำหนดให้ปัจจัยอื่นคงที่</w:t>
      </w:r>
    </w:p>
    <w:p w14:paraId="26E77ADC" w14:textId="16121C49" w:rsidR="00234E79" w:rsidRPr="004C5D73" w:rsidRDefault="00234E79" w:rsidP="00FA3BC0">
      <w:pPr>
        <w:ind w:left="993"/>
        <w:jc w:val="thaiDistribute"/>
        <w:rPr>
          <w:rFonts w:ascii="Browallia New" w:hAnsi="Browallia New" w:cs="Browallia New"/>
          <w:color w:val="000000"/>
          <w:sz w:val="26"/>
          <w:szCs w:val="26"/>
          <w:u w:val="single"/>
          <w:lang w:val="en-GB"/>
        </w:rPr>
      </w:pPr>
    </w:p>
    <w:tbl>
      <w:tblPr>
        <w:tblStyle w:val="TableGrid"/>
        <w:tblW w:w="0" w:type="auto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3"/>
        <w:gridCol w:w="1228"/>
        <w:gridCol w:w="1229"/>
        <w:gridCol w:w="1228"/>
        <w:gridCol w:w="1229"/>
      </w:tblGrid>
      <w:tr w:rsidR="00AD7161" w:rsidRPr="004C5D73" w14:paraId="1EA51B25" w14:textId="77777777" w:rsidTr="003B0B8C">
        <w:tc>
          <w:tcPr>
            <w:tcW w:w="3543" w:type="dxa"/>
          </w:tcPr>
          <w:p w14:paraId="295A0CC3" w14:textId="77777777" w:rsidR="00AD7161" w:rsidRPr="004C5D73" w:rsidRDefault="00AD7161" w:rsidP="003B0B8C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4914" w:type="dxa"/>
            <w:gridSpan w:val="4"/>
            <w:tcBorders>
              <w:bottom w:val="single" w:sz="4" w:space="0" w:color="auto"/>
            </w:tcBorders>
          </w:tcPr>
          <w:p w14:paraId="7EA86E87" w14:textId="69165A34" w:rsidR="00AD7161" w:rsidRPr="004C5D73" w:rsidRDefault="00AD7161" w:rsidP="001C05D4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AD7161" w:rsidRPr="004C5D73" w14:paraId="2809AE48" w14:textId="77777777" w:rsidTr="003B0B8C">
        <w:tc>
          <w:tcPr>
            <w:tcW w:w="3543" w:type="dxa"/>
          </w:tcPr>
          <w:p w14:paraId="3F0F15B6" w14:textId="77777777" w:rsidR="00AD7161" w:rsidRPr="004C5D73" w:rsidRDefault="00AD7161" w:rsidP="003B0B8C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45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C0B498" w14:textId="77777777" w:rsidR="00AD7161" w:rsidRPr="004C5D73" w:rsidRDefault="00AD7161" w:rsidP="001C05D4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ผลกระทบต่อกำไรสุทธิ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DCFE04" w14:textId="77777777" w:rsidR="00AD7161" w:rsidRPr="004C5D73" w:rsidRDefault="00AD7161" w:rsidP="001C05D4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i/>
                <w:color w:val="000000"/>
                <w:spacing w:val="-4"/>
                <w:sz w:val="26"/>
                <w:szCs w:val="26"/>
                <w:cs/>
                <w:lang w:bidi="th-TH"/>
              </w:rPr>
              <w:t>ผลกระทบต่อองค์ประกอบอื่น</w:t>
            </w:r>
            <w:r w:rsidRPr="004C5D73">
              <w:rPr>
                <w:rFonts w:ascii="Browallia New" w:hAnsi="Browallia New" w:cs="Browallia New"/>
                <w:b/>
                <w:bCs/>
                <w:i/>
                <w:color w:val="000000"/>
                <w:sz w:val="26"/>
                <w:szCs w:val="26"/>
                <w:cs/>
                <w:lang w:bidi="th-TH"/>
              </w:rPr>
              <w:t>ในส่วนของเจ้าของ</w:t>
            </w:r>
          </w:p>
        </w:tc>
      </w:tr>
      <w:tr w:rsidR="000F430B" w:rsidRPr="004C5D73" w14:paraId="565FB9DD" w14:textId="77777777" w:rsidTr="003B0B8C">
        <w:tc>
          <w:tcPr>
            <w:tcW w:w="3543" w:type="dxa"/>
          </w:tcPr>
          <w:p w14:paraId="166FB6EF" w14:textId="77777777" w:rsidR="000F430B" w:rsidRPr="004C5D73" w:rsidRDefault="000F430B" w:rsidP="003B0B8C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</w:tcPr>
          <w:p w14:paraId="56C999D5" w14:textId="140D0D91" w:rsidR="000F430B" w:rsidRPr="004C5D73" w:rsidRDefault="000F430B" w:rsidP="000F43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29" w:type="dxa"/>
            <w:tcBorders>
              <w:top w:val="single" w:sz="4" w:space="0" w:color="auto"/>
            </w:tcBorders>
          </w:tcPr>
          <w:p w14:paraId="0F1F6443" w14:textId="25B75AB4" w:rsidR="000F430B" w:rsidRPr="004C5D73" w:rsidRDefault="000F430B" w:rsidP="000F43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28" w:type="dxa"/>
            <w:tcBorders>
              <w:top w:val="single" w:sz="4" w:space="0" w:color="auto"/>
            </w:tcBorders>
          </w:tcPr>
          <w:p w14:paraId="425616B0" w14:textId="28EB9BE2" w:rsidR="000F430B" w:rsidRPr="004C5D73" w:rsidRDefault="000F430B" w:rsidP="000F43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29" w:type="dxa"/>
            <w:tcBorders>
              <w:top w:val="single" w:sz="4" w:space="0" w:color="auto"/>
            </w:tcBorders>
          </w:tcPr>
          <w:p w14:paraId="7BB12830" w14:textId="7E13EA78" w:rsidR="000F430B" w:rsidRPr="004C5D73" w:rsidRDefault="000F430B" w:rsidP="000F43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CB10D1" w:rsidRPr="004C5D73" w14:paraId="06402F8B" w14:textId="77777777" w:rsidTr="003B0B8C">
        <w:tc>
          <w:tcPr>
            <w:tcW w:w="3543" w:type="dxa"/>
          </w:tcPr>
          <w:p w14:paraId="316A3A03" w14:textId="77777777" w:rsidR="00CB10D1" w:rsidRPr="004C5D73" w:rsidRDefault="00CB10D1" w:rsidP="003B0B8C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5340600D" w14:textId="184C6630" w:rsidR="00CB10D1" w:rsidRPr="004C5D73" w:rsidRDefault="00CB10D1" w:rsidP="00CB10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14:paraId="67B1C031" w14:textId="7EDB9B04" w:rsidR="00CB10D1" w:rsidRPr="004C5D73" w:rsidRDefault="00CB10D1" w:rsidP="00CB10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2927001A" w14:textId="49D6DE9D" w:rsidR="00CB10D1" w:rsidRPr="004C5D73" w:rsidRDefault="00CB10D1" w:rsidP="00CB10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14:paraId="583BB94A" w14:textId="1DD4B34E" w:rsidR="00CB10D1" w:rsidRPr="004C5D73" w:rsidRDefault="00CB10D1" w:rsidP="00CB10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CB10D1" w:rsidRPr="004C5D73" w14:paraId="67785B8B" w14:textId="77777777" w:rsidTr="003B0B8C">
        <w:tc>
          <w:tcPr>
            <w:tcW w:w="3543" w:type="dxa"/>
            <w:vAlign w:val="bottom"/>
          </w:tcPr>
          <w:p w14:paraId="676C8AEF" w14:textId="6890F996" w:rsidR="00CB10D1" w:rsidRPr="004C5D73" w:rsidRDefault="00CB10D1" w:rsidP="003B0B8C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vAlign w:val="bottom"/>
          </w:tcPr>
          <w:p w14:paraId="4A1AEFCE" w14:textId="642B34AF" w:rsidR="00CB10D1" w:rsidRPr="004C5D73" w:rsidRDefault="00CB10D1" w:rsidP="00CB10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066E8AC8" w14:textId="02ED498C" w:rsidR="00CB10D1" w:rsidRPr="004C5D73" w:rsidRDefault="00CB10D1" w:rsidP="00CB10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vAlign w:val="bottom"/>
          </w:tcPr>
          <w:p w14:paraId="59CEBF12" w14:textId="253BD1D3" w:rsidR="00CB10D1" w:rsidRPr="004C5D73" w:rsidRDefault="00CB10D1" w:rsidP="00CB10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6B84FA04" w14:textId="304369BA" w:rsidR="00CB10D1" w:rsidRPr="004C5D73" w:rsidRDefault="00CB10D1" w:rsidP="00CB10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0F430B" w:rsidRPr="004C5D73" w14:paraId="2776947F" w14:textId="77777777" w:rsidTr="003B0B8C">
        <w:tc>
          <w:tcPr>
            <w:tcW w:w="3543" w:type="dxa"/>
            <w:vAlign w:val="bottom"/>
          </w:tcPr>
          <w:p w14:paraId="6E99F65E" w14:textId="76E1B05E" w:rsidR="000F430B" w:rsidRPr="004C5D73" w:rsidRDefault="000F430B" w:rsidP="003B0B8C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อัตราดอกเบี้ยเพิ่มขึ้น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%</w:t>
            </w:r>
          </w:p>
        </w:tc>
        <w:tc>
          <w:tcPr>
            <w:tcW w:w="1228" w:type="dxa"/>
            <w:vAlign w:val="bottom"/>
          </w:tcPr>
          <w:p w14:paraId="238D76FA" w14:textId="0AEB7007" w:rsidR="000F430B" w:rsidRPr="004C5D73" w:rsidRDefault="00D27987" w:rsidP="000F43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</w:p>
        </w:tc>
        <w:tc>
          <w:tcPr>
            <w:tcW w:w="1229" w:type="dxa"/>
            <w:vAlign w:val="bottom"/>
          </w:tcPr>
          <w:p w14:paraId="051A0DFF" w14:textId="2524E18C" w:rsidR="000F430B" w:rsidRPr="004C5D73" w:rsidRDefault="00D27987" w:rsidP="000F43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166</w:t>
            </w:r>
          </w:p>
        </w:tc>
        <w:tc>
          <w:tcPr>
            <w:tcW w:w="1228" w:type="dxa"/>
            <w:vAlign w:val="bottom"/>
          </w:tcPr>
          <w:p w14:paraId="53979374" w14:textId="3BC536B0" w:rsidR="000F430B" w:rsidRPr="004C5D73" w:rsidRDefault="001D25ED" w:rsidP="000F43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29" w:type="dxa"/>
            <w:vAlign w:val="bottom"/>
          </w:tcPr>
          <w:p w14:paraId="79009C3C" w14:textId="19EC521C" w:rsidR="000F430B" w:rsidRPr="004C5D73" w:rsidRDefault="000F430B" w:rsidP="000F43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621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0F430B" w:rsidRPr="004C5D73" w14:paraId="7C2F1455" w14:textId="77777777" w:rsidTr="003B0B8C">
        <w:tc>
          <w:tcPr>
            <w:tcW w:w="3543" w:type="dxa"/>
            <w:vAlign w:val="bottom"/>
          </w:tcPr>
          <w:p w14:paraId="0F5CD983" w14:textId="1439ED31" w:rsidR="000F430B" w:rsidRPr="004C5D73" w:rsidRDefault="000F430B" w:rsidP="003B0B8C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อัตราดอกเบี้ยลดลง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%</w:t>
            </w:r>
          </w:p>
        </w:tc>
        <w:tc>
          <w:tcPr>
            <w:tcW w:w="1228" w:type="dxa"/>
            <w:vAlign w:val="bottom"/>
          </w:tcPr>
          <w:p w14:paraId="78112D49" w14:textId="6E595E83" w:rsidR="000F430B" w:rsidRPr="004C5D73" w:rsidRDefault="001D25ED" w:rsidP="000F43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29" w:type="dxa"/>
            <w:vAlign w:val="bottom"/>
          </w:tcPr>
          <w:p w14:paraId="46033A49" w14:textId="60602E28" w:rsidR="000F430B" w:rsidRPr="004C5D73" w:rsidRDefault="000F430B" w:rsidP="000F43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166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28" w:type="dxa"/>
            <w:vAlign w:val="bottom"/>
          </w:tcPr>
          <w:p w14:paraId="04DFEA99" w14:textId="1D77EE80" w:rsidR="000F430B" w:rsidRPr="004C5D73" w:rsidRDefault="00D27987" w:rsidP="000F43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12</w:t>
            </w:r>
            <w:r w:rsidR="00CD1843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668</w:t>
            </w:r>
          </w:p>
        </w:tc>
        <w:tc>
          <w:tcPr>
            <w:tcW w:w="1229" w:type="dxa"/>
            <w:vAlign w:val="bottom"/>
          </w:tcPr>
          <w:p w14:paraId="1D37AE86" w14:textId="7D671575" w:rsidR="000F430B" w:rsidRPr="004C5D73" w:rsidRDefault="00D27987" w:rsidP="000F43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0F430B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601</w:t>
            </w:r>
          </w:p>
        </w:tc>
      </w:tr>
    </w:tbl>
    <w:p w14:paraId="17D23EF3" w14:textId="77777777" w:rsidR="00AD7161" w:rsidRPr="004C5D73" w:rsidRDefault="00AD7161" w:rsidP="00AD3B0E">
      <w:pPr>
        <w:ind w:left="1620" w:hanging="62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* โดยกำหนดให้ปัจจัยอื่นคงที่</w:t>
      </w:r>
    </w:p>
    <w:p w14:paraId="23A17DF4" w14:textId="77777777" w:rsidR="00C37689" w:rsidRPr="004C5D73" w:rsidRDefault="00C37689" w:rsidP="00FA3BC0">
      <w:pPr>
        <w:ind w:left="993"/>
        <w:jc w:val="thaiDistribute"/>
        <w:rPr>
          <w:rFonts w:ascii="Browallia New" w:hAnsi="Browallia New" w:cs="Browallia New"/>
          <w:color w:val="000000"/>
          <w:sz w:val="26"/>
          <w:szCs w:val="26"/>
          <w:u w:val="single"/>
          <w:lang w:val="en-GB"/>
        </w:rPr>
      </w:pPr>
    </w:p>
    <w:p w14:paraId="6D254375" w14:textId="709428EC" w:rsidR="00090B26" w:rsidRPr="004C5D73" w:rsidRDefault="00090B26" w:rsidP="00090B26">
      <w:pPr>
        <w:ind w:left="993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ตารางแสดงความอ่อนไหวของกำไรสุทธิและองค์ประกอบอื่นในส่วนของเจ้าของ</w:t>
      </w:r>
      <w:r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เมื่อมีการเปลี่ยนแปลงไปของอัตราดอกเบี้ยของหนี้สินและสินทรัพย์จากสัญญาประกันภัยที่ออกและสัญญาประกันภัยต่อ ณ วันที่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ธันวาคม พ.ศ.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และ พ.ศ.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</w:p>
    <w:p w14:paraId="744C1F2E" w14:textId="15C259D6" w:rsidR="00C37689" w:rsidRPr="004C5D73" w:rsidRDefault="00C37689" w:rsidP="00FA3BC0">
      <w:pPr>
        <w:ind w:left="993"/>
        <w:jc w:val="thaiDistribute"/>
        <w:rPr>
          <w:rFonts w:ascii="Browallia New" w:hAnsi="Browallia New" w:cs="Browallia New"/>
          <w:color w:val="000000"/>
          <w:sz w:val="26"/>
          <w:szCs w:val="26"/>
          <w:u w:val="single"/>
          <w:lang w:val="en-GB"/>
        </w:rPr>
      </w:pPr>
    </w:p>
    <w:tbl>
      <w:tblPr>
        <w:tblStyle w:val="TableGrid"/>
        <w:tblW w:w="0" w:type="auto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3"/>
        <w:gridCol w:w="1228"/>
        <w:gridCol w:w="1229"/>
        <w:gridCol w:w="1228"/>
        <w:gridCol w:w="1229"/>
      </w:tblGrid>
      <w:tr w:rsidR="00B60D24" w:rsidRPr="004C5D73" w14:paraId="73A9BAE0" w14:textId="77777777">
        <w:tc>
          <w:tcPr>
            <w:tcW w:w="3543" w:type="dxa"/>
          </w:tcPr>
          <w:p w14:paraId="3C29E304" w14:textId="77777777" w:rsidR="00B60D24" w:rsidRPr="004C5D73" w:rsidRDefault="00B60D24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4914" w:type="dxa"/>
            <w:gridSpan w:val="4"/>
            <w:tcBorders>
              <w:bottom w:val="single" w:sz="4" w:space="0" w:color="auto"/>
            </w:tcBorders>
          </w:tcPr>
          <w:p w14:paraId="2DF6E486" w14:textId="5F5401B1" w:rsidR="00B60D24" w:rsidRPr="004C5D73" w:rsidRDefault="00B60D24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</w:tr>
      <w:tr w:rsidR="00B60D24" w:rsidRPr="004C5D73" w14:paraId="4239D0A4" w14:textId="77777777">
        <w:tc>
          <w:tcPr>
            <w:tcW w:w="3543" w:type="dxa"/>
          </w:tcPr>
          <w:p w14:paraId="5173072E" w14:textId="77777777" w:rsidR="00B60D24" w:rsidRPr="004C5D73" w:rsidRDefault="00B60D24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45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E74774" w14:textId="77777777" w:rsidR="00B60D24" w:rsidRPr="004C5D73" w:rsidRDefault="00B60D24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ผลกระทบต่อกำไรสุทธิ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ACFB83" w14:textId="77777777" w:rsidR="00B60D24" w:rsidRPr="004C5D73" w:rsidRDefault="00B60D24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i/>
                <w:color w:val="000000"/>
                <w:spacing w:val="-4"/>
                <w:sz w:val="26"/>
                <w:szCs w:val="26"/>
                <w:cs/>
                <w:lang w:bidi="th-TH"/>
              </w:rPr>
              <w:t>ผลกระทบต่อองค์ประกอบอื่น</w:t>
            </w:r>
            <w:r w:rsidRPr="004C5D73">
              <w:rPr>
                <w:rFonts w:ascii="Browallia New" w:hAnsi="Browallia New" w:cs="Browallia New"/>
                <w:b/>
                <w:bCs/>
                <w:i/>
                <w:color w:val="000000"/>
                <w:sz w:val="26"/>
                <w:szCs w:val="26"/>
                <w:cs/>
                <w:lang w:bidi="th-TH"/>
              </w:rPr>
              <w:t>ในส่วนของเจ้าของ</w:t>
            </w:r>
          </w:p>
        </w:tc>
      </w:tr>
      <w:tr w:rsidR="00B60D24" w:rsidRPr="004C5D73" w14:paraId="2CD11EBE" w14:textId="77777777">
        <w:tc>
          <w:tcPr>
            <w:tcW w:w="3543" w:type="dxa"/>
          </w:tcPr>
          <w:p w14:paraId="3F060DC0" w14:textId="77777777" w:rsidR="00B60D24" w:rsidRPr="004C5D73" w:rsidRDefault="00B60D24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</w:tcPr>
          <w:p w14:paraId="664A6759" w14:textId="448C1B0B" w:rsidR="00B60D24" w:rsidRPr="004C5D73" w:rsidRDefault="00B60D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29" w:type="dxa"/>
            <w:tcBorders>
              <w:top w:val="single" w:sz="4" w:space="0" w:color="auto"/>
            </w:tcBorders>
          </w:tcPr>
          <w:p w14:paraId="4F6BB10D" w14:textId="605C4B82" w:rsidR="00B60D24" w:rsidRPr="004C5D73" w:rsidRDefault="00B60D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28" w:type="dxa"/>
            <w:tcBorders>
              <w:top w:val="single" w:sz="4" w:space="0" w:color="auto"/>
            </w:tcBorders>
          </w:tcPr>
          <w:p w14:paraId="717412E4" w14:textId="7B584F23" w:rsidR="00B60D24" w:rsidRPr="004C5D73" w:rsidRDefault="00B60D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29" w:type="dxa"/>
            <w:tcBorders>
              <w:top w:val="single" w:sz="4" w:space="0" w:color="auto"/>
            </w:tcBorders>
          </w:tcPr>
          <w:p w14:paraId="0D05A67F" w14:textId="02E06640" w:rsidR="00B60D24" w:rsidRPr="004C5D73" w:rsidRDefault="00B60D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B60D24" w:rsidRPr="004C5D73" w14:paraId="16CB4415" w14:textId="77777777">
        <w:tc>
          <w:tcPr>
            <w:tcW w:w="3543" w:type="dxa"/>
          </w:tcPr>
          <w:p w14:paraId="6D95393C" w14:textId="77777777" w:rsidR="00B60D24" w:rsidRPr="004C5D73" w:rsidRDefault="00B60D24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10C1A750" w14:textId="77777777" w:rsidR="00B60D24" w:rsidRPr="004C5D73" w:rsidRDefault="00B60D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14:paraId="703C6CEB" w14:textId="77777777" w:rsidR="00B60D24" w:rsidRPr="004C5D73" w:rsidRDefault="00B60D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592B70CD" w14:textId="77777777" w:rsidR="00B60D24" w:rsidRPr="004C5D73" w:rsidRDefault="00B60D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14:paraId="72934502" w14:textId="77777777" w:rsidR="00B60D24" w:rsidRPr="004C5D73" w:rsidRDefault="00B60D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B60D24" w:rsidRPr="004C5D73" w14:paraId="36C28EE8" w14:textId="77777777">
        <w:tc>
          <w:tcPr>
            <w:tcW w:w="3543" w:type="dxa"/>
            <w:vAlign w:val="bottom"/>
          </w:tcPr>
          <w:p w14:paraId="0EFF91E7" w14:textId="77777777" w:rsidR="00B60D24" w:rsidRPr="004C5D73" w:rsidRDefault="00B60D24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vAlign w:val="bottom"/>
          </w:tcPr>
          <w:p w14:paraId="7D8D0E33" w14:textId="77777777" w:rsidR="00B60D24" w:rsidRPr="004C5D73" w:rsidRDefault="00B60D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2766BF14" w14:textId="77777777" w:rsidR="00B60D24" w:rsidRPr="004C5D73" w:rsidRDefault="00B60D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vAlign w:val="bottom"/>
          </w:tcPr>
          <w:p w14:paraId="2BBD222E" w14:textId="77777777" w:rsidR="00B60D24" w:rsidRPr="004C5D73" w:rsidRDefault="00B60D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11D5163B" w14:textId="77777777" w:rsidR="00B60D24" w:rsidRPr="004C5D73" w:rsidRDefault="00B60D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D55D6D" w:rsidRPr="004C5D73" w14:paraId="5798C35B" w14:textId="77777777" w:rsidTr="00D55D6D">
        <w:tc>
          <w:tcPr>
            <w:tcW w:w="3543" w:type="dxa"/>
            <w:vAlign w:val="bottom"/>
          </w:tcPr>
          <w:p w14:paraId="60F119F8" w14:textId="36D1A0E9" w:rsidR="00D55D6D" w:rsidRPr="004C5D73" w:rsidRDefault="00D55D6D" w:rsidP="00D55D6D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อัตราดอกเบี้ยเพิ่มขึ้น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%</w:t>
            </w:r>
          </w:p>
        </w:tc>
        <w:tc>
          <w:tcPr>
            <w:tcW w:w="1228" w:type="dxa"/>
            <w:vAlign w:val="bottom"/>
          </w:tcPr>
          <w:p w14:paraId="1C7E2812" w14:textId="1552F0E8" w:rsidR="00D55D6D" w:rsidRPr="004C5D73" w:rsidRDefault="00D55D6D" w:rsidP="00D55D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229" w:type="dxa"/>
            <w:vAlign w:val="bottom"/>
          </w:tcPr>
          <w:p w14:paraId="2ED40060" w14:textId="13A7E963" w:rsidR="00D55D6D" w:rsidRPr="004C5D73" w:rsidRDefault="00D55D6D" w:rsidP="00D55D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28" w:type="dxa"/>
            <w:vAlign w:val="bottom"/>
          </w:tcPr>
          <w:p w14:paraId="161F2171" w14:textId="3E05501C" w:rsidR="00D55D6D" w:rsidRPr="004C5D73" w:rsidRDefault="00D55D6D" w:rsidP="00D55D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(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049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29" w:type="dxa"/>
            <w:vAlign w:val="bottom"/>
          </w:tcPr>
          <w:p w14:paraId="4352B93A" w14:textId="67E49181" w:rsidR="00D55D6D" w:rsidRPr="004C5D73" w:rsidRDefault="00D55D6D" w:rsidP="00D55D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(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436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D55D6D" w:rsidRPr="004C5D73" w14:paraId="2FFF70E3" w14:textId="77777777" w:rsidTr="00D55D6D">
        <w:tc>
          <w:tcPr>
            <w:tcW w:w="3543" w:type="dxa"/>
            <w:vAlign w:val="bottom"/>
          </w:tcPr>
          <w:p w14:paraId="1A8B595F" w14:textId="5EF55494" w:rsidR="00D55D6D" w:rsidRPr="004C5D73" w:rsidRDefault="00D55D6D" w:rsidP="00D55D6D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อัตราดอกเบี้ยลดลง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%</w:t>
            </w:r>
          </w:p>
        </w:tc>
        <w:tc>
          <w:tcPr>
            <w:tcW w:w="1228" w:type="dxa"/>
            <w:vAlign w:val="bottom"/>
          </w:tcPr>
          <w:p w14:paraId="6EF046C8" w14:textId="48DA0C49" w:rsidR="00D55D6D" w:rsidRPr="004C5D73" w:rsidRDefault="00D55D6D" w:rsidP="00D55D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229" w:type="dxa"/>
            <w:vAlign w:val="bottom"/>
          </w:tcPr>
          <w:p w14:paraId="12D86C7B" w14:textId="1F540BDE" w:rsidR="00D55D6D" w:rsidRPr="004C5D73" w:rsidRDefault="00D55D6D" w:rsidP="00D55D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28" w:type="dxa"/>
            <w:vAlign w:val="bottom"/>
          </w:tcPr>
          <w:p w14:paraId="13C66E0C" w14:textId="45709A34" w:rsidR="00D55D6D" w:rsidRPr="004C5D73" w:rsidRDefault="00D55D6D" w:rsidP="00D55D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049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229" w:type="dxa"/>
            <w:vAlign w:val="bottom"/>
          </w:tcPr>
          <w:p w14:paraId="3E788126" w14:textId="3DE751C9" w:rsidR="00D55D6D" w:rsidRPr="004C5D73" w:rsidRDefault="00D55D6D" w:rsidP="00D55D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436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</w:tbl>
    <w:p w14:paraId="43FC0766" w14:textId="77777777" w:rsidR="00B60D24" w:rsidRPr="004C5D73" w:rsidRDefault="00B60D24" w:rsidP="00B60D24">
      <w:pPr>
        <w:ind w:left="1620" w:hanging="62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* โดยกำหนดให้ปัจจัยอื่นคงที่</w:t>
      </w:r>
    </w:p>
    <w:p w14:paraId="18955075" w14:textId="32D36BC1" w:rsidR="00C37689" w:rsidRPr="004C5D73" w:rsidRDefault="00C37689">
      <w:pPr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1E99E338" w14:textId="15BD5F5A" w:rsidR="006017DC" w:rsidRPr="004C5D73" w:rsidRDefault="00C37689" w:rsidP="00F54E20">
      <w:pPr>
        <w:rPr>
          <w:rFonts w:ascii="Browallia New" w:hAnsi="Browallia New" w:cs="Browallia New"/>
          <w:color w:val="000000"/>
          <w:sz w:val="24"/>
          <w:szCs w:val="24"/>
          <w:lang w:val="en-US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lang w:val="en-US"/>
        </w:rPr>
        <w:br w:type="page"/>
      </w:r>
    </w:p>
    <w:p w14:paraId="5CB94AF7" w14:textId="31ACE55E" w:rsidR="00113405" w:rsidRPr="004C5D73" w:rsidRDefault="00113405" w:rsidP="00260BD4">
      <w:pPr>
        <w:numPr>
          <w:ilvl w:val="0"/>
          <w:numId w:val="12"/>
        </w:numPr>
        <w:ind w:left="993" w:hanging="654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lastRenderedPageBreak/>
        <w:t>ความเสี่ยงด้านราคา</w:t>
      </w:r>
    </w:p>
    <w:p w14:paraId="49EE73A0" w14:textId="77777777" w:rsidR="00E924BC" w:rsidRPr="004C5D73" w:rsidRDefault="00E924BC" w:rsidP="00FA3BC0">
      <w:pPr>
        <w:ind w:left="99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F2EC978" w14:textId="119CDD9C" w:rsidR="00113405" w:rsidRPr="004C5D73" w:rsidRDefault="000D25DC" w:rsidP="003873AC">
      <w:pPr>
        <w:ind w:left="99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="00113405" w:rsidRPr="004C5D73">
        <w:rPr>
          <w:rFonts w:ascii="Browallia New" w:hAnsi="Browallia New" w:cs="Browallia New"/>
          <w:color w:val="000000"/>
          <w:sz w:val="26"/>
          <w:szCs w:val="26"/>
          <w:cs/>
        </w:rPr>
        <w:t>มีความเสี่ยงจากราคาของหลักทรัพย์ของเงินลงทุนในตราสารทุนที่วัดมูลค่าด้วยมูลค่ายุติธรรมผ่านกำไรขาดทุนเบ็ดเสร็จอื่น (</w:t>
      </w:r>
      <w:r w:rsidR="00113405" w:rsidRPr="004C5D73">
        <w:rPr>
          <w:rFonts w:ascii="Browallia New" w:hAnsi="Browallia New" w:cs="Browallia New"/>
          <w:color w:val="000000"/>
          <w:sz w:val="26"/>
          <w:szCs w:val="26"/>
        </w:rPr>
        <w:t>FVOCI)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 xml:space="preserve"> หรือที่วัดมูลค่าด้วยมูลค่ายุติธรรมผ่านกำไรขาดทุน</w:t>
      </w:r>
      <w:r w:rsidRPr="004C5D73">
        <w:rPr>
          <w:rFonts w:ascii="Browallia New" w:hAnsi="Browallia New" w:cs="Browallia New"/>
          <w:color w:val="000000"/>
          <w:sz w:val="26"/>
          <w:szCs w:val="26"/>
        </w:rPr>
        <w:t xml:space="preserve"> (FVPL)</w:t>
      </w:r>
    </w:p>
    <w:p w14:paraId="50F3E90B" w14:textId="77777777" w:rsidR="00113405" w:rsidRPr="004C5D73" w:rsidRDefault="00113405" w:rsidP="003873AC">
      <w:pPr>
        <w:ind w:left="99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5A658D2" w14:textId="7F72AAB9" w:rsidR="002C55C5" w:rsidRPr="004C5D73" w:rsidRDefault="002C55C5" w:rsidP="003873AC">
      <w:pPr>
        <w:ind w:left="99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C5D7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บริหารความเสี่ยงจากการลงทุนด้วยการกำหนดกรอบนโยบายการลงทุนและแผนการลงทุนเป็นลายลักษณ์อักษ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>ร</w:t>
      </w:r>
      <w:r w:rsidRPr="004C5D7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>ซึ่งจะกำหนดกรอบและทิศทางการลงทุนในแต่ละปีโดยระบุขีดจำกัดในการลงทุนทุกประเภทและทุกระดับ ซึ่งพิจารณากำหนดขึ้นจากอัตราผลตอบแทนเป้าหมายและสภาพคล่อง</w:t>
      </w:r>
      <w:r w:rsidRPr="004C5D7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>ทั้งที่ระดับที่กำหนดเองภายในรวมไปถึงระดับที่ควบคุมโดยสำนักงานคณะกรรมการกำกับและส่งเสริมการประกอบธุรกิจประกันภัย</w:t>
      </w:r>
    </w:p>
    <w:p w14:paraId="10D6E8EE" w14:textId="77777777" w:rsidR="00255D79" w:rsidRPr="004C5D73" w:rsidRDefault="00255D79" w:rsidP="003873AC">
      <w:pPr>
        <w:ind w:left="99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5B8D3FD" w14:textId="17F6BBBD" w:rsidR="00113405" w:rsidRPr="004C5D73" w:rsidRDefault="00113405" w:rsidP="003873AC">
      <w:pPr>
        <w:ind w:left="993"/>
        <w:jc w:val="thaiDistribute"/>
        <w:rPr>
          <w:rFonts w:ascii="Browallia New" w:hAnsi="Browallia New" w:cs="Browallia New"/>
          <w:color w:val="000000"/>
          <w:sz w:val="26"/>
          <w:szCs w:val="26"/>
          <w:u w:val="single"/>
          <w:cs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u w:val="single"/>
          <w:cs/>
        </w:rPr>
        <w:t>การวิเคราะห์ความอ่อนไหว</w:t>
      </w:r>
      <w:r w:rsidR="000A40B0" w:rsidRPr="004C5D73">
        <w:rPr>
          <w:rFonts w:ascii="Browallia New" w:hAnsi="Browallia New" w:cs="Browallia New"/>
          <w:color w:val="000000"/>
          <w:sz w:val="26"/>
          <w:szCs w:val="26"/>
          <w:u w:val="single"/>
          <w:cs/>
        </w:rPr>
        <w:t>ของ</w:t>
      </w:r>
      <w:r w:rsidR="00243548" w:rsidRPr="004C5D73">
        <w:rPr>
          <w:rFonts w:ascii="Browallia New" w:hAnsi="Browallia New" w:cs="Browallia New" w:hint="cs"/>
          <w:color w:val="000000"/>
          <w:sz w:val="26"/>
          <w:szCs w:val="26"/>
          <w:u w:val="single"/>
          <w:cs/>
        </w:rPr>
        <w:t>ความเสี่ยงด้าน</w:t>
      </w:r>
      <w:r w:rsidR="000A40B0" w:rsidRPr="004C5D73">
        <w:rPr>
          <w:rFonts w:ascii="Browallia New" w:hAnsi="Browallia New" w:cs="Browallia New"/>
          <w:color w:val="000000"/>
          <w:sz w:val="26"/>
          <w:szCs w:val="26"/>
          <w:u w:val="single"/>
          <w:cs/>
        </w:rPr>
        <w:t>ราคา</w:t>
      </w:r>
    </w:p>
    <w:p w14:paraId="2D4C8BDE" w14:textId="77777777" w:rsidR="007C18AA" w:rsidRPr="004C5D73" w:rsidRDefault="007C18AA" w:rsidP="003873AC">
      <w:pPr>
        <w:ind w:left="99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15E555E" w14:textId="6BEAE47D" w:rsidR="00113405" w:rsidRPr="004C5D73" w:rsidRDefault="00714B16" w:rsidP="003873AC">
      <w:pPr>
        <w:ind w:left="99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="006353E0" w:rsidRPr="004C5D73">
        <w:rPr>
          <w:rFonts w:ascii="Browallia New" w:hAnsi="Browallia New" w:cs="Browallia New"/>
          <w:color w:val="000000"/>
          <w:sz w:val="26"/>
          <w:szCs w:val="26"/>
          <w:cs/>
        </w:rPr>
        <w:t xml:space="preserve">ได้คำนวณผลกระทบความอ่อนไหวของความเสี่ยงด้านราคา </w:t>
      </w:r>
      <w:r w:rsidR="00595BFD" w:rsidRPr="004C5D73">
        <w:rPr>
          <w:rFonts w:ascii="Browallia New" w:hAnsi="Browallia New" w:cs="Browallia New"/>
          <w:color w:val="000000"/>
          <w:sz w:val="26"/>
          <w:szCs w:val="26"/>
          <w:cs/>
        </w:rPr>
        <w:t>ซึ่ง</w:t>
      </w:r>
      <w:r w:rsidR="006353E0" w:rsidRPr="004C5D73">
        <w:rPr>
          <w:rFonts w:ascii="Browallia New" w:hAnsi="Browallia New" w:cs="Browallia New"/>
          <w:color w:val="000000"/>
          <w:sz w:val="26"/>
          <w:szCs w:val="26"/>
          <w:cs/>
        </w:rPr>
        <w:t>ผู้บริหาร</w:t>
      </w:r>
      <w:r w:rsidR="00595BFD" w:rsidRPr="004C5D73">
        <w:rPr>
          <w:rFonts w:ascii="Browallia New" w:hAnsi="Browallia New" w:cs="Browallia New"/>
          <w:color w:val="000000"/>
          <w:sz w:val="26"/>
          <w:szCs w:val="26"/>
          <w:cs/>
        </w:rPr>
        <w:t>พิจารณา</w:t>
      </w:r>
      <w:r w:rsidR="006353E0" w:rsidRPr="004C5D73">
        <w:rPr>
          <w:rFonts w:ascii="Browallia New" w:hAnsi="Browallia New" w:cs="Browallia New"/>
          <w:color w:val="000000"/>
          <w:sz w:val="26"/>
          <w:szCs w:val="26"/>
          <w:cs/>
        </w:rPr>
        <w:t>ว่า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="006353E0" w:rsidRPr="004C5D73">
        <w:rPr>
          <w:rFonts w:ascii="Browallia New" w:hAnsi="Browallia New" w:cs="Browallia New"/>
          <w:color w:val="000000"/>
          <w:sz w:val="26"/>
          <w:szCs w:val="26"/>
          <w:cs/>
        </w:rPr>
        <w:t>ไม่มีผลกระทบจากความเสี่ยงดังกล่าวอย่างเป็นสาระสำคัญ</w:t>
      </w:r>
    </w:p>
    <w:p w14:paraId="4A7854B4" w14:textId="055660F9" w:rsidR="00011216" w:rsidRPr="004C5D73" w:rsidRDefault="00011216" w:rsidP="003873AC">
      <w:pPr>
        <w:ind w:left="99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0CC5EFD" w14:textId="136E7475" w:rsidR="00011216" w:rsidRPr="004C5D73" w:rsidRDefault="00011216" w:rsidP="003873AC">
      <w:pPr>
        <w:ind w:left="99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>กำไรสุทธิจะเพิ่มขึ้นหรือลดลงเป็นผลมาจากกำไรหรือขาดทุนของตราสารทุนที่วัดมูลค่าด้วย</w:t>
      </w:r>
      <w:r w:rsidRPr="004C5D73">
        <w:rPr>
          <w:rFonts w:ascii="Browallia New" w:hAnsi="Browallia New" w:cs="Browallia New"/>
          <w:color w:val="000000"/>
          <w:sz w:val="26"/>
          <w:szCs w:val="26"/>
        </w:rPr>
        <w:t xml:space="preserve"> FVPL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 xml:space="preserve"> องค์ประกอบอื่นของส่วนของเจ้าของจะเพิ่มขึ้นหรือลดลงเป็นผลมาจากกำไรหรือขาดทุนของตราสารทุนที่วัดมูลค่าด้วย</w:t>
      </w:r>
      <w:r w:rsidRPr="004C5D73">
        <w:rPr>
          <w:rFonts w:ascii="Browallia New" w:hAnsi="Browallia New" w:cs="Browallia New"/>
          <w:color w:val="000000"/>
          <w:sz w:val="26"/>
          <w:szCs w:val="26"/>
        </w:rPr>
        <w:t xml:space="preserve"> FVOCI</w:t>
      </w:r>
    </w:p>
    <w:p w14:paraId="14434187" w14:textId="1CFFB964" w:rsidR="00CB7B56" w:rsidRPr="004C5D73" w:rsidRDefault="00CB7B56">
      <w:pPr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14:paraId="78D16E98" w14:textId="0BB90A2B" w:rsidR="004C77C9" w:rsidRPr="004C5D73" w:rsidRDefault="004C77C9" w:rsidP="00FA3BC0">
      <w:pPr>
        <w:pStyle w:val="ListParagraph"/>
        <w:numPr>
          <w:ilvl w:val="1"/>
          <w:numId w:val="19"/>
        </w:numPr>
        <w:tabs>
          <w:tab w:val="left" w:pos="709"/>
        </w:tabs>
        <w:spacing w:after="0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4C5D7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ความเสี่ยงด้านเครดิต </w:t>
      </w:r>
    </w:p>
    <w:p w14:paraId="1A5D697C" w14:textId="77777777" w:rsidR="007C18AA" w:rsidRPr="004C5D73" w:rsidRDefault="007C18AA" w:rsidP="00FA3BC0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A47BD76" w14:textId="6C9E923F" w:rsidR="009D3398" w:rsidRPr="004C5D73" w:rsidRDefault="009D3398" w:rsidP="00FA3BC0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 xml:space="preserve">ความเสี่ยงด้านเครดิต คือ ความเสี่ยงที่คู่สัญญาของเครื่องมือทางการเงินฝ่ายหนึ่งจะทำให้เกิดผลขาดทุนทางการเงินต่อคู่สัญญาอีกฝ่ายหนึ่งโดยการที่ไม่สามารถจ่ายชำระภาระผูกพัน </w:t>
      </w:r>
    </w:p>
    <w:p w14:paraId="76C90EBF" w14:textId="77777777" w:rsidR="009D3398" w:rsidRPr="004C5D73" w:rsidRDefault="009D3398" w:rsidP="00FA3BC0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F1DC38F" w14:textId="7FE7A097" w:rsidR="006017DC" w:rsidRPr="004C5D73" w:rsidRDefault="009D3398" w:rsidP="00FA3BC0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กระแสเงินสดตามสัญญาจาก</w:t>
      </w:r>
      <w:r w:rsidR="0052382C" w:rsidRPr="004C5D73">
        <w:rPr>
          <w:rFonts w:ascii="Browallia New" w:hAnsi="Browallia New" w:cs="Browallia New" w:hint="cs"/>
          <w:color w:val="000000"/>
          <w:sz w:val="26"/>
          <w:szCs w:val="26"/>
          <w:cs/>
        </w:rPr>
        <w:t>สินทรัพย์ทางการเงิน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 xml:space="preserve">ตราสารหนี้ที่วัดมูลค่าด้วย ก) ราคาทุนตัดจำหน่าย ข) มูลค่ายุติธรรมผ่านกำไรขาดทุนเบ็ดเสร็จอื่น </w:t>
      </w:r>
      <w:r w:rsidRPr="004C5D73">
        <w:rPr>
          <w:rFonts w:ascii="Browallia New" w:hAnsi="Browallia New" w:cs="Browallia New"/>
          <w:color w:val="000000"/>
          <w:sz w:val="26"/>
          <w:szCs w:val="26"/>
        </w:rPr>
        <w:t xml:space="preserve">(FVOCI) 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>และ ค) มูลค่ายุติธรรมผ่านกำไรขาดทุน</w:t>
      </w:r>
      <w:r w:rsidRPr="004C5D73">
        <w:rPr>
          <w:rFonts w:ascii="Browallia New" w:hAnsi="Browallia New" w:cs="Browallia New"/>
          <w:color w:val="000000"/>
          <w:sz w:val="26"/>
          <w:szCs w:val="26"/>
        </w:rPr>
        <w:t xml:space="preserve"> (FVPL)</w:t>
      </w:r>
      <w:r w:rsidR="0008336B" w:rsidRPr="004C5D73">
        <w:rPr>
          <w:rFonts w:ascii="Browallia New" w:hAnsi="Browallia New" w:cs="Browallia New"/>
          <w:color w:val="000000"/>
          <w:sz w:val="26"/>
          <w:szCs w:val="26"/>
          <w:cs/>
        </w:rPr>
        <w:t xml:space="preserve"> สินทรัพย์อนุพันธ์ และเงินฝากธนาคารและสถาบันการเงิน ความเสี่ยงด้านเครดิตจากลูกค้าและลูกหนี้คงค้าง</w:t>
      </w:r>
      <w:r w:rsidR="00570BC7" w:rsidRPr="004C5D73">
        <w:rPr>
          <w:rFonts w:ascii="Browallia New" w:hAnsi="Browallia New" w:cs="Browallia New"/>
          <w:color w:val="000000"/>
          <w:sz w:val="26"/>
          <w:szCs w:val="26"/>
          <w:cs/>
        </w:rPr>
        <w:t xml:space="preserve"> รวมถึงหนี้สินจากสัญญาประกันภัย และหนี้สินจากสัญญาประกันภัยต่อ</w:t>
      </w:r>
    </w:p>
    <w:p w14:paraId="1B9FF8A1" w14:textId="77777777" w:rsidR="007C18AA" w:rsidRPr="004C5D73" w:rsidRDefault="007C18AA" w:rsidP="00FA3BC0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3E659C3" w14:textId="5F5E7049" w:rsidR="007C18AA" w:rsidRPr="004C5D73" w:rsidRDefault="00113405" w:rsidP="00FA3BC0">
      <w:pPr>
        <w:pStyle w:val="ListParagraph"/>
        <w:numPr>
          <w:ilvl w:val="0"/>
          <w:numId w:val="17"/>
        </w:numPr>
        <w:spacing w:after="0"/>
        <w:ind w:left="990" w:hanging="45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การบริหารความเสี่ยง</w:t>
      </w:r>
    </w:p>
    <w:p w14:paraId="730772AD" w14:textId="77777777" w:rsidR="002353B5" w:rsidRPr="004C5D73" w:rsidRDefault="002353B5" w:rsidP="00FA3BC0">
      <w:pPr>
        <w:ind w:left="99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1E078E7" w14:textId="73BA009B" w:rsidR="006017DC" w:rsidRPr="004C5D73" w:rsidRDefault="008514A3" w:rsidP="00FA3BC0">
      <w:pPr>
        <w:ind w:left="99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</w:pPr>
      <w:r w:rsidRPr="004C5D7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ฝ่ายบริหารได้กำหนดนโยบายทางด้านเครดิตเพื่อควบคุมความเสี่ยงทางด้านเครดิตดังกล่าวอย่างสม่ำเสมอ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โดยการวิเคราะห์ฐานะทางการเงินของสถาบันการเงิน ผู้ถือกรมธรรม์ประกันภัย และผู้ออก</w:t>
      </w:r>
      <w:r w:rsidRPr="004C5D7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ตราสารหนี้อย่างสม่ำเสมอ ณ วันที่รายงาน</w:t>
      </w:r>
      <w:r w:rsidR="00FA3BC0" w:rsidRPr="004C5D7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br/>
      </w:r>
      <w:r w:rsidRPr="004C5D7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ไม่พบว่ามีความเสี่ยงจากเครดิตที่เป็นสาระสำคัญ ความเสี่ยง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สูงสุด</w:t>
      </w:r>
      <w:r w:rsidRPr="004C5D7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ทางด้านเครดิตแสดงไว้ในราคาตามบัญชีของสินทรัพย์</w:t>
      </w:r>
      <w:r w:rsidR="00FA3BC0" w:rsidRPr="004C5D7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br/>
      </w:r>
      <w:r w:rsidRPr="004C5D7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ทางการเงินแต่ละรายการในงบฐานะการเงิน</w:t>
      </w:r>
    </w:p>
    <w:p w14:paraId="7DDD5931" w14:textId="71BF36F3" w:rsidR="009E6A0E" w:rsidRPr="004C5D73" w:rsidRDefault="009E6A0E">
      <w:pPr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</w:pPr>
      <w:r w:rsidRPr="004C5D7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br w:type="page"/>
      </w:r>
    </w:p>
    <w:p w14:paraId="5D40B307" w14:textId="49C4C5F0" w:rsidR="00113405" w:rsidRPr="004C5D73" w:rsidRDefault="00113405" w:rsidP="00F54E20">
      <w:pPr>
        <w:pStyle w:val="ListParagraph"/>
        <w:numPr>
          <w:ilvl w:val="0"/>
          <w:numId w:val="17"/>
        </w:numPr>
        <w:spacing w:after="0"/>
        <w:ind w:left="785" w:hanging="425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lastRenderedPageBreak/>
        <w:t>การด้อยค่าของสินทรัพย์ทางการเงิน</w:t>
      </w:r>
    </w:p>
    <w:p w14:paraId="196E6338" w14:textId="77777777" w:rsidR="007C18AA" w:rsidRPr="004C5D73" w:rsidRDefault="007C18AA" w:rsidP="00F54E20">
      <w:pPr>
        <w:ind w:left="785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</w:pPr>
    </w:p>
    <w:p w14:paraId="41A3AD56" w14:textId="529DE471" w:rsidR="00437A77" w:rsidRPr="004C5D73" w:rsidRDefault="009412BE" w:rsidP="00F54E20">
      <w:pPr>
        <w:ind w:left="785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113405"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</w:t>
      </w:r>
      <w:r w:rsidR="009D3398"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ทั้งหมด </w:t>
      </w:r>
      <w:r w:rsidR="00D27987" w:rsidRPr="00D2798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="009D3398"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ประเภท ดังนี้</w:t>
      </w:r>
    </w:p>
    <w:p w14:paraId="74E6C09B" w14:textId="77777777" w:rsidR="00560C4F" w:rsidRPr="004C5D73" w:rsidRDefault="00560C4F" w:rsidP="00F54E20">
      <w:pPr>
        <w:ind w:left="785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</w:pPr>
    </w:p>
    <w:p w14:paraId="39464202" w14:textId="5A9CFF3E" w:rsidR="003B20FA" w:rsidRPr="004C5D73" w:rsidRDefault="003B20FA" w:rsidP="00F54E20">
      <w:pPr>
        <w:pStyle w:val="ListParagraph"/>
        <w:numPr>
          <w:ilvl w:val="0"/>
          <w:numId w:val="30"/>
        </w:numPr>
        <w:spacing w:after="0"/>
        <w:ind w:left="1145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>เงินสดและรายการเทียบเท่าเงินสด</w:t>
      </w:r>
    </w:p>
    <w:p w14:paraId="575F231D" w14:textId="77777777" w:rsidR="003B20FA" w:rsidRPr="004C5D73" w:rsidRDefault="003B20FA" w:rsidP="00F54E20">
      <w:pPr>
        <w:pStyle w:val="ListParagraph"/>
        <w:numPr>
          <w:ilvl w:val="0"/>
          <w:numId w:val="30"/>
        </w:numPr>
        <w:spacing w:after="0"/>
        <w:ind w:left="1145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>ลูกหนี้อื่น</w:t>
      </w:r>
    </w:p>
    <w:p w14:paraId="77D2E7F3" w14:textId="77777777" w:rsidR="003B20FA" w:rsidRPr="004C5D73" w:rsidRDefault="003B20FA" w:rsidP="00F54E20">
      <w:pPr>
        <w:pStyle w:val="ListParagraph"/>
        <w:numPr>
          <w:ilvl w:val="0"/>
          <w:numId w:val="30"/>
        </w:numPr>
        <w:spacing w:after="0"/>
        <w:ind w:left="1145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สินทรัพย์ทางการเงินตราสารหนี้ที่วัดมูลค่าด้วยราคาทุนตัดจำหน่ายและ </w:t>
      </w:r>
      <w:r w:rsidRPr="004C5D73">
        <w:rPr>
          <w:rFonts w:ascii="Browallia New" w:hAnsi="Browallia New" w:cs="Browallia New"/>
          <w:color w:val="000000"/>
          <w:sz w:val="26"/>
          <w:szCs w:val="26"/>
        </w:rPr>
        <w:t>FVOCI</w:t>
      </w:r>
    </w:p>
    <w:p w14:paraId="3DDCBEF4" w14:textId="77777777" w:rsidR="00113405" w:rsidRPr="004C5D73" w:rsidRDefault="00113405" w:rsidP="00FA3BC0">
      <w:pPr>
        <w:ind w:left="785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E78E866" w14:textId="25EDD258" w:rsidR="00B12A4C" w:rsidRPr="004C5D73" w:rsidRDefault="00B12A4C" w:rsidP="00F54E20">
      <w:pPr>
        <w:ind w:left="785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ข้อมูลคาดการณ์เศรษฐกิจในอนาคต (</w:t>
      </w:r>
      <w:r w:rsidRPr="004C5D7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Forward-looking economic information) </w:t>
      </w: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จะถูกนำมาใช้ในการคำนวณผลขาดทุนด้านเครดิตในอีก </w:t>
      </w:r>
      <w:r w:rsidR="00D27987" w:rsidRPr="00D2798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12</w:t>
      </w: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เดือนข้างหน้าหรือตลอดจนอายุที่เหลืออยู่ของภาระที่ลูกหนี้จะต้องจ่าย</w:t>
      </w:r>
    </w:p>
    <w:p w14:paraId="2F78899E" w14:textId="77777777" w:rsidR="00B12A4C" w:rsidRPr="004C5D73" w:rsidRDefault="00B12A4C" w:rsidP="009E6A0E">
      <w:pPr>
        <w:ind w:left="785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826ABF2" w14:textId="77777777" w:rsidR="00CB7B56" w:rsidRPr="004C5D73" w:rsidRDefault="00B12A4C" w:rsidP="009E6A0E">
      <w:pPr>
        <w:ind w:left="785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ในระหว่างรอบระยะเวลารายงาน ไม่มีการเปลี่ยนแปลงในวิธีการประมาณการหรือสมมติฐานที่มีนัยสำคัญ</w:t>
      </w:r>
    </w:p>
    <w:p w14:paraId="71A7FFD3" w14:textId="6C38E873" w:rsidR="0042313D" w:rsidRPr="004C5D73" w:rsidRDefault="0042313D" w:rsidP="00FA3BC0">
      <w:pPr>
        <w:ind w:left="785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2A37B62" w14:textId="7CDE0752" w:rsidR="00782157" w:rsidRPr="004C5D73" w:rsidRDefault="00782157" w:rsidP="009E6A0E">
      <w:pPr>
        <w:ind w:left="785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>เงินสดและรายการเทียบเท่าเงินสด</w:t>
      </w:r>
    </w:p>
    <w:p w14:paraId="54C0FED2" w14:textId="77777777" w:rsidR="00782157" w:rsidRPr="004C5D73" w:rsidRDefault="00782157" w:rsidP="009E6A0E">
      <w:pPr>
        <w:ind w:left="785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AFC9C2E" w14:textId="4B33CA50" w:rsidR="00782157" w:rsidRPr="004C5D73" w:rsidRDefault="00782157" w:rsidP="009E6A0E">
      <w:pPr>
        <w:ind w:left="785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กลุ่มกิจการพิจารณาว่าเงินสดและรายการเทียบเท่าเงินสด นั้นมีความเสี่ยงด้านเครดิตต่ำ ดังนั้น กลุ่มกิจการได้พิจารณาอันดับด้านเครดิตของสถาบันการเงินจากหน่วยงานจัดอันดับความน่าเชื่อถืออย่างน้อยหนึ่งหน่วยงาน</w:t>
      </w:r>
    </w:p>
    <w:p w14:paraId="18004BAF" w14:textId="77777777" w:rsidR="00782157" w:rsidRPr="004C5D73" w:rsidRDefault="00782157" w:rsidP="009E6A0E">
      <w:pPr>
        <w:ind w:left="785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C868F74" w14:textId="21E153CB" w:rsidR="00130830" w:rsidRPr="004C5D73" w:rsidRDefault="00782157" w:rsidP="009E6A0E">
      <w:pPr>
        <w:ind w:left="785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รายการกระทบยอดค่าเผื่อผลขาดทุนสำหรับเงินสดและรายการเทียบเท่าเงินสด</w:t>
      </w:r>
      <w:r w:rsidR="00130830" w:rsidRPr="004C5D7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F5E44"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ณ วันที่</w:t>
      </w:r>
      <w:r w:rsidR="001F5E44" w:rsidRPr="004C5D7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27987" w:rsidRPr="00D2798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1F5E44" w:rsidRPr="004C5D7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F5E44"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D27987" w:rsidRPr="00D2798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="001F5E44" w:rsidRPr="004C5D7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F5E44"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 </w:t>
      </w:r>
      <w:r w:rsidR="00FA3BC0"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="001F5E44"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D27987" w:rsidRPr="00D2798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="001F5E44" w:rsidRPr="004C5D7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F5E44"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37167669" w14:textId="73C967FE" w:rsidR="00782157" w:rsidRPr="004C5D73" w:rsidRDefault="00782157" w:rsidP="00FA3BC0">
      <w:pPr>
        <w:ind w:left="785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Style w:val="TableGrid"/>
        <w:tblW w:w="8747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2"/>
        <w:gridCol w:w="1201"/>
        <w:gridCol w:w="1206"/>
        <w:gridCol w:w="1202"/>
        <w:gridCol w:w="1206"/>
      </w:tblGrid>
      <w:tr w:rsidR="00782157" w:rsidRPr="004C5D73" w14:paraId="6D86130C" w14:textId="77777777" w:rsidTr="009E6A0E">
        <w:tc>
          <w:tcPr>
            <w:tcW w:w="3932" w:type="dxa"/>
          </w:tcPr>
          <w:p w14:paraId="6A1ACE2D" w14:textId="77777777" w:rsidR="00782157" w:rsidRPr="004C5D73" w:rsidRDefault="00782157" w:rsidP="00FA3BC0">
            <w:pPr>
              <w:ind w:left="-4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407" w:type="dxa"/>
            <w:gridSpan w:val="2"/>
            <w:tcBorders>
              <w:bottom w:val="single" w:sz="4" w:space="0" w:color="auto"/>
            </w:tcBorders>
            <w:vAlign w:val="bottom"/>
          </w:tcPr>
          <w:p w14:paraId="2164959A" w14:textId="77777777" w:rsidR="00782157" w:rsidRPr="004C5D73" w:rsidRDefault="00782157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2408" w:type="dxa"/>
            <w:gridSpan w:val="2"/>
            <w:tcBorders>
              <w:bottom w:val="single" w:sz="4" w:space="0" w:color="auto"/>
            </w:tcBorders>
            <w:vAlign w:val="bottom"/>
          </w:tcPr>
          <w:p w14:paraId="2ACBF516" w14:textId="77777777" w:rsidR="00782157" w:rsidRPr="004C5D73" w:rsidRDefault="00782157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D55D6D" w:rsidRPr="004C5D73" w14:paraId="65FE6901" w14:textId="77777777" w:rsidTr="009E6A0E">
        <w:tc>
          <w:tcPr>
            <w:tcW w:w="3932" w:type="dxa"/>
          </w:tcPr>
          <w:p w14:paraId="4B95AD31" w14:textId="77777777" w:rsidR="00D55D6D" w:rsidRPr="004C5D73" w:rsidRDefault="00D55D6D" w:rsidP="00D55D6D">
            <w:pPr>
              <w:ind w:left="-4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</w:tcPr>
          <w:p w14:paraId="48221820" w14:textId="42E69ABB" w:rsidR="00D55D6D" w:rsidRPr="004C5D73" w:rsidRDefault="00D55D6D" w:rsidP="00D55D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5F046FF8" w14:textId="1E24FA18" w:rsidR="00D55D6D" w:rsidRPr="004C5D73" w:rsidRDefault="00D55D6D" w:rsidP="00D55D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48486FF5" w14:textId="36D00B40" w:rsidR="00D55D6D" w:rsidRPr="004C5D73" w:rsidRDefault="00D55D6D" w:rsidP="00D55D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1DFBF54E" w14:textId="5B6618DE" w:rsidR="00D55D6D" w:rsidRPr="004C5D73" w:rsidRDefault="00D55D6D" w:rsidP="00D55D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2567</w:t>
            </w:r>
          </w:p>
        </w:tc>
      </w:tr>
      <w:tr w:rsidR="00D55D6D" w:rsidRPr="004C5D73" w14:paraId="637A3969" w14:textId="77777777" w:rsidTr="009E6A0E">
        <w:tc>
          <w:tcPr>
            <w:tcW w:w="3932" w:type="dxa"/>
          </w:tcPr>
          <w:p w14:paraId="6C0F49FD" w14:textId="77777777" w:rsidR="00D55D6D" w:rsidRPr="004C5D73" w:rsidRDefault="00D55D6D" w:rsidP="00D55D6D">
            <w:pPr>
              <w:ind w:left="-4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21966E11" w14:textId="77777777" w:rsidR="00D55D6D" w:rsidRPr="004C5D73" w:rsidRDefault="00D55D6D" w:rsidP="00D55D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23093F18" w14:textId="77777777" w:rsidR="00D55D6D" w:rsidRPr="004C5D73" w:rsidRDefault="00D55D6D" w:rsidP="00D55D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34C6490C" w14:textId="77777777" w:rsidR="00D55D6D" w:rsidRPr="004C5D73" w:rsidRDefault="00D55D6D" w:rsidP="00D55D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35ED1638" w14:textId="77777777" w:rsidR="00D55D6D" w:rsidRPr="004C5D73" w:rsidRDefault="00D55D6D" w:rsidP="00D55D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พันบาท</w:t>
            </w:r>
          </w:p>
        </w:tc>
      </w:tr>
      <w:tr w:rsidR="00D55D6D" w:rsidRPr="004C5D73" w14:paraId="2214531F" w14:textId="77777777" w:rsidTr="009E6A0E">
        <w:tc>
          <w:tcPr>
            <w:tcW w:w="3932" w:type="dxa"/>
            <w:vAlign w:val="center"/>
          </w:tcPr>
          <w:p w14:paraId="62F94D88" w14:textId="77777777" w:rsidR="00D55D6D" w:rsidRPr="004C5D73" w:rsidRDefault="00D55D6D" w:rsidP="00D55D6D">
            <w:pPr>
              <w:ind w:left="-4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</w:tcPr>
          <w:p w14:paraId="112032D3" w14:textId="77777777" w:rsidR="00D55D6D" w:rsidRPr="004C5D73" w:rsidRDefault="00D55D6D" w:rsidP="00D55D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1B4A8905" w14:textId="77777777" w:rsidR="00D55D6D" w:rsidRPr="004C5D73" w:rsidRDefault="00D55D6D" w:rsidP="00D55D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1577396B" w14:textId="77777777" w:rsidR="00D55D6D" w:rsidRPr="004C5D73" w:rsidRDefault="00D55D6D" w:rsidP="00D55D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19E284FB" w14:textId="77777777" w:rsidR="00D55D6D" w:rsidRPr="004C5D73" w:rsidRDefault="00D55D6D" w:rsidP="00D55D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D55D6D" w:rsidRPr="004C5D73" w14:paraId="021E33D6" w14:textId="77777777" w:rsidTr="00583AFF">
        <w:tc>
          <w:tcPr>
            <w:tcW w:w="3932" w:type="dxa"/>
            <w:vAlign w:val="center"/>
          </w:tcPr>
          <w:p w14:paraId="00C5A01C" w14:textId="6B01E044" w:rsidR="00D55D6D" w:rsidRPr="004C5D73" w:rsidRDefault="00D55D6D" w:rsidP="00D55D6D">
            <w:pPr>
              <w:ind w:left="-4" w:right="-6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ยอดคงเหลือ ณ วันต้นปี</w:t>
            </w:r>
          </w:p>
        </w:tc>
        <w:tc>
          <w:tcPr>
            <w:tcW w:w="1201" w:type="dxa"/>
            <w:vAlign w:val="bottom"/>
          </w:tcPr>
          <w:p w14:paraId="389C0F77" w14:textId="33DD9892" w:rsidR="00D55D6D" w:rsidRPr="004C5D73" w:rsidRDefault="00D27987" w:rsidP="00D55D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16</w:t>
            </w:r>
          </w:p>
        </w:tc>
        <w:tc>
          <w:tcPr>
            <w:tcW w:w="1206" w:type="dxa"/>
            <w:vAlign w:val="bottom"/>
          </w:tcPr>
          <w:p w14:paraId="560A1209" w14:textId="5DC80FFF" w:rsidR="00D55D6D" w:rsidRPr="004C5D73" w:rsidRDefault="00D27987" w:rsidP="00D55D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7</w:t>
            </w:r>
          </w:p>
        </w:tc>
        <w:tc>
          <w:tcPr>
            <w:tcW w:w="1202" w:type="dxa"/>
            <w:vAlign w:val="bottom"/>
          </w:tcPr>
          <w:p w14:paraId="5B62C559" w14:textId="4C4D3E3E" w:rsidR="00D55D6D" w:rsidRPr="004C5D73" w:rsidRDefault="00D27987" w:rsidP="00D55D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</w:p>
        </w:tc>
        <w:tc>
          <w:tcPr>
            <w:tcW w:w="1206" w:type="dxa"/>
            <w:vAlign w:val="bottom"/>
          </w:tcPr>
          <w:p w14:paraId="7739DE9D" w14:textId="0D88095C" w:rsidR="00D55D6D" w:rsidRPr="004C5D73" w:rsidRDefault="00D27987" w:rsidP="00D55D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</w:p>
        </w:tc>
      </w:tr>
      <w:tr w:rsidR="00D55D6D" w:rsidRPr="004C5D73" w14:paraId="753A2E13" w14:textId="77777777" w:rsidTr="00D85AAE">
        <w:tc>
          <w:tcPr>
            <w:tcW w:w="3932" w:type="dxa"/>
            <w:vAlign w:val="bottom"/>
          </w:tcPr>
          <w:p w14:paraId="28231FD9" w14:textId="77777777" w:rsidR="00D55D6D" w:rsidRPr="004C5D73" w:rsidRDefault="00D55D6D" w:rsidP="00D55D6D">
            <w:pPr>
              <w:ind w:left="-4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รับรู้ค่าเผื่อผลขาดทุนด้านเครดิต</w:t>
            </w:r>
          </w:p>
          <w:p w14:paraId="20A66106" w14:textId="2673EA85" w:rsidR="00D55D6D" w:rsidRPr="004C5D73" w:rsidRDefault="00D55D6D" w:rsidP="00D55D6D">
            <w:pPr>
              <w:ind w:left="-4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C5D73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 xml:space="preserve">   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เพิ่มขึ้น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(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ลดลง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)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ในกำไรหรือขาดทุนในระหว่างปี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vAlign w:val="bottom"/>
          </w:tcPr>
          <w:p w14:paraId="29E4D888" w14:textId="6D0EE1C6" w:rsidR="00D55D6D" w:rsidRPr="004C5D73" w:rsidRDefault="00D55D6D" w:rsidP="00D55D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4B539978" w14:textId="0E2420BB" w:rsidR="00D55D6D" w:rsidRPr="004C5D73" w:rsidRDefault="00D27987" w:rsidP="00D55D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</w:p>
        </w:tc>
        <w:tc>
          <w:tcPr>
            <w:tcW w:w="1202" w:type="dxa"/>
            <w:tcBorders>
              <w:bottom w:val="single" w:sz="4" w:space="0" w:color="auto"/>
            </w:tcBorders>
            <w:vAlign w:val="bottom"/>
          </w:tcPr>
          <w:p w14:paraId="6133760C" w14:textId="1873883A" w:rsidR="00D55D6D" w:rsidRPr="004C5D73" w:rsidRDefault="00D55D6D" w:rsidP="00D55D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0E4481F4" w14:textId="29B2AED2" w:rsidR="00D55D6D" w:rsidRPr="004C5D73" w:rsidRDefault="00D27987" w:rsidP="00D55D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</w:t>
            </w:r>
          </w:p>
        </w:tc>
      </w:tr>
      <w:tr w:rsidR="00D55D6D" w:rsidRPr="004C5D73" w14:paraId="29A83623" w14:textId="77777777" w:rsidTr="00D85AAE">
        <w:tc>
          <w:tcPr>
            <w:tcW w:w="3932" w:type="dxa"/>
            <w:vAlign w:val="center"/>
          </w:tcPr>
          <w:p w14:paraId="54069732" w14:textId="58F6FB01" w:rsidR="00D55D6D" w:rsidRPr="004C5D73" w:rsidRDefault="00D55D6D" w:rsidP="00D55D6D">
            <w:pPr>
              <w:ind w:left="-4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4"/>
                <w:szCs w:val="24"/>
                <w:cs/>
                <w:lang w:bidi="th-TH"/>
              </w:rPr>
              <w:t>ยอดคงเหลือ ณ วันสิ้นปี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E34297" w14:textId="75C2542E" w:rsidR="00D55D6D" w:rsidRPr="004C5D73" w:rsidRDefault="00D27987" w:rsidP="00D55D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7E6422" w14:textId="5540FA14" w:rsidR="00D55D6D" w:rsidRPr="004C5D73" w:rsidRDefault="00D27987" w:rsidP="00D55D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D45EEB" w14:textId="488D4A34" w:rsidR="00D55D6D" w:rsidRPr="004C5D73" w:rsidRDefault="00D27987" w:rsidP="00D55D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4A2CDF" w14:textId="7D721289" w:rsidR="00D55D6D" w:rsidRPr="004C5D73" w:rsidRDefault="00D27987" w:rsidP="00D55D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</w:p>
        </w:tc>
      </w:tr>
    </w:tbl>
    <w:p w14:paraId="10A770EA" w14:textId="7000ADA0" w:rsidR="00601B9C" w:rsidRPr="004C5D73" w:rsidRDefault="00601B9C" w:rsidP="006C41DD">
      <w:pPr>
        <w:ind w:left="162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511D559" w14:textId="77777777" w:rsidR="00601B9C" w:rsidRPr="004C5D73" w:rsidRDefault="00601B9C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67D66F1C" w14:textId="3C1B3C6D" w:rsidR="00113405" w:rsidRPr="004C5D73" w:rsidRDefault="00B231D2" w:rsidP="00FA3BC0">
      <w:pPr>
        <w:ind w:left="785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lastRenderedPageBreak/>
        <w:t>สินทรัพย์ทางการเงิน</w:t>
      </w:r>
      <w:r w:rsidR="00113405" w:rsidRPr="004C5D73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>ตราสารหนี้</w:t>
      </w:r>
    </w:p>
    <w:p w14:paraId="28717DA9" w14:textId="77777777" w:rsidR="00113405" w:rsidRPr="004C5D73" w:rsidRDefault="00113405" w:rsidP="00FA3BC0">
      <w:pPr>
        <w:ind w:left="81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</w:p>
    <w:p w14:paraId="05EC6CDD" w14:textId="12BD60CC" w:rsidR="00310D11" w:rsidRPr="004C5D73" w:rsidRDefault="00310D11" w:rsidP="00FA3BC0">
      <w:pPr>
        <w:ind w:left="81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กลุ่มกิจการพิจารณาว่า</w:t>
      </w:r>
      <w:r w:rsidR="006D2865"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สินทรัพย์ทางการเงิน</w:t>
      </w:r>
      <w:r w:rsidR="006D2865"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ตรา</w:t>
      </w: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สารหนี้</w:t>
      </w:r>
      <w:r w:rsidR="00742FAD"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ที่</w:t>
      </w: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วัดมูลค่าด้วยราคาทุนตัดจำหน่ายและ </w:t>
      </w:r>
      <w:r w:rsidRPr="004C5D7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FVOCI </w:t>
      </w: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นั้นมีความเสี่ยงด้านเครดิตต่ำ ดังนั้น ค่าเผื่อผลขาดทุนที่รับรู้ในระหว่างปีจึงจำกัดอยู่</w:t>
      </w:r>
      <w:r w:rsidR="00742FAD"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เพียง</w:t>
      </w: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ผลขาดทุนด้านเครดิตที่คาดว่าจะเกิดขึ้นภายใน </w:t>
      </w:r>
      <w:r w:rsidR="00D27987" w:rsidRPr="00D2798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12</w:t>
      </w:r>
      <w:r w:rsidRPr="004C5D7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เดือน </w:t>
      </w:r>
      <w:r w:rsidR="00742FAD"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สำหรับตราสารหนี้ที่อยู่ในความต้องการของตลาดที่เข้าข่าย </w:t>
      </w: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“ความเสี่ยงด้านเครดิตต่ำ” นั้น</w:t>
      </w:r>
      <w:r w:rsidR="00742FAD"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กลุ่มกิจการ</w:t>
      </w: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พิจารณาจากอันดับด้านเครดิตที่อยู่ในระดับลงทุน </w:t>
      </w:r>
      <w:r w:rsidRPr="004C5D7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(Investment grade credit rating) </w:t>
      </w: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จากหน่วยงานจัดอันดับความน่าเชื่อถือ</w:t>
      </w:r>
      <w:r w:rsidR="0024091F"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อย่างน้อยหนึ่งหน่วยงาน ตราสารอื่น</w:t>
      </w:r>
      <w:r w:rsidR="00742FAD"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ๆ </w:t>
      </w:r>
      <w:r w:rsidR="00742FAD"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นั้น กลุ่มกิจการ</w:t>
      </w: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จะพิจารณาว่ามีความเสี่ยงด้านเครดิตต่ำเมื่อมีความเสี่ยงจากการผิดนัดชำระอยู่ในระดับต่ำ และผู้ออกตราสารมีความสามารถทางการเงินที่แข็งแ</w:t>
      </w:r>
      <w:r w:rsidR="00BE6AB8"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กร่</w:t>
      </w: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งที่จะปฏิบัติตามภาระผูกพันตามสัญญาได้</w:t>
      </w:r>
    </w:p>
    <w:p w14:paraId="13BD445B" w14:textId="684006A2" w:rsidR="00437A77" w:rsidRPr="004C5D73" w:rsidRDefault="00437A77" w:rsidP="0024091F">
      <w:pPr>
        <w:ind w:left="117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</w:pPr>
    </w:p>
    <w:p w14:paraId="7C04DCC3" w14:textId="13176EEE" w:rsidR="00437A77" w:rsidRPr="004C5D73" w:rsidRDefault="00437A77" w:rsidP="0024091F">
      <w:pPr>
        <w:pStyle w:val="ListParagraph"/>
        <w:numPr>
          <w:ilvl w:val="0"/>
          <w:numId w:val="36"/>
        </w:numPr>
        <w:spacing w:after="0"/>
        <w:ind w:left="117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>สินทรัพย์ทางการเงินอื่นที่วัดมูลค่าด้วยราคาทุนตัดจำหน่าย</w:t>
      </w:r>
    </w:p>
    <w:p w14:paraId="0722F93B" w14:textId="77777777" w:rsidR="00601B9C" w:rsidRPr="004C5D73" w:rsidRDefault="00601B9C" w:rsidP="0024091F">
      <w:pPr>
        <w:ind w:left="117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/>
        </w:rPr>
      </w:pPr>
    </w:p>
    <w:p w14:paraId="3580DE60" w14:textId="77777777" w:rsidR="0068054A" w:rsidRPr="004C5D73" w:rsidRDefault="00437A77" w:rsidP="0024091F">
      <w:pPr>
        <w:ind w:left="117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สินทรัพย์ทางการเงินอื่นที่วัดมูลค่าด้วยราคาทุนตัดจำหน่ายประกอบด้วยหุ้นกู้ พันธบัตรที่ไม่ระบุดอกเบี้ย และหุ้นกู้ของบริษัทจดทะเบียน</w:t>
      </w:r>
    </w:p>
    <w:p w14:paraId="1A889FB8" w14:textId="47DC1B8F" w:rsidR="00E654A6" w:rsidRPr="004C5D73" w:rsidRDefault="00E654A6" w:rsidP="0024091F">
      <w:pPr>
        <w:ind w:left="117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val="en-GB"/>
        </w:rPr>
      </w:pPr>
    </w:p>
    <w:p w14:paraId="22473338" w14:textId="1ABA7375" w:rsidR="00742FAD" w:rsidRPr="004C5D73" w:rsidRDefault="00437A77" w:rsidP="0024091F">
      <w:pPr>
        <w:ind w:left="117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รายการกระทบยอดค่าเผื่อผลขาดทุน</w:t>
      </w:r>
      <w:r w:rsidR="006742E6"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</w:t>
      </w: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สินทรัพย์ทางการเงินที่วัดมูลค่าด้วยราคาทุนตัดจำหน่าย</w:t>
      </w:r>
      <w:r w:rsidR="006742E6"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ณ </w:t>
      </w: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วันที่ </w:t>
      </w:r>
      <w:r w:rsidR="0024091F"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="00D27987" w:rsidRPr="00D2798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4C5D7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ธันวาคม </w:t>
      </w:r>
      <w:r w:rsidR="00656FA1"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พ.ศ</w:t>
      </w:r>
      <w:r w:rsidR="00656FA1" w:rsidRPr="004C5D7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27987" w:rsidRPr="00D2798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="00656FA1"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พ.ศ. </w:t>
      </w:r>
      <w:r w:rsidR="00D27987" w:rsidRPr="00D2798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="00656FA1" w:rsidRPr="004C5D7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25CDCF89" w14:textId="639F749D" w:rsidR="00C32AA7" w:rsidRPr="004C5D73" w:rsidRDefault="00C32AA7" w:rsidP="0024091F">
      <w:pPr>
        <w:ind w:left="117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Style w:val="TableGrid"/>
        <w:tblW w:w="0" w:type="auto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1"/>
        <w:gridCol w:w="1204"/>
        <w:gridCol w:w="1204"/>
        <w:gridCol w:w="1204"/>
        <w:gridCol w:w="1204"/>
      </w:tblGrid>
      <w:tr w:rsidR="00C32AA7" w:rsidRPr="004C5D73" w14:paraId="14777C4E" w14:textId="77777777" w:rsidTr="00601B9C">
        <w:tc>
          <w:tcPr>
            <w:tcW w:w="3651" w:type="dxa"/>
          </w:tcPr>
          <w:p w14:paraId="4F4E5189" w14:textId="77777777" w:rsidR="00C32AA7" w:rsidRPr="004C5D73" w:rsidRDefault="00C32AA7" w:rsidP="0024091F">
            <w:pPr>
              <w:ind w:left="68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408" w:type="dxa"/>
            <w:gridSpan w:val="2"/>
            <w:tcBorders>
              <w:bottom w:val="single" w:sz="4" w:space="0" w:color="auto"/>
            </w:tcBorders>
            <w:vAlign w:val="bottom"/>
          </w:tcPr>
          <w:p w14:paraId="7195D597" w14:textId="3E6D3A05" w:rsidR="00C32AA7" w:rsidRPr="004C5D73" w:rsidRDefault="00C32AA7" w:rsidP="00C32AA7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2408" w:type="dxa"/>
            <w:gridSpan w:val="2"/>
            <w:tcBorders>
              <w:bottom w:val="single" w:sz="4" w:space="0" w:color="auto"/>
            </w:tcBorders>
            <w:vAlign w:val="bottom"/>
          </w:tcPr>
          <w:p w14:paraId="756A9232" w14:textId="7F57AF06" w:rsidR="00C32AA7" w:rsidRPr="004C5D73" w:rsidRDefault="00C32AA7" w:rsidP="00C32AA7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0F430B" w:rsidRPr="004C5D73" w14:paraId="29595D41" w14:textId="77777777" w:rsidTr="00855F3A">
        <w:tc>
          <w:tcPr>
            <w:tcW w:w="3651" w:type="dxa"/>
          </w:tcPr>
          <w:p w14:paraId="69211ECE" w14:textId="77777777" w:rsidR="000F430B" w:rsidRPr="004C5D73" w:rsidRDefault="000F430B" w:rsidP="0024091F">
            <w:pPr>
              <w:ind w:left="68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04" w:type="dxa"/>
          </w:tcPr>
          <w:p w14:paraId="36A7ABF0" w14:textId="62C242C6" w:rsidR="000F430B" w:rsidRPr="004C5D73" w:rsidRDefault="000F430B" w:rsidP="000F43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1204" w:type="dxa"/>
          </w:tcPr>
          <w:p w14:paraId="597BEDA1" w14:textId="74B26448" w:rsidR="000F430B" w:rsidRPr="004C5D73" w:rsidRDefault="000F430B" w:rsidP="000F43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204" w:type="dxa"/>
          </w:tcPr>
          <w:p w14:paraId="0258125B" w14:textId="0203FBE8" w:rsidR="000F430B" w:rsidRPr="004C5D73" w:rsidRDefault="000F430B" w:rsidP="000F43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1204" w:type="dxa"/>
          </w:tcPr>
          <w:p w14:paraId="07C4F0DF" w14:textId="66C2ADA8" w:rsidR="000F430B" w:rsidRPr="004C5D73" w:rsidRDefault="000F430B" w:rsidP="000F43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2567</w:t>
            </w:r>
          </w:p>
        </w:tc>
      </w:tr>
      <w:tr w:rsidR="00CB10D1" w:rsidRPr="004C5D73" w14:paraId="7D5D641C" w14:textId="77777777" w:rsidTr="00601B9C">
        <w:tc>
          <w:tcPr>
            <w:tcW w:w="3651" w:type="dxa"/>
          </w:tcPr>
          <w:p w14:paraId="2EE96AF9" w14:textId="77777777" w:rsidR="00CB10D1" w:rsidRPr="004C5D73" w:rsidRDefault="00CB10D1" w:rsidP="0024091F">
            <w:pPr>
              <w:ind w:left="68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4BB9AC5F" w14:textId="336DF57F" w:rsidR="00CB10D1" w:rsidRPr="004C5D73" w:rsidRDefault="00CB10D1" w:rsidP="00CB10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2D169127" w14:textId="7D9963FB" w:rsidR="00CB10D1" w:rsidRPr="004C5D73" w:rsidRDefault="00CB10D1" w:rsidP="00CB10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55CB5A6F" w14:textId="7997DFF8" w:rsidR="00CB10D1" w:rsidRPr="004C5D73" w:rsidRDefault="00CB10D1" w:rsidP="00CB10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75594949" w14:textId="67DBC971" w:rsidR="00CB10D1" w:rsidRPr="004C5D73" w:rsidRDefault="00CB10D1" w:rsidP="00CB10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พันบาท</w:t>
            </w:r>
          </w:p>
        </w:tc>
      </w:tr>
      <w:tr w:rsidR="00F62376" w:rsidRPr="004C5D73" w14:paraId="0201A6BD" w14:textId="77777777" w:rsidTr="00601B9C">
        <w:tc>
          <w:tcPr>
            <w:tcW w:w="3651" w:type="dxa"/>
            <w:vAlign w:val="center"/>
          </w:tcPr>
          <w:p w14:paraId="110CE07E" w14:textId="3483ED55" w:rsidR="00F62376" w:rsidRPr="004C5D73" w:rsidRDefault="00F62376" w:rsidP="0024091F">
            <w:pPr>
              <w:ind w:left="68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360D0D27" w14:textId="77777777" w:rsidR="00F62376" w:rsidRPr="004C5D73" w:rsidRDefault="00F623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2DBE60AB" w14:textId="31BCD6A9" w:rsidR="00F62376" w:rsidRPr="004C5D73" w:rsidRDefault="00F623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7B8F4F3E" w14:textId="77777777" w:rsidR="00F62376" w:rsidRPr="004C5D73" w:rsidRDefault="00F623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43DFF688" w14:textId="14664048" w:rsidR="00F62376" w:rsidRPr="004C5D73" w:rsidRDefault="00F623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0F430B" w:rsidRPr="004C5D73" w14:paraId="27FD879E" w14:textId="77777777" w:rsidTr="00583AFF">
        <w:tc>
          <w:tcPr>
            <w:tcW w:w="3651" w:type="dxa"/>
            <w:vAlign w:val="center"/>
          </w:tcPr>
          <w:p w14:paraId="645B4099" w14:textId="10E57FC1" w:rsidR="000F430B" w:rsidRPr="004C5D73" w:rsidRDefault="000F430B" w:rsidP="0024091F">
            <w:pPr>
              <w:ind w:left="68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 w:bidi="th-TH"/>
              </w:rPr>
              <w:t>ยอดคงเหลือ ณ วันต้นปี</w:t>
            </w:r>
          </w:p>
        </w:tc>
        <w:tc>
          <w:tcPr>
            <w:tcW w:w="1204" w:type="dxa"/>
          </w:tcPr>
          <w:p w14:paraId="1BCA0ECE" w14:textId="192D3769" w:rsidR="000F430B" w:rsidRPr="004C5D73" w:rsidRDefault="00D27987" w:rsidP="000F43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</w:p>
        </w:tc>
        <w:tc>
          <w:tcPr>
            <w:tcW w:w="1204" w:type="dxa"/>
          </w:tcPr>
          <w:p w14:paraId="31A6AF22" w14:textId="5CB4DFEE" w:rsidR="000F430B" w:rsidRPr="004C5D73" w:rsidRDefault="00D27987" w:rsidP="000F43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</w:p>
        </w:tc>
        <w:tc>
          <w:tcPr>
            <w:tcW w:w="1204" w:type="dxa"/>
          </w:tcPr>
          <w:p w14:paraId="62996AF7" w14:textId="177AAA67" w:rsidR="000F430B" w:rsidRPr="004C5D73" w:rsidRDefault="00EF39C6" w:rsidP="000F43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04" w:type="dxa"/>
          </w:tcPr>
          <w:p w14:paraId="32A967BD" w14:textId="7CA78D11" w:rsidR="000F430B" w:rsidRPr="004C5D73" w:rsidRDefault="000F430B" w:rsidP="000F43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0F430B" w:rsidRPr="004C5D73" w14:paraId="66FFB300" w14:textId="77777777" w:rsidTr="003D128E">
        <w:tc>
          <w:tcPr>
            <w:tcW w:w="3651" w:type="dxa"/>
            <w:vAlign w:val="bottom"/>
          </w:tcPr>
          <w:p w14:paraId="09171AD1" w14:textId="77777777" w:rsidR="000F430B" w:rsidRPr="004C5D73" w:rsidRDefault="000F430B" w:rsidP="0024091F">
            <w:pPr>
              <w:ind w:left="68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รับรู้ค่าเผื่อผลขาดทุนด้านเครดิต</w:t>
            </w:r>
          </w:p>
          <w:p w14:paraId="44487697" w14:textId="3E7558C6" w:rsidR="000F430B" w:rsidRPr="004C5D73" w:rsidRDefault="00601B9C" w:rsidP="0024091F">
            <w:pPr>
              <w:ind w:left="68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lang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lang w:val="en-GB" w:bidi="th-TH"/>
              </w:rPr>
              <w:t xml:space="preserve">   </w:t>
            </w:r>
            <w:r w:rsidR="000F430B" w:rsidRPr="004C5D73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cs/>
                <w:lang w:bidi="th-TH"/>
              </w:rPr>
              <w:t>เพิ่มขึ้น</w:t>
            </w:r>
            <w:r w:rsidR="00BF2024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(</w:t>
            </w:r>
            <w:r w:rsidR="00BF2024"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ลดลง</w:t>
            </w:r>
            <w:r w:rsidR="00BF2024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)</w:t>
            </w:r>
            <w:r w:rsidR="000F430B" w:rsidRPr="004C5D73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cs/>
                <w:lang w:bidi="th-TH"/>
              </w:rPr>
              <w:t>ในกำไรหรือขาดทุนในระหว่างปี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2AFA4F8E" w14:textId="17939C48" w:rsidR="000F430B" w:rsidRPr="004C5D73" w:rsidRDefault="003D128E" w:rsidP="000F43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5FCAC61D" w14:textId="08FD3EC8" w:rsidR="000F430B" w:rsidRPr="004C5D73" w:rsidRDefault="000F430B" w:rsidP="000F43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011F23FA" w14:textId="57E7E352" w:rsidR="000F430B" w:rsidRPr="004C5D73" w:rsidRDefault="00EF39C6" w:rsidP="000F43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22B3CE57" w14:textId="030219A5" w:rsidR="000F430B" w:rsidRPr="004C5D73" w:rsidRDefault="000F430B" w:rsidP="000F43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</w:tr>
      <w:tr w:rsidR="000F430B" w:rsidRPr="004C5D73" w14:paraId="45538A08" w14:textId="77777777" w:rsidTr="003D128E">
        <w:tc>
          <w:tcPr>
            <w:tcW w:w="3651" w:type="dxa"/>
            <w:vAlign w:val="center"/>
          </w:tcPr>
          <w:p w14:paraId="7A82F2B5" w14:textId="560B04FF" w:rsidR="000F430B" w:rsidRPr="004C5D73" w:rsidRDefault="000F430B" w:rsidP="0024091F">
            <w:pPr>
              <w:ind w:left="68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4"/>
                <w:szCs w:val="24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4"/>
                <w:szCs w:val="24"/>
                <w:cs/>
                <w:lang w:bidi="th-TH"/>
              </w:rPr>
              <w:t>ยอดคงเหลือ ณ วันสิ้นปี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0CA5FAE6" w14:textId="6751B477" w:rsidR="000F430B" w:rsidRPr="004C5D73" w:rsidRDefault="00D27987" w:rsidP="000F43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569707D2" w14:textId="41FF96C7" w:rsidR="000F430B" w:rsidRPr="004C5D73" w:rsidRDefault="00D27987" w:rsidP="000F43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7B13DAF4" w14:textId="76089993" w:rsidR="000F430B" w:rsidRPr="004C5D73" w:rsidRDefault="00EF39C6" w:rsidP="000F43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43C3B069" w14:textId="13DECCFE" w:rsidR="000F430B" w:rsidRPr="004C5D73" w:rsidRDefault="000F430B" w:rsidP="000F43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</w:tbl>
    <w:p w14:paraId="33F6B0B3" w14:textId="6373F683" w:rsidR="0024091F" w:rsidRPr="004C5D73" w:rsidRDefault="0024091F" w:rsidP="0024091F">
      <w:pPr>
        <w:ind w:left="117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14:paraId="72C4FD51" w14:textId="77777777" w:rsidR="0024091F" w:rsidRPr="004C5D73" w:rsidRDefault="0024091F">
      <w:pPr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 w:type="page"/>
      </w:r>
    </w:p>
    <w:p w14:paraId="11DEA0B1" w14:textId="4E3BC5EC" w:rsidR="001A0650" w:rsidRPr="004C5D73" w:rsidRDefault="00C46CBC" w:rsidP="0024091F">
      <w:pPr>
        <w:ind w:left="117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lastRenderedPageBreak/>
        <w:t>ค่าเผื่อผลขาดทุนด้านเครดิตที่คาดว่าจะเกิดขึ้นสำหรับตราสารหนี้ที่วัดมูลค่าด้วยราคาทุนตัดจำหน่าย โดยเปิดเผยแยกตามขั้นความเสี่ยงมีดังนี้</w:t>
      </w:r>
    </w:p>
    <w:p w14:paraId="2012388A" w14:textId="1556BE77" w:rsidR="005E4F14" w:rsidRPr="004C5D73" w:rsidRDefault="005E4F14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8752" w:type="dxa"/>
        <w:tblInd w:w="709" w:type="dxa"/>
        <w:tblLook w:val="04A0" w:firstRow="1" w:lastRow="0" w:firstColumn="1" w:lastColumn="0" w:noHBand="0" w:noVBand="1"/>
      </w:tblPr>
      <w:tblGrid>
        <w:gridCol w:w="3971"/>
        <w:gridCol w:w="1152"/>
        <w:gridCol w:w="1325"/>
        <w:gridCol w:w="1152"/>
        <w:gridCol w:w="1152"/>
      </w:tblGrid>
      <w:tr w:rsidR="006E7131" w:rsidRPr="004C5D73" w14:paraId="5EEA105B" w14:textId="77777777" w:rsidTr="0024091F">
        <w:tc>
          <w:tcPr>
            <w:tcW w:w="3971" w:type="dxa"/>
            <w:vAlign w:val="bottom"/>
          </w:tcPr>
          <w:p w14:paraId="75A23450" w14:textId="77777777" w:rsidR="006E7131" w:rsidRPr="004C5D73" w:rsidRDefault="006E7131" w:rsidP="0024091F">
            <w:pPr>
              <w:pStyle w:val="a"/>
              <w:ind w:left="356" w:right="0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4781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05A724" w14:textId="2A009F16" w:rsidR="006E7131" w:rsidRPr="004C5D73" w:rsidRDefault="006E7131" w:rsidP="006E713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6E7131" w:rsidRPr="004C5D73" w14:paraId="34A18460" w14:textId="77777777" w:rsidTr="0024091F">
        <w:tc>
          <w:tcPr>
            <w:tcW w:w="3971" w:type="dxa"/>
            <w:vAlign w:val="bottom"/>
          </w:tcPr>
          <w:p w14:paraId="5F52AED6" w14:textId="77777777" w:rsidR="006E7131" w:rsidRPr="004C5D73" w:rsidRDefault="006E7131" w:rsidP="0024091F">
            <w:pPr>
              <w:pStyle w:val="a"/>
              <w:ind w:left="356" w:right="0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0A4255" w14:textId="77777777" w:rsidR="006E7131" w:rsidRPr="004C5D73" w:rsidRDefault="006E7131" w:rsidP="006E713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</w:p>
          <w:p w14:paraId="5E9F58AC" w14:textId="77777777" w:rsidR="006E7131" w:rsidRPr="004C5D73" w:rsidRDefault="006E7131" w:rsidP="006E713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 xml:space="preserve">ผลขาดทุนด้านเครดิตที่คาดว่าจะเกิดขึ้นภายใน </w:t>
            </w:r>
          </w:p>
          <w:p w14:paraId="22199541" w14:textId="56D49AD5" w:rsidR="006E7131" w:rsidRPr="004C5D73" w:rsidRDefault="00D27987" w:rsidP="006E713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</w:pPr>
            <w:r w:rsidRPr="00D2798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  <w:t>12</w:t>
            </w:r>
            <w:r w:rsidR="006E7131" w:rsidRPr="004C5D7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 xml:space="preserve"> เดือน 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A7FB621" w14:textId="77777777" w:rsidR="006E7131" w:rsidRPr="004C5D73" w:rsidRDefault="006E7131" w:rsidP="006E713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</w:p>
          <w:p w14:paraId="207AEFD3" w14:textId="77777777" w:rsidR="006E7131" w:rsidRPr="004C5D73" w:rsidRDefault="006E7131" w:rsidP="006E713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ผลขาดทุนด้านเครดิตที่คาดว่าจะเกิดขึ้นตลอดอายุสัญญา</w:t>
            </w:r>
          </w:p>
          <w:p w14:paraId="274F3158" w14:textId="77777777" w:rsidR="006E7131" w:rsidRPr="004C5D73" w:rsidRDefault="006E7131" w:rsidP="006E713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แต่ยังไม่เกิด</w:t>
            </w:r>
          </w:p>
          <w:p w14:paraId="2424BF95" w14:textId="77777777" w:rsidR="006E7131" w:rsidRPr="004C5D73" w:rsidRDefault="006E7131" w:rsidP="006E713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การด้อยค่า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D67CF7" w14:textId="77777777" w:rsidR="006E7131" w:rsidRPr="004C5D73" w:rsidRDefault="006E7131" w:rsidP="006E713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ผลขาดทุนด้านเครดิตที่คาดว่าจะเกิดขึ้นตลอดอายุสัญญาและเกิดการด้อยค่า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84CE4C" w14:textId="77777777" w:rsidR="006E7131" w:rsidRPr="004C5D73" w:rsidRDefault="006E7131" w:rsidP="006E713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</w:pPr>
          </w:p>
          <w:p w14:paraId="14EB06CA" w14:textId="77777777" w:rsidR="006E7131" w:rsidRPr="004C5D73" w:rsidRDefault="006E7131" w:rsidP="006E713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</w:p>
          <w:p w14:paraId="17702A4F" w14:textId="77777777" w:rsidR="006E7131" w:rsidRPr="004C5D73" w:rsidRDefault="006E7131" w:rsidP="006E713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</w:p>
          <w:p w14:paraId="4513D1A5" w14:textId="77777777" w:rsidR="006E7131" w:rsidRPr="004C5D73" w:rsidRDefault="006E7131" w:rsidP="006E713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</w:pPr>
          </w:p>
          <w:p w14:paraId="245E8295" w14:textId="77777777" w:rsidR="006E7131" w:rsidRPr="004C5D73" w:rsidRDefault="006E7131" w:rsidP="006E713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</w:pPr>
          </w:p>
          <w:p w14:paraId="58C44739" w14:textId="77777777" w:rsidR="006E7131" w:rsidRPr="004C5D73" w:rsidRDefault="006E7131" w:rsidP="006E713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</w:p>
          <w:p w14:paraId="7CED3F47" w14:textId="77777777" w:rsidR="006E7131" w:rsidRPr="004C5D73" w:rsidRDefault="006E7131" w:rsidP="006E713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รวม</w:t>
            </w:r>
          </w:p>
        </w:tc>
      </w:tr>
      <w:tr w:rsidR="006E7131" w:rsidRPr="004C5D73" w14:paraId="0FED21D2" w14:textId="77777777" w:rsidTr="0024091F">
        <w:tc>
          <w:tcPr>
            <w:tcW w:w="3971" w:type="dxa"/>
            <w:vAlign w:val="bottom"/>
          </w:tcPr>
          <w:p w14:paraId="33601AD6" w14:textId="77777777" w:rsidR="006E7131" w:rsidRPr="004C5D73" w:rsidRDefault="006E7131" w:rsidP="0024091F">
            <w:pPr>
              <w:pStyle w:val="a"/>
              <w:ind w:left="356" w:right="0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F253EB" w14:textId="77777777" w:rsidR="006E7131" w:rsidRPr="004C5D73" w:rsidRDefault="006E7131" w:rsidP="006E71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พันบาท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8A1F7C" w14:textId="77777777" w:rsidR="006E7131" w:rsidRPr="004C5D73" w:rsidRDefault="006E7131" w:rsidP="006E71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E6ABF7" w14:textId="77777777" w:rsidR="006E7131" w:rsidRPr="004C5D73" w:rsidRDefault="006E7131" w:rsidP="006E71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600D5A" w14:textId="77777777" w:rsidR="006E7131" w:rsidRPr="004C5D73" w:rsidRDefault="006E7131" w:rsidP="006E71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พันบาท</w:t>
            </w:r>
          </w:p>
        </w:tc>
      </w:tr>
      <w:tr w:rsidR="006E7131" w:rsidRPr="004C5D73" w14:paraId="648D024F" w14:textId="77777777" w:rsidTr="0024091F">
        <w:tc>
          <w:tcPr>
            <w:tcW w:w="3971" w:type="dxa"/>
            <w:vAlign w:val="bottom"/>
            <w:hideMark/>
          </w:tcPr>
          <w:p w14:paraId="17372CE4" w14:textId="77777777" w:rsidR="006E7131" w:rsidRPr="004C5D73" w:rsidRDefault="006E7131" w:rsidP="0024091F">
            <w:pPr>
              <w:pStyle w:val="a"/>
              <w:ind w:left="356" w:right="0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AC1D1C3" w14:textId="77777777" w:rsidR="006E7131" w:rsidRPr="004C5D73" w:rsidRDefault="006E7131" w:rsidP="006E7131">
            <w:pPr>
              <w:pStyle w:val="a"/>
              <w:ind w:right="-72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389902C0" w14:textId="77777777" w:rsidR="006E7131" w:rsidRPr="004C5D73" w:rsidRDefault="006E7131" w:rsidP="006E7131">
            <w:pPr>
              <w:pStyle w:val="a"/>
              <w:ind w:right="-72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10B6294" w14:textId="77777777" w:rsidR="006E7131" w:rsidRPr="004C5D73" w:rsidRDefault="006E7131" w:rsidP="006E7131">
            <w:pPr>
              <w:pStyle w:val="a"/>
              <w:ind w:right="-72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CD1B803" w14:textId="77777777" w:rsidR="006E7131" w:rsidRPr="004C5D73" w:rsidRDefault="006E7131" w:rsidP="006E7131">
            <w:pPr>
              <w:pStyle w:val="a"/>
              <w:ind w:right="-72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</w:p>
        </w:tc>
      </w:tr>
      <w:tr w:rsidR="006E7131" w:rsidRPr="004C5D73" w14:paraId="63D03C20" w14:textId="77777777" w:rsidTr="00C043BA">
        <w:tc>
          <w:tcPr>
            <w:tcW w:w="3971" w:type="dxa"/>
            <w:vAlign w:val="bottom"/>
          </w:tcPr>
          <w:p w14:paraId="109E8BE2" w14:textId="77777777" w:rsidR="006E7131" w:rsidRPr="004C5D73" w:rsidRDefault="006E7131" w:rsidP="0024091F">
            <w:pPr>
              <w:pStyle w:val="a"/>
              <w:ind w:left="356" w:right="0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สินทรัพย์ทางการเงินในตราสารหนี้ที่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br/>
              <w:t xml:space="preserve">   วัดมูลค่าด้วยราคาทุนตัดจำหน่าย</w:t>
            </w:r>
          </w:p>
        </w:tc>
        <w:tc>
          <w:tcPr>
            <w:tcW w:w="1152" w:type="dxa"/>
            <w:vAlign w:val="bottom"/>
          </w:tcPr>
          <w:p w14:paraId="2D692842" w14:textId="77777777" w:rsidR="006E7131" w:rsidRPr="004C5D73" w:rsidRDefault="006E7131" w:rsidP="006E713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325" w:type="dxa"/>
            <w:vAlign w:val="bottom"/>
          </w:tcPr>
          <w:p w14:paraId="363A2692" w14:textId="77777777" w:rsidR="006E7131" w:rsidRPr="004C5D73" w:rsidRDefault="006E7131" w:rsidP="006E713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6FE68A86" w14:textId="77777777" w:rsidR="006E7131" w:rsidRPr="004C5D73" w:rsidRDefault="006E7131" w:rsidP="006E713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7A5D2E90" w14:textId="77777777" w:rsidR="006E7131" w:rsidRPr="004C5D73" w:rsidRDefault="006E7131" w:rsidP="006E713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</w:p>
        </w:tc>
      </w:tr>
      <w:tr w:rsidR="006E7131" w:rsidRPr="004C5D73" w14:paraId="75661E46" w14:textId="77777777" w:rsidTr="00C043BA">
        <w:tc>
          <w:tcPr>
            <w:tcW w:w="3971" w:type="dxa"/>
            <w:vAlign w:val="bottom"/>
            <w:hideMark/>
          </w:tcPr>
          <w:p w14:paraId="469F9488" w14:textId="3C9C2AFD" w:rsidR="006E7131" w:rsidRPr="004C5D73" w:rsidRDefault="006E7131" w:rsidP="0024091F">
            <w:pPr>
              <w:pStyle w:val="a"/>
              <w:ind w:left="356" w:right="0"/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C5D73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D27987" w:rsidRPr="00D27987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4C5D73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4C5D73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มกราคม พ.ศ. </w:t>
            </w:r>
            <w:r w:rsidR="00D27987" w:rsidRPr="00D27987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  <w:r w:rsidR="006E6575" w:rsidRPr="004C5D73">
              <w:rPr>
                <w:rFonts w:ascii="Browallia New" w:eastAsia="MS Mincho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vAlign w:val="bottom"/>
          </w:tcPr>
          <w:p w14:paraId="7311F760" w14:textId="3DE91FE3" w:rsidR="006E7131" w:rsidRPr="004C5D73" w:rsidRDefault="00D27987" w:rsidP="006E713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7</w:t>
            </w:r>
          </w:p>
        </w:tc>
        <w:tc>
          <w:tcPr>
            <w:tcW w:w="1325" w:type="dxa"/>
            <w:vAlign w:val="bottom"/>
          </w:tcPr>
          <w:p w14:paraId="134C1324" w14:textId="36DDFD48" w:rsidR="006E7131" w:rsidRPr="004C5D73" w:rsidRDefault="00C043BA" w:rsidP="006E713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688709E4" w14:textId="7D4A93A9" w:rsidR="006E7131" w:rsidRPr="004C5D73" w:rsidRDefault="00C043BA" w:rsidP="006E713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1F936A6A" w14:textId="486A05BC" w:rsidR="006E7131" w:rsidRPr="004C5D73" w:rsidRDefault="00D27987" w:rsidP="006E713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7</w:t>
            </w:r>
          </w:p>
        </w:tc>
      </w:tr>
      <w:tr w:rsidR="006E7131" w:rsidRPr="004C5D73" w14:paraId="4C44DB91" w14:textId="77777777" w:rsidTr="00C043BA">
        <w:tc>
          <w:tcPr>
            <w:tcW w:w="3971" w:type="dxa"/>
            <w:vAlign w:val="bottom"/>
          </w:tcPr>
          <w:p w14:paraId="69A4655A" w14:textId="77777777" w:rsidR="006E7131" w:rsidRPr="004C5D73" w:rsidRDefault="006E7131" w:rsidP="0024091F">
            <w:pPr>
              <w:pStyle w:val="a"/>
              <w:ind w:left="356" w:right="0"/>
              <w:rPr>
                <w:rFonts w:ascii="Browallia New" w:eastAsia="MS Mincho" w:hAnsi="Browallia New" w:cs="Browallia New"/>
                <w:color w:val="000000"/>
                <w:sz w:val="24"/>
                <w:szCs w:val="24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การเปลี่ยนแปลงที่เกิดจากการวัดมูลค่า</w:t>
            </w:r>
          </w:p>
        </w:tc>
        <w:tc>
          <w:tcPr>
            <w:tcW w:w="1152" w:type="dxa"/>
            <w:vAlign w:val="bottom"/>
          </w:tcPr>
          <w:p w14:paraId="62D12CB2" w14:textId="77777777" w:rsidR="006E7131" w:rsidRPr="004C5D73" w:rsidRDefault="006E7131" w:rsidP="006E713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325" w:type="dxa"/>
            <w:vAlign w:val="bottom"/>
          </w:tcPr>
          <w:p w14:paraId="0DACA44D" w14:textId="77777777" w:rsidR="006E7131" w:rsidRPr="004C5D73" w:rsidRDefault="006E7131" w:rsidP="006E713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3327C636" w14:textId="77777777" w:rsidR="006E7131" w:rsidRPr="004C5D73" w:rsidRDefault="006E7131" w:rsidP="006E713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7EBCDDA" w14:textId="77777777" w:rsidR="006E7131" w:rsidRPr="004C5D73" w:rsidRDefault="006E7131" w:rsidP="006E713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</w:p>
        </w:tc>
      </w:tr>
      <w:tr w:rsidR="006E7131" w:rsidRPr="004C5D73" w14:paraId="2A5AE013" w14:textId="77777777" w:rsidTr="00C043BA">
        <w:tc>
          <w:tcPr>
            <w:tcW w:w="3971" w:type="dxa"/>
            <w:vAlign w:val="bottom"/>
            <w:hideMark/>
          </w:tcPr>
          <w:p w14:paraId="08A82C6F" w14:textId="77777777" w:rsidR="006E7131" w:rsidRPr="004C5D73" w:rsidRDefault="006E7131" w:rsidP="0024091F">
            <w:pPr>
              <w:pStyle w:val="a"/>
              <w:ind w:left="356" w:right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ค่าเผื่อผลขาดทุนใหม่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6BD613C" w14:textId="1288D5DA" w:rsidR="006E7131" w:rsidRPr="004C5D73" w:rsidRDefault="00C043BA" w:rsidP="006E713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-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1A481C82" w14:textId="310FB8CD" w:rsidR="006E7131" w:rsidRPr="004C5D73" w:rsidRDefault="00C043BA" w:rsidP="006E713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B7A554E" w14:textId="4331546F" w:rsidR="006E7131" w:rsidRPr="004C5D73" w:rsidRDefault="00C043BA" w:rsidP="006E713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F27865F" w14:textId="2C7D4D9D" w:rsidR="006E7131" w:rsidRPr="004C5D73" w:rsidRDefault="00C043BA" w:rsidP="006E713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-</w:t>
            </w:r>
          </w:p>
        </w:tc>
      </w:tr>
      <w:tr w:rsidR="006E7131" w:rsidRPr="004C5D73" w14:paraId="755F512A" w14:textId="77777777" w:rsidTr="00C043BA">
        <w:tc>
          <w:tcPr>
            <w:tcW w:w="3971" w:type="dxa"/>
            <w:vAlign w:val="bottom"/>
            <w:hideMark/>
          </w:tcPr>
          <w:p w14:paraId="7B531297" w14:textId="69598794" w:rsidR="006E7131" w:rsidRPr="004C5D73" w:rsidRDefault="006E7131" w:rsidP="0024091F">
            <w:pPr>
              <w:pStyle w:val="a"/>
              <w:ind w:left="356" w:right="0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</w:pPr>
            <w:r w:rsidRPr="004C5D73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D27987" w:rsidRPr="00D27987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4C5D73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4C5D73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D27987" w:rsidRPr="00D27987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  <w:r w:rsidR="006E6575" w:rsidRPr="004C5D73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FD14F4" w14:textId="35337B15" w:rsidR="006E7131" w:rsidRPr="004C5D73" w:rsidRDefault="00D27987" w:rsidP="006E713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7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19B645" w14:textId="59E9D063" w:rsidR="006E7131" w:rsidRPr="004C5D73" w:rsidRDefault="00C043BA" w:rsidP="006E713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7268E7" w14:textId="3FFCA244" w:rsidR="006E7131" w:rsidRPr="004C5D73" w:rsidRDefault="00C043BA" w:rsidP="006E713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2F5F14" w14:textId="59F7DACD" w:rsidR="006E7131" w:rsidRPr="004C5D73" w:rsidRDefault="00D27987" w:rsidP="006E713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7</w:t>
            </w:r>
          </w:p>
        </w:tc>
      </w:tr>
      <w:tr w:rsidR="006E7131" w:rsidRPr="004C5D73" w14:paraId="492D4034" w14:textId="77777777" w:rsidTr="003D128E">
        <w:tc>
          <w:tcPr>
            <w:tcW w:w="3971" w:type="dxa"/>
            <w:vAlign w:val="bottom"/>
          </w:tcPr>
          <w:p w14:paraId="64B99C5C" w14:textId="77777777" w:rsidR="006E7131" w:rsidRPr="004C5D73" w:rsidRDefault="006E7131" w:rsidP="0024091F">
            <w:pPr>
              <w:pStyle w:val="a"/>
              <w:ind w:left="356" w:right="0"/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การเปลี่ยนแปลงที่เกิดจากการวัดมูลค่า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FB06909" w14:textId="77777777" w:rsidR="006E7131" w:rsidRPr="004C5D73" w:rsidRDefault="006E7131" w:rsidP="006E713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325" w:type="dxa"/>
            <w:tcBorders>
              <w:left w:val="nil"/>
              <w:right w:val="nil"/>
            </w:tcBorders>
            <w:vAlign w:val="bottom"/>
          </w:tcPr>
          <w:p w14:paraId="6DBA6285" w14:textId="77777777" w:rsidR="006E7131" w:rsidRPr="004C5D73" w:rsidRDefault="006E7131" w:rsidP="006E713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26289DF" w14:textId="77777777" w:rsidR="006E7131" w:rsidRPr="004C5D73" w:rsidRDefault="006E7131" w:rsidP="006E713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94FE5BC" w14:textId="77777777" w:rsidR="006E7131" w:rsidRPr="004C5D73" w:rsidRDefault="006E7131" w:rsidP="006E713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</w:p>
        </w:tc>
      </w:tr>
      <w:tr w:rsidR="006E7131" w:rsidRPr="004C5D73" w14:paraId="4407AD6E" w14:textId="77777777" w:rsidTr="003D128E">
        <w:tc>
          <w:tcPr>
            <w:tcW w:w="3971" w:type="dxa"/>
            <w:vAlign w:val="bottom"/>
          </w:tcPr>
          <w:p w14:paraId="6804DBBC" w14:textId="77777777" w:rsidR="006E7131" w:rsidRPr="004C5D73" w:rsidRDefault="006E7131" w:rsidP="0024091F">
            <w:pPr>
              <w:pStyle w:val="a"/>
              <w:ind w:left="356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ค่าเผื่อผลขาดทุนใหม่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6EBB21" w14:textId="50895ACF" w:rsidR="006E7131" w:rsidRPr="004C5D73" w:rsidRDefault="003D128E" w:rsidP="006E713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-</w:t>
            </w:r>
          </w:p>
        </w:tc>
        <w:tc>
          <w:tcPr>
            <w:tcW w:w="132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0D8FD2" w14:textId="4866239D" w:rsidR="006E7131" w:rsidRPr="004C5D73" w:rsidRDefault="00A37BD7" w:rsidP="006E713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5332EB" w14:textId="1171067E" w:rsidR="006E7131" w:rsidRPr="004C5D73" w:rsidRDefault="00A37BD7" w:rsidP="006E713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5D55416" w14:textId="388103EF" w:rsidR="006E7131" w:rsidRPr="004C5D73" w:rsidRDefault="00124690" w:rsidP="006E713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-</w:t>
            </w:r>
          </w:p>
        </w:tc>
      </w:tr>
      <w:tr w:rsidR="006E7131" w:rsidRPr="004C5D73" w14:paraId="07AF6F8F" w14:textId="77777777" w:rsidTr="003D128E">
        <w:tc>
          <w:tcPr>
            <w:tcW w:w="3971" w:type="dxa"/>
            <w:vAlign w:val="bottom"/>
          </w:tcPr>
          <w:p w14:paraId="75951BD7" w14:textId="52B7A42F" w:rsidR="006E7131" w:rsidRPr="004C5D73" w:rsidRDefault="006E7131" w:rsidP="0024091F">
            <w:pPr>
              <w:pStyle w:val="a"/>
              <w:ind w:left="356" w:right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C5D73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D27987" w:rsidRPr="00D27987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4C5D73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4C5D73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D27987" w:rsidRPr="00D27987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5A00DC" w14:textId="3A3E5F0B" w:rsidR="006E7131" w:rsidRPr="004C5D73" w:rsidRDefault="00D27987" w:rsidP="006E713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7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DFFE92" w14:textId="1FD6394A" w:rsidR="006E7131" w:rsidRPr="004C5D73" w:rsidRDefault="00124690" w:rsidP="006E713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35EA41" w14:textId="0E2AED17" w:rsidR="006E7131" w:rsidRPr="004C5D73" w:rsidRDefault="00124690" w:rsidP="006E713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687077" w14:textId="3A9B0920" w:rsidR="006E7131" w:rsidRPr="004C5D73" w:rsidRDefault="00D27987" w:rsidP="006E713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7</w:t>
            </w:r>
          </w:p>
        </w:tc>
      </w:tr>
    </w:tbl>
    <w:p w14:paraId="593156D3" w14:textId="77777777" w:rsidR="00707978" w:rsidRPr="004C5D73" w:rsidRDefault="00707978" w:rsidP="00113E31">
      <w:pPr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509A228D" w14:textId="6ABE44EF" w:rsidR="003327EF" w:rsidRPr="004C5D73" w:rsidRDefault="003327EF" w:rsidP="00CB01A3">
      <w:pPr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20678242" w14:textId="77777777" w:rsidR="003327EF" w:rsidRPr="004C5D73" w:rsidRDefault="003327EF">
      <w:pPr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4C5D73">
        <w:rPr>
          <w:rFonts w:ascii="Browallia New" w:hAnsi="Browallia New" w:cs="Browallia New"/>
          <w:color w:val="000000"/>
          <w:sz w:val="24"/>
          <w:szCs w:val="24"/>
          <w:lang w:val="en-GB"/>
        </w:rPr>
        <w:br w:type="page"/>
      </w:r>
    </w:p>
    <w:p w14:paraId="71D58F6F" w14:textId="0EB49485" w:rsidR="00415652" w:rsidRPr="004C5D73" w:rsidRDefault="00CB01A3" w:rsidP="0024091F">
      <w:pPr>
        <w:pStyle w:val="ListParagraph"/>
        <w:numPr>
          <w:ilvl w:val="0"/>
          <w:numId w:val="36"/>
        </w:numPr>
        <w:spacing w:after="0"/>
        <w:ind w:left="117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lastRenderedPageBreak/>
        <w:t>สินทรัพย์ทางการเงิน</w:t>
      </w:r>
      <w:r w:rsidR="00415652" w:rsidRPr="004C5D73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ตราสารหนี้ที่วัดมูลค่าด้วยมูลค่ายุติธรรมผ่านกำไรขาดทุนเบ็ดเสร็จอื่น </w:t>
      </w:r>
      <w:r w:rsidR="00415652" w:rsidRPr="004C5D73"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  <w:t>(FVOCI)</w:t>
      </w:r>
    </w:p>
    <w:p w14:paraId="45B5FDC7" w14:textId="20F4C113" w:rsidR="00415652" w:rsidRPr="004C5D73" w:rsidRDefault="00415652" w:rsidP="0024091F">
      <w:pPr>
        <w:ind w:left="117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FE5D6AE" w14:textId="3500BCF7" w:rsidR="00415652" w:rsidRPr="004C5D73" w:rsidRDefault="00CB01A3" w:rsidP="0024091F">
      <w:pPr>
        <w:ind w:left="117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สินทรัพย์ทางการเงิน</w:t>
      </w:r>
      <w:r w:rsidR="00415652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ตราสารหนี้ที่วัดมูลค่าด้วย</w:t>
      </w:r>
      <w:r w:rsidR="00415652"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FVOCI </w:t>
      </w:r>
      <w:r w:rsidR="00415652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นั้นประกอบด้วย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สินทรัพย์ทางการเงินตราสารหนี้</w:t>
      </w:r>
      <w:r w:rsidR="00415652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ที่จดทะเบียนในตลาดและไม่ได้จดทะเบียนในตลาด</w:t>
      </w:r>
      <w:r w:rsidR="00415652"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8A22ED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โดยค่าเผื่อผลขาดทุนจะรับรู้ในกำไรหรือขาดทุน และลดผลขาดทุนจากมูลค่ายุติธรรมที่จะรับรู้ในกำไรขาดทุนเบ็ดเสร็จอื่น</w:t>
      </w:r>
    </w:p>
    <w:p w14:paraId="3842D6F4" w14:textId="77777777" w:rsidR="006742E6" w:rsidRPr="004C5D73" w:rsidRDefault="006742E6" w:rsidP="0024091F">
      <w:pPr>
        <w:ind w:left="117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14:paraId="13457FA7" w14:textId="47743B75" w:rsidR="00415652" w:rsidRPr="004C5D73" w:rsidRDefault="00415652" w:rsidP="0024091F">
      <w:pPr>
        <w:ind w:left="117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</w:pPr>
      <w:r w:rsidRPr="004C5D7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รายการกระทบยอดค่าเผื่อผลขาดทุนสำหรับเงิน</w:t>
      </w:r>
      <w:r w:rsidR="00CB01A3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สินทรัพย์ทางการเงินตราสารหนี้</w:t>
      </w:r>
      <w:r w:rsidRPr="004C5D7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ที่วัดมูลค่าด้วย </w:t>
      </w:r>
      <w:r w:rsidRPr="004C5D73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FVOCI</w:t>
      </w:r>
      <w:r w:rsidRPr="004C5D7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="006742E6" w:rsidRPr="004C5D7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ณ </w:t>
      </w:r>
      <w:r w:rsidRPr="004C5D7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วันที่ </w:t>
      </w:r>
      <w:r w:rsidR="0024091F" w:rsidRPr="004C5D7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br/>
      </w:r>
      <w:r w:rsidR="00D27987" w:rsidRPr="00D27987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Pr="004C5D73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4C5D7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ธันวาคม</w:t>
      </w:r>
      <w:r w:rsidR="003A6931" w:rsidRPr="004C5D73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3A6931" w:rsidRPr="004C5D7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พ.ศ.</w:t>
      </w:r>
      <w:r w:rsidR="003A6931" w:rsidRPr="004C5D73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D27987" w:rsidRPr="00D27987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2568</w:t>
      </w:r>
      <w:r w:rsidR="003A6931" w:rsidRPr="004C5D7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และ พ.ศ.</w:t>
      </w:r>
      <w:r w:rsidR="003A6931" w:rsidRPr="004C5D73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D27987" w:rsidRPr="00D27987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2567</w:t>
      </w:r>
      <w:r w:rsidRPr="004C5D7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มีดังนี้</w:t>
      </w:r>
    </w:p>
    <w:p w14:paraId="667CB001" w14:textId="58790EC6" w:rsidR="006742E6" w:rsidRPr="004C5D73" w:rsidRDefault="006742E6" w:rsidP="0024091F">
      <w:pPr>
        <w:ind w:left="117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Style w:val="TableGrid"/>
        <w:tblW w:w="0" w:type="auto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7"/>
        <w:gridCol w:w="1032"/>
        <w:gridCol w:w="1203"/>
        <w:gridCol w:w="1202"/>
        <w:gridCol w:w="1203"/>
      </w:tblGrid>
      <w:tr w:rsidR="006742E6" w:rsidRPr="004C5D73" w14:paraId="700B26F8" w14:textId="77777777" w:rsidTr="00874C3E">
        <w:trPr>
          <w:trHeight w:val="20"/>
        </w:trPr>
        <w:tc>
          <w:tcPr>
            <w:tcW w:w="3827" w:type="dxa"/>
            <w:vAlign w:val="bottom"/>
          </w:tcPr>
          <w:p w14:paraId="11244D18" w14:textId="77777777" w:rsidR="006742E6" w:rsidRPr="004C5D73" w:rsidRDefault="006742E6" w:rsidP="0024091F">
            <w:pPr>
              <w:ind w:left="68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235" w:type="dxa"/>
            <w:gridSpan w:val="2"/>
            <w:tcBorders>
              <w:bottom w:val="single" w:sz="4" w:space="0" w:color="auto"/>
            </w:tcBorders>
            <w:vAlign w:val="bottom"/>
          </w:tcPr>
          <w:p w14:paraId="38AE5F58" w14:textId="77777777" w:rsidR="006742E6" w:rsidRPr="004C5D73" w:rsidRDefault="006742E6" w:rsidP="0024091F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2405" w:type="dxa"/>
            <w:gridSpan w:val="2"/>
            <w:tcBorders>
              <w:bottom w:val="single" w:sz="4" w:space="0" w:color="auto"/>
            </w:tcBorders>
            <w:vAlign w:val="bottom"/>
          </w:tcPr>
          <w:p w14:paraId="148C93B4" w14:textId="77777777" w:rsidR="006742E6" w:rsidRPr="004C5D73" w:rsidRDefault="006742E6" w:rsidP="0024091F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855F3A" w:rsidRPr="004C5D73" w14:paraId="67DBB031" w14:textId="77777777" w:rsidTr="00874C3E">
        <w:trPr>
          <w:trHeight w:val="20"/>
        </w:trPr>
        <w:tc>
          <w:tcPr>
            <w:tcW w:w="3827" w:type="dxa"/>
            <w:vAlign w:val="bottom"/>
          </w:tcPr>
          <w:p w14:paraId="467F27D1" w14:textId="77777777" w:rsidR="00855F3A" w:rsidRPr="004C5D73" w:rsidRDefault="00855F3A" w:rsidP="0024091F">
            <w:pPr>
              <w:ind w:left="68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vAlign w:val="bottom"/>
          </w:tcPr>
          <w:p w14:paraId="17276514" w14:textId="77777777" w:rsidR="00855F3A" w:rsidRPr="004C5D73" w:rsidRDefault="00855F3A" w:rsidP="002409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vAlign w:val="bottom"/>
          </w:tcPr>
          <w:p w14:paraId="5D5D762C" w14:textId="4440B240" w:rsidR="00855F3A" w:rsidRPr="004C5D73" w:rsidRDefault="00855F3A" w:rsidP="002409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(</w:t>
            </w:r>
            <w:r w:rsidRPr="004C5D73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ปรับปรุงใหม่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02" w:type="dxa"/>
            <w:tcBorders>
              <w:top w:val="single" w:sz="4" w:space="0" w:color="auto"/>
            </w:tcBorders>
            <w:vAlign w:val="bottom"/>
          </w:tcPr>
          <w:p w14:paraId="658B61E1" w14:textId="77777777" w:rsidR="00855F3A" w:rsidRPr="004C5D73" w:rsidRDefault="00855F3A" w:rsidP="002409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vAlign w:val="bottom"/>
          </w:tcPr>
          <w:p w14:paraId="2F36E428" w14:textId="77777777" w:rsidR="00855F3A" w:rsidRPr="004C5D73" w:rsidRDefault="00855F3A" w:rsidP="002409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</w:tr>
      <w:tr w:rsidR="000F430B" w:rsidRPr="004C5D73" w14:paraId="3D812655" w14:textId="77777777" w:rsidTr="00874C3E">
        <w:trPr>
          <w:trHeight w:val="20"/>
        </w:trPr>
        <w:tc>
          <w:tcPr>
            <w:tcW w:w="3827" w:type="dxa"/>
            <w:vAlign w:val="bottom"/>
          </w:tcPr>
          <w:p w14:paraId="288AA0A3" w14:textId="77777777" w:rsidR="000F430B" w:rsidRPr="004C5D73" w:rsidRDefault="000F430B" w:rsidP="0024091F">
            <w:pPr>
              <w:ind w:left="68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32" w:type="dxa"/>
            <w:vAlign w:val="bottom"/>
          </w:tcPr>
          <w:p w14:paraId="694151C6" w14:textId="646486F4" w:rsidR="000F430B" w:rsidRPr="004C5D73" w:rsidRDefault="000F430B" w:rsidP="002409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1203" w:type="dxa"/>
            <w:vAlign w:val="bottom"/>
          </w:tcPr>
          <w:p w14:paraId="09EAFA7D" w14:textId="6A6066BE" w:rsidR="000F430B" w:rsidRPr="004C5D73" w:rsidRDefault="000F430B" w:rsidP="002409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202" w:type="dxa"/>
            <w:vAlign w:val="bottom"/>
          </w:tcPr>
          <w:p w14:paraId="169853EC" w14:textId="56B82C33" w:rsidR="000F430B" w:rsidRPr="004C5D73" w:rsidRDefault="000F430B" w:rsidP="002409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1203" w:type="dxa"/>
            <w:vAlign w:val="bottom"/>
          </w:tcPr>
          <w:p w14:paraId="6CD83549" w14:textId="6A4322F3" w:rsidR="000F430B" w:rsidRPr="004C5D73" w:rsidRDefault="000F430B" w:rsidP="002409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2567</w:t>
            </w:r>
          </w:p>
        </w:tc>
      </w:tr>
      <w:tr w:rsidR="00CB10D1" w:rsidRPr="004C5D73" w14:paraId="3D127706" w14:textId="77777777" w:rsidTr="00874C3E">
        <w:trPr>
          <w:trHeight w:val="20"/>
        </w:trPr>
        <w:tc>
          <w:tcPr>
            <w:tcW w:w="3827" w:type="dxa"/>
            <w:vAlign w:val="bottom"/>
          </w:tcPr>
          <w:p w14:paraId="14C7429A" w14:textId="77777777" w:rsidR="00CB10D1" w:rsidRPr="004C5D73" w:rsidRDefault="00CB10D1" w:rsidP="0024091F">
            <w:pPr>
              <w:ind w:left="68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vAlign w:val="bottom"/>
          </w:tcPr>
          <w:p w14:paraId="3B52C10C" w14:textId="24D00BE4" w:rsidR="00CB10D1" w:rsidRPr="004C5D73" w:rsidRDefault="00CB10D1" w:rsidP="002409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vAlign w:val="bottom"/>
          </w:tcPr>
          <w:p w14:paraId="70C4BE8D" w14:textId="5A7706D9" w:rsidR="00CB10D1" w:rsidRPr="004C5D73" w:rsidRDefault="00CB10D1" w:rsidP="002409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202" w:type="dxa"/>
            <w:tcBorders>
              <w:bottom w:val="single" w:sz="4" w:space="0" w:color="auto"/>
            </w:tcBorders>
            <w:vAlign w:val="bottom"/>
          </w:tcPr>
          <w:p w14:paraId="46CF1538" w14:textId="24ED629E" w:rsidR="00CB10D1" w:rsidRPr="004C5D73" w:rsidRDefault="00CB10D1" w:rsidP="002409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vAlign w:val="bottom"/>
          </w:tcPr>
          <w:p w14:paraId="116DD1B3" w14:textId="3B6CB488" w:rsidR="00CB10D1" w:rsidRPr="004C5D73" w:rsidRDefault="00CB10D1" w:rsidP="002409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พันบาท</w:t>
            </w:r>
          </w:p>
        </w:tc>
      </w:tr>
      <w:tr w:rsidR="00F62376" w:rsidRPr="004C5D73" w14:paraId="35F433A6" w14:textId="77777777" w:rsidTr="00874C3E">
        <w:trPr>
          <w:trHeight w:val="20"/>
        </w:trPr>
        <w:tc>
          <w:tcPr>
            <w:tcW w:w="3827" w:type="dxa"/>
            <w:vAlign w:val="bottom"/>
          </w:tcPr>
          <w:p w14:paraId="4FCC3711" w14:textId="77777777" w:rsidR="00F62376" w:rsidRPr="004C5D73" w:rsidRDefault="00F62376" w:rsidP="0024091F">
            <w:pPr>
              <w:ind w:left="68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vAlign w:val="bottom"/>
          </w:tcPr>
          <w:p w14:paraId="6869680E" w14:textId="77777777" w:rsidR="00F62376" w:rsidRPr="004C5D73" w:rsidRDefault="00F62376" w:rsidP="0024091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vAlign w:val="bottom"/>
          </w:tcPr>
          <w:p w14:paraId="2EC9DBF8" w14:textId="77777777" w:rsidR="00F62376" w:rsidRPr="004C5D73" w:rsidRDefault="00F62376" w:rsidP="0024091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vAlign w:val="bottom"/>
          </w:tcPr>
          <w:p w14:paraId="11088EBD" w14:textId="77777777" w:rsidR="00F62376" w:rsidRPr="004C5D73" w:rsidRDefault="00F62376" w:rsidP="0024091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vAlign w:val="bottom"/>
          </w:tcPr>
          <w:p w14:paraId="1058B3BE" w14:textId="77777777" w:rsidR="00F62376" w:rsidRPr="004C5D73" w:rsidRDefault="00F62376" w:rsidP="0024091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0F430B" w:rsidRPr="004C5D73" w14:paraId="1B085EBE" w14:textId="77777777" w:rsidTr="00874C3E">
        <w:trPr>
          <w:trHeight w:val="20"/>
        </w:trPr>
        <w:tc>
          <w:tcPr>
            <w:tcW w:w="3827" w:type="dxa"/>
            <w:vAlign w:val="bottom"/>
          </w:tcPr>
          <w:p w14:paraId="1EA86B9D" w14:textId="556E440F" w:rsidR="000F430B" w:rsidRPr="004C5D73" w:rsidRDefault="000F430B" w:rsidP="0024091F">
            <w:pPr>
              <w:ind w:left="68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ยอดคงเหลือ ณ วันต้นปี</w:t>
            </w:r>
          </w:p>
        </w:tc>
        <w:tc>
          <w:tcPr>
            <w:tcW w:w="1032" w:type="dxa"/>
            <w:vAlign w:val="bottom"/>
          </w:tcPr>
          <w:p w14:paraId="3E352C9E" w14:textId="2BA853D1" w:rsidR="000F430B" w:rsidRPr="004C5D73" w:rsidRDefault="00D27987" w:rsidP="0024091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409</w:t>
            </w:r>
          </w:p>
        </w:tc>
        <w:tc>
          <w:tcPr>
            <w:tcW w:w="1203" w:type="dxa"/>
            <w:vAlign w:val="bottom"/>
          </w:tcPr>
          <w:p w14:paraId="18FD8749" w14:textId="797C69D3" w:rsidR="000F430B" w:rsidRPr="004C5D73" w:rsidRDefault="00D27987" w:rsidP="0024091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605</w:t>
            </w:r>
          </w:p>
        </w:tc>
        <w:tc>
          <w:tcPr>
            <w:tcW w:w="1202" w:type="dxa"/>
            <w:vAlign w:val="bottom"/>
          </w:tcPr>
          <w:p w14:paraId="513BC5D9" w14:textId="25DDF04A" w:rsidR="000F430B" w:rsidRPr="004C5D73" w:rsidRDefault="00D27987" w:rsidP="0024091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</w:p>
        </w:tc>
        <w:tc>
          <w:tcPr>
            <w:tcW w:w="1203" w:type="dxa"/>
            <w:vAlign w:val="bottom"/>
          </w:tcPr>
          <w:p w14:paraId="7D21F6DC" w14:textId="7F505A2B" w:rsidR="000F430B" w:rsidRPr="004C5D73" w:rsidRDefault="00D27987" w:rsidP="0024091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</w:p>
        </w:tc>
      </w:tr>
      <w:tr w:rsidR="000F430B" w:rsidRPr="004C5D73" w14:paraId="02674C80" w14:textId="77777777" w:rsidTr="00874C3E">
        <w:trPr>
          <w:trHeight w:val="20"/>
        </w:trPr>
        <w:tc>
          <w:tcPr>
            <w:tcW w:w="3827" w:type="dxa"/>
            <w:vAlign w:val="bottom"/>
          </w:tcPr>
          <w:p w14:paraId="5D1CDEF7" w14:textId="77777777" w:rsidR="006F2AB7" w:rsidRPr="004C5D73" w:rsidRDefault="006F2AB7" w:rsidP="006F2AB7">
            <w:pPr>
              <w:ind w:left="68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รับรู้ค่าเผื่อผลขาดทุนด้านเครดิต</w:t>
            </w:r>
          </w:p>
          <w:p w14:paraId="227D1D2B" w14:textId="00321A92" w:rsidR="000F430B" w:rsidRPr="004C5D73" w:rsidRDefault="006F2AB7" w:rsidP="006F2AB7">
            <w:pPr>
              <w:ind w:left="68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lang w:val="en-GB" w:bidi="th-TH"/>
              </w:rPr>
              <w:t xml:space="preserve">   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ลดลง</w:t>
            </w:r>
            <w:r w:rsidRPr="004C5D73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cs/>
                <w:lang w:bidi="th-TH"/>
              </w:rPr>
              <w:t>ในกำไรหรือขาดทุนในระหว่างปี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vAlign w:val="bottom"/>
          </w:tcPr>
          <w:p w14:paraId="34D4C553" w14:textId="7D43EB22" w:rsidR="000F430B" w:rsidRPr="004C5D73" w:rsidRDefault="004F3A9B" w:rsidP="0024091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vAlign w:val="bottom"/>
          </w:tcPr>
          <w:p w14:paraId="61A2DEA9" w14:textId="4274286F" w:rsidR="000F430B" w:rsidRPr="004C5D73" w:rsidRDefault="000F430B" w:rsidP="0024091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196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02" w:type="dxa"/>
            <w:tcBorders>
              <w:bottom w:val="single" w:sz="4" w:space="0" w:color="auto"/>
            </w:tcBorders>
            <w:vAlign w:val="bottom"/>
          </w:tcPr>
          <w:p w14:paraId="4044ED9C" w14:textId="235428C1" w:rsidR="000F430B" w:rsidRPr="004C5D73" w:rsidRDefault="009F7C0E" w:rsidP="0024091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vAlign w:val="bottom"/>
          </w:tcPr>
          <w:p w14:paraId="2F5C48F3" w14:textId="2C59CE7B" w:rsidR="000F430B" w:rsidRPr="004C5D73" w:rsidRDefault="000F430B" w:rsidP="0024091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0F430B" w:rsidRPr="004C5D73" w14:paraId="13AA643F" w14:textId="77777777" w:rsidTr="00874C3E">
        <w:trPr>
          <w:trHeight w:val="20"/>
        </w:trPr>
        <w:tc>
          <w:tcPr>
            <w:tcW w:w="3827" w:type="dxa"/>
            <w:vAlign w:val="bottom"/>
          </w:tcPr>
          <w:p w14:paraId="4FEE8325" w14:textId="7C69D126" w:rsidR="000F430B" w:rsidRPr="004C5D73" w:rsidRDefault="000F430B" w:rsidP="0024091F">
            <w:pPr>
              <w:ind w:left="68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4"/>
                <w:szCs w:val="24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4"/>
                <w:szCs w:val="24"/>
                <w:cs/>
                <w:lang w:val="en-GB" w:bidi="th-TH"/>
              </w:rPr>
              <w:t>ยอดคงเหลือ ณ วันสิ้นปี</w:t>
            </w: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2A0893" w14:textId="1C17AEFE" w:rsidR="000F430B" w:rsidRPr="004C5D73" w:rsidRDefault="00D27987" w:rsidP="0024091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359</w:t>
            </w: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97A99F" w14:textId="63C7B355" w:rsidR="000F430B" w:rsidRPr="004C5D73" w:rsidRDefault="00D27987" w:rsidP="0024091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409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5317C6" w14:textId="79414471" w:rsidR="000F430B" w:rsidRPr="004C5D73" w:rsidRDefault="009F7C0E" w:rsidP="0024091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C3C6B2" w14:textId="6215085F" w:rsidR="000F430B" w:rsidRPr="004C5D73" w:rsidRDefault="00D27987" w:rsidP="0024091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</w:p>
        </w:tc>
      </w:tr>
    </w:tbl>
    <w:p w14:paraId="1BE1AC80" w14:textId="11608D81" w:rsidR="00933322" w:rsidRPr="004C5D73" w:rsidRDefault="00933322" w:rsidP="0024091F">
      <w:pPr>
        <w:ind w:left="1170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14:paraId="6DBA2CD1" w14:textId="4061CCB8" w:rsidR="00933322" w:rsidRPr="004C5D73" w:rsidRDefault="00296280" w:rsidP="0024091F">
      <w:pPr>
        <w:ind w:left="117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</w:pPr>
      <w:r w:rsidRPr="004C5D7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ค่าเผื่อผลขาดทุนด้านเครดิตที่คาดว่าจะเกิดขึ้นสำหรับตราสารหนี้ที่วัดมูลค่าด้วย </w:t>
      </w:r>
      <w:r w:rsidRPr="004C5D73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FVOCI </w:t>
      </w:r>
      <w:r w:rsidRPr="004C5D7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โดยเปิดเผยแยกตามขั้น</w:t>
      </w:r>
      <w:r w:rsidR="0024091F" w:rsidRPr="004C5D7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br/>
      </w:r>
      <w:r w:rsidRPr="004C5D7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ความเสี่ยงมีดังนี้</w:t>
      </w:r>
    </w:p>
    <w:p w14:paraId="746DD747" w14:textId="77777777" w:rsidR="00933322" w:rsidRPr="004C5D73" w:rsidRDefault="00933322" w:rsidP="0024091F">
      <w:pPr>
        <w:ind w:left="117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8752" w:type="dxa"/>
        <w:tblInd w:w="709" w:type="dxa"/>
        <w:tblLook w:val="04A0" w:firstRow="1" w:lastRow="0" w:firstColumn="1" w:lastColumn="0" w:noHBand="0" w:noVBand="1"/>
      </w:tblPr>
      <w:tblGrid>
        <w:gridCol w:w="3971"/>
        <w:gridCol w:w="1195"/>
        <w:gridCol w:w="1195"/>
        <w:gridCol w:w="1195"/>
        <w:gridCol w:w="1196"/>
      </w:tblGrid>
      <w:tr w:rsidR="003B1254" w:rsidRPr="004C5D73" w14:paraId="1E0D2F40" w14:textId="77777777" w:rsidTr="0024091F">
        <w:tc>
          <w:tcPr>
            <w:tcW w:w="3971" w:type="dxa"/>
            <w:vAlign w:val="bottom"/>
          </w:tcPr>
          <w:p w14:paraId="0567F68E" w14:textId="77777777" w:rsidR="003B1254" w:rsidRPr="004C5D73" w:rsidRDefault="003B1254" w:rsidP="0024091F">
            <w:pPr>
              <w:pStyle w:val="a"/>
              <w:ind w:left="356" w:right="96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4781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D061980" w14:textId="418A4011" w:rsidR="003B1254" w:rsidRPr="004C5D73" w:rsidRDefault="003B1254" w:rsidP="003B1254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งบการเงินรวม</w:t>
            </w:r>
          </w:p>
        </w:tc>
      </w:tr>
      <w:tr w:rsidR="003B1254" w:rsidRPr="004C5D73" w14:paraId="5F62C042" w14:textId="77777777" w:rsidTr="0024091F">
        <w:tc>
          <w:tcPr>
            <w:tcW w:w="3971" w:type="dxa"/>
            <w:vAlign w:val="bottom"/>
          </w:tcPr>
          <w:p w14:paraId="1D2AA43F" w14:textId="77777777" w:rsidR="003B1254" w:rsidRPr="004C5D73" w:rsidRDefault="003B1254" w:rsidP="0024091F">
            <w:pPr>
              <w:pStyle w:val="a"/>
              <w:ind w:left="356" w:right="96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EBB465" w14:textId="77777777" w:rsidR="003B1254" w:rsidRPr="004C5D73" w:rsidRDefault="003B125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 xml:space="preserve">ผลขาดทุนด้านเครดิตที่คาดว่าจะเกิดขึ้นภายใน </w:t>
            </w:r>
          </w:p>
          <w:p w14:paraId="7874404F" w14:textId="7F749CC1" w:rsidR="003B1254" w:rsidRPr="004C5D73" w:rsidRDefault="00D2798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</w:pPr>
            <w:r w:rsidRPr="00D2798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  <w:t>12</w:t>
            </w:r>
            <w:r w:rsidR="003B1254" w:rsidRPr="004C5D7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 xml:space="preserve"> เดือน 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ED40AB1" w14:textId="77777777" w:rsidR="003B1254" w:rsidRPr="004C5D73" w:rsidRDefault="003B125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ผลขาดทุนด้านเครดิตที่คาดว่าจะเกิดขึ้นตลอดอายุสัญญา</w:t>
            </w:r>
          </w:p>
          <w:p w14:paraId="47AAE2AB" w14:textId="77777777" w:rsidR="003B1254" w:rsidRPr="004C5D73" w:rsidRDefault="003B125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แต่ยังไม่เกิด</w:t>
            </w:r>
          </w:p>
          <w:p w14:paraId="01C6A712" w14:textId="77777777" w:rsidR="003B1254" w:rsidRPr="004C5D73" w:rsidRDefault="003B125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การด้อยค่า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041510" w14:textId="77777777" w:rsidR="003B1254" w:rsidRPr="004C5D73" w:rsidRDefault="003B125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ผลขาดทุนด้านเครดิตที่คาดว่าจะเกิดขึ้นตลอดอายุสัญญาและเกิดการด้อยค่า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A8D124" w14:textId="77777777" w:rsidR="003B1254" w:rsidRPr="004C5D73" w:rsidRDefault="003B125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</w:pPr>
          </w:p>
          <w:p w14:paraId="476C4A1D" w14:textId="77777777" w:rsidR="003B1254" w:rsidRPr="004C5D73" w:rsidRDefault="003B125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</w:pPr>
          </w:p>
          <w:p w14:paraId="206413ED" w14:textId="77777777" w:rsidR="003B1254" w:rsidRPr="004C5D73" w:rsidRDefault="003B125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</w:pPr>
          </w:p>
          <w:p w14:paraId="3A5D3953" w14:textId="77777777" w:rsidR="003B1254" w:rsidRPr="004C5D73" w:rsidRDefault="003B125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</w:p>
          <w:p w14:paraId="256CF0E8" w14:textId="77777777" w:rsidR="003B1254" w:rsidRPr="004C5D73" w:rsidRDefault="003B125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รวม</w:t>
            </w:r>
          </w:p>
        </w:tc>
      </w:tr>
      <w:tr w:rsidR="003B1254" w:rsidRPr="004C5D73" w14:paraId="1C0E7CB3" w14:textId="77777777" w:rsidTr="0024091F">
        <w:tc>
          <w:tcPr>
            <w:tcW w:w="3971" w:type="dxa"/>
            <w:vAlign w:val="bottom"/>
          </w:tcPr>
          <w:p w14:paraId="6A7684DB" w14:textId="77777777" w:rsidR="003B1254" w:rsidRPr="004C5D73" w:rsidRDefault="003B1254" w:rsidP="0024091F">
            <w:pPr>
              <w:pStyle w:val="a"/>
              <w:ind w:left="356" w:right="96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D3C070" w14:textId="77777777" w:rsidR="003B1254" w:rsidRPr="004C5D73" w:rsidRDefault="003B12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พันบาท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8A84B1" w14:textId="77777777" w:rsidR="003B1254" w:rsidRPr="004C5D73" w:rsidRDefault="003B12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พันบาท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116BBE" w14:textId="77777777" w:rsidR="003B1254" w:rsidRPr="004C5D73" w:rsidRDefault="003B12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พันบาท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5F3203" w14:textId="77777777" w:rsidR="003B1254" w:rsidRPr="004C5D73" w:rsidRDefault="003B12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พันบาท</w:t>
            </w:r>
          </w:p>
        </w:tc>
      </w:tr>
      <w:tr w:rsidR="003B1254" w:rsidRPr="004C5D73" w14:paraId="275A71DD" w14:textId="77777777" w:rsidTr="0024091F">
        <w:tc>
          <w:tcPr>
            <w:tcW w:w="3971" w:type="dxa"/>
            <w:vAlign w:val="bottom"/>
          </w:tcPr>
          <w:p w14:paraId="72D2B02C" w14:textId="77777777" w:rsidR="003B1254" w:rsidRPr="004C5D73" w:rsidRDefault="003B1254" w:rsidP="0024091F">
            <w:pPr>
              <w:pStyle w:val="a"/>
              <w:ind w:left="356" w:right="-15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8"/>
                <w:szCs w:val="8"/>
                <w:cs/>
                <w:lang w:val="en-GB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17BD7D53" w14:textId="77777777" w:rsidR="003B1254" w:rsidRPr="004C5D73" w:rsidRDefault="003B125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5B7D9E03" w14:textId="77777777" w:rsidR="003B1254" w:rsidRPr="004C5D73" w:rsidRDefault="003B125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7D23B027" w14:textId="77777777" w:rsidR="003B1254" w:rsidRPr="004C5D73" w:rsidRDefault="003B125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vAlign w:val="bottom"/>
          </w:tcPr>
          <w:p w14:paraId="5D29CAEB" w14:textId="77777777" w:rsidR="003B1254" w:rsidRPr="004C5D73" w:rsidRDefault="003B125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8"/>
                <w:szCs w:val="8"/>
                <w:lang w:val="en-GB"/>
              </w:rPr>
            </w:pPr>
          </w:p>
        </w:tc>
      </w:tr>
      <w:tr w:rsidR="003B1254" w:rsidRPr="004C5D73" w14:paraId="77CF2237" w14:textId="77777777" w:rsidTr="002F3D87">
        <w:tc>
          <w:tcPr>
            <w:tcW w:w="3971" w:type="dxa"/>
            <w:vAlign w:val="bottom"/>
            <w:hideMark/>
          </w:tcPr>
          <w:p w14:paraId="53CEF29E" w14:textId="77777777" w:rsidR="003B1254" w:rsidRPr="004C5D73" w:rsidRDefault="003B1254" w:rsidP="0024091F">
            <w:pPr>
              <w:pStyle w:val="a"/>
              <w:ind w:left="356" w:right="-15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สินทรัพย์ทางการเงินในตราสารหนี้ที่</w:t>
            </w:r>
          </w:p>
          <w:p w14:paraId="453E6E3E" w14:textId="77777777" w:rsidR="003B1254" w:rsidRPr="004C5D73" w:rsidRDefault="003B1254" w:rsidP="0024091F">
            <w:pPr>
              <w:pStyle w:val="a"/>
              <w:ind w:left="356" w:right="-15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 xml:space="preserve">   วัดมูลค่าด้วย 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  <w:t>FVOCI</w:t>
            </w:r>
          </w:p>
        </w:tc>
        <w:tc>
          <w:tcPr>
            <w:tcW w:w="1195" w:type="dxa"/>
            <w:vAlign w:val="bottom"/>
          </w:tcPr>
          <w:p w14:paraId="07180802" w14:textId="77777777" w:rsidR="003B1254" w:rsidRPr="004C5D73" w:rsidRDefault="003B125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vAlign w:val="bottom"/>
          </w:tcPr>
          <w:p w14:paraId="3FF7F324" w14:textId="77777777" w:rsidR="003B1254" w:rsidRPr="004C5D73" w:rsidRDefault="003B125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vAlign w:val="bottom"/>
          </w:tcPr>
          <w:p w14:paraId="263791AF" w14:textId="77777777" w:rsidR="003B1254" w:rsidRPr="004C5D73" w:rsidRDefault="003B125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196" w:type="dxa"/>
            <w:vAlign w:val="bottom"/>
          </w:tcPr>
          <w:p w14:paraId="3CDCA5BD" w14:textId="77777777" w:rsidR="003B1254" w:rsidRPr="004C5D73" w:rsidRDefault="003B125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</w:p>
        </w:tc>
      </w:tr>
      <w:tr w:rsidR="003B1254" w:rsidRPr="004C5D73" w14:paraId="4B410AD8" w14:textId="77777777" w:rsidTr="002F3D87">
        <w:tc>
          <w:tcPr>
            <w:tcW w:w="3971" w:type="dxa"/>
            <w:vAlign w:val="bottom"/>
            <w:hideMark/>
          </w:tcPr>
          <w:p w14:paraId="6060A106" w14:textId="69FAE10B" w:rsidR="003B1254" w:rsidRPr="004C5D73" w:rsidRDefault="003B1254" w:rsidP="0024091F">
            <w:pPr>
              <w:pStyle w:val="a"/>
              <w:ind w:left="356" w:right="0"/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C5D73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D27987" w:rsidRPr="00D27987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4C5D73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4C5D73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มกราคม พ.ศ. </w:t>
            </w:r>
            <w:r w:rsidR="00D27987" w:rsidRPr="00D27987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  <w:r w:rsidR="00CD2945" w:rsidRPr="004C5D73">
              <w:rPr>
                <w:rFonts w:ascii="Browallia New" w:eastAsia="MS Mincho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CD2945" w:rsidRPr="004C5D73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(</w:t>
            </w:r>
            <w:r w:rsidR="00CD2945" w:rsidRPr="004C5D73">
              <w:rPr>
                <w:rFonts w:ascii="Browallia New" w:eastAsia="MS Mincho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ปรับปรุงใหม่</w:t>
            </w:r>
            <w:r w:rsidR="00CD2945" w:rsidRPr="004C5D73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95" w:type="dxa"/>
            <w:vAlign w:val="bottom"/>
          </w:tcPr>
          <w:p w14:paraId="760E458F" w14:textId="4447D005" w:rsidR="003B1254" w:rsidRPr="004C5D73" w:rsidRDefault="00D2798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605</w:t>
            </w:r>
          </w:p>
        </w:tc>
        <w:tc>
          <w:tcPr>
            <w:tcW w:w="1195" w:type="dxa"/>
            <w:vAlign w:val="bottom"/>
          </w:tcPr>
          <w:p w14:paraId="1C8F6BBF" w14:textId="67C654FF" w:rsidR="003B1254" w:rsidRPr="004C5D73" w:rsidRDefault="004F5EB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-</w:t>
            </w:r>
          </w:p>
        </w:tc>
        <w:tc>
          <w:tcPr>
            <w:tcW w:w="1195" w:type="dxa"/>
            <w:vAlign w:val="bottom"/>
          </w:tcPr>
          <w:p w14:paraId="45254E56" w14:textId="4655040F" w:rsidR="003B1254" w:rsidRPr="004C5D73" w:rsidRDefault="004F5EB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-</w:t>
            </w:r>
          </w:p>
        </w:tc>
        <w:tc>
          <w:tcPr>
            <w:tcW w:w="1196" w:type="dxa"/>
            <w:vAlign w:val="bottom"/>
          </w:tcPr>
          <w:p w14:paraId="433B0BD0" w14:textId="42018342" w:rsidR="003B1254" w:rsidRPr="004C5D73" w:rsidRDefault="00D2798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605</w:t>
            </w:r>
          </w:p>
        </w:tc>
      </w:tr>
      <w:tr w:rsidR="003B1254" w:rsidRPr="004C5D73" w14:paraId="0F3BB397" w14:textId="77777777" w:rsidTr="002F3D87">
        <w:tc>
          <w:tcPr>
            <w:tcW w:w="3971" w:type="dxa"/>
            <w:vAlign w:val="bottom"/>
            <w:hideMark/>
          </w:tcPr>
          <w:p w14:paraId="1949E9F8" w14:textId="77777777" w:rsidR="003B1254" w:rsidRPr="004C5D73" w:rsidRDefault="003B1254" w:rsidP="0024091F">
            <w:pPr>
              <w:pStyle w:val="a"/>
              <w:ind w:left="356" w:right="96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43A19F58" w14:textId="1484E3B1" w:rsidR="003B1254" w:rsidRPr="004C5D73" w:rsidRDefault="002F3D8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196</w:t>
            </w:r>
            <w:r w:rsidRPr="004C5D7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)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2A6ABB0D" w14:textId="3EB7B346" w:rsidR="003B1254" w:rsidRPr="004C5D73" w:rsidRDefault="004F5EB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-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5B96B185" w14:textId="6EFBA0CE" w:rsidR="003B1254" w:rsidRPr="004C5D73" w:rsidRDefault="004F5EB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-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14:paraId="3F252650" w14:textId="5ED09F58" w:rsidR="003B1254" w:rsidRPr="004C5D73" w:rsidRDefault="004F5EB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196</w:t>
            </w:r>
            <w:r w:rsidRPr="004C5D7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)</w:t>
            </w:r>
          </w:p>
        </w:tc>
      </w:tr>
      <w:tr w:rsidR="003B1254" w:rsidRPr="004C5D73" w14:paraId="4F5A3BF5" w14:textId="77777777" w:rsidTr="002F3D87">
        <w:tc>
          <w:tcPr>
            <w:tcW w:w="3971" w:type="dxa"/>
            <w:vAlign w:val="bottom"/>
            <w:hideMark/>
          </w:tcPr>
          <w:p w14:paraId="00656A3F" w14:textId="646563C6" w:rsidR="003B1254" w:rsidRPr="004C5D73" w:rsidRDefault="003B1254" w:rsidP="0024091F">
            <w:pPr>
              <w:pStyle w:val="a"/>
              <w:ind w:left="356" w:right="96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  <w:r w:rsidRPr="004C5D73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D27987" w:rsidRPr="00D27987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4C5D73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4C5D73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D27987" w:rsidRPr="00D27987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  <w:r w:rsidR="00CD2945" w:rsidRPr="004C5D73">
              <w:rPr>
                <w:rFonts w:ascii="Browallia New" w:eastAsia="MS Mincho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CD2945" w:rsidRPr="004C5D73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(</w:t>
            </w:r>
            <w:r w:rsidR="00CD2945" w:rsidRPr="004C5D73">
              <w:rPr>
                <w:rFonts w:ascii="Browallia New" w:eastAsia="MS Mincho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ปรับปรุงใหม่</w:t>
            </w:r>
            <w:r w:rsidR="00CD2945" w:rsidRPr="004C5D73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A9A3D0" w14:textId="6BB095A4" w:rsidR="003B1254" w:rsidRPr="004C5D73" w:rsidRDefault="00D2798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409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FE53DA" w14:textId="286548D7" w:rsidR="003B1254" w:rsidRPr="004C5D73" w:rsidRDefault="004F5EB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-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E3D2FF" w14:textId="6A1627A4" w:rsidR="003B1254" w:rsidRPr="004C5D73" w:rsidRDefault="004F5EB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-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2263C4" w14:textId="209FC18C" w:rsidR="003B1254" w:rsidRPr="004C5D73" w:rsidRDefault="00D2798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409</w:t>
            </w:r>
          </w:p>
        </w:tc>
      </w:tr>
      <w:tr w:rsidR="003B1254" w:rsidRPr="004C5D73" w14:paraId="6F1187B0" w14:textId="77777777" w:rsidTr="002F3D87">
        <w:tc>
          <w:tcPr>
            <w:tcW w:w="3971" w:type="dxa"/>
            <w:vAlign w:val="bottom"/>
          </w:tcPr>
          <w:p w14:paraId="53BAF341" w14:textId="77777777" w:rsidR="003B1254" w:rsidRPr="004C5D73" w:rsidRDefault="003B1254" w:rsidP="0024091F">
            <w:pPr>
              <w:pStyle w:val="a"/>
              <w:ind w:left="356" w:right="96"/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19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12E8DE" w14:textId="61C7C872" w:rsidR="003B1254" w:rsidRPr="004C5D73" w:rsidRDefault="002F3D8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50</w:t>
            </w:r>
            <w:r w:rsidRPr="004C5D7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)</w:t>
            </w:r>
          </w:p>
        </w:tc>
        <w:tc>
          <w:tcPr>
            <w:tcW w:w="119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E7C67D6" w14:textId="50A833BA" w:rsidR="003B1254" w:rsidRPr="004C5D73" w:rsidRDefault="004F5EB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-</w:t>
            </w:r>
          </w:p>
        </w:tc>
        <w:tc>
          <w:tcPr>
            <w:tcW w:w="119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5A858C1" w14:textId="5F736C7F" w:rsidR="003B1254" w:rsidRPr="004C5D73" w:rsidRDefault="004F5EB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-</w:t>
            </w:r>
          </w:p>
        </w:tc>
        <w:tc>
          <w:tcPr>
            <w:tcW w:w="11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661C00E" w14:textId="66E55CE4" w:rsidR="003B1254" w:rsidRPr="004C5D73" w:rsidRDefault="004F5EB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50</w:t>
            </w:r>
            <w:r w:rsidRPr="004C5D7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)</w:t>
            </w:r>
          </w:p>
        </w:tc>
      </w:tr>
      <w:tr w:rsidR="003B1254" w:rsidRPr="004C5D73" w14:paraId="53EDAF95" w14:textId="77777777" w:rsidTr="002F3D87">
        <w:tc>
          <w:tcPr>
            <w:tcW w:w="3971" w:type="dxa"/>
            <w:vAlign w:val="bottom"/>
          </w:tcPr>
          <w:p w14:paraId="0E8F6A65" w14:textId="5EB64110" w:rsidR="003B1254" w:rsidRPr="004C5D73" w:rsidRDefault="003B1254" w:rsidP="0024091F">
            <w:pPr>
              <w:pStyle w:val="a"/>
              <w:ind w:left="356" w:right="96"/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C5D73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D27987" w:rsidRPr="00D27987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4C5D73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4C5D73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D27987" w:rsidRPr="00D27987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F1571F" w14:textId="047CEF43" w:rsidR="003B1254" w:rsidRPr="004C5D73" w:rsidRDefault="00D2798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359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A7FD1A" w14:textId="5FD53551" w:rsidR="003B1254" w:rsidRPr="004C5D73" w:rsidRDefault="004F5EB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-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A5BB2A" w14:textId="116B60F6" w:rsidR="003B1254" w:rsidRPr="004C5D73" w:rsidRDefault="004F5EB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-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0A29AD" w14:textId="66B9AB94" w:rsidR="003B1254" w:rsidRPr="004C5D73" w:rsidRDefault="00D2798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359</w:t>
            </w:r>
          </w:p>
        </w:tc>
      </w:tr>
    </w:tbl>
    <w:p w14:paraId="5B2AB215" w14:textId="030C28E2" w:rsidR="00FD284F" w:rsidRPr="004C5D73" w:rsidRDefault="00FD284F">
      <w:pPr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</w:p>
    <w:p w14:paraId="04890DF8" w14:textId="77777777" w:rsidR="00FD284F" w:rsidRPr="004C5D73" w:rsidRDefault="00FD284F">
      <w:pPr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  <w:r w:rsidRPr="004C5D73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br w:type="page"/>
      </w:r>
    </w:p>
    <w:tbl>
      <w:tblPr>
        <w:tblW w:w="8752" w:type="dxa"/>
        <w:tblInd w:w="709" w:type="dxa"/>
        <w:tblLook w:val="04A0" w:firstRow="1" w:lastRow="0" w:firstColumn="1" w:lastColumn="0" w:noHBand="0" w:noVBand="1"/>
      </w:tblPr>
      <w:tblGrid>
        <w:gridCol w:w="3971"/>
        <w:gridCol w:w="1195"/>
        <w:gridCol w:w="1195"/>
        <w:gridCol w:w="1195"/>
        <w:gridCol w:w="1196"/>
      </w:tblGrid>
      <w:tr w:rsidR="003B1254" w:rsidRPr="004C5D73" w14:paraId="1CC85F06" w14:textId="77777777" w:rsidTr="0024091F">
        <w:tc>
          <w:tcPr>
            <w:tcW w:w="3971" w:type="dxa"/>
            <w:vAlign w:val="bottom"/>
          </w:tcPr>
          <w:p w14:paraId="28D956B1" w14:textId="77777777" w:rsidR="003B1254" w:rsidRPr="004C5D73" w:rsidRDefault="003B1254" w:rsidP="0024091F">
            <w:pPr>
              <w:pStyle w:val="a"/>
              <w:ind w:left="356" w:right="96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4781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C4CE3B5" w14:textId="2A4192A6" w:rsidR="003B1254" w:rsidRPr="004C5D73" w:rsidRDefault="003B1254" w:rsidP="003B1254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B1254" w:rsidRPr="004C5D73" w14:paraId="4B2658F7" w14:textId="77777777" w:rsidTr="0024091F">
        <w:tc>
          <w:tcPr>
            <w:tcW w:w="3971" w:type="dxa"/>
            <w:vAlign w:val="bottom"/>
          </w:tcPr>
          <w:p w14:paraId="1438F290" w14:textId="77777777" w:rsidR="003B1254" w:rsidRPr="004C5D73" w:rsidRDefault="003B1254" w:rsidP="0024091F">
            <w:pPr>
              <w:pStyle w:val="a"/>
              <w:ind w:left="356" w:right="96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BE492A" w14:textId="77777777" w:rsidR="003B1254" w:rsidRPr="004C5D73" w:rsidRDefault="003B125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 xml:space="preserve">ผลขาดทุนด้านเครดิตที่คาดว่าจะเกิดขึ้นภายใน </w:t>
            </w:r>
          </w:p>
          <w:p w14:paraId="0A09BBB5" w14:textId="6A7D0B12" w:rsidR="003B1254" w:rsidRPr="004C5D73" w:rsidRDefault="00D2798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</w:pPr>
            <w:r w:rsidRPr="00D2798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  <w:t>12</w:t>
            </w:r>
            <w:r w:rsidR="003B1254" w:rsidRPr="004C5D7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 xml:space="preserve"> เดือน 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272D45D" w14:textId="77777777" w:rsidR="003B1254" w:rsidRPr="004C5D73" w:rsidRDefault="003B125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ผลขาดทุนด้านเครดิตที่คาดว่าจะเกิดขึ้นตลอดอายุสัญญา</w:t>
            </w:r>
          </w:p>
          <w:p w14:paraId="7A49C3CE" w14:textId="77777777" w:rsidR="003B1254" w:rsidRPr="004C5D73" w:rsidRDefault="003B125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แต่ยังไม่เกิด</w:t>
            </w:r>
          </w:p>
          <w:p w14:paraId="7AE9B5BC" w14:textId="77777777" w:rsidR="003B1254" w:rsidRPr="004C5D73" w:rsidRDefault="003B125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การด้อยค่า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EDEFE5" w14:textId="77777777" w:rsidR="003B1254" w:rsidRPr="004C5D73" w:rsidRDefault="003B125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ผลขาดทุนด้านเครดิตที่คาดว่าจะเกิดขึ้นตลอดอายุสัญญาและเกิดการด้อยค่า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19151C" w14:textId="77777777" w:rsidR="003B1254" w:rsidRPr="004C5D73" w:rsidRDefault="003B125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</w:pPr>
          </w:p>
          <w:p w14:paraId="364BA2D2" w14:textId="77777777" w:rsidR="003B1254" w:rsidRPr="004C5D73" w:rsidRDefault="003B125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</w:pPr>
          </w:p>
          <w:p w14:paraId="0EB22F5A" w14:textId="77777777" w:rsidR="003B1254" w:rsidRPr="004C5D73" w:rsidRDefault="003B125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</w:pPr>
          </w:p>
          <w:p w14:paraId="64CF5A19" w14:textId="77777777" w:rsidR="003B1254" w:rsidRPr="004C5D73" w:rsidRDefault="003B125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</w:p>
          <w:p w14:paraId="01C05916" w14:textId="77777777" w:rsidR="003B1254" w:rsidRPr="004C5D73" w:rsidRDefault="003B125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รวม</w:t>
            </w:r>
          </w:p>
        </w:tc>
      </w:tr>
      <w:tr w:rsidR="003B1254" w:rsidRPr="004C5D73" w14:paraId="754A1783" w14:textId="77777777" w:rsidTr="0024091F">
        <w:tc>
          <w:tcPr>
            <w:tcW w:w="3971" w:type="dxa"/>
            <w:vAlign w:val="bottom"/>
          </w:tcPr>
          <w:p w14:paraId="192FC983" w14:textId="77777777" w:rsidR="003B1254" w:rsidRPr="004C5D73" w:rsidRDefault="003B1254" w:rsidP="0024091F">
            <w:pPr>
              <w:pStyle w:val="a"/>
              <w:ind w:left="356" w:right="96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525F89" w14:textId="77777777" w:rsidR="003B1254" w:rsidRPr="004C5D73" w:rsidRDefault="003B12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พันบาท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27E668" w14:textId="77777777" w:rsidR="003B1254" w:rsidRPr="004C5D73" w:rsidRDefault="003B12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พันบาท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BF033E" w14:textId="77777777" w:rsidR="003B1254" w:rsidRPr="004C5D73" w:rsidRDefault="003B12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พันบาท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EC24BB" w14:textId="77777777" w:rsidR="003B1254" w:rsidRPr="004C5D73" w:rsidRDefault="003B12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พันบาท</w:t>
            </w:r>
          </w:p>
        </w:tc>
      </w:tr>
      <w:tr w:rsidR="003B1254" w:rsidRPr="004C5D73" w14:paraId="004597A1" w14:textId="77777777" w:rsidTr="0024091F">
        <w:tc>
          <w:tcPr>
            <w:tcW w:w="3971" w:type="dxa"/>
            <w:vAlign w:val="bottom"/>
          </w:tcPr>
          <w:p w14:paraId="3674E6EA" w14:textId="77777777" w:rsidR="003B1254" w:rsidRPr="004C5D73" w:rsidRDefault="003B1254" w:rsidP="0024091F">
            <w:pPr>
              <w:pStyle w:val="a"/>
              <w:ind w:left="356" w:right="-15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8"/>
                <w:szCs w:val="8"/>
                <w:cs/>
                <w:lang w:val="en-GB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3DCB6F42" w14:textId="77777777" w:rsidR="003B1254" w:rsidRPr="004C5D73" w:rsidRDefault="003B125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4077FF0F" w14:textId="77777777" w:rsidR="003B1254" w:rsidRPr="004C5D73" w:rsidRDefault="003B125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5680B23F" w14:textId="77777777" w:rsidR="003B1254" w:rsidRPr="004C5D73" w:rsidRDefault="003B125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vAlign w:val="bottom"/>
          </w:tcPr>
          <w:p w14:paraId="224305E3" w14:textId="77777777" w:rsidR="003B1254" w:rsidRPr="004C5D73" w:rsidRDefault="003B125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8"/>
                <w:szCs w:val="8"/>
                <w:lang w:val="en-GB"/>
              </w:rPr>
            </w:pPr>
          </w:p>
        </w:tc>
      </w:tr>
      <w:tr w:rsidR="003B1254" w:rsidRPr="004C5D73" w14:paraId="0F7AEE1D" w14:textId="77777777" w:rsidTr="0024091F">
        <w:tc>
          <w:tcPr>
            <w:tcW w:w="3971" w:type="dxa"/>
            <w:vAlign w:val="bottom"/>
            <w:hideMark/>
          </w:tcPr>
          <w:p w14:paraId="08D6BDE1" w14:textId="77777777" w:rsidR="003B1254" w:rsidRPr="004C5D73" w:rsidRDefault="003B1254" w:rsidP="0024091F">
            <w:pPr>
              <w:pStyle w:val="a"/>
              <w:ind w:left="356" w:right="-15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สินทรัพย์ทางการเงินในตราสารหนี้ที่</w:t>
            </w:r>
          </w:p>
          <w:p w14:paraId="313F11AB" w14:textId="77777777" w:rsidR="003B1254" w:rsidRPr="004C5D73" w:rsidRDefault="003B1254" w:rsidP="0024091F">
            <w:pPr>
              <w:pStyle w:val="a"/>
              <w:ind w:left="356" w:right="-15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 xml:space="preserve">   วัดมูลค่าด้วย 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  <w:t>FVOCI</w:t>
            </w:r>
          </w:p>
        </w:tc>
        <w:tc>
          <w:tcPr>
            <w:tcW w:w="1195" w:type="dxa"/>
            <w:vAlign w:val="bottom"/>
          </w:tcPr>
          <w:p w14:paraId="5B95A66D" w14:textId="77777777" w:rsidR="003B1254" w:rsidRPr="004C5D73" w:rsidRDefault="003B125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vAlign w:val="bottom"/>
          </w:tcPr>
          <w:p w14:paraId="171E81F9" w14:textId="77777777" w:rsidR="003B1254" w:rsidRPr="004C5D73" w:rsidRDefault="003B125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vAlign w:val="bottom"/>
          </w:tcPr>
          <w:p w14:paraId="086CEB80" w14:textId="77777777" w:rsidR="003B1254" w:rsidRPr="004C5D73" w:rsidRDefault="003B125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196" w:type="dxa"/>
            <w:vAlign w:val="bottom"/>
          </w:tcPr>
          <w:p w14:paraId="55935043" w14:textId="77777777" w:rsidR="003B1254" w:rsidRPr="004C5D73" w:rsidRDefault="003B125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</w:p>
        </w:tc>
      </w:tr>
      <w:tr w:rsidR="008E0C6D" w:rsidRPr="004C5D73" w14:paraId="15D5DE1F" w14:textId="77777777" w:rsidTr="0024091F">
        <w:tc>
          <w:tcPr>
            <w:tcW w:w="3971" w:type="dxa"/>
            <w:vAlign w:val="bottom"/>
            <w:hideMark/>
          </w:tcPr>
          <w:p w14:paraId="7A0D84DB" w14:textId="55E3CE07" w:rsidR="008E0C6D" w:rsidRPr="004C5D73" w:rsidRDefault="008E0C6D" w:rsidP="008E0C6D">
            <w:pPr>
              <w:pStyle w:val="a"/>
              <w:ind w:left="356" w:right="0"/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C5D73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D27987" w:rsidRPr="00D27987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4C5D73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4C5D73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มกราคม พ.ศ. </w:t>
            </w:r>
            <w:r w:rsidR="00D27987" w:rsidRPr="00D27987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95" w:type="dxa"/>
            <w:vAlign w:val="bottom"/>
          </w:tcPr>
          <w:p w14:paraId="73AEB9D8" w14:textId="7BD0C440" w:rsidR="008E0C6D" w:rsidRPr="004C5D73" w:rsidRDefault="00D27987" w:rsidP="008E0C6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9</w:t>
            </w:r>
          </w:p>
        </w:tc>
        <w:tc>
          <w:tcPr>
            <w:tcW w:w="1195" w:type="dxa"/>
            <w:vAlign w:val="bottom"/>
          </w:tcPr>
          <w:p w14:paraId="111C9014" w14:textId="36049EF8" w:rsidR="008E0C6D" w:rsidRPr="004C5D73" w:rsidRDefault="008E0C6D" w:rsidP="008E0C6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-</w:t>
            </w:r>
          </w:p>
        </w:tc>
        <w:tc>
          <w:tcPr>
            <w:tcW w:w="1195" w:type="dxa"/>
            <w:vAlign w:val="bottom"/>
          </w:tcPr>
          <w:p w14:paraId="0FD00571" w14:textId="6A53618A" w:rsidR="008E0C6D" w:rsidRPr="004C5D73" w:rsidRDefault="008E0C6D" w:rsidP="008E0C6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-</w:t>
            </w:r>
          </w:p>
        </w:tc>
        <w:tc>
          <w:tcPr>
            <w:tcW w:w="1196" w:type="dxa"/>
            <w:vAlign w:val="bottom"/>
          </w:tcPr>
          <w:p w14:paraId="3A6D800A" w14:textId="600A7682" w:rsidR="008E0C6D" w:rsidRPr="004C5D73" w:rsidRDefault="00D27987" w:rsidP="008E0C6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9</w:t>
            </w:r>
          </w:p>
        </w:tc>
      </w:tr>
      <w:tr w:rsidR="008E0C6D" w:rsidRPr="004C5D73" w14:paraId="454B1EA3" w14:textId="77777777" w:rsidTr="0024091F">
        <w:tc>
          <w:tcPr>
            <w:tcW w:w="3971" w:type="dxa"/>
            <w:vAlign w:val="bottom"/>
            <w:hideMark/>
          </w:tcPr>
          <w:p w14:paraId="48B7009C" w14:textId="77777777" w:rsidR="008E0C6D" w:rsidRPr="004C5D73" w:rsidRDefault="008E0C6D" w:rsidP="008E0C6D">
            <w:pPr>
              <w:pStyle w:val="a"/>
              <w:ind w:left="356" w:right="96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2F9F471A" w14:textId="5260F4B3" w:rsidR="008E0C6D" w:rsidRPr="004C5D73" w:rsidRDefault="008E0C6D" w:rsidP="008E0C6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7</w:t>
            </w:r>
            <w:r w:rsidRPr="004C5D7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)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0C776F8A" w14:textId="1BD1D5FC" w:rsidR="008E0C6D" w:rsidRPr="004C5D73" w:rsidRDefault="008E0C6D" w:rsidP="008E0C6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-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5CFEB25C" w14:textId="5C0AD8C5" w:rsidR="008E0C6D" w:rsidRPr="004C5D73" w:rsidRDefault="008E0C6D" w:rsidP="008E0C6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-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14:paraId="320D5A3A" w14:textId="2DB6000B" w:rsidR="008E0C6D" w:rsidRPr="004C5D73" w:rsidRDefault="008E0C6D" w:rsidP="008E0C6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7</w:t>
            </w:r>
            <w:r w:rsidRPr="004C5D7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)</w:t>
            </w:r>
          </w:p>
        </w:tc>
      </w:tr>
      <w:tr w:rsidR="008E0C6D" w:rsidRPr="004C5D73" w14:paraId="29435CE1" w14:textId="77777777" w:rsidTr="0024091F">
        <w:tc>
          <w:tcPr>
            <w:tcW w:w="3971" w:type="dxa"/>
            <w:vAlign w:val="bottom"/>
            <w:hideMark/>
          </w:tcPr>
          <w:p w14:paraId="6DE33C90" w14:textId="5390BBB2" w:rsidR="008E0C6D" w:rsidRPr="004C5D73" w:rsidRDefault="008E0C6D" w:rsidP="008E0C6D">
            <w:pPr>
              <w:pStyle w:val="a"/>
              <w:ind w:left="356" w:right="96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  <w:r w:rsidRPr="004C5D73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D27987" w:rsidRPr="00D27987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4C5D73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4C5D73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D27987" w:rsidRPr="00D27987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9748FD" w14:textId="16BFDBDF" w:rsidR="008E0C6D" w:rsidRPr="004C5D73" w:rsidRDefault="00D27987" w:rsidP="008E0C6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2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D7E24E" w14:textId="272AEE8F" w:rsidR="008E0C6D" w:rsidRPr="004C5D73" w:rsidRDefault="008E0C6D" w:rsidP="008E0C6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-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11C6B7" w14:textId="350EBA7E" w:rsidR="008E0C6D" w:rsidRPr="004C5D73" w:rsidRDefault="008E0C6D" w:rsidP="008E0C6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-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014868" w14:textId="3C020AED" w:rsidR="008E0C6D" w:rsidRPr="004C5D73" w:rsidRDefault="00D27987" w:rsidP="008E0C6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2</w:t>
            </w:r>
          </w:p>
        </w:tc>
      </w:tr>
      <w:tr w:rsidR="008E0C6D" w:rsidRPr="004C5D73" w14:paraId="221F20C2" w14:textId="77777777" w:rsidTr="0024091F">
        <w:tc>
          <w:tcPr>
            <w:tcW w:w="3971" w:type="dxa"/>
            <w:vAlign w:val="bottom"/>
          </w:tcPr>
          <w:p w14:paraId="184EE5D4" w14:textId="77777777" w:rsidR="008E0C6D" w:rsidRPr="004C5D73" w:rsidRDefault="008E0C6D" w:rsidP="008E0C6D">
            <w:pPr>
              <w:pStyle w:val="a"/>
              <w:ind w:left="356" w:right="96"/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19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D3BCF0" w14:textId="3B4511A0" w:rsidR="008E0C6D" w:rsidRPr="004C5D73" w:rsidRDefault="008E0C6D" w:rsidP="008E0C6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2</w:t>
            </w:r>
            <w:r w:rsidRPr="004C5D7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)</w:t>
            </w:r>
          </w:p>
        </w:tc>
        <w:tc>
          <w:tcPr>
            <w:tcW w:w="119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0406E3" w14:textId="111545C0" w:rsidR="008E0C6D" w:rsidRPr="004C5D73" w:rsidRDefault="008E0C6D" w:rsidP="008E0C6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-</w:t>
            </w:r>
          </w:p>
        </w:tc>
        <w:tc>
          <w:tcPr>
            <w:tcW w:w="119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088FD6F" w14:textId="78217F48" w:rsidR="008E0C6D" w:rsidRPr="004C5D73" w:rsidRDefault="008E0C6D" w:rsidP="008E0C6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-</w:t>
            </w:r>
          </w:p>
        </w:tc>
        <w:tc>
          <w:tcPr>
            <w:tcW w:w="11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6F47B8" w14:textId="20F74015" w:rsidR="008E0C6D" w:rsidRPr="004C5D73" w:rsidRDefault="008E0C6D" w:rsidP="008E0C6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2</w:t>
            </w:r>
            <w:r w:rsidRPr="004C5D7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)</w:t>
            </w:r>
          </w:p>
        </w:tc>
      </w:tr>
      <w:tr w:rsidR="008E0C6D" w:rsidRPr="004C5D73" w14:paraId="5368E244" w14:textId="77777777" w:rsidTr="0024091F">
        <w:tc>
          <w:tcPr>
            <w:tcW w:w="3971" w:type="dxa"/>
            <w:vAlign w:val="bottom"/>
          </w:tcPr>
          <w:p w14:paraId="1F387953" w14:textId="1D2B43D3" w:rsidR="008E0C6D" w:rsidRPr="004C5D73" w:rsidRDefault="008E0C6D" w:rsidP="008E0C6D">
            <w:pPr>
              <w:pStyle w:val="a"/>
              <w:ind w:left="356" w:right="96"/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C5D73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D27987" w:rsidRPr="00D27987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4C5D73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4C5D73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D27987" w:rsidRPr="00D27987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9321E1" w14:textId="6F1D22CF" w:rsidR="008E0C6D" w:rsidRPr="004C5D73" w:rsidRDefault="008E0C6D" w:rsidP="008E0C6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-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87AA31" w14:textId="4A548260" w:rsidR="008E0C6D" w:rsidRPr="004C5D73" w:rsidRDefault="008E0C6D" w:rsidP="008E0C6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-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98D5BF" w14:textId="381CF7A0" w:rsidR="008E0C6D" w:rsidRPr="004C5D73" w:rsidRDefault="008E0C6D" w:rsidP="008E0C6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-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4CBFDB" w14:textId="47B553C4" w:rsidR="008E0C6D" w:rsidRPr="004C5D73" w:rsidRDefault="008E0C6D" w:rsidP="008E0C6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-</w:t>
            </w:r>
          </w:p>
        </w:tc>
      </w:tr>
    </w:tbl>
    <w:p w14:paraId="63DA60C7" w14:textId="3B575CD5" w:rsidR="0068054A" w:rsidRPr="004C5D73" w:rsidRDefault="0068054A" w:rsidP="003B1254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2C056A4" w14:textId="0AD9E647" w:rsidR="00437A77" w:rsidRPr="004C5D73" w:rsidRDefault="00437A77" w:rsidP="0024091F">
      <w:pPr>
        <w:pStyle w:val="ListParagraph"/>
        <w:numPr>
          <w:ilvl w:val="0"/>
          <w:numId w:val="36"/>
        </w:numPr>
        <w:spacing w:after="0"/>
        <w:ind w:left="117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>สินทรัพย์ทางการเงินที่วัดมูลค่าด้วยมูลค่ายุติธรรมผ่านกำไรขาดทุน (</w:t>
      </w: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  <w:t>FVPL)</w:t>
      </w:r>
    </w:p>
    <w:p w14:paraId="57C8D96C" w14:textId="77777777" w:rsidR="00437A77" w:rsidRPr="004C5D73" w:rsidRDefault="00437A77" w:rsidP="0024091F">
      <w:pPr>
        <w:ind w:left="117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0C3D650" w14:textId="584DDA70" w:rsidR="00662C98" w:rsidRPr="004C5D73" w:rsidRDefault="00437A77" w:rsidP="0024091F">
      <w:pPr>
        <w:ind w:left="117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กลุ่มกิจการมีความเสี่ยงด้านการเครดิตที่เกี่ยวกับ</w:t>
      </w:r>
      <w:r w:rsidR="00D97979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เงินลงทุนใน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สารหนี้ที่วัดมูลค่าด้วย</w:t>
      </w:r>
      <w:r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FVPL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ทั้งนี้ ความเสี่ยงสูงสุด </w:t>
      </w:r>
      <w:r w:rsidR="0024091F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ณ วันสิ้นรอบระยะเวลารายงานเท่ากับมูลค่าตามบัญชีของเงินลงทุน </w:t>
      </w:r>
    </w:p>
    <w:p w14:paraId="5475C613" w14:textId="77777777" w:rsidR="00F44E40" w:rsidRPr="004C5D73" w:rsidRDefault="00F44E40" w:rsidP="0024091F">
      <w:pPr>
        <w:ind w:left="117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C9B7A04" w14:textId="77777777" w:rsidR="00F44E40" w:rsidRPr="004C5D73" w:rsidRDefault="00F44E40" w:rsidP="0024091F">
      <w:pPr>
        <w:pStyle w:val="ListParagraph"/>
        <w:numPr>
          <w:ilvl w:val="0"/>
          <w:numId w:val="36"/>
        </w:numPr>
        <w:spacing w:after="0"/>
        <w:ind w:left="117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>สินทรัพย์จากสัญญาประกันภัยต่อ</w:t>
      </w:r>
    </w:p>
    <w:p w14:paraId="43A49BB5" w14:textId="77777777" w:rsidR="00F44E40" w:rsidRPr="004C5D73" w:rsidRDefault="00F44E40" w:rsidP="0024091F">
      <w:pPr>
        <w:ind w:left="117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GB" w:bidi="ar-SA"/>
        </w:rPr>
      </w:pPr>
    </w:p>
    <w:p w14:paraId="1CF647B2" w14:textId="65FC43AC" w:rsidR="00F44E40" w:rsidRPr="004C5D73" w:rsidRDefault="00F44E40" w:rsidP="0024091F">
      <w:pPr>
        <w:ind w:left="117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และ พ.ศ.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สินทรัพย์จากสัญญาประกันภัยต่อจำแนกตามอันดับด้านเครดิตได้ดังนี้</w:t>
      </w:r>
    </w:p>
    <w:p w14:paraId="7FD4363A" w14:textId="77777777" w:rsidR="00F44E40" w:rsidRPr="004C5D73" w:rsidRDefault="00F44E40" w:rsidP="0024091F">
      <w:pPr>
        <w:ind w:left="117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</w:pPr>
    </w:p>
    <w:tbl>
      <w:tblPr>
        <w:tblW w:w="8772" w:type="dxa"/>
        <w:tblInd w:w="709" w:type="dxa"/>
        <w:tblLook w:val="04A0" w:firstRow="1" w:lastRow="0" w:firstColumn="1" w:lastColumn="0" w:noHBand="0" w:noVBand="1"/>
      </w:tblPr>
      <w:tblGrid>
        <w:gridCol w:w="6221"/>
        <w:gridCol w:w="1276"/>
        <w:gridCol w:w="1275"/>
      </w:tblGrid>
      <w:tr w:rsidR="00F44E40" w:rsidRPr="004C5D73" w14:paraId="2C10A25D" w14:textId="77777777" w:rsidTr="0024091F">
        <w:tc>
          <w:tcPr>
            <w:tcW w:w="6221" w:type="dxa"/>
            <w:vAlign w:val="bottom"/>
          </w:tcPr>
          <w:p w14:paraId="2F294272" w14:textId="77777777" w:rsidR="00F44E40" w:rsidRPr="004C5D73" w:rsidRDefault="00F44E40" w:rsidP="0024091F">
            <w:pPr>
              <w:pStyle w:val="a"/>
              <w:ind w:left="356" w:right="96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5CE6CD87" w14:textId="77777777" w:rsidR="00F44E40" w:rsidRPr="004C5D73" w:rsidRDefault="00F44E4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1D67A423" w14:textId="77777777" w:rsidR="00F44E40" w:rsidRPr="004C5D73" w:rsidRDefault="00F44E4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(ปรับปรุงใหม่)</w:t>
            </w:r>
          </w:p>
        </w:tc>
      </w:tr>
      <w:tr w:rsidR="00F44E40" w:rsidRPr="004C5D73" w14:paraId="72ABE671" w14:textId="77777777" w:rsidTr="0024091F">
        <w:tc>
          <w:tcPr>
            <w:tcW w:w="6221" w:type="dxa"/>
            <w:vAlign w:val="bottom"/>
          </w:tcPr>
          <w:p w14:paraId="1531A6D9" w14:textId="77777777" w:rsidR="00F44E40" w:rsidRPr="004C5D73" w:rsidRDefault="00F44E40" w:rsidP="0024091F">
            <w:pPr>
              <w:pStyle w:val="a"/>
              <w:ind w:left="356" w:right="96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2CDA9D3D" w14:textId="02EFEB3D" w:rsidR="00F44E40" w:rsidRPr="004C5D73" w:rsidRDefault="00F44E4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พ.ศ.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59CEEECC" w14:textId="1B4FC8AC" w:rsidR="00F44E40" w:rsidRPr="004C5D73" w:rsidRDefault="00F44E4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พ.ศ.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F44E40" w:rsidRPr="004C5D73" w14:paraId="50AFD928" w14:textId="77777777" w:rsidTr="0024091F">
        <w:tc>
          <w:tcPr>
            <w:tcW w:w="6221" w:type="dxa"/>
            <w:vAlign w:val="bottom"/>
          </w:tcPr>
          <w:p w14:paraId="47B47131" w14:textId="77777777" w:rsidR="00F44E40" w:rsidRPr="004C5D73" w:rsidRDefault="00F44E40" w:rsidP="0024091F">
            <w:pPr>
              <w:pStyle w:val="a"/>
              <w:ind w:left="356" w:right="96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672D41" w14:textId="77777777" w:rsidR="00F44E40" w:rsidRPr="004C5D73" w:rsidRDefault="00F44E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400941" w14:textId="77777777" w:rsidR="00F44E40" w:rsidRPr="004C5D73" w:rsidRDefault="00F44E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F44E40" w:rsidRPr="004C5D73" w14:paraId="4674F12A" w14:textId="77777777" w:rsidTr="0024091F">
        <w:tc>
          <w:tcPr>
            <w:tcW w:w="6221" w:type="dxa"/>
            <w:vAlign w:val="bottom"/>
          </w:tcPr>
          <w:p w14:paraId="052AA582" w14:textId="77777777" w:rsidR="00F44E40" w:rsidRPr="004C5D73" w:rsidRDefault="00F44E40" w:rsidP="0024091F">
            <w:pPr>
              <w:pStyle w:val="a"/>
              <w:ind w:left="356" w:right="-15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สินทรัพย์จากสัญญาประกันภัยต่อที่ถือไว้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01C14C3" w14:textId="77777777" w:rsidR="00F44E40" w:rsidRPr="004C5D73" w:rsidRDefault="00F44E4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605560F1" w14:textId="77777777" w:rsidR="00F44E40" w:rsidRPr="004C5D73" w:rsidRDefault="00F44E4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04359F" w:rsidRPr="004C5D73" w14:paraId="0F02CA47" w14:textId="77777777" w:rsidTr="0004359F">
        <w:tc>
          <w:tcPr>
            <w:tcW w:w="6221" w:type="dxa"/>
            <w:vAlign w:val="bottom"/>
          </w:tcPr>
          <w:p w14:paraId="0F54BC84" w14:textId="77777777" w:rsidR="0004359F" w:rsidRPr="004C5D73" w:rsidRDefault="0004359F" w:rsidP="0004359F">
            <w:pPr>
              <w:pStyle w:val="a"/>
              <w:ind w:left="356" w:right="-15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อันดับด้านเครดิตที่อยู่ในระดับลงทุน</w:t>
            </w:r>
            <w:r w:rsidRPr="004C5D7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 xml:space="preserve"> (Investment grade)</w:t>
            </w:r>
          </w:p>
        </w:tc>
        <w:tc>
          <w:tcPr>
            <w:tcW w:w="1276" w:type="dxa"/>
            <w:vAlign w:val="bottom"/>
          </w:tcPr>
          <w:p w14:paraId="40D0C8C7" w14:textId="760A83CC" w:rsidR="0004359F" w:rsidRPr="004C5D73" w:rsidRDefault="00D27987" w:rsidP="0004359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04359F"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302</w:t>
            </w:r>
            <w:r w:rsidR="0004359F"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484</w:t>
            </w:r>
          </w:p>
        </w:tc>
        <w:tc>
          <w:tcPr>
            <w:tcW w:w="1275" w:type="dxa"/>
            <w:vAlign w:val="bottom"/>
          </w:tcPr>
          <w:p w14:paraId="24B3564F" w14:textId="6EC67914" w:rsidR="0004359F" w:rsidRPr="004C5D73" w:rsidRDefault="00D27987" w:rsidP="0004359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4359F"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029</w:t>
            </w:r>
            <w:r w:rsidR="0004359F"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335</w:t>
            </w:r>
          </w:p>
        </w:tc>
      </w:tr>
      <w:tr w:rsidR="0004359F" w:rsidRPr="004C5D73" w14:paraId="0DDE44B8" w14:textId="77777777" w:rsidTr="0004359F">
        <w:tc>
          <w:tcPr>
            <w:tcW w:w="6221" w:type="dxa"/>
            <w:vAlign w:val="bottom"/>
          </w:tcPr>
          <w:p w14:paraId="7916B465" w14:textId="77777777" w:rsidR="0004359F" w:rsidRPr="004C5D73" w:rsidRDefault="0004359F" w:rsidP="0004359F">
            <w:pPr>
              <w:pStyle w:val="a"/>
              <w:ind w:left="356" w:right="0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>อันดับด้านเครดิตต่ำกว่าระดับลงทุน</w:t>
            </w:r>
            <w:r w:rsidRPr="004C5D73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 xml:space="preserve"> (Below investment grade)</w:t>
            </w:r>
          </w:p>
        </w:tc>
        <w:tc>
          <w:tcPr>
            <w:tcW w:w="1276" w:type="dxa"/>
            <w:vAlign w:val="bottom"/>
          </w:tcPr>
          <w:p w14:paraId="77138624" w14:textId="018A7654" w:rsidR="0004359F" w:rsidRPr="004C5D73" w:rsidRDefault="0004359F" w:rsidP="0004359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75" w:type="dxa"/>
            <w:vAlign w:val="bottom"/>
          </w:tcPr>
          <w:p w14:paraId="430E123B" w14:textId="37EA21A0" w:rsidR="0004359F" w:rsidRPr="004C5D73" w:rsidRDefault="0004359F" w:rsidP="0004359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</w:tr>
      <w:tr w:rsidR="0004359F" w:rsidRPr="004C5D73" w14:paraId="3B85DD57" w14:textId="77777777" w:rsidTr="0004359F">
        <w:tc>
          <w:tcPr>
            <w:tcW w:w="6221" w:type="dxa"/>
            <w:vAlign w:val="bottom"/>
          </w:tcPr>
          <w:p w14:paraId="22FEEDCF" w14:textId="77777777" w:rsidR="0004359F" w:rsidRPr="004C5D73" w:rsidRDefault="0004359F" w:rsidP="0004359F">
            <w:pPr>
              <w:pStyle w:val="a"/>
              <w:ind w:left="356" w:right="96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ไม่จัดอันดับ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8F5E30F" w14:textId="2C18B7F1" w:rsidR="0004359F" w:rsidRPr="004C5D73" w:rsidRDefault="0004359F" w:rsidP="0004359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7C148D83" w14:textId="4B555C10" w:rsidR="0004359F" w:rsidRPr="004C5D73" w:rsidRDefault="0004359F" w:rsidP="0004359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</w:tr>
      <w:tr w:rsidR="0004359F" w:rsidRPr="004C5D73" w14:paraId="3F2C862D" w14:textId="77777777" w:rsidTr="0004359F">
        <w:tc>
          <w:tcPr>
            <w:tcW w:w="6221" w:type="dxa"/>
            <w:vAlign w:val="bottom"/>
          </w:tcPr>
          <w:p w14:paraId="19892B19" w14:textId="77777777" w:rsidR="0004359F" w:rsidRPr="004C5D73" w:rsidRDefault="0004359F" w:rsidP="0004359F">
            <w:pPr>
              <w:pStyle w:val="a"/>
              <w:ind w:left="356" w:right="96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47256A" w14:textId="1E1DE492" w:rsidR="0004359F" w:rsidRPr="004C5D73" w:rsidRDefault="00D27987" w:rsidP="0004359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04359F"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302</w:t>
            </w:r>
            <w:r w:rsidR="0004359F"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732A59" w14:textId="136C0563" w:rsidR="0004359F" w:rsidRPr="004C5D73" w:rsidRDefault="00D27987" w:rsidP="0004359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4359F"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029</w:t>
            </w:r>
            <w:r w:rsidR="0004359F"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335</w:t>
            </w:r>
          </w:p>
        </w:tc>
      </w:tr>
    </w:tbl>
    <w:p w14:paraId="672848EB" w14:textId="77777777" w:rsidR="0093165F" w:rsidRPr="004C5D73" w:rsidRDefault="0093165F" w:rsidP="0024091F">
      <w:pPr>
        <w:ind w:left="117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GB" w:bidi="ar-SA"/>
        </w:rPr>
      </w:pPr>
    </w:p>
    <w:p w14:paraId="36133832" w14:textId="586DF23B" w:rsidR="0093165F" w:rsidRPr="004C5D73" w:rsidRDefault="0093165F" w:rsidP="0024091F">
      <w:pPr>
        <w:pStyle w:val="ListParagraph"/>
        <w:numPr>
          <w:ilvl w:val="0"/>
          <w:numId w:val="36"/>
        </w:numPr>
        <w:spacing w:after="0"/>
        <w:ind w:left="117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>ฐานะเปิดต่อความเสี่ยงด้านเครดิต</w:t>
      </w:r>
    </w:p>
    <w:p w14:paraId="55A576C9" w14:textId="77777777" w:rsidR="0093165F" w:rsidRPr="004C5D73" w:rsidRDefault="0093165F" w:rsidP="0024091F">
      <w:pPr>
        <w:ind w:left="117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A5F99D4" w14:textId="77777777" w:rsidR="0093165F" w:rsidRPr="004C5D73" w:rsidRDefault="0093165F" w:rsidP="0024091F">
      <w:pPr>
        <w:ind w:left="117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ฐานะเปิดสูงสุดต่อความเสี่ยงถูกพิจารณาให้เท่ากับมูลค่าตามบัญชีในงบฐานะการเงิน ณ วันที่รายงาน</w:t>
      </w:r>
    </w:p>
    <w:p w14:paraId="516633E5" w14:textId="5F8758DF" w:rsidR="0093165F" w:rsidRPr="004C5D73" w:rsidRDefault="0093165F">
      <w:pPr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</w:pPr>
      <w:r w:rsidRPr="004C5D7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br w:type="page"/>
      </w:r>
    </w:p>
    <w:p w14:paraId="74016E50" w14:textId="07CF94D9" w:rsidR="00662C98" w:rsidRPr="004C5D73" w:rsidRDefault="00662C98" w:rsidP="0024091F">
      <w:pPr>
        <w:pStyle w:val="ListParagraph"/>
        <w:numPr>
          <w:ilvl w:val="1"/>
          <w:numId w:val="19"/>
        </w:numPr>
        <w:tabs>
          <w:tab w:val="left" w:pos="709"/>
        </w:tabs>
        <w:spacing w:after="0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4C5D7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lastRenderedPageBreak/>
        <w:t>ความเสี่ยงด้านสภาพคล่อง</w:t>
      </w:r>
    </w:p>
    <w:p w14:paraId="0DC3D9C5" w14:textId="77777777" w:rsidR="00A41F55" w:rsidRPr="004C5D73" w:rsidRDefault="00A41F55" w:rsidP="0024091F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AECC28A" w14:textId="1F86B469" w:rsidR="00113405" w:rsidRPr="004C5D73" w:rsidRDefault="00113405" w:rsidP="0024091F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C5D7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ความเสี่ยงด้านสภาพคล่อง คือ ความเสี่ยงที</w:t>
      </w:r>
      <w:r w:rsidR="00662C98" w:rsidRPr="004C5D7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่กลุ่มกิจการ</w:t>
      </w:r>
      <w:r w:rsidRPr="004C5D7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จะเผชิญกับความยากลำบากในการชำระคืนภาระผูกพัน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ที่เกี่ยวข้องกับหนี้สินทางการเงิน ซึ่งต้องจ่ายชำระด้วยเงินสดหรือสินทรัพย์ทางการเงินอื่น</w:t>
      </w:r>
    </w:p>
    <w:p w14:paraId="17F019F4" w14:textId="77777777" w:rsidR="00113405" w:rsidRPr="004C5D73" w:rsidRDefault="00113405" w:rsidP="0024091F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B519164" w14:textId="4690803B" w:rsidR="00CA303A" w:rsidRPr="004C5D73" w:rsidRDefault="00113405" w:rsidP="0024091F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การจัดการความเสี่ยงด้านสภาพคล่องอย่างรอบคอบคือ</w:t>
      </w:r>
      <w:r w:rsidR="00CA303A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การมีจำนวนเงินสด</w:t>
      </w:r>
      <w:r w:rsidR="00CA303A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หลักทรัพย์ที่อยู่ในความต้องการของตลาด และการมีแหล่งเงินทุนที่สามารถเบิกใช้ได้จากวงเงินด้านสินเชื่อที่เพียงพอต่อการชำระภาระผูกพัน</w:t>
      </w:r>
      <w:r w:rsidRPr="004C5D7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เมื่อถึงกำหนด</w:t>
      </w:r>
      <w:r w:rsidR="00CA303A" w:rsidRPr="004C5D7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ชำระ</w:t>
      </w:r>
      <w:r w:rsidRPr="004C5D7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="00CA303A" w:rsidRPr="004C5D7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และเพียงพอต่อการปิดสถานะ</w:t>
      </w:r>
      <w:r w:rsidR="00CA303A" w:rsidRPr="004C5D73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CA303A" w:rsidRPr="004C5D7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ทั้งนี้ ณ</w:t>
      </w:r>
      <w:r w:rsidR="00CA303A" w:rsidRPr="004C5D73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CA303A" w:rsidRPr="004C5D7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วันสิ้นรอบระยะเวลาบัญชี</w:t>
      </w:r>
      <w:r w:rsidR="00CA303A" w:rsidRPr="004C5D73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B716F1" w:rsidRPr="004C5D7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กลุ่มกิจการ</w:t>
      </w:r>
      <w:r w:rsidRPr="004C5D7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มีเงินฝากธนาคาร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ที่สามารถเบิกใช้ได้ทันทีจำนวน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000441C5"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212</w:t>
      </w:r>
      <w:r w:rsidR="00C25871"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662C98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ล้าน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บาท (</w:t>
      </w:r>
      <w:r w:rsidR="007243CB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="00E654A6"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: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000F430B"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091</w:t>
      </w:r>
      <w:r w:rsidR="000F430B"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F62376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ล้านบาท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) เพื่อวัตถุประสงค์ในการบริหารสภาพคล่องของ</w:t>
      </w:r>
      <w:r w:rsidR="00B716F1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</w:t>
      </w:r>
    </w:p>
    <w:p w14:paraId="00892B44" w14:textId="77777777" w:rsidR="00113405" w:rsidRPr="004C5D73" w:rsidRDefault="00113405" w:rsidP="0024091F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F07B2A4" w14:textId="0EE5F7BB" w:rsidR="00ED1372" w:rsidRPr="004C5D73" w:rsidRDefault="00113405" w:rsidP="0024091F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ผู้บริหารได้พิจารณาประมาณการกระแสเงินสดของ</w:t>
      </w:r>
      <w:r w:rsidR="00B716F1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อย่างสม่ำเสมอโดยพิจารณาจาก ก) เงินสำรองหมุนเวียน </w:t>
      </w:r>
      <w:r w:rsidR="0024091F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(จากวงเงินสินเชื่อที่ยังไม่ได้เบิกใช้) และ ข) เงินสดและรายการเทียบเท่าเงินสด นอกเหนือจากนี้ </w:t>
      </w:r>
      <w:r w:rsidR="00B716F1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ยังได้ทำการประมาณการกระแสเงินสดในสกุลเงินหลักต่าง</w:t>
      </w:r>
      <w:r w:rsidR="00CA303A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ๆ 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</w:t>
      </w:r>
    </w:p>
    <w:p w14:paraId="5F4567FB" w14:textId="77777777" w:rsidR="003A2A93" w:rsidRPr="004C5D73" w:rsidRDefault="003A2A93" w:rsidP="0024091F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26D83C3" w14:textId="64C11B69" w:rsidR="003A2A93" w:rsidRPr="004C5D73" w:rsidRDefault="003A2A93" w:rsidP="0024091F">
      <w:pPr>
        <w:ind w:left="54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u w:val="single"/>
          <w:lang w:val="en-GB"/>
        </w:rPr>
      </w:pPr>
      <w:r w:rsidRPr="004C5D73">
        <w:rPr>
          <w:rFonts w:ascii="Browallia New" w:hAnsi="Browallia New" w:cs="Browallia New"/>
          <w:color w:val="000000"/>
          <w:spacing w:val="-2"/>
          <w:sz w:val="26"/>
          <w:szCs w:val="26"/>
          <w:u w:val="single"/>
          <w:cs/>
          <w:lang w:val="en-GB"/>
        </w:rPr>
        <w:t>วันครบกำหนดของหนี้สินทางการเงิน</w:t>
      </w:r>
    </w:p>
    <w:p w14:paraId="2BD20098" w14:textId="77777777" w:rsidR="003A2A93" w:rsidRPr="004C5D73" w:rsidRDefault="003A2A93" w:rsidP="0024091F">
      <w:pPr>
        <w:ind w:left="54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</w:pPr>
    </w:p>
    <w:p w14:paraId="2FE064F2" w14:textId="7AD61543" w:rsidR="00113405" w:rsidRPr="004C5D73" w:rsidRDefault="00113405" w:rsidP="0024091F">
      <w:pPr>
        <w:ind w:left="54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</w:pPr>
      <w:r w:rsidRPr="004C5D73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D27987" w:rsidRPr="00D27987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12</w:t>
      </w:r>
      <w:r w:rsidRPr="004C5D73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เดือนจะเท่ากับมูลค่าตามบัญชีของหนี้สินที่เกี่ยวข้องเนื่องการการคิดลดไม่มีนัยสำคัญ </w:t>
      </w:r>
    </w:p>
    <w:p w14:paraId="33F07B5E" w14:textId="0AC1FADB" w:rsidR="00CC784A" w:rsidRPr="004C5D73" w:rsidRDefault="00CC784A" w:rsidP="0024091F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9187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5"/>
        <w:gridCol w:w="1296"/>
        <w:gridCol w:w="1224"/>
        <w:gridCol w:w="1224"/>
        <w:gridCol w:w="1224"/>
        <w:gridCol w:w="1224"/>
      </w:tblGrid>
      <w:tr w:rsidR="00CC784A" w:rsidRPr="004C5D73" w14:paraId="32A3CD31" w14:textId="77777777" w:rsidTr="0024091F">
        <w:tc>
          <w:tcPr>
            <w:tcW w:w="2995" w:type="dxa"/>
          </w:tcPr>
          <w:p w14:paraId="5A2A85DB" w14:textId="77777777" w:rsidR="00CC784A" w:rsidRPr="004C5D73" w:rsidRDefault="00CC784A" w:rsidP="0024091F">
            <w:pPr>
              <w:ind w:left="15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192" w:type="dxa"/>
            <w:gridSpan w:val="5"/>
            <w:tcBorders>
              <w:bottom w:val="single" w:sz="4" w:space="0" w:color="auto"/>
            </w:tcBorders>
            <w:vAlign w:val="bottom"/>
          </w:tcPr>
          <w:p w14:paraId="187098D4" w14:textId="1EAFE52A" w:rsidR="00CC784A" w:rsidRPr="004C5D73" w:rsidRDefault="00CC784A" w:rsidP="00CC784A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</w:tr>
      <w:tr w:rsidR="00CC784A" w:rsidRPr="004C5D73" w14:paraId="16FBA649" w14:textId="77777777" w:rsidTr="0024091F">
        <w:tc>
          <w:tcPr>
            <w:tcW w:w="2995" w:type="dxa"/>
            <w:vAlign w:val="bottom"/>
          </w:tcPr>
          <w:p w14:paraId="47BEBABD" w14:textId="529E9963" w:rsidR="00CC784A" w:rsidRPr="004C5D73" w:rsidRDefault="00CC784A" w:rsidP="0024091F">
            <w:pPr>
              <w:ind w:left="15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วันครบกำหนดของ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B0EB056" w14:textId="2A1CB23B" w:rsidR="00CC784A" w:rsidRPr="004C5D73" w:rsidRDefault="00416E66" w:rsidP="00B374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เมื่อเรียก</w:t>
            </w:r>
            <w:r w:rsidR="00E760C7"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ชำ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ระ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D8FBE9C" w14:textId="4031BD01" w:rsidR="00CC784A" w:rsidRPr="004C5D73" w:rsidRDefault="00CC784A" w:rsidP="00107C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ภายใน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E90721E" w14:textId="158320E8" w:rsidR="00CC784A" w:rsidRPr="004C5D73" w:rsidRDefault="00D27987" w:rsidP="00107C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="001A03C1"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E760C7"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-</w:t>
            </w:r>
            <w:r w:rsidR="001A03C1"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5</w:t>
            </w:r>
            <w:r w:rsidR="001A03C1"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CC784A"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6769DB9" w14:textId="1A8954EF" w:rsidR="00CC784A" w:rsidRPr="004C5D73" w:rsidRDefault="00CC784A" w:rsidP="00107C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มากกว่า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5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ปี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F8D9E39" w14:textId="7DD2E556" w:rsidR="00CC784A" w:rsidRPr="004C5D73" w:rsidRDefault="003A2A93" w:rsidP="00107C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CC784A" w:rsidRPr="004C5D73" w14:paraId="3E483F4A" w14:textId="77777777" w:rsidTr="0024091F">
        <w:tc>
          <w:tcPr>
            <w:tcW w:w="2995" w:type="dxa"/>
          </w:tcPr>
          <w:p w14:paraId="510391EA" w14:textId="09FC4938" w:rsidR="00CC784A" w:rsidRPr="004C5D73" w:rsidRDefault="00EA4773" w:rsidP="0024091F">
            <w:pPr>
              <w:ind w:left="15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  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10191EE" w14:textId="6ACB3431" w:rsidR="00CC784A" w:rsidRPr="004C5D73" w:rsidRDefault="00CC784A" w:rsidP="00107C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4481BB9" w14:textId="4DCB799B" w:rsidR="00CC784A" w:rsidRPr="004C5D73" w:rsidRDefault="00CC784A" w:rsidP="00107C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D5C4DE4" w14:textId="120503C2" w:rsidR="00CC784A" w:rsidRPr="004C5D73" w:rsidRDefault="00CC784A" w:rsidP="00107C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924FAD2" w14:textId="656DD1C9" w:rsidR="00CC784A" w:rsidRPr="004C5D73" w:rsidRDefault="00CC784A" w:rsidP="00107C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AB71FB5" w14:textId="41160195" w:rsidR="00CC784A" w:rsidRPr="004C5D73" w:rsidRDefault="00CC784A" w:rsidP="00107C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7C6F2C" w:rsidRPr="004C5D73" w14:paraId="048C0C02" w14:textId="77777777" w:rsidTr="0024091F">
        <w:tc>
          <w:tcPr>
            <w:tcW w:w="2995" w:type="dxa"/>
            <w:vAlign w:val="center"/>
          </w:tcPr>
          <w:p w14:paraId="3AED7363" w14:textId="6CA7F3C9" w:rsidR="007C6F2C" w:rsidRPr="004C5D73" w:rsidRDefault="007C6F2C" w:rsidP="0024091F">
            <w:pPr>
              <w:ind w:left="15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2708018" w14:textId="77777777" w:rsidR="007C6F2C" w:rsidRPr="004C5D73" w:rsidRDefault="007C6F2C" w:rsidP="00107C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70EEFE78" w14:textId="77777777" w:rsidR="007C6F2C" w:rsidRPr="004C5D73" w:rsidRDefault="007C6F2C" w:rsidP="00107C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1BA53510" w14:textId="77777777" w:rsidR="007C6F2C" w:rsidRPr="004C5D73" w:rsidRDefault="007C6F2C" w:rsidP="00107C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2BF156D8" w14:textId="77777777" w:rsidR="007C6F2C" w:rsidRPr="004C5D73" w:rsidRDefault="007C6F2C" w:rsidP="00107C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649D6080" w14:textId="77777777" w:rsidR="007C6F2C" w:rsidRPr="004C5D73" w:rsidRDefault="007C6F2C" w:rsidP="00107C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1004AD" w:rsidRPr="004C5D73" w14:paraId="000906FC" w14:textId="77777777" w:rsidTr="00EE6FEF">
        <w:tc>
          <w:tcPr>
            <w:tcW w:w="2995" w:type="dxa"/>
            <w:vAlign w:val="center"/>
          </w:tcPr>
          <w:p w14:paraId="0BB565B9" w14:textId="166EA899" w:rsidR="001004AD" w:rsidRPr="004C5D73" w:rsidRDefault="001004AD" w:rsidP="001004AD">
            <w:pPr>
              <w:ind w:left="15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96" w:type="dxa"/>
            <w:vAlign w:val="bottom"/>
          </w:tcPr>
          <w:p w14:paraId="490C1823" w14:textId="6ECA454E" w:rsidR="001004AD" w:rsidRPr="004C5D73" w:rsidRDefault="001004AD" w:rsidP="00EA50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7006DDD0" w14:textId="50B4BC4C" w:rsidR="001004AD" w:rsidRPr="004C5D73" w:rsidRDefault="00D27987" w:rsidP="00EA50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="001004AD"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765</w:t>
            </w:r>
          </w:p>
        </w:tc>
        <w:tc>
          <w:tcPr>
            <w:tcW w:w="1224" w:type="dxa"/>
            <w:vAlign w:val="bottom"/>
          </w:tcPr>
          <w:p w14:paraId="5278725E" w14:textId="3E0E14CE" w:rsidR="001004AD" w:rsidRPr="004C5D73" w:rsidRDefault="00D27987" w:rsidP="00EA50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</w:t>
            </w:r>
            <w:r w:rsidR="00E26BA9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124</w:t>
            </w:r>
          </w:p>
        </w:tc>
        <w:tc>
          <w:tcPr>
            <w:tcW w:w="1224" w:type="dxa"/>
            <w:vAlign w:val="bottom"/>
          </w:tcPr>
          <w:p w14:paraId="71C85916" w14:textId="17ADD105" w:rsidR="001004AD" w:rsidRPr="004C5D73" w:rsidRDefault="001004AD" w:rsidP="00EA50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2E0E9223" w14:textId="7E530B3C" w:rsidR="001004AD" w:rsidRPr="004C5D73" w:rsidRDefault="00D27987" w:rsidP="00EA50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142</w:t>
            </w:r>
            <w:r w:rsidR="00E26BA9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889</w:t>
            </w:r>
          </w:p>
        </w:tc>
      </w:tr>
      <w:tr w:rsidR="00A27B0B" w:rsidRPr="004C5D73" w14:paraId="07CB35E2" w14:textId="77777777">
        <w:tc>
          <w:tcPr>
            <w:tcW w:w="2995" w:type="dxa"/>
            <w:vAlign w:val="center"/>
          </w:tcPr>
          <w:p w14:paraId="755DA2D9" w14:textId="2E46A5D6" w:rsidR="00A27B0B" w:rsidRPr="004C5D73" w:rsidRDefault="00A27B0B" w:rsidP="00A27B0B">
            <w:pPr>
              <w:ind w:left="15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เจ้าหนี้อื่น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43D4C9B" w14:textId="6E13439A" w:rsidR="00A27B0B" w:rsidRPr="004C5D73" w:rsidRDefault="00D27987" w:rsidP="00EA50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141</w:t>
            </w:r>
            <w:r w:rsidR="00990515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EB09B77" w14:textId="4A8676B9" w:rsidR="00A27B0B" w:rsidRPr="004C5D73" w:rsidRDefault="00A27B0B" w:rsidP="00EA50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849172C" w14:textId="53AD2FBE" w:rsidR="00A27B0B" w:rsidRPr="004C5D73" w:rsidRDefault="00A27B0B" w:rsidP="00EA50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70ABEE2" w14:textId="3CE3EB9E" w:rsidR="00A27B0B" w:rsidRPr="004C5D73" w:rsidRDefault="00A27B0B" w:rsidP="00EA50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249E462" w14:textId="75129EAB" w:rsidR="00A27B0B" w:rsidRPr="004C5D73" w:rsidRDefault="00D27987" w:rsidP="00EA50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141</w:t>
            </w:r>
            <w:r w:rsidR="00E26BA9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831</w:t>
            </w:r>
          </w:p>
        </w:tc>
      </w:tr>
      <w:tr w:rsidR="00E26BA9" w:rsidRPr="004C5D73" w14:paraId="40A00F47" w14:textId="77777777">
        <w:tc>
          <w:tcPr>
            <w:tcW w:w="2995" w:type="dxa"/>
          </w:tcPr>
          <w:p w14:paraId="19DECE02" w14:textId="2092F6A5" w:rsidR="00E26BA9" w:rsidRPr="004C5D73" w:rsidRDefault="00E26BA9" w:rsidP="00E26BA9">
            <w:pPr>
              <w:ind w:left="15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91F154" w14:textId="3FDAB343" w:rsidR="00E26BA9" w:rsidRPr="004C5D73" w:rsidRDefault="00D27987" w:rsidP="00E26B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141</w:t>
            </w:r>
            <w:r w:rsidR="00E26BA9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E3EBBF" w14:textId="52BCD7F8" w:rsidR="00E26BA9" w:rsidRPr="004C5D73" w:rsidRDefault="00D27987" w:rsidP="00E26B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="00E26BA9"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D7DC20" w14:textId="6A050FAD" w:rsidR="00E26BA9" w:rsidRPr="004C5D73" w:rsidRDefault="00D27987" w:rsidP="00E26B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</w:t>
            </w:r>
            <w:r w:rsidR="00E26BA9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247404" w14:textId="1F0E1408" w:rsidR="00E26BA9" w:rsidRPr="004C5D73" w:rsidRDefault="00E26BA9" w:rsidP="00E26B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6783A6BA" w14:textId="7DE377D6" w:rsidR="00E26BA9" w:rsidRPr="004C5D73" w:rsidRDefault="00D27987" w:rsidP="00E26B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284</w:t>
            </w:r>
            <w:r w:rsidR="00E26BA9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720</w:t>
            </w:r>
          </w:p>
        </w:tc>
      </w:tr>
      <w:tr w:rsidR="00D32443" w:rsidRPr="004C5D73" w14:paraId="484C8BFF" w14:textId="77777777" w:rsidTr="0024091F">
        <w:tc>
          <w:tcPr>
            <w:tcW w:w="2995" w:type="dxa"/>
          </w:tcPr>
          <w:p w14:paraId="26F21915" w14:textId="77777777" w:rsidR="00D32443" w:rsidRPr="004C5D73" w:rsidRDefault="00D32443" w:rsidP="0024091F">
            <w:pPr>
              <w:ind w:left="15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0B8F885" w14:textId="77777777" w:rsidR="00D32443" w:rsidRPr="004C5D73" w:rsidRDefault="00D32443" w:rsidP="00EA50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322E181" w14:textId="77777777" w:rsidR="00D32443" w:rsidRPr="004C5D73" w:rsidRDefault="00D32443" w:rsidP="00EA50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C31EDE0" w14:textId="77777777" w:rsidR="00D32443" w:rsidRPr="004C5D73" w:rsidRDefault="00D32443" w:rsidP="00EA50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27F8651" w14:textId="77777777" w:rsidR="00D32443" w:rsidRPr="004C5D73" w:rsidRDefault="00D32443" w:rsidP="00EA50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1508008" w14:textId="77777777" w:rsidR="00D32443" w:rsidRPr="004C5D73" w:rsidRDefault="00D32443" w:rsidP="00EA50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62376" w:rsidRPr="004C5D73" w14:paraId="1BD65EE0" w14:textId="77777777" w:rsidTr="0024091F">
        <w:tc>
          <w:tcPr>
            <w:tcW w:w="2995" w:type="dxa"/>
            <w:vAlign w:val="center"/>
          </w:tcPr>
          <w:p w14:paraId="273FC7CD" w14:textId="1E2FBE21" w:rsidR="00833E77" w:rsidRPr="004C5D73" w:rsidRDefault="00F62376" w:rsidP="00EA50BC">
            <w:pPr>
              <w:ind w:left="15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vAlign w:val="center"/>
          </w:tcPr>
          <w:p w14:paraId="54E0C170" w14:textId="77777777" w:rsidR="00F62376" w:rsidRPr="004C5D73" w:rsidRDefault="00F62376" w:rsidP="00EA50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vAlign w:val="center"/>
          </w:tcPr>
          <w:p w14:paraId="4D69C7D8" w14:textId="77777777" w:rsidR="00F62376" w:rsidRPr="004C5D73" w:rsidRDefault="00F62376" w:rsidP="00EA50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vAlign w:val="center"/>
          </w:tcPr>
          <w:p w14:paraId="6E24815B" w14:textId="77777777" w:rsidR="00F62376" w:rsidRPr="004C5D73" w:rsidRDefault="00F62376" w:rsidP="00EA50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vAlign w:val="center"/>
          </w:tcPr>
          <w:p w14:paraId="098382BD" w14:textId="77777777" w:rsidR="00F62376" w:rsidRPr="004C5D73" w:rsidRDefault="00F62376" w:rsidP="00EA50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vAlign w:val="center"/>
          </w:tcPr>
          <w:p w14:paraId="153B37BF" w14:textId="77777777" w:rsidR="00F62376" w:rsidRPr="004C5D73" w:rsidRDefault="00F62376" w:rsidP="00EA50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EA50BC" w:rsidRPr="004C5D73" w14:paraId="6B7BAAF4" w14:textId="77777777" w:rsidTr="0024091F">
        <w:tc>
          <w:tcPr>
            <w:tcW w:w="2995" w:type="dxa"/>
            <w:vAlign w:val="center"/>
          </w:tcPr>
          <w:p w14:paraId="720A31D2" w14:textId="70C8362E" w:rsidR="00EA50BC" w:rsidRPr="004C5D73" w:rsidRDefault="00EA50BC" w:rsidP="0024091F">
            <w:pPr>
              <w:ind w:left="15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C5D7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  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4C5D7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ปรับปรุงใหม่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center"/>
          </w:tcPr>
          <w:p w14:paraId="0C262B1F" w14:textId="77777777" w:rsidR="00EA50BC" w:rsidRPr="004C5D73" w:rsidRDefault="00EA50BC" w:rsidP="00EA50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vAlign w:val="center"/>
          </w:tcPr>
          <w:p w14:paraId="2F50F20B" w14:textId="77777777" w:rsidR="00EA50BC" w:rsidRPr="004C5D73" w:rsidRDefault="00EA50BC" w:rsidP="00EA50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vAlign w:val="center"/>
          </w:tcPr>
          <w:p w14:paraId="4F626929" w14:textId="77777777" w:rsidR="00EA50BC" w:rsidRPr="004C5D73" w:rsidRDefault="00EA50BC" w:rsidP="00EA50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vAlign w:val="center"/>
          </w:tcPr>
          <w:p w14:paraId="0D692995" w14:textId="77777777" w:rsidR="00EA50BC" w:rsidRPr="004C5D73" w:rsidRDefault="00EA50BC" w:rsidP="00EA50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vAlign w:val="center"/>
          </w:tcPr>
          <w:p w14:paraId="166CEAE2" w14:textId="77777777" w:rsidR="00EA50BC" w:rsidRPr="004C5D73" w:rsidRDefault="00EA50BC" w:rsidP="00EA50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0F430B" w:rsidRPr="004C5D73" w14:paraId="412461FB" w14:textId="77777777" w:rsidTr="0024091F">
        <w:tc>
          <w:tcPr>
            <w:tcW w:w="2995" w:type="dxa"/>
            <w:vAlign w:val="center"/>
          </w:tcPr>
          <w:p w14:paraId="2D90F119" w14:textId="121069CA" w:rsidR="000F430B" w:rsidRPr="004C5D73" w:rsidRDefault="000F430B" w:rsidP="0024091F">
            <w:pPr>
              <w:ind w:left="15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96" w:type="dxa"/>
          </w:tcPr>
          <w:p w14:paraId="2C7E1CA2" w14:textId="36DA8493" w:rsidR="000F430B" w:rsidRPr="004C5D73" w:rsidRDefault="000F430B" w:rsidP="00EA50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</w:tcPr>
          <w:p w14:paraId="7D1D3070" w14:textId="1316369C" w:rsidR="000F430B" w:rsidRPr="004C5D73" w:rsidRDefault="00D27987" w:rsidP="00EA50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="000F430B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</w:p>
        </w:tc>
        <w:tc>
          <w:tcPr>
            <w:tcW w:w="1224" w:type="dxa"/>
          </w:tcPr>
          <w:p w14:paraId="63D844BA" w14:textId="7D9C972C" w:rsidR="000F430B" w:rsidRPr="004C5D73" w:rsidRDefault="00D27987" w:rsidP="00EA50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  <w:r w:rsidR="000F430B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614</w:t>
            </w:r>
          </w:p>
        </w:tc>
        <w:tc>
          <w:tcPr>
            <w:tcW w:w="1224" w:type="dxa"/>
          </w:tcPr>
          <w:p w14:paraId="7AD18023" w14:textId="30D52E99" w:rsidR="000F430B" w:rsidRPr="004C5D73" w:rsidRDefault="000F430B" w:rsidP="00EA50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</w:tcPr>
          <w:p w14:paraId="522DC67C" w14:textId="2A2F8344" w:rsidR="000F430B" w:rsidRPr="004C5D73" w:rsidRDefault="00D27987" w:rsidP="00EA50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175</w:t>
            </w:r>
            <w:r w:rsidR="000F430B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740</w:t>
            </w:r>
          </w:p>
        </w:tc>
      </w:tr>
      <w:tr w:rsidR="00A27B0B" w:rsidRPr="004C5D73" w14:paraId="5F57D314" w14:textId="77777777" w:rsidTr="0024091F">
        <w:tc>
          <w:tcPr>
            <w:tcW w:w="2995" w:type="dxa"/>
            <w:vAlign w:val="center"/>
          </w:tcPr>
          <w:p w14:paraId="7030F5C4" w14:textId="3D6F4230" w:rsidR="00A27B0B" w:rsidRPr="004C5D73" w:rsidRDefault="00A27B0B" w:rsidP="00A27B0B">
            <w:pPr>
              <w:ind w:left="15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เจ้าหนี้อื่น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15151F2" w14:textId="4B40650D" w:rsidR="00A27B0B" w:rsidRPr="004C5D73" w:rsidRDefault="00D27987" w:rsidP="00EA50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109</w:t>
            </w:r>
            <w:r w:rsidR="00E16334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219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7C18090" w14:textId="1FB8E8BD" w:rsidR="00A27B0B" w:rsidRPr="004C5D73" w:rsidRDefault="00A27B0B" w:rsidP="00EA50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56DF15F" w14:textId="13DD602F" w:rsidR="00A27B0B" w:rsidRPr="004C5D73" w:rsidRDefault="00A27B0B" w:rsidP="00EA50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5D1BA47" w14:textId="073B2405" w:rsidR="00A27B0B" w:rsidRPr="004C5D73" w:rsidRDefault="00A27B0B" w:rsidP="00EA50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9E41DCC" w14:textId="77731DC9" w:rsidR="00A27B0B" w:rsidRPr="004C5D73" w:rsidRDefault="00D27987" w:rsidP="00EA50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109</w:t>
            </w:r>
            <w:r w:rsidR="00292455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219</w:t>
            </w:r>
          </w:p>
        </w:tc>
      </w:tr>
      <w:tr w:rsidR="00E16334" w:rsidRPr="004C5D73" w14:paraId="165370D8" w14:textId="77777777">
        <w:tc>
          <w:tcPr>
            <w:tcW w:w="2995" w:type="dxa"/>
          </w:tcPr>
          <w:p w14:paraId="14ECB5A9" w14:textId="606048EC" w:rsidR="00E16334" w:rsidRPr="004C5D73" w:rsidRDefault="00E16334" w:rsidP="00E16334">
            <w:pPr>
              <w:ind w:left="15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801CC5D" w14:textId="4E61DAF8" w:rsidR="00E16334" w:rsidRPr="004C5D73" w:rsidRDefault="00D27987" w:rsidP="00E163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109</w:t>
            </w:r>
            <w:r w:rsidR="00E16334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09FFEC" w14:textId="3E71E749" w:rsidR="00E16334" w:rsidRPr="004C5D73" w:rsidRDefault="00D27987" w:rsidP="00E163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="00E16334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ABEF68" w14:textId="7207E3DA" w:rsidR="00E16334" w:rsidRPr="004C5D73" w:rsidRDefault="00D27987" w:rsidP="00E163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  <w:r w:rsidR="00E16334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0C271F" w14:textId="1BEC45C6" w:rsidR="00E16334" w:rsidRPr="004C5D73" w:rsidRDefault="00E16334" w:rsidP="00E163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1245AEE6" w14:textId="4BAB35EE" w:rsidR="00E16334" w:rsidRPr="004C5D73" w:rsidRDefault="00D27987" w:rsidP="00E163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284</w:t>
            </w:r>
            <w:r w:rsidR="00292455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959</w:t>
            </w:r>
          </w:p>
        </w:tc>
      </w:tr>
    </w:tbl>
    <w:p w14:paraId="4A6C1109" w14:textId="32B90390" w:rsidR="0024091F" w:rsidRPr="004C5D73" w:rsidRDefault="0024091F">
      <w:pPr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</w:p>
    <w:p w14:paraId="7ECA7291" w14:textId="77777777" w:rsidR="0024091F" w:rsidRPr="004C5D73" w:rsidRDefault="0024091F">
      <w:pPr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  <w:r w:rsidRPr="004C5D73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br w:type="page"/>
      </w:r>
    </w:p>
    <w:tbl>
      <w:tblPr>
        <w:tblStyle w:val="TableGrid"/>
        <w:tblW w:w="9187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5"/>
        <w:gridCol w:w="1296"/>
        <w:gridCol w:w="1224"/>
        <w:gridCol w:w="1224"/>
        <w:gridCol w:w="1224"/>
        <w:gridCol w:w="1224"/>
      </w:tblGrid>
      <w:tr w:rsidR="00416E66" w:rsidRPr="004C5D73" w14:paraId="18D62A11" w14:textId="77777777" w:rsidTr="0024091F">
        <w:tc>
          <w:tcPr>
            <w:tcW w:w="2995" w:type="dxa"/>
          </w:tcPr>
          <w:p w14:paraId="1E982019" w14:textId="77777777" w:rsidR="00416E66" w:rsidRPr="004C5D73" w:rsidRDefault="00416E66" w:rsidP="0024091F">
            <w:pPr>
              <w:ind w:left="15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192" w:type="dxa"/>
            <w:gridSpan w:val="5"/>
            <w:tcBorders>
              <w:bottom w:val="single" w:sz="4" w:space="0" w:color="auto"/>
            </w:tcBorders>
            <w:vAlign w:val="bottom"/>
          </w:tcPr>
          <w:p w14:paraId="4D1424D7" w14:textId="2D76D43C" w:rsidR="00416E66" w:rsidRPr="004C5D73" w:rsidRDefault="00416E66" w:rsidP="00ED5AFA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416E66" w:rsidRPr="004C5D73" w14:paraId="7E6CD0E7" w14:textId="77777777" w:rsidTr="0024091F">
        <w:tc>
          <w:tcPr>
            <w:tcW w:w="2995" w:type="dxa"/>
            <w:vAlign w:val="bottom"/>
          </w:tcPr>
          <w:p w14:paraId="2AAAC1DF" w14:textId="40D91987" w:rsidR="00416E66" w:rsidRPr="004C5D73" w:rsidRDefault="00B37419" w:rsidP="0024091F">
            <w:pPr>
              <w:ind w:left="15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วันครบกำหนดของ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3DC447A" w14:textId="77777777" w:rsidR="00416E66" w:rsidRPr="004C5D73" w:rsidRDefault="00416E66" w:rsidP="00107C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เมื่อเรียกชำระ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43BEC90" w14:textId="58602D83" w:rsidR="00416E66" w:rsidRPr="004C5D73" w:rsidRDefault="00416E66" w:rsidP="00107C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ภายใน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9EF2E0C" w14:textId="3D56FBB6" w:rsidR="00416E66" w:rsidRPr="004C5D73" w:rsidRDefault="00D27987" w:rsidP="00107C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="003A2A93"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1A03C1"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–</w:t>
            </w:r>
            <w:r w:rsidR="003A2A93"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5</w:t>
            </w:r>
            <w:r w:rsidR="001A03C1"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416E66"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7C6651E" w14:textId="13D91497" w:rsidR="00416E66" w:rsidRPr="004C5D73" w:rsidRDefault="00416E66" w:rsidP="00107C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มากกว่า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5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ปี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121F2D0" w14:textId="71FB8E14" w:rsidR="00416E66" w:rsidRPr="004C5D73" w:rsidRDefault="003A2A93" w:rsidP="00107C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416E66" w:rsidRPr="004C5D73" w14:paraId="7BBAF10E" w14:textId="77777777" w:rsidTr="0024091F">
        <w:tc>
          <w:tcPr>
            <w:tcW w:w="2995" w:type="dxa"/>
          </w:tcPr>
          <w:p w14:paraId="2F9728BA" w14:textId="61C9961A" w:rsidR="00416E66" w:rsidRPr="004C5D73" w:rsidRDefault="00B37419" w:rsidP="0024091F">
            <w:pPr>
              <w:ind w:left="15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   หนี้สินทางการเงิน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5023652" w14:textId="77777777" w:rsidR="00416E66" w:rsidRPr="004C5D73" w:rsidRDefault="00416E66" w:rsidP="00107C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0EABDF5" w14:textId="77777777" w:rsidR="00416E66" w:rsidRPr="004C5D73" w:rsidRDefault="00416E66" w:rsidP="00107C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886357F" w14:textId="77777777" w:rsidR="00416E66" w:rsidRPr="004C5D73" w:rsidRDefault="00416E66" w:rsidP="00107C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FBF2CA5" w14:textId="77777777" w:rsidR="00416E66" w:rsidRPr="004C5D73" w:rsidRDefault="00416E66" w:rsidP="00107C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42071CF" w14:textId="77777777" w:rsidR="00416E66" w:rsidRPr="004C5D73" w:rsidRDefault="00416E66" w:rsidP="00107C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416E66" w:rsidRPr="004C5D73" w14:paraId="3BA2E4B9" w14:textId="77777777" w:rsidTr="0024091F">
        <w:tc>
          <w:tcPr>
            <w:tcW w:w="2995" w:type="dxa"/>
            <w:vAlign w:val="center"/>
          </w:tcPr>
          <w:p w14:paraId="4DBEA4A4" w14:textId="70245326" w:rsidR="00416E66" w:rsidRPr="004C5D73" w:rsidRDefault="00416E66" w:rsidP="0024091F">
            <w:pPr>
              <w:ind w:left="15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5BEF97A" w14:textId="77777777" w:rsidR="00416E66" w:rsidRPr="004C5D73" w:rsidRDefault="00416E66" w:rsidP="00107C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2A758541" w14:textId="77777777" w:rsidR="00416E66" w:rsidRPr="004C5D73" w:rsidRDefault="00416E66" w:rsidP="00107C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7985D079" w14:textId="77777777" w:rsidR="00416E66" w:rsidRPr="004C5D73" w:rsidRDefault="00416E66" w:rsidP="00107C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1D9BA533" w14:textId="77777777" w:rsidR="00416E66" w:rsidRPr="004C5D73" w:rsidRDefault="00416E66" w:rsidP="00107C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771D5716" w14:textId="77777777" w:rsidR="00416E66" w:rsidRPr="004C5D73" w:rsidRDefault="00416E66" w:rsidP="00107C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A7700" w:rsidRPr="004C5D73" w14:paraId="2B3064A5" w14:textId="77777777" w:rsidTr="0024091F">
        <w:tc>
          <w:tcPr>
            <w:tcW w:w="2995" w:type="dxa"/>
            <w:vAlign w:val="center"/>
          </w:tcPr>
          <w:p w14:paraId="1BEA8D4A" w14:textId="77777777" w:rsidR="00FA7700" w:rsidRPr="004C5D73" w:rsidRDefault="00FA7700" w:rsidP="0024091F">
            <w:pPr>
              <w:ind w:left="15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เจ้าหนี้อื่น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03B0C3E" w14:textId="4E2F2119" w:rsidR="00FA7700" w:rsidRPr="004C5D73" w:rsidRDefault="00D27987" w:rsidP="00FA77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445152C5" w14:textId="573F2E09" w:rsidR="00FA7700" w:rsidRPr="004C5D73" w:rsidRDefault="007E730D" w:rsidP="00FA77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7EE12026" w14:textId="2DD5F21A" w:rsidR="00FA7700" w:rsidRPr="004C5D73" w:rsidRDefault="007E730D" w:rsidP="00FA77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1D9B4C64" w14:textId="395043A0" w:rsidR="00FA7700" w:rsidRPr="004C5D73" w:rsidRDefault="007E730D" w:rsidP="00FA77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69CE5218" w14:textId="35B7BE4D" w:rsidR="00FA7700" w:rsidRPr="004C5D73" w:rsidRDefault="00D27987" w:rsidP="00FA77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</w:t>
            </w:r>
          </w:p>
        </w:tc>
      </w:tr>
      <w:tr w:rsidR="00FA7700" w:rsidRPr="004C5D73" w14:paraId="1354C033" w14:textId="77777777" w:rsidTr="0024091F">
        <w:tc>
          <w:tcPr>
            <w:tcW w:w="2995" w:type="dxa"/>
          </w:tcPr>
          <w:p w14:paraId="4A41F7A8" w14:textId="7DC48346" w:rsidR="00FA7700" w:rsidRPr="004C5D73" w:rsidRDefault="00FA7700" w:rsidP="0024091F">
            <w:pPr>
              <w:ind w:left="15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C6BEDF" w14:textId="27F97110" w:rsidR="00FA7700" w:rsidRPr="004C5D73" w:rsidRDefault="00D27987" w:rsidP="00FA77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955EDB" w14:textId="0B159F5F" w:rsidR="00FA7700" w:rsidRPr="004C5D73" w:rsidRDefault="007E730D" w:rsidP="00FA77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64DC57" w14:textId="578FB8C1" w:rsidR="00FA7700" w:rsidRPr="004C5D73" w:rsidRDefault="007E730D" w:rsidP="00FA77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65B4D9" w14:textId="3FAFBBA0" w:rsidR="00FA7700" w:rsidRPr="004C5D73" w:rsidRDefault="007E730D" w:rsidP="00FA77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D7A7FF" w14:textId="0ADAF0AA" w:rsidR="00FA7700" w:rsidRPr="004C5D73" w:rsidRDefault="00D27987" w:rsidP="00FA77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</w:t>
            </w:r>
          </w:p>
        </w:tc>
      </w:tr>
      <w:tr w:rsidR="00416E66" w:rsidRPr="004C5D73" w14:paraId="472C7CAA" w14:textId="77777777" w:rsidTr="0024091F">
        <w:tc>
          <w:tcPr>
            <w:tcW w:w="2995" w:type="dxa"/>
          </w:tcPr>
          <w:p w14:paraId="355E20D8" w14:textId="77777777" w:rsidR="00416E66" w:rsidRPr="004C5D73" w:rsidRDefault="00416E66" w:rsidP="0024091F">
            <w:pPr>
              <w:ind w:left="152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71EE0C6" w14:textId="77777777" w:rsidR="00416E66" w:rsidRPr="004C5D73" w:rsidRDefault="00416E66" w:rsidP="00107C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6A1F1C1" w14:textId="77777777" w:rsidR="00416E66" w:rsidRPr="004C5D73" w:rsidRDefault="00416E66" w:rsidP="00107C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DC4739F" w14:textId="77777777" w:rsidR="00416E66" w:rsidRPr="004C5D73" w:rsidRDefault="00416E66" w:rsidP="00107C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4947401" w14:textId="77777777" w:rsidR="00416E66" w:rsidRPr="004C5D73" w:rsidRDefault="00416E66" w:rsidP="00107C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E330AA7" w14:textId="77777777" w:rsidR="00416E66" w:rsidRPr="004C5D73" w:rsidRDefault="00416E66" w:rsidP="00107C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F62376" w:rsidRPr="004C5D73" w14:paraId="21165012" w14:textId="77777777" w:rsidTr="0024091F">
        <w:tc>
          <w:tcPr>
            <w:tcW w:w="2995" w:type="dxa"/>
            <w:vAlign w:val="center"/>
          </w:tcPr>
          <w:p w14:paraId="10B750FD" w14:textId="5EAC9674" w:rsidR="00F62376" w:rsidRPr="004C5D73" w:rsidRDefault="00F62376" w:rsidP="0024091F">
            <w:pPr>
              <w:ind w:left="15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vAlign w:val="center"/>
          </w:tcPr>
          <w:p w14:paraId="63AABB78" w14:textId="77777777" w:rsidR="00F62376" w:rsidRPr="004C5D73" w:rsidRDefault="00F62376" w:rsidP="00F623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vAlign w:val="center"/>
          </w:tcPr>
          <w:p w14:paraId="27E6E853" w14:textId="77777777" w:rsidR="00F62376" w:rsidRPr="004C5D73" w:rsidRDefault="00F62376" w:rsidP="00F623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vAlign w:val="center"/>
          </w:tcPr>
          <w:p w14:paraId="606B8A0C" w14:textId="77777777" w:rsidR="00F62376" w:rsidRPr="004C5D73" w:rsidRDefault="00F62376" w:rsidP="00F623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vAlign w:val="center"/>
          </w:tcPr>
          <w:p w14:paraId="189BDCA8" w14:textId="77777777" w:rsidR="00F62376" w:rsidRPr="004C5D73" w:rsidRDefault="00F62376" w:rsidP="00F623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vAlign w:val="center"/>
          </w:tcPr>
          <w:p w14:paraId="2E6CDAE5" w14:textId="77777777" w:rsidR="00F62376" w:rsidRPr="004C5D73" w:rsidRDefault="00F62376" w:rsidP="00F623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0F430B" w:rsidRPr="004C5D73" w14:paraId="0A550E37" w14:textId="77777777" w:rsidTr="0024091F">
        <w:tc>
          <w:tcPr>
            <w:tcW w:w="2995" w:type="dxa"/>
            <w:vAlign w:val="center"/>
          </w:tcPr>
          <w:p w14:paraId="749ABB6E" w14:textId="2AE774C3" w:rsidR="000F430B" w:rsidRPr="004C5D73" w:rsidRDefault="000F430B" w:rsidP="0024091F">
            <w:pPr>
              <w:ind w:left="15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เจ้าหนี้อื่น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F155355" w14:textId="0CDD6A1E" w:rsidR="000F430B" w:rsidRPr="004C5D73" w:rsidRDefault="00D27987" w:rsidP="000F43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202AE522" w14:textId="0DE2765F" w:rsidR="000F430B" w:rsidRPr="004C5D73" w:rsidRDefault="000F430B" w:rsidP="000F43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28A50991" w14:textId="13DB462C" w:rsidR="000F430B" w:rsidRPr="004C5D73" w:rsidRDefault="000F430B" w:rsidP="000F43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5E6CCCB3" w14:textId="058A4DF8" w:rsidR="000F430B" w:rsidRPr="004C5D73" w:rsidRDefault="000F430B" w:rsidP="000F43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0EF5E4BE" w14:textId="26A3FB3D" w:rsidR="000F430B" w:rsidRPr="004C5D73" w:rsidRDefault="00D27987" w:rsidP="000F43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</w:t>
            </w:r>
          </w:p>
        </w:tc>
      </w:tr>
      <w:tr w:rsidR="000F430B" w:rsidRPr="004C5D73" w14:paraId="3CD45A01" w14:textId="77777777" w:rsidTr="0024091F">
        <w:tc>
          <w:tcPr>
            <w:tcW w:w="2995" w:type="dxa"/>
          </w:tcPr>
          <w:p w14:paraId="67C6235D" w14:textId="5856630A" w:rsidR="000F430B" w:rsidRPr="004C5D73" w:rsidRDefault="000F430B" w:rsidP="0024091F">
            <w:pPr>
              <w:ind w:left="15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479335" w14:textId="5EDD7C7D" w:rsidR="000F430B" w:rsidRPr="004C5D73" w:rsidRDefault="00D27987" w:rsidP="000F43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E72BB9" w14:textId="3682808E" w:rsidR="000F430B" w:rsidRPr="004C5D73" w:rsidRDefault="000F430B" w:rsidP="000F43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853F61" w14:textId="2D065CC5" w:rsidR="000F430B" w:rsidRPr="004C5D73" w:rsidRDefault="000F430B" w:rsidP="000F43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DD7102" w14:textId="7220B67D" w:rsidR="000F430B" w:rsidRPr="004C5D73" w:rsidRDefault="000F430B" w:rsidP="000F43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4554D5" w14:textId="2D787F62" w:rsidR="000F430B" w:rsidRPr="004C5D73" w:rsidRDefault="00D27987" w:rsidP="000F43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</w:t>
            </w:r>
          </w:p>
        </w:tc>
      </w:tr>
    </w:tbl>
    <w:p w14:paraId="52CBFF92" w14:textId="1030C91C" w:rsidR="003A1245" w:rsidRPr="004C5D73" w:rsidRDefault="003A1245" w:rsidP="0024091F">
      <w:pPr>
        <w:ind w:left="54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</w:pPr>
    </w:p>
    <w:p w14:paraId="4CD75579" w14:textId="1582B7A5" w:rsidR="00A95554" w:rsidRPr="004C5D73" w:rsidRDefault="00A95554" w:rsidP="0024091F">
      <w:pPr>
        <w:ind w:left="54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u w:val="single"/>
          <w:lang w:val="en-GB"/>
        </w:rPr>
      </w:pPr>
      <w:r w:rsidRPr="004C5D73">
        <w:rPr>
          <w:rFonts w:ascii="Browallia New" w:hAnsi="Browallia New" w:cs="Browallia New"/>
          <w:color w:val="000000"/>
          <w:spacing w:val="-6"/>
          <w:sz w:val="26"/>
          <w:szCs w:val="26"/>
          <w:u w:val="single"/>
          <w:cs/>
          <w:lang w:val="en-GB"/>
        </w:rPr>
        <w:t>วันครบกำหนดของหนี้สินสัญญาประกันภัยและประกันภัยต่อ</w:t>
      </w:r>
    </w:p>
    <w:p w14:paraId="114C4DE2" w14:textId="77777777" w:rsidR="000155A7" w:rsidRPr="004C5D73" w:rsidRDefault="000155A7" w:rsidP="0024091F">
      <w:pPr>
        <w:ind w:left="54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u w:val="single"/>
          <w:lang w:val="en-GB"/>
        </w:rPr>
      </w:pPr>
    </w:p>
    <w:p w14:paraId="057B39B3" w14:textId="7A11A0A2" w:rsidR="000155A7" w:rsidRPr="004C5D73" w:rsidRDefault="000155A7" w:rsidP="0024091F">
      <w:pPr>
        <w:ind w:left="54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</w:pPr>
      <w:r w:rsidRPr="004C5D7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ตารางต่อไปนี้แสดงประมาณการจำนวนเงินและระยะเวลาของกระแสเงินสดตามสัญญาคงเหลือที่ยังไม่ได้คิดลดที่เกิดจากหนี้สินสัญญาประกันภัยและหนี้สินสัญญาประกันภัยต่อ </w:t>
      </w:r>
    </w:p>
    <w:p w14:paraId="48EB042B" w14:textId="63613B80" w:rsidR="00F632ED" w:rsidRPr="004C5D73" w:rsidRDefault="00F632ED" w:rsidP="0024091F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200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2678"/>
        <w:gridCol w:w="1080"/>
        <w:gridCol w:w="907"/>
        <w:gridCol w:w="907"/>
        <w:gridCol w:w="907"/>
        <w:gridCol w:w="907"/>
        <w:gridCol w:w="907"/>
        <w:gridCol w:w="907"/>
      </w:tblGrid>
      <w:tr w:rsidR="00F632ED" w:rsidRPr="004C5D73" w14:paraId="3B6AD58B" w14:textId="77777777" w:rsidTr="0003415F">
        <w:tc>
          <w:tcPr>
            <w:tcW w:w="2678" w:type="dxa"/>
            <w:vAlign w:val="bottom"/>
          </w:tcPr>
          <w:p w14:paraId="49865992" w14:textId="77777777" w:rsidR="00F632ED" w:rsidRPr="004C5D73" w:rsidRDefault="00F632ED" w:rsidP="0024091F">
            <w:pPr>
              <w:pStyle w:val="BlockText"/>
              <w:ind w:left="152" w:right="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22711FA" w14:textId="77777777" w:rsidR="00F632ED" w:rsidRPr="004C5D73" w:rsidRDefault="00F632ED">
            <w:pPr>
              <w:pStyle w:val="BlockText"/>
              <w:ind w:left="-10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กระแสเงินสด</w:t>
            </w:r>
          </w:p>
          <w:p w14:paraId="6FE978C9" w14:textId="77777777" w:rsidR="00F632ED" w:rsidRPr="004C5D73" w:rsidRDefault="00F632E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ไม่คิดลดสุทธิ</w:t>
            </w:r>
          </w:p>
        </w:tc>
        <w:tc>
          <w:tcPr>
            <w:tcW w:w="907" w:type="dxa"/>
            <w:vAlign w:val="bottom"/>
          </w:tcPr>
          <w:p w14:paraId="6ACBB678" w14:textId="61016647" w:rsidR="00F632ED" w:rsidRPr="004C5D73" w:rsidRDefault="00F632E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ไม่เกิน</w:t>
            </w:r>
            <w:r w:rsidRPr="004C5D7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D27987" w:rsidRPr="00D27987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Pr="004C5D7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4C5D7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ปี </w:t>
            </w:r>
          </w:p>
        </w:tc>
        <w:tc>
          <w:tcPr>
            <w:tcW w:w="907" w:type="dxa"/>
            <w:vAlign w:val="bottom"/>
          </w:tcPr>
          <w:p w14:paraId="242418C0" w14:textId="675008F8" w:rsidR="00F632ED" w:rsidRPr="004C5D73" w:rsidRDefault="00D2798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 w:rsidR="00F632ED" w:rsidRPr="004C5D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- </w:t>
            </w:r>
            <w:r w:rsidRPr="00D2798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</w:t>
            </w:r>
            <w:r w:rsidR="00F632ED" w:rsidRPr="004C5D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F632ED" w:rsidRPr="004C5D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907" w:type="dxa"/>
            <w:vAlign w:val="bottom"/>
          </w:tcPr>
          <w:p w14:paraId="17D63AAB" w14:textId="4A8A2B61" w:rsidR="00F632ED" w:rsidRPr="004C5D73" w:rsidRDefault="00D2798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</w:t>
            </w:r>
            <w:r w:rsidR="00F632ED" w:rsidRPr="004C5D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- </w:t>
            </w:r>
            <w:r w:rsidRPr="00D2798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</w:t>
            </w:r>
            <w:r w:rsidR="00F632ED" w:rsidRPr="004C5D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F632ED" w:rsidRPr="004C5D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907" w:type="dxa"/>
            <w:vAlign w:val="bottom"/>
          </w:tcPr>
          <w:p w14:paraId="10957F73" w14:textId="25906D41" w:rsidR="00F632ED" w:rsidRPr="004C5D73" w:rsidRDefault="00D2798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D2798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</w:t>
            </w:r>
            <w:r w:rsidR="00F632ED" w:rsidRPr="004C5D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- </w:t>
            </w:r>
            <w:r w:rsidRPr="00D2798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4</w:t>
            </w:r>
            <w:r w:rsidR="00F632ED" w:rsidRPr="004C5D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F632ED" w:rsidRPr="004C5D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907" w:type="dxa"/>
            <w:vAlign w:val="bottom"/>
          </w:tcPr>
          <w:p w14:paraId="524723A3" w14:textId="08197A82" w:rsidR="00F632ED" w:rsidRPr="004C5D73" w:rsidRDefault="00D2798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4</w:t>
            </w:r>
            <w:r w:rsidR="00F632ED" w:rsidRPr="004C5D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- </w:t>
            </w:r>
            <w:r w:rsidRPr="00D2798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5</w:t>
            </w:r>
            <w:r w:rsidR="00F632ED" w:rsidRPr="004C5D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F632ED" w:rsidRPr="004C5D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907" w:type="dxa"/>
            <w:vAlign w:val="bottom"/>
          </w:tcPr>
          <w:p w14:paraId="0E2EFB49" w14:textId="6C74B9EF" w:rsidR="00F632ED" w:rsidRPr="004C5D73" w:rsidRDefault="00F632E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มากกว่า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br/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5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ปี</w:t>
            </w:r>
          </w:p>
        </w:tc>
      </w:tr>
      <w:tr w:rsidR="00F632ED" w:rsidRPr="004C5D73" w14:paraId="78FAAB2A" w14:textId="77777777" w:rsidTr="0003415F">
        <w:trPr>
          <w:trHeight w:val="153"/>
        </w:trPr>
        <w:tc>
          <w:tcPr>
            <w:tcW w:w="2678" w:type="dxa"/>
          </w:tcPr>
          <w:p w14:paraId="0C8F0DEA" w14:textId="77777777" w:rsidR="00F632ED" w:rsidRPr="004C5D73" w:rsidRDefault="00F632ED" w:rsidP="0024091F">
            <w:pPr>
              <w:pStyle w:val="BlockText"/>
              <w:ind w:left="152" w:right="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7158A5F" w14:textId="77777777" w:rsidR="00F632ED" w:rsidRPr="004C5D73" w:rsidRDefault="00F632E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406A397A" w14:textId="77777777" w:rsidR="00F632ED" w:rsidRPr="004C5D73" w:rsidRDefault="00F632E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462BC46D" w14:textId="77777777" w:rsidR="00F632ED" w:rsidRPr="004C5D73" w:rsidRDefault="00F632E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181B71E7" w14:textId="77777777" w:rsidR="00F632ED" w:rsidRPr="004C5D73" w:rsidRDefault="00F632E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6FED5866" w14:textId="77777777" w:rsidR="00F632ED" w:rsidRPr="004C5D73" w:rsidRDefault="00F632E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7F6524B5" w14:textId="77777777" w:rsidR="00F632ED" w:rsidRPr="004C5D73" w:rsidRDefault="00F632E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663E2412" w14:textId="77777777" w:rsidR="00F632ED" w:rsidRPr="004C5D73" w:rsidRDefault="00F632E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F632ED" w:rsidRPr="004C5D73" w14:paraId="28322029" w14:textId="77777777" w:rsidTr="0003415F">
        <w:trPr>
          <w:trHeight w:val="153"/>
        </w:trPr>
        <w:tc>
          <w:tcPr>
            <w:tcW w:w="2678" w:type="dxa"/>
          </w:tcPr>
          <w:p w14:paraId="4385684A" w14:textId="77777777" w:rsidR="00F632ED" w:rsidRPr="004C5D73" w:rsidRDefault="00F632ED" w:rsidP="0024091F">
            <w:pPr>
              <w:pStyle w:val="BlockText"/>
              <w:ind w:left="152" w:right="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FFEA670" w14:textId="77777777" w:rsidR="00F632ED" w:rsidRPr="004C5D73" w:rsidRDefault="00F632E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17440270" w14:textId="77777777" w:rsidR="00F632ED" w:rsidRPr="004C5D73" w:rsidRDefault="00F632E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271E3DF5" w14:textId="77777777" w:rsidR="00F632ED" w:rsidRPr="004C5D73" w:rsidRDefault="00F632E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4E3BAD7B" w14:textId="77777777" w:rsidR="00F632ED" w:rsidRPr="004C5D73" w:rsidRDefault="00F632E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627B1A7A" w14:textId="77777777" w:rsidR="00F632ED" w:rsidRPr="004C5D73" w:rsidRDefault="00F632E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27B3AF83" w14:textId="77777777" w:rsidR="00F632ED" w:rsidRPr="004C5D73" w:rsidRDefault="00F632E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3360EB5D" w14:textId="77777777" w:rsidR="00F632ED" w:rsidRPr="004C5D73" w:rsidRDefault="00F632E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F632ED" w:rsidRPr="004C5D73" w14:paraId="1995E93B" w14:textId="77777777" w:rsidTr="0003415F">
        <w:trPr>
          <w:trHeight w:val="153"/>
        </w:trPr>
        <w:tc>
          <w:tcPr>
            <w:tcW w:w="2678" w:type="dxa"/>
          </w:tcPr>
          <w:p w14:paraId="2608826A" w14:textId="7DE58360" w:rsidR="00F632ED" w:rsidRPr="004C5D73" w:rsidRDefault="00F632ED" w:rsidP="0024091F">
            <w:pPr>
              <w:pStyle w:val="BlockText"/>
              <w:ind w:left="152" w:right="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080" w:type="dxa"/>
            <w:vAlign w:val="bottom"/>
          </w:tcPr>
          <w:p w14:paraId="2F7FD4DB" w14:textId="77777777" w:rsidR="00F632ED" w:rsidRPr="004C5D73" w:rsidRDefault="00F632E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vAlign w:val="bottom"/>
          </w:tcPr>
          <w:p w14:paraId="56159FD0" w14:textId="77777777" w:rsidR="00F632ED" w:rsidRPr="004C5D73" w:rsidRDefault="00F632E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vAlign w:val="bottom"/>
          </w:tcPr>
          <w:p w14:paraId="16A0C8A1" w14:textId="77777777" w:rsidR="00F632ED" w:rsidRPr="004C5D73" w:rsidRDefault="00F632E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vAlign w:val="bottom"/>
          </w:tcPr>
          <w:p w14:paraId="313D88B4" w14:textId="77777777" w:rsidR="00F632ED" w:rsidRPr="004C5D73" w:rsidRDefault="00F632E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vAlign w:val="bottom"/>
          </w:tcPr>
          <w:p w14:paraId="20B22E6B" w14:textId="77777777" w:rsidR="00F632ED" w:rsidRPr="004C5D73" w:rsidRDefault="00F632E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vAlign w:val="bottom"/>
          </w:tcPr>
          <w:p w14:paraId="6EAB8E38" w14:textId="77777777" w:rsidR="00F632ED" w:rsidRPr="004C5D73" w:rsidRDefault="00F632E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vAlign w:val="bottom"/>
          </w:tcPr>
          <w:p w14:paraId="467BE1E5" w14:textId="77777777" w:rsidR="00F632ED" w:rsidRPr="004C5D73" w:rsidRDefault="00F632E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9C41BB" w:rsidRPr="004C5D73" w14:paraId="709B249F" w14:textId="77777777" w:rsidTr="006B66DC">
        <w:tc>
          <w:tcPr>
            <w:tcW w:w="2678" w:type="dxa"/>
          </w:tcPr>
          <w:p w14:paraId="27214A83" w14:textId="77777777" w:rsidR="009C41BB" w:rsidRPr="004C5D73" w:rsidRDefault="009C41BB" w:rsidP="009C41BB">
            <w:pPr>
              <w:pStyle w:val="BlockText"/>
              <w:ind w:left="152"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หนี้สินจากสัญญาประกันภัย</w:t>
            </w:r>
          </w:p>
        </w:tc>
        <w:tc>
          <w:tcPr>
            <w:tcW w:w="1080" w:type="dxa"/>
            <w:vAlign w:val="center"/>
          </w:tcPr>
          <w:p w14:paraId="43344168" w14:textId="481F3660" w:rsidR="009C41BB" w:rsidRPr="004C5D73" w:rsidRDefault="00D27987" w:rsidP="009C41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</w:t>
            </w:r>
            <w:r w:rsidR="009C41BB" w:rsidRPr="004C5D7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141</w:t>
            </w:r>
            <w:r w:rsidR="009C41BB" w:rsidRPr="004C5D7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992</w:t>
            </w:r>
          </w:p>
        </w:tc>
        <w:tc>
          <w:tcPr>
            <w:tcW w:w="907" w:type="dxa"/>
          </w:tcPr>
          <w:p w14:paraId="46BE0700" w14:textId="77316F2C" w:rsidR="009C41BB" w:rsidRPr="004C5D73" w:rsidRDefault="00D27987" w:rsidP="009C41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9C41BB" w:rsidRPr="004C5D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618</w:t>
            </w:r>
            <w:r w:rsidR="009C41BB" w:rsidRPr="004C5D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896</w:t>
            </w:r>
          </w:p>
        </w:tc>
        <w:tc>
          <w:tcPr>
            <w:tcW w:w="907" w:type="dxa"/>
          </w:tcPr>
          <w:p w14:paraId="031F6B23" w14:textId="77D48CB4" w:rsidR="009C41BB" w:rsidRPr="004C5D73" w:rsidRDefault="00D27987" w:rsidP="009C41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9C41BB" w:rsidRPr="004C5D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248</w:t>
            </w:r>
            <w:r w:rsidR="009C41BB" w:rsidRPr="004C5D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314</w:t>
            </w:r>
          </w:p>
        </w:tc>
        <w:tc>
          <w:tcPr>
            <w:tcW w:w="907" w:type="dxa"/>
          </w:tcPr>
          <w:p w14:paraId="675DD2E9" w14:textId="3D353CD3" w:rsidR="009C41BB" w:rsidRPr="004C5D73" w:rsidRDefault="00D27987" w:rsidP="009C41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158</w:t>
            </w:r>
            <w:r w:rsidR="009C41BB" w:rsidRPr="004C5D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095</w:t>
            </w:r>
          </w:p>
        </w:tc>
        <w:tc>
          <w:tcPr>
            <w:tcW w:w="907" w:type="dxa"/>
          </w:tcPr>
          <w:p w14:paraId="15713381" w14:textId="303DF116" w:rsidR="009C41BB" w:rsidRPr="004C5D73" w:rsidRDefault="00D27987" w:rsidP="009C41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97</w:t>
            </w:r>
            <w:r w:rsidR="009C41BB" w:rsidRPr="004C5D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942</w:t>
            </w:r>
          </w:p>
        </w:tc>
        <w:tc>
          <w:tcPr>
            <w:tcW w:w="907" w:type="dxa"/>
          </w:tcPr>
          <w:p w14:paraId="32D193D6" w14:textId="3DB8F958" w:rsidR="009C41BB" w:rsidRPr="004C5D73" w:rsidRDefault="00D27987" w:rsidP="009C41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9C41BB" w:rsidRPr="004C5D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961</w:t>
            </w:r>
          </w:p>
        </w:tc>
        <w:tc>
          <w:tcPr>
            <w:tcW w:w="907" w:type="dxa"/>
          </w:tcPr>
          <w:p w14:paraId="2D214685" w14:textId="1AAF036A" w:rsidR="009C41BB" w:rsidRPr="004C5D73" w:rsidRDefault="00D27987" w:rsidP="009C41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="009C41BB" w:rsidRPr="004C5D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784</w:t>
            </w:r>
          </w:p>
        </w:tc>
      </w:tr>
      <w:tr w:rsidR="009C41BB" w:rsidRPr="004C5D73" w14:paraId="1607596B" w14:textId="77777777" w:rsidTr="006B66DC">
        <w:tc>
          <w:tcPr>
            <w:tcW w:w="2678" w:type="dxa"/>
          </w:tcPr>
          <w:p w14:paraId="4B851DCE" w14:textId="77777777" w:rsidR="009C41BB" w:rsidRPr="004C5D73" w:rsidRDefault="009C41BB" w:rsidP="009C41BB">
            <w:pPr>
              <w:pStyle w:val="BlockText"/>
              <w:ind w:left="152"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หนี้สินจากสัญญาประกันภัยต่อ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CD54AE4" w14:textId="34B37C86" w:rsidR="009C41BB" w:rsidRPr="004C5D73" w:rsidRDefault="009C41BB" w:rsidP="009C41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Pr="004C5D7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789</w:t>
            </w:r>
            <w:r w:rsidRPr="004C5D7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294</w:t>
            </w:r>
            <w:r w:rsidRPr="004C5D7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2DA6EB9D" w14:textId="0D68028B" w:rsidR="009C41BB" w:rsidRPr="004C5D73" w:rsidRDefault="009C41BB" w:rsidP="009C41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635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621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77A9B741" w14:textId="3D2A2214" w:rsidR="009C41BB" w:rsidRPr="004C5D73" w:rsidRDefault="009C41BB" w:rsidP="009C41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935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149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44E834EB" w14:textId="37824445" w:rsidR="009C41BB" w:rsidRPr="004C5D73" w:rsidRDefault="009C41BB" w:rsidP="009C41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121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345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1B430266" w14:textId="34CD3416" w:rsidR="009C41BB" w:rsidRPr="004C5D73" w:rsidRDefault="009C41BB" w:rsidP="009C41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83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521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74BFD386" w14:textId="129789C2" w:rsidR="009C41BB" w:rsidRPr="004C5D73" w:rsidRDefault="009C41BB" w:rsidP="009C41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448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7E22BF07" w14:textId="5C8AA682" w:rsidR="009C41BB" w:rsidRPr="004C5D73" w:rsidRDefault="009C41BB" w:rsidP="009C41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210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9C41BB" w:rsidRPr="004C5D73" w14:paraId="580F2D10" w14:textId="77777777" w:rsidTr="006B66DC">
        <w:tc>
          <w:tcPr>
            <w:tcW w:w="2678" w:type="dxa"/>
          </w:tcPr>
          <w:p w14:paraId="32FE2AAC" w14:textId="77777777" w:rsidR="009C41BB" w:rsidRPr="004C5D73" w:rsidRDefault="009C41BB" w:rsidP="009C41BB">
            <w:pPr>
              <w:pStyle w:val="BlockText"/>
              <w:ind w:left="152"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BB7E94A" w14:textId="48966BB9" w:rsidR="009C41BB" w:rsidRPr="004C5D73" w:rsidRDefault="00D27987" w:rsidP="009C41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9C41BB" w:rsidRPr="004C5D7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352</w:t>
            </w:r>
            <w:r w:rsidR="009C41BB" w:rsidRPr="004C5D7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698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14:paraId="397DAFCC" w14:textId="5EBCC7C5" w:rsidR="009C41BB" w:rsidRPr="004C5D73" w:rsidRDefault="00D27987" w:rsidP="009C41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983</w:t>
            </w:r>
            <w:r w:rsidR="009C41BB" w:rsidRPr="004C5D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275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14:paraId="25CDFEE0" w14:textId="35C213A1" w:rsidR="009C41BB" w:rsidRPr="004C5D73" w:rsidRDefault="00D27987" w:rsidP="009C41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313</w:t>
            </w:r>
            <w:r w:rsidR="009C41BB" w:rsidRPr="004C5D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165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14:paraId="6AB7A214" w14:textId="6AEF73AE" w:rsidR="009C41BB" w:rsidRPr="004C5D73" w:rsidRDefault="00D27987" w:rsidP="009C41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36</w:t>
            </w:r>
            <w:r w:rsidR="009C41BB" w:rsidRPr="004C5D7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750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14:paraId="21D1B6C7" w14:textId="108543C0" w:rsidR="009C41BB" w:rsidRPr="004C5D73" w:rsidRDefault="00D27987" w:rsidP="009C41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</w:t>
            </w:r>
            <w:r w:rsidR="009C41BB" w:rsidRPr="004C5D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421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14:paraId="055DBE26" w14:textId="2DC1FFE1" w:rsidR="009C41BB" w:rsidRPr="004C5D73" w:rsidRDefault="00D27987" w:rsidP="009C41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9C41BB" w:rsidRPr="004C5D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513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14:paraId="785460B6" w14:textId="4D0C48A8" w:rsidR="009C41BB" w:rsidRPr="004C5D73" w:rsidRDefault="00D27987" w:rsidP="009C41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9C41BB" w:rsidRPr="004C5D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574</w:t>
            </w:r>
          </w:p>
        </w:tc>
      </w:tr>
      <w:tr w:rsidR="009C41BB" w:rsidRPr="004C5D73" w14:paraId="04ED834E" w14:textId="77777777" w:rsidTr="0003415F">
        <w:tc>
          <w:tcPr>
            <w:tcW w:w="2678" w:type="dxa"/>
          </w:tcPr>
          <w:p w14:paraId="59409DE5" w14:textId="77777777" w:rsidR="009C41BB" w:rsidRPr="004C5D73" w:rsidRDefault="009C41BB" w:rsidP="009C41BB">
            <w:pPr>
              <w:pStyle w:val="BlockText"/>
              <w:ind w:left="152" w:right="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EF6474A" w14:textId="77777777" w:rsidR="009C41BB" w:rsidRPr="004C5D73" w:rsidRDefault="009C41BB" w:rsidP="009C41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6919A757" w14:textId="77777777" w:rsidR="009C41BB" w:rsidRPr="004C5D73" w:rsidRDefault="009C41BB" w:rsidP="009C41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18359D0F" w14:textId="77777777" w:rsidR="009C41BB" w:rsidRPr="004C5D73" w:rsidRDefault="009C41BB" w:rsidP="009C41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5BD703DE" w14:textId="77777777" w:rsidR="009C41BB" w:rsidRPr="004C5D73" w:rsidRDefault="009C41BB" w:rsidP="009C41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62BC370F" w14:textId="77777777" w:rsidR="009C41BB" w:rsidRPr="004C5D73" w:rsidRDefault="009C41BB" w:rsidP="009C41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69992B5D" w14:textId="77777777" w:rsidR="009C41BB" w:rsidRPr="004C5D73" w:rsidRDefault="009C41BB" w:rsidP="009C41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342184B9" w14:textId="77777777" w:rsidR="009C41BB" w:rsidRPr="004C5D73" w:rsidRDefault="009C41BB" w:rsidP="009C41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9C41BB" w:rsidRPr="004C5D73" w14:paraId="7458B073" w14:textId="77777777" w:rsidTr="0003415F">
        <w:tc>
          <w:tcPr>
            <w:tcW w:w="2678" w:type="dxa"/>
          </w:tcPr>
          <w:p w14:paraId="26D2EF80" w14:textId="6339437E" w:rsidR="009C41BB" w:rsidRPr="004C5D73" w:rsidRDefault="009C41BB" w:rsidP="009C41BB">
            <w:pPr>
              <w:pStyle w:val="BlockText"/>
              <w:ind w:left="152" w:right="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</w:p>
          <w:p w14:paraId="053AC2C4" w14:textId="77777777" w:rsidR="009C41BB" w:rsidRPr="004C5D73" w:rsidRDefault="009C41BB" w:rsidP="009C41BB">
            <w:pPr>
              <w:pStyle w:val="BlockText"/>
              <w:ind w:left="152" w:right="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  (ปรับปรุงใหม่)</w:t>
            </w:r>
          </w:p>
        </w:tc>
        <w:tc>
          <w:tcPr>
            <w:tcW w:w="1080" w:type="dxa"/>
            <w:vAlign w:val="bottom"/>
          </w:tcPr>
          <w:p w14:paraId="3A4E94B2" w14:textId="77777777" w:rsidR="009C41BB" w:rsidRPr="004C5D73" w:rsidRDefault="009C41BB" w:rsidP="009C41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vAlign w:val="bottom"/>
          </w:tcPr>
          <w:p w14:paraId="73AB530B" w14:textId="77777777" w:rsidR="009C41BB" w:rsidRPr="004C5D73" w:rsidRDefault="009C41BB" w:rsidP="009C41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vAlign w:val="bottom"/>
          </w:tcPr>
          <w:p w14:paraId="0E9DB9CC" w14:textId="77777777" w:rsidR="009C41BB" w:rsidRPr="004C5D73" w:rsidRDefault="009C41BB" w:rsidP="009C41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vAlign w:val="bottom"/>
          </w:tcPr>
          <w:p w14:paraId="53ED70B2" w14:textId="77777777" w:rsidR="009C41BB" w:rsidRPr="004C5D73" w:rsidRDefault="009C41BB" w:rsidP="009C41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vAlign w:val="bottom"/>
          </w:tcPr>
          <w:p w14:paraId="57092F3C" w14:textId="77777777" w:rsidR="009C41BB" w:rsidRPr="004C5D73" w:rsidRDefault="009C41BB" w:rsidP="009C41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vAlign w:val="bottom"/>
          </w:tcPr>
          <w:p w14:paraId="1665F115" w14:textId="77777777" w:rsidR="009C41BB" w:rsidRPr="004C5D73" w:rsidRDefault="009C41BB" w:rsidP="009C41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vAlign w:val="bottom"/>
          </w:tcPr>
          <w:p w14:paraId="5FDE75C3" w14:textId="77777777" w:rsidR="009C41BB" w:rsidRPr="004C5D73" w:rsidRDefault="009C41BB" w:rsidP="009C41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9C41BB" w:rsidRPr="004C5D73" w14:paraId="4DD9D10A" w14:textId="77777777" w:rsidTr="006B66DC">
        <w:tc>
          <w:tcPr>
            <w:tcW w:w="2678" w:type="dxa"/>
          </w:tcPr>
          <w:p w14:paraId="09761A3A" w14:textId="77777777" w:rsidR="009C41BB" w:rsidRPr="004C5D73" w:rsidRDefault="009C41BB" w:rsidP="009C41BB">
            <w:pPr>
              <w:pStyle w:val="BlockText"/>
              <w:ind w:left="152" w:right="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หนี้สินจากสัญญาประกันภัย</w:t>
            </w:r>
          </w:p>
        </w:tc>
        <w:tc>
          <w:tcPr>
            <w:tcW w:w="1080" w:type="dxa"/>
          </w:tcPr>
          <w:p w14:paraId="12D8CCA9" w14:textId="417DDFEE" w:rsidR="009C41BB" w:rsidRPr="004C5D73" w:rsidRDefault="00D27987" w:rsidP="009C41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9C41BB" w:rsidRPr="004C5D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135</w:t>
            </w:r>
            <w:r w:rsidR="009C41BB" w:rsidRPr="004C5D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599</w:t>
            </w:r>
          </w:p>
        </w:tc>
        <w:tc>
          <w:tcPr>
            <w:tcW w:w="907" w:type="dxa"/>
          </w:tcPr>
          <w:p w14:paraId="22301B9B" w14:textId="69180E88" w:rsidR="009C41BB" w:rsidRPr="004C5D73" w:rsidRDefault="00D27987" w:rsidP="009C41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9C41BB" w:rsidRPr="004C5D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552</w:t>
            </w:r>
            <w:r w:rsidR="009C41BB" w:rsidRPr="004C5D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479</w:t>
            </w:r>
          </w:p>
        </w:tc>
        <w:tc>
          <w:tcPr>
            <w:tcW w:w="907" w:type="dxa"/>
          </w:tcPr>
          <w:p w14:paraId="2A9FC33B" w14:textId="203FEBBD" w:rsidR="009C41BB" w:rsidRPr="004C5D73" w:rsidRDefault="00D27987" w:rsidP="009C41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470</w:t>
            </w:r>
            <w:r w:rsidR="009C41BB" w:rsidRPr="004C5D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938</w:t>
            </w:r>
          </w:p>
        </w:tc>
        <w:tc>
          <w:tcPr>
            <w:tcW w:w="907" w:type="dxa"/>
          </w:tcPr>
          <w:p w14:paraId="4E117192" w14:textId="11D3D56B" w:rsidR="009C41BB" w:rsidRPr="004C5D73" w:rsidRDefault="00D27987" w:rsidP="009C41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69</w:t>
            </w:r>
            <w:r w:rsidR="009C41BB" w:rsidRPr="004C5D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901</w:t>
            </w:r>
          </w:p>
        </w:tc>
        <w:tc>
          <w:tcPr>
            <w:tcW w:w="907" w:type="dxa"/>
          </w:tcPr>
          <w:p w14:paraId="0E3EBE4A" w14:textId="05596447" w:rsidR="009C41BB" w:rsidRPr="004C5D73" w:rsidRDefault="00D27987" w:rsidP="009C41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</w:t>
            </w:r>
            <w:r w:rsidR="009C41BB" w:rsidRPr="004C5D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596</w:t>
            </w:r>
          </w:p>
        </w:tc>
        <w:tc>
          <w:tcPr>
            <w:tcW w:w="907" w:type="dxa"/>
          </w:tcPr>
          <w:p w14:paraId="1816E4F7" w14:textId="323106B2" w:rsidR="009C41BB" w:rsidRPr="004C5D73" w:rsidRDefault="00D27987" w:rsidP="009C41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9C41BB" w:rsidRPr="004C5D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557</w:t>
            </w:r>
          </w:p>
        </w:tc>
        <w:tc>
          <w:tcPr>
            <w:tcW w:w="907" w:type="dxa"/>
          </w:tcPr>
          <w:p w14:paraId="415AA788" w14:textId="792279BB" w:rsidR="009C41BB" w:rsidRPr="004C5D73" w:rsidRDefault="00D27987" w:rsidP="009C41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9C41BB" w:rsidRPr="004C5D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128</w:t>
            </w:r>
          </w:p>
        </w:tc>
      </w:tr>
      <w:tr w:rsidR="009C41BB" w:rsidRPr="004C5D73" w14:paraId="51D3AE01" w14:textId="77777777" w:rsidTr="006B66DC">
        <w:tc>
          <w:tcPr>
            <w:tcW w:w="2678" w:type="dxa"/>
          </w:tcPr>
          <w:p w14:paraId="07BC5B65" w14:textId="77777777" w:rsidR="009C41BB" w:rsidRPr="004C5D73" w:rsidRDefault="009C41BB" w:rsidP="009C41BB">
            <w:pPr>
              <w:pStyle w:val="BlockText"/>
              <w:ind w:left="152" w:right="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หนี้สินจากสัญญาประกันภัยต่อ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00AF307" w14:textId="1F214D1C" w:rsidR="009C41BB" w:rsidRPr="004C5D73" w:rsidRDefault="009C41BB" w:rsidP="009C41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768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864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1F1A3C5F" w14:textId="0F008B58" w:rsidR="009C41BB" w:rsidRPr="004C5D73" w:rsidRDefault="009C41BB" w:rsidP="009C41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539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928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4C8AC068" w14:textId="6305A8BC" w:rsidR="009C41BB" w:rsidRPr="004C5D73" w:rsidRDefault="009C41BB" w:rsidP="009C41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165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083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020442F5" w14:textId="2DBC672A" w:rsidR="009C41BB" w:rsidRPr="004C5D73" w:rsidRDefault="009C41BB" w:rsidP="009C41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121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78895710" w14:textId="5DC10EFE" w:rsidR="009C41BB" w:rsidRPr="004C5D73" w:rsidRDefault="009C41BB" w:rsidP="009C41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265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47DE0B82" w14:textId="49A932E0" w:rsidR="009C41BB" w:rsidRPr="004C5D73" w:rsidRDefault="009C41BB" w:rsidP="009C41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788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2C6C4D06" w14:textId="22B17E4C" w:rsidR="009C41BB" w:rsidRPr="004C5D73" w:rsidRDefault="009C41BB" w:rsidP="009C41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679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9C41BB" w:rsidRPr="004C5D73" w14:paraId="151B3A3C" w14:textId="77777777" w:rsidTr="006B66DC">
        <w:tc>
          <w:tcPr>
            <w:tcW w:w="2678" w:type="dxa"/>
          </w:tcPr>
          <w:p w14:paraId="40C73980" w14:textId="77777777" w:rsidR="009C41BB" w:rsidRPr="004C5D73" w:rsidRDefault="009C41BB" w:rsidP="009C41BB">
            <w:pPr>
              <w:pStyle w:val="BlockText"/>
              <w:ind w:left="152" w:right="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5F5B4E0" w14:textId="7672D886" w:rsidR="009C41BB" w:rsidRPr="004C5D73" w:rsidRDefault="00D27987" w:rsidP="009C41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9C41BB" w:rsidRPr="004C5D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366</w:t>
            </w:r>
            <w:r w:rsidR="009C41BB" w:rsidRPr="004C5D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735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14:paraId="2E28B2E4" w14:textId="6290FF05" w:rsidR="009C41BB" w:rsidRPr="004C5D73" w:rsidRDefault="00D27987" w:rsidP="009C41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9C41BB" w:rsidRPr="004C5D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012</w:t>
            </w:r>
            <w:r w:rsidR="009C41BB" w:rsidRPr="004C5D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551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14:paraId="6A63B389" w14:textId="6A294C96" w:rsidR="009C41BB" w:rsidRPr="004C5D73" w:rsidRDefault="00D27987" w:rsidP="009C41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305</w:t>
            </w:r>
            <w:r w:rsidR="009C41BB" w:rsidRPr="004C5D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855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14:paraId="0DEB7F64" w14:textId="420F319E" w:rsidR="009C41BB" w:rsidRPr="004C5D73" w:rsidRDefault="00D27987" w:rsidP="009C41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30</w:t>
            </w:r>
            <w:r w:rsidR="009C41BB" w:rsidRPr="004C5D7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780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14:paraId="1E82D308" w14:textId="2CCE9959" w:rsidR="009C41BB" w:rsidRPr="004C5D73" w:rsidRDefault="00D27987" w:rsidP="009C41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</w:t>
            </w:r>
            <w:r w:rsidR="009C41BB" w:rsidRPr="004C5D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331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14:paraId="1BE69A1F" w14:textId="550E87F1" w:rsidR="009C41BB" w:rsidRPr="004C5D73" w:rsidRDefault="00D27987" w:rsidP="009C41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9C41BB" w:rsidRPr="004C5D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769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14:paraId="78B36449" w14:textId="7AFEAF5E" w:rsidR="009C41BB" w:rsidRPr="004C5D73" w:rsidRDefault="00D27987" w:rsidP="009C41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9C41BB" w:rsidRPr="004C5D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449</w:t>
            </w:r>
          </w:p>
        </w:tc>
      </w:tr>
    </w:tbl>
    <w:p w14:paraId="5C3C5640" w14:textId="44FA43B7" w:rsidR="0024091F" w:rsidRPr="004C5D73" w:rsidRDefault="0024091F" w:rsidP="00E23583">
      <w:pPr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14:paraId="0DEEC5FF" w14:textId="08E9A98A" w:rsidR="008433AD" w:rsidRPr="004C5D73" w:rsidRDefault="00D27987" w:rsidP="008433AD">
      <w:pPr>
        <w:ind w:left="540" w:hanging="540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D27987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8</w:t>
      </w:r>
      <w:r w:rsidR="0020670B" w:rsidRPr="004C5D73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D27987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20670B" w:rsidRPr="004C5D73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8433AD" w:rsidRPr="004C5D7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การจัดการความเสี่ยงในส่วนของทุน </w:t>
      </w:r>
    </w:p>
    <w:p w14:paraId="1C2E89CD" w14:textId="77777777" w:rsidR="008433AD" w:rsidRPr="004C5D73" w:rsidRDefault="008433AD" w:rsidP="008433AD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40693FDC" w14:textId="77777777" w:rsidR="008433AD" w:rsidRPr="004C5D73" w:rsidRDefault="008433AD" w:rsidP="008433AD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>ว้ตถุประสงค์ของการบริหารส่วนของทุน คือ</w:t>
      </w:r>
    </w:p>
    <w:p w14:paraId="20C3B237" w14:textId="77777777" w:rsidR="008433AD" w:rsidRPr="004C5D73" w:rsidRDefault="008433AD" w:rsidP="008433AD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31460B3" w14:textId="4B1CA873" w:rsidR="008433AD" w:rsidRPr="004C5D73" w:rsidRDefault="008433AD" w:rsidP="00260BD4">
      <w:pPr>
        <w:numPr>
          <w:ilvl w:val="0"/>
          <w:numId w:val="31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>รักษาไว้ซึ่งการดำเนินงานต่อเนื่องและเพื่อที่จะสามารถก่อให้เกิดผลตอบแทนแก่ผู้ถือหุ้นและยังประโยชน์ให้แก่ผู้มี</w:t>
      </w:r>
      <w:r w:rsidR="0003415F" w:rsidRPr="004C5D73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>ส่วนได้เสียอื่น ๆ</w:t>
      </w:r>
      <w:r w:rsidRPr="004C5D7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</w:p>
    <w:p w14:paraId="5278E80E" w14:textId="77777777" w:rsidR="0020670B" w:rsidRPr="004C5D73" w:rsidRDefault="0020670B" w:rsidP="0020670B">
      <w:p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FCE7485" w14:textId="77777777" w:rsidR="008433AD" w:rsidRPr="004C5D73" w:rsidRDefault="008433AD" w:rsidP="00260BD4">
      <w:pPr>
        <w:numPr>
          <w:ilvl w:val="0"/>
          <w:numId w:val="31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bookmarkStart w:id="6" w:name="_Hlk63174121"/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>รักษาโครงสร้างเงินทุนไว้ให้อยู่ในระดับที่ก่อให้เกิดประโยชน์สูงสุดและลดต้นทุนเงินทุน</w:t>
      </w:r>
    </w:p>
    <w:p w14:paraId="7E58BC59" w14:textId="77777777" w:rsidR="008433AD" w:rsidRPr="004C5D73" w:rsidRDefault="008433AD" w:rsidP="0024091F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u w:val="double"/>
          <w:cs/>
        </w:rPr>
      </w:pPr>
    </w:p>
    <w:bookmarkEnd w:id="6"/>
    <w:p w14:paraId="3A3CA292" w14:textId="43358E22" w:rsidR="0024091F" w:rsidRPr="004C5D73" w:rsidRDefault="008433AD" w:rsidP="0024091F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>ในการที่จะรักษาหรือปรับโครงสร้างของเงินทุนนั้น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 ออกหุ้นใหม่ หรือขายสินทรัพย์เพื่อลดภาระหนี้สิน และปฏิบัติตามข้อกำหนดของสำนักงานคณะกรรมการกำกับและส่งเสริมการประกอบธุรกิจประกันภัย</w:t>
      </w:r>
      <w:r w:rsidR="0024091F" w:rsidRPr="004C5D73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757184" w:rsidRPr="004C5D73" w14:paraId="48457B4E" w14:textId="77777777" w:rsidTr="00641270">
        <w:trPr>
          <w:trHeight w:val="386"/>
        </w:trPr>
        <w:tc>
          <w:tcPr>
            <w:tcW w:w="9461" w:type="dxa"/>
            <w:vAlign w:val="center"/>
          </w:tcPr>
          <w:p w14:paraId="24D631E9" w14:textId="1308A667" w:rsidR="00A879F4" w:rsidRPr="004C5D73" w:rsidRDefault="00757184" w:rsidP="0024091F">
            <w:pPr>
              <w:pStyle w:val="ListParagraph"/>
              <w:numPr>
                <w:ilvl w:val="0"/>
                <w:numId w:val="19"/>
              </w:numPr>
              <w:spacing w:after="0"/>
              <w:ind w:left="427" w:hanging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5D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lastRenderedPageBreak/>
              <w:t>มูลค่ายุติธรรม</w:t>
            </w:r>
          </w:p>
        </w:tc>
      </w:tr>
    </w:tbl>
    <w:p w14:paraId="6CD9561C" w14:textId="77777777" w:rsidR="00E924BC" w:rsidRPr="004C5D73" w:rsidRDefault="00E924BC" w:rsidP="000F430B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5BDF169" w14:textId="0203F4F7" w:rsidR="00E877A6" w:rsidRPr="004C5D73" w:rsidRDefault="00E877A6" w:rsidP="00260BD4">
      <w:pPr>
        <w:pStyle w:val="Heading2"/>
        <w:numPr>
          <w:ilvl w:val="1"/>
          <w:numId w:val="19"/>
        </w:num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4C5D7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การประมาณการมูลค่ายุติธรรม</w:t>
      </w:r>
    </w:p>
    <w:p w14:paraId="35C39E98" w14:textId="77777777" w:rsidR="00E877A6" w:rsidRPr="004C5D73" w:rsidRDefault="00E877A6" w:rsidP="0024091F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7A51BB2" w14:textId="7E294C1C" w:rsidR="00F368F9" w:rsidRPr="004C5D73" w:rsidRDefault="00757184" w:rsidP="0024091F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ตารางต่อไปนี้แสดงมูลค่ายุติธรรม</w:t>
      </w:r>
      <w:r w:rsidR="00E645F3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และมูลค่าตามบัญชี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ของสินทรัพย์และหนี้สินทางการเงิน แต่ไม่รวมถึงกรณีที่มูลค่ายุติธรรมใกล้เคียงกับราคาตามบัญชี</w:t>
      </w:r>
    </w:p>
    <w:p w14:paraId="363E4B3A" w14:textId="77777777" w:rsidR="00757184" w:rsidRPr="004C5D73" w:rsidRDefault="00757184" w:rsidP="0024091F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Style w:val="TableGrid"/>
        <w:tblW w:w="9614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3"/>
        <w:gridCol w:w="1388"/>
        <w:gridCol w:w="1388"/>
        <w:gridCol w:w="1388"/>
        <w:gridCol w:w="1388"/>
        <w:gridCol w:w="1389"/>
      </w:tblGrid>
      <w:tr w:rsidR="002C713B" w:rsidRPr="004C5D73" w14:paraId="611D28A6" w14:textId="77777777" w:rsidTr="00340BC5">
        <w:tc>
          <w:tcPr>
            <w:tcW w:w="2673" w:type="dxa"/>
            <w:vAlign w:val="bottom"/>
          </w:tcPr>
          <w:p w14:paraId="2A736D01" w14:textId="77777777" w:rsidR="002C713B" w:rsidRPr="004C5D73" w:rsidRDefault="002C713B" w:rsidP="001348E6">
            <w:pPr>
              <w:ind w:left="3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941" w:type="dxa"/>
            <w:gridSpan w:val="5"/>
            <w:tcBorders>
              <w:bottom w:val="single" w:sz="4" w:space="0" w:color="auto"/>
            </w:tcBorders>
            <w:vAlign w:val="bottom"/>
          </w:tcPr>
          <w:p w14:paraId="027BC40F" w14:textId="4219BA59" w:rsidR="002C713B" w:rsidRPr="004C5D73" w:rsidRDefault="002C713B" w:rsidP="002C713B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F368F9" w:rsidRPr="004C5D73" w14:paraId="2AD94D2F" w14:textId="77777777" w:rsidTr="00340BC5">
        <w:tc>
          <w:tcPr>
            <w:tcW w:w="2673" w:type="dxa"/>
            <w:vAlign w:val="bottom"/>
          </w:tcPr>
          <w:p w14:paraId="507F6790" w14:textId="77777777" w:rsidR="00F368F9" w:rsidRPr="004C5D73" w:rsidRDefault="00F368F9" w:rsidP="001348E6">
            <w:pPr>
              <w:ind w:left="3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598A2983" w14:textId="77777777" w:rsidR="00F368F9" w:rsidRPr="004C5D73" w:rsidRDefault="00F368F9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มูลค่ายุติธรรมผ่านกำไร</w:t>
            </w:r>
          </w:p>
          <w:p w14:paraId="42B4E91D" w14:textId="64CAF79D" w:rsidR="00F368F9" w:rsidRPr="004C5D73" w:rsidRDefault="00F368F9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หรือขาดทุน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75714AA6" w14:textId="2339CF1F" w:rsidR="00F368F9" w:rsidRPr="004C5D73" w:rsidRDefault="00F368F9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มูลค่ายุติธรรมผ่านกำไรขาดทุน</w:t>
            </w:r>
          </w:p>
          <w:p w14:paraId="315FC34B" w14:textId="0F3B6A7F" w:rsidR="00F368F9" w:rsidRPr="004C5D73" w:rsidRDefault="00F368F9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เบ็ดเสร็จอื่น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7FA8187E" w14:textId="77777777" w:rsidR="00F368F9" w:rsidRPr="004C5D73" w:rsidRDefault="00F368F9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ราคาทุน</w:t>
            </w:r>
          </w:p>
          <w:p w14:paraId="41D3F235" w14:textId="1937759F" w:rsidR="00F368F9" w:rsidRPr="004C5D73" w:rsidRDefault="00F368F9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ตัดจำหน่าย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1644727D" w14:textId="6850D01D" w:rsidR="00F368F9" w:rsidRPr="004C5D73" w:rsidRDefault="00F368F9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รวม</w:t>
            </w:r>
            <w:r w:rsidR="00B52F18"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มูลค่า</w:t>
            </w:r>
          </w:p>
          <w:p w14:paraId="7AFFAC8C" w14:textId="6DEF7410" w:rsidR="00F368F9" w:rsidRPr="004C5D73" w:rsidRDefault="00F368F9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ตามบัญชี</w:t>
            </w:r>
          </w:p>
        </w:tc>
        <w:tc>
          <w:tcPr>
            <w:tcW w:w="1389" w:type="dxa"/>
            <w:tcBorders>
              <w:top w:val="single" w:sz="4" w:space="0" w:color="auto"/>
            </w:tcBorders>
            <w:vAlign w:val="bottom"/>
          </w:tcPr>
          <w:p w14:paraId="3D8B7A22" w14:textId="4B30619F" w:rsidR="00F368F9" w:rsidRPr="004C5D73" w:rsidRDefault="00F368F9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F368F9" w:rsidRPr="004C5D73" w14:paraId="1147CA92" w14:textId="77777777" w:rsidTr="00340BC5">
        <w:tc>
          <w:tcPr>
            <w:tcW w:w="2673" w:type="dxa"/>
            <w:vAlign w:val="bottom"/>
          </w:tcPr>
          <w:p w14:paraId="6D72CDF3" w14:textId="77777777" w:rsidR="00F368F9" w:rsidRPr="004C5D73" w:rsidRDefault="00F368F9" w:rsidP="001348E6">
            <w:pPr>
              <w:ind w:left="3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8" w:type="dxa"/>
            <w:tcBorders>
              <w:bottom w:val="single" w:sz="4" w:space="0" w:color="auto"/>
            </w:tcBorders>
            <w:vAlign w:val="bottom"/>
          </w:tcPr>
          <w:p w14:paraId="6853E739" w14:textId="5A68D92E" w:rsidR="00F368F9" w:rsidRPr="004C5D73" w:rsidRDefault="00F368F9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bottom"/>
          </w:tcPr>
          <w:p w14:paraId="75DA70F6" w14:textId="2EBB0F59" w:rsidR="00F368F9" w:rsidRPr="004C5D73" w:rsidRDefault="00F368F9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bottom"/>
          </w:tcPr>
          <w:p w14:paraId="582C85DA" w14:textId="5948959C" w:rsidR="00F368F9" w:rsidRPr="004C5D73" w:rsidRDefault="00F368F9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bottom"/>
          </w:tcPr>
          <w:p w14:paraId="3F17D908" w14:textId="50A05810" w:rsidR="00F368F9" w:rsidRPr="004C5D73" w:rsidRDefault="00F368F9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vAlign w:val="bottom"/>
          </w:tcPr>
          <w:p w14:paraId="10EDE3C6" w14:textId="325F4836" w:rsidR="00F368F9" w:rsidRPr="004C5D73" w:rsidRDefault="00F368F9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พันบาท</w:t>
            </w:r>
          </w:p>
        </w:tc>
      </w:tr>
      <w:tr w:rsidR="00F368F9" w:rsidRPr="004C5D73" w14:paraId="78522215" w14:textId="77777777" w:rsidTr="00340BC5">
        <w:tc>
          <w:tcPr>
            <w:tcW w:w="2673" w:type="dxa"/>
            <w:vAlign w:val="bottom"/>
          </w:tcPr>
          <w:p w14:paraId="0A32F9E4" w14:textId="05800258" w:rsidR="00F368F9" w:rsidRPr="004C5D73" w:rsidRDefault="00F368F9" w:rsidP="001348E6">
            <w:pPr>
              <w:ind w:left="3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60A951CE" w14:textId="77777777" w:rsidR="00F368F9" w:rsidRPr="004C5D73" w:rsidRDefault="00F368F9" w:rsidP="00034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5AB42B98" w14:textId="77777777" w:rsidR="00F368F9" w:rsidRPr="004C5D73" w:rsidRDefault="00F368F9" w:rsidP="00034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4CF9454D" w14:textId="77777777" w:rsidR="00F368F9" w:rsidRPr="004C5D73" w:rsidRDefault="00F368F9" w:rsidP="00034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11E48812" w14:textId="77777777" w:rsidR="00F368F9" w:rsidRPr="004C5D73" w:rsidRDefault="00F368F9" w:rsidP="00034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vAlign w:val="bottom"/>
          </w:tcPr>
          <w:p w14:paraId="0744E000" w14:textId="77777777" w:rsidR="00F368F9" w:rsidRPr="004C5D73" w:rsidRDefault="00F368F9" w:rsidP="00034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</w:tr>
      <w:tr w:rsidR="00D61D35" w:rsidRPr="004C5D73" w14:paraId="39A785FD" w14:textId="77777777" w:rsidTr="00D61D35">
        <w:tc>
          <w:tcPr>
            <w:tcW w:w="2673" w:type="dxa"/>
            <w:vAlign w:val="bottom"/>
          </w:tcPr>
          <w:p w14:paraId="3076DB56" w14:textId="77777777" w:rsidR="00D61D35" w:rsidRPr="004C5D73" w:rsidRDefault="00D61D35" w:rsidP="00D61D35">
            <w:pPr>
              <w:ind w:left="37"/>
              <w:jc w:val="thaiDistribute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 w:bidi="th-TH"/>
              </w:rPr>
            </w:pPr>
            <w:r w:rsidRPr="004C5D73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 w:bidi="th-TH"/>
              </w:rPr>
              <w:t>สินทรัพย์ทางการเงินที่</w:t>
            </w:r>
          </w:p>
          <w:p w14:paraId="27BC9305" w14:textId="7BA37D5C" w:rsidR="00D61D35" w:rsidRPr="004C5D73" w:rsidRDefault="00D61D35" w:rsidP="00D61D35">
            <w:pPr>
              <w:ind w:left="37"/>
              <w:jc w:val="thaiDistribute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 w:bidi="th-TH"/>
              </w:rPr>
            </w:pPr>
            <w:r w:rsidRPr="004C5D73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 w:bidi="th-TH"/>
              </w:rPr>
              <w:t xml:space="preserve">   วัดด้วยมูลค่ายุติธรรม</w:t>
            </w:r>
          </w:p>
        </w:tc>
        <w:tc>
          <w:tcPr>
            <w:tcW w:w="1388" w:type="dxa"/>
            <w:vAlign w:val="bottom"/>
          </w:tcPr>
          <w:p w14:paraId="0860E1DD" w14:textId="0C6236A6" w:rsidR="00D61D35" w:rsidRPr="004C5D73" w:rsidRDefault="00D61D35" w:rsidP="00034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88" w:type="dxa"/>
            <w:vAlign w:val="bottom"/>
          </w:tcPr>
          <w:p w14:paraId="07C593DC" w14:textId="78BD2C87" w:rsidR="00D61D35" w:rsidRPr="004C5D73" w:rsidRDefault="00D61D35" w:rsidP="00034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88" w:type="dxa"/>
            <w:vAlign w:val="bottom"/>
          </w:tcPr>
          <w:p w14:paraId="41C617B8" w14:textId="513EFEAE" w:rsidR="00D61D35" w:rsidRPr="004C5D73" w:rsidRDefault="00D61D35" w:rsidP="00034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88" w:type="dxa"/>
            <w:vAlign w:val="bottom"/>
          </w:tcPr>
          <w:p w14:paraId="6788BB8B" w14:textId="435C914D" w:rsidR="00D61D35" w:rsidRPr="004C5D73" w:rsidRDefault="00D61D35" w:rsidP="00034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89" w:type="dxa"/>
            <w:vAlign w:val="bottom"/>
          </w:tcPr>
          <w:p w14:paraId="038FAB33" w14:textId="219745C6" w:rsidR="00D61D35" w:rsidRPr="004C5D73" w:rsidRDefault="00D61D35" w:rsidP="00034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</w:tr>
      <w:tr w:rsidR="00D61D35" w:rsidRPr="004C5D73" w14:paraId="12EF0D22" w14:textId="77777777" w:rsidTr="00D61D35">
        <w:tc>
          <w:tcPr>
            <w:tcW w:w="2673" w:type="dxa"/>
            <w:vAlign w:val="bottom"/>
          </w:tcPr>
          <w:p w14:paraId="50854F00" w14:textId="47A0D00C" w:rsidR="00D61D35" w:rsidRPr="004C5D73" w:rsidRDefault="00D61D35" w:rsidP="00D61D35">
            <w:pPr>
              <w:ind w:left="3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C5D73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 w:bidi="th-TH"/>
              </w:rPr>
              <w:t xml:space="preserve">   </w:t>
            </w:r>
            <w:r w:rsidRPr="004C5D73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 w:bidi="th-TH"/>
              </w:rPr>
              <w:t xml:space="preserve">- </w:t>
            </w:r>
            <w:r w:rsidRPr="004C5D73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 w:bidi="th-TH"/>
              </w:rPr>
              <w:t>สินทรัพย์ทางการเงินตราสารหนี้</w:t>
            </w:r>
          </w:p>
        </w:tc>
        <w:tc>
          <w:tcPr>
            <w:tcW w:w="1388" w:type="dxa"/>
            <w:vAlign w:val="bottom"/>
          </w:tcPr>
          <w:p w14:paraId="25348B1E" w14:textId="24038BFF" w:rsidR="00D61D35" w:rsidRPr="004C5D73" w:rsidRDefault="00D27987" w:rsidP="00034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95</w:t>
            </w:r>
            <w:r w:rsidR="00D61D35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603</w:t>
            </w:r>
          </w:p>
        </w:tc>
        <w:tc>
          <w:tcPr>
            <w:tcW w:w="1388" w:type="dxa"/>
            <w:vAlign w:val="bottom"/>
          </w:tcPr>
          <w:p w14:paraId="6BC9C8C0" w14:textId="1C94ABB1" w:rsidR="00D61D35" w:rsidRPr="004C5D73" w:rsidRDefault="00D27987" w:rsidP="00034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D61D35"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110</w:t>
            </w:r>
            <w:r w:rsidR="00D61D35"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685</w:t>
            </w:r>
          </w:p>
        </w:tc>
        <w:tc>
          <w:tcPr>
            <w:tcW w:w="1388" w:type="dxa"/>
            <w:vAlign w:val="bottom"/>
          </w:tcPr>
          <w:p w14:paraId="37275933" w14:textId="24350BE9" w:rsidR="00D61D35" w:rsidRPr="004C5D73" w:rsidRDefault="00D61D35" w:rsidP="00034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88" w:type="dxa"/>
            <w:vAlign w:val="bottom"/>
          </w:tcPr>
          <w:p w14:paraId="7B95BF48" w14:textId="338C525D" w:rsidR="00D61D35" w:rsidRPr="004C5D73" w:rsidRDefault="00D27987" w:rsidP="00034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D61D35"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206</w:t>
            </w:r>
            <w:r w:rsidR="00D61D35"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288</w:t>
            </w:r>
          </w:p>
        </w:tc>
        <w:tc>
          <w:tcPr>
            <w:tcW w:w="1389" w:type="dxa"/>
            <w:vAlign w:val="bottom"/>
          </w:tcPr>
          <w:p w14:paraId="3AD8317B" w14:textId="3CCC0D81" w:rsidR="00D61D35" w:rsidRPr="004C5D73" w:rsidRDefault="00D27987" w:rsidP="00034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lang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D61D35"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206</w:t>
            </w:r>
            <w:r w:rsidR="00D61D35"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288</w:t>
            </w:r>
          </w:p>
        </w:tc>
      </w:tr>
      <w:tr w:rsidR="00D61D35" w:rsidRPr="004C5D73" w14:paraId="17F67B62" w14:textId="77777777" w:rsidTr="00D61D35">
        <w:tc>
          <w:tcPr>
            <w:tcW w:w="2673" w:type="dxa"/>
            <w:vAlign w:val="bottom"/>
          </w:tcPr>
          <w:p w14:paraId="77D795D5" w14:textId="411228E4" w:rsidR="00D61D35" w:rsidRPr="004C5D73" w:rsidRDefault="00D61D35" w:rsidP="00D61D35">
            <w:pPr>
              <w:ind w:left="3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4C5D73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 w:bidi="th-TH"/>
              </w:rPr>
              <w:t xml:space="preserve">   </w:t>
            </w:r>
            <w:r w:rsidRPr="004C5D73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 w:bidi="th-TH"/>
              </w:rPr>
              <w:t xml:space="preserve">- </w:t>
            </w:r>
            <w:r w:rsidRPr="004C5D73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 w:bidi="th-TH"/>
              </w:rPr>
              <w:t>สินทรัพย์ทางการเงินตราสารทุน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bottom"/>
          </w:tcPr>
          <w:p w14:paraId="249C0D55" w14:textId="59494892" w:rsidR="00D61D35" w:rsidRPr="004C5D73" w:rsidRDefault="00D61D35" w:rsidP="00034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bottom"/>
          </w:tcPr>
          <w:p w14:paraId="11B84096" w14:textId="7EFFFE8F" w:rsidR="00D61D35" w:rsidRPr="004C5D73" w:rsidRDefault="00D27987" w:rsidP="00034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106</w:t>
            </w:r>
            <w:r w:rsidR="00D61D35"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120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bottom"/>
          </w:tcPr>
          <w:p w14:paraId="649271A3" w14:textId="6A376141" w:rsidR="00D61D35" w:rsidRPr="004C5D73" w:rsidRDefault="00D61D35" w:rsidP="00034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bottom"/>
          </w:tcPr>
          <w:p w14:paraId="611E6E6D" w14:textId="484AE67D" w:rsidR="00D61D35" w:rsidRPr="004C5D73" w:rsidRDefault="00D27987" w:rsidP="00034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106</w:t>
            </w:r>
            <w:r w:rsidR="00D61D35"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120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vAlign w:val="bottom"/>
          </w:tcPr>
          <w:p w14:paraId="677F413C" w14:textId="4BE01BBA" w:rsidR="00D61D35" w:rsidRPr="004C5D73" w:rsidRDefault="00D27987" w:rsidP="00034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106</w:t>
            </w:r>
            <w:r w:rsidR="00D61D35"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120</w:t>
            </w:r>
          </w:p>
        </w:tc>
      </w:tr>
      <w:tr w:rsidR="00D61D35" w:rsidRPr="004C5D73" w14:paraId="0BFB1D40" w14:textId="77777777" w:rsidTr="00D61D35">
        <w:tc>
          <w:tcPr>
            <w:tcW w:w="2673" w:type="dxa"/>
            <w:vAlign w:val="bottom"/>
          </w:tcPr>
          <w:p w14:paraId="542C5E9D" w14:textId="7B8CB19E" w:rsidR="00D61D35" w:rsidRPr="004C5D73" w:rsidRDefault="00D61D35" w:rsidP="00D61D35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369C9A" w14:textId="29ACB5EB" w:rsidR="00D61D35" w:rsidRPr="004C5D73" w:rsidRDefault="00D27987" w:rsidP="00034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</w:t>
            </w:r>
            <w:r w:rsidR="00D61D35"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603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22AB8A" w14:textId="5159379D" w:rsidR="00D61D35" w:rsidRPr="004C5D73" w:rsidRDefault="00D27987" w:rsidP="00034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D61D35"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216</w:t>
            </w:r>
            <w:r w:rsidR="00D61D35"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805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1BC70A" w14:textId="2A596F4C" w:rsidR="00D61D35" w:rsidRPr="004C5D73" w:rsidRDefault="00D61D35" w:rsidP="00034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AFB8C7" w14:textId="24EA5F6D" w:rsidR="00D61D35" w:rsidRPr="004C5D73" w:rsidRDefault="00D27987" w:rsidP="00034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D61D35"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312</w:t>
            </w:r>
            <w:r w:rsidR="00D61D35"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408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508494" w14:textId="2C16242D" w:rsidR="00D61D35" w:rsidRPr="004C5D73" w:rsidRDefault="00D27987" w:rsidP="00034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D61D35"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312</w:t>
            </w:r>
            <w:r w:rsidR="00D61D35"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408</w:t>
            </w:r>
          </w:p>
        </w:tc>
      </w:tr>
      <w:tr w:rsidR="00384C6D" w:rsidRPr="004C5D73" w14:paraId="6533ACFA" w14:textId="77777777" w:rsidTr="00CF3566">
        <w:tc>
          <w:tcPr>
            <w:tcW w:w="2673" w:type="dxa"/>
            <w:vAlign w:val="bottom"/>
          </w:tcPr>
          <w:p w14:paraId="061C254F" w14:textId="77777777" w:rsidR="00384C6D" w:rsidRPr="004C5D73" w:rsidRDefault="00384C6D" w:rsidP="001348E6">
            <w:pPr>
              <w:ind w:left="3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00CFFF26" w14:textId="77777777" w:rsidR="00384C6D" w:rsidRPr="004C5D73" w:rsidRDefault="00384C6D" w:rsidP="00034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467C182A" w14:textId="77777777" w:rsidR="00384C6D" w:rsidRPr="004C5D73" w:rsidRDefault="00384C6D" w:rsidP="00034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21B7E86A" w14:textId="77777777" w:rsidR="00384C6D" w:rsidRPr="004C5D73" w:rsidRDefault="00384C6D" w:rsidP="00034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275BF1B1" w14:textId="77777777" w:rsidR="00384C6D" w:rsidRPr="004C5D73" w:rsidRDefault="00384C6D" w:rsidP="00034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vAlign w:val="bottom"/>
          </w:tcPr>
          <w:p w14:paraId="0D53DC36" w14:textId="77777777" w:rsidR="00384C6D" w:rsidRPr="004C5D73" w:rsidRDefault="00384C6D" w:rsidP="00034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</w:tr>
      <w:tr w:rsidR="00384C6D" w:rsidRPr="004C5D73" w14:paraId="73FFE6C2" w14:textId="77777777" w:rsidTr="00CF3566">
        <w:tc>
          <w:tcPr>
            <w:tcW w:w="2673" w:type="dxa"/>
            <w:vAlign w:val="bottom"/>
          </w:tcPr>
          <w:p w14:paraId="1D482B36" w14:textId="77777777" w:rsidR="00384C6D" w:rsidRPr="004C5D73" w:rsidRDefault="00384C6D" w:rsidP="001348E6">
            <w:pPr>
              <w:ind w:left="3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สินทรัพย์ทางการเงินที่ไม่ได้</w:t>
            </w:r>
          </w:p>
          <w:p w14:paraId="18E568F5" w14:textId="496CE04C" w:rsidR="00384C6D" w:rsidRPr="004C5D73" w:rsidRDefault="00384C6D" w:rsidP="001348E6">
            <w:pPr>
              <w:ind w:left="37"/>
              <w:jc w:val="thaiDistribute"/>
              <w:rPr>
                <w:rFonts w:ascii="Browallia New" w:hAnsi="Browallia New" w:cs="Browallia New"/>
                <w:i/>
                <w:iCs/>
                <w:color w:val="000000"/>
                <w:sz w:val="24"/>
                <w:szCs w:val="24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  วัดด้วยมูลค่ายุติธรรม</w:t>
            </w:r>
          </w:p>
        </w:tc>
        <w:tc>
          <w:tcPr>
            <w:tcW w:w="1388" w:type="dxa"/>
            <w:vAlign w:val="bottom"/>
          </w:tcPr>
          <w:p w14:paraId="33F84F67" w14:textId="77777777" w:rsidR="00384C6D" w:rsidRPr="004C5D73" w:rsidRDefault="00384C6D" w:rsidP="00034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88" w:type="dxa"/>
            <w:vAlign w:val="bottom"/>
          </w:tcPr>
          <w:p w14:paraId="580AF86F" w14:textId="77777777" w:rsidR="00384C6D" w:rsidRPr="004C5D73" w:rsidRDefault="00384C6D" w:rsidP="00034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88" w:type="dxa"/>
            <w:vAlign w:val="bottom"/>
          </w:tcPr>
          <w:p w14:paraId="37E9A83F" w14:textId="77777777" w:rsidR="00384C6D" w:rsidRPr="004C5D73" w:rsidRDefault="00384C6D" w:rsidP="00034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88" w:type="dxa"/>
            <w:vAlign w:val="bottom"/>
          </w:tcPr>
          <w:p w14:paraId="19E83E46" w14:textId="77777777" w:rsidR="00384C6D" w:rsidRPr="004C5D73" w:rsidRDefault="00384C6D" w:rsidP="00034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89" w:type="dxa"/>
            <w:vAlign w:val="bottom"/>
          </w:tcPr>
          <w:p w14:paraId="7DA9BE8B" w14:textId="77777777" w:rsidR="00384C6D" w:rsidRPr="004C5D73" w:rsidRDefault="00384C6D" w:rsidP="00034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</w:tr>
      <w:tr w:rsidR="004C29ED" w:rsidRPr="004C5D73" w14:paraId="2F746AAA" w14:textId="77777777" w:rsidTr="00CF3566">
        <w:tc>
          <w:tcPr>
            <w:tcW w:w="2673" w:type="dxa"/>
            <w:vAlign w:val="bottom"/>
          </w:tcPr>
          <w:p w14:paraId="0A6D7A9A" w14:textId="7A7FDB34" w:rsidR="004C29ED" w:rsidRPr="004C5D73" w:rsidRDefault="004C29ED" w:rsidP="004C29ED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C5D73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 xml:space="preserve">   - </w:t>
            </w:r>
            <w:r w:rsidRPr="004C5D73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 w:bidi="th-TH"/>
              </w:rPr>
              <w:t>เงินสดและรายการเทียบเท่าเงินสด</w:t>
            </w:r>
          </w:p>
        </w:tc>
        <w:tc>
          <w:tcPr>
            <w:tcW w:w="1388" w:type="dxa"/>
            <w:vAlign w:val="bottom"/>
          </w:tcPr>
          <w:p w14:paraId="2505275C" w14:textId="3CB3C100" w:rsidR="004C29ED" w:rsidRPr="004C5D73" w:rsidRDefault="004C29ED" w:rsidP="004C29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88" w:type="dxa"/>
            <w:vAlign w:val="bottom"/>
          </w:tcPr>
          <w:p w14:paraId="51C3BDDA" w14:textId="3520629B" w:rsidR="004C29ED" w:rsidRPr="004C5D73" w:rsidRDefault="004C29ED" w:rsidP="004C29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88" w:type="dxa"/>
            <w:vAlign w:val="bottom"/>
          </w:tcPr>
          <w:p w14:paraId="5D572E55" w14:textId="285A25E9" w:rsidR="004C29ED" w:rsidRPr="004C5D73" w:rsidRDefault="00D27987" w:rsidP="004C29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4C29ED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246</w:t>
            </w:r>
            <w:r w:rsidR="004C29ED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183</w:t>
            </w:r>
          </w:p>
        </w:tc>
        <w:tc>
          <w:tcPr>
            <w:tcW w:w="1388" w:type="dxa"/>
            <w:vAlign w:val="bottom"/>
          </w:tcPr>
          <w:p w14:paraId="7499606C" w14:textId="65261BB5" w:rsidR="004C29ED" w:rsidRPr="004C5D73" w:rsidRDefault="00D27987" w:rsidP="004C29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4C29ED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246</w:t>
            </w:r>
            <w:r w:rsidR="004C29ED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183</w:t>
            </w:r>
          </w:p>
        </w:tc>
        <w:tc>
          <w:tcPr>
            <w:tcW w:w="1389" w:type="dxa"/>
            <w:vAlign w:val="bottom"/>
          </w:tcPr>
          <w:p w14:paraId="3B14FE81" w14:textId="1A763583" w:rsidR="004C29ED" w:rsidRPr="004C5D73" w:rsidRDefault="00D27987" w:rsidP="004C29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4C29ED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246</w:t>
            </w:r>
            <w:r w:rsidR="004C29ED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183</w:t>
            </w:r>
          </w:p>
        </w:tc>
      </w:tr>
      <w:tr w:rsidR="00CF3566" w:rsidRPr="004C5D73" w14:paraId="32B3A6F2" w14:textId="77777777" w:rsidTr="00CF3566">
        <w:tc>
          <w:tcPr>
            <w:tcW w:w="2673" w:type="dxa"/>
            <w:vAlign w:val="bottom"/>
          </w:tcPr>
          <w:p w14:paraId="7BBB4294" w14:textId="77777777" w:rsidR="00CF3566" w:rsidRPr="004C5D73" w:rsidRDefault="00CF3566" w:rsidP="00CF3566">
            <w:pPr>
              <w:ind w:left="37"/>
              <w:jc w:val="thaiDistribute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 w:bidi="th-TH"/>
              </w:rPr>
            </w:pPr>
            <w:r w:rsidRPr="004C5D73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 xml:space="preserve">   - </w:t>
            </w:r>
            <w:r w:rsidRPr="004C5D73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 w:bidi="th-TH"/>
              </w:rPr>
              <w:t>ตราสารหนี้ที่วัดด้วยราคาทุน</w:t>
            </w:r>
          </w:p>
          <w:p w14:paraId="1B473ACE" w14:textId="17E09C20" w:rsidR="00CF3566" w:rsidRPr="004C5D73" w:rsidRDefault="00CF3566" w:rsidP="00CF3566">
            <w:pPr>
              <w:ind w:left="3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C5D73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 w:bidi="th-TH"/>
              </w:rPr>
              <w:t xml:space="preserve">  </w:t>
            </w:r>
            <w:r w:rsidR="0003415F" w:rsidRPr="004C5D73">
              <w:rPr>
                <w:rFonts w:ascii="Browallia New" w:eastAsia="Times New Roman" w:hAnsi="Browallia New" w:cs="Browallia New" w:hint="cs"/>
                <w:color w:val="000000"/>
                <w:spacing w:val="-4"/>
                <w:sz w:val="24"/>
                <w:szCs w:val="24"/>
                <w:cs/>
                <w:lang w:eastAsia="en-GB" w:bidi="th-TH"/>
              </w:rPr>
              <w:t xml:space="preserve">   </w:t>
            </w:r>
            <w:r w:rsidRPr="004C5D73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 w:bidi="th-TH"/>
              </w:rPr>
              <w:t xml:space="preserve">   ตัดจำหน่าย</w:t>
            </w:r>
          </w:p>
        </w:tc>
        <w:tc>
          <w:tcPr>
            <w:tcW w:w="1388" w:type="dxa"/>
            <w:vAlign w:val="bottom"/>
          </w:tcPr>
          <w:p w14:paraId="16A7B207" w14:textId="597E76AC" w:rsidR="00CF3566" w:rsidRPr="004C5D73" w:rsidRDefault="00CF3566" w:rsidP="00034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88" w:type="dxa"/>
            <w:vAlign w:val="bottom"/>
          </w:tcPr>
          <w:p w14:paraId="3A656B12" w14:textId="607ABA1D" w:rsidR="00CF3566" w:rsidRPr="004C5D73" w:rsidRDefault="00CF3566" w:rsidP="00034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88" w:type="dxa"/>
            <w:vAlign w:val="bottom"/>
          </w:tcPr>
          <w:p w14:paraId="5FC951AD" w14:textId="48DB1A4C" w:rsidR="00CF3566" w:rsidRPr="004C5D73" w:rsidRDefault="00D27987" w:rsidP="00034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164</w:t>
            </w:r>
            <w:r w:rsidR="00CF3566"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524</w:t>
            </w:r>
          </w:p>
        </w:tc>
        <w:tc>
          <w:tcPr>
            <w:tcW w:w="1388" w:type="dxa"/>
            <w:vAlign w:val="bottom"/>
          </w:tcPr>
          <w:p w14:paraId="494F4645" w14:textId="66FD2E6A" w:rsidR="00CF3566" w:rsidRPr="004C5D73" w:rsidRDefault="00D27987" w:rsidP="00034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164</w:t>
            </w:r>
            <w:r w:rsidR="00CF3566"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524</w:t>
            </w:r>
          </w:p>
        </w:tc>
        <w:tc>
          <w:tcPr>
            <w:tcW w:w="1389" w:type="dxa"/>
            <w:vAlign w:val="bottom"/>
          </w:tcPr>
          <w:p w14:paraId="0147988A" w14:textId="5595AAF2" w:rsidR="00CF3566" w:rsidRPr="004C5D73" w:rsidRDefault="00D27987" w:rsidP="00034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164</w:t>
            </w:r>
            <w:r w:rsidR="00CF3566"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524</w:t>
            </w:r>
          </w:p>
        </w:tc>
      </w:tr>
      <w:tr w:rsidR="00FE7760" w:rsidRPr="004C5D73" w14:paraId="73B240FF" w14:textId="77777777" w:rsidTr="00CF3566">
        <w:tc>
          <w:tcPr>
            <w:tcW w:w="2673" w:type="dxa"/>
            <w:vAlign w:val="bottom"/>
          </w:tcPr>
          <w:p w14:paraId="25681FA3" w14:textId="3FE84978" w:rsidR="00FE7760" w:rsidRPr="004C5D73" w:rsidRDefault="00FE7760" w:rsidP="00FE7760">
            <w:pPr>
              <w:ind w:left="3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C5D73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 w:bidi="th-TH"/>
              </w:rPr>
              <w:t xml:space="preserve">   </w:t>
            </w:r>
            <w:r w:rsidRPr="004C5D73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 w:bidi="th-TH"/>
              </w:rPr>
              <w:t xml:space="preserve">- </w:t>
            </w:r>
            <w:r w:rsidRPr="004C5D73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 w:bidi="th-TH"/>
              </w:rPr>
              <w:t>รายได้จากการลงทุนค้างรับ</w:t>
            </w:r>
          </w:p>
        </w:tc>
        <w:tc>
          <w:tcPr>
            <w:tcW w:w="1388" w:type="dxa"/>
            <w:vAlign w:val="bottom"/>
          </w:tcPr>
          <w:p w14:paraId="26927381" w14:textId="23E5B557" w:rsidR="00FE7760" w:rsidRPr="004C5D73" w:rsidRDefault="00FE7760" w:rsidP="00FE77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88" w:type="dxa"/>
            <w:vAlign w:val="bottom"/>
          </w:tcPr>
          <w:p w14:paraId="5B65D3AF" w14:textId="197BDA63" w:rsidR="00FE7760" w:rsidRPr="004C5D73" w:rsidRDefault="00FE7760" w:rsidP="00FE77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88" w:type="dxa"/>
            <w:vAlign w:val="bottom"/>
          </w:tcPr>
          <w:p w14:paraId="6C76C6C6" w14:textId="5FD9BAFE" w:rsidR="00FE7760" w:rsidRPr="004C5D73" w:rsidRDefault="00D27987" w:rsidP="00FE77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</w:t>
            </w:r>
            <w:r w:rsidR="00FE7760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955</w:t>
            </w:r>
          </w:p>
        </w:tc>
        <w:tc>
          <w:tcPr>
            <w:tcW w:w="1388" w:type="dxa"/>
            <w:vAlign w:val="bottom"/>
          </w:tcPr>
          <w:p w14:paraId="23B490D8" w14:textId="51605868" w:rsidR="00FE7760" w:rsidRPr="004C5D73" w:rsidRDefault="00D27987" w:rsidP="00FE77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</w:t>
            </w:r>
            <w:r w:rsidR="00FE7760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955</w:t>
            </w:r>
          </w:p>
        </w:tc>
        <w:tc>
          <w:tcPr>
            <w:tcW w:w="1389" w:type="dxa"/>
            <w:vAlign w:val="bottom"/>
          </w:tcPr>
          <w:p w14:paraId="61256C22" w14:textId="597EFCB8" w:rsidR="00FE7760" w:rsidRPr="004C5D73" w:rsidRDefault="00D27987" w:rsidP="00FE77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</w:t>
            </w:r>
            <w:r w:rsidR="00FE7760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955</w:t>
            </w:r>
          </w:p>
        </w:tc>
      </w:tr>
      <w:tr w:rsidR="00E60276" w:rsidRPr="004C5D73" w14:paraId="08A96FF6" w14:textId="77777777">
        <w:tc>
          <w:tcPr>
            <w:tcW w:w="2673" w:type="dxa"/>
            <w:vAlign w:val="bottom"/>
          </w:tcPr>
          <w:p w14:paraId="0ECCA325" w14:textId="2D65ACC7" w:rsidR="00E60276" w:rsidRPr="004C5D73" w:rsidRDefault="00E60276" w:rsidP="00E60276">
            <w:pPr>
              <w:ind w:left="3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4C5D73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 w:bidi="th-TH"/>
              </w:rPr>
              <w:t xml:space="preserve">   </w:t>
            </w:r>
            <w:r w:rsidRPr="004C5D73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 w:bidi="th-TH"/>
              </w:rPr>
              <w:t xml:space="preserve">- </w:t>
            </w:r>
            <w:r w:rsidRPr="004C5D73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 w:bidi="th-TH"/>
              </w:rPr>
              <w:t>อื่น ๆ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bottom"/>
          </w:tcPr>
          <w:p w14:paraId="5B9B899F" w14:textId="5C73054A" w:rsidR="00E60276" w:rsidRPr="004C5D73" w:rsidRDefault="00E60276" w:rsidP="00034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bottom"/>
          </w:tcPr>
          <w:p w14:paraId="78FB8807" w14:textId="3EA28F0C" w:rsidR="00E60276" w:rsidRPr="004C5D73" w:rsidRDefault="00E60276" w:rsidP="00034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bottom"/>
          </w:tcPr>
          <w:p w14:paraId="649E6AA1" w14:textId="3BBC6644" w:rsidR="00E60276" w:rsidRPr="004C5D73" w:rsidRDefault="00D27987" w:rsidP="00034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411</w:t>
            </w:r>
            <w:r w:rsidR="00E60276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720</w:t>
            </w: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2C6D8685" w14:textId="76AC38DD" w:rsidR="00E60276" w:rsidRPr="004C5D73" w:rsidRDefault="00D27987" w:rsidP="00034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411</w:t>
            </w:r>
            <w:r w:rsidR="00E60276"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720</w:t>
            </w: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00CE629A" w14:textId="6B8026C7" w:rsidR="00E60276" w:rsidRPr="004C5D73" w:rsidRDefault="00D27987" w:rsidP="00034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411</w:t>
            </w:r>
            <w:r w:rsidR="00E60276"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720</w:t>
            </w:r>
          </w:p>
        </w:tc>
      </w:tr>
      <w:tr w:rsidR="00EF4CD7" w:rsidRPr="004C5D73" w14:paraId="072E0E86" w14:textId="77777777">
        <w:tc>
          <w:tcPr>
            <w:tcW w:w="2673" w:type="dxa"/>
            <w:vAlign w:val="bottom"/>
          </w:tcPr>
          <w:p w14:paraId="05A42673" w14:textId="2A78332E" w:rsidR="00EF4CD7" w:rsidRPr="004C5D73" w:rsidRDefault="00EF4CD7" w:rsidP="00EF4CD7">
            <w:pPr>
              <w:ind w:left="3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63C832" w14:textId="2F27090A" w:rsidR="00EF4CD7" w:rsidRPr="004C5D73" w:rsidRDefault="00EF4CD7" w:rsidP="00EF4C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03E567" w14:textId="1D2FCCA4" w:rsidR="00EF4CD7" w:rsidRPr="004C5D73" w:rsidRDefault="00EF4CD7" w:rsidP="00EF4C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8485F3" w14:textId="193A45ED" w:rsidR="00EF4CD7" w:rsidRPr="004C5D73" w:rsidRDefault="00D27987" w:rsidP="00EF4C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EF4CD7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855</w:t>
            </w:r>
            <w:r w:rsidR="00EF4CD7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382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137379" w14:textId="0E132019" w:rsidR="00EF4CD7" w:rsidRPr="004C5D73" w:rsidRDefault="00D27987" w:rsidP="00EF4C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EF4CD7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855</w:t>
            </w:r>
            <w:r w:rsidR="00EF4CD7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382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41CBA3" w14:textId="747016E6" w:rsidR="00EF4CD7" w:rsidRPr="004C5D73" w:rsidRDefault="00D27987" w:rsidP="00EF4C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EF4CD7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855</w:t>
            </w:r>
            <w:r w:rsidR="00EF4CD7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382</w:t>
            </w:r>
          </w:p>
        </w:tc>
      </w:tr>
      <w:tr w:rsidR="00384C6D" w:rsidRPr="004C5D73" w14:paraId="71FFDA32" w14:textId="77777777" w:rsidTr="0015435E">
        <w:tc>
          <w:tcPr>
            <w:tcW w:w="2673" w:type="dxa"/>
            <w:vAlign w:val="bottom"/>
          </w:tcPr>
          <w:p w14:paraId="2CEAE2EA" w14:textId="77777777" w:rsidR="00384C6D" w:rsidRPr="004C5D73" w:rsidRDefault="00384C6D" w:rsidP="001348E6">
            <w:pPr>
              <w:ind w:left="3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4A0FF08A" w14:textId="77777777" w:rsidR="00384C6D" w:rsidRPr="004C5D73" w:rsidRDefault="00384C6D" w:rsidP="00034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608BCD8D" w14:textId="77777777" w:rsidR="00384C6D" w:rsidRPr="004C5D73" w:rsidRDefault="00384C6D" w:rsidP="00034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6E5977E1" w14:textId="77777777" w:rsidR="00384C6D" w:rsidRPr="004C5D73" w:rsidRDefault="00384C6D" w:rsidP="00034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7958F4E3" w14:textId="77777777" w:rsidR="00384C6D" w:rsidRPr="004C5D73" w:rsidRDefault="00384C6D" w:rsidP="00034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vAlign w:val="bottom"/>
          </w:tcPr>
          <w:p w14:paraId="64B795EF" w14:textId="77777777" w:rsidR="00384C6D" w:rsidRPr="004C5D73" w:rsidRDefault="00384C6D" w:rsidP="00034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</w:tr>
      <w:tr w:rsidR="00384C6D" w:rsidRPr="004C5D73" w14:paraId="5AC63875" w14:textId="77777777" w:rsidTr="0015435E">
        <w:tc>
          <w:tcPr>
            <w:tcW w:w="2673" w:type="dxa"/>
            <w:vAlign w:val="bottom"/>
          </w:tcPr>
          <w:p w14:paraId="2A3C85E4" w14:textId="77777777" w:rsidR="00340BC5" w:rsidRPr="004C5D73" w:rsidRDefault="00384C6D" w:rsidP="004B3A60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หนี้สินทางการเงินที่ไม่ได้</w:t>
            </w:r>
          </w:p>
          <w:p w14:paraId="36D23AE2" w14:textId="6DC9F5A6" w:rsidR="00384C6D" w:rsidRPr="004C5D73" w:rsidRDefault="00340BC5" w:rsidP="004B3A60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  </w:t>
            </w:r>
            <w:r w:rsidR="00384C6D"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วัดด้วยมูลค่ายุติธรรม</w:t>
            </w:r>
          </w:p>
        </w:tc>
        <w:tc>
          <w:tcPr>
            <w:tcW w:w="1388" w:type="dxa"/>
            <w:vAlign w:val="bottom"/>
          </w:tcPr>
          <w:p w14:paraId="3A29B590" w14:textId="77777777" w:rsidR="00384C6D" w:rsidRPr="004C5D73" w:rsidRDefault="00384C6D" w:rsidP="00034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88" w:type="dxa"/>
            <w:vAlign w:val="bottom"/>
          </w:tcPr>
          <w:p w14:paraId="6D271766" w14:textId="77777777" w:rsidR="00384C6D" w:rsidRPr="004C5D73" w:rsidRDefault="00384C6D" w:rsidP="00034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88" w:type="dxa"/>
            <w:vAlign w:val="bottom"/>
          </w:tcPr>
          <w:p w14:paraId="0FB985D7" w14:textId="77777777" w:rsidR="00384C6D" w:rsidRPr="004C5D73" w:rsidRDefault="00384C6D" w:rsidP="00034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88" w:type="dxa"/>
            <w:vAlign w:val="bottom"/>
          </w:tcPr>
          <w:p w14:paraId="5B503E3A" w14:textId="77777777" w:rsidR="00384C6D" w:rsidRPr="004C5D73" w:rsidRDefault="00384C6D" w:rsidP="00034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89" w:type="dxa"/>
            <w:vAlign w:val="bottom"/>
          </w:tcPr>
          <w:p w14:paraId="30702EF5" w14:textId="77777777" w:rsidR="00384C6D" w:rsidRPr="004C5D73" w:rsidRDefault="00384C6D" w:rsidP="00034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</w:tr>
      <w:tr w:rsidR="00EF4CD7" w:rsidRPr="004C5D73" w14:paraId="5DA3EE8C" w14:textId="77777777" w:rsidTr="0015435E">
        <w:tc>
          <w:tcPr>
            <w:tcW w:w="2673" w:type="dxa"/>
            <w:vAlign w:val="bottom"/>
          </w:tcPr>
          <w:p w14:paraId="3C97681F" w14:textId="615FA874" w:rsidR="00EF4CD7" w:rsidRPr="004C5D73" w:rsidRDefault="00EF4CD7" w:rsidP="00EF4CD7">
            <w:pPr>
              <w:ind w:left="3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C5D73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 xml:space="preserve">   - </w:t>
            </w:r>
            <w:r w:rsidRPr="004C5D73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หนี้สินตามสัญญาเช่า</w:t>
            </w:r>
          </w:p>
        </w:tc>
        <w:tc>
          <w:tcPr>
            <w:tcW w:w="1388" w:type="dxa"/>
            <w:vAlign w:val="bottom"/>
          </w:tcPr>
          <w:p w14:paraId="17824920" w14:textId="3B5E38A3" w:rsidR="00EF4CD7" w:rsidRPr="004C5D73" w:rsidRDefault="00EF4CD7" w:rsidP="00EF4C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88" w:type="dxa"/>
            <w:vAlign w:val="bottom"/>
          </w:tcPr>
          <w:p w14:paraId="7C3C1E9F" w14:textId="728A23DF" w:rsidR="00EF4CD7" w:rsidRPr="004C5D73" w:rsidRDefault="00EF4CD7" w:rsidP="00EF4C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88" w:type="dxa"/>
            <w:vAlign w:val="bottom"/>
          </w:tcPr>
          <w:p w14:paraId="296FBD56" w14:textId="1A1E2A29" w:rsidR="00EF4CD7" w:rsidRPr="004C5D73" w:rsidRDefault="00D27987" w:rsidP="00EF4C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133</w:t>
            </w:r>
            <w:r w:rsidR="00EF4CD7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857</w:t>
            </w:r>
          </w:p>
        </w:tc>
        <w:tc>
          <w:tcPr>
            <w:tcW w:w="1388" w:type="dxa"/>
            <w:vAlign w:val="bottom"/>
          </w:tcPr>
          <w:p w14:paraId="3EBF6495" w14:textId="5983A262" w:rsidR="00EF4CD7" w:rsidRPr="004C5D73" w:rsidRDefault="00D27987" w:rsidP="00EF4C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133</w:t>
            </w:r>
            <w:r w:rsidR="00EF4CD7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857</w:t>
            </w:r>
          </w:p>
        </w:tc>
        <w:tc>
          <w:tcPr>
            <w:tcW w:w="1389" w:type="dxa"/>
            <w:vAlign w:val="bottom"/>
          </w:tcPr>
          <w:p w14:paraId="4F8287E3" w14:textId="5E57A402" w:rsidR="00EF4CD7" w:rsidRPr="004C5D73" w:rsidRDefault="00D27987" w:rsidP="00EF4C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133</w:t>
            </w:r>
            <w:r w:rsidR="00EF4CD7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857</w:t>
            </w:r>
          </w:p>
        </w:tc>
      </w:tr>
      <w:tr w:rsidR="00EF4CD7" w:rsidRPr="004C5D73" w14:paraId="2BD77EB1" w14:textId="77777777">
        <w:tc>
          <w:tcPr>
            <w:tcW w:w="2673" w:type="dxa"/>
            <w:vAlign w:val="bottom"/>
          </w:tcPr>
          <w:p w14:paraId="317EC17C" w14:textId="5CD95F72" w:rsidR="00EF4CD7" w:rsidRPr="004C5D73" w:rsidRDefault="00EF4CD7" w:rsidP="00EF4CD7">
            <w:pPr>
              <w:ind w:left="3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4C5D73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 w:bidi="th-TH"/>
              </w:rPr>
              <w:t xml:space="preserve">   </w:t>
            </w:r>
            <w:r w:rsidRPr="004C5D73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 w:bidi="th-TH"/>
              </w:rPr>
              <w:t xml:space="preserve">- </w:t>
            </w:r>
            <w:r w:rsidRPr="004C5D73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 w:bidi="th-TH"/>
              </w:rPr>
              <w:t>อื่น ๆ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bottom"/>
          </w:tcPr>
          <w:p w14:paraId="66D18238" w14:textId="12C41966" w:rsidR="00EF4CD7" w:rsidRPr="004C5D73" w:rsidRDefault="00EF4CD7" w:rsidP="00EF4C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bottom"/>
          </w:tcPr>
          <w:p w14:paraId="0E7D85D3" w14:textId="4781C4A9" w:rsidR="00EF4CD7" w:rsidRPr="004C5D73" w:rsidRDefault="00EF4CD7" w:rsidP="00EF4C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00839D37" w14:textId="068DB18C" w:rsidR="00EF4CD7" w:rsidRPr="004C5D73" w:rsidRDefault="00D27987" w:rsidP="00EF4C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141</w:t>
            </w:r>
            <w:r w:rsidR="00EF4CD7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831</w:t>
            </w: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5432E4E0" w14:textId="481F2C82" w:rsidR="00EF4CD7" w:rsidRPr="004C5D73" w:rsidRDefault="00D27987" w:rsidP="00EF4C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141</w:t>
            </w:r>
            <w:r w:rsidR="00EF4CD7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831</w:t>
            </w: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3F83516C" w14:textId="37C408FB" w:rsidR="00EF4CD7" w:rsidRPr="004C5D73" w:rsidRDefault="00D27987" w:rsidP="00EF4C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141</w:t>
            </w:r>
            <w:r w:rsidR="00EF4CD7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831</w:t>
            </w:r>
          </w:p>
        </w:tc>
      </w:tr>
      <w:tr w:rsidR="00F056F5" w:rsidRPr="004C5D73" w14:paraId="427AFB2E" w14:textId="77777777">
        <w:tc>
          <w:tcPr>
            <w:tcW w:w="2673" w:type="dxa"/>
            <w:vAlign w:val="bottom"/>
          </w:tcPr>
          <w:p w14:paraId="43793E09" w14:textId="06CD5435" w:rsidR="00F056F5" w:rsidRPr="004C5D73" w:rsidRDefault="00F056F5" w:rsidP="00F056F5">
            <w:pPr>
              <w:ind w:left="3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4DB9B6" w14:textId="77589946" w:rsidR="00F056F5" w:rsidRPr="004C5D73" w:rsidRDefault="00F056F5" w:rsidP="00F056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DA37CF" w14:textId="2FB5D128" w:rsidR="00F056F5" w:rsidRPr="004C5D73" w:rsidRDefault="00F056F5" w:rsidP="00F056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</w:tcPr>
          <w:p w14:paraId="539BDEFC" w14:textId="3455E8D2" w:rsidR="00F056F5" w:rsidRPr="004C5D73" w:rsidRDefault="00D27987" w:rsidP="00F056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275</w:t>
            </w:r>
            <w:r w:rsidR="00F056F5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688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</w:tcPr>
          <w:p w14:paraId="1DC63AC6" w14:textId="764F59A6" w:rsidR="00F056F5" w:rsidRPr="004C5D73" w:rsidRDefault="00D27987" w:rsidP="00F056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275</w:t>
            </w:r>
            <w:r w:rsidR="00F056F5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688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</w:tcPr>
          <w:p w14:paraId="58C96D82" w14:textId="6CA46148" w:rsidR="00F056F5" w:rsidRPr="004C5D73" w:rsidRDefault="00D27987" w:rsidP="00F056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275</w:t>
            </w:r>
            <w:r w:rsidR="00F056F5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688</w:t>
            </w:r>
          </w:p>
        </w:tc>
      </w:tr>
    </w:tbl>
    <w:p w14:paraId="06B0EC69" w14:textId="0D9615E8" w:rsidR="00C10124" w:rsidRPr="004C5D73" w:rsidRDefault="00C10124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1D30ECA" w14:textId="77777777" w:rsidR="00C10124" w:rsidRPr="004C5D73" w:rsidRDefault="00C10124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Style w:val="TableGrid"/>
        <w:tblW w:w="9619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8"/>
        <w:gridCol w:w="1388"/>
        <w:gridCol w:w="1388"/>
        <w:gridCol w:w="1388"/>
        <w:gridCol w:w="1388"/>
        <w:gridCol w:w="1389"/>
      </w:tblGrid>
      <w:tr w:rsidR="000F430B" w:rsidRPr="004C5D73" w14:paraId="25E06C75" w14:textId="77777777" w:rsidTr="007818E5">
        <w:tc>
          <w:tcPr>
            <w:tcW w:w="2678" w:type="dxa"/>
            <w:vAlign w:val="bottom"/>
          </w:tcPr>
          <w:p w14:paraId="4FDC096D" w14:textId="77777777" w:rsidR="000F430B" w:rsidRPr="004C5D73" w:rsidRDefault="000F430B">
            <w:pPr>
              <w:ind w:left="3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941" w:type="dxa"/>
            <w:gridSpan w:val="5"/>
            <w:tcBorders>
              <w:bottom w:val="single" w:sz="4" w:space="0" w:color="auto"/>
            </w:tcBorders>
            <w:vAlign w:val="bottom"/>
          </w:tcPr>
          <w:p w14:paraId="47626C45" w14:textId="77777777" w:rsidR="000F430B" w:rsidRPr="004C5D73" w:rsidRDefault="000F430B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0F430B" w:rsidRPr="004C5D73" w14:paraId="244589CE" w14:textId="77777777" w:rsidTr="007818E5">
        <w:tc>
          <w:tcPr>
            <w:tcW w:w="2678" w:type="dxa"/>
            <w:vAlign w:val="bottom"/>
          </w:tcPr>
          <w:p w14:paraId="2DAD92BB" w14:textId="77777777" w:rsidR="000F430B" w:rsidRPr="004C5D73" w:rsidRDefault="000F430B">
            <w:pPr>
              <w:ind w:left="3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76E2DBAF" w14:textId="77777777" w:rsidR="000F430B" w:rsidRPr="004C5D73" w:rsidRDefault="000F43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มูลค่ายุติธรรมผ่านกำไร</w:t>
            </w:r>
          </w:p>
          <w:p w14:paraId="7812BAE9" w14:textId="77777777" w:rsidR="000F430B" w:rsidRPr="004C5D73" w:rsidRDefault="000F43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หรือขาดทุน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0199840B" w14:textId="77777777" w:rsidR="000F430B" w:rsidRPr="004C5D73" w:rsidRDefault="000F43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มูลค่ายุติธรรมผ่านกำไรขาดทุน</w:t>
            </w:r>
          </w:p>
          <w:p w14:paraId="796B5629" w14:textId="77777777" w:rsidR="000F430B" w:rsidRPr="004C5D73" w:rsidRDefault="000F43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เบ็ดเสร็จอื่น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25D55DA1" w14:textId="77777777" w:rsidR="000F430B" w:rsidRPr="004C5D73" w:rsidRDefault="000F43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ราคาทุน</w:t>
            </w:r>
          </w:p>
          <w:p w14:paraId="0575BCBD" w14:textId="77777777" w:rsidR="000F430B" w:rsidRPr="004C5D73" w:rsidRDefault="000F43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ตัดจำหน่าย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10D64A92" w14:textId="2D0308C4" w:rsidR="000F430B" w:rsidRPr="004C5D73" w:rsidRDefault="000F43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รวม</w:t>
            </w:r>
            <w:r w:rsidR="00590FDB" w:rsidRPr="004C5D73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>มูลค่า</w:t>
            </w:r>
          </w:p>
          <w:p w14:paraId="07F78774" w14:textId="77777777" w:rsidR="000F430B" w:rsidRPr="004C5D73" w:rsidRDefault="000F43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ตามบัญชี</w:t>
            </w:r>
          </w:p>
        </w:tc>
        <w:tc>
          <w:tcPr>
            <w:tcW w:w="1389" w:type="dxa"/>
            <w:tcBorders>
              <w:top w:val="single" w:sz="4" w:space="0" w:color="auto"/>
            </w:tcBorders>
            <w:vAlign w:val="bottom"/>
          </w:tcPr>
          <w:p w14:paraId="3E141A66" w14:textId="77777777" w:rsidR="000F430B" w:rsidRPr="004C5D73" w:rsidRDefault="000F43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0F430B" w:rsidRPr="004C5D73" w14:paraId="75516055" w14:textId="77777777" w:rsidTr="007818E5">
        <w:tc>
          <w:tcPr>
            <w:tcW w:w="2678" w:type="dxa"/>
            <w:vAlign w:val="bottom"/>
          </w:tcPr>
          <w:p w14:paraId="1AC47A02" w14:textId="77777777" w:rsidR="000F430B" w:rsidRPr="004C5D73" w:rsidRDefault="000F430B">
            <w:pPr>
              <w:ind w:left="3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8" w:type="dxa"/>
            <w:tcBorders>
              <w:bottom w:val="single" w:sz="4" w:space="0" w:color="auto"/>
            </w:tcBorders>
            <w:vAlign w:val="bottom"/>
          </w:tcPr>
          <w:p w14:paraId="7E894DDA" w14:textId="77777777" w:rsidR="000F430B" w:rsidRPr="004C5D73" w:rsidRDefault="000F43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bottom"/>
          </w:tcPr>
          <w:p w14:paraId="747CAE0F" w14:textId="77777777" w:rsidR="000F430B" w:rsidRPr="004C5D73" w:rsidRDefault="000F43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bottom"/>
          </w:tcPr>
          <w:p w14:paraId="6E2E7E0A" w14:textId="77777777" w:rsidR="000F430B" w:rsidRPr="004C5D73" w:rsidRDefault="000F43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bottom"/>
          </w:tcPr>
          <w:p w14:paraId="08A64AEF" w14:textId="77777777" w:rsidR="000F430B" w:rsidRPr="004C5D73" w:rsidRDefault="000F43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vAlign w:val="bottom"/>
          </w:tcPr>
          <w:p w14:paraId="6E956BB1" w14:textId="77777777" w:rsidR="000F430B" w:rsidRPr="004C5D73" w:rsidRDefault="000F43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พันบาท</w:t>
            </w:r>
          </w:p>
        </w:tc>
      </w:tr>
      <w:tr w:rsidR="00340BC5" w:rsidRPr="004C5D73" w14:paraId="04C67783" w14:textId="77777777" w:rsidTr="007818E5">
        <w:tc>
          <w:tcPr>
            <w:tcW w:w="2678" w:type="dxa"/>
            <w:vAlign w:val="bottom"/>
          </w:tcPr>
          <w:p w14:paraId="11FFCDAD" w14:textId="4FA003FC" w:rsidR="00340BC5" w:rsidRPr="004C5D73" w:rsidRDefault="00340BC5" w:rsidP="00340BC5">
            <w:pPr>
              <w:ind w:left="3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  <w:r w:rsidR="00590FDB"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</w:p>
          <w:p w14:paraId="4DE9809C" w14:textId="6F176683" w:rsidR="00590FDB" w:rsidRPr="004C5D73" w:rsidRDefault="00590FDB" w:rsidP="00340BC5">
            <w:pPr>
              <w:ind w:left="3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(</w:t>
            </w:r>
            <w:r w:rsidRPr="004C5D73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ปรับปรุงใหม่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11F7B186" w14:textId="77777777" w:rsidR="00340BC5" w:rsidRPr="004C5D73" w:rsidRDefault="00340BC5" w:rsidP="00340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666214C7" w14:textId="77777777" w:rsidR="00340BC5" w:rsidRPr="004C5D73" w:rsidRDefault="00340BC5" w:rsidP="00340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5BC411D9" w14:textId="77777777" w:rsidR="00340BC5" w:rsidRPr="004C5D73" w:rsidRDefault="00340BC5" w:rsidP="00340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0BED9FD5" w14:textId="77777777" w:rsidR="00340BC5" w:rsidRPr="004C5D73" w:rsidRDefault="00340BC5" w:rsidP="00340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vAlign w:val="bottom"/>
          </w:tcPr>
          <w:p w14:paraId="3619545E" w14:textId="77777777" w:rsidR="00340BC5" w:rsidRPr="004C5D73" w:rsidRDefault="00340BC5" w:rsidP="00340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</w:tr>
      <w:tr w:rsidR="00340BC5" w:rsidRPr="004C5D73" w14:paraId="4FBA5F09" w14:textId="77777777" w:rsidTr="007818E5">
        <w:tc>
          <w:tcPr>
            <w:tcW w:w="2678" w:type="dxa"/>
            <w:vAlign w:val="bottom"/>
          </w:tcPr>
          <w:p w14:paraId="08D8A1E3" w14:textId="77777777" w:rsidR="00340BC5" w:rsidRPr="004C5D73" w:rsidRDefault="00340BC5" w:rsidP="00340BC5">
            <w:pPr>
              <w:ind w:left="37"/>
              <w:jc w:val="thaiDistribute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 w:bidi="th-TH"/>
              </w:rPr>
            </w:pPr>
            <w:r w:rsidRPr="004C5D73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 w:bidi="th-TH"/>
              </w:rPr>
              <w:t>สินทรัพย์ทางการเงินที่</w:t>
            </w:r>
          </w:p>
          <w:p w14:paraId="52F7D861" w14:textId="79C7408D" w:rsidR="00340BC5" w:rsidRPr="004C5D73" w:rsidRDefault="00340BC5" w:rsidP="00340BC5">
            <w:pPr>
              <w:ind w:left="3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C5D73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 w:bidi="th-TH"/>
              </w:rPr>
              <w:t xml:space="preserve">   วัดด้วยมูลค่ายุติธรรม</w:t>
            </w:r>
          </w:p>
        </w:tc>
        <w:tc>
          <w:tcPr>
            <w:tcW w:w="1388" w:type="dxa"/>
            <w:vAlign w:val="bottom"/>
          </w:tcPr>
          <w:p w14:paraId="0934E113" w14:textId="77777777" w:rsidR="00340BC5" w:rsidRPr="004C5D73" w:rsidRDefault="00340BC5" w:rsidP="00034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388" w:type="dxa"/>
            <w:vAlign w:val="bottom"/>
          </w:tcPr>
          <w:p w14:paraId="4CAB5597" w14:textId="77777777" w:rsidR="00340BC5" w:rsidRPr="004C5D73" w:rsidRDefault="00340BC5" w:rsidP="00034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388" w:type="dxa"/>
            <w:vAlign w:val="bottom"/>
          </w:tcPr>
          <w:p w14:paraId="63FF6AD4" w14:textId="77777777" w:rsidR="00340BC5" w:rsidRPr="004C5D73" w:rsidRDefault="00340BC5" w:rsidP="00034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388" w:type="dxa"/>
            <w:vAlign w:val="bottom"/>
          </w:tcPr>
          <w:p w14:paraId="58B23336" w14:textId="77777777" w:rsidR="00340BC5" w:rsidRPr="004C5D73" w:rsidRDefault="00340BC5" w:rsidP="00034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389" w:type="dxa"/>
            <w:vAlign w:val="bottom"/>
          </w:tcPr>
          <w:p w14:paraId="4763838C" w14:textId="77777777" w:rsidR="00340BC5" w:rsidRPr="004C5D73" w:rsidRDefault="00340BC5" w:rsidP="00034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</w:tr>
      <w:tr w:rsidR="00053A26" w:rsidRPr="004C5D73" w14:paraId="62A0F807" w14:textId="77777777">
        <w:tc>
          <w:tcPr>
            <w:tcW w:w="2678" w:type="dxa"/>
            <w:vAlign w:val="bottom"/>
          </w:tcPr>
          <w:p w14:paraId="3BDCB98E" w14:textId="7EC42838" w:rsidR="00053A26" w:rsidRPr="004C5D73" w:rsidRDefault="00053A26" w:rsidP="00053A26">
            <w:pPr>
              <w:ind w:left="3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C5D73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 w:bidi="th-TH"/>
              </w:rPr>
              <w:t xml:space="preserve">   </w:t>
            </w:r>
            <w:r w:rsidRPr="004C5D73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 w:bidi="th-TH"/>
              </w:rPr>
              <w:t xml:space="preserve">- </w:t>
            </w:r>
            <w:r w:rsidRPr="004C5D73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 w:bidi="th-TH"/>
              </w:rPr>
              <w:t>สินทรัพย์ทางการเงินตราสารหนี้</w:t>
            </w:r>
          </w:p>
        </w:tc>
        <w:tc>
          <w:tcPr>
            <w:tcW w:w="1388" w:type="dxa"/>
          </w:tcPr>
          <w:p w14:paraId="1DC75BE6" w14:textId="02BD9651" w:rsidR="00053A26" w:rsidRPr="004C5D73" w:rsidRDefault="00D27987" w:rsidP="00034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</w:t>
            </w:r>
            <w:r w:rsidR="00053A26"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290</w:t>
            </w:r>
          </w:p>
        </w:tc>
        <w:tc>
          <w:tcPr>
            <w:tcW w:w="1388" w:type="dxa"/>
          </w:tcPr>
          <w:p w14:paraId="041D3BD5" w14:textId="2D01E30A" w:rsidR="00053A26" w:rsidRPr="004C5D73" w:rsidRDefault="00D27987" w:rsidP="00034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053A26"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496</w:t>
            </w:r>
            <w:r w:rsidR="00053A26"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311</w:t>
            </w:r>
          </w:p>
        </w:tc>
        <w:tc>
          <w:tcPr>
            <w:tcW w:w="1388" w:type="dxa"/>
            <w:vAlign w:val="bottom"/>
          </w:tcPr>
          <w:p w14:paraId="708D1379" w14:textId="77777777" w:rsidR="00053A26" w:rsidRPr="004C5D73" w:rsidRDefault="00053A26" w:rsidP="00034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388" w:type="dxa"/>
            <w:vAlign w:val="bottom"/>
          </w:tcPr>
          <w:p w14:paraId="6F30F287" w14:textId="539FDDA0" w:rsidR="00053A26" w:rsidRPr="004C5D73" w:rsidRDefault="00D27987" w:rsidP="00034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5</w:t>
            </w:r>
            <w:r w:rsidR="00053A26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574</w:t>
            </w:r>
            <w:r w:rsidR="00053A26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601</w:t>
            </w:r>
          </w:p>
        </w:tc>
        <w:tc>
          <w:tcPr>
            <w:tcW w:w="1389" w:type="dxa"/>
            <w:vAlign w:val="bottom"/>
          </w:tcPr>
          <w:p w14:paraId="43D522B3" w14:textId="02412E02" w:rsidR="00053A26" w:rsidRPr="004C5D73" w:rsidRDefault="00D27987" w:rsidP="00034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5</w:t>
            </w:r>
            <w:r w:rsidR="00053A26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574</w:t>
            </w:r>
            <w:r w:rsidR="00053A26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601</w:t>
            </w:r>
          </w:p>
        </w:tc>
      </w:tr>
      <w:tr w:rsidR="00340BC5" w:rsidRPr="004C5D73" w14:paraId="112480EC" w14:textId="77777777" w:rsidTr="007818E5">
        <w:tc>
          <w:tcPr>
            <w:tcW w:w="2678" w:type="dxa"/>
            <w:vAlign w:val="bottom"/>
          </w:tcPr>
          <w:p w14:paraId="54581DED" w14:textId="528F2E7B" w:rsidR="00340BC5" w:rsidRPr="004C5D73" w:rsidRDefault="00340BC5" w:rsidP="00340BC5">
            <w:pPr>
              <w:ind w:left="3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4C5D73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 w:bidi="th-TH"/>
              </w:rPr>
              <w:t xml:space="preserve">   </w:t>
            </w:r>
            <w:r w:rsidRPr="004C5D73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 w:bidi="th-TH"/>
              </w:rPr>
              <w:t xml:space="preserve">- </w:t>
            </w:r>
            <w:r w:rsidRPr="004C5D73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 w:bidi="th-TH"/>
              </w:rPr>
              <w:t>สินทรัพย์ทางการเงินตราสารทุน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bottom"/>
          </w:tcPr>
          <w:p w14:paraId="5380F0D4" w14:textId="77777777" w:rsidR="00340BC5" w:rsidRPr="004C5D73" w:rsidRDefault="00340BC5" w:rsidP="00034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bottom"/>
          </w:tcPr>
          <w:p w14:paraId="14A3C5CB" w14:textId="72DA0EC2" w:rsidR="00340BC5" w:rsidRPr="004C5D73" w:rsidRDefault="00D27987" w:rsidP="00034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63</w:t>
            </w:r>
            <w:r w:rsidR="00340BC5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148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bottom"/>
          </w:tcPr>
          <w:p w14:paraId="69E7A8E0" w14:textId="77777777" w:rsidR="00340BC5" w:rsidRPr="004C5D73" w:rsidRDefault="00340BC5" w:rsidP="00034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bottom"/>
          </w:tcPr>
          <w:p w14:paraId="7746990D" w14:textId="500BB68C" w:rsidR="00340BC5" w:rsidRPr="004C5D73" w:rsidRDefault="00D27987" w:rsidP="00034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63</w:t>
            </w:r>
            <w:r w:rsidR="00340BC5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148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vAlign w:val="bottom"/>
          </w:tcPr>
          <w:p w14:paraId="6A6A7557" w14:textId="438539B1" w:rsidR="00340BC5" w:rsidRPr="004C5D73" w:rsidRDefault="00D27987" w:rsidP="00034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63</w:t>
            </w:r>
            <w:r w:rsidR="00340BC5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148</w:t>
            </w:r>
          </w:p>
        </w:tc>
      </w:tr>
      <w:tr w:rsidR="00053A26" w:rsidRPr="004C5D73" w14:paraId="63304789" w14:textId="77777777">
        <w:tc>
          <w:tcPr>
            <w:tcW w:w="2678" w:type="dxa"/>
            <w:vAlign w:val="bottom"/>
          </w:tcPr>
          <w:p w14:paraId="407289F1" w14:textId="77777777" w:rsidR="00053A26" w:rsidRPr="004C5D73" w:rsidRDefault="00053A26" w:rsidP="00053A26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</w:tcPr>
          <w:p w14:paraId="0522C2D6" w14:textId="27AEEE5D" w:rsidR="00053A26" w:rsidRPr="004C5D73" w:rsidRDefault="00D27987" w:rsidP="00034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</w:t>
            </w:r>
            <w:r w:rsidR="00053A26"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290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</w:tcPr>
          <w:p w14:paraId="21994EE1" w14:textId="6011FFA9" w:rsidR="00053A26" w:rsidRPr="004C5D73" w:rsidRDefault="00D27987" w:rsidP="00034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053A26"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559</w:t>
            </w:r>
            <w:r w:rsidR="00053A26"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459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73DDFD" w14:textId="77777777" w:rsidR="00053A26" w:rsidRPr="004C5D73" w:rsidRDefault="00053A26" w:rsidP="00034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17FAFE" w14:textId="1B28DDEB" w:rsidR="00053A26" w:rsidRPr="004C5D73" w:rsidRDefault="00D27987" w:rsidP="00034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5</w:t>
            </w:r>
            <w:r w:rsidR="00053A26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637</w:t>
            </w:r>
            <w:r w:rsidR="00053A26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749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04B213" w14:textId="7D94EF34" w:rsidR="00053A26" w:rsidRPr="004C5D73" w:rsidRDefault="00D27987" w:rsidP="00034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5</w:t>
            </w:r>
            <w:r w:rsidR="00053A26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637</w:t>
            </w:r>
            <w:r w:rsidR="00053A26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749</w:t>
            </w:r>
          </w:p>
        </w:tc>
      </w:tr>
      <w:tr w:rsidR="00340BC5" w:rsidRPr="004C5D73" w14:paraId="3F7EA8F6" w14:textId="77777777" w:rsidTr="007818E5">
        <w:tc>
          <w:tcPr>
            <w:tcW w:w="2678" w:type="dxa"/>
            <w:vAlign w:val="bottom"/>
          </w:tcPr>
          <w:p w14:paraId="4E353B4B" w14:textId="77777777" w:rsidR="00340BC5" w:rsidRPr="004C5D73" w:rsidRDefault="00340BC5" w:rsidP="00340BC5">
            <w:pPr>
              <w:ind w:left="3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6B3094FE" w14:textId="77777777" w:rsidR="00340BC5" w:rsidRPr="004C5D73" w:rsidRDefault="00340BC5" w:rsidP="00034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41D0D1EE" w14:textId="77777777" w:rsidR="00340BC5" w:rsidRPr="004C5D73" w:rsidRDefault="00340BC5" w:rsidP="00034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03126278" w14:textId="77777777" w:rsidR="00340BC5" w:rsidRPr="004C5D73" w:rsidRDefault="00340BC5" w:rsidP="00034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73584240" w14:textId="77777777" w:rsidR="00340BC5" w:rsidRPr="004C5D73" w:rsidRDefault="00340BC5" w:rsidP="00034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vAlign w:val="bottom"/>
          </w:tcPr>
          <w:p w14:paraId="1BF274FC" w14:textId="77777777" w:rsidR="00340BC5" w:rsidRPr="004C5D73" w:rsidRDefault="00340BC5" w:rsidP="00034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</w:tr>
      <w:tr w:rsidR="00340BC5" w:rsidRPr="004C5D73" w14:paraId="510B2CFB" w14:textId="77777777" w:rsidTr="007818E5">
        <w:tc>
          <w:tcPr>
            <w:tcW w:w="2678" w:type="dxa"/>
            <w:vAlign w:val="bottom"/>
          </w:tcPr>
          <w:p w14:paraId="7643ED2E" w14:textId="77777777" w:rsidR="00340BC5" w:rsidRPr="004C5D73" w:rsidRDefault="00340BC5" w:rsidP="00340BC5">
            <w:pPr>
              <w:ind w:left="3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สินทรัพย์ทางการเงินที่ไม่ได้</w:t>
            </w:r>
          </w:p>
          <w:p w14:paraId="0F52A240" w14:textId="26EF01BD" w:rsidR="00340BC5" w:rsidRPr="004C5D73" w:rsidRDefault="00340BC5" w:rsidP="00340BC5">
            <w:pPr>
              <w:ind w:left="37"/>
              <w:jc w:val="thaiDistribute"/>
              <w:rPr>
                <w:rFonts w:ascii="Browallia New" w:hAnsi="Browallia New" w:cs="Browallia New"/>
                <w:i/>
                <w:iCs/>
                <w:color w:val="000000"/>
                <w:sz w:val="24"/>
                <w:szCs w:val="24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  วัดด้วยมูลค่ายุติธรรม</w:t>
            </w:r>
          </w:p>
        </w:tc>
        <w:tc>
          <w:tcPr>
            <w:tcW w:w="1388" w:type="dxa"/>
            <w:vAlign w:val="bottom"/>
          </w:tcPr>
          <w:p w14:paraId="70273881" w14:textId="77777777" w:rsidR="00340BC5" w:rsidRPr="004C5D73" w:rsidRDefault="00340BC5" w:rsidP="00034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388" w:type="dxa"/>
            <w:vAlign w:val="bottom"/>
          </w:tcPr>
          <w:p w14:paraId="2BAFA31A" w14:textId="77777777" w:rsidR="00340BC5" w:rsidRPr="004C5D73" w:rsidRDefault="00340BC5" w:rsidP="00034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388" w:type="dxa"/>
            <w:vAlign w:val="bottom"/>
          </w:tcPr>
          <w:p w14:paraId="0C10E834" w14:textId="77777777" w:rsidR="00340BC5" w:rsidRPr="004C5D73" w:rsidRDefault="00340BC5" w:rsidP="00034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388" w:type="dxa"/>
            <w:vAlign w:val="bottom"/>
          </w:tcPr>
          <w:p w14:paraId="7FA8B880" w14:textId="77777777" w:rsidR="00340BC5" w:rsidRPr="004C5D73" w:rsidRDefault="00340BC5" w:rsidP="00034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389" w:type="dxa"/>
            <w:vAlign w:val="bottom"/>
          </w:tcPr>
          <w:p w14:paraId="06BB0DC0" w14:textId="77777777" w:rsidR="00340BC5" w:rsidRPr="004C5D73" w:rsidRDefault="00340BC5" w:rsidP="00034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</w:tr>
      <w:tr w:rsidR="00A75AAB" w:rsidRPr="004C5D73" w14:paraId="2B39750E" w14:textId="77777777" w:rsidTr="00CB408E">
        <w:tc>
          <w:tcPr>
            <w:tcW w:w="2678" w:type="dxa"/>
            <w:vAlign w:val="bottom"/>
          </w:tcPr>
          <w:p w14:paraId="2FB8DA11" w14:textId="549283C4" w:rsidR="00A75AAB" w:rsidRPr="004C5D73" w:rsidRDefault="00A75AAB" w:rsidP="00A75AAB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C5D73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 xml:space="preserve">   - </w:t>
            </w:r>
            <w:r w:rsidRPr="004C5D73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 w:bidi="th-TH"/>
              </w:rPr>
              <w:t>เงินสดและรายการเทียบเท่าเงินสด</w:t>
            </w:r>
          </w:p>
        </w:tc>
        <w:tc>
          <w:tcPr>
            <w:tcW w:w="1388" w:type="dxa"/>
            <w:vAlign w:val="bottom"/>
          </w:tcPr>
          <w:p w14:paraId="6192988A" w14:textId="77777777" w:rsidR="00A75AAB" w:rsidRPr="004C5D73" w:rsidRDefault="00A75AAB" w:rsidP="00A75AA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388" w:type="dxa"/>
            <w:vAlign w:val="bottom"/>
          </w:tcPr>
          <w:p w14:paraId="4FF2C238" w14:textId="77777777" w:rsidR="00A75AAB" w:rsidRPr="004C5D73" w:rsidRDefault="00A75AAB" w:rsidP="00A75AA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388" w:type="dxa"/>
            <w:vAlign w:val="bottom"/>
          </w:tcPr>
          <w:p w14:paraId="2F11C140" w14:textId="2EA39CC9" w:rsidR="00A75AAB" w:rsidRPr="004C5D73" w:rsidRDefault="00D27987" w:rsidP="00A75AA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A75AAB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150</w:t>
            </w:r>
            <w:r w:rsidR="00A75AAB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640</w:t>
            </w:r>
          </w:p>
        </w:tc>
        <w:tc>
          <w:tcPr>
            <w:tcW w:w="1388" w:type="dxa"/>
            <w:vAlign w:val="bottom"/>
          </w:tcPr>
          <w:p w14:paraId="572F8519" w14:textId="23AF0676" w:rsidR="00A75AAB" w:rsidRPr="004C5D73" w:rsidRDefault="00D27987" w:rsidP="00A75AA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A75AAB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150</w:t>
            </w:r>
            <w:r w:rsidR="00A75AAB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640</w:t>
            </w:r>
          </w:p>
        </w:tc>
        <w:tc>
          <w:tcPr>
            <w:tcW w:w="1389" w:type="dxa"/>
            <w:vAlign w:val="bottom"/>
          </w:tcPr>
          <w:p w14:paraId="5511E98C" w14:textId="32E753D3" w:rsidR="00A75AAB" w:rsidRPr="004C5D73" w:rsidRDefault="00D27987" w:rsidP="00A75AA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A75AAB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150</w:t>
            </w:r>
            <w:r w:rsidR="00A75AAB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640</w:t>
            </w:r>
          </w:p>
        </w:tc>
      </w:tr>
      <w:tr w:rsidR="00CB408E" w:rsidRPr="004C5D73" w14:paraId="34E6FEBD" w14:textId="77777777" w:rsidTr="00CB408E">
        <w:tc>
          <w:tcPr>
            <w:tcW w:w="2678" w:type="dxa"/>
            <w:vAlign w:val="bottom"/>
          </w:tcPr>
          <w:p w14:paraId="0C7E48F7" w14:textId="77777777" w:rsidR="00CB408E" w:rsidRPr="004C5D73" w:rsidRDefault="00CB408E" w:rsidP="00CB408E">
            <w:pPr>
              <w:ind w:left="37"/>
              <w:jc w:val="thaiDistribute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 w:bidi="th-TH"/>
              </w:rPr>
            </w:pPr>
            <w:r w:rsidRPr="004C5D73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 xml:space="preserve">   - </w:t>
            </w:r>
            <w:r w:rsidRPr="004C5D73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 w:bidi="th-TH"/>
              </w:rPr>
              <w:t>ตราสารหนี้ที่วัดด้วยราคาทุน</w:t>
            </w:r>
          </w:p>
          <w:p w14:paraId="4B4D9C32" w14:textId="03B5F91B" w:rsidR="00CB408E" w:rsidRPr="004C5D73" w:rsidRDefault="00CB408E" w:rsidP="00CB408E">
            <w:pPr>
              <w:ind w:left="3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C5D73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 w:bidi="th-TH"/>
              </w:rPr>
              <w:t xml:space="preserve">     </w:t>
            </w:r>
            <w:r w:rsidR="0003415F" w:rsidRPr="004C5D73">
              <w:rPr>
                <w:rFonts w:ascii="Browallia New" w:eastAsia="Times New Roman" w:hAnsi="Browallia New" w:cs="Browallia New" w:hint="cs"/>
                <w:color w:val="000000"/>
                <w:spacing w:val="-4"/>
                <w:sz w:val="24"/>
                <w:szCs w:val="24"/>
                <w:cs/>
                <w:lang w:eastAsia="en-GB" w:bidi="th-TH"/>
              </w:rPr>
              <w:t xml:space="preserve">   </w:t>
            </w:r>
            <w:r w:rsidRPr="004C5D73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 w:bidi="th-TH"/>
              </w:rPr>
              <w:t>ตัดจำหน่าย</w:t>
            </w:r>
          </w:p>
        </w:tc>
        <w:tc>
          <w:tcPr>
            <w:tcW w:w="1388" w:type="dxa"/>
            <w:vAlign w:val="bottom"/>
          </w:tcPr>
          <w:p w14:paraId="7B6E0785" w14:textId="77777777" w:rsidR="00CB408E" w:rsidRPr="004C5D73" w:rsidRDefault="00CB408E" w:rsidP="00034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388" w:type="dxa"/>
            <w:vAlign w:val="bottom"/>
          </w:tcPr>
          <w:p w14:paraId="472385F5" w14:textId="77777777" w:rsidR="00CB408E" w:rsidRPr="004C5D73" w:rsidRDefault="00CB408E" w:rsidP="00034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388" w:type="dxa"/>
            <w:vAlign w:val="bottom"/>
          </w:tcPr>
          <w:p w14:paraId="38D6DF99" w14:textId="3EED8E3E" w:rsidR="00CB408E" w:rsidRPr="004C5D73" w:rsidRDefault="00D27987" w:rsidP="00034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164</w:t>
            </w:r>
            <w:r w:rsidR="00CB408E"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524</w:t>
            </w:r>
          </w:p>
        </w:tc>
        <w:tc>
          <w:tcPr>
            <w:tcW w:w="1388" w:type="dxa"/>
            <w:vAlign w:val="bottom"/>
          </w:tcPr>
          <w:p w14:paraId="264CB106" w14:textId="7673E37E" w:rsidR="00CB408E" w:rsidRPr="004C5D73" w:rsidRDefault="00D27987" w:rsidP="00034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164</w:t>
            </w:r>
            <w:r w:rsidR="00CB408E"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524</w:t>
            </w:r>
          </w:p>
        </w:tc>
        <w:tc>
          <w:tcPr>
            <w:tcW w:w="1389" w:type="dxa"/>
            <w:vAlign w:val="bottom"/>
          </w:tcPr>
          <w:p w14:paraId="672FEEBF" w14:textId="19C7AE5A" w:rsidR="00CB408E" w:rsidRPr="004C5D73" w:rsidRDefault="00D27987" w:rsidP="00034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164</w:t>
            </w:r>
            <w:r w:rsidR="00CB408E"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524</w:t>
            </w:r>
          </w:p>
        </w:tc>
      </w:tr>
      <w:tr w:rsidR="00B31A6C" w:rsidRPr="004C5D73" w14:paraId="0D618640" w14:textId="77777777" w:rsidTr="00CB408E">
        <w:tc>
          <w:tcPr>
            <w:tcW w:w="2678" w:type="dxa"/>
            <w:vAlign w:val="bottom"/>
          </w:tcPr>
          <w:p w14:paraId="1CC75AF9" w14:textId="252F2AFE" w:rsidR="00B31A6C" w:rsidRPr="004C5D73" w:rsidRDefault="00B31A6C" w:rsidP="00B31A6C">
            <w:pPr>
              <w:ind w:left="3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C5D73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 w:bidi="th-TH"/>
              </w:rPr>
              <w:t xml:space="preserve">   </w:t>
            </w:r>
            <w:r w:rsidRPr="004C5D73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 w:bidi="th-TH"/>
              </w:rPr>
              <w:t xml:space="preserve">- </w:t>
            </w:r>
            <w:r w:rsidRPr="004C5D73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 w:bidi="th-TH"/>
              </w:rPr>
              <w:t>รายได้จากการลงทุนค้างรับ</w:t>
            </w:r>
          </w:p>
        </w:tc>
        <w:tc>
          <w:tcPr>
            <w:tcW w:w="1388" w:type="dxa"/>
            <w:vAlign w:val="bottom"/>
          </w:tcPr>
          <w:p w14:paraId="26F9D2C8" w14:textId="77777777" w:rsidR="00B31A6C" w:rsidRPr="004C5D73" w:rsidRDefault="00B31A6C" w:rsidP="00B31A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388" w:type="dxa"/>
            <w:vAlign w:val="bottom"/>
          </w:tcPr>
          <w:p w14:paraId="591811B4" w14:textId="77777777" w:rsidR="00B31A6C" w:rsidRPr="004C5D73" w:rsidRDefault="00B31A6C" w:rsidP="00B31A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388" w:type="dxa"/>
            <w:vAlign w:val="bottom"/>
          </w:tcPr>
          <w:p w14:paraId="0B6C186F" w14:textId="6B247A4B" w:rsidR="00B31A6C" w:rsidRPr="004C5D73" w:rsidRDefault="00D27987" w:rsidP="00B31A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</w:t>
            </w:r>
            <w:r w:rsidR="00B31A6C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674</w:t>
            </w:r>
          </w:p>
        </w:tc>
        <w:tc>
          <w:tcPr>
            <w:tcW w:w="1388" w:type="dxa"/>
            <w:vAlign w:val="bottom"/>
          </w:tcPr>
          <w:p w14:paraId="4CF21F55" w14:textId="1C645672" w:rsidR="00B31A6C" w:rsidRPr="004C5D73" w:rsidRDefault="00D27987" w:rsidP="00B31A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</w:t>
            </w:r>
            <w:r w:rsidR="00B31A6C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674</w:t>
            </w:r>
          </w:p>
        </w:tc>
        <w:tc>
          <w:tcPr>
            <w:tcW w:w="1389" w:type="dxa"/>
            <w:vAlign w:val="bottom"/>
          </w:tcPr>
          <w:p w14:paraId="7FA8E4E1" w14:textId="6C770226" w:rsidR="00B31A6C" w:rsidRPr="004C5D73" w:rsidRDefault="00D27987" w:rsidP="00B31A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</w:t>
            </w:r>
            <w:r w:rsidR="00B31A6C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674</w:t>
            </w:r>
          </w:p>
        </w:tc>
      </w:tr>
      <w:tr w:rsidR="00CB408E" w:rsidRPr="004C5D73" w14:paraId="5E4F1FE9" w14:textId="77777777" w:rsidTr="00CB408E">
        <w:tc>
          <w:tcPr>
            <w:tcW w:w="2678" w:type="dxa"/>
            <w:vAlign w:val="bottom"/>
          </w:tcPr>
          <w:p w14:paraId="7167F820" w14:textId="5FA4C7C6" w:rsidR="00CB408E" w:rsidRPr="004C5D73" w:rsidRDefault="00CB408E" w:rsidP="00CB408E">
            <w:pPr>
              <w:ind w:left="3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4C5D73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 w:bidi="th-TH"/>
              </w:rPr>
              <w:t xml:space="preserve">   </w:t>
            </w:r>
            <w:r w:rsidRPr="004C5D73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 w:bidi="th-TH"/>
              </w:rPr>
              <w:t xml:space="preserve">- </w:t>
            </w:r>
            <w:r w:rsidRPr="004C5D73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 w:bidi="th-TH"/>
              </w:rPr>
              <w:t>อื่น ๆ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bottom"/>
          </w:tcPr>
          <w:p w14:paraId="3CA6CA47" w14:textId="77777777" w:rsidR="00CB408E" w:rsidRPr="004C5D73" w:rsidRDefault="00CB408E" w:rsidP="00034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bottom"/>
          </w:tcPr>
          <w:p w14:paraId="65AAD9EF" w14:textId="77777777" w:rsidR="00CB408E" w:rsidRPr="004C5D73" w:rsidRDefault="00CB408E" w:rsidP="00034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bottom"/>
          </w:tcPr>
          <w:p w14:paraId="6677A55A" w14:textId="6470EF80" w:rsidR="00CB408E" w:rsidRPr="004C5D73" w:rsidRDefault="00D27987" w:rsidP="00034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519</w:t>
            </w:r>
            <w:r w:rsidR="00CB408E"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284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bottom"/>
          </w:tcPr>
          <w:p w14:paraId="170F4D62" w14:textId="4A834B4C" w:rsidR="00CB408E" w:rsidRPr="004C5D73" w:rsidRDefault="00D27987" w:rsidP="00034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519</w:t>
            </w:r>
            <w:r w:rsidR="00CB408E"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284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vAlign w:val="bottom"/>
          </w:tcPr>
          <w:p w14:paraId="41185A5B" w14:textId="6E8F0F0B" w:rsidR="00CB408E" w:rsidRPr="004C5D73" w:rsidRDefault="00D27987" w:rsidP="00034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519</w:t>
            </w:r>
            <w:r w:rsidR="00CB408E"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284</w:t>
            </w:r>
          </w:p>
        </w:tc>
      </w:tr>
      <w:tr w:rsidR="00B31A6C" w:rsidRPr="004C5D73" w14:paraId="2AA8E7A7" w14:textId="77777777" w:rsidTr="007818E5">
        <w:tc>
          <w:tcPr>
            <w:tcW w:w="2678" w:type="dxa"/>
            <w:vAlign w:val="bottom"/>
          </w:tcPr>
          <w:p w14:paraId="1C881918" w14:textId="77777777" w:rsidR="00B31A6C" w:rsidRPr="004C5D73" w:rsidRDefault="00B31A6C" w:rsidP="00B31A6C">
            <w:pPr>
              <w:ind w:left="3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377354" w14:textId="77777777" w:rsidR="00B31A6C" w:rsidRPr="004C5D73" w:rsidRDefault="00B31A6C" w:rsidP="00B31A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502D89" w14:textId="77777777" w:rsidR="00B31A6C" w:rsidRPr="004C5D73" w:rsidRDefault="00B31A6C" w:rsidP="00B31A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EFE0AC" w14:textId="3FF48CCE" w:rsidR="00B31A6C" w:rsidRPr="004C5D73" w:rsidRDefault="00D27987" w:rsidP="00B31A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3</w:t>
            </w:r>
            <w:r w:rsidR="00B31A6C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877</w:t>
            </w:r>
            <w:r w:rsidR="00B31A6C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122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8B02A6" w14:textId="2D23E91E" w:rsidR="00B31A6C" w:rsidRPr="004C5D73" w:rsidRDefault="00D27987" w:rsidP="00B31A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3</w:t>
            </w:r>
            <w:r w:rsidR="00B31A6C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877</w:t>
            </w:r>
            <w:r w:rsidR="00B31A6C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122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F15DD1" w14:textId="4BAC50A3" w:rsidR="00B31A6C" w:rsidRPr="004C5D73" w:rsidRDefault="00D27987" w:rsidP="00B31A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3</w:t>
            </w:r>
            <w:r w:rsidR="00B31A6C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877</w:t>
            </w:r>
            <w:r w:rsidR="00B31A6C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122</w:t>
            </w:r>
          </w:p>
        </w:tc>
      </w:tr>
      <w:tr w:rsidR="00340BC5" w:rsidRPr="004C5D73" w14:paraId="739D87F0" w14:textId="77777777" w:rsidTr="007818E5">
        <w:tc>
          <w:tcPr>
            <w:tcW w:w="2678" w:type="dxa"/>
            <w:vAlign w:val="bottom"/>
          </w:tcPr>
          <w:p w14:paraId="2CCBCB82" w14:textId="77777777" w:rsidR="00340BC5" w:rsidRPr="004C5D73" w:rsidRDefault="00340BC5" w:rsidP="00340BC5">
            <w:pPr>
              <w:ind w:left="3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214B0BE7" w14:textId="77777777" w:rsidR="00340BC5" w:rsidRPr="004C5D73" w:rsidRDefault="00340BC5" w:rsidP="00034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57144FF1" w14:textId="77777777" w:rsidR="00340BC5" w:rsidRPr="004C5D73" w:rsidRDefault="00340BC5" w:rsidP="00034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414BC524" w14:textId="77777777" w:rsidR="00340BC5" w:rsidRPr="004C5D73" w:rsidRDefault="00340BC5" w:rsidP="00034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12D6C1D5" w14:textId="77777777" w:rsidR="00340BC5" w:rsidRPr="004C5D73" w:rsidRDefault="00340BC5" w:rsidP="00034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vAlign w:val="bottom"/>
          </w:tcPr>
          <w:p w14:paraId="53D6D45B" w14:textId="77777777" w:rsidR="00340BC5" w:rsidRPr="004C5D73" w:rsidRDefault="00340BC5" w:rsidP="00034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</w:tr>
      <w:tr w:rsidR="00340BC5" w:rsidRPr="004C5D73" w14:paraId="5B99F2DD" w14:textId="77777777" w:rsidTr="007818E5">
        <w:tc>
          <w:tcPr>
            <w:tcW w:w="2678" w:type="dxa"/>
            <w:vAlign w:val="bottom"/>
          </w:tcPr>
          <w:p w14:paraId="043DE95E" w14:textId="77777777" w:rsidR="00340BC5" w:rsidRPr="004C5D73" w:rsidRDefault="00340BC5" w:rsidP="00340BC5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หนี้สินทางการเงินที่ไม่ได้</w:t>
            </w:r>
          </w:p>
          <w:p w14:paraId="0C1D7130" w14:textId="562E754B" w:rsidR="00340BC5" w:rsidRPr="004C5D73" w:rsidRDefault="00340BC5" w:rsidP="00340BC5">
            <w:pPr>
              <w:ind w:left="37"/>
              <w:jc w:val="thaiDistribute"/>
              <w:rPr>
                <w:rFonts w:ascii="Browallia New" w:hAnsi="Browallia New" w:cs="Browallia New"/>
                <w:i/>
                <w:iCs/>
                <w:color w:val="000000"/>
                <w:sz w:val="24"/>
                <w:szCs w:val="24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  วัดด้วยมูลค่ายุติธรรม</w:t>
            </w:r>
          </w:p>
        </w:tc>
        <w:tc>
          <w:tcPr>
            <w:tcW w:w="1388" w:type="dxa"/>
            <w:vAlign w:val="bottom"/>
          </w:tcPr>
          <w:p w14:paraId="608BE33A" w14:textId="77777777" w:rsidR="00340BC5" w:rsidRPr="004C5D73" w:rsidRDefault="00340BC5" w:rsidP="00034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388" w:type="dxa"/>
            <w:vAlign w:val="bottom"/>
          </w:tcPr>
          <w:p w14:paraId="71990906" w14:textId="77777777" w:rsidR="00340BC5" w:rsidRPr="004C5D73" w:rsidRDefault="00340BC5" w:rsidP="00034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388" w:type="dxa"/>
            <w:vAlign w:val="bottom"/>
          </w:tcPr>
          <w:p w14:paraId="16FC2D09" w14:textId="77777777" w:rsidR="00340BC5" w:rsidRPr="004C5D73" w:rsidRDefault="00340BC5" w:rsidP="00034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388" w:type="dxa"/>
            <w:vAlign w:val="bottom"/>
          </w:tcPr>
          <w:p w14:paraId="63585D80" w14:textId="77777777" w:rsidR="00340BC5" w:rsidRPr="004C5D73" w:rsidRDefault="00340BC5" w:rsidP="00034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389" w:type="dxa"/>
            <w:vAlign w:val="bottom"/>
          </w:tcPr>
          <w:p w14:paraId="5007F049" w14:textId="77777777" w:rsidR="00340BC5" w:rsidRPr="004C5D73" w:rsidRDefault="00340BC5" w:rsidP="00034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</w:tr>
      <w:tr w:rsidR="00474170" w:rsidRPr="004C5D73" w14:paraId="79B48EB7" w14:textId="77777777">
        <w:tc>
          <w:tcPr>
            <w:tcW w:w="2678" w:type="dxa"/>
            <w:vAlign w:val="bottom"/>
          </w:tcPr>
          <w:p w14:paraId="3C06FA07" w14:textId="47D058C5" w:rsidR="00474170" w:rsidRPr="004C5D73" w:rsidRDefault="00474170" w:rsidP="00474170">
            <w:pPr>
              <w:ind w:left="3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C5D73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 xml:space="preserve">   - </w:t>
            </w:r>
            <w:r w:rsidRPr="004C5D73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หนี้สินตามสัญญาเช่า</w:t>
            </w:r>
          </w:p>
        </w:tc>
        <w:tc>
          <w:tcPr>
            <w:tcW w:w="1388" w:type="dxa"/>
            <w:vAlign w:val="bottom"/>
          </w:tcPr>
          <w:p w14:paraId="72B2AE0A" w14:textId="77777777" w:rsidR="00474170" w:rsidRPr="004C5D73" w:rsidRDefault="00474170" w:rsidP="004741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388" w:type="dxa"/>
            <w:vAlign w:val="bottom"/>
          </w:tcPr>
          <w:p w14:paraId="4BCBAB1F" w14:textId="77777777" w:rsidR="00474170" w:rsidRPr="004C5D73" w:rsidRDefault="00474170" w:rsidP="004741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388" w:type="dxa"/>
          </w:tcPr>
          <w:p w14:paraId="5F7096E8" w14:textId="534D50EF" w:rsidR="00474170" w:rsidRPr="004C5D73" w:rsidRDefault="00474170" w:rsidP="004741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161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678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388" w:type="dxa"/>
          </w:tcPr>
          <w:p w14:paraId="7D5A2987" w14:textId="64D04F84" w:rsidR="00474170" w:rsidRPr="004C5D73" w:rsidRDefault="00474170" w:rsidP="004741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161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678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389" w:type="dxa"/>
          </w:tcPr>
          <w:p w14:paraId="06F82BCA" w14:textId="35B4E8E7" w:rsidR="00474170" w:rsidRPr="004C5D73" w:rsidRDefault="00474170" w:rsidP="004741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161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678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  <w:tr w:rsidR="001650A1" w:rsidRPr="004C5D73" w14:paraId="75251DD5" w14:textId="77777777">
        <w:tc>
          <w:tcPr>
            <w:tcW w:w="2678" w:type="dxa"/>
            <w:vAlign w:val="bottom"/>
          </w:tcPr>
          <w:p w14:paraId="1ED3F460" w14:textId="1CA9DF2A" w:rsidR="001650A1" w:rsidRPr="004C5D73" w:rsidRDefault="001650A1" w:rsidP="001650A1">
            <w:pPr>
              <w:ind w:left="3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4C5D73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 w:bidi="th-TH"/>
              </w:rPr>
              <w:t xml:space="preserve">   </w:t>
            </w:r>
            <w:r w:rsidRPr="004C5D73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 w:bidi="th-TH"/>
              </w:rPr>
              <w:t xml:space="preserve">- </w:t>
            </w:r>
            <w:r w:rsidRPr="004C5D73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 w:bidi="th-TH"/>
              </w:rPr>
              <w:t>อื่น ๆ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bottom"/>
          </w:tcPr>
          <w:p w14:paraId="4452BDF3" w14:textId="77777777" w:rsidR="001650A1" w:rsidRPr="004C5D73" w:rsidRDefault="001650A1" w:rsidP="001650A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bottom"/>
          </w:tcPr>
          <w:p w14:paraId="354DDA29" w14:textId="77777777" w:rsidR="001650A1" w:rsidRPr="004C5D73" w:rsidRDefault="001650A1" w:rsidP="001650A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06B72A4B" w14:textId="43B0D957" w:rsidR="001650A1" w:rsidRPr="004C5D73" w:rsidRDefault="001650A1" w:rsidP="001650A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109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219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3BDE3917" w14:textId="62943533" w:rsidR="001650A1" w:rsidRPr="004C5D73" w:rsidRDefault="001650A1" w:rsidP="001650A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109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219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574109E3" w14:textId="3A8B1910" w:rsidR="001650A1" w:rsidRPr="004C5D73" w:rsidRDefault="001650A1" w:rsidP="001650A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109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219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  <w:tr w:rsidR="001650A1" w:rsidRPr="004C5D73" w14:paraId="60158237" w14:textId="77777777">
        <w:tc>
          <w:tcPr>
            <w:tcW w:w="2678" w:type="dxa"/>
            <w:vAlign w:val="bottom"/>
          </w:tcPr>
          <w:p w14:paraId="2BF66273" w14:textId="77777777" w:rsidR="001650A1" w:rsidRPr="004C5D73" w:rsidRDefault="001650A1" w:rsidP="001650A1">
            <w:pPr>
              <w:ind w:left="3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2BA92D" w14:textId="77777777" w:rsidR="001650A1" w:rsidRPr="004C5D73" w:rsidRDefault="001650A1" w:rsidP="001650A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05DD30" w14:textId="77777777" w:rsidR="001650A1" w:rsidRPr="004C5D73" w:rsidRDefault="001650A1" w:rsidP="001650A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</w:tcPr>
          <w:p w14:paraId="20038355" w14:textId="0350955C" w:rsidR="001650A1" w:rsidRPr="004C5D73" w:rsidRDefault="001650A1" w:rsidP="001650A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270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897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</w:tcPr>
          <w:p w14:paraId="41D22853" w14:textId="269045D1" w:rsidR="001650A1" w:rsidRPr="004C5D73" w:rsidRDefault="001650A1" w:rsidP="001650A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270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897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</w:tcPr>
          <w:p w14:paraId="3661C6D4" w14:textId="49A48CDB" w:rsidR="001650A1" w:rsidRPr="004C5D73" w:rsidRDefault="001650A1" w:rsidP="001650A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270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897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</w:tbl>
    <w:p w14:paraId="1DD66F95" w14:textId="5182C655" w:rsidR="000A0BB1" w:rsidRPr="004C5D73" w:rsidRDefault="000A0BB1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586A8BC" w14:textId="77777777" w:rsidR="00CB10D1" w:rsidRPr="004C5D73" w:rsidRDefault="00CB10D1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5A0C114" w14:textId="77777777" w:rsidR="000A0BB1" w:rsidRPr="004C5D73" w:rsidRDefault="000A0BB1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Style w:val="TableGrid"/>
        <w:tblW w:w="9619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8"/>
        <w:gridCol w:w="1388"/>
        <w:gridCol w:w="1388"/>
        <w:gridCol w:w="1388"/>
        <w:gridCol w:w="1388"/>
        <w:gridCol w:w="1389"/>
      </w:tblGrid>
      <w:tr w:rsidR="002C713B" w:rsidRPr="004C5D73" w14:paraId="592B6A00" w14:textId="77777777" w:rsidTr="00BD7D6D">
        <w:tc>
          <w:tcPr>
            <w:tcW w:w="2678" w:type="dxa"/>
          </w:tcPr>
          <w:p w14:paraId="3D0A7903" w14:textId="7DE61E19" w:rsidR="002C713B" w:rsidRPr="004C5D73" w:rsidRDefault="002C713B" w:rsidP="00393C32">
            <w:pPr>
              <w:ind w:left="3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lastRenderedPageBreak/>
              <w:br w:type="page"/>
            </w:r>
          </w:p>
        </w:tc>
        <w:tc>
          <w:tcPr>
            <w:tcW w:w="6941" w:type="dxa"/>
            <w:gridSpan w:val="5"/>
            <w:tcBorders>
              <w:bottom w:val="single" w:sz="4" w:space="0" w:color="auto"/>
            </w:tcBorders>
          </w:tcPr>
          <w:p w14:paraId="55D14AB2" w14:textId="2A7EA233" w:rsidR="002C713B" w:rsidRPr="004C5D73" w:rsidRDefault="002C713B" w:rsidP="00963BEC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เฉพาะกิจการ</w:t>
            </w:r>
          </w:p>
        </w:tc>
      </w:tr>
      <w:tr w:rsidR="002C713B" w:rsidRPr="004C5D73" w14:paraId="147D1E38" w14:textId="77777777" w:rsidTr="00641270">
        <w:tc>
          <w:tcPr>
            <w:tcW w:w="2678" w:type="dxa"/>
            <w:vAlign w:val="bottom"/>
          </w:tcPr>
          <w:p w14:paraId="718E6BF2" w14:textId="77777777" w:rsidR="002C713B" w:rsidRPr="004C5D73" w:rsidRDefault="002C713B" w:rsidP="00393C32">
            <w:pPr>
              <w:ind w:left="3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7FD01CF8" w14:textId="77777777" w:rsidR="002C713B" w:rsidRPr="004C5D73" w:rsidRDefault="002C713B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มูลค่ายุติธรรมผ่านกำไร</w:t>
            </w:r>
          </w:p>
          <w:p w14:paraId="6DF4523F" w14:textId="77777777" w:rsidR="002C713B" w:rsidRPr="004C5D73" w:rsidRDefault="002C713B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หรือขาดทุน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51043A57" w14:textId="77777777" w:rsidR="002C713B" w:rsidRPr="004C5D73" w:rsidRDefault="002C713B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มูลค่ายุติธรรมผ่านกำไรขาดทุน</w:t>
            </w:r>
          </w:p>
          <w:p w14:paraId="2A3EF466" w14:textId="77777777" w:rsidR="002C713B" w:rsidRPr="004C5D73" w:rsidRDefault="002C713B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เบ็ดเสร็จอื่น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4C32A9E5" w14:textId="77777777" w:rsidR="002C713B" w:rsidRPr="004C5D73" w:rsidRDefault="002C713B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ราคาทุน</w:t>
            </w:r>
          </w:p>
          <w:p w14:paraId="4EACA2E9" w14:textId="77777777" w:rsidR="002C713B" w:rsidRPr="004C5D73" w:rsidRDefault="002C713B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ตัดจำหน่าย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4FF2B3FD" w14:textId="456F5CAC" w:rsidR="002C713B" w:rsidRPr="004C5D73" w:rsidRDefault="002C713B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รวม</w:t>
            </w:r>
            <w:r w:rsidR="00590FDB" w:rsidRPr="004C5D73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>มูลค่า</w:t>
            </w:r>
          </w:p>
          <w:p w14:paraId="2CEFC79B" w14:textId="77777777" w:rsidR="002C713B" w:rsidRPr="004C5D73" w:rsidRDefault="002C713B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ตามบัญชี</w:t>
            </w:r>
          </w:p>
        </w:tc>
        <w:tc>
          <w:tcPr>
            <w:tcW w:w="1389" w:type="dxa"/>
            <w:tcBorders>
              <w:top w:val="single" w:sz="4" w:space="0" w:color="auto"/>
            </w:tcBorders>
            <w:vAlign w:val="bottom"/>
          </w:tcPr>
          <w:p w14:paraId="05C93EDB" w14:textId="77777777" w:rsidR="002C713B" w:rsidRPr="004C5D73" w:rsidRDefault="002C713B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2C713B" w:rsidRPr="004C5D73" w14:paraId="23C6C876" w14:textId="77777777" w:rsidTr="00641270">
        <w:tc>
          <w:tcPr>
            <w:tcW w:w="2678" w:type="dxa"/>
          </w:tcPr>
          <w:p w14:paraId="1EFD08D6" w14:textId="77777777" w:rsidR="002C713B" w:rsidRPr="004C5D73" w:rsidRDefault="002C713B" w:rsidP="00393C32">
            <w:pPr>
              <w:ind w:left="3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6C48BFF3" w14:textId="77777777" w:rsidR="002C713B" w:rsidRPr="004C5D73" w:rsidRDefault="002C713B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3DF8AEAF" w14:textId="77777777" w:rsidR="002C713B" w:rsidRPr="004C5D73" w:rsidRDefault="002C713B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08524E83" w14:textId="77777777" w:rsidR="002C713B" w:rsidRPr="004C5D73" w:rsidRDefault="002C713B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589AB062" w14:textId="77777777" w:rsidR="002C713B" w:rsidRPr="004C5D73" w:rsidRDefault="002C713B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416D93AA" w14:textId="77777777" w:rsidR="002C713B" w:rsidRPr="004C5D73" w:rsidRDefault="002C713B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พันบาท</w:t>
            </w:r>
          </w:p>
        </w:tc>
      </w:tr>
      <w:tr w:rsidR="002C713B" w:rsidRPr="004C5D73" w14:paraId="28A6A9E2" w14:textId="77777777" w:rsidTr="00641270">
        <w:tc>
          <w:tcPr>
            <w:tcW w:w="2678" w:type="dxa"/>
          </w:tcPr>
          <w:p w14:paraId="1C051955" w14:textId="471E9275" w:rsidR="002C713B" w:rsidRPr="004C5D73" w:rsidRDefault="002C713B" w:rsidP="00393C32">
            <w:pPr>
              <w:ind w:left="3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388" w:type="dxa"/>
            <w:tcBorders>
              <w:top w:val="single" w:sz="4" w:space="0" w:color="auto"/>
            </w:tcBorders>
          </w:tcPr>
          <w:p w14:paraId="0AA989C7" w14:textId="77777777" w:rsidR="002C713B" w:rsidRPr="004C5D73" w:rsidRDefault="002C713B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</w:tcPr>
          <w:p w14:paraId="25175E1A" w14:textId="77777777" w:rsidR="002C713B" w:rsidRPr="004C5D73" w:rsidRDefault="002C713B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</w:tcPr>
          <w:p w14:paraId="0C81D7E0" w14:textId="77777777" w:rsidR="002C713B" w:rsidRPr="004C5D73" w:rsidRDefault="002C713B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</w:tcPr>
          <w:p w14:paraId="6C436A57" w14:textId="77777777" w:rsidR="002C713B" w:rsidRPr="004C5D73" w:rsidRDefault="002C713B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71536DC2" w14:textId="77777777" w:rsidR="002C713B" w:rsidRPr="004C5D73" w:rsidRDefault="002C713B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</w:tr>
      <w:tr w:rsidR="00340BC5" w:rsidRPr="004C5D73" w14:paraId="6A30917F" w14:textId="77777777" w:rsidTr="007818E5">
        <w:tc>
          <w:tcPr>
            <w:tcW w:w="2678" w:type="dxa"/>
            <w:vAlign w:val="bottom"/>
          </w:tcPr>
          <w:p w14:paraId="10E2FC08" w14:textId="77777777" w:rsidR="00340BC5" w:rsidRPr="004C5D73" w:rsidRDefault="00340BC5" w:rsidP="00340BC5">
            <w:pPr>
              <w:ind w:left="37"/>
              <w:jc w:val="thaiDistribute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 w:bidi="th-TH"/>
              </w:rPr>
            </w:pPr>
            <w:r w:rsidRPr="004C5D73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 w:bidi="th-TH"/>
              </w:rPr>
              <w:t>สินทรัพย์ทางการเงินที่</w:t>
            </w:r>
          </w:p>
          <w:p w14:paraId="73ABC0FC" w14:textId="6EEB8AE2" w:rsidR="00340BC5" w:rsidRPr="004C5D73" w:rsidRDefault="00340BC5" w:rsidP="00340BC5">
            <w:pPr>
              <w:ind w:left="3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C5D73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 w:bidi="th-TH"/>
              </w:rPr>
              <w:t xml:space="preserve">   วัดด้วยมูลค่ายุติธรรม</w:t>
            </w:r>
          </w:p>
        </w:tc>
        <w:tc>
          <w:tcPr>
            <w:tcW w:w="1388" w:type="dxa"/>
          </w:tcPr>
          <w:p w14:paraId="1F176B06" w14:textId="77777777" w:rsidR="00340BC5" w:rsidRPr="004C5D73" w:rsidRDefault="00340BC5" w:rsidP="00340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88" w:type="dxa"/>
          </w:tcPr>
          <w:p w14:paraId="6071992C" w14:textId="77777777" w:rsidR="00340BC5" w:rsidRPr="004C5D73" w:rsidRDefault="00340BC5" w:rsidP="00340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88" w:type="dxa"/>
          </w:tcPr>
          <w:p w14:paraId="010E1E94" w14:textId="77777777" w:rsidR="00340BC5" w:rsidRPr="004C5D73" w:rsidRDefault="00340BC5" w:rsidP="00340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88" w:type="dxa"/>
          </w:tcPr>
          <w:p w14:paraId="15B7D555" w14:textId="77777777" w:rsidR="00340BC5" w:rsidRPr="004C5D73" w:rsidRDefault="00340BC5" w:rsidP="00340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89" w:type="dxa"/>
          </w:tcPr>
          <w:p w14:paraId="487FCEE2" w14:textId="77777777" w:rsidR="00340BC5" w:rsidRPr="004C5D73" w:rsidRDefault="00340BC5" w:rsidP="00340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8B7A5A" w:rsidRPr="004C5D73" w14:paraId="082C272E" w14:textId="77777777" w:rsidTr="007818E5">
        <w:tc>
          <w:tcPr>
            <w:tcW w:w="2678" w:type="dxa"/>
            <w:vAlign w:val="bottom"/>
          </w:tcPr>
          <w:p w14:paraId="644AB21D" w14:textId="5D32F824" w:rsidR="008B7A5A" w:rsidRPr="004C5D73" w:rsidRDefault="008B7A5A" w:rsidP="008B7A5A">
            <w:pPr>
              <w:ind w:left="3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C5D73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 w:bidi="th-TH"/>
              </w:rPr>
              <w:t xml:space="preserve">   </w:t>
            </w:r>
            <w:r w:rsidRPr="004C5D73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 w:bidi="th-TH"/>
              </w:rPr>
              <w:t xml:space="preserve">- </w:t>
            </w:r>
            <w:r w:rsidRPr="004C5D73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 w:bidi="th-TH"/>
              </w:rPr>
              <w:t>สินทรัพย์ทางการเงินตราสารหนี้</w:t>
            </w:r>
          </w:p>
        </w:tc>
        <w:tc>
          <w:tcPr>
            <w:tcW w:w="1388" w:type="dxa"/>
          </w:tcPr>
          <w:p w14:paraId="20A001D7" w14:textId="4F773242" w:rsidR="008B7A5A" w:rsidRPr="004C5D73" w:rsidRDefault="00D27987" w:rsidP="008B7A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227</w:t>
            </w:r>
            <w:r w:rsidR="008B7A5A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844</w:t>
            </w:r>
          </w:p>
        </w:tc>
        <w:tc>
          <w:tcPr>
            <w:tcW w:w="1388" w:type="dxa"/>
          </w:tcPr>
          <w:p w14:paraId="35735FE3" w14:textId="02BA5035" w:rsidR="008B7A5A" w:rsidRPr="004C5D73" w:rsidRDefault="00D27987" w:rsidP="008B7A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444</w:t>
            </w:r>
            <w:r w:rsidR="008B7A5A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922</w:t>
            </w:r>
          </w:p>
        </w:tc>
        <w:tc>
          <w:tcPr>
            <w:tcW w:w="1388" w:type="dxa"/>
          </w:tcPr>
          <w:p w14:paraId="26324595" w14:textId="1FD96EBD" w:rsidR="008B7A5A" w:rsidRPr="004C5D73" w:rsidRDefault="008B7A5A" w:rsidP="008B7A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388" w:type="dxa"/>
          </w:tcPr>
          <w:p w14:paraId="71A42EDB" w14:textId="51AE0335" w:rsidR="008B7A5A" w:rsidRPr="004C5D73" w:rsidRDefault="00D27987" w:rsidP="008B7A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672</w:t>
            </w:r>
            <w:r w:rsidR="008B7A5A" w:rsidRPr="004C5D7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766</w:t>
            </w:r>
          </w:p>
        </w:tc>
        <w:tc>
          <w:tcPr>
            <w:tcW w:w="1389" w:type="dxa"/>
          </w:tcPr>
          <w:p w14:paraId="42A67D92" w14:textId="7F9D99F9" w:rsidR="008B7A5A" w:rsidRPr="004C5D73" w:rsidRDefault="00D27987" w:rsidP="008B7A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672</w:t>
            </w:r>
            <w:r w:rsidR="008B7A5A" w:rsidRPr="004C5D7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766</w:t>
            </w:r>
          </w:p>
        </w:tc>
      </w:tr>
      <w:tr w:rsidR="008B7A5A" w:rsidRPr="004C5D73" w14:paraId="04D3467C" w14:textId="77777777" w:rsidTr="007818E5">
        <w:tc>
          <w:tcPr>
            <w:tcW w:w="2678" w:type="dxa"/>
            <w:vAlign w:val="bottom"/>
          </w:tcPr>
          <w:p w14:paraId="20E7BAB9" w14:textId="7C8BA241" w:rsidR="008B7A5A" w:rsidRPr="004C5D73" w:rsidRDefault="008B7A5A" w:rsidP="008B7A5A">
            <w:pPr>
              <w:ind w:left="3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4C5D73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 w:bidi="th-TH"/>
              </w:rPr>
              <w:t xml:space="preserve">   </w:t>
            </w:r>
            <w:r w:rsidRPr="004C5D73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 w:bidi="th-TH"/>
              </w:rPr>
              <w:t xml:space="preserve">- </w:t>
            </w:r>
            <w:r w:rsidRPr="004C5D73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 w:bidi="th-TH"/>
              </w:rPr>
              <w:t>สินทรัพย์ทางการเงินตราสารทุน</w:t>
            </w: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74F308B8" w14:textId="1C23E43D" w:rsidR="008B7A5A" w:rsidRPr="004C5D73" w:rsidRDefault="008B7A5A" w:rsidP="008B7A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2AA27FEB" w14:textId="28C2CD59" w:rsidR="008B7A5A" w:rsidRPr="004C5D73" w:rsidRDefault="00D27987" w:rsidP="008B7A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lang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10</w:t>
            </w:r>
            <w:r w:rsidR="008B7A5A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617</w:t>
            </w: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371224A0" w14:textId="7379F9F6" w:rsidR="008B7A5A" w:rsidRPr="004C5D73" w:rsidRDefault="008B7A5A" w:rsidP="008B7A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4E13E830" w14:textId="1B3C7795" w:rsidR="008B7A5A" w:rsidRPr="004C5D73" w:rsidRDefault="00D27987" w:rsidP="008B7A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10</w:t>
            </w:r>
            <w:r w:rsidR="008B7A5A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617</w:t>
            </w: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6CBF6003" w14:textId="7B894B77" w:rsidR="008B7A5A" w:rsidRPr="004C5D73" w:rsidRDefault="00D27987" w:rsidP="008B7A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10</w:t>
            </w:r>
            <w:r w:rsidR="008B7A5A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617</w:t>
            </w:r>
          </w:p>
        </w:tc>
      </w:tr>
      <w:tr w:rsidR="008B7A5A" w:rsidRPr="004C5D73" w14:paraId="067D3A97" w14:textId="77777777" w:rsidTr="00641270">
        <w:tc>
          <w:tcPr>
            <w:tcW w:w="2678" w:type="dxa"/>
            <w:vAlign w:val="center"/>
          </w:tcPr>
          <w:p w14:paraId="093EEF2B" w14:textId="507BD3CF" w:rsidR="008B7A5A" w:rsidRPr="004C5D73" w:rsidRDefault="008B7A5A" w:rsidP="008B7A5A">
            <w:pPr>
              <w:ind w:left="3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</w:tcPr>
          <w:p w14:paraId="4E69F300" w14:textId="08166AE8" w:rsidR="008B7A5A" w:rsidRPr="004C5D73" w:rsidRDefault="00D27987" w:rsidP="008B7A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227</w:t>
            </w:r>
            <w:r w:rsidR="008B7A5A" w:rsidRPr="004C5D7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844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</w:tcPr>
          <w:p w14:paraId="519C318C" w14:textId="6190302B" w:rsidR="008B7A5A" w:rsidRPr="004C5D73" w:rsidRDefault="00D27987" w:rsidP="008B7A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455</w:t>
            </w:r>
            <w:r w:rsidR="008B7A5A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539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</w:tcPr>
          <w:p w14:paraId="7025ACEF" w14:textId="29774024" w:rsidR="008B7A5A" w:rsidRPr="004C5D73" w:rsidRDefault="008B7A5A" w:rsidP="008B7A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</w:tcPr>
          <w:p w14:paraId="70684E4C" w14:textId="5D612FAB" w:rsidR="008B7A5A" w:rsidRPr="004C5D73" w:rsidRDefault="00D27987" w:rsidP="008B7A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683</w:t>
            </w:r>
            <w:r w:rsidR="008B7A5A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383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</w:tcPr>
          <w:p w14:paraId="6C90B504" w14:textId="0BFA10F2" w:rsidR="008B7A5A" w:rsidRPr="004C5D73" w:rsidRDefault="00D27987" w:rsidP="008B7A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683</w:t>
            </w:r>
            <w:r w:rsidR="008B7A5A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383</w:t>
            </w:r>
          </w:p>
        </w:tc>
      </w:tr>
      <w:tr w:rsidR="00174F58" w:rsidRPr="004C5D73" w14:paraId="4A121A41" w14:textId="77777777" w:rsidTr="00641270">
        <w:tc>
          <w:tcPr>
            <w:tcW w:w="2678" w:type="dxa"/>
          </w:tcPr>
          <w:p w14:paraId="0D3D6822" w14:textId="77777777" w:rsidR="00174F58" w:rsidRPr="004C5D73" w:rsidRDefault="00174F58" w:rsidP="00393C32">
            <w:pPr>
              <w:ind w:left="3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</w:tcPr>
          <w:p w14:paraId="07D09973" w14:textId="77777777" w:rsidR="00174F58" w:rsidRPr="004C5D73" w:rsidRDefault="00174F58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</w:tcPr>
          <w:p w14:paraId="689B93FC" w14:textId="77777777" w:rsidR="00174F58" w:rsidRPr="004C5D73" w:rsidRDefault="00174F58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</w:tcPr>
          <w:p w14:paraId="33892821" w14:textId="77777777" w:rsidR="00174F58" w:rsidRPr="004C5D73" w:rsidRDefault="00174F58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</w:tcPr>
          <w:p w14:paraId="2FD53DF3" w14:textId="77777777" w:rsidR="00174F58" w:rsidRPr="004C5D73" w:rsidRDefault="00174F58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22B66374" w14:textId="77777777" w:rsidR="00174F58" w:rsidRPr="004C5D73" w:rsidRDefault="00174F58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174F58" w:rsidRPr="004C5D73" w14:paraId="15036300" w14:textId="77777777" w:rsidTr="00641270">
        <w:tc>
          <w:tcPr>
            <w:tcW w:w="2678" w:type="dxa"/>
            <w:vAlign w:val="bottom"/>
          </w:tcPr>
          <w:p w14:paraId="4C1FC502" w14:textId="77777777" w:rsidR="00340BC5" w:rsidRPr="004C5D73" w:rsidRDefault="00340BC5" w:rsidP="00340BC5">
            <w:pPr>
              <w:ind w:left="3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สินทรัพย์ทางการเงินที่ไม่ได้</w:t>
            </w:r>
          </w:p>
          <w:p w14:paraId="37426308" w14:textId="79D5C5E0" w:rsidR="00174F58" w:rsidRPr="004C5D73" w:rsidRDefault="00340BC5" w:rsidP="00340BC5">
            <w:pPr>
              <w:ind w:left="37"/>
              <w:jc w:val="thaiDistribute"/>
              <w:rPr>
                <w:rFonts w:ascii="Browallia New" w:hAnsi="Browallia New" w:cs="Browallia New"/>
                <w:i/>
                <w:iCs/>
                <w:color w:val="000000"/>
                <w:sz w:val="24"/>
                <w:szCs w:val="24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  วัดด้วยมูลค่ายุติธรรม</w:t>
            </w:r>
          </w:p>
        </w:tc>
        <w:tc>
          <w:tcPr>
            <w:tcW w:w="1388" w:type="dxa"/>
          </w:tcPr>
          <w:p w14:paraId="08DDEF98" w14:textId="77777777" w:rsidR="00174F58" w:rsidRPr="004C5D73" w:rsidRDefault="00174F58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88" w:type="dxa"/>
          </w:tcPr>
          <w:p w14:paraId="453D4AD9" w14:textId="77777777" w:rsidR="00174F58" w:rsidRPr="004C5D73" w:rsidRDefault="00174F58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88" w:type="dxa"/>
          </w:tcPr>
          <w:p w14:paraId="5B6D3C40" w14:textId="77777777" w:rsidR="00174F58" w:rsidRPr="004C5D73" w:rsidRDefault="00174F58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88" w:type="dxa"/>
          </w:tcPr>
          <w:p w14:paraId="08AD3FCA" w14:textId="77777777" w:rsidR="00174F58" w:rsidRPr="004C5D73" w:rsidRDefault="00174F58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89" w:type="dxa"/>
          </w:tcPr>
          <w:p w14:paraId="7974E85E" w14:textId="77777777" w:rsidR="00174F58" w:rsidRPr="004C5D73" w:rsidRDefault="00174F58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8B7A5A" w:rsidRPr="004C5D73" w14:paraId="5D35522D" w14:textId="77777777" w:rsidTr="00641270">
        <w:tc>
          <w:tcPr>
            <w:tcW w:w="2678" w:type="dxa"/>
            <w:vAlign w:val="bottom"/>
          </w:tcPr>
          <w:p w14:paraId="3DF9AC6D" w14:textId="6E2E8730" w:rsidR="008B7A5A" w:rsidRPr="004C5D73" w:rsidRDefault="008B7A5A" w:rsidP="008B7A5A">
            <w:pPr>
              <w:ind w:left="3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4C5D73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 xml:space="preserve">   - </w:t>
            </w:r>
            <w:r w:rsidRPr="004C5D73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 w:bidi="th-TH"/>
              </w:rPr>
              <w:t>เงินสดและรายการเทียบเท่าเงินสด</w:t>
            </w:r>
          </w:p>
        </w:tc>
        <w:tc>
          <w:tcPr>
            <w:tcW w:w="1388" w:type="dxa"/>
            <w:vAlign w:val="bottom"/>
          </w:tcPr>
          <w:p w14:paraId="2E5898A2" w14:textId="27F7B4EE" w:rsidR="008B7A5A" w:rsidRPr="004C5D73" w:rsidRDefault="008B7A5A" w:rsidP="008B7A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88" w:type="dxa"/>
            <w:vAlign w:val="bottom"/>
          </w:tcPr>
          <w:p w14:paraId="17E439D3" w14:textId="71F1EE3F" w:rsidR="008B7A5A" w:rsidRPr="004C5D73" w:rsidRDefault="008B7A5A" w:rsidP="008B7A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88" w:type="dxa"/>
            <w:vAlign w:val="bottom"/>
          </w:tcPr>
          <w:p w14:paraId="298B0542" w14:textId="2FBF8350" w:rsidR="008B7A5A" w:rsidRPr="004C5D73" w:rsidRDefault="00D27987" w:rsidP="008B7A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459</w:t>
            </w:r>
            <w:r w:rsidR="008B7A5A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482</w:t>
            </w:r>
          </w:p>
        </w:tc>
        <w:tc>
          <w:tcPr>
            <w:tcW w:w="1388" w:type="dxa"/>
            <w:vAlign w:val="bottom"/>
          </w:tcPr>
          <w:p w14:paraId="555571E4" w14:textId="3CBE3A40" w:rsidR="008B7A5A" w:rsidRPr="004C5D73" w:rsidRDefault="00D27987" w:rsidP="008B7A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459</w:t>
            </w:r>
            <w:r w:rsidR="008B7A5A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482</w:t>
            </w:r>
          </w:p>
        </w:tc>
        <w:tc>
          <w:tcPr>
            <w:tcW w:w="1389" w:type="dxa"/>
            <w:vAlign w:val="bottom"/>
          </w:tcPr>
          <w:p w14:paraId="49FF2B84" w14:textId="30898B40" w:rsidR="008B7A5A" w:rsidRPr="004C5D73" w:rsidRDefault="00D27987" w:rsidP="008B7A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459</w:t>
            </w:r>
            <w:r w:rsidR="008B7A5A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482</w:t>
            </w:r>
          </w:p>
        </w:tc>
      </w:tr>
      <w:tr w:rsidR="008B7A5A" w:rsidRPr="004C5D73" w14:paraId="693FF685" w14:textId="77777777" w:rsidTr="007818E5">
        <w:tc>
          <w:tcPr>
            <w:tcW w:w="2678" w:type="dxa"/>
            <w:vAlign w:val="bottom"/>
          </w:tcPr>
          <w:p w14:paraId="51084EFC" w14:textId="24D7E394" w:rsidR="008B7A5A" w:rsidRPr="004C5D73" w:rsidRDefault="008B7A5A" w:rsidP="008B7A5A">
            <w:pPr>
              <w:ind w:left="3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4C5D73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 w:bidi="th-TH"/>
              </w:rPr>
              <w:t xml:space="preserve">   </w:t>
            </w:r>
            <w:r w:rsidRPr="004C5D73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 w:bidi="th-TH"/>
              </w:rPr>
              <w:t xml:space="preserve">- </w:t>
            </w:r>
            <w:r w:rsidRPr="004C5D73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 w:bidi="th-TH"/>
              </w:rPr>
              <w:t>รายได้จากการลงทุนค้างรับ</w:t>
            </w:r>
          </w:p>
        </w:tc>
        <w:tc>
          <w:tcPr>
            <w:tcW w:w="1388" w:type="dxa"/>
          </w:tcPr>
          <w:p w14:paraId="46CB0106" w14:textId="64E4CDD9" w:rsidR="008B7A5A" w:rsidRPr="004C5D73" w:rsidRDefault="008B7A5A" w:rsidP="008B7A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88" w:type="dxa"/>
          </w:tcPr>
          <w:p w14:paraId="74F31719" w14:textId="43CB8674" w:rsidR="008B7A5A" w:rsidRPr="004C5D73" w:rsidRDefault="008B7A5A" w:rsidP="008B7A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88" w:type="dxa"/>
          </w:tcPr>
          <w:p w14:paraId="2CCA04B5" w14:textId="58D70BBA" w:rsidR="008B7A5A" w:rsidRPr="004C5D73" w:rsidRDefault="00D27987" w:rsidP="008B7A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</w:t>
            </w:r>
          </w:p>
        </w:tc>
        <w:tc>
          <w:tcPr>
            <w:tcW w:w="1388" w:type="dxa"/>
          </w:tcPr>
          <w:p w14:paraId="5D235983" w14:textId="41D7F1D4" w:rsidR="008B7A5A" w:rsidRPr="004C5D73" w:rsidRDefault="00D27987" w:rsidP="008B7A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</w:t>
            </w:r>
          </w:p>
        </w:tc>
        <w:tc>
          <w:tcPr>
            <w:tcW w:w="1389" w:type="dxa"/>
          </w:tcPr>
          <w:p w14:paraId="302DD48D" w14:textId="0730CF2B" w:rsidR="008B7A5A" w:rsidRPr="004C5D73" w:rsidRDefault="00D27987" w:rsidP="008B7A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</w:t>
            </w:r>
          </w:p>
        </w:tc>
      </w:tr>
      <w:tr w:rsidR="008B7A5A" w:rsidRPr="004C5D73" w14:paraId="66EB088F" w14:textId="77777777" w:rsidTr="007818E5">
        <w:tc>
          <w:tcPr>
            <w:tcW w:w="2678" w:type="dxa"/>
            <w:vAlign w:val="bottom"/>
          </w:tcPr>
          <w:p w14:paraId="55E1293A" w14:textId="514E738C" w:rsidR="008B7A5A" w:rsidRPr="004C5D73" w:rsidRDefault="008B7A5A" w:rsidP="008B7A5A">
            <w:pPr>
              <w:ind w:left="3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4C5D73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 w:bidi="th-TH"/>
              </w:rPr>
              <w:t xml:space="preserve">   </w:t>
            </w:r>
            <w:r w:rsidRPr="004C5D73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 w:bidi="th-TH"/>
              </w:rPr>
              <w:t xml:space="preserve">- </w:t>
            </w:r>
            <w:r w:rsidRPr="004C5D73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 w:bidi="th-TH"/>
              </w:rPr>
              <w:t>อื่น ๆ</w:t>
            </w: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39F778E7" w14:textId="38B9F14C" w:rsidR="008B7A5A" w:rsidRPr="004C5D73" w:rsidRDefault="008B7A5A" w:rsidP="008B7A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65E5FFCC" w14:textId="03ADF638" w:rsidR="008B7A5A" w:rsidRPr="004C5D73" w:rsidRDefault="008B7A5A" w:rsidP="008B7A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439312B2" w14:textId="661BDA99" w:rsidR="008B7A5A" w:rsidRPr="004C5D73" w:rsidRDefault="00D27987" w:rsidP="008B7A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16</w:t>
            </w:r>
            <w:r w:rsidR="008B7A5A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618</w:t>
            </w: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7C410B7B" w14:textId="2D22401C" w:rsidR="008B7A5A" w:rsidRPr="004C5D73" w:rsidRDefault="00D27987" w:rsidP="008B7A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16</w:t>
            </w:r>
            <w:r w:rsidR="008B7A5A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618</w:t>
            </w: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66625F33" w14:textId="6D25CF0F" w:rsidR="008B7A5A" w:rsidRPr="004C5D73" w:rsidRDefault="00D27987" w:rsidP="008B7A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16</w:t>
            </w:r>
            <w:r w:rsidR="008B7A5A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618</w:t>
            </w:r>
          </w:p>
        </w:tc>
      </w:tr>
      <w:tr w:rsidR="008B7A5A" w:rsidRPr="004C5D73" w14:paraId="338424BC" w14:textId="77777777" w:rsidTr="00641270">
        <w:tc>
          <w:tcPr>
            <w:tcW w:w="2678" w:type="dxa"/>
            <w:vAlign w:val="center"/>
          </w:tcPr>
          <w:p w14:paraId="61B43867" w14:textId="302C156B" w:rsidR="008B7A5A" w:rsidRPr="004C5D73" w:rsidRDefault="008B7A5A" w:rsidP="008B7A5A">
            <w:pPr>
              <w:ind w:left="3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</w:tcPr>
          <w:p w14:paraId="59E4BB2E" w14:textId="506AC6ED" w:rsidR="008B7A5A" w:rsidRPr="004C5D73" w:rsidRDefault="008B7A5A" w:rsidP="008B7A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</w:tcPr>
          <w:p w14:paraId="36EDC5E7" w14:textId="3F498CDE" w:rsidR="008B7A5A" w:rsidRPr="004C5D73" w:rsidRDefault="008B7A5A" w:rsidP="008B7A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</w:tcPr>
          <w:p w14:paraId="5ACE01DD" w14:textId="3D5BE725" w:rsidR="008B7A5A" w:rsidRPr="004C5D73" w:rsidRDefault="00D27987" w:rsidP="008B7A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476</w:t>
            </w:r>
            <w:r w:rsidR="008B7A5A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168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</w:tcPr>
          <w:p w14:paraId="2C2A580C" w14:textId="099D612C" w:rsidR="008B7A5A" w:rsidRPr="004C5D73" w:rsidRDefault="00D27987" w:rsidP="008B7A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476</w:t>
            </w:r>
            <w:r w:rsidR="008B7A5A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168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</w:tcPr>
          <w:p w14:paraId="6F809940" w14:textId="68CA5B8C" w:rsidR="008B7A5A" w:rsidRPr="004C5D73" w:rsidRDefault="00D27987" w:rsidP="008B7A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476</w:t>
            </w:r>
            <w:r w:rsidR="008B7A5A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168</w:t>
            </w:r>
          </w:p>
        </w:tc>
      </w:tr>
      <w:tr w:rsidR="00340BC5" w:rsidRPr="004C5D73" w14:paraId="08BF0AC9" w14:textId="77777777" w:rsidTr="00641270">
        <w:tc>
          <w:tcPr>
            <w:tcW w:w="2678" w:type="dxa"/>
            <w:vAlign w:val="center"/>
          </w:tcPr>
          <w:p w14:paraId="6F821D21" w14:textId="77777777" w:rsidR="00340BC5" w:rsidRPr="004C5D73" w:rsidRDefault="00340BC5" w:rsidP="00340BC5">
            <w:pPr>
              <w:ind w:left="3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</w:tcPr>
          <w:p w14:paraId="6DA47D36" w14:textId="77777777" w:rsidR="00340BC5" w:rsidRPr="004C5D73" w:rsidRDefault="00340BC5" w:rsidP="00340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</w:tcPr>
          <w:p w14:paraId="5A647521" w14:textId="77777777" w:rsidR="00340BC5" w:rsidRPr="004C5D73" w:rsidRDefault="00340BC5" w:rsidP="00340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</w:tcPr>
          <w:p w14:paraId="5AEE5E36" w14:textId="77777777" w:rsidR="00340BC5" w:rsidRPr="004C5D73" w:rsidRDefault="00340BC5" w:rsidP="00340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</w:tcPr>
          <w:p w14:paraId="05A114B0" w14:textId="77777777" w:rsidR="00340BC5" w:rsidRPr="004C5D73" w:rsidRDefault="00340BC5" w:rsidP="00340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0FA359F7" w14:textId="77777777" w:rsidR="00340BC5" w:rsidRPr="004C5D73" w:rsidRDefault="00340BC5" w:rsidP="00340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340BC5" w:rsidRPr="004C5D73" w14:paraId="7B061B98" w14:textId="77777777" w:rsidTr="00641270">
        <w:tc>
          <w:tcPr>
            <w:tcW w:w="2678" w:type="dxa"/>
            <w:vAlign w:val="center"/>
          </w:tcPr>
          <w:p w14:paraId="54D0A467" w14:textId="77777777" w:rsidR="00340BC5" w:rsidRPr="004C5D73" w:rsidRDefault="00340BC5" w:rsidP="00340BC5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หนี้สินทางการเงินที่ไม่ได้</w:t>
            </w:r>
          </w:p>
          <w:p w14:paraId="35296791" w14:textId="633FF66E" w:rsidR="00340BC5" w:rsidRPr="004C5D73" w:rsidRDefault="00340BC5" w:rsidP="00340BC5">
            <w:pPr>
              <w:ind w:left="3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  วัดด้วยมูลค่ายุติธรรม</w:t>
            </w:r>
          </w:p>
        </w:tc>
        <w:tc>
          <w:tcPr>
            <w:tcW w:w="1388" w:type="dxa"/>
          </w:tcPr>
          <w:p w14:paraId="1076ECC9" w14:textId="77777777" w:rsidR="00340BC5" w:rsidRPr="004C5D73" w:rsidRDefault="00340BC5" w:rsidP="00340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88" w:type="dxa"/>
          </w:tcPr>
          <w:p w14:paraId="3D669CF5" w14:textId="77777777" w:rsidR="00340BC5" w:rsidRPr="004C5D73" w:rsidRDefault="00340BC5" w:rsidP="00340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88" w:type="dxa"/>
          </w:tcPr>
          <w:p w14:paraId="24A036DA" w14:textId="3027A849" w:rsidR="00340BC5" w:rsidRPr="004C5D73" w:rsidRDefault="00340BC5" w:rsidP="00340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88" w:type="dxa"/>
          </w:tcPr>
          <w:p w14:paraId="3165067D" w14:textId="77777777" w:rsidR="00340BC5" w:rsidRPr="004C5D73" w:rsidRDefault="00340BC5" w:rsidP="00340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89" w:type="dxa"/>
          </w:tcPr>
          <w:p w14:paraId="0BB6B338" w14:textId="77777777" w:rsidR="00340BC5" w:rsidRPr="004C5D73" w:rsidRDefault="00340BC5" w:rsidP="00340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CC37C9" w:rsidRPr="004C5D73" w14:paraId="668D65E2" w14:textId="77777777" w:rsidTr="007818E5">
        <w:tc>
          <w:tcPr>
            <w:tcW w:w="2678" w:type="dxa"/>
            <w:vAlign w:val="bottom"/>
          </w:tcPr>
          <w:p w14:paraId="7F617D57" w14:textId="08360558" w:rsidR="00CC37C9" w:rsidRPr="004C5D73" w:rsidRDefault="00CC37C9" w:rsidP="00CC37C9">
            <w:pPr>
              <w:ind w:left="3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4C5D73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 w:bidi="th-TH"/>
              </w:rPr>
              <w:t xml:space="preserve">   </w:t>
            </w:r>
            <w:r w:rsidRPr="004C5D73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 w:bidi="th-TH"/>
              </w:rPr>
              <w:t xml:space="preserve">- </w:t>
            </w:r>
            <w:r w:rsidRPr="004C5D73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 w:bidi="th-TH"/>
              </w:rPr>
              <w:t>อื่น ๆ</w:t>
            </w: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5A1265B2" w14:textId="2B5E5587" w:rsidR="00CC37C9" w:rsidRPr="004C5D73" w:rsidRDefault="00CC37C9" w:rsidP="00CC37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0ED43782" w14:textId="5750513E" w:rsidR="00CC37C9" w:rsidRPr="004C5D73" w:rsidRDefault="00CC37C9" w:rsidP="00CC37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7E622188" w14:textId="6D9928FF" w:rsidR="00CC37C9" w:rsidRPr="004C5D73" w:rsidRDefault="00D27987" w:rsidP="00CC37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</w:t>
            </w: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15AD5E29" w14:textId="0AD6DAFF" w:rsidR="00CC37C9" w:rsidRPr="004C5D73" w:rsidRDefault="00D27987" w:rsidP="00CC37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</w:t>
            </w: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37021932" w14:textId="53A46E0F" w:rsidR="00CC37C9" w:rsidRPr="004C5D73" w:rsidRDefault="00D27987" w:rsidP="00CC37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</w:t>
            </w:r>
          </w:p>
        </w:tc>
      </w:tr>
      <w:tr w:rsidR="00CC37C9" w:rsidRPr="004C5D73" w14:paraId="36DC41CB" w14:textId="77777777" w:rsidTr="00641270">
        <w:tc>
          <w:tcPr>
            <w:tcW w:w="2678" w:type="dxa"/>
            <w:vAlign w:val="center"/>
          </w:tcPr>
          <w:p w14:paraId="598A7D52" w14:textId="0E04FB2B" w:rsidR="00CC37C9" w:rsidRPr="004C5D73" w:rsidRDefault="00CC37C9" w:rsidP="00CC37C9">
            <w:pPr>
              <w:ind w:left="3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</w:tcPr>
          <w:p w14:paraId="30F6940C" w14:textId="5D03F74E" w:rsidR="00CC37C9" w:rsidRPr="004C5D73" w:rsidRDefault="00CC37C9" w:rsidP="00CC37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</w:tcPr>
          <w:p w14:paraId="7E9A615A" w14:textId="7C334E50" w:rsidR="00CC37C9" w:rsidRPr="004C5D73" w:rsidRDefault="00CC37C9" w:rsidP="00CC37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</w:tcPr>
          <w:p w14:paraId="0395C777" w14:textId="51E20CD0" w:rsidR="00CC37C9" w:rsidRPr="004C5D73" w:rsidRDefault="00D27987" w:rsidP="00CC37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</w:tcPr>
          <w:p w14:paraId="2411C6D2" w14:textId="22B40F2A" w:rsidR="00CC37C9" w:rsidRPr="004C5D73" w:rsidRDefault="00D27987" w:rsidP="00CC37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</w:tcPr>
          <w:p w14:paraId="59052EAB" w14:textId="232D3FD9" w:rsidR="00CC37C9" w:rsidRPr="004C5D73" w:rsidRDefault="00D27987" w:rsidP="00CC37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</w:t>
            </w:r>
          </w:p>
        </w:tc>
      </w:tr>
    </w:tbl>
    <w:p w14:paraId="4963BB54" w14:textId="36FC0AD1" w:rsidR="00137279" w:rsidRPr="004C5D73" w:rsidRDefault="00137279" w:rsidP="007C6F2C">
      <w:pPr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</w:pPr>
    </w:p>
    <w:p w14:paraId="7E37C0CC" w14:textId="74FE67E1" w:rsidR="000F430B" w:rsidRPr="004C5D73" w:rsidRDefault="000F430B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</w:pP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br w:type="page"/>
      </w:r>
    </w:p>
    <w:tbl>
      <w:tblPr>
        <w:tblStyle w:val="TableGrid"/>
        <w:tblW w:w="9619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8"/>
        <w:gridCol w:w="1388"/>
        <w:gridCol w:w="1388"/>
        <w:gridCol w:w="1388"/>
        <w:gridCol w:w="1388"/>
        <w:gridCol w:w="1389"/>
      </w:tblGrid>
      <w:tr w:rsidR="000F430B" w:rsidRPr="004C5D73" w14:paraId="6AFE8C20" w14:textId="77777777" w:rsidTr="007818E5">
        <w:tc>
          <w:tcPr>
            <w:tcW w:w="2678" w:type="dxa"/>
          </w:tcPr>
          <w:p w14:paraId="703753A4" w14:textId="77777777" w:rsidR="000F430B" w:rsidRPr="004C5D73" w:rsidRDefault="000F430B">
            <w:pPr>
              <w:ind w:left="3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bookmarkStart w:id="7" w:name="_Toc86937189"/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lastRenderedPageBreak/>
              <w:br w:type="page"/>
            </w:r>
          </w:p>
        </w:tc>
        <w:tc>
          <w:tcPr>
            <w:tcW w:w="6941" w:type="dxa"/>
            <w:gridSpan w:val="5"/>
            <w:tcBorders>
              <w:bottom w:val="single" w:sz="4" w:space="0" w:color="auto"/>
            </w:tcBorders>
          </w:tcPr>
          <w:p w14:paraId="1590B1B8" w14:textId="77777777" w:rsidR="000F430B" w:rsidRPr="004C5D73" w:rsidRDefault="000F430B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เฉพาะกิจการ</w:t>
            </w:r>
          </w:p>
        </w:tc>
      </w:tr>
      <w:tr w:rsidR="000F430B" w:rsidRPr="004C5D73" w14:paraId="060AF270" w14:textId="77777777" w:rsidTr="007818E5">
        <w:tc>
          <w:tcPr>
            <w:tcW w:w="2678" w:type="dxa"/>
            <w:vAlign w:val="bottom"/>
          </w:tcPr>
          <w:p w14:paraId="42528EE0" w14:textId="77777777" w:rsidR="000F430B" w:rsidRPr="004C5D73" w:rsidRDefault="000F430B">
            <w:pPr>
              <w:ind w:left="3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74400CE6" w14:textId="77777777" w:rsidR="000F430B" w:rsidRPr="004C5D73" w:rsidRDefault="000F43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มูลค่ายุติธรรมผ่านกำไร</w:t>
            </w:r>
          </w:p>
          <w:p w14:paraId="583BD87A" w14:textId="77777777" w:rsidR="000F430B" w:rsidRPr="004C5D73" w:rsidRDefault="000F43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หรือขาดทุน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0AECA327" w14:textId="77777777" w:rsidR="000F430B" w:rsidRPr="004C5D73" w:rsidRDefault="000F43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มูลค่ายุติธรรมผ่านกำไรขาดทุน</w:t>
            </w:r>
          </w:p>
          <w:p w14:paraId="333BD90C" w14:textId="77777777" w:rsidR="000F430B" w:rsidRPr="004C5D73" w:rsidRDefault="000F43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เบ็ดเสร็จอื่น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1A027EF3" w14:textId="77777777" w:rsidR="000F430B" w:rsidRPr="004C5D73" w:rsidRDefault="000F43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ราคาทุน</w:t>
            </w:r>
          </w:p>
          <w:p w14:paraId="6CCCDEBB" w14:textId="77777777" w:rsidR="000F430B" w:rsidRPr="004C5D73" w:rsidRDefault="000F43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ตัดจำหน่าย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0A899D74" w14:textId="2634530D" w:rsidR="000F430B" w:rsidRPr="004C5D73" w:rsidRDefault="000F43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รวม</w:t>
            </w:r>
            <w:r w:rsidR="00590FDB" w:rsidRPr="004C5D73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>มูลค่า</w:t>
            </w:r>
          </w:p>
          <w:p w14:paraId="5C6A25CF" w14:textId="77777777" w:rsidR="000F430B" w:rsidRPr="004C5D73" w:rsidRDefault="000F43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ตามบัญชี</w:t>
            </w:r>
          </w:p>
        </w:tc>
        <w:tc>
          <w:tcPr>
            <w:tcW w:w="1389" w:type="dxa"/>
            <w:tcBorders>
              <w:top w:val="single" w:sz="4" w:space="0" w:color="auto"/>
            </w:tcBorders>
            <w:vAlign w:val="bottom"/>
          </w:tcPr>
          <w:p w14:paraId="6F3958A7" w14:textId="77777777" w:rsidR="000F430B" w:rsidRPr="004C5D73" w:rsidRDefault="000F43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0F430B" w:rsidRPr="004C5D73" w14:paraId="32E8859F" w14:textId="77777777" w:rsidTr="007818E5">
        <w:tc>
          <w:tcPr>
            <w:tcW w:w="2678" w:type="dxa"/>
          </w:tcPr>
          <w:p w14:paraId="6D035839" w14:textId="77777777" w:rsidR="000F430B" w:rsidRPr="004C5D73" w:rsidRDefault="000F430B">
            <w:pPr>
              <w:ind w:left="3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345C82FC" w14:textId="77777777" w:rsidR="000F430B" w:rsidRPr="004C5D73" w:rsidRDefault="000F43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5C19D630" w14:textId="77777777" w:rsidR="000F430B" w:rsidRPr="004C5D73" w:rsidRDefault="000F43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663AC4B4" w14:textId="77777777" w:rsidR="000F430B" w:rsidRPr="004C5D73" w:rsidRDefault="000F43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7799225A" w14:textId="77777777" w:rsidR="000F430B" w:rsidRPr="004C5D73" w:rsidRDefault="000F43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48C7C54A" w14:textId="77777777" w:rsidR="000F430B" w:rsidRPr="004C5D73" w:rsidRDefault="000F43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พันบาท</w:t>
            </w:r>
          </w:p>
        </w:tc>
      </w:tr>
      <w:tr w:rsidR="000F430B" w:rsidRPr="004C5D73" w14:paraId="03BA1417" w14:textId="77777777" w:rsidTr="007818E5">
        <w:tc>
          <w:tcPr>
            <w:tcW w:w="2678" w:type="dxa"/>
          </w:tcPr>
          <w:p w14:paraId="71DA8647" w14:textId="3C2F45B6" w:rsidR="000F430B" w:rsidRPr="004C5D73" w:rsidRDefault="000F430B">
            <w:pPr>
              <w:ind w:left="3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  <w:p w14:paraId="1D5AE128" w14:textId="49EA7E11" w:rsidR="00590FDB" w:rsidRPr="004C5D73" w:rsidRDefault="00590FDB">
            <w:pPr>
              <w:ind w:left="3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(</w:t>
            </w:r>
            <w:r w:rsidRPr="004C5D73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ปรับปรุงใหม่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388" w:type="dxa"/>
            <w:tcBorders>
              <w:top w:val="single" w:sz="4" w:space="0" w:color="auto"/>
            </w:tcBorders>
          </w:tcPr>
          <w:p w14:paraId="427C7E71" w14:textId="77777777" w:rsidR="000F430B" w:rsidRPr="004C5D73" w:rsidRDefault="000F43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</w:tcPr>
          <w:p w14:paraId="3D0B96C2" w14:textId="77777777" w:rsidR="000F430B" w:rsidRPr="004C5D73" w:rsidRDefault="000F43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</w:tcPr>
          <w:p w14:paraId="00A364ED" w14:textId="77777777" w:rsidR="000F430B" w:rsidRPr="004C5D73" w:rsidRDefault="000F43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</w:tcPr>
          <w:p w14:paraId="17638069" w14:textId="77777777" w:rsidR="000F430B" w:rsidRPr="004C5D73" w:rsidRDefault="000F43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5F420B58" w14:textId="77777777" w:rsidR="000F430B" w:rsidRPr="004C5D73" w:rsidRDefault="000F43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</w:tr>
      <w:tr w:rsidR="00340BC5" w:rsidRPr="004C5D73" w14:paraId="4B8538B8" w14:textId="77777777" w:rsidTr="007818E5">
        <w:tc>
          <w:tcPr>
            <w:tcW w:w="2678" w:type="dxa"/>
            <w:vAlign w:val="bottom"/>
          </w:tcPr>
          <w:p w14:paraId="2AF11371" w14:textId="77777777" w:rsidR="00340BC5" w:rsidRPr="004C5D73" w:rsidRDefault="00340BC5" w:rsidP="00340BC5">
            <w:pPr>
              <w:ind w:left="37"/>
              <w:jc w:val="thaiDistribute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 w:bidi="th-TH"/>
              </w:rPr>
            </w:pPr>
            <w:r w:rsidRPr="004C5D73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 w:bidi="th-TH"/>
              </w:rPr>
              <w:t>สินทรัพย์ทางการเงินที่</w:t>
            </w:r>
          </w:p>
          <w:p w14:paraId="0D3B1B04" w14:textId="7D83A7DE" w:rsidR="00340BC5" w:rsidRPr="004C5D73" w:rsidRDefault="00340BC5" w:rsidP="00340BC5">
            <w:pPr>
              <w:ind w:left="3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C5D73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 w:bidi="th-TH"/>
              </w:rPr>
              <w:t xml:space="preserve">   วัดด้วยมูลค่ายุติธรรม</w:t>
            </w:r>
          </w:p>
        </w:tc>
        <w:tc>
          <w:tcPr>
            <w:tcW w:w="1388" w:type="dxa"/>
          </w:tcPr>
          <w:p w14:paraId="2F881137" w14:textId="77777777" w:rsidR="00340BC5" w:rsidRPr="004C5D73" w:rsidRDefault="00340BC5" w:rsidP="00340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88" w:type="dxa"/>
          </w:tcPr>
          <w:p w14:paraId="12093DA1" w14:textId="77777777" w:rsidR="00340BC5" w:rsidRPr="004C5D73" w:rsidRDefault="00340BC5" w:rsidP="00340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88" w:type="dxa"/>
          </w:tcPr>
          <w:p w14:paraId="078E0A61" w14:textId="77777777" w:rsidR="00340BC5" w:rsidRPr="004C5D73" w:rsidRDefault="00340BC5" w:rsidP="00340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88" w:type="dxa"/>
          </w:tcPr>
          <w:p w14:paraId="6F30EA40" w14:textId="77777777" w:rsidR="00340BC5" w:rsidRPr="004C5D73" w:rsidRDefault="00340BC5" w:rsidP="00340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89" w:type="dxa"/>
          </w:tcPr>
          <w:p w14:paraId="4297903C" w14:textId="77777777" w:rsidR="00340BC5" w:rsidRPr="004C5D73" w:rsidRDefault="00340BC5" w:rsidP="00340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340BC5" w:rsidRPr="004C5D73" w14:paraId="698DBD3E" w14:textId="77777777" w:rsidTr="00864654">
        <w:tc>
          <w:tcPr>
            <w:tcW w:w="2678" w:type="dxa"/>
            <w:vAlign w:val="bottom"/>
          </w:tcPr>
          <w:p w14:paraId="50DDCC66" w14:textId="32C2B8AA" w:rsidR="00340BC5" w:rsidRPr="004C5D73" w:rsidRDefault="00340BC5" w:rsidP="00340BC5">
            <w:pPr>
              <w:ind w:left="3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C5D73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 w:bidi="th-TH"/>
              </w:rPr>
              <w:t xml:space="preserve">   </w:t>
            </w:r>
            <w:r w:rsidRPr="004C5D73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 w:bidi="th-TH"/>
              </w:rPr>
              <w:t xml:space="preserve">- </w:t>
            </w:r>
            <w:r w:rsidRPr="004C5D73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 w:bidi="th-TH"/>
              </w:rPr>
              <w:t>สินทรัพย์ทางการเงินตราสารหนี้</w:t>
            </w:r>
          </w:p>
        </w:tc>
        <w:tc>
          <w:tcPr>
            <w:tcW w:w="1388" w:type="dxa"/>
          </w:tcPr>
          <w:p w14:paraId="67F751EC" w14:textId="7E99D733" w:rsidR="00340BC5" w:rsidRPr="004C5D73" w:rsidRDefault="00D27987" w:rsidP="00340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231</w:t>
            </w:r>
            <w:r w:rsidR="00340BC5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188</w:t>
            </w:r>
          </w:p>
        </w:tc>
        <w:tc>
          <w:tcPr>
            <w:tcW w:w="1388" w:type="dxa"/>
          </w:tcPr>
          <w:p w14:paraId="160EC804" w14:textId="0DEBCA02" w:rsidR="00340BC5" w:rsidRPr="004C5D73" w:rsidRDefault="00D27987" w:rsidP="00340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753</w:t>
            </w:r>
            <w:r w:rsidR="00FE2A8F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014</w:t>
            </w:r>
          </w:p>
        </w:tc>
        <w:tc>
          <w:tcPr>
            <w:tcW w:w="1388" w:type="dxa"/>
          </w:tcPr>
          <w:p w14:paraId="501C0FE7" w14:textId="77777777" w:rsidR="00340BC5" w:rsidRPr="004C5D73" w:rsidRDefault="00340BC5" w:rsidP="00340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388" w:type="dxa"/>
          </w:tcPr>
          <w:p w14:paraId="5F9AF193" w14:textId="22EDFBCA" w:rsidR="00340BC5" w:rsidRPr="004C5D73" w:rsidRDefault="00D27987" w:rsidP="00340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984</w:t>
            </w:r>
            <w:r w:rsidR="00342F26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202</w:t>
            </w:r>
          </w:p>
        </w:tc>
        <w:tc>
          <w:tcPr>
            <w:tcW w:w="1389" w:type="dxa"/>
          </w:tcPr>
          <w:p w14:paraId="56327A61" w14:textId="414117E2" w:rsidR="00340BC5" w:rsidRPr="004C5D73" w:rsidRDefault="00D27987" w:rsidP="00340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984</w:t>
            </w:r>
            <w:r w:rsidR="00342F26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202</w:t>
            </w:r>
          </w:p>
        </w:tc>
      </w:tr>
      <w:tr w:rsidR="00340BC5" w:rsidRPr="004C5D73" w14:paraId="7E5F8366" w14:textId="77777777" w:rsidTr="007818E5">
        <w:tc>
          <w:tcPr>
            <w:tcW w:w="2678" w:type="dxa"/>
            <w:vAlign w:val="bottom"/>
          </w:tcPr>
          <w:p w14:paraId="7DA1E3D6" w14:textId="0C280940" w:rsidR="00340BC5" w:rsidRPr="004C5D73" w:rsidRDefault="00340BC5" w:rsidP="00340BC5">
            <w:pPr>
              <w:ind w:left="3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4C5D73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 w:bidi="th-TH"/>
              </w:rPr>
              <w:t xml:space="preserve">   </w:t>
            </w:r>
            <w:r w:rsidRPr="004C5D73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 w:bidi="th-TH"/>
              </w:rPr>
              <w:t xml:space="preserve">- </w:t>
            </w:r>
            <w:r w:rsidRPr="004C5D73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 w:bidi="th-TH"/>
              </w:rPr>
              <w:t>สินทรัพย์ทางการเงินตราสารทุน</w:t>
            </w: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46AE93A9" w14:textId="77777777" w:rsidR="00340BC5" w:rsidRPr="004C5D73" w:rsidRDefault="00340BC5" w:rsidP="00340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32638B3E" w14:textId="319B70D1" w:rsidR="00340BC5" w:rsidRPr="004C5D73" w:rsidRDefault="00D27987" w:rsidP="00340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lang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8</w:t>
            </w:r>
            <w:r w:rsidR="00340BC5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512</w:t>
            </w: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2FE1A2FD" w14:textId="77777777" w:rsidR="00340BC5" w:rsidRPr="004C5D73" w:rsidRDefault="00340BC5" w:rsidP="00340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7E36991A" w14:textId="49E8E731" w:rsidR="00340BC5" w:rsidRPr="004C5D73" w:rsidRDefault="00D27987" w:rsidP="00340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8</w:t>
            </w:r>
            <w:r w:rsidR="00340BC5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512</w:t>
            </w: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0F9C6871" w14:textId="421E68CA" w:rsidR="00340BC5" w:rsidRPr="004C5D73" w:rsidRDefault="00D27987" w:rsidP="00340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8</w:t>
            </w:r>
            <w:r w:rsidR="00340BC5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512</w:t>
            </w:r>
          </w:p>
        </w:tc>
      </w:tr>
      <w:tr w:rsidR="00340BC5" w:rsidRPr="004C5D73" w14:paraId="75445BC3" w14:textId="77777777" w:rsidTr="00864654">
        <w:tc>
          <w:tcPr>
            <w:tcW w:w="2678" w:type="dxa"/>
            <w:vAlign w:val="center"/>
          </w:tcPr>
          <w:p w14:paraId="3140E3C8" w14:textId="77777777" w:rsidR="00340BC5" w:rsidRPr="004C5D73" w:rsidRDefault="00340BC5" w:rsidP="00340BC5">
            <w:pPr>
              <w:ind w:left="3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</w:tcPr>
          <w:p w14:paraId="216F2FB9" w14:textId="22B557DD" w:rsidR="00340BC5" w:rsidRPr="004C5D73" w:rsidRDefault="00D27987" w:rsidP="00340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231</w:t>
            </w:r>
            <w:r w:rsidR="00340BC5" w:rsidRPr="004C5D7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188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</w:tcPr>
          <w:p w14:paraId="41868B4C" w14:textId="17449D38" w:rsidR="00340BC5" w:rsidRPr="004C5D73" w:rsidRDefault="00D27987" w:rsidP="00340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761</w:t>
            </w:r>
            <w:r w:rsidR="00342F26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526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</w:tcPr>
          <w:p w14:paraId="619ABA33" w14:textId="77777777" w:rsidR="00340BC5" w:rsidRPr="004C5D73" w:rsidRDefault="00340BC5" w:rsidP="00340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</w:tcPr>
          <w:p w14:paraId="07E61D55" w14:textId="094F30A7" w:rsidR="00340BC5" w:rsidRPr="004C5D73" w:rsidRDefault="00D27987" w:rsidP="00340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992</w:t>
            </w:r>
            <w:r w:rsidR="00342F26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714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</w:tcPr>
          <w:p w14:paraId="22000173" w14:textId="32954274" w:rsidR="00340BC5" w:rsidRPr="004C5D73" w:rsidRDefault="00D27987" w:rsidP="00340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992</w:t>
            </w:r>
            <w:r w:rsidR="00342F26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714</w:t>
            </w:r>
          </w:p>
        </w:tc>
      </w:tr>
      <w:tr w:rsidR="00340BC5" w:rsidRPr="004C5D73" w14:paraId="0FA593CE" w14:textId="77777777" w:rsidTr="007818E5">
        <w:tc>
          <w:tcPr>
            <w:tcW w:w="2678" w:type="dxa"/>
          </w:tcPr>
          <w:p w14:paraId="5A813083" w14:textId="77777777" w:rsidR="00340BC5" w:rsidRPr="004C5D73" w:rsidRDefault="00340BC5" w:rsidP="00340BC5">
            <w:pPr>
              <w:ind w:left="3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</w:tcPr>
          <w:p w14:paraId="292F085A" w14:textId="77777777" w:rsidR="00340BC5" w:rsidRPr="004C5D73" w:rsidRDefault="00340BC5" w:rsidP="00340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</w:tcPr>
          <w:p w14:paraId="0C603AB7" w14:textId="77777777" w:rsidR="00340BC5" w:rsidRPr="004C5D73" w:rsidRDefault="00340BC5" w:rsidP="00340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</w:tcPr>
          <w:p w14:paraId="62B94609" w14:textId="77777777" w:rsidR="00340BC5" w:rsidRPr="004C5D73" w:rsidRDefault="00340BC5" w:rsidP="00340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</w:tcPr>
          <w:p w14:paraId="78C0B303" w14:textId="77777777" w:rsidR="00340BC5" w:rsidRPr="004C5D73" w:rsidRDefault="00340BC5" w:rsidP="00340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13A081F0" w14:textId="77777777" w:rsidR="00340BC5" w:rsidRPr="004C5D73" w:rsidRDefault="00340BC5" w:rsidP="00340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340BC5" w:rsidRPr="004C5D73" w14:paraId="1A7FF197" w14:textId="77777777" w:rsidTr="007818E5">
        <w:tc>
          <w:tcPr>
            <w:tcW w:w="2678" w:type="dxa"/>
            <w:vAlign w:val="bottom"/>
          </w:tcPr>
          <w:p w14:paraId="1303DC3A" w14:textId="77777777" w:rsidR="00340BC5" w:rsidRPr="004C5D73" w:rsidRDefault="00340BC5" w:rsidP="00340BC5">
            <w:pPr>
              <w:ind w:left="3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สินทรัพย์ทางการเงินที่ไม่ได้</w:t>
            </w:r>
          </w:p>
          <w:p w14:paraId="265995A4" w14:textId="16245D23" w:rsidR="00340BC5" w:rsidRPr="004C5D73" w:rsidRDefault="00340BC5" w:rsidP="00340BC5">
            <w:pPr>
              <w:ind w:left="37"/>
              <w:jc w:val="thaiDistribute"/>
              <w:rPr>
                <w:rFonts w:ascii="Browallia New" w:hAnsi="Browallia New" w:cs="Browallia New"/>
                <w:i/>
                <w:iCs/>
                <w:color w:val="000000"/>
                <w:sz w:val="24"/>
                <w:szCs w:val="24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  วัดด้วยมูลค่ายุติธรรม</w:t>
            </w:r>
          </w:p>
        </w:tc>
        <w:tc>
          <w:tcPr>
            <w:tcW w:w="1388" w:type="dxa"/>
          </w:tcPr>
          <w:p w14:paraId="55CE72C5" w14:textId="77777777" w:rsidR="00340BC5" w:rsidRPr="004C5D73" w:rsidRDefault="00340BC5" w:rsidP="00340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88" w:type="dxa"/>
          </w:tcPr>
          <w:p w14:paraId="6C15C043" w14:textId="77777777" w:rsidR="00340BC5" w:rsidRPr="004C5D73" w:rsidRDefault="00340BC5" w:rsidP="00340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88" w:type="dxa"/>
          </w:tcPr>
          <w:p w14:paraId="197DBC3C" w14:textId="77777777" w:rsidR="00340BC5" w:rsidRPr="004C5D73" w:rsidRDefault="00340BC5" w:rsidP="00340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88" w:type="dxa"/>
          </w:tcPr>
          <w:p w14:paraId="07AB00DF" w14:textId="77777777" w:rsidR="00340BC5" w:rsidRPr="004C5D73" w:rsidRDefault="00340BC5" w:rsidP="00340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89" w:type="dxa"/>
          </w:tcPr>
          <w:p w14:paraId="464D31E5" w14:textId="77777777" w:rsidR="00340BC5" w:rsidRPr="004C5D73" w:rsidRDefault="00340BC5" w:rsidP="00340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340BC5" w:rsidRPr="004C5D73" w14:paraId="155F4ED8" w14:textId="77777777" w:rsidTr="00864654">
        <w:tc>
          <w:tcPr>
            <w:tcW w:w="2678" w:type="dxa"/>
            <w:vAlign w:val="bottom"/>
          </w:tcPr>
          <w:p w14:paraId="48BCA08F" w14:textId="3A78A46E" w:rsidR="00340BC5" w:rsidRPr="004C5D73" w:rsidRDefault="00340BC5" w:rsidP="00340BC5">
            <w:pPr>
              <w:ind w:left="3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4C5D73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 xml:space="preserve">   - </w:t>
            </w:r>
            <w:r w:rsidRPr="004C5D73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 w:bidi="th-TH"/>
              </w:rPr>
              <w:t>เงินสดและรายการเทียบเท่าเงินสด</w:t>
            </w:r>
          </w:p>
        </w:tc>
        <w:tc>
          <w:tcPr>
            <w:tcW w:w="1388" w:type="dxa"/>
            <w:vAlign w:val="bottom"/>
          </w:tcPr>
          <w:p w14:paraId="07686252" w14:textId="77777777" w:rsidR="00340BC5" w:rsidRPr="004C5D73" w:rsidRDefault="00340BC5" w:rsidP="00340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88" w:type="dxa"/>
            <w:vAlign w:val="bottom"/>
          </w:tcPr>
          <w:p w14:paraId="4A90AB7F" w14:textId="77777777" w:rsidR="00340BC5" w:rsidRPr="004C5D73" w:rsidRDefault="00340BC5" w:rsidP="00340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88" w:type="dxa"/>
            <w:vAlign w:val="bottom"/>
          </w:tcPr>
          <w:p w14:paraId="2B0FFA75" w14:textId="2C799350" w:rsidR="00340BC5" w:rsidRPr="004C5D73" w:rsidRDefault="00D27987" w:rsidP="00340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288</w:t>
            </w:r>
            <w:r w:rsidR="00E00EB2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178</w:t>
            </w:r>
          </w:p>
        </w:tc>
        <w:tc>
          <w:tcPr>
            <w:tcW w:w="1388" w:type="dxa"/>
            <w:vAlign w:val="bottom"/>
          </w:tcPr>
          <w:p w14:paraId="1F0833BF" w14:textId="5B24EB94" w:rsidR="00340BC5" w:rsidRPr="004C5D73" w:rsidRDefault="00D27987" w:rsidP="00340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288</w:t>
            </w:r>
            <w:r w:rsidR="00E00EB2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178</w:t>
            </w:r>
          </w:p>
        </w:tc>
        <w:tc>
          <w:tcPr>
            <w:tcW w:w="1389" w:type="dxa"/>
            <w:vAlign w:val="bottom"/>
          </w:tcPr>
          <w:p w14:paraId="18B5E6AE" w14:textId="5B287452" w:rsidR="00340BC5" w:rsidRPr="004C5D73" w:rsidRDefault="00D27987" w:rsidP="00340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288</w:t>
            </w:r>
            <w:r w:rsidR="00E00EB2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178</w:t>
            </w:r>
          </w:p>
        </w:tc>
      </w:tr>
      <w:tr w:rsidR="00340BC5" w:rsidRPr="004C5D73" w14:paraId="2F1DBFD8" w14:textId="77777777" w:rsidTr="007818E5">
        <w:tc>
          <w:tcPr>
            <w:tcW w:w="2678" w:type="dxa"/>
            <w:vAlign w:val="bottom"/>
          </w:tcPr>
          <w:p w14:paraId="04607FB3" w14:textId="216FBAFD" w:rsidR="00340BC5" w:rsidRPr="004C5D73" w:rsidRDefault="00340BC5" w:rsidP="00340BC5">
            <w:pPr>
              <w:ind w:left="3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4C5D73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 w:bidi="th-TH"/>
              </w:rPr>
              <w:t xml:space="preserve">   </w:t>
            </w:r>
            <w:r w:rsidRPr="004C5D73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 w:bidi="th-TH"/>
              </w:rPr>
              <w:t xml:space="preserve">- </w:t>
            </w:r>
            <w:r w:rsidRPr="004C5D73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 w:bidi="th-TH"/>
              </w:rPr>
              <w:t>รายได้จากการลงทุนค้างรับ</w:t>
            </w:r>
          </w:p>
        </w:tc>
        <w:tc>
          <w:tcPr>
            <w:tcW w:w="1388" w:type="dxa"/>
          </w:tcPr>
          <w:p w14:paraId="050FB798" w14:textId="77777777" w:rsidR="00340BC5" w:rsidRPr="004C5D73" w:rsidRDefault="00340BC5" w:rsidP="00340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88" w:type="dxa"/>
          </w:tcPr>
          <w:p w14:paraId="4702F339" w14:textId="77777777" w:rsidR="00340BC5" w:rsidRPr="004C5D73" w:rsidRDefault="00340BC5" w:rsidP="00340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88" w:type="dxa"/>
          </w:tcPr>
          <w:p w14:paraId="5739A39A" w14:textId="16B893EF" w:rsidR="00340BC5" w:rsidRPr="004C5D73" w:rsidRDefault="00D27987" w:rsidP="00340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973</w:t>
            </w:r>
          </w:p>
        </w:tc>
        <w:tc>
          <w:tcPr>
            <w:tcW w:w="1388" w:type="dxa"/>
          </w:tcPr>
          <w:p w14:paraId="5946393D" w14:textId="767F5931" w:rsidR="00340BC5" w:rsidRPr="004C5D73" w:rsidRDefault="00D27987" w:rsidP="00340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973</w:t>
            </w:r>
          </w:p>
        </w:tc>
        <w:tc>
          <w:tcPr>
            <w:tcW w:w="1389" w:type="dxa"/>
          </w:tcPr>
          <w:p w14:paraId="760EC162" w14:textId="69BD4D5B" w:rsidR="00340BC5" w:rsidRPr="004C5D73" w:rsidRDefault="00D27987" w:rsidP="00340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973</w:t>
            </w:r>
          </w:p>
        </w:tc>
      </w:tr>
      <w:tr w:rsidR="00340BC5" w:rsidRPr="004C5D73" w14:paraId="0B2A10CB" w14:textId="77777777" w:rsidTr="007818E5">
        <w:tc>
          <w:tcPr>
            <w:tcW w:w="2678" w:type="dxa"/>
            <w:vAlign w:val="bottom"/>
          </w:tcPr>
          <w:p w14:paraId="23558308" w14:textId="052ABFDF" w:rsidR="00340BC5" w:rsidRPr="004C5D73" w:rsidRDefault="00340BC5" w:rsidP="00340BC5">
            <w:pPr>
              <w:ind w:left="3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4C5D73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 w:bidi="th-TH"/>
              </w:rPr>
              <w:t xml:space="preserve">   </w:t>
            </w:r>
            <w:r w:rsidRPr="004C5D73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 w:bidi="th-TH"/>
              </w:rPr>
              <w:t xml:space="preserve">- </w:t>
            </w:r>
            <w:r w:rsidRPr="004C5D73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 w:bidi="th-TH"/>
              </w:rPr>
              <w:t>อื่น ๆ</w:t>
            </w: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2290A146" w14:textId="77777777" w:rsidR="00340BC5" w:rsidRPr="004C5D73" w:rsidRDefault="00340BC5" w:rsidP="00340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2187CC54" w14:textId="77777777" w:rsidR="00340BC5" w:rsidRPr="004C5D73" w:rsidRDefault="00340BC5" w:rsidP="00340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71B67A72" w14:textId="1FA4C837" w:rsidR="00340BC5" w:rsidRPr="004C5D73" w:rsidRDefault="00D27987" w:rsidP="00340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16</w:t>
            </w:r>
            <w:r w:rsidR="00340BC5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297</w:t>
            </w: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00844FA5" w14:textId="49C49E6B" w:rsidR="00340BC5" w:rsidRPr="004C5D73" w:rsidRDefault="00D27987" w:rsidP="00340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16</w:t>
            </w:r>
            <w:r w:rsidR="00340BC5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297</w:t>
            </w: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6EF01387" w14:textId="3709BF54" w:rsidR="00340BC5" w:rsidRPr="004C5D73" w:rsidRDefault="00D27987" w:rsidP="00340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16</w:t>
            </w:r>
            <w:r w:rsidR="00340BC5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297</w:t>
            </w:r>
          </w:p>
        </w:tc>
      </w:tr>
      <w:tr w:rsidR="00340BC5" w:rsidRPr="004C5D73" w14:paraId="34B08227" w14:textId="77777777" w:rsidTr="00864654">
        <w:tc>
          <w:tcPr>
            <w:tcW w:w="2678" w:type="dxa"/>
            <w:vAlign w:val="center"/>
          </w:tcPr>
          <w:p w14:paraId="67D2E63A" w14:textId="77777777" w:rsidR="00340BC5" w:rsidRPr="004C5D73" w:rsidRDefault="00340BC5" w:rsidP="00340BC5">
            <w:pPr>
              <w:ind w:left="3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</w:tcPr>
          <w:p w14:paraId="20D73EE6" w14:textId="77777777" w:rsidR="00340BC5" w:rsidRPr="004C5D73" w:rsidRDefault="00340BC5" w:rsidP="00340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</w:tcPr>
          <w:p w14:paraId="7C94D2BF" w14:textId="77777777" w:rsidR="00340BC5" w:rsidRPr="004C5D73" w:rsidRDefault="00340BC5" w:rsidP="00340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</w:tcPr>
          <w:p w14:paraId="7465D761" w14:textId="2B3BB906" w:rsidR="00340BC5" w:rsidRPr="004C5D73" w:rsidRDefault="00D27987" w:rsidP="00340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305</w:t>
            </w:r>
            <w:r w:rsidR="00E00EB2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448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</w:tcPr>
          <w:p w14:paraId="020496F5" w14:textId="0770703D" w:rsidR="00340BC5" w:rsidRPr="004C5D73" w:rsidRDefault="00D27987" w:rsidP="00340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305</w:t>
            </w:r>
            <w:r w:rsidR="00E00EB2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448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</w:tcPr>
          <w:p w14:paraId="051FEC15" w14:textId="1835DE10" w:rsidR="00340BC5" w:rsidRPr="004C5D73" w:rsidRDefault="00D27987" w:rsidP="00340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305</w:t>
            </w:r>
            <w:r w:rsidR="00E00EB2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448</w:t>
            </w:r>
          </w:p>
        </w:tc>
      </w:tr>
      <w:tr w:rsidR="00340BC5" w:rsidRPr="004C5D73" w14:paraId="534EE386" w14:textId="77777777" w:rsidTr="007818E5">
        <w:tc>
          <w:tcPr>
            <w:tcW w:w="2678" w:type="dxa"/>
            <w:vAlign w:val="center"/>
          </w:tcPr>
          <w:p w14:paraId="727DD631" w14:textId="77777777" w:rsidR="00340BC5" w:rsidRPr="004C5D73" w:rsidRDefault="00340BC5" w:rsidP="00340BC5">
            <w:pPr>
              <w:ind w:left="3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</w:tcPr>
          <w:p w14:paraId="608F040E" w14:textId="77777777" w:rsidR="00340BC5" w:rsidRPr="004C5D73" w:rsidRDefault="00340BC5" w:rsidP="00340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</w:tcPr>
          <w:p w14:paraId="699B850B" w14:textId="77777777" w:rsidR="00340BC5" w:rsidRPr="004C5D73" w:rsidRDefault="00340BC5" w:rsidP="00340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</w:tcPr>
          <w:p w14:paraId="0E4BEFC9" w14:textId="77777777" w:rsidR="00340BC5" w:rsidRPr="004C5D73" w:rsidRDefault="00340BC5" w:rsidP="00340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</w:tcPr>
          <w:p w14:paraId="123A9E01" w14:textId="77777777" w:rsidR="00340BC5" w:rsidRPr="004C5D73" w:rsidRDefault="00340BC5" w:rsidP="00340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6DCC57BD" w14:textId="77777777" w:rsidR="00340BC5" w:rsidRPr="004C5D73" w:rsidRDefault="00340BC5" w:rsidP="00340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340BC5" w:rsidRPr="004C5D73" w14:paraId="0931A13D" w14:textId="77777777" w:rsidTr="007818E5">
        <w:tc>
          <w:tcPr>
            <w:tcW w:w="2678" w:type="dxa"/>
            <w:vAlign w:val="center"/>
          </w:tcPr>
          <w:p w14:paraId="707A5A81" w14:textId="77777777" w:rsidR="00340BC5" w:rsidRPr="004C5D73" w:rsidRDefault="00340BC5" w:rsidP="00340BC5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หนี้สินทางการเงินที่ไม่ได้</w:t>
            </w:r>
          </w:p>
          <w:p w14:paraId="5B5A435A" w14:textId="20EEF8E8" w:rsidR="00340BC5" w:rsidRPr="004C5D73" w:rsidRDefault="00340BC5" w:rsidP="00340BC5">
            <w:pPr>
              <w:ind w:left="3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  วัดด้วยมูลค่ายุติธรรม</w:t>
            </w:r>
          </w:p>
        </w:tc>
        <w:tc>
          <w:tcPr>
            <w:tcW w:w="1388" w:type="dxa"/>
          </w:tcPr>
          <w:p w14:paraId="30D6B6D4" w14:textId="77777777" w:rsidR="00340BC5" w:rsidRPr="004C5D73" w:rsidRDefault="00340BC5" w:rsidP="00340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88" w:type="dxa"/>
          </w:tcPr>
          <w:p w14:paraId="3830A268" w14:textId="77777777" w:rsidR="00340BC5" w:rsidRPr="004C5D73" w:rsidRDefault="00340BC5" w:rsidP="00340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88" w:type="dxa"/>
          </w:tcPr>
          <w:p w14:paraId="3CD33CE2" w14:textId="77777777" w:rsidR="00340BC5" w:rsidRPr="004C5D73" w:rsidRDefault="00340BC5" w:rsidP="00340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88" w:type="dxa"/>
          </w:tcPr>
          <w:p w14:paraId="0ED3806C" w14:textId="77777777" w:rsidR="00340BC5" w:rsidRPr="004C5D73" w:rsidRDefault="00340BC5" w:rsidP="00340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89" w:type="dxa"/>
          </w:tcPr>
          <w:p w14:paraId="62F26C4D" w14:textId="77777777" w:rsidR="00340BC5" w:rsidRPr="004C5D73" w:rsidRDefault="00340BC5" w:rsidP="00340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340BC5" w:rsidRPr="004C5D73" w14:paraId="378B5757" w14:textId="77777777" w:rsidTr="007818E5">
        <w:tc>
          <w:tcPr>
            <w:tcW w:w="2678" w:type="dxa"/>
            <w:vAlign w:val="bottom"/>
          </w:tcPr>
          <w:p w14:paraId="50035DC7" w14:textId="5A7138A0" w:rsidR="00340BC5" w:rsidRPr="004C5D73" w:rsidRDefault="00340BC5" w:rsidP="00340BC5">
            <w:pPr>
              <w:ind w:left="3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4C5D73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 w:bidi="th-TH"/>
              </w:rPr>
              <w:t xml:space="preserve">   </w:t>
            </w:r>
            <w:r w:rsidRPr="004C5D73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 w:bidi="th-TH"/>
              </w:rPr>
              <w:t xml:space="preserve">- </w:t>
            </w:r>
            <w:r w:rsidRPr="004C5D73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 w:bidi="th-TH"/>
              </w:rPr>
              <w:t>อื่น ๆ</w:t>
            </w: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2C31731C" w14:textId="77777777" w:rsidR="00340BC5" w:rsidRPr="004C5D73" w:rsidRDefault="00340BC5" w:rsidP="00340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0019CE85" w14:textId="77777777" w:rsidR="00340BC5" w:rsidRPr="004C5D73" w:rsidRDefault="00340BC5" w:rsidP="00340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79147385" w14:textId="23C77A0D" w:rsidR="00340BC5" w:rsidRPr="004C5D73" w:rsidRDefault="00D27987" w:rsidP="00340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97</w:t>
            </w: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20A09FCB" w14:textId="02228704" w:rsidR="00340BC5" w:rsidRPr="004C5D73" w:rsidRDefault="00D27987" w:rsidP="00340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97</w:t>
            </w: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4D1EF434" w14:textId="4E9ADA09" w:rsidR="00340BC5" w:rsidRPr="004C5D73" w:rsidRDefault="00D27987" w:rsidP="00340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97</w:t>
            </w:r>
          </w:p>
        </w:tc>
      </w:tr>
      <w:tr w:rsidR="000F430B" w:rsidRPr="004C5D73" w14:paraId="3DCC6588" w14:textId="77777777" w:rsidTr="007818E5">
        <w:tc>
          <w:tcPr>
            <w:tcW w:w="2678" w:type="dxa"/>
            <w:vAlign w:val="center"/>
          </w:tcPr>
          <w:p w14:paraId="77A28662" w14:textId="77777777" w:rsidR="000F430B" w:rsidRPr="004C5D73" w:rsidRDefault="000F430B">
            <w:pPr>
              <w:ind w:left="3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</w:tcPr>
          <w:p w14:paraId="310A5F61" w14:textId="77777777" w:rsidR="000F430B" w:rsidRPr="004C5D73" w:rsidRDefault="000F43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</w:tcPr>
          <w:p w14:paraId="75F9D6CA" w14:textId="77777777" w:rsidR="000F430B" w:rsidRPr="004C5D73" w:rsidRDefault="000F43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</w:tcPr>
          <w:p w14:paraId="0CB1F953" w14:textId="3DB99FB3" w:rsidR="000F430B" w:rsidRPr="004C5D73" w:rsidRDefault="00D2798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</w:tcPr>
          <w:p w14:paraId="22B69509" w14:textId="7C6BDE66" w:rsidR="000F430B" w:rsidRPr="004C5D73" w:rsidRDefault="00D2798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97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</w:tcPr>
          <w:p w14:paraId="5180305E" w14:textId="19E7CA0A" w:rsidR="000F430B" w:rsidRPr="004C5D73" w:rsidRDefault="00D2798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97</w:t>
            </w:r>
          </w:p>
        </w:tc>
      </w:tr>
    </w:tbl>
    <w:p w14:paraId="6D637B8F" w14:textId="77777777" w:rsidR="00AF5586" w:rsidRPr="004C5D73" w:rsidRDefault="00AF5586">
      <w:pPr>
        <w:rPr>
          <w:rFonts w:ascii="Browallia New" w:hAnsi="Browallia New" w:cs="Browallia New"/>
          <w:i/>
          <w:iCs/>
          <w:color w:val="000000"/>
          <w:sz w:val="26"/>
          <w:szCs w:val="26"/>
          <w:cs/>
          <w:lang w:val="en-GB"/>
        </w:rPr>
      </w:pPr>
      <w:r w:rsidRPr="004C5D73">
        <w:rPr>
          <w:rFonts w:ascii="Browallia New" w:hAnsi="Browallia New" w:cs="Browallia New"/>
          <w:i/>
          <w:iCs/>
          <w:color w:val="000000"/>
          <w:sz w:val="26"/>
          <w:szCs w:val="26"/>
          <w:cs/>
          <w:lang w:val="en-GB"/>
        </w:rPr>
        <w:br w:type="page"/>
      </w:r>
    </w:p>
    <w:p w14:paraId="18395461" w14:textId="2CAF16F3" w:rsidR="00C57B86" w:rsidRPr="004C5D73" w:rsidRDefault="00C57B86" w:rsidP="001E5B39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lastRenderedPageBreak/>
        <w:t>ตารางต่อไปนี้แสดงสินทรัพย์และหนี้สินทางการเงินที่วัดมูลค่ายุติธรรมตามลำดับชั้นของมูลค่ายุติธรรม</w:t>
      </w:r>
      <w:bookmarkEnd w:id="7"/>
      <w:r w:rsidR="001E5B39"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1E5B39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ณ วันที่</w:t>
      </w:r>
      <w:r w:rsidR="001E5B39"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1E5B39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ธันวาคม </w:t>
      </w:r>
      <w:r w:rsidR="0003415F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="001E5B39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พ.ศ.</w:t>
      </w:r>
      <w:r w:rsidR="001E5B39"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="001E5B39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และ พ.ศ.</w:t>
      </w:r>
      <w:r w:rsidR="001E5B39"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="001E5B39"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1E5B39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มีดังต่อไปนี้</w:t>
      </w:r>
    </w:p>
    <w:p w14:paraId="1979FE96" w14:textId="47D96BE1" w:rsidR="00C57B86" w:rsidRPr="004C5D73" w:rsidRDefault="00C57B86" w:rsidP="00C57B86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Style w:val="TableGrid"/>
        <w:tblW w:w="0" w:type="auto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37"/>
        <w:gridCol w:w="1440"/>
        <w:gridCol w:w="1440"/>
        <w:gridCol w:w="1440"/>
        <w:gridCol w:w="1440"/>
      </w:tblGrid>
      <w:tr w:rsidR="00DE6A11" w:rsidRPr="004C5D73" w14:paraId="413EA83D" w14:textId="77777777" w:rsidTr="00F36D0F">
        <w:tc>
          <w:tcPr>
            <w:tcW w:w="3837" w:type="dxa"/>
            <w:vAlign w:val="center"/>
          </w:tcPr>
          <w:p w14:paraId="23C40E76" w14:textId="77777777" w:rsidR="00906638" w:rsidRPr="004C5D73" w:rsidRDefault="00906638" w:rsidP="00393C32">
            <w:pPr>
              <w:ind w:left="3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vAlign w:val="center"/>
          </w:tcPr>
          <w:p w14:paraId="336B94F7" w14:textId="77777777" w:rsidR="00906638" w:rsidRPr="004C5D73" w:rsidRDefault="00906638" w:rsidP="00BF4590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DE6A11" w:rsidRPr="004C5D73" w14:paraId="01483D41" w14:textId="77777777" w:rsidTr="00F36D0F">
        <w:tc>
          <w:tcPr>
            <w:tcW w:w="3837" w:type="dxa"/>
            <w:vAlign w:val="center"/>
          </w:tcPr>
          <w:p w14:paraId="1BC90434" w14:textId="77777777" w:rsidR="00906638" w:rsidRPr="004C5D73" w:rsidRDefault="00906638" w:rsidP="00393C32">
            <w:pPr>
              <w:ind w:left="3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9B302C8" w14:textId="3543CD5B" w:rsidR="00906638" w:rsidRPr="004C5D73" w:rsidRDefault="00906638" w:rsidP="00F36D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5D73">
              <w:rPr>
                <w:rFonts w:ascii="Browallia New" w:eastAsia="Tahoma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>ข้อมูลระดับที่</w:t>
            </w:r>
            <w:r w:rsidRPr="004C5D73">
              <w:rPr>
                <w:rFonts w:ascii="Browallia New" w:eastAsia="Tahoma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r w:rsidR="00D27987" w:rsidRPr="00D27987">
              <w:rPr>
                <w:rFonts w:ascii="Browallia New" w:eastAsia="Tahoma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lang w:val="en-GB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37E5580" w14:textId="6FA04B67" w:rsidR="00906638" w:rsidRPr="004C5D73" w:rsidRDefault="00906638" w:rsidP="00F36D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5D73">
              <w:rPr>
                <w:rFonts w:ascii="Browallia New" w:eastAsia="Tahoma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>ข้อมูลระดับที่</w:t>
            </w:r>
            <w:r w:rsidRPr="004C5D73">
              <w:rPr>
                <w:rFonts w:ascii="Browallia New" w:eastAsia="Tahoma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r w:rsidR="00D27987" w:rsidRPr="00D27987">
              <w:rPr>
                <w:rFonts w:ascii="Browallia New" w:eastAsia="Tahoma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lang w:val="en-GB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0A2D4BD" w14:textId="6911C268" w:rsidR="00906638" w:rsidRPr="004C5D73" w:rsidRDefault="00906638" w:rsidP="00F36D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5D73">
              <w:rPr>
                <w:rFonts w:ascii="Browallia New" w:eastAsia="Tahoma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>ข้อมูลระดับที่</w:t>
            </w:r>
            <w:r w:rsidRPr="004C5D73">
              <w:rPr>
                <w:rFonts w:ascii="Browallia New" w:eastAsia="Tahoma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r w:rsidR="00D27987" w:rsidRPr="00D27987">
              <w:rPr>
                <w:rFonts w:ascii="Browallia New" w:eastAsia="Tahoma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lang w:val="en-GB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1C803D7" w14:textId="77777777" w:rsidR="00906638" w:rsidRPr="004C5D73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5D73">
              <w:rPr>
                <w:rFonts w:ascii="Browallia New" w:eastAsia="Tahoma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>รวม</w:t>
            </w:r>
          </w:p>
        </w:tc>
      </w:tr>
      <w:tr w:rsidR="00DE6A11" w:rsidRPr="004C5D73" w14:paraId="4E7100C3" w14:textId="77777777" w:rsidTr="00F36D0F">
        <w:tc>
          <w:tcPr>
            <w:tcW w:w="3837" w:type="dxa"/>
            <w:vAlign w:val="center"/>
          </w:tcPr>
          <w:p w14:paraId="4B629A8A" w14:textId="77777777" w:rsidR="00906638" w:rsidRPr="004C5D73" w:rsidRDefault="00906638" w:rsidP="00393C32">
            <w:pPr>
              <w:ind w:left="3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0CF7541" w14:textId="77777777" w:rsidR="00906638" w:rsidRPr="004C5D73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5D73">
              <w:rPr>
                <w:rFonts w:ascii="Browallia New" w:eastAsia="Tahoma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1D20ABD" w14:textId="77777777" w:rsidR="00906638" w:rsidRPr="004C5D73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5D73">
              <w:rPr>
                <w:rFonts w:ascii="Browallia New" w:eastAsia="Tahoma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1F2E37C" w14:textId="77777777" w:rsidR="00906638" w:rsidRPr="004C5D73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5D73">
              <w:rPr>
                <w:rFonts w:ascii="Browallia New" w:eastAsia="Tahoma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E0DB1F6" w14:textId="77777777" w:rsidR="00906638" w:rsidRPr="004C5D73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5D73">
              <w:rPr>
                <w:rFonts w:ascii="Browallia New" w:eastAsia="Tahoma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>พันบาท</w:t>
            </w:r>
          </w:p>
        </w:tc>
      </w:tr>
      <w:tr w:rsidR="00DE6A11" w:rsidRPr="004C5D73" w14:paraId="48B83698" w14:textId="77777777" w:rsidTr="00F36D0F">
        <w:tc>
          <w:tcPr>
            <w:tcW w:w="3837" w:type="dxa"/>
            <w:vAlign w:val="center"/>
          </w:tcPr>
          <w:p w14:paraId="603713E0" w14:textId="0CB4625F" w:rsidR="00906638" w:rsidRPr="004C5D73" w:rsidRDefault="00906638" w:rsidP="00393C32">
            <w:pPr>
              <w:ind w:left="3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5D73">
              <w:rPr>
                <w:rFonts w:ascii="Browallia New" w:eastAsia="Tahoma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 xml:space="preserve">ณ วันที่ </w:t>
            </w:r>
            <w:r w:rsidR="00D27987" w:rsidRPr="00D27987">
              <w:rPr>
                <w:rFonts w:ascii="Browallia New" w:eastAsia="Tahoma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4C5D73">
              <w:rPr>
                <w:rFonts w:ascii="Browallia New" w:eastAsia="Tahoma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4C5D73">
              <w:rPr>
                <w:rFonts w:ascii="Browallia New" w:eastAsia="Tahoma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4C5D73">
              <w:rPr>
                <w:rFonts w:ascii="Browallia New" w:eastAsia="Tahoma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27987" w:rsidRPr="00D27987">
              <w:rPr>
                <w:rFonts w:ascii="Browallia New" w:eastAsia="Tahoma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C026CD0" w14:textId="77777777" w:rsidR="00906638" w:rsidRPr="004C5D73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4154BBE" w14:textId="77777777" w:rsidR="00906638" w:rsidRPr="004C5D73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0078C3F" w14:textId="77777777" w:rsidR="00906638" w:rsidRPr="004C5D73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C9C06A8" w14:textId="77777777" w:rsidR="00906638" w:rsidRPr="004C5D73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17CD4" w:rsidRPr="004C5D73" w14:paraId="2431368D" w14:textId="77777777" w:rsidTr="004C1BC5">
        <w:tc>
          <w:tcPr>
            <w:tcW w:w="3837" w:type="dxa"/>
            <w:vAlign w:val="center"/>
          </w:tcPr>
          <w:p w14:paraId="5E134B58" w14:textId="77777777" w:rsidR="00906638" w:rsidRPr="004C5D73" w:rsidRDefault="00906638" w:rsidP="00393C32">
            <w:pPr>
              <w:ind w:left="3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5D73">
              <w:rPr>
                <w:rFonts w:ascii="Browallia New" w:eastAsia="Tahoma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>สินทรัพย์ทางการเงิน</w:t>
            </w:r>
          </w:p>
        </w:tc>
        <w:tc>
          <w:tcPr>
            <w:tcW w:w="1440" w:type="dxa"/>
            <w:vAlign w:val="bottom"/>
          </w:tcPr>
          <w:p w14:paraId="253E5EEA" w14:textId="77777777" w:rsidR="00906638" w:rsidRPr="004C5D73" w:rsidRDefault="00906638" w:rsidP="004C1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64CBF8B8" w14:textId="77777777" w:rsidR="00906638" w:rsidRPr="004C5D73" w:rsidRDefault="00906638" w:rsidP="004C1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00119027" w14:textId="77777777" w:rsidR="00906638" w:rsidRPr="004C5D73" w:rsidRDefault="00906638" w:rsidP="004C1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3CD3CB76" w14:textId="77777777" w:rsidR="00906638" w:rsidRPr="004C5D73" w:rsidRDefault="00906638" w:rsidP="004C1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217CD4" w:rsidRPr="004C5D73" w14:paraId="638E710E" w14:textId="77777777" w:rsidTr="004C1BC5">
        <w:tc>
          <w:tcPr>
            <w:tcW w:w="3837" w:type="dxa"/>
            <w:vAlign w:val="bottom"/>
          </w:tcPr>
          <w:p w14:paraId="5B9F66F7" w14:textId="6D96A8D3" w:rsidR="00974DA6" w:rsidRPr="004C5D73" w:rsidRDefault="00113498" w:rsidP="00393C32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lang w:bidi="th-TH"/>
              </w:rPr>
            </w:pPr>
            <w:r w:rsidRPr="004C5D73"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cs/>
                <w:lang w:bidi="th-TH"/>
              </w:rPr>
              <w:t xml:space="preserve">   </w:t>
            </w:r>
            <w:r w:rsidR="0081616B" w:rsidRPr="004C5D73"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cs/>
                <w:lang w:bidi="th-TH"/>
              </w:rPr>
              <w:t>สินทรัพย์ทางการเงิน</w:t>
            </w:r>
            <w:r w:rsidR="00906638" w:rsidRPr="004C5D73"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cs/>
                <w:lang w:bidi="th-TH"/>
              </w:rPr>
              <w:t>ที่วัดมูลค่ายุติธรรม</w:t>
            </w:r>
          </w:p>
          <w:p w14:paraId="3A56D6FA" w14:textId="021EA6D4" w:rsidR="00906638" w:rsidRPr="004C5D73" w:rsidRDefault="00974DA6" w:rsidP="00393C32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  <w:r w:rsidRPr="004C5D73"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rtl/>
              </w:rPr>
              <w:t xml:space="preserve">   </w:t>
            </w:r>
            <w:r w:rsidR="00113498" w:rsidRPr="004C5D73"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cs/>
                <w:lang w:bidi="th-TH"/>
              </w:rPr>
              <w:t xml:space="preserve">   </w:t>
            </w:r>
            <w:r w:rsidR="00906638" w:rsidRPr="004C5D73"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cs/>
                <w:lang w:bidi="th-TH"/>
              </w:rPr>
              <w:t>ผ่านกำไรขาดทุนเบ็ดเสร็จอื่น</w:t>
            </w:r>
          </w:p>
        </w:tc>
        <w:tc>
          <w:tcPr>
            <w:tcW w:w="1440" w:type="dxa"/>
            <w:vAlign w:val="bottom"/>
          </w:tcPr>
          <w:p w14:paraId="3081F58F" w14:textId="77777777" w:rsidR="00906638" w:rsidRPr="004C5D73" w:rsidRDefault="00906638" w:rsidP="00034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04B64665" w14:textId="77777777" w:rsidR="00906638" w:rsidRPr="004C5D73" w:rsidRDefault="00906638" w:rsidP="00034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5FB74331" w14:textId="77777777" w:rsidR="00906638" w:rsidRPr="004C5D73" w:rsidRDefault="00906638" w:rsidP="00034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149998FA" w14:textId="77777777" w:rsidR="00906638" w:rsidRPr="004C5D73" w:rsidRDefault="00906638" w:rsidP="00034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4C1BC5" w:rsidRPr="004C5D73" w14:paraId="6D0C4018" w14:textId="77777777" w:rsidTr="004C1BC5">
        <w:tc>
          <w:tcPr>
            <w:tcW w:w="3837" w:type="dxa"/>
            <w:vAlign w:val="center"/>
          </w:tcPr>
          <w:p w14:paraId="6A9415CD" w14:textId="4A822E4A" w:rsidR="009865DD" w:rsidRPr="004C5D73" w:rsidRDefault="009865DD" w:rsidP="009865DD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lang w:bidi="th-TH"/>
              </w:rPr>
            </w:pPr>
            <w:r w:rsidRPr="004C5D73"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cs/>
                <w:lang w:bidi="th-TH"/>
              </w:rPr>
              <w:t xml:space="preserve">      </w:t>
            </w:r>
            <w:r w:rsidRPr="004C5D73"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lang w:val="en-GB" w:bidi="th-TH"/>
              </w:rPr>
              <w:t xml:space="preserve">- </w:t>
            </w:r>
            <w:r w:rsidRPr="004C5D73"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cs/>
                <w:lang w:val="en-GB" w:bidi="th-TH"/>
              </w:rPr>
              <w:t>สินทรัพย์ทางการเงิน</w:t>
            </w:r>
            <w:r w:rsidRPr="004C5D73"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cs/>
                <w:lang w:bidi="th-TH"/>
              </w:rPr>
              <w:t>ตราสารหนี้</w:t>
            </w:r>
          </w:p>
        </w:tc>
        <w:tc>
          <w:tcPr>
            <w:tcW w:w="1440" w:type="dxa"/>
            <w:vAlign w:val="bottom"/>
          </w:tcPr>
          <w:p w14:paraId="4E155301" w14:textId="1ECF660A" w:rsidR="009865DD" w:rsidRPr="004C5D73" w:rsidRDefault="009865DD" w:rsidP="00034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231E3F08" w14:textId="360650E1" w:rsidR="009865DD" w:rsidRPr="004C5D73" w:rsidRDefault="00D27987" w:rsidP="00034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9865DD"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  <w:r w:rsidR="009865DD"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685</w:t>
            </w:r>
          </w:p>
        </w:tc>
        <w:tc>
          <w:tcPr>
            <w:tcW w:w="1440" w:type="dxa"/>
            <w:vAlign w:val="bottom"/>
          </w:tcPr>
          <w:p w14:paraId="5A64DE70" w14:textId="6E13FB36" w:rsidR="009865DD" w:rsidRPr="004C5D73" w:rsidRDefault="009865DD" w:rsidP="00034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6AB641EE" w14:textId="25DB1BFF" w:rsidR="009865DD" w:rsidRPr="004C5D73" w:rsidRDefault="00D27987" w:rsidP="00034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9865DD"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  <w:r w:rsidR="009865DD"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685</w:t>
            </w:r>
          </w:p>
        </w:tc>
      </w:tr>
      <w:tr w:rsidR="004C1BC5" w:rsidRPr="004C5D73" w14:paraId="77032F9D" w14:textId="77777777" w:rsidTr="004C1BC5">
        <w:tc>
          <w:tcPr>
            <w:tcW w:w="3837" w:type="dxa"/>
            <w:vAlign w:val="center"/>
          </w:tcPr>
          <w:p w14:paraId="0A03C37F" w14:textId="71D73426" w:rsidR="009865DD" w:rsidRPr="004C5D73" w:rsidRDefault="009865DD" w:rsidP="009865DD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lang w:bidi="th-TH"/>
              </w:rPr>
            </w:pPr>
            <w:r w:rsidRPr="004C5D73"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cs/>
                <w:lang w:bidi="th-TH"/>
              </w:rPr>
              <w:t xml:space="preserve">      </w:t>
            </w:r>
            <w:r w:rsidRPr="004C5D73"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lang w:val="en-GB" w:bidi="th-TH"/>
              </w:rPr>
              <w:t xml:space="preserve">- </w:t>
            </w:r>
            <w:r w:rsidRPr="004C5D73"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cs/>
                <w:lang w:val="en-GB" w:bidi="th-TH"/>
              </w:rPr>
              <w:t>สินทรัพย์ทางการเงิน</w:t>
            </w:r>
            <w:r w:rsidRPr="004C5D73"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cs/>
                <w:lang w:bidi="th-TH"/>
              </w:rPr>
              <w:t>ตราตราสารทุน</w:t>
            </w:r>
          </w:p>
        </w:tc>
        <w:tc>
          <w:tcPr>
            <w:tcW w:w="1440" w:type="dxa"/>
            <w:vAlign w:val="bottom"/>
          </w:tcPr>
          <w:p w14:paraId="4D6F8C78" w14:textId="111003DD" w:rsidR="009865DD" w:rsidRPr="004C5D73" w:rsidRDefault="009865DD" w:rsidP="00034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4B6CAD50" w14:textId="3E619E35" w:rsidR="009865DD" w:rsidRPr="004C5D73" w:rsidRDefault="009865DD" w:rsidP="00034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2341A81C" w14:textId="16D574D3" w:rsidR="009865DD" w:rsidRPr="004C5D73" w:rsidRDefault="00D27987" w:rsidP="00034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  <w:r w:rsidR="009865DD"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</w:p>
        </w:tc>
        <w:tc>
          <w:tcPr>
            <w:tcW w:w="1440" w:type="dxa"/>
            <w:vAlign w:val="bottom"/>
          </w:tcPr>
          <w:p w14:paraId="28DB100B" w14:textId="1DF588C7" w:rsidR="009865DD" w:rsidRPr="004C5D73" w:rsidRDefault="00D27987" w:rsidP="00034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  <w:r w:rsidR="009865DD"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</w:p>
        </w:tc>
      </w:tr>
      <w:tr w:rsidR="00217CD4" w:rsidRPr="004C5D73" w14:paraId="4156F1BA" w14:textId="77777777" w:rsidTr="004C1BC5">
        <w:tc>
          <w:tcPr>
            <w:tcW w:w="3837" w:type="dxa"/>
            <w:vAlign w:val="bottom"/>
          </w:tcPr>
          <w:p w14:paraId="5A7E93A8" w14:textId="0D3569C0" w:rsidR="00974DA6" w:rsidRPr="004C5D73" w:rsidRDefault="00113498" w:rsidP="00393C32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lang w:bidi="th-TH"/>
              </w:rPr>
            </w:pPr>
            <w:r w:rsidRPr="004C5D73"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cs/>
                <w:lang w:bidi="th-TH"/>
              </w:rPr>
              <w:t xml:space="preserve">   </w:t>
            </w:r>
            <w:r w:rsidR="00F50F4D" w:rsidRPr="004C5D73"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cs/>
                <w:lang w:bidi="th-TH"/>
              </w:rPr>
              <w:t>สินทรัพย์ทางการเงินที่</w:t>
            </w:r>
            <w:r w:rsidR="00906638" w:rsidRPr="004C5D73"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cs/>
                <w:lang w:bidi="th-TH"/>
              </w:rPr>
              <w:t>วัดมูลค่ายุติธรรม</w:t>
            </w:r>
          </w:p>
          <w:p w14:paraId="50468E06" w14:textId="4C249A66" w:rsidR="00906638" w:rsidRPr="004C5D73" w:rsidRDefault="00594C37" w:rsidP="00594C37">
            <w:pPr>
              <w:jc w:val="thaiDistribute"/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  <w:r w:rsidRPr="004C5D73"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lang w:val="en-GB"/>
              </w:rPr>
              <w:t xml:space="preserve">       </w:t>
            </w:r>
            <w:r w:rsidR="00906638" w:rsidRPr="004C5D73"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>ผ่านกำไรหรือขาดทุน</w:t>
            </w:r>
          </w:p>
        </w:tc>
        <w:tc>
          <w:tcPr>
            <w:tcW w:w="1440" w:type="dxa"/>
            <w:vAlign w:val="bottom"/>
          </w:tcPr>
          <w:p w14:paraId="3DC35CEA" w14:textId="77777777" w:rsidR="00906638" w:rsidRPr="004C5D73" w:rsidRDefault="00906638" w:rsidP="00034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0AD04398" w14:textId="77777777" w:rsidR="00906638" w:rsidRPr="004C5D73" w:rsidRDefault="00906638" w:rsidP="00034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72BDD5BD" w14:textId="77777777" w:rsidR="00906638" w:rsidRPr="004C5D73" w:rsidRDefault="00906638" w:rsidP="00034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77BDA459" w14:textId="77777777" w:rsidR="00906638" w:rsidRPr="004C5D73" w:rsidRDefault="00906638" w:rsidP="00034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9865DD" w:rsidRPr="004C5D73" w14:paraId="213A915C" w14:textId="77777777" w:rsidTr="004C1BC5">
        <w:tc>
          <w:tcPr>
            <w:tcW w:w="3837" w:type="dxa"/>
            <w:vAlign w:val="center"/>
          </w:tcPr>
          <w:p w14:paraId="3F844F1A" w14:textId="26665667" w:rsidR="009865DD" w:rsidRPr="004C5D73" w:rsidRDefault="009865DD" w:rsidP="009865DD">
            <w:pPr>
              <w:jc w:val="thaiDistribute"/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  <w:r w:rsidRPr="004C5D73"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cs/>
                <w:lang w:bidi="th-TH"/>
              </w:rPr>
              <w:t xml:space="preserve">      </w:t>
            </w:r>
            <w:r w:rsidRPr="004C5D73"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lang w:val="en-GB" w:bidi="th-TH"/>
              </w:rPr>
              <w:t xml:space="preserve">- </w:t>
            </w:r>
            <w:r w:rsidRPr="004C5D73"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cs/>
                <w:lang w:val="en-GB" w:bidi="th-TH"/>
              </w:rPr>
              <w:t>สินทรัพย์ทางการเงิน</w:t>
            </w:r>
            <w:r w:rsidRPr="004C5D73"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cs/>
                <w:lang w:bidi="th-TH"/>
              </w:rPr>
              <w:t>ตราสารหนี้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DB6CD0" w14:textId="2D689204" w:rsidR="009865DD" w:rsidRPr="004C5D73" w:rsidRDefault="00D27987" w:rsidP="00034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</w:t>
            </w:r>
            <w:r w:rsidR="009865DD"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EA55A1" w14:textId="0BF21719" w:rsidR="009865DD" w:rsidRPr="004C5D73" w:rsidRDefault="00D27987" w:rsidP="00034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9865DD"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DE3FB2C" w14:textId="05FEDF59" w:rsidR="009865DD" w:rsidRPr="004C5D73" w:rsidRDefault="009865DD" w:rsidP="00034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27A03A" w14:textId="3533203A" w:rsidR="009865DD" w:rsidRPr="004C5D73" w:rsidRDefault="00D27987" w:rsidP="00034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</w:t>
            </w:r>
            <w:r w:rsidR="009865DD"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603</w:t>
            </w:r>
          </w:p>
        </w:tc>
      </w:tr>
      <w:tr w:rsidR="009865DD" w:rsidRPr="004C5D73" w14:paraId="19D41455" w14:textId="77777777" w:rsidTr="004C1BC5">
        <w:tc>
          <w:tcPr>
            <w:tcW w:w="3837" w:type="dxa"/>
            <w:vAlign w:val="center"/>
          </w:tcPr>
          <w:p w14:paraId="5EE74A6A" w14:textId="77777777" w:rsidR="009865DD" w:rsidRPr="004C5D73" w:rsidRDefault="009865DD" w:rsidP="009865DD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  <w:r w:rsidRPr="004C5D73">
              <w:rPr>
                <w:rFonts w:ascii="Browallia New" w:eastAsia="Tahoma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  <w:lang w:bidi="th-TH"/>
              </w:rPr>
              <w:t>รวม</w:t>
            </w:r>
            <w:r w:rsidRPr="004C5D73">
              <w:rPr>
                <w:rFonts w:ascii="Browallia New" w:eastAsia="Tahoma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1EB619" w14:textId="371F75D9" w:rsidR="009865DD" w:rsidRPr="004C5D73" w:rsidRDefault="00D27987" w:rsidP="00034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</w:t>
            </w:r>
            <w:r w:rsidR="009865DD"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3CC502" w14:textId="4877368B" w:rsidR="009865DD" w:rsidRPr="004C5D73" w:rsidRDefault="00D27987" w:rsidP="00034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9865DD"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133</w:t>
            </w:r>
            <w:r w:rsidR="009865DD"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5EB518" w14:textId="2B86EF8D" w:rsidR="009865DD" w:rsidRPr="004C5D73" w:rsidRDefault="00D27987" w:rsidP="00034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  <w:r w:rsidR="009865DD"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562B9E" w14:textId="04364950" w:rsidR="009865DD" w:rsidRPr="004C5D73" w:rsidRDefault="00D27987" w:rsidP="00034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9865DD"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312</w:t>
            </w:r>
            <w:r w:rsidR="009865DD"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408</w:t>
            </w:r>
          </w:p>
        </w:tc>
      </w:tr>
      <w:tr w:rsidR="00DE6A11" w:rsidRPr="004C5D73" w14:paraId="2BF907FE" w14:textId="77777777" w:rsidTr="00F36D0F">
        <w:tc>
          <w:tcPr>
            <w:tcW w:w="3837" w:type="dxa"/>
          </w:tcPr>
          <w:p w14:paraId="781CC2BD" w14:textId="77777777" w:rsidR="00906638" w:rsidRPr="004C5D73" w:rsidRDefault="00906638" w:rsidP="00393C32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267BFE7" w14:textId="77777777" w:rsidR="00906638" w:rsidRPr="004C5D73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139C27B" w14:textId="77777777" w:rsidR="00906638" w:rsidRPr="004C5D73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FE6C00C" w14:textId="77777777" w:rsidR="00906638" w:rsidRPr="004C5D73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2629B9F" w14:textId="77777777" w:rsidR="00906638" w:rsidRPr="004C5D73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0F430B" w:rsidRPr="004C5D73" w14:paraId="4CB4EAE9" w14:textId="77777777" w:rsidTr="00F36D0F">
        <w:tc>
          <w:tcPr>
            <w:tcW w:w="3837" w:type="dxa"/>
            <w:vAlign w:val="center"/>
          </w:tcPr>
          <w:p w14:paraId="0BB45DF7" w14:textId="3C1D8DC4" w:rsidR="000F430B" w:rsidRPr="004C5D73" w:rsidRDefault="000F430B" w:rsidP="000F430B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lang w:bidi="th-TH"/>
              </w:rPr>
            </w:pPr>
            <w:r w:rsidRPr="004C5D73">
              <w:rPr>
                <w:rFonts w:ascii="Browallia New" w:eastAsia="Tahoma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 xml:space="preserve">ณ วันที่ </w:t>
            </w:r>
            <w:r w:rsidR="00D27987" w:rsidRPr="00D27987">
              <w:rPr>
                <w:rFonts w:ascii="Browallia New" w:eastAsia="Tahoma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4C5D73">
              <w:rPr>
                <w:rFonts w:ascii="Browallia New" w:eastAsia="Tahoma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4C5D73">
              <w:rPr>
                <w:rFonts w:ascii="Browallia New" w:eastAsia="Tahoma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4C5D73">
              <w:rPr>
                <w:rFonts w:ascii="Browallia New" w:eastAsia="Tahoma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27987" w:rsidRPr="00D27987">
              <w:rPr>
                <w:rFonts w:ascii="Browallia New" w:eastAsia="Tahoma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  <w:r w:rsidR="00294549" w:rsidRPr="004C5D73">
              <w:rPr>
                <w:rFonts w:ascii="Browallia New" w:eastAsia="Tahoma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(</w:t>
            </w:r>
            <w:r w:rsidR="00294549" w:rsidRPr="004C5D73">
              <w:rPr>
                <w:rFonts w:ascii="Browallia New" w:eastAsia="Tahoma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ปรับปรุงใหม่</w:t>
            </w:r>
            <w:r w:rsidR="00294549" w:rsidRPr="004C5D73">
              <w:rPr>
                <w:rFonts w:ascii="Browallia New" w:eastAsia="Tahoma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2185732C" w14:textId="77777777" w:rsidR="000F430B" w:rsidRPr="004C5D73" w:rsidRDefault="000F430B" w:rsidP="000F43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vAlign w:val="center"/>
          </w:tcPr>
          <w:p w14:paraId="17A0196E" w14:textId="77777777" w:rsidR="000F430B" w:rsidRPr="004C5D73" w:rsidRDefault="000F430B" w:rsidP="000F43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vAlign w:val="center"/>
          </w:tcPr>
          <w:p w14:paraId="73FC5E82" w14:textId="77777777" w:rsidR="000F430B" w:rsidRPr="004C5D73" w:rsidRDefault="000F430B" w:rsidP="000F43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vAlign w:val="center"/>
          </w:tcPr>
          <w:p w14:paraId="33C2A15B" w14:textId="77777777" w:rsidR="000F430B" w:rsidRPr="004C5D73" w:rsidRDefault="000F430B" w:rsidP="000F43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0F430B" w:rsidRPr="004C5D73" w14:paraId="28D230D1" w14:textId="77777777" w:rsidTr="00F36D0F">
        <w:tc>
          <w:tcPr>
            <w:tcW w:w="3837" w:type="dxa"/>
            <w:vAlign w:val="center"/>
          </w:tcPr>
          <w:p w14:paraId="53A4D817" w14:textId="4B551B2B" w:rsidR="000F430B" w:rsidRPr="004C5D73" w:rsidRDefault="000F430B" w:rsidP="000F430B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  <w:r w:rsidRPr="004C5D73">
              <w:rPr>
                <w:rFonts w:ascii="Browallia New" w:eastAsia="Tahoma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>สินทรัพย์ทางการเงิน</w:t>
            </w:r>
          </w:p>
        </w:tc>
        <w:tc>
          <w:tcPr>
            <w:tcW w:w="1440" w:type="dxa"/>
            <w:vAlign w:val="center"/>
          </w:tcPr>
          <w:p w14:paraId="7602D653" w14:textId="77777777" w:rsidR="000F430B" w:rsidRPr="004C5D73" w:rsidRDefault="000F430B" w:rsidP="000F43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65E52489" w14:textId="77777777" w:rsidR="000F430B" w:rsidRPr="004C5D73" w:rsidRDefault="000F430B" w:rsidP="000F43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22B79BAD" w14:textId="77777777" w:rsidR="000F430B" w:rsidRPr="004C5D73" w:rsidRDefault="000F430B" w:rsidP="000F43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78DBF1A5" w14:textId="77777777" w:rsidR="000F430B" w:rsidRPr="004C5D73" w:rsidRDefault="000F430B" w:rsidP="000F43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F430B" w:rsidRPr="004C5D73" w14:paraId="46DA94B7" w14:textId="77777777" w:rsidTr="00F36D0F">
        <w:tc>
          <w:tcPr>
            <w:tcW w:w="3837" w:type="dxa"/>
            <w:vAlign w:val="bottom"/>
          </w:tcPr>
          <w:p w14:paraId="7304E9DA" w14:textId="77777777" w:rsidR="0081616B" w:rsidRPr="004C5D73" w:rsidRDefault="0081616B" w:rsidP="0081616B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lang w:bidi="th-TH"/>
              </w:rPr>
            </w:pPr>
            <w:r w:rsidRPr="004C5D73"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cs/>
                <w:lang w:bidi="th-TH"/>
              </w:rPr>
              <w:t xml:space="preserve">   สินทรัพย์ทางการเงินที่วัดมูลค่ายุติธรรม</w:t>
            </w:r>
          </w:p>
          <w:p w14:paraId="3179E383" w14:textId="1E8C404A" w:rsidR="000F430B" w:rsidRPr="004C5D73" w:rsidRDefault="0081616B" w:rsidP="0081616B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  <w:r w:rsidRPr="004C5D73"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rtl/>
              </w:rPr>
              <w:t xml:space="preserve">   </w:t>
            </w:r>
            <w:r w:rsidRPr="004C5D73"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cs/>
                <w:lang w:bidi="th-TH"/>
              </w:rPr>
              <w:t xml:space="preserve">   ผ่านกำไรขาดทุนเบ็ดเสร็จอื่น</w:t>
            </w:r>
          </w:p>
        </w:tc>
        <w:tc>
          <w:tcPr>
            <w:tcW w:w="1440" w:type="dxa"/>
            <w:vAlign w:val="bottom"/>
          </w:tcPr>
          <w:p w14:paraId="2C19E7F1" w14:textId="77777777" w:rsidR="000F430B" w:rsidRPr="004C5D73" w:rsidRDefault="000F430B" w:rsidP="000F43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8E3C9BC" w14:textId="77777777" w:rsidR="000F430B" w:rsidRPr="004C5D73" w:rsidRDefault="000F430B" w:rsidP="000F43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5BF328C" w14:textId="77777777" w:rsidR="000F430B" w:rsidRPr="004C5D73" w:rsidRDefault="000F430B" w:rsidP="000F43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3030B70" w14:textId="77777777" w:rsidR="000F430B" w:rsidRPr="004C5D73" w:rsidRDefault="000F430B" w:rsidP="000F43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50F4D" w:rsidRPr="004C5D73" w14:paraId="02B12405" w14:textId="77777777" w:rsidTr="004C1BC5">
        <w:tc>
          <w:tcPr>
            <w:tcW w:w="3837" w:type="dxa"/>
            <w:vAlign w:val="center"/>
          </w:tcPr>
          <w:p w14:paraId="4A87FFD4" w14:textId="64AF00EF" w:rsidR="00F50F4D" w:rsidRPr="004C5D73" w:rsidRDefault="00F50F4D" w:rsidP="00F50F4D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lang w:bidi="th-TH"/>
              </w:rPr>
            </w:pPr>
            <w:r w:rsidRPr="004C5D73"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cs/>
                <w:lang w:bidi="th-TH"/>
              </w:rPr>
              <w:t xml:space="preserve">      </w:t>
            </w:r>
            <w:r w:rsidRPr="004C5D73"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lang w:val="en-GB" w:bidi="th-TH"/>
              </w:rPr>
              <w:t xml:space="preserve">- </w:t>
            </w:r>
            <w:r w:rsidRPr="004C5D73"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cs/>
                <w:lang w:val="en-GB" w:bidi="th-TH"/>
              </w:rPr>
              <w:t>สินทรัพย์ทางการเงิน</w:t>
            </w:r>
            <w:r w:rsidRPr="004C5D73"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cs/>
                <w:lang w:bidi="th-TH"/>
              </w:rPr>
              <w:t>ตราสารหนี้</w:t>
            </w:r>
          </w:p>
        </w:tc>
        <w:tc>
          <w:tcPr>
            <w:tcW w:w="1440" w:type="dxa"/>
            <w:vAlign w:val="bottom"/>
          </w:tcPr>
          <w:p w14:paraId="5E6E4F91" w14:textId="73FF5F6E" w:rsidR="00F50F4D" w:rsidRPr="004C5D73" w:rsidRDefault="00F50F4D" w:rsidP="004C1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48EF4890" w14:textId="0471AA4B" w:rsidR="00F50F4D" w:rsidRPr="004C5D73" w:rsidRDefault="00D27987" w:rsidP="004C1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="00E20910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496</w:t>
            </w:r>
            <w:r w:rsidR="00E20910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311</w:t>
            </w:r>
          </w:p>
        </w:tc>
        <w:tc>
          <w:tcPr>
            <w:tcW w:w="1440" w:type="dxa"/>
            <w:vAlign w:val="bottom"/>
          </w:tcPr>
          <w:p w14:paraId="1EBFA2D1" w14:textId="485A4723" w:rsidR="00F50F4D" w:rsidRPr="004C5D73" w:rsidRDefault="00F50F4D" w:rsidP="004C1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38D5F1FC" w14:textId="3B6C9536" w:rsidR="00F50F4D" w:rsidRPr="004C5D73" w:rsidRDefault="00D27987" w:rsidP="004C1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="00E20910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496</w:t>
            </w:r>
            <w:r w:rsidR="00E20910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311</w:t>
            </w:r>
          </w:p>
        </w:tc>
      </w:tr>
      <w:tr w:rsidR="00F50F4D" w:rsidRPr="004C5D73" w14:paraId="619FFD08" w14:textId="77777777" w:rsidTr="004C1BC5">
        <w:tc>
          <w:tcPr>
            <w:tcW w:w="3837" w:type="dxa"/>
            <w:vAlign w:val="center"/>
          </w:tcPr>
          <w:p w14:paraId="60BF94A1" w14:textId="76E6FCDF" w:rsidR="00F50F4D" w:rsidRPr="004C5D73" w:rsidRDefault="00F50F4D" w:rsidP="00F50F4D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lang w:bidi="th-TH"/>
              </w:rPr>
            </w:pPr>
            <w:r w:rsidRPr="004C5D73"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cs/>
                <w:lang w:bidi="th-TH"/>
              </w:rPr>
              <w:t xml:space="preserve">      </w:t>
            </w:r>
            <w:r w:rsidRPr="004C5D73"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lang w:val="en-GB" w:bidi="th-TH"/>
              </w:rPr>
              <w:t xml:space="preserve">- </w:t>
            </w:r>
            <w:r w:rsidRPr="004C5D73"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cs/>
                <w:lang w:val="en-GB" w:bidi="th-TH"/>
              </w:rPr>
              <w:t>สินทรัพย์ทางการเงิน</w:t>
            </w:r>
            <w:r w:rsidRPr="004C5D73"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cs/>
                <w:lang w:bidi="th-TH"/>
              </w:rPr>
              <w:t>ตราตราสารทุน</w:t>
            </w:r>
          </w:p>
        </w:tc>
        <w:tc>
          <w:tcPr>
            <w:tcW w:w="1440" w:type="dxa"/>
            <w:vAlign w:val="bottom"/>
          </w:tcPr>
          <w:p w14:paraId="30B5C2E7" w14:textId="153C9F19" w:rsidR="00F50F4D" w:rsidRPr="004C5D73" w:rsidRDefault="00F50F4D" w:rsidP="004C1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4802DD4D" w14:textId="736A796F" w:rsidR="00F50F4D" w:rsidRPr="004C5D73" w:rsidRDefault="00F50F4D" w:rsidP="004C1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30F0B475" w14:textId="77AF35F0" w:rsidR="00F50F4D" w:rsidRPr="004C5D73" w:rsidRDefault="00D27987" w:rsidP="004C1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63</w:t>
            </w:r>
            <w:r w:rsidR="00F50F4D" w:rsidRPr="004C5D7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148</w:t>
            </w:r>
          </w:p>
        </w:tc>
        <w:tc>
          <w:tcPr>
            <w:tcW w:w="1440" w:type="dxa"/>
            <w:vAlign w:val="bottom"/>
          </w:tcPr>
          <w:p w14:paraId="1D47AC0C" w14:textId="1E0D6868" w:rsidR="00F50F4D" w:rsidRPr="004C5D73" w:rsidRDefault="00D27987" w:rsidP="004C1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63</w:t>
            </w:r>
            <w:r w:rsidR="00F50F4D" w:rsidRPr="004C5D7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148</w:t>
            </w:r>
          </w:p>
        </w:tc>
      </w:tr>
      <w:tr w:rsidR="000F430B" w:rsidRPr="004C5D73" w14:paraId="408A829E" w14:textId="77777777" w:rsidTr="004C1BC5">
        <w:tc>
          <w:tcPr>
            <w:tcW w:w="3837" w:type="dxa"/>
            <w:vAlign w:val="bottom"/>
          </w:tcPr>
          <w:p w14:paraId="70AB9B09" w14:textId="206DAFB6" w:rsidR="000F430B" w:rsidRPr="004C5D73" w:rsidRDefault="000F430B" w:rsidP="000F430B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lang w:bidi="th-TH"/>
              </w:rPr>
            </w:pPr>
            <w:r w:rsidRPr="004C5D73"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cs/>
                <w:lang w:bidi="th-TH"/>
              </w:rPr>
              <w:t xml:space="preserve">   </w:t>
            </w:r>
            <w:r w:rsidR="00F50F4D" w:rsidRPr="004C5D73"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cs/>
                <w:lang w:bidi="th-TH"/>
              </w:rPr>
              <w:t>สินทรัพย์ทางการเงินที่</w:t>
            </w:r>
            <w:r w:rsidRPr="004C5D73"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cs/>
                <w:lang w:bidi="th-TH"/>
              </w:rPr>
              <w:t>วัดมูลค่ายุติธรรม</w:t>
            </w:r>
          </w:p>
          <w:p w14:paraId="51BB1058" w14:textId="026796A5" w:rsidR="000F430B" w:rsidRPr="004C5D73" w:rsidRDefault="000F430B" w:rsidP="000F430B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  <w:r w:rsidRPr="004C5D73"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lang w:val="en-GB"/>
              </w:rPr>
              <w:t xml:space="preserve">       </w:t>
            </w:r>
            <w:r w:rsidRPr="004C5D73"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>ผ่านกำไรหรือขาดทุน</w:t>
            </w:r>
          </w:p>
        </w:tc>
        <w:tc>
          <w:tcPr>
            <w:tcW w:w="1440" w:type="dxa"/>
            <w:vAlign w:val="bottom"/>
          </w:tcPr>
          <w:p w14:paraId="106EE427" w14:textId="77777777" w:rsidR="000F430B" w:rsidRPr="004C5D73" w:rsidRDefault="000F430B" w:rsidP="004C1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09335A07" w14:textId="77777777" w:rsidR="000F430B" w:rsidRPr="004C5D73" w:rsidRDefault="000F430B" w:rsidP="004C1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12117851" w14:textId="77777777" w:rsidR="000F430B" w:rsidRPr="004C5D73" w:rsidRDefault="000F430B" w:rsidP="004C1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434170A0" w14:textId="77777777" w:rsidR="000F430B" w:rsidRPr="004C5D73" w:rsidRDefault="000F430B" w:rsidP="004C1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0F430B" w:rsidRPr="004C5D73" w14:paraId="4072F875" w14:textId="77777777" w:rsidTr="004C1BC5">
        <w:tc>
          <w:tcPr>
            <w:tcW w:w="3837" w:type="dxa"/>
            <w:vAlign w:val="center"/>
          </w:tcPr>
          <w:p w14:paraId="1CC1AEBC" w14:textId="6AF6E26C" w:rsidR="000F430B" w:rsidRPr="004C5D73" w:rsidRDefault="00F50F4D" w:rsidP="000F430B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  <w:r w:rsidRPr="004C5D73"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cs/>
                <w:lang w:bidi="th-TH"/>
              </w:rPr>
              <w:t xml:space="preserve">      </w:t>
            </w:r>
            <w:r w:rsidRPr="004C5D73"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lang w:val="en-GB" w:bidi="th-TH"/>
              </w:rPr>
              <w:t xml:space="preserve">- </w:t>
            </w:r>
            <w:r w:rsidRPr="004C5D73"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cs/>
                <w:lang w:val="en-GB" w:bidi="th-TH"/>
              </w:rPr>
              <w:t>สินทรัพย์ทางการเงิน</w:t>
            </w:r>
            <w:r w:rsidRPr="004C5D73"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cs/>
                <w:lang w:bidi="th-TH"/>
              </w:rPr>
              <w:t>ตราสารหนี้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5912C6" w14:textId="3E1A3BCB" w:rsidR="000F430B" w:rsidRPr="004C5D73" w:rsidRDefault="00D27987" w:rsidP="004C1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58</w:t>
            </w:r>
            <w:r w:rsidR="000F430B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3223C6" w14:textId="410F8380" w:rsidR="000F430B" w:rsidRPr="004C5D73" w:rsidRDefault="00D27987" w:rsidP="004C1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20</w:t>
            </w:r>
            <w:r w:rsidR="00D24512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79347B6" w14:textId="63122F48" w:rsidR="000F430B" w:rsidRPr="004C5D73" w:rsidRDefault="000F430B" w:rsidP="004C1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32D06F" w14:textId="09DBEE87" w:rsidR="000F430B" w:rsidRPr="004C5D73" w:rsidRDefault="00D27987" w:rsidP="004C1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78</w:t>
            </w:r>
            <w:r w:rsidR="00D24512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290</w:t>
            </w:r>
          </w:p>
        </w:tc>
      </w:tr>
      <w:tr w:rsidR="000F430B" w:rsidRPr="004C5D73" w14:paraId="36B8599E" w14:textId="77777777" w:rsidTr="004C1BC5">
        <w:tc>
          <w:tcPr>
            <w:tcW w:w="3837" w:type="dxa"/>
            <w:vAlign w:val="center"/>
          </w:tcPr>
          <w:p w14:paraId="15B27AF2" w14:textId="4C941729" w:rsidR="000F430B" w:rsidRPr="004C5D73" w:rsidRDefault="000F430B" w:rsidP="000F430B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  <w:r w:rsidRPr="004C5D73">
              <w:rPr>
                <w:rFonts w:ascii="Browallia New" w:eastAsia="Tahoma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  <w:lang w:bidi="th-TH"/>
              </w:rPr>
              <w:t>รวม</w:t>
            </w:r>
            <w:r w:rsidRPr="004C5D73">
              <w:rPr>
                <w:rFonts w:ascii="Browallia New" w:eastAsia="Tahoma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23529A" w14:textId="222F4126" w:rsidR="000F430B" w:rsidRPr="004C5D73" w:rsidRDefault="00D27987" w:rsidP="004C1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58</w:t>
            </w:r>
            <w:r w:rsidR="000F430B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24E319" w14:textId="253AF4F6" w:rsidR="000F430B" w:rsidRPr="004C5D73" w:rsidRDefault="00D27987" w:rsidP="004C1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="00D24512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516</w:t>
            </w:r>
            <w:r w:rsidR="00D24512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28E104" w14:textId="694AC2BE" w:rsidR="000F430B" w:rsidRPr="004C5D73" w:rsidRDefault="00D27987" w:rsidP="004C1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63</w:t>
            </w:r>
            <w:r w:rsidR="000F430B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4D335E" w14:textId="0567EFAB" w:rsidR="000F430B" w:rsidRPr="004C5D73" w:rsidRDefault="00D27987" w:rsidP="004C1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="00D24512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637</w:t>
            </w:r>
            <w:r w:rsidR="00D24512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749</w:t>
            </w:r>
          </w:p>
        </w:tc>
      </w:tr>
    </w:tbl>
    <w:p w14:paraId="7B0C6290" w14:textId="0416A42D" w:rsidR="006304A9" w:rsidRPr="004C5D73" w:rsidRDefault="006304A9" w:rsidP="00C57B86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F769A9E" w14:textId="559CA2AC" w:rsidR="00906638" w:rsidRPr="004C5D73" w:rsidRDefault="006304A9" w:rsidP="006304A9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Style w:val="TableGrid"/>
        <w:tblW w:w="0" w:type="auto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37"/>
        <w:gridCol w:w="1440"/>
        <w:gridCol w:w="1440"/>
        <w:gridCol w:w="1440"/>
        <w:gridCol w:w="1440"/>
      </w:tblGrid>
      <w:tr w:rsidR="00974DA6" w:rsidRPr="004C5D73" w14:paraId="106DDD05" w14:textId="77777777" w:rsidTr="00F36D0F">
        <w:tc>
          <w:tcPr>
            <w:tcW w:w="3837" w:type="dxa"/>
            <w:vAlign w:val="center"/>
          </w:tcPr>
          <w:p w14:paraId="3AFFCC95" w14:textId="77777777" w:rsidR="00974DA6" w:rsidRPr="004C5D73" w:rsidRDefault="00974DA6" w:rsidP="00393C32">
            <w:pPr>
              <w:ind w:left="3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vAlign w:val="center"/>
          </w:tcPr>
          <w:p w14:paraId="02584C25" w14:textId="77777777" w:rsidR="00974DA6" w:rsidRPr="004C5D73" w:rsidRDefault="00974DA6" w:rsidP="00BF4590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974DA6" w:rsidRPr="004C5D73" w14:paraId="71AAA3CC" w14:textId="77777777" w:rsidTr="00F36D0F">
        <w:tc>
          <w:tcPr>
            <w:tcW w:w="3837" w:type="dxa"/>
            <w:vAlign w:val="center"/>
          </w:tcPr>
          <w:p w14:paraId="61C4B76C" w14:textId="77777777" w:rsidR="00974DA6" w:rsidRPr="004C5D73" w:rsidRDefault="00974DA6" w:rsidP="00393C32">
            <w:pPr>
              <w:ind w:left="3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2BD9A54" w14:textId="1BFD458F" w:rsidR="00974DA6" w:rsidRPr="004C5D73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5D73">
              <w:rPr>
                <w:rFonts w:ascii="Browallia New" w:eastAsia="Tahoma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>ข้อมูลระดับที่</w:t>
            </w:r>
            <w:r w:rsidRPr="004C5D73">
              <w:rPr>
                <w:rFonts w:ascii="Browallia New" w:eastAsia="Tahoma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r w:rsidR="00D27987" w:rsidRPr="00D27987">
              <w:rPr>
                <w:rFonts w:ascii="Browallia New" w:eastAsia="Tahoma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lang w:val="en-GB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ED6582A" w14:textId="2462FF38" w:rsidR="00974DA6" w:rsidRPr="004C5D73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5D73">
              <w:rPr>
                <w:rFonts w:ascii="Browallia New" w:eastAsia="Tahoma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>ข้อมูลระดับที่</w:t>
            </w:r>
            <w:r w:rsidRPr="004C5D73">
              <w:rPr>
                <w:rFonts w:ascii="Browallia New" w:eastAsia="Tahoma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r w:rsidR="00D27987" w:rsidRPr="00D27987">
              <w:rPr>
                <w:rFonts w:ascii="Browallia New" w:eastAsia="Tahoma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lang w:val="en-GB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0012052" w14:textId="2B39F64C" w:rsidR="00974DA6" w:rsidRPr="004C5D73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5D73">
              <w:rPr>
                <w:rFonts w:ascii="Browallia New" w:eastAsia="Tahoma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>ข้อมูลระดับที่</w:t>
            </w:r>
            <w:r w:rsidRPr="004C5D73">
              <w:rPr>
                <w:rFonts w:ascii="Browallia New" w:eastAsia="Tahoma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r w:rsidR="00D27987" w:rsidRPr="00D27987">
              <w:rPr>
                <w:rFonts w:ascii="Browallia New" w:eastAsia="Tahoma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lang w:val="en-GB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641B432" w14:textId="77777777" w:rsidR="00974DA6" w:rsidRPr="004C5D73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5D73">
              <w:rPr>
                <w:rFonts w:ascii="Browallia New" w:eastAsia="Tahoma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>รวม</w:t>
            </w:r>
          </w:p>
        </w:tc>
      </w:tr>
      <w:tr w:rsidR="00974DA6" w:rsidRPr="004C5D73" w14:paraId="323799D3" w14:textId="77777777" w:rsidTr="00F36D0F">
        <w:tc>
          <w:tcPr>
            <w:tcW w:w="3837" w:type="dxa"/>
            <w:vAlign w:val="center"/>
          </w:tcPr>
          <w:p w14:paraId="3A5ACDCF" w14:textId="77777777" w:rsidR="00974DA6" w:rsidRPr="004C5D73" w:rsidRDefault="00974DA6" w:rsidP="00393C32">
            <w:pPr>
              <w:ind w:left="3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8964C0D" w14:textId="77777777" w:rsidR="00974DA6" w:rsidRPr="004C5D73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5D73">
              <w:rPr>
                <w:rFonts w:ascii="Browallia New" w:eastAsia="Tahoma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8F05DFF" w14:textId="77777777" w:rsidR="00974DA6" w:rsidRPr="004C5D73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5D73">
              <w:rPr>
                <w:rFonts w:ascii="Browallia New" w:eastAsia="Tahoma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852E038" w14:textId="77777777" w:rsidR="00974DA6" w:rsidRPr="004C5D73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5D73">
              <w:rPr>
                <w:rFonts w:ascii="Browallia New" w:eastAsia="Tahoma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E70A35B" w14:textId="77777777" w:rsidR="00974DA6" w:rsidRPr="004C5D73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5D73">
              <w:rPr>
                <w:rFonts w:ascii="Browallia New" w:eastAsia="Tahoma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>พันบาท</w:t>
            </w:r>
          </w:p>
        </w:tc>
      </w:tr>
      <w:tr w:rsidR="00974DA6" w:rsidRPr="004C5D73" w14:paraId="43B743F5" w14:textId="77777777" w:rsidTr="00F36D0F">
        <w:tc>
          <w:tcPr>
            <w:tcW w:w="3837" w:type="dxa"/>
            <w:vAlign w:val="center"/>
          </w:tcPr>
          <w:p w14:paraId="1A14FD3C" w14:textId="397C471A" w:rsidR="00974DA6" w:rsidRPr="004C5D73" w:rsidRDefault="00974DA6" w:rsidP="00393C32">
            <w:pPr>
              <w:ind w:left="3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5D73">
              <w:rPr>
                <w:rFonts w:ascii="Browallia New" w:eastAsia="Tahoma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 xml:space="preserve">ณ วันที่ </w:t>
            </w:r>
            <w:r w:rsidR="00D27987" w:rsidRPr="00D27987">
              <w:rPr>
                <w:rFonts w:ascii="Browallia New" w:eastAsia="Tahoma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4C5D73">
              <w:rPr>
                <w:rFonts w:ascii="Browallia New" w:eastAsia="Tahoma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4C5D73">
              <w:rPr>
                <w:rFonts w:ascii="Browallia New" w:eastAsia="Tahoma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4C5D73">
              <w:rPr>
                <w:rFonts w:ascii="Browallia New" w:eastAsia="Tahoma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27987" w:rsidRPr="00D27987">
              <w:rPr>
                <w:rFonts w:ascii="Browallia New" w:eastAsia="Tahoma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243A883" w14:textId="77777777" w:rsidR="00974DA6" w:rsidRPr="004C5D73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8A46887" w14:textId="77777777" w:rsidR="00974DA6" w:rsidRPr="004C5D73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64AF311" w14:textId="77777777" w:rsidR="00974DA6" w:rsidRPr="004C5D73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45B757F" w14:textId="77777777" w:rsidR="00974DA6" w:rsidRPr="004C5D73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74DA6" w:rsidRPr="004C5D73" w14:paraId="617A12B6" w14:textId="77777777" w:rsidTr="00F36D0F">
        <w:tc>
          <w:tcPr>
            <w:tcW w:w="3837" w:type="dxa"/>
            <w:vAlign w:val="center"/>
          </w:tcPr>
          <w:p w14:paraId="68B6D808" w14:textId="77777777" w:rsidR="00974DA6" w:rsidRPr="004C5D73" w:rsidRDefault="00974DA6" w:rsidP="00393C32">
            <w:pPr>
              <w:ind w:left="3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5D73">
              <w:rPr>
                <w:rFonts w:ascii="Browallia New" w:eastAsia="Tahoma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>สินทรัพย์ทางการเงิน</w:t>
            </w:r>
          </w:p>
        </w:tc>
        <w:tc>
          <w:tcPr>
            <w:tcW w:w="1440" w:type="dxa"/>
            <w:vAlign w:val="center"/>
          </w:tcPr>
          <w:p w14:paraId="498A966E" w14:textId="77777777" w:rsidR="00974DA6" w:rsidRPr="004C5D73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64B9C689" w14:textId="77777777" w:rsidR="00974DA6" w:rsidRPr="004C5D73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46026809" w14:textId="77777777" w:rsidR="00974DA6" w:rsidRPr="004C5D73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655DFB2E" w14:textId="77777777" w:rsidR="00974DA6" w:rsidRPr="004C5D73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A7491" w:rsidRPr="004C5D73" w14:paraId="003317A1" w14:textId="77777777" w:rsidTr="00F36D0F">
        <w:tc>
          <w:tcPr>
            <w:tcW w:w="3837" w:type="dxa"/>
            <w:vAlign w:val="bottom"/>
          </w:tcPr>
          <w:p w14:paraId="3164C91B" w14:textId="77777777" w:rsidR="005A7491" w:rsidRPr="004C5D73" w:rsidRDefault="005A7491" w:rsidP="005A7491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lang w:bidi="th-TH"/>
              </w:rPr>
            </w:pPr>
            <w:r w:rsidRPr="004C5D73"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cs/>
                <w:lang w:bidi="th-TH"/>
              </w:rPr>
              <w:t xml:space="preserve">   สินทรัพย์ทางการเงินที่วัดมูลค่ายุติธรรม</w:t>
            </w:r>
          </w:p>
          <w:p w14:paraId="232CCBC0" w14:textId="0283DE5D" w:rsidR="005A7491" w:rsidRPr="004C5D73" w:rsidRDefault="005A7491" w:rsidP="005A7491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  <w:r w:rsidRPr="004C5D73"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rtl/>
              </w:rPr>
              <w:t xml:space="preserve">   </w:t>
            </w:r>
            <w:r w:rsidRPr="004C5D73"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cs/>
                <w:lang w:bidi="th-TH"/>
              </w:rPr>
              <w:t xml:space="preserve">   ผ่านกำไรขาดทุนเบ็ดเสร็จอื่น</w:t>
            </w:r>
          </w:p>
        </w:tc>
        <w:tc>
          <w:tcPr>
            <w:tcW w:w="1440" w:type="dxa"/>
            <w:vAlign w:val="bottom"/>
          </w:tcPr>
          <w:p w14:paraId="0891535A" w14:textId="38185475" w:rsidR="005A7491" w:rsidRPr="004C5D73" w:rsidRDefault="005A7491" w:rsidP="005A74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</w:rPr>
            </w:pPr>
          </w:p>
        </w:tc>
        <w:tc>
          <w:tcPr>
            <w:tcW w:w="1440" w:type="dxa"/>
            <w:vAlign w:val="bottom"/>
          </w:tcPr>
          <w:p w14:paraId="4A376BED" w14:textId="7358D7B4" w:rsidR="005A7491" w:rsidRPr="004C5D73" w:rsidRDefault="005A7491" w:rsidP="005A74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B3440D5" w14:textId="77777777" w:rsidR="005A7491" w:rsidRPr="004C5D73" w:rsidRDefault="005A7491" w:rsidP="005A74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EA80E23" w14:textId="77777777" w:rsidR="005A7491" w:rsidRPr="004C5D73" w:rsidRDefault="005A7491" w:rsidP="005A74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A7491" w:rsidRPr="004C5D73" w14:paraId="55673F8F" w14:textId="77777777" w:rsidTr="00F36D0F">
        <w:tc>
          <w:tcPr>
            <w:tcW w:w="3837" w:type="dxa"/>
            <w:vAlign w:val="center"/>
          </w:tcPr>
          <w:p w14:paraId="431E36D5" w14:textId="5E628124" w:rsidR="005A7491" w:rsidRPr="004C5D73" w:rsidRDefault="005A7491" w:rsidP="005A7491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  <w:r w:rsidRPr="004C5D73"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cs/>
                <w:lang w:bidi="th-TH"/>
              </w:rPr>
              <w:t xml:space="preserve">      </w:t>
            </w:r>
            <w:r w:rsidRPr="004C5D73"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lang w:val="en-GB" w:bidi="th-TH"/>
              </w:rPr>
              <w:t xml:space="preserve">- </w:t>
            </w:r>
            <w:r w:rsidRPr="004C5D73"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cs/>
                <w:lang w:val="en-GB" w:bidi="th-TH"/>
              </w:rPr>
              <w:t>สินทรัพย์ทางการเงิน</w:t>
            </w:r>
            <w:r w:rsidRPr="004C5D73"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cs/>
                <w:lang w:bidi="th-TH"/>
              </w:rPr>
              <w:t>ตราสารหนี้</w:t>
            </w:r>
          </w:p>
        </w:tc>
        <w:tc>
          <w:tcPr>
            <w:tcW w:w="1440" w:type="dxa"/>
            <w:vAlign w:val="center"/>
          </w:tcPr>
          <w:p w14:paraId="792A5DD2" w14:textId="7D9E8817" w:rsidR="005A7491" w:rsidRPr="004C5D73" w:rsidRDefault="00FE2A8F" w:rsidP="005A74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695E44B6" w14:textId="734D0ECE" w:rsidR="005A7491" w:rsidRPr="004C5D73" w:rsidRDefault="00D27987" w:rsidP="005A74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444</w:t>
            </w:r>
            <w:r w:rsidR="00FE2A8F" w:rsidRPr="004C5D7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922</w:t>
            </w:r>
          </w:p>
        </w:tc>
        <w:tc>
          <w:tcPr>
            <w:tcW w:w="1440" w:type="dxa"/>
            <w:vAlign w:val="center"/>
          </w:tcPr>
          <w:p w14:paraId="607EEB08" w14:textId="28F2972E" w:rsidR="005A7491" w:rsidRPr="004C5D73" w:rsidRDefault="00FE2A8F" w:rsidP="005A74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000B87D9" w14:textId="55CC81F8" w:rsidR="005A7491" w:rsidRPr="004C5D73" w:rsidRDefault="00D27987" w:rsidP="005A74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444</w:t>
            </w:r>
            <w:r w:rsidR="00FE2A8F" w:rsidRPr="004C5D7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922</w:t>
            </w:r>
          </w:p>
        </w:tc>
      </w:tr>
      <w:tr w:rsidR="005A7491" w:rsidRPr="004C5D73" w14:paraId="053BB0AD" w14:textId="77777777" w:rsidTr="00F36D0F">
        <w:tc>
          <w:tcPr>
            <w:tcW w:w="3837" w:type="dxa"/>
            <w:vAlign w:val="center"/>
          </w:tcPr>
          <w:p w14:paraId="74FE45D6" w14:textId="3D982A01" w:rsidR="005A7491" w:rsidRPr="004C5D73" w:rsidRDefault="005A7491" w:rsidP="005A7491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  <w:r w:rsidRPr="004C5D73"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cs/>
                <w:lang w:bidi="th-TH"/>
              </w:rPr>
              <w:t xml:space="preserve">      </w:t>
            </w:r>
            <w:r w:rsidRPr="004C5D73"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lang w:val="en-GB" w:bidi="th-TH"/>
              </w:rPr>
              <w:t xml:space="preserve">- </w:t>
            </w:r>
            <w:r w:rsidRPr="004C5D73"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cs/>
                <w:lang w:val="en-GB" w:bidi="th-TH"/>
              </w:rPr>
              <w:t>สินทรัพย์ทางการเงิน</w:t>
            </w:r>
            <w:r w:rsidRPr="004C5D73"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cs/>
                <w:lang w:bidi="th-TH"/>
              </w:rPr>
              <w:t>ตราตราสารทุน</w:t>
            </w:r>
          </w:p>
        </w:tc>
        <w:tc>
          <w:tcPr>
            <w:tcW w:w="1440" w:type="dxa"/>
            <w:vAlign w:val="center"/>
          </w:tcPr>
          <w:p w14:paraId="59CA1801" w14:textId="45D7C607" w:rsidR="005A7491" w:rsidRPr="004C5D73" w:rsidRDefault="00FE2A8F" w:rsidP="005A74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3907C28B" w14:textId="7C85E470" w:rsidR="005A7491" w:rsidRPr="004C5D73" w:rsidRDefault="00FE2A8F" w:rsidP="005A74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79BF22B6" w14:textId="624630A8" w:rsidR="005A7491" w:rsidRPr="004C5D73" w:rsidRDefault="00D27987" w:rsidP="005A74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10</w:t>
            </w:r>
            <w:r w:rsidR="00FE2A8F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617</w:t>
            </w:r>
          </w:p>
        </w:tc>
        <w:tc>
          <w:tcPr>
            <w:tcW w:w="1440" w:type="dxa"/>
            <w:vAlign w:val="center"/>
          </w:tcPr>
          <w:p w14:paraId="34A3A69D" w14:textId="6A708F06" w:rsidR="005A7491" w:rsidRPr="004C5D73" w:rsidRDefault="00D27987" w:rsidP="005A74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10</w:t>
            </w:r>
            <w:r w:rsidR="00FE2A8F" w:rsidRPr="004C5D7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617</w:t>
            </w:r>
          </w:p>
        </w:tc>
      </w:tr>
      <w:tr w:rsidR="005A7491" w:rsidRPr="004C5D73" w14:paraId="110F36D5" w14:textId="77777777" w:rsidTr="00F36D0F">
        <w:tc>
          <w:tcPr>
            <w:tcW w:w="3837" w:type="dxa"/>
            <w:vAlign w:val="bottom"/>
          </w:tcPr>
          <w:p w14:paraId="64D2E75F" w14:textId="77777777" w:rsidR="005A7491" w:rsidRPr="004C5D73" w:rsidRDefault="005A7491" w:rsidP="005A7491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lang w:bidi="th-TH"/>
              </w:rPr>
            </w:pPr>
            <w:r w:rsidRPr="004C5D73"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cs/>
                <w:lang w:bidi="th-TH"/>
              </w:rPr>
              <w:t xml:space="preserve">   สินทรัพย์ทางการเงินที่วัดมูลค่ายุติธรรม</w:t>
            </w:r>
          </w:p>
          <w:p w14:paraId="5DF595F1" w14:textId="0A0325EB" w:rsidR="005A7491" w:rsidRPr="004C5D73" w:rsidRDefault="005A7491" w:rsidP="005A7491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  <w:r w:rsidRPr="004C5D73"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lang w:val="en-GB"/>
              </w:rPr>
              <w:t xml:space="preserve">       </w:t>
            </w:r>
            <w:r w:rsidRPr="004C5D73"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>ผ่านกำไรหรือขาดทุน</w:t>
            </w:r>
          </w:p>
        </w:tc>
        <w:tc>
          <w:tcPr>
            <w:tcW w:w="1440" w:type="dxa"/>
            <w:vAlign w:val="bottom"/>
          </w:tcPr>
          <w:p w14:paraId="31862820" w14:textId="6B032A8B" w:rsidR="005A7491" w:rsidRPr="004C5D73" w:rsidRDefault="005A7491" w:rsidP="005A74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02BE2AD8" w14:textId="77777777" w:rsidR="005A7491" w:rsidRPr="004C5D73" w:rsidRDefault="005A7491" w:rsidP="005A74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547E646E" w14:textId="77777777" w:rsidR="005A7491" w:rsidRPr="004C5D73" w:rsidRDefault="005A7491" w:rsidP="005A74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0FDFA024" w14:textId="77777777" w:rsidR="005A7491" w:rsidRPr="004C5D73" w:rsidRDefault="005A7491" w:rsidP="005A74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5A7491" w:rsidRPr="004C5D73" w14:paraId="2AFC4AFE" w14:textId="77777777" w:rsidTr="00F36D0F">
        <w:tc>
          <w:tcPr>
            <w:tcW w:w="3837" w:type="dxa"/>
            <w:vAlign w:val="center"/>
          </w:tcPr>
          <w:p w14:paraId="393B19D3" w14:textId="648FE92E" w:rsidR="005A7491" w:rsidRPr="004C5D73" w:rsidRDefault="005A7491" w:rsidP="005A7491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lang w:bidi="th-TH"/>
              </w:rPr>
            </w:pPr>
            <w:r w:rsidRPr="004C5D73"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cs/>
                <w:lang w:bidi="th-TH"/>
              </w:rPr>
              <w:t xml:space="preserve">      </w:t>
            </w:r>
            <w:r w:rsidRPr="004C5D73"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lang w:val="en-GB" w:bidi="th-TH"/>
              </w:rPr>
              <w:t xml:space="preserve">- </w:t>
            </w:r>
            <w:r w:rsidRPr="004C5D73"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cs/>
                <w:lang w:val="en-GB" w:bidi="th-TH"/>
              </w:rPr>
              <w:t>สินทรัพย์ทางการเงิน</w:t>
            </w:r>
            <w:r w:rsidRPr="004C5D73"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cs/>
                <w:lang w:bidi="th-TH"/>
              </w:rPr>
              <w:t>ตราสารหนี้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B5A8061" w14:textId="5D0143FB" w:rsidR="005A7491" w:rsidRPr="004C5D73" w:rsidRDefault="00FE2A8F" w:rsidP="005A74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9FBE314" w14:textId="28F3ADD5" w:rsidR="005A7491" w:rsidRPr="004C5D73" w:rsidRDefault="00D27987" w:rsidP="005A74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22</w:t>
            </w:r>
            <w:r w:rsidR="00FE2A8F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F4347F0" w14:textId="44EE0D93" w:rsidR="005A7491" w:rsidRPr="004C5D73" w:rsidRDefault="00D27987" w:rsidP="005A74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205</w:t>
            </w:r>
            <w:r w:rsidR="00FE2A8F" w:rsidRPr="004C5D7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32B9B94" w14:textId="37C575E2" w:rsidR="005A7491" w:rsidRPr="004C5D73" w:rsidRDefault="00D27987" w:rsidP="005A74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227</w:t>
            </w:r>
            <w:r w:rsidR="00FE2A8F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844</w:t>
            </w:r>
          </w:p>
        </w:tc>
      </w:tr>
      <w:tr w:rsidR="00974DA6" w:rsidRPr="004C5D73" w14:paraId="61CC1571" w14:textId="77777777" w:rsidTr="00F36D0F">
        <w:tc>
          <w:tcPr>
            <w:tcW w:w="3837" w:type="dxa"/>
            <w:vAlign w:val="center"/>
          </w:tcPr>
          <w:p w14:paraId="2BD5BE07" w14:textId="77777777" w:rsidR="00974DA6" w:rsidRPr="004C5D73" w:rsidRDefault="00974DA6" w:rsidP="00393C32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  <w:r w:rsidRPr="004C5D73">
              <w:rPr>
                <w:rFonts w:ascii="Browallia New" w:eastAsia="Tahoma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  <w:lang w:bidi="th-TH"/>
              </w:rPr>
              <w:t>รวม</w:t>
            </w:r>
            <w:r w:rsidRPr="004C5D73">
              <w:rPr>
                <w:rFonts w:ascii="Browallia New" w:eastAsia="Tahoma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7DE85" w14:textId="1499CABB" w:rsidR="00974DA6" w:rsidRPr="004C5D73" w:rsidRDefault="00FE2A8F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507532" w14:textId="459254AC" w:rsidR="00974DA6" w:rsidRPr="004C5D73" w:rsidRDefault="00D27987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467</w:t>
            </w:r>
            <w:r w:rsidR="00FE2A8F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ACFA0B" w14:textId="04A6D3F1" w:rsidR="00974DA6" w:rsidRPr="004C5D73" w:rsidRDefault="00D27987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215</w:t>
            </w:r>
            <w:r w:rsidR="00FE2A8F" w:rsidRPr="004C5D7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017400" w14:textId="4E4C79D9" w:rsidR="00974DA6" w:rsidRPr="004C5D73" w:rsidRDefault="00D27987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683</w:t>
            </w:r>
            <w:r w:rsidR="00FE2A8F" w:rsidRPr="004C5D7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383</w:t>
            </w:r>
          </w:p>
        </w:tc>
      </w:tr>
      <w:tr w:rsidR="00974DA6" w:rsidRPr="004C5D73" w14:paraId="1FF39EFC" w14:textId="77777777" w:rsidTr="00F36D0F">
        <w:tc>
          <w:tcPr>
            <w:tcW w:w="3837" w:type="dxa"/>
            <w:vAlign w:val="center"/>
          </w:tcPr>
          <w:p w14:paraId="6D5F6A0A" w14:textId="77777777" w:rsidR="00974DA6" w:rsidRPr="004C5D73" w:rsidRDefault="00974DA6" w:rsidP="00393C32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073E13F" w14:textId="77777777" w:rsidR="00974DA6" w:rsidRPr="004C5D73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894D8AB" w14:textId="77777777" w:rsidR="00974DA6" w:rsidRPr="004C5D73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1490D77" w14:textId="77777777" w:rsidR="00974DA6" w:rsidRPr="004C5D73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A96381D" w14:textId="77777777" w:rsidR="00974DA6" w:rsidRPr="004C5D73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D4722E" w:rsidRPr="004C5D73" w14:paraId="0B51F2C9" w14:textId="77777777" w:rsidTr="00F36D0F">
        <w:tc>
          <w:tcPr>
            <w:tcW w:w="3837" w:type="dxa"/>
            <w:vAlign w:val="center"/>
          </w:tcPr>
          <w:p w14:paraId="6026DE72" w14:textId="5EE985B6" w:rsidR="00D4722E" w:rsidRPr="004C5D73" w:rsidRDefault="00D4722E" w:rsidP="00D4722E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lang w:bidi="th-TH"/>
              </w:rPr>
            </w:pPr>
            <w:r w:rsidRPr="004C5D73">
              <w:rPr>
                <w:rFonts w:ascii="Browallia New" w:eastAsia="Tahoma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 xml:space="preserve">ณ วันที่ </w:t>
            </w:r>
            <w:r w:rsidR="00D27987" w:rsidRPr="00D27987">
              <w:rPr>
                <w:rFonts w:ascii="Browallia New" w:eastAsia="Tahoma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4C5D73">
              <w:rPr>
                <w:rFonts w:ascii="Browallia New" w:eastAsia="Tahoma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4C5D73">
              <w:rPr>
                <w:rFonts w:ascii="Browallia New" w:eastAsia="Tahoma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4C5D73">
              <w:rPr>
                <w:rFonts w:ascii="Browallia New" w:eastAsia="Tahoma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27987" w:rsidRPr="00D27987">
              <w:rPr>
                <w:rFonts w:ascii="Browallia New" w:eastAsia="Tahoma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  <w:r w:rsidR="00294549" w:rsidRPr="004C5D73">
              <w:rPr>
                <w:rFonts w:ascii="Browallia New" w:eastAsia="Tahoma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(</w:t>
            </w:r>
            <w:r w:rsidR="00294549" w:rsidRPr="004C5D73">
              <w:rPr>
                <w:rFonts w:ascii="Browallia New" w:eastAsia="Tahoma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ปรับปรุงใหม่</w:t>
            </w:r>
            <w:r w:rsidR="00294549" w:rsidRPr="004C5D73">
              <w:rPr>
                <w:rFonts w:ascii="Browallia New" w:eastAsia="Tahoma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4E309E65" w14:textId="77777777" w:rsidR="00D4722E" w:rsidRPr="004C5D73" w:rsidRDefault="00D4722E" w:rsidP="00D47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vAlign w:val="center"/>
          </w:tcPr>
          <w:p w14:paraId="3A396082" w14:textId="77777777" w:rsidR="00D4722E" w:rsidRPr="004C5D73" w:rsidRDefault="00D4722E" w:rsidP="00D47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vAlign w:val="center"/>
          </w:tcPr>
          <w:p w14:paraId="46383092" w14:textId="77777777" w:rsidR="00D4722E" w:rsidRPr="004C5D73" w:rsidRDefault="00D4722E" w:rsidP="00D47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vAlign w:val="center"/>
          </w:tcPr>
          <w:p w14:paraId="74AC269B" w14:textId="77777777" w:rsidR="00D4722E" w:rsidRPr="004C5D73" w:rsidRDefault="00D4722E" w:rsidP="00D47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D4722E" w:rsidRPr="004C5D73" w14:paraId="18B9A2F9" w14:textId="77777777" w:rsidTr="00F36D0F">
        <w:tc>
          <w:tcPr>
            <w:tcW w:w="3837" w:type="dxa"/>
            <w:vAlign w:val="center"/>
          </w:tcPr>
          <w:p w14:paraId="61DBC0D7" w14:textId="500F37C6" w:rsidR="00D4722E" w:rsidRPr="004C5D73" w:rsidRDefault="00D4722E" w:rsidP="00D4722E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  <w:r w:rsidRPr="004C5D73">
              <w:rPr>
                <w:rFonts w:ascii="Browallia New" w:eastAsia="Tahoma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>สินทรัพย์ทางการเงิน</w:t>
            </w:r>
          </w:p>
        </w:tc>
        <w:tc>
          <w:tcPr>
            <w:tcW w:w="1440" w:type="dxa"/>
            <w:vAlign w:val="center"/>
          </w:tcPr>
          <w:p w14:paraId="4681DE4F" w14:textId="77777777" w:rsidR="00D4722E" w:rsidRPr="004C5D73" w:rsidRDefault="00D4722E" w:rsidP="00D47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vAlign w:val="center"/>
          </w:tcPr>
          <w:p w14:paraId="7F3A4D3E" w14:textId="77777777" w:rsidR="00D4722E" w:rsidRPr="004C5D73" w:rsidRDefault="00D4722E" w:rsidP="00D47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vAlign w:val="center"/>
          </w:tcPr>
          <w:p w14:paraId="7AB24DD6" w14:textId="77777777" w:rsidR="00D4722E" w:rsidRPr="004C5D73" w:rsidRDefault="00D4722E" w:rsidP="00D47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vAlign w:val="center"/>
          </w:tcPr>
          <w:p w14:paraId="256116EF" w14:textId="77777777" w:rsidR="00D4722E" w:rsidRPr="004C5D73" w:rsidRDefault="00D4722E" w:rsidP="00D47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5A7491" w:rsidRPr="004C5D73" w14:paraId="7188278B" w14:textId="77777777" w:rsidTr="00F36D0F">
        <w:tc>
          <w:tcPr>
            <w:tcW w:w="3837" w:type="dxa"/>
            <w:vAlign w:val="bottom"/>
          </w:tcPr>
          <w:p w14:paraId="6DC4C443" w14:textId="77777777" w:rsidR="005A7491" w:rsidRPr="004C5D73" w:rsidRDefault="005A7491" w:rsidP="005A7491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lang w:bidi="th-TH"/>
              </w:rPr>
            </w:pPr>
            <w:r w:rsidRPr="004C5D73"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cs/>
                <w:lang w:bidi="th-TH"/>
              </w:rPr>
              <w:t xml:space="preserve">   สินทรัพย์ทางการเงินที่วัดมูลค่ายุติธรรม</w:t>
            </w:r>
          </w:p>
          <w:p w14:paraId="2E983475" w14:textId="30AA3AF2" w:rsidR="005A7491" w:rsidRPr="004C5D73" w:rsidRDefault="005A7491" w:rsidP="005A7491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lang w:bidi="th-TH"/>
              </w:rPr>
            </w:pPr>
            <w:r w:rsidRPr="004C5D73"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rtl/>
              </w:rPr>
              <w:t xml:space="preserve">   </w:t>
            </w:r>
            <w:r w:rsidRPr="004C5D73"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cs/>
                <w:lang w:bidi="th-TH"/>
              </w:rPr>
              <w:t xml:space="preserve">   ผ่านกำไรขาดทุนเบ็ดเสร็จอื่น</w:t>
            </w:r>
          </w:p>
        </w:tc>
        <w:tc>
          <w:tcPr>
            <w:tcW w:w="1440" w:type="dxa"/>
            <w:vAlign w:val="bottom"/>
          </w:tcPr>
          <w:p w14:paraId="2021320A" w14:textId="7F00A12C" w:rsidR="005A7491" w:rsidRPr="004C5D73" w:rsidRDefault="005A7491" w:rsidP="005A74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348972B0" w14:textId="2635F4E4" w:rsidR="005A7491" w:rsidRPr="004C5D73" w:rsidRDefault="005A7491" w:rsidP="005A74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1801A79A" w14:textId="649794D7" w:rsidR="005A7491" w:rsidRPr="004C5D73" w:rsidRDefault="005A7491" w:rsidP="005A74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1287745F" w14:textId="33B93E4B" w:rsidR="005A7491" w:rsidRPr="004C5D73" w:rsidRDefault="005A7491" w:rsidP="005A74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5A7491" w:rsidRPr="004C5D73" w14:paraId="413C1F1F" w14:textId="77777777" w:rsidTr="008D7D84">
        <w:tc>
          <w:tcPr>
            <w:tcW w:w="3837" w:type="dxa"/>
            <w:vAlign w:val="center"/>
          </w:tcPr>
          <w:p w14:paraId="22AEF9F9" w14:textId="6F304C20" w:rsidR="005A7491" w:rsidRPr="004C5D73" w:rsidRDefault="005A7491" w:rsidP="005A7491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  <w:r w:rsidRPr="004C5D73"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cs/>
                <w:lang w:bidi="th-TH"/>
              </w:rPr>
              <w:t xml:space="preserve">      </w:t>
            </w:r>
            <w:r w:rsidRPr="004C5D73"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lang w:val="en-GB" w:bidi="th-TH"/>
              </w:rPr>
              <w:t xml:space="preserve">- </w:t>
            </w:r>
            <w:r w:rsidRPr="004C5D73"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cs/>
                <w:lang w:val="en-GB" w:bidi="th-TH"/>
              </w:rPr>
              <w:t>สินทรัพย์ทางการเงิน</w:t>
            </w:r>
            <w:r w:rsidRPr="004C5D73"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cs/>
                <w:lang w:bidi="th-TH"/>
              </w:rPr>
              <w:t>ตราสารหนี้</w:t>
            </w:r>
          </w:p>
        </w:tc>
        <w:tc>
          <w:tcPr>
            <w:tcW w:w="1440" w:type="dxa"/>
            <w:vAlign w:val="center"/>
          </w:tcPr>
          <w:p w14:paraId="2DB884C6" w14:textId="74DB942D" w:rsidR="005A7491" w:rsidRPr="004C5D73" w:rsidRDefault="005A7491" w:rsidP="005A74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1ACA6611" w14:textId="15DAADD1" w:rsidR="005A7491" w:rsidRPr="004C5D73" w:rsidRDefault="00D27987" w:rsidP="005A74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753</w:t>
            </w:r>
            <w:r w:rsidR="006623BF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014</w:t>
            </w:r>
          </w:p>
        </w:tc>
        <w:tc>
          <w:tcPr>
            <w:tcW w:w="1440" w:type="dxa"/>
            <w:vAlign w:val="center"/>
          </w:tcPr>
          <w:p w14:paraId="61BA4E40" w14:textId="3D491488" w:rsidR="005A7491" w:rsidRPr="004C5D73" w:rsidRDefault="005A7491" w:rsidP="005A74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4358D04E" w14:textId="300F296B" w:rsidR="005A7491" w:rsidRPr="004C5D73" w:rsidRDefault="00D27987" w:rsidP="005A74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753</w:t>
            </w:r>
            <w:r w:rsidR="006623BF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014</w:t>
            </w:r>
          </w:p>
        </w:tc>
      </w:tr>
      <w:tr w:rsidR="005A7491" w:rsidRPr="004C5D73" w14:paraId="53944BA2" w14:textId="77777777" w:rsidTr="00F36D0F">
        <w:tc>
          <w:tcPr>
            <w:tcW w:w="3837" w:type="dxa"/>
            <w:vAlign w:val="center"/>
          </w:tcPr>
          <w:p w14:paraId="0F61E0D5" w14:textId="3E7F39BF" w:rsidR="005A7491" w:rsidRPr="004C5D73" w:rsidRDefault="005A7491" w:rsidP="005A7491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  <w:r w:rsidRPr="004C5D73"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cs/>
                <w:lang w:bidi="th-TH"/>
              </w:rPr>
              <w:t xml:space="preserve">      </w:t>
            </w:r>
            <w:r w:rsidRPr="004C5D73"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lang w:val="en-GB" w:bidi="th-TH"/>
              </w:rPr>
              <w:t xml:space="preserve">- </w:t>
            </w:r>
            <w:r w:rsidRPr="004C5D73"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cs/>
                <w:lang w:val="en-GB" w:bidi="th-TH"/>
              </w:rPr>
              <w:t>สินทรัพย์ทางการเงิน</w:t>
            </w:r>
            <w:r w:rsidRPr="004C5D73"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cs/>
                <w:lang w:bidi="th-TH"/>
              </w:rPr>
              <w:t>ตราตราสารทุน</w:t>
            </w:r>
          </w:p>
        </w:tc>
        <w:tc>
          <w:tcPr>
            <w:tcW w:w="1440" w:type="dxa"/>
            <w:vAlign w:val="center"/>
          </w:tcPr>
          <w:p w14:paraId="38FAFD0F" w14:textId="64EE00C4" w:rsidR="005A7491" w:rsidRPr="004C5D73" w:rsidRDefault="005A7491" w:rsidP="005A74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0FCAEC56" w14:textId="32B36CED" w:rsidR="005A7491" w:rsidRPr="004C5D73" w:rsidRDefault="005A7491" w:rsidP="005A74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76D96872" w14:textId="6D90F82C" w:rsidR="005A7491" w:rsidRPr="004C5D73" w:rsidRDefault="00D27987" w:rsidP="005A74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</w:t>
            </w:r>
            <w:r w:rsidR="005A7491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512</w:t>
            </w:r>
          </w:p>
        </w:tc>
        <w:tc>
          <w:tcPr>
            <w:tcW w:w="1440" w:type="dxa"/>
            <w:vAlign w:val="center"/>
          </w:tcPr>
          <w:p w14:paraId="0D88C904" w14:textId="6B0128FB" w:rsidR="005A7491" w:rsidRPr="004C5D73" w:rsidRDefault="00D27987" w:rsidP="005A74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</w:t>
            </w:r>
            <w:r w:rsidR="005A7491" w:rsidRPr="004C5D7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512</w:t>
            </w:r>
          </w:p>
        </w:tc>
      </w:tr>
      <w:tr w:rsidR="005A7491" w:rsidRPr="004C5D73" w14:paraId="3103ABB8" w14:textId="77777777" w:rsidTr="00F36D0F">
        <w:tc>
          <w:tcPr>
            <w:tcW w:w="3837" w:type="dxa"/>
            <w:vAlign w:val="bottom"/>
          </w:tcPr>
          <w:p w14:paraId="2443B934" w14:textId="77777777" w:rsidR="005A7491" w:rsidRPr="004C5D73" w:rsidRDefault="005A7491" w:rsidP="005A7491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lang w:bidi="th-TH"/>
              </w:rPr>
            </w:pPr>
            <w:r w:rsidRPr="004C5D73"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cs/>
                <w:lang w:bidi="th-TH"/>
              </w:rPr>
              <w:t xml:space="preserve">   สินทรัพย์ทางการเงินที่วัดมูลค่ายุติธรรม</w:t>
            </w:r>
          </w:p>
          <w:p w14:paraId="7B2673FE" w14:textId="5524D7DB" w:rsidR="005A7491" w:rsidRPr="004C5D73" w:rsidRDefault="005A7491" w:rsidP="005A7491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4C5D73"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lang w:val="en-GB"/>
              </w:rPr>
              <w:t xml:space="preserve">       </w:t>
            </w:r>
            <w:r w:rsidRPr="004C5D73"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>ผ่านกำไรหรือขาดทุน</w:t>
            </w:r>
          </w:p>
        </w:tc>
        <w:tc>
          <w:tcPr>
            <w:tcW w:w="1440" w:type="dxa"/>
            <w:vAlign w:val="bottom"/>
          </w:tcPr>
          <w:p w14:paraId="0D3CD7EE" w14:textId="79EC103C" w:rsidR="005A7491" w:rsidRPr="004C5D73" w:rsidRDefault="005A7491" w:rsidP="005A74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7234744A" w14:textId="3AB62D13" w:rsidR="005A7491" w:rsidRPr="004C5D73" w:rsidRDefault="005A7491" w:rsidP="005A74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615E28E0" w14:textId="4C53822F" w:rsidR="005A7491" w:rsidRPr="004C5D73" w:rsidRDefault="005A7491" w:rsidP="005A74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74530C16" w14:textId="141D8A68" w:rsidR="005A7491" w:rsidRPr="004C5D73" w:rsidRDefault="005A7491" w:rsidP="005A74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5A7491" w:rsidRPr="004C5D73" w14:paraId="5805829B" w14:textId="77777777" w:rsidTr="00F36D0F">
        <w:tc>
          <w:tcPr>
            <w:tcW w:w="3837" w:type="dxa"/>
            <w:vAlign w:val="center"/>
          </w:tcPr>
          <w:p w14:paraId="74DF71E8" w14:textId="3927386F" w:rsidR="005A7491" w:rsidRPr="004C5D73" w:rsidRDefault="005A7491" w:rsidP="005A7491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lang w:bidi="th-TH"/>
              </w:rPr>
            </w:pPr>
            <w:r w:rsidRPr="004C5D73"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cs/>
                <w:lang w:bidi="th-TH"/>
              </w:rPr>
              <w:t xml:space="preserve">      </w:t>
            </w:r>
            <w:r w:rsidRPr="004C5D73"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lang w:val="en-GB" w:bidi="th-TH"/>
              </w:rPr>
              <w:t xml:space="preserve">- </w:t>
            </w:r>
            <w:r w:rsidRPr="004C5D73"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cs/>
                <w:lang w:val="en-GB" w:bidi="th-TH"/>
              </w:rPr>
              <w:t>สินทรัพย์ทางการเงิน</w:t>
            </w:r>
            <w:r w:rsidRPr="004C5D73"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cs/>
                <w:lang w:bidi="th-TH"/>
              </w:rPr>
              <w:t>ตราสารหนี้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B21B6BC" w14:textId="363366EA" w:rsidR="005A7491" w:rsidRPr="004C5D73" w:rsidRDefault="005A7491" w:rsidP="005A74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76C220A" w14:textId="7A642143" w:rsidR="005A7491" w:rsidRPr="004C5D73" w:rsidRDefault="00D27987" w:rsidP="005A74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20</w:t>
            </w:r>
            <w:r w:rsidR="005A7491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A62A802" w14:textId="1A8AD82B" w:rsidR="005A7491" w:rsidRPr="004C5D73" w:rsidRDefault="00D27987" w:rsidP="005A74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210</w:t>
            </w:r>
            <w:r w:rsidR="005A7491" w:rsidRPr="004C5D7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5D42E6B" w14:textId="199229D4" w:rsidR="005A7491" w:rsidRPr="004C5D73" w:rsidRDefault="00D27987" w:rsidP="005A74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231</w:t>
            </w:r>
            <w:r w:rsidR="005A7491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188</w:t>
            </w:r>
          </w:p>
        </w:tc>
      </w:tr>
      <w:tr w:rsidR="006623BF" w:rsidRPr="004C5D73" w14:paraId="485DCE58" w14:textId="77777777" w:rsidTr="007818E5">
        <w:tc>
          <w:tcPr>
            <w:tcW w:w="3837" w:type="dxa"/>
            <w:vAlign w:val="center"/>
          </w:tcPr>
          <w:p w14:paraId="667055F0" w14:textId="1B284F44" w:rsidR="006623BF" w:rsidRPr="004C5D73" w:rsidRDefault="006623BF" w:rsidP="006623BF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  <w:r w:rsidRPr="004C5D73">
              <w:rPr>
                <w:rFonts w:ascii="Browallia New" w:eastAsia="Tahoma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  <w:lang w:bidi="th-TH"/>
              </w:rPr>
              <w:t>รวม</w:t>
            </w:r>
            <w:r w:rsidRPr="004C5D73">
              <w:rPr>
                <w:rFonts w:ascii="Browallia New" w:eastAsia="Tahoma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9DCC06" w14:textId="5F2CC642" w:rsidR="006623BF" w:rsidRPr="004C5D73" w:rsidRDefault="006623BF" w:rsidP="006623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6A8FB58" w14:textId="6407D853" w:rsidR="006623BF" w:rsidRPr="004C5D73" w:rsidRDefault="006623BF" w:rsidP="006623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773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263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BBF0782" w14:textId="4A042DFC" w:rsidR="006623BF" w:rsidRPr="004C5D73" w:rsidRDefault="006623BF" w:rsidP="006623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219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451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A8FC3F9" w14:textId="68BA89A2" w:rsidR="006623BF" w:rsidRPr="004C5D73" w:rsidRDefault="006623BF" w:rsidP="006623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992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714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</w:tbl>
    <w:p w14:paraId="36AA36A9" w14:textId="0717053C" w:rsidR="00974DA6" w:rsidRPr="004C5D73" w:rsidRDefault="00974DA6" w:rsidP="00C57B86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849D259" w14:textId="393D952B" w:rsidR="009A38D6" w:rsidRPr="004C5D73" w:rsidRDefault="009A38D6" w:rsidP="009A38D6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0A906D37" w14:textId="77777777" w:rsidR="00714291" w:rsidRPr="004C5D73" w:rsidRDefault="00714291" w:rsidP="009A38D6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82AADBB" w14:textId="1B8B3B42" w:rsidR="009A38D6" w:rsidRPr="004C5D73" w:rsidRDefault="009A38D6" w:rsidP="009A38D6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ข้อมูลระดับ</w:t>
      </w: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D27987" w:rsidRPr="00D2798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</w: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:</w:t>
      </w: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</w:r>
      <w:r w:rsidRPr="004C5D7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มูลค่ายุติธรรมของเครื่องมือทางการเงินอ้างอิงจากราคาเสนอซื้อปัจจุบัน ที่อ้างอิงจากตลาดหลักทรัพย์แห่งประเทศไท</w:t>
      </w: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ยและตลาดหลักทรัพย์แฟรงค์เฟิร์ต</w:t>
      </w:r>
    </w:p>
    <w:p w14:paraId="34A83958" w14:textId="4C13C16A" w:rsidR="009A38D6" w:rsidRPr="004C5D73" w:rsidRDefault="009A38D6" w:rsidP="009A38D6">
      <w:pPr>
        <w:tabs>
          <w:tab w:val="left" w:pos="1134"/>
          <w:tab w:val="left" w:pos="1418"/>
          <w:tab w:val="left" w:pos="1980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ข้อมูลระดับ </w:t>
      </w:r>
      <w:r w:rsidR="00D27987" w:rsidRPr="00D2798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</w: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:</w:t>
      </w: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4D9F6221" w14:textId="103A1B60" w:rsidR="009A38D6" w:rsidRPr="004C5D73" w:rsidRDefault="009A38D6" w:rsidP="009A38D6">
      <w:pPr>
        <w:tabs>
          <w:tab w:val="left" w:pos="1134"/>
          <w:tab w:val="left" w:pos="1418"/>
          <w:tab w:val="left" w:pos="1701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ข้อมูลระดับ </w:t>
      </w:r>
      <w:r w:rsidR="00D27987" w:rsidRPr="00D2798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</w: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:</w:t>
      </w: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71D693FD" w14:textId="77777777" w:rsidR="00AB14F1" w:rsidRPr="004C5D73" w:rsidRDefault="00AB14F1" w:rsidP="00430BF8">
      <w:pPr>
        <w:tabs>
          <w:tab w:val="left" w:pos="0"/>
          <w:tab w:val="left" w:pos="1134"/>
          <w:tab w:val="left" w:pos="1701"/>
        </w:tabs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1878322" w14:textId="599F9CE5" w:rsidR="00430BF8" w:rsidRPr="004C5D73" w:rsidRDefault="00F003B5" w:rsidP="00430BF8">
      <w:pPr>
        <w:tabs>
          <w:tab w:val="left" w:pos="0"/>
          <w:tab w:val="left" w:pos="1134"/>
          <w:tab w:val="left" w:pos="1701"/>
        </w:tabs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</w:t>
      </w:r>
      <w:r w:rsidR="00430BF8"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แสดงมูลค่ายุติธรรมของสินทรัพย์ทางการเงินและหนี้สินทางการเงินรวมถึงลำดับชั้นมูลค่ายุติธรรม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มูลค่ายุติธรรมสำหรับสินทรัพย์ทางการเงินและหนี้สินทางการเงินที่ไม่ได้วัดด้วยมูลค่ายุติธรรม หากมูลค่าตามบัญชีใกล้เคียงกับมูลค่ายุติธรรมอย่างสมเหตุสมผล</w:t>
      </w:r>
    </w:p>
    <w:p w14:paraId="03EDEB58" w14:textId="3467CB35" w:rsidR="001348E6" w:rsidRPr="004C5D73" w:rsidRDefault="001348E6">
      <w:pPr>
        <w:rPr>
          <w:rFonts w:ascii="Browallia New" w:hAnsi="Browallia New" w:cs="Browallia New"/>
          <w:color w:val="000000"/>
          <w:sz w:val="26"/>
          <w:szCs w:val="26"/>
          <w:lang w:val="en-US" w:bidi="ar-SA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lang w:val="en-GB" w:bidi="ar-SA"/>
        </w:rPr>
        <w:br w:type="page"/>
      </w:r>
    </w:p>
    <w:p w14:paraId="3BCE867D" w14:textId="77777777" w:rsidR="00C026F4" w:rsidRPr="004C5D73" w:rsidRDefault="00C026F4" w:rsidP="00260BD4">
      <w:pPr>
        <w:pStyle w:val="Heading2"/>
        <w:numPr>
          <w:ilvl w:val="1"/>
          <w:numId w:val="19"/>
        </w:num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4C5D7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lastRenderedPageBreak/>
        <w:t>เทคนิคการประเมินมูลค่ายุติธรรมของสินทรัพย์และหนี้สินทางการเงิน</w:t>
      </w:r>
    </w:p>
    <w:p w14:paraId="7D0A4FCC" w14:textId="77777777" w:rsidR="00C026F4" w:rsidRPr="004C5D73" w:rsidRDefault="00C026F4" w:rsidP="00C026F4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</w:rPr>
      </w:pPr>
    </w:p>
    <w:p w14:paraId="0FA43A4D" w14:textId="3F88C030" w:rsidR="00C026F4" w:rsidRPr="004C5D73" w:rsidRDefault="00C026F4" w:rsidP="00C026F4">
      <w:pPr>
        <w:ind w:left="540"/>
        <w:rPr>
          <w:rFonts w:ascii="Browallia New" w:hAnsi="Browallia New" w:cs="Browallia New"/>
          <w:color w:val="000000"/>
          <w:spacing w:val="-4"/>
          <w:sz w:val="26"/>
          <w:szCs w:val="26"/>
          <w:u w:val="single"/>
          <w:cs/>
        </w:rPr>
      </w:pPr>
      <w:r w:rsidRPr="004C5D73">
        <w:rPr>
          <w:rFonts w:ascii="Browallia New" w:hAnsi="Browallia New" w:cs="Browallia New"/>
          <w:color w:val="000000"/>
          <w:spacing w:val="-4"/>
          <w:sz w:val="26"/>
          <w:szCs w:val="26"/>
          <w:u w:val="single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u w:val="single"/>
          <w:lang w:val="en-GB"/>
        </w:rPr>
        <w:t>1</w:t>
      </w:r>
    </w:p>
    <w:p w14:paraId="2A5D52BF" w14:textId="77777777" w:rsidR="00C026F4" w:rsidRPr="004C5D73" w:rsidRDefault="00C026F4" w:rsidP="00F36D0F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</w:pPr>
    </w:p>
    <w:p w14:paraId="593C3AC2" w14:textId="03767097" w:rsidR="00C026F4" w:rsidRPr="004C5D73" w:rsidRDefault="00C026F4" w:rsidP="00C026F4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</w:pPr>
      <w:r w:rsidRPr="004C5D7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มูลค่ายุติธรรมของเครื่องมือทางการเงินที่ซื้อขายในตลาดที่มีสภาพคล่อง ซึ่งมูลค่ายุติธรรมอยู่ในระดับที่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4C5D7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อ้างอิงจากราคาเสนอ</w:t>
      </w:r>
      <w:r w:rsidR="00F36D0F" w:rsidRPr="004C5D7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br/>
      </w:r>
      <w:r w:rsidRPr="004C5D7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ซื้อขาย ณ วันที่ในงบฐานะการเงิน ราคาเสนอซื้อขายที่ใช้สำหรับสินทรัพย์ทางการเงินที่ถือโดยบริษัทอ้างอิง</w:t>
      </w: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จากตลาดหลักทรัพย์</w:t>
      </w:r>
      <w:r w:rsidR="00BE22C4"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แห่งประเทศไทยและตลาดหลักทรัพย์แฟรงค์เฟิร์ต</w:t>
      </w:r>
    </w:p>
    <w:p w14:paraId="76A7085A" w14:textId="77777777" w:rsidR="00C026F4" w:rsidRPr="004C5D73" w:rsidRDefault="00C026F4" w:rsidP="00C026F4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</w:pPr>
    </w:p>
    <w:p w14:paraId="00F869C6" w14:textId="07F94270" w:rsidR="00C026F4" w:rsidRPr="004C5D73" w:rsidRDefault="00C026F4" w:rsidP="00C026F4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u w:val="single"/>
          <w:cs/>
        </w:rPr>
      </w:pPr>
      <w:r w:rsidRPr="004C5D73">
        <w:rPr>
          <w:rFonts w:ascii="Browallia New" w:hAnsi="Browallia New" w:cs="Browallia New"/>
          <w:color w:val="000000"/>
          <w:spacing w:val="-4"/>
          <w:sz w:val="26"/>
          <w:szCs w:val="26"/>
          <w:u w:val="single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u w:val="single"/>
          <w:lang w:val="en-GB"/>
        </w:rPr>
        <w:t>2</w:t>
      </w:r>
    </w:p>
    <w:p w14:paraId="54FE74D2" w14:textId="77777777" w:rsidR="00C026F4" w:rsidRPr="004C5D73" w:rsidRDefault="00C026F4" w:rsidP="00C026F4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</w:pPr>
    </w:p>
    <w:p w14:paraId="40D4765B" w14:textId="5E7FD9D2" w:rsidR="00C026F4" w:rsidRPr="004C5D73" w:rsidRDefault="00FE3BA7" w:rsidP="00C026F4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</w:pPr>
      <w:r w:rsidRPr="004C5D7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สินทรัพย์ทางการเงิน</w:t>
      </w:r>
      <w:r w:rsidRPr="004C5D7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ตรา</w:t>
      </w:r>
      <w:r w:rsidR="00C026F4" w:rsidRPr="004C5D7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สารหนี้ซึ่งมูลค่ายุติธรรมอยู่ในระดับที่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="00C026F4" w:rsidRPr="004C5D7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วัดมูลค่ายุติธรรมของหลักทรัพย์ที่มีการซื้อขายในตลาดคำนวณจากราคาเสนอซื้อล่าสุด หรือเส้นอัตราผลตอบแทนที่คำนวณ และประกาศโดยสมาคมตลาดตราสารหนี้ไทย ณ วันทำการสุดท้ายของวันที่ในงบฐานะการเงิน</w:t>
      </w:r>
    </w:p>
    <w:p w14:paraId="31CD4CBD" w14:textId="77777777" w:rsidR="00C026F4" w:rsidRPr="004C5D73" w:rsidRDefault="00C026F4" w:rsidP="00BE22C4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</w:pPr>
    </w:p>
    <w:p w14:paraId="2C05B3AC" w14:textId="0DBC99CC" w:rsidR="00C026F4" w:rsidRPr="004C5D73" w:rsidRDefault="0054245D" w:rsidP="00BE22C4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</w:pPr>
      <w:r w:rsidRPr="004C5D7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สินทรัพย์ทางการเงิน</w:t>
      </w:r>
      <w:r w:rsidR="00C026F4" w:rsidRPr="004C5D7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ตราสารหนี้ซึ่งมูลค่ายุติธรรมอยู่ในระดับที่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="00C026F4" w:rsidRPr="004C5D7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วัดมูลค่ายุติธรรมโดยใช้มูลค่าสินทรัพย์สุทธิของหน่วยลงทุน </w:t>
      </w:r>
      <w:r w:rsidR="00F36D0F" w:rsidRPr="004C5D7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br/>
      </w:r>
      <w:r w:rsidR="00C026F4" w:rsidRPr="004C5D7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ณ สิ้นวันทำการสุดท้ายของ</w:t>
      </w:r>
      <w:r w:rsidR="00C026F4" w:rsidRPr="004C5D73">
        <w:rPr>
          <w:rFonts w:ascii="Browallia New" w:hAnsi="Browallia New" w:cs="Browallia New"/>
          <w:color w:val="000000"/>
          <w:sz w:val="26"/>
          <w:szCs w:val="26"/>
          <w:cs/>
        </w:rPr>
        <w:t>รอบระยะเวลา</w:t>
      </w:r>
      <w:r w:rsidR="00C026F4" w:rsidRPr="004C5D7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จากบริษัทบริหารสินทรัพย์แห่งหนึ่ง</w:t>
      </w:r>
    </w:p>
    <w:p w14:paraId="71CA8C1F" w14:textId="77777777" w:rsidR="00C026F4" w:rsidRPr="004C5D73" w:rsidRDefault="00C026F4" w:rsidP="00BE22C4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</w:pPr>
    </w:p>
    <w:p w14:paraId="026E7BC6" w14:textId="434A6DC7" w:rsidR="00C026F4" w:rsidRPr="004C5D73" w:rsidRDefault="00C026F4" w:rsidP="00BE22C4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u w:val="single"/>
          <w:cs/>
        </w:rPr>
      </w:pPr>
      <w:r w:rsidRPr="004C5D73">
        <w:rPr>
          <w:rFonts w:ascii="Browallia New" w:hAnsi="Browallia New" w:cs="Browallia New"/>
          <w:color w:val="000000"/>
          <w:spacing w:val="-4"/>
          <w:sz w:val="26"/>
          <w:szCs w:val="26"/>
          <w:u w:val="single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u w:val="single"/>
          <w:lang w:val="en-GB"/>
        </w:rPr>
        <w:t>3</w:t>
      </w:r>
    </w:p>
    <w:p w14:paraId="638F0DCE" w14:textId="77777777" w:rsidR="00C026F4" w:rsidRPr="004C5D73" w:rsidRDefault="00C026F4" w:rsidP="00BE22C4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</w:pPr>
    </w:p>
    <w:p w14:paraId="02117E7F" w14:textId="2DF5ECAD" w:rsidR="00C026F4" w:rsidRPr="004C5D73" w:rsidRDefault="00C026F4" w:rsidP="00BE22C4">
      <w:pPr>
        <w:ind w:left="540"/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</w:pPr>
      <w:r w:rsidRPr="004C5D7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ผู้บริหารของบริษัทได้จัดให้มีขั้นตอนการประเมินมูลค่าของสินทรัพย์ทางการเงินเพื่อการจัดทำรายงานทางการเงินรวมถึงการประเมินมูลค่าสำหรับการวัดมูลค่ายุติธรรมระดับที่ </w:t>
      </w:r>
      <w:r w:rsidR="00D27987" w:rsidRPr="00D2798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</w:t>
      </w:r>
      <w:r w:rsidRPr="004C5D7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เทคนิค การประเมินและข้อมูลที่ไม่สามารถสังเกตได้จากตลาดจะถูกเลือกเพื่อให้เหมาะสมกับลักษณะของสินทรัพย์ทางการเงิน การประเมินมูลค่าสำหรับการวัด</w:t>
      </w:r>
      <w:r w:rsidRPr="004C5D73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มูลค่ายุติธรรมระดับที่ </w:t>
      </w:r>
      <w:r w:rsidR="00D27987" w:rsidRPr="00D27987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3</w:t>
      </w:r>
      <w:r w:rsidRPr="004C5D73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จะได้รับการตรวจทานและการอนุมัติจากผู้บริหารที่เกี่ยวข้องเพื่อการจัดทำรายงานทางการเงิน</w:t>
      </w:r>
    </w:p>
    <w:p w14:paraId="742E6C68" w14:textId="77777777" w:rsidR="00C026F4" w:rsidRPr="004C5D73" w:rsidRDefault="00C026F4" w:rsidP="00BE22C4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  <w:cs/>
          <w:lang w:bidi="ar-SA"/>
        </w:rPr>
      </w:pPr>
    </w:p>
    <w:p w14:paraId="3401BA4F" w14:textId="72FC0B38" w:rsidR="00C026F4" w:rsidRPr="004C5D73" w:rsidRDefault="00C026F4" w:rsidP="00BE22C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มูลค่ายุติธรรมของเครื่องมือทางการเงินที่ไม่ได้มีการซื้อขายในตลาดที่มีสภาพคล่อง วัดมูลค่าโดยใช้เทคนิคการประเมินมูลค่าในระดับที่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 xml:space="preserve"> ด้วยวิธีการคิดลดกระแสเงินสด โดยเทคนิคการประเมินราคานี้จะคิดมูลค่ายุติธรรมจากกระแสเงินสดที่คาดว่าจะได้รับในอนาคตโดยไม่ปรับค่าความเสี่ยงและคิดลดเป็นมูลค่าปัจจุบันด้วยอัตราคิดลดที่มีการปรับรวมผลตอบแทนเพื่อชดเชยความเสี่ยงที่ตลาดต้องการ</w:t>
      </w:r>
    </w:p>
    <w:p w14:paraId="41554217" w14:textId="40188ECD" w:rsidR="00C026F4" w:rsidRPr="004C5D73" w:rsidRDefault="00C026F4" w:rsidP="00BE22C4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</w:rPr>
      </w:pPr>
    </w:p>
    <w:p w14:paraId="7ED53A94" w14:textId="28914BC4" w:rsidR="00C026F4" w:rsidRPr="004C5D73" w:rsidRDefault="00C026F4" w:rsidP="00BE22C4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</w:pPr>
      <w:r w:rsidRPr="004C5D7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การเปลี่ยนแปลงของเครื่องมือทางการเงินระดับ </w:t>
      </w:r>
      <w:r w:rsidR="00D27987" w:rsidRPr="00D2798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</w:t>
      </w:r>
      <w:r w:rsidRPr="004C5D7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สำหรับปีสิ้นสุดวันที่ </w:t>
      </w:r>
      <w:r w:rsidR="00D27987" w:rsidRPr="00D2798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4C5D7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ธันวาคม พ.ศ. </w:t>
      </w:r>
      <w:r w:rsidR="00D27987" w:rsidRPr="00D2798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Pr="004C5D7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A879F4" w:rsidRPr="004C5D7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และ พ.ศ.</w:t>
      </w:r>
      <w:r w:rsidR="00A879F4" w:rsidRPr="004C5D7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D27987" w:rsidRPr="00D2798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="0055137C" w:rsidRPr="004C5D7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55137C" w:rsidRPr="004C5D7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มีดังนี้</w:t>
      </w:r>
    </w:p>
    <w:p w14:paraId="6FC7C6E4" w14:textId="5E25FF8E" w:rsidR="0056644F" w:rsidRPr="004C5D73" w:rsidRDefault="0056644F" w:rsidP="00BE22C4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</w:rPr>
      </w:pP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61"/>
        <w:gridCol w:w="1656"/>
        <w:gridCol w:w="1656"/>
        <w:gridCol w:w="1656"/>
      </w:tblGrid>
      <w:tr w:rsidR="00C76E94" w:rsidRPr="004C5D73" w14:paraId="6B90E2F7" w14:textId="77777777" w:rsidTr="00F36D0F">
        <w:tc>
          <w:tcPr>
            <w:tcW w:w="4061" w:type="dxa"/>
          </w:tcPr>
          <w:p w14:paraId="01FFA631" w14:textId="77777777" w:rsidR="00C76E94" w:rsidRPr="004C5D73" w:rsidRDefault="00C76E94" w:rsidP="0056644F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479750A9" w14:textId="628C0BA7" w:rsidR="00C76E94" w:rsidRPr="004C5D73" w:rsidRDefault="00C76E94" w:rsidP="00F36D0F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3312" w:type="dxa"/>
            <w:gridSpan w:val="2"/>
            <w:tcBorders>
              <w:bottom w:val="single" w:sz="4" w:space="0" w:color="auto"/>
            </w:tcBorders>
          </w:tcPr>
          <w:p w14:paraId="3DEA9632" w14:textId="41961082" w:rsidR="00C76E94" w:rsidRPr="004C5D73" w:rsidRDefault="00C76E94" w:rsidP="00F36D0F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56644F" w:rsidRPr="004C5D73" w14:paraId="75B616B0" w14:textId="77777777" w:rsidTr="00F36D0F">
        <w:tc>
          <w:tcPr>
            <w:tcW w:w="4061" w:type="dxa"/>
          </w:tcPr>
          <w:p w14:paraId="305FFFAA" w14:textId="77777777" w:rsidR="0056644F" w:rsidRPr="004C5D73" w:rsidRDefault="0056644F" w:rsidP="0056644F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31A7F337" w14:textId="77777777" w:rsidR="0056644F" w:rsidRPr="004C5D73" w:rsidRDefault="0056644F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ตราสารทุน</w:t>
            </w:r>
          </w:p>
          <w:p w14:paraId="6DDFDFD1" w14:textId="132A4DE4" w:rsidR="0056644F" w:rsidRPr="004C5D73" w:rsidRDefault="0056644F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ที่ไม่จดทะเบียน</w:t>
            </w: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409A4492" w14:textId="3E97A338" w:rsidR="0056644F" w:rsidRPr="004C5D73" w:rsidRDefault="00C76E94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ตราสารหนี้ภาคเอกชน</w:t>
            </w: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079A22C5" w14:textId="77777777" w:rsidR="00C76E94" w:rsidRPr="004C5D73" w:rsidRDefault="00C76E94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ตราสารทุน</w:t>
            </w:r>
          </w:p>
          <w:p w14:paraId="79456163" w14:textId="3F3486FB" w:rsidR="0056644F" w:rsidRPr="004C5D73" w:rsidRDefault="00C76E94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ที่ไม่จดทะเบียน</w:t>
            </w:r>
          </w:p>
        </w:tc>
      </w:tr>
      <w:tr w:rsidR="0056644F" w:rsidRPr="004C5D73" w14:paraId="5A8D8F5B" w14:textId="77777777" w:rsidTr="00F36D0F">
        <w:tc>
          <w:tcPr>
            <w:tcW w:w="4061" w:type="dxa"/>
          </w:tcPr>
          <w:p w14:paraId="6591445D" w14:textId="77777777" w:rsidR="0056644F" w:rsidRPr="004C5D73" w:rsidRDefault="0056644F" w:rsidP="0056644F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10F88951" w14:textId="58FACD30" w:rsidR="0056644F" w:rsidRPr="004C5D73" w:rsidRDefault="0056644F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29B8A0A0" w14:textId="1329AA76" w:rsidR="0056644F" w:rsidRPr="004C5D73" w:rsidRDefault="00C76E94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2AF6D672" w14:textId="407D1E93" w:rsidR="0056644F" w:rsidRPr="004C5D73" w:rsidRDefault="00C76E94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C76E94" w:rsidRPr="004C5D73" w14:paraId="298CCE83" w14:textId="77777777" w:rsidTr="00F36D0F">
        <w:tc>
          <w:tcPr>
            <w:tcW w:w="4061" w:type="dxa"/>
            <w:vAlign w:val="center"/>
          </w:tcPr>
          <w:p w14:paraId="03C17BE4" w14:textId="44C634AF" w:rsidR="00C76E94" w:rsidRPr="004C5D73" w:rsidRDefault="00C76E94" w:rsidP="00C76E94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center"/>
          </w:tcPr>
          <w:p w14:paraId="30BA8789" w14:textId="667754D2" w:rsidR="00C76E94" w:rsidRPr="004C5D73" w:rsidRDefault="00C76E94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7EEE64F6" w14:textId="1FF3C91E" w:rsidR="00C76E94" w:rsidRPr="004C5D73" w:rsidRDefault="00C76E94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center"/>
          </w:tcPr>
          <w:p w14:paraId="1AA43B8A" w14:textId="0056E09E" w:rsidR="00C76E94" w:rsidRPr="004C5D73" w:rsidRDefault="00C76E94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E019E7" w:rsidRPr="004C5D73" w14:paraId="4206D83B" w14:textId="77777777" w:rsidTr="00F36D0F">
        <w:tc>
          <w:tcPr>
            <w:tcW w:w="4061" w:type="dxa"/>
            <w:vAlign w:val="center"/>
          </w:tcPr>
          <w:p w14:paraId="3DABC70A" w14:textId="623EA07C" w:rsidR="00E019E7" w:rsidRPr="004C5D73" w:rsidRDefault="00E019E7" w:rsidP="00E019E7">
            <w:pPr>
              <w:ind w:left="38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  <w:r w:rsidRPr="004C5D7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 xml:space="preserve">ณ วันที่ </w:t>
            </w:r>
            <w:r w:rsidR="00D27987" w:rsidRPr="00D27987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  <w:t>1</w:t>
            </w:r>
            <w:r w:rsidRPr="004C5D7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  <w:t xml:space="preserve"> </w:t>
            </w:r>
            <w:r w:rsidRPr="004C5D7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 xml:space="preserve">มกราคม พ.ศ. </w:t>
            </w:r>
            <w:r w:rsidR="00D27987" w:rsidRPr="00D27987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  <w:t>2567</w:t>
            </w:r>
            <w:r w:rsidR="006C0650" w:rsidRPr="004C5D7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  <w:t xml:space="preserve"> </w:t>
            </w:r>
          </w:p>
        </w:tc>
        <w:tc>
          <w:tcPr>
            <w:tcW w:w="1656" w:type="dxa"/>
          </w:tcPr>
          <w:p w14:paraId="01FF9B56" w14:textId="64A2EDCD" w:rsidR="00E019E7" w:rsidRPr="004C5D73" w:rsidRDefault="00D27987" w:rsidP="00E019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="00E019E7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756</w:t>
            </w:r>
          </w:p>
        </w:tc>
        <w:tc>
          <w:tcPr>
            <w:tcW w:w="1656" w:type="dxa"/>
          </w:tcPr>
          <w:p w14:paraId="45F6D768" w14:textId="12B45FC5" w:rsidR="00E019E7" w:rsidRPr="004C5D73" w:rsidRDefault="00D27987" w:rsidP="00E019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211</w:t>
            </w:r>
            <w:r w:rsidR="00E019E7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337</w:t>
            </w:r>
          </w:p>
        </w:tc>
        <w:tc>
          <w:tcPr>
            <w:tcW w:w="1656" w:type="dxa"/>
          </w:tcPr>
          <w:p w14:paraId="29B28E39" w14:textId="26993F76" w:rsidR="00E019E7" w:rsidRPr="004C5D73" w:rsidRDefault="00D27987" w:rsidP="00E019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E019E7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679</w:t>
            </w:r>
          </w:p>
        </w:tc>
      </w:tr>
      <w:tr w:rsidR="00E019E7" w:rsidRPr="004C5D73" w14:paraId="38C4540C" w14:textId="77777777" w:rsidTr="00F36D0F">
        <w:tc>
          <w:tcPr>
            <w:tcW w:w="4061" w:type="dxa"/>
            <w:vAlign w:val="center"/>
          </w:tcPr>
          <w:p w14:paraId="19DB45F8" w14:textId="7EB4D41F" w:rsidR="00E019E7" w:rsidRPr="004C5D73" w:rsidRDefault="00A96334" w:rsidP="00E019E7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กำไรที่ยังไม่เกิดขึ้นจริง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0C17EE6C" w14:textId="6D6D9125" w:rsidR="00E019E7" w:rsidRPr="004C5D73" w:rsidRDefault="00D27987" w:rsidP="00E019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E019E7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392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0D2268F9" w14:textId="2ACC7AD6" w:rsidR="00E019E7" w:rsidRPr="004C5D73" w:rsidRDefault="00E019E7" w:rsidP="00E019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398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7C21D3B9" w14:textId="2722880A" w:rsidR="00E019E7" w:rsidRPr="004C5D73" w:rsidRDefault="00E019E7" w:rsidP="00E019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167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E019E7" w:rsidRPr="004C5D73" w14:paraId="35ACE163" w14:textId="77777777" w:rsidTr="00F36D0F">
        <w:tc>
          <w:tcPr>
            <w:tcW w:w="4061" w:type="dxa"/>
            <w:vAlign w:val="center"/>
          </w:tcPr>
          <w:p w14:paraId="5ED9234E" w14:textId="3EFF286D" w:rsidR="00E019E7" w:rsidRPr="004C5D73" w:rsidRDefault="00E019E7" w:rsidP="00E019E7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ณ วันที่</w:t>
            </w:r>
            <w:r w:rsidRPr="004C5D7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  <w:t xml:space="preserve"> </w:t>
            </w:r>
            <w:r w:rsidR="00D27987" w:rsidRPr="00D27987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  <w:t>31</w:t>
            </w:r>
            <w:r w:rsidRPr="004C5D7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  <w:t xml:space="preserve"> </w:t>
            </w:r>
            <w:r w:rsidRPr="004C5D7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 xml:space="preserve">ธันวาคม พ.ศ. </w:t>
            </w:r>
            <w:r w:rsidR="00D27987" w:rsidRPr="00D27987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  <w:t>2567</w:t>
            </w:r>
            <w:r w:rsidR="006C0650" w:rsidRPr="004C5D73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4B2C4419" w14:textId="1AC5C196" w:rsidR="00E019E7" w:rsidRPr="004C5D73" w:rsidRDefault="00D27987" w:rsidP="00E019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  <w:r w:rsidR="00E019E7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148</w:t>
            </w: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7C3D47F9" w14:textId="232C042D" w:rsidR="00E019E7" w:rsidRPr="004C5D73" w:rsidRDefault="00D27987" w:rsidP="00E019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210</w:t>
            </w:r>
            <w:r w:rsidR="00E019E7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939</w:t>
            </w: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55FF13F1" w14:textId="362EDDD3" w:rsidR="00E019E7" w:rsidRPr="004C5D73" w:rsidRDefault="00D27987" w:rsidP="00E019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E019E7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512</w:t>
            </w:r>
          </w:p>
        </w:tc>
      </w:tr>
      <w:tr w:rsidR="00A96334" w:rsidRPr="004C5D73" w14:paraId="004EB6A5" w14:textId="77777777" w:rsidTr="00E17BE2">
        <w:tc>
          <w:tcPr>
            <w:tcW w:w="4061" w:type="dxa"/>
            <w:vAlign w:val="center"/>
          </w:tcPr>
          <w:p w14:paraId="1D8B415E" w14:textId="36753089" w:rsidR="00A96334" w:rsidRPr="004C5D73" w:rsidRDefault="00A96334" w:rsidP="00A96334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กำไรที่ยังไม่เกิดขึ้นจริง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02577F5B" w14:textId="6D3D990B" w:rsidR="00A96334" w:rsidRPr="004C5D73" w:rsidRDefault="00D27987" w:rsidP="00A963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="00A96334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972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71BD6F1E" w14:textId="64F439CE" w:rsidR="00A96334" w:rsidRPr="004C5D73" w:rsidRDefault="00A96334" w:rsidP="00A963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611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0B5CC06C" w14:textId="62E903D9" w:rsidR="00A96334" w:rsidRPr="004C5D73" w:rsidRDefault="00D27987" w:rsidP="00A963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A96334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</w:p>
        </w:tc>
      </w:tr>
      <w:tr w:rsidR="00E019E7" w:rsidRPr="004C5D73" w14:paraId="1371FF12" w14:textId="77777777" w:rsidTr="00E17BE2">
        <w:tc>
          <w:tcPr>
            <w:tcW w:w="4061" w:type="dxa"/>
            <w:vAlign w:val="center"/>
          </w:tcPr>
          <w:p w14:paraId="0A0D041A" w14:textId="17E9D488" w:rsidR="00E019E7" w:rsidRPr="004C5D73" w:rsidRDefault="00E019E7" w:rsidP="00E019E7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D27987" w:rsidRPr="00D27987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  <w:t>31</w:t>
            </w:r>
            <w:r w:rsidRPr="004C5D7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  <w:t xml:space="preserve"> </w:t>
            </w:r>
            <w:r w:rsidRPr="004C5D7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ธันวาคม</w:t>
            </w:r>
            <w:r w:rsidRPr="004C5D7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  <w:t xml:space="preserve"> </w:t>
            </w:r>
            <w:r w:rsidRPr="004C5D7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พ.ศ.</w:t>
            </w:r>
            <w:r w:rsidRPr="004C5D7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 xml:space="preserve"> </w:t>
            </w:r>
            <w:r w:rsidR="00D27987" w:rsidRPr="00D27987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  <w:t>2568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306313E4" w14:textId="68D75AB5" w:rsidR="00E019E7" w:rsidRPr="004C5D73" w:rsidRDefault="00D27987" w:rsidP="00E019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  <w:r w:rsidR="00E17BE2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63FEDF61" w14:textId="730A0A7D" w:rsidR="00E019E7" w:rsidRPr="004C5D73" w:rsidRDefault="00D27987" w:rsidP="00E019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205</w:t>
            </w:r>
            <w:r w:rsidR="00E65041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328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43CC6601" w14:textId="028F77B9" w:rsidR="00E019E7" w:rsidRPr="004C5D73" w:rsidRDefault="00D27987" w:rsidP="00E019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E65041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617</w:t>
            </w:r>
          </w:p>
        </w:tc>
      </w:tr>
    </w:tbl>
    <w:p w14:paraId="253FC0B0" w14:textId="77777777" w:rsidR="001B7BE5" w:rsidRPr="004C5D73" w:rsidRDefault="001B7BE5" w:rsidP="00F36D0F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</w:rPr>
      </w:pPr>
    </w:p>
    <w:p w14:paraId="72244FA0" w14:textId="0A54C85D" w:rsidR="00F36D0F" w:rsidRPr="004C5D73" w:rsidRDefault="00C026F4" w:rsidP="00F36D0F">
      <w:pPr>
        <w:ind w:left="540"/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</w:pPr>
      <w:r w:rsidRPr="004C5D73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การวัดมูลค่ายุติธรรมของสินทรัพย์ทางการเงินและหนี้สินทางการเงินเป็นไปตามนโยบายการบัญชีตามที่เปิดเผยในหมายเหตุ </w:t>
      </w:r>
      <w:r w:rsidR="00D27987" w:rsidRPr="00D27987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5</w:t>
      </w:r>
      <w:r w:rsidR="0085656E" w:rsidRPr="004C5D73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.</w:t>
      </w:r>
      <w:r w:rsidR="00D27987" w:rsidRPr="00D27987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4</w:t>
      </w:r>
      <w:r w:rsidR="00F36D0F" w:rsidRPr="004C5D73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br w:type="page"/>
      </w:r>
    </w:p>
    <w:p w14:paraId="6326A6AA" w14:textId="742C9A4D" w:rsidR="007E6056" w:rsidRPr="004C5D73" w:rsidRDefault="007E6056" w:rsidP="00F36D0F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u w:val="single"/>
        </w:rPr>
      </w:pPr>
      <w:r w:rsidRPr="004C5D73">
        <w:rPr>
          <w:rFonts w:ascii="Browallia New" w:hAnsi="Browallia New" w:cs="Browallia New"/>
          <w:color w:val="000000"/>
          <w:spacing w:val="-4"/>
          <w:sz w:val="26"/>
          <w:szCs w:val="26"/>
          <w:u w:val="single"/>
          <w:cs/>
        </w:rPr>
        <w:lastRenderedPageBreak/>
        <w:t>การโอนระหว่างระดับของชั้นมูลค่ายุติธรรม</w:t>
      </w:r>
    </w:p>
    <w:p w14:paraId="694D6089" w14:textId="587D4A00" w:rsidR="0050487D" w:rsidRPr="004C5D73" w:rsidRDefault="0050487D" w:rsidP="00F36D0F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7CF901E" w14:textId="5958BF4B" w:rsidR="0050487D" w:rsidRPr="004C5D73" w:rsidRDefault="00594C37" w:rsidP="00F36D0F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C5D7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สำหรับ</w:t>
      </w:r>
      <w:r w:rsidR="0050487D" w:rsidRPr="004C5D7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สิ้นสุดวันที่ </w:t>
      </w:r>
      <w:r w:rsidR="00D27987" w:rsidRPr="00D27987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="0050487D" w:rsidRPr="004C5D7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ธันวาคม </w:t>
      </w:r>
      <w:r w:rsidR="007243CB" w:rsidRPr="004C5D7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D27987" w:rsidRPr="00D27987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2568</w:t>
      </w:r>
      <w:r w:rsidR="0050487D" w:rsidRPr="004C5D7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และ </w:t>
      </w:r>
      <w:r w:rsidR="007243CB" w:rsidRPr="004C5D7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D27987" w:rsidRPr="00D27987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2567</w:t>
      </w:r>
      <w:r w:rsidR="0050487D" w:rsidRPr="004C5D7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ไม่มีการเปลี่ยนแปลงในสภาพเศรษฐกิจหรือธุรกิจที่เป็นสาระสำคัญ</w:t>
      </w:r>
      <w:r w:rsidR="00F36D0F" w:rsidRPr="004C5D7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br/>
      </w:r>
      <w:r w:rsidR="0050487D" w:rsidRPr="004C5D7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ซึ่งส่งผลต่อมูลค่ายุติธรรมของสินทรัพย์สินทางการเงินของ</w:t>
      </w:r>
      <w:r w:rsidRPr="004C5D7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กลุ่มกิจการ</w:t>
      </w:r>
      <w:r w:rsidR="0050487D" w:rsidRPr="004C5D7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และไม่มีการเปลี่ยนแปลงการจัดประเภทของสินทรัพย์</w:t>
      </w:r>
      <w:r w:rsidR="00F36D0F" w:rsidRPr="004C5D7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br/>
      </w:r>
      <w:r w:rsidR="0050487D" w:rsidRPr="004C5D7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ทางการเงิน</w:t>
      </w:r>
    </w:p>
    <w:p w14:paraId="40D87A5B" w14:textId="77777777" w:rsidR="0050487D" w:rsidRPr="004C5D73" w:rsidRDefault="0050487D" w:rsidP="00F36D0F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B5DF3E8" w14:textId="07CE1B08" w:rsidR="00065223" w:rsidRPr="004C5D73" w:rsidRDefault="0050487D" w:rsidP="00F36D0F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ไม่มีรายการโอนระหว่างระดับของลำดับชั้นมูลค่ายุติธรรม และไม่มีการเปลี่ยนแปลงเทคนิคในการประเมินมูลค่าในระหว่างปี</w:t>
      </w:r>
    </w:p>
    <w:p w14:paraId="33F2AABC" w14:textId="77777777" w:rsidR="009E6024" w:rsidRPr="004C5D73" w:rsidRDefault="009E6024" w:rsidP="00F36D0F">
      <w:pPr>
        <w:ind w:left="54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138AD58" w14:textId="5F16A61C" w:rsidR="009E6024" w:rsidRPr="004C5D73" w:rsidRDefault="009E6024" w:rsidP="00F36D0F">
      <w:pPr>
        <w:pStyle w:val="ListParagraph"/>
        <w:numPr>
          <w:ilvl w:val="0"/>
          <w:numId w:val="19"/>
        </w:numPr>
        <w:tabs>
          <w:tab w:val="left" w:pos="432"/>
        </w:tabs>
        <w:spacing w:after="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4C5D7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การจัดประเภท</w:t>
      </w:r>
      <w:r w:rsidR="00E75621" w:rsidRPr="004C5D7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สินทรัพย์ทางการเงินและหนี้สินทางการเงิน</w:t>
      </w:r>
    </w:p>
    <w:p w14:paraId="5195946E" w14:textId="77777777" w:rsidR="00F66B05" w:rsidRPr="004C5D73" w:rsidRDefault="00F66B05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315645B" w14:textId="35FC2C5C" w:rsidR="009E6024" w:rsidRPr="004C5D73" w:rsidRDefault="00F66B05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และ พ.ศ.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กลุ่มกิจการมีรายการสินทรัพย์ทางการเงินและหนี้สินทางการเงิน ดังนี้</w:t>
      </w:r>
    </w:p>
    <w:p w14:paraId="07CCB717" w14:textId="77777777" w:rsidR="009E6024" w:rsidRPr="004C5D73" w:rsidRDefault="009E6024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58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222"/>
        <w:gridCol w:w="1559"/>
        <w:gridCol w:w="1650"/>
        <w:gridCol w:w="1559"/>
        <w:gridCol w:w="1468"/>
      </w:tblGrid>
      <w:tr w:rsidR="00DE7D3F" w:rsidRPr="004C5D73" w14:paraId="6D8E8089" w14:textId="77777777" w:rsidTr="00F36D0F">
        <w:trPr>
          <w:tblHeader/>
        </w:trPr>
        <w:tc>
          <w:tcPr>
            <w:tcW w:w="3222" w:type="dxa"/>
            <w:vAlign w:val="bottom"/>
          </w:tcPr>
          <w:p w14:paraId="1310B70C" w14:textId="77777777" w:rsidR="00DE7D3F" w:rsidRPr="004C5D73" w:rsidRDefault="00DE7D3F" w:rsidP="00F36D0F">
            <w:pPr>
              <w:spacing w:before="6" w:after="6"/>
              <w:ind w:left="-126" w:right="-3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236" w:type="dxa"/>
            <w:gridSpan w:val="4"/>
            <w:tcBorders>
              <w:bottom w:val="single" w:sz="4" w:space="0" w:color="auto"/>
            </w:tcBorders>
            <w:vAlign w:val="bottom"/>
          </w:tcPr>
          <w:p w14:paraId="034AF465" w14:textId="1B7BC6B2" w:rsidR="00DE7D3F" w:rsidRPr="004C5D73" w:rsidRDefault="00DE7D3F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717FDB" w:rsidRPr="004C5D73" w14:paraId="402DD552" w14:textId="77777777" w:rsidTr="00F36D0F">
        <w:trPr>
          <w:tblHeader/>
        </w:trPr>
        <w:tc>
          <w:tcPr>
            <w:tcW w:w="3222" w:type="dxa"/>
            <w:vAlign w:val="bottom"/>
          </w:tcPr>
          <w:p w14:paraId="77D7541D" w14:textId="77777777" w:rsidR="00717FDB" w:rsidRPr="004C5D73" w:rsidRDefault="00717FDB" w:rsidP="00F36D0F">
            <w:pPr>
              <w:spacing w:before="6" w:after="6"/>
              <w:ind w:left="-126" w:right="-3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236" w:type="dxa"/>
            <w:gridSpan w:val="4"/>
            <w:tcBorders>
              <w:bottom w:val="single" w:sz="4" w:space="0" w:color="auto"/>
            </w:tcBorders>
            <w:vAlign w:val="bottom"/>
          </w:tcPr>
          <w:p w14:paraId="1AC2D9E5" w14:textId="497F5563" w:rsidR="00717FDB" w:rsidRPr="004C5D73" w:rsidRDefault="00717FDB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717FDB" w:rsidRPr="004C5D73" w14:paraId="26A6A10B" w14:textId="77777777" w:rsidTr="00F36D0F">
        <w:trPr>
          <w:tblHeader/>
        </w:trPr>
        <w:tc>
          <w:tcPr>
            <w:tcW w:w="3222" w:type="dxa"/>
            <w:vAlign w:val="bottom"/>
          </w:tcPr>
          <w:p w14:paraId="395D8E4B" w14:textId="77777777" w:rsidR="00717FDB" w:rsidRPr="004C5D73" w:rsidRDefault="00717FDB" w:rsidP="00F36D0F">
            <w:pPr>
              <w:spacing w:before="6" w:after="6"/>
              <w:ind w:left="-126" w:right="-3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528B57A" w14:textId="77777777" w:rsidR="00717FDB" w:rsidRPr="004C5D73" w:rsidRDefault="00717FD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เครื่องมือ</w:t>
            </w:r>
          </w:p>
          <w:p w14:paraId="15C6E82F" w14:textId="77777777" w:rsidR="00717FDB" w:rsidRPr="004C5D73" w:rsidRDefault="00717FD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ทางการเงินที่</w:t>
            </w:r>
          </w:p>
          <w:p w14:paraId="0AC604E8" w14:textId="77777777" w:rsidR="00717FDB" w:rsidRPr="004C5D73" w:rsidRDefault="00717FD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วัดมูลค่ายุติธรรมผ่านกำไรหรือขาดทุน</w:t>
            </w:r>
          </w:p>
          <w:p w14:paraId="69B6E3BD" w14:textId="167C147B" w:rsidR="00717FDB" w:rsidRPr="004C5D73" w:rsidRDefault="00BC072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C5D7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</w:t>
            </w:r>
            <w:r w:rsidR="00717FDB"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650" w:type="dxa"/>
            <w:tcBorders>
              <w:top w:val="single" w:sz="4" w:space="0" w:color="auto"/>
            </w:tcBorders>
            <w:vAlign w:val="bottom"/>
          </w:tcPr>
          <w:p w14:paraId="78BAEEB5" w14:textId="77777777" w:rsidR="00FE0D72" w:rsidRPr="004C5D73" w:rsidRDefault="00FE0D72" w:rsidP="00FE0D7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เครื่องมือ</w:t>
            </w:r>
          </w:p>
          <w:p w14:paraId="3664A026" w14:textId="77777777" w:rsidR="00FE0D72" w:rsidRPr="004C5D73" w:rsidRDefault="00FE0D72" w:rsidP="00FE0D7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ทางการเงินที่</w:t>
            </w:r>
          </w:p>
          <w:p w14:paraId="3375D6A5" w14:textId="77777777" w:rsidR="0003415F" w:rsidRPr="004C5D73" w:rsidRDefault="00942D96" w:rsidP="00FE0D7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วัด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</w:t>
            </w:r>
            <w:r w:rsidRPr="004C5D7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ยุ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ติธรรมผ่านกำไร</w:t>
            </w:r>
          </w:p>
          <w:p w14:paraId="202B30A5" w14:textId="5DD79B83" w:rsidR="0003415F" w:rsidRPr="004C5D73" w:rsidRDefault="00FE0D72" w:rsidP="00FE0D7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หรือ</w:t>
            </w:r>
            <w:r w:rsidR="00942D96"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ขาดทุน</w:t>
            </w:r>
          </w:p>
          <w:p w14:paraId="4DF7987D" w14:textId="3E49616C" w:rsidR="00942D96" w:rsidRPr="004C5D73" w:rsidRDefault="00942D96" w:rsidP="00FE0D7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เบ็ดเสร็จอื่น</w:t>
            </w:r>
          </w:p>
          <w:p w14:paraId="2EA1C78E" w14:textId="37567442" w:rsidR="00717FDB" w:rsidRPr="004C5D73" w:rsidRDefault="00BC072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F716BC1" w14:textId="77777777" w:rsidR="00717FDB" w:rsidRPr="004C5D73" w:rsidRDefault="00717FD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เครื่องมือ</w:t>
            </w:r>
          </w:p>
          <w:p w14:paraId="0D3F8470" w14:textId="77777777" w:rsidR="00717FDB" w:rsidRPr="004C5D73" w:rsidRDefault="00717FD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ทางการเงินที่</w:t>
            </w:r>
          </w:p>
          <w:p w14:paraId="58C86E70" w14:textId="77777777" w:rsidR="00717FDB" w:rsidRPr="004C5D73" w:rsidRDefault="00717FD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วัดมูลค่าด้วยราคาทุน</w:t>
            </w:r>
          </w:p>
          <w:p w14:paraId="1C41AFE8" w14:textId="77777777" w:rsidR="00717FDB" w:rsidRPr="004C5D73" w:rsidRDefault="00717FD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ตัดจำหน่าย</w:t>
            </w:r>
          </w:p>
          <w:p w14:paraId="1F061C5E" w14:textId="308C2E41" w:rsidR="00717FDB" w:rsidRPr="004C5D73" w:rsidRDefault="00BC072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68" w:type="dxa"/>
            <w:tcBorders>
              <w:top w:val="single" w:sz="4" w:space="0" w:color="auto"/>
            </w:tcBorders>
            <w:vAlign w:val="bottom"/>
          </w:tcPr>
          <w:p w14:paraId="487B07C2" w14:textId="77777777" w:rsidR="00717FDB" w:rsidRPr="004C5D73" w:rsidRDefault="00717FD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  <w:p w14:paraId="32E56D80" w14:textId="2A15CF92" w:rsidR="00717FDB" w:rsidRPr="004C5D73" w:rsidRDefault="00BC072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17FDB" w:rsidRPr="004C5D73" w14:paraId="0F0F7921" w14:textId="77777777" w:rsidTr="00F36D0F">
        <w:tc>
          <w:tcPr>
            <w:tcW w:w="3222" w:type="dxa"/>
            <w:vAlign w:val="bottom"/>
          </w:tcPr>
          <w:p w14:paraId="617CD8CB" w14:textId="77777777" w:rsidR="00717FDB" w:rsidRPr="004C5D73" w:rsidRDefault="00717FDB" w:rsidP="00F36D0F">
            <w:pPr>
              <w:spacing w:before="6" w:after="6"/>
              <w:ind w:left="-126" w:right="-3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D95CDA0" w14:textId="77777777" w:rsidR="00717FDB" w:rsidRPr="004C5D73" w:rsidRDefault="00717FDB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0" w:type="dxa"/>
            <w:tcBorders>
              <w:top w:val="single" w:sz="4" w:space="0" w:color="auto"/>
            </w:tcBorders>
            <w:vAlign w:val="bottom"/>
          </w:tcPr>
          <w:p w14:paraId="46FE197D" w14:textId="77777777" w:rsidR="00717FDB" w:rsidRPr="004C5D73" w:rsidRDefault="00717FDB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D24AA40" w14:textId="77777777" w:rsidR="00717FDB" w:rsidRPr="004C5D73" w:rsidRDefault="00717FDB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vAlign w:val="bottom"/>
          </w:tcPr>
          <w:p w14:paraId="22A42AED" w14:textId="77777777" w:rsidR="00717FDB" w:rsidRPr="004C5D73" w:rsidRDefault="00717FDB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02DBE" w:rsidRPr="004C5D73" w14:paraId="21FFD6AD" w14:textId="77777777" w:rsidTr="008C1F53">
        <w:tc>
          <w:tcPr>
            <w:tcW w:w="3222" w:type="dxa"/>
            <w:vAlign w:val="bottom"/>
          </w:tcPr>
          <w:p w14:paraId="5FA68ED9" w14:textId="77777777" w:rsidR="00F02DBE" w:rsidRPr="004C5D73" w:rsidRDefault="00F02DBE" w:rsidP="00F02DBE">
            <w:pPr>
              <w:spacing w:before="6" w:after="6"/>
              <w:ind w:left="-126" w:right="-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59" w:type="dxa"/>
            <w:vAlign w:val="bottom"/>
          </w:tcPr>
          <w:p w14:paraId="13C30CF3" w14:textId="63D3B25E" w:rsidR="00F02DBE" w:rsidRPr="004C5D73" w:rsidRDefault="00F02DBE" w:rsidP="00F02DBE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650" w:type="dxa"/>
            <w:vAlign w:val="bottom"/>
          </w:tcPr>
          <w:p w14:paraId="3CD49241" w14:textId="6E9A5F1F" w:rsidR="00F02DBE" w:rsidRPr="004C5D73" w:rsidRDefault="00F02DBE" w:rsidP="00F02DBE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41FBA87F" w14:textId="2F797CD5" w:rsidR="00F02DBE" w:rsidRPr="004C5D73" w:rsidRDefault="00D27987" w:rsidP="00F02DBE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02DBE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246</w:t>
            </w:r>
            <w:r w:rsidR="00F02DBE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183</w:t>
            </w:r>
          </w:p>
        </w:tc>
        <w:tc>
          <w:tcPr>
            <w:tcW w:w="1468" w:type="dxa"/>
            <w:vAlign w:val="bottom"/>
          </w:tcPr>
          <w:p w14:paraId="6E7BE4A7" w14:textId="17B96338" w:rsidR="00F02DBE" w:rsidRPr="004C5D73" w:rsidRDefault="00D27987" w:rsidP="00F02DBE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02DBE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246</w:t>
            </w:r>
            <w:r w:rsidR="00F02DBE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183</w:t>
            </w:r>
          </w:p>
        </w:tc>
      </w:tr>
      <w:tr w:rsidR="00F02DBE" w:rsidRPr="004C5D73" w14:paraId="1A3DBC73" w14:textId="77777777" w:rsidTr="008C1F53">
        <w:tc>
          <w:tcPr>
            <w:tcW w:w="3222" w:type="dxa"/>
            <w:vAlign w:val="bottom"/>
          </w:tcPr>
          <w:p w14:paraId="6EDB7600" w14:textId="77777777" w:rsidR="00F02DBE" w:rsidRPr="004C5D73" w:rsidRDefault="00F02DBE" w:rsidP="00F02DBE">
            <w:pPr>
              <w:spacing w:before="6" w:after="6"/>
              <w:ind w:left="-126" w:right="-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รายได้จากเงินลงทุนค้างรับสุทธิ</w:t>
            </w:r>
          </w:p>
        </w:tc>
        <w:tc>
          <w:tcPr>
            <w:tcW w:w="1559" w:type="dxa"/>
            <w:vAlign w:val="bottom"/>
          </w:tcPr>
          <w:p w14:paraId="744ABEF4" w14:textId="444C12C8" w:rsidR="00F02DBE" w:rsidRPr="004C5D73" w:rsidRDefault="00F02DBE" w:rsidP="00F02DBE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650" w:type="dxa"/>
            <w:vAlign w:val="bottom"/>
          </w:tcPr>
          <w:p w14:paraId="728C98A3" w14:textId="09D31D59" w:rsidR="00F02DBE" w:rsidRPr="004C5D73" w:rsidRDefault="00F02DBE" w:rsidP="00F02DBE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16C8AB1D" w14:textId="03039DC7" w:rsidR="00F02DBE" w:rsidRPr="004C5D73" w:rsidRDefault="00D27987" w:rsidP="00F02DBE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F02DBE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955</w:t>
            </w:r>
          </w:p>
        </w:tc>
        <w:tc>
          <w:tcPr>
            <w:tcW w:w="1468" w:type="dxa"/>
            <w:vAlign w:val="bottom"/>
          </w:tcPr>
          <w:p w14:paraId="2B5941CA" w14:textId="74C3B11E" w:rsidR="00F02DBE" w:rsidRPr="004C5D73" w:rsidRDefault="00D27987" w:rsidP="00F02DBE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F02DBE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955</w:t>
            </w:r>
          </w:p>
        </w:tc>
      </w:tr>
      <w:tr w:rsidR="008C1F53" w:rsidRPr="004C5D73" w14:paraId="0BA9BA18" w14:textId="77777777" w:rsidTr="008C1F53">
        <w:tc>
          <w:tcPr>
            <w:tcW w:w="3222" w:type="dxa"/>
            <w:vAlign w:val="bottom"/>
          </w:tcPr>
          <w:p w14:paraId="4D7347FE" w14:textId="77777777" w:rsidR="008C1F53" w:rsidRPr="004C5D73" w:rsidRDefault="008C1F53" w:rsidP="008C1F53">
            <w:pPr>
              <w:spacing w:before="6" w:after="6"/>
              <w:ind w:left="-126" w:right="-3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สินทรัพย์ทางการเงินตราสารหนี้</w:t>
            </w:r>
          </w:p>
        </w:tc>
        <w:tc>
          <w:tcPr>
            <w:tcW w:w="1559" w:type="dxa"/>
            <w:vAlign w:val="bottom"/>
          </w:tcPr>
          <w:p w14:paraId="5A9DA84C" w14:textId="3E81FFD0" w:rsidR="008C1F53" w:rsidRPr="004C5D73" w:rsidRDefault="00D27987" w:rsidP="0003415F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</w:t>
            </w:r>
            <w:r w:rsidR="008C1F53"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603</w:t>
            </w:r>
          </w:p>
        </w:tc>
        <w:tc>
          <w:tcPr>
            <w:tcW w:w="1650" w:type="dxa"/>
            <w:vAlign w:val="bottom"/>
          </w:tcPr>
          <w:p w14:paraId="6D4E6152" w14:textId="73210F34" w:rsidR="008C1F53" w:rsidRPr="004C5D73" w:rsidRDefault="00D27987" w:rsidP="0003415F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8C1F53"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  <w:r w:rsidR="008C1F53"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685</w:t>
            </w:r>
          </w:p>
        </w:tc>
        <w:tc>
          <w:tcPr>
            <w:tcW w:w="1559" w:type="dxa"/>
            <w:vAlign w:val="bottom"/>
          </w:tcPr>
          <w:p w14:paraId="72F86E56" w14:textId="5763F3B9" w:rsidR="008C1F53" w:rsidRPr="004C5D73" w:rsidRDefault="00D27987" w:rsidP="0003415F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164</w:t>
            </w:r>
            <w:r w:rsidR="008C1F53"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524</w:t>
            </w:r>
          </w:p>
        </w:tc>
        <w:tc>
          <w:tcPr>
            <w:tcW w:w="1468" w:type="dxa"/>
            <w:vAlign w:val="bottom"/>
          </w:tcPr>
          <w:p w14:paraId="3FADDAA5" w14:textId="02D9B24C" w:rsidR="008C1F53" w:rsidRPr="004C5D73" w:rsidRDefault="00D27987" w:rsidP="0003415F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8C1F53"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370</w:t>
            </w:r>
            <w:r w:rsidR="008C1F53"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812</w:t>
            </w:r>
          </w:p>
        </w:tc>
      </w:tr>
      <w:tr w:rsidR="008C1F53" w:rsidRPr="004C5D73" w14:paraId="605CC0AE" w14:textId="77777777" w:rsidTr="008C1F53">
        <w:tc>
          <w:tcPr>
            <w:tcW w:w="3222" w:type="dxa"/>
            <w:vAlign w:val="bottom"/>
          </w:tcPr>
          <w:p w14:paraId="0954EF82" w14:textId="77777777" w:rsidR="008C1F53" w:rsidRPr="004C5D73" w:rsidRDefault="008C1F53" w:rsidP="008C1F53">
            <w:pPr>
              <w:spacing w:before="6" w:after="6"/>
              <w:ind w:left="-126" w:right="-3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สินทรัพย์ทางการเงินตราสารทุน</w:t>
            </w:r>
          </w:p>
        </w:tc>
        <w:tc>
          <w:tcPr>
            <w:tcW w:w="1559" w:type="dxa"/>
            <w:vAlign w:val="bottom"/>
          </w:tcPr>
          <w:p w14:paraId="1A74F7F7" w14:textId="3B72095A" w:rsidR="008C1F53" w:rsidRPr="004C5D73" w:rsidRDefault="008C1F53" w:rsidP="0003415F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650" w:type="dxa"/>
            <w:vAlign w:val="bottom"/>
          </w:tcPr>
          <w:p w14:paraId="145978E1" w14:textId="69B8F708" w:rsidR="008C1F53" w:rsidRPr="004C5D73" w:rsidRDefault="00D27987" w:rsidP="0003415F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  <w:r w:rsidR="008C1F53"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</w:p>
        </w:tc>
        <w:tc>
          <w:tcPr>
            <w:tcW w:w="1559" w:type="dxa"/>
            <w:vAlign w:val="bottom"/>
          </w:tcPr>
          <w:p w14:paraId="477F016A" w14:textId="624E806E" w:rsidR="008C1F53" w:rsidRPr="004C5D73" w:rsidRDefault="008C1F53" w:rsidP="0003415F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68" w:type="dxa"/>
            <w:vAlign w:val="bottom"/>
          </w:tcPr>
          <w:p w14:paraId="6E6629C1" w14:textId="6177FB56" w:rsidR="008C1F53" w:rsidRPr="004C5D73" w:rsidRDefault="00D27987" w:rsidP="0003415F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  <w:r w:rsidR="008C1F53"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</w:p>
        </w:tc>
      </w:tr>
      <w:tr w:rsidR="00892171" w:rsidRPr="004C5D73" w14:paraId="78F2B724" w14:textId="77777777" w:rsidTr="00892171">
        <w:tc>
          <w:tcPr>
            <w:tcW w:w="3222" w:type="dxa"/>
            <w:vAlign w:val="bottom"/>
          </w:tcPr>
          <w:p w14:paraId="6B222346" w14:textId="77777777" w:rsidR="00892171" w:rsidRPr="004C5D73" w:rsidRDefault="00892171" w:rsidP="00892171">
            <w:pPr>
              <w:spacing w:before="6" w:after="6"/>
              <w:ind w:left="-126" w:right="-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7B0262C" w14:textId="44202D53" w:rsidR="00892171" w:rsidRPr="004C5D73" w:rsidRDefault="00892171" w:rsidP="0003415F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650" w:type="dxa"/>
            <w:tcBorders>
              <w:bottom w:val="single" w:sz="4" w:space="0" w:color="auto"/>
            </w:tcBorders>
            <w:vAlign w:val="bottom"/>
          </w:tcPr>
          <w:p w14:paraId="5BB535A2" w14:textId="0544A0FE" w:rsidR="00892171" w:rsidRPr="004C5D73" w:rsidRDefault="00892171" w:rsidP="0003415F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1D764E9" w14:textId="63BE6545" w:rsidR="00892171" w:rsidRPr="004C5D73" w:rsidRDefault="00D27987" w:rsidP="0003415F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411</w:t>
            </w:r>
            <w:r w:rsidR="00892171"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720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vAlign w:val="bottom"/>
          </w:tcPr>
          <w:p w14:paraId="4F472F69" w14:textId="23792889" w:rsidR="00892171" w:rsidRPr="004C5D73" w:rsidRDefault="00D27987" w:rsidP="0003415F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411</w:t>
            </w:r>
            <w:r w:rsidR="00892171"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720</w:t>
            </w:r>
          </w:p>
        </w:tc>
      </w:tr>
      <w:tr w:rsidR="00892171" w:rsidRPr="004C5D73" w14:paraId="24B0FD6B" w14:textId="77777777" w:rsidTr="00892171">
        <w:trPr>
          <w:trHeight w:val="289"/>
        </w:trPr>
        <w:tc>
          <w:tcPr>
            <w:tcW w:w="3222" w:type="dxa"/>
            <w:vAlign w:val="bottom"/>
          </w:tcPr>
          <w:p w14:paraId="1268E4C7" w14:textId="77777777" w:rsidR="00892171" w:rsidRPr="004C5D73" w:rsidRDefault="00892171" w:rsidP="00892171">
            <w:pPr>
              <w:spacing w:before="6" w:after="6"/>
              <w:ind w:left="-126" w:right="-3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1D7424" w14:textId="4FDBF838" w:rsidR="00892171" w:rsidRPr="004C5D73" w:rsidRDefault="00D27987" w:rsidP="0003415F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</w:t>
            </w:r>
            <w:r w:rsidR="00892171"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603</w:t>
            </w:r>
          </w:p>
        </w:tc>
        <w:tc>
          <w:tcPr>
            <w:tcW w:w="16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FD7EB7" w14:textId="4BCD40EE" w:rsidR="00892171" w:rsidRPr="004C5D73" w:rsidRDefault="00D27987" w:rsidP="0003415F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892171"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216</w:t>
            </w:r>
            <w:r w:rsidR="00892171"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F31311" w14:textId="48760F14" w:rsidR="00892171" w:rsidRPr="004C5D73" w:rsidRDefault="00D27987" w:rsidP="0003415F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8130E6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855</w:t>
            </w:r>
            <w:r w:rsidR="008130E6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382</w:t>
            </w:r>
          </w:p>
        </w:tc>
        <w:tc>
          <w:tcPr>
            <w:tcW w:w="14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2F2BD2" w14:textId="4A3BEC4E" w:rsidR="00892171" w:rsidRPr="004C5D73" w:rsidRDefault="00D27987" w:rsidP="0003415F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8130E6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167</w:t>
            </w:r>
            <w:r w:rsidR="008130E6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790</w:t>
            </w:r>
          </w:p>
        </w:tc>
      </w:tr>
      <w:tr w:rsidR="00717FDB" w:rsidRPr="004C5D73" w14:paraId="70757DCC" w14:textId="77777777" w:rsidTr="00F36D0F">
        <w:tc>
          <w:tcPr>
            <w:tcW w:w="3222" w:type="dxa"/>
            <w:vAlign w:val="bottom"/>
          </w:tcPr>
          <w:p w14:paraId="34F6BB74" w14:textId="77777777" w:rsidR="00717FDB" w:rsidRPr="004C5D73" w:rsidRDefault="00717FDB" w:rsidP="00F36D0F">
            <w:pPr>
              <w:spacing w:before="6" w:after="6"/>
              <w:ind w:left="-126" w:right="-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88212DA" w14:textId="77777777" w:rsidR="00717FDB" w:rsidRPr="004C5D73" w:rsidRDefault="00717FDB" w:rsidP="0003415F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0" w:type="dxa"/>
            <w:tcBorders>
              <w:top w:val="single" w:sz="4" w:space="0" w:color="auto"/>
            </w:tcBorders>
            <w:vAlign w:val="bottom"/>
          </w:tcPr>
          <w:p w14:paraId="311A1A80" w14:textId="77777777" w:rsidR="00717FDB" w:rsidRPr="004C5D73" w:rsidRDefault="00717FDB" w:rsidP="0003415F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1776A27" w14:textId="77777777" w:rsidR="00717FDB" w:rsidRPr="004C5D73" w:rsidRDefault="00717FDB" w:rsidP="0003415F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vAlign w:val="bottom"/>
          </w:tcPr>
          <w:p w14:paraId="6D304936" w14:textId="77777777" w:rsidR="00717FDB" w:rsidRPr="004C5D73" w:rsidRDefault="00717FDB" w:rsidP="0003415F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17FDB" w:rsidRPr="004C5D73" w14:paraId="4B4C5315" w14:textId="77777777" w:rsidTr="00F36D0F">
        <w:trPr>
          <w:trHeight w:val="63"/>
        </w:trPr>
        <w:tc>
          <w:tcPr>
            <w:tcW w:w="3222" w:type="dxa"/>
            <w:vAlign w:val="bottom"/>
          </w:tcPr>
          <w:p w14:paraId="6667EB93" w14:textId="77777777" w:rsidR="00717FDB" w:rsidRPr="004C5D73" w:rsidRDefault="00717FDB" w:rsidP="00F36D0F">
            <w:pPr>
              <w:spacing w:before="6" w:after="6"/>
              <w:ind w:left="-126" w:right="-3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559" w:type="dxa"/>
            <w:vAlign w:val="bottom"/>
          </w:tcPr>
          <w:p w14:paraId="3BC558F8" w14:textId="77777777" w:rsidR="00717FDB" w:rsidRPr="004C5D73" w:rsidRDefault="00717FDB" w:rsidP="0003415F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0" w:type="dxa"/>
            <w:vAlign w:val="bottom"/>
          </w:tcPr>
          <w:p w14:paraId="1CF2F185" w14:textId="77777777" w:rsidR="00717FDB" w:rsidRPr="004C5D73" w:rsidRDefault="00717FDB" w:rsidP="0003415F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2F284379" w14:textId="77777777" w:rsidR="00717FDB" w:rsidRPr="004C5D73" w:rsidRDefault="00717FDB" w:rsidP="0003415F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68" w:type="dxa"/>
            <w:vAlign w:val="bottom"/>
          </w:tcPr>
          <w:p w14:paraId="36B14FBA" w14:textId="77777777" w:rsidR="00717FDB" w:rsidRPr="004C5D73" w:rsidRDefault="00717FDB" w:rsidP="0003415F">
            <w:pPr>
              <w:tabs>
                <w:tab w:val="decimal" w:pos="9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130E6" w:rsidRPr="004C5D73" w14:paraId="4126F858" w14:textId="77777777" w:rsidTr="005E67DA">
        <w:trPr>
          <w:trHeight w:val="63"/>
        </w:trPr>
        <w:tc>
          <w:tcPr>
            <w:tcW w:w="3222" w:type="dxa"/>
            <w:vAlign w:val="bottom"/>
          </w:tcPr>
          <w:p w14:paraId="6B27A038" w14:textId="671ADE1F" w:rsidR="008130E6" w:rsidRPr="004C5D73" w:rsidRDefault="008130E6" w:rsidP="008130E6">
            <w:pPr>
              <w:spacing w:before="6" w:after="6"/>
              <w:ind w:left="-126" w:right="-3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59" w:type="dxa"/>
            <w:vAlign w:val="bottom"/>
          </w:tcPr>
          <w:p w14:paraId="6A3A82BF" w14:textId="7EC8A63D" w:rsidR="008130E6" w:rsidRPr="004C5D73" w:rsidRDefault="008130E6" w:rsidP="008130E6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650" w:type="dxa"/>
            <w:vAlign w:val="bottom"/>
          </w:tcPr>
          <w:p w14:paraId="61B6C3B5" w14:textId="4179C3D8" w:rsidR="008130E6" w:rsidRPr="004C5D73" w:rsidRDefault="008130E6" w:rsidP="008130E6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3B7EED4B" w14:textId="083AE014" w:rsidR="008130E6" w:rsidRPr="004C5D73" w:rsidRDefault="00D27987" w:rsidP="008130E6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133</w:t>
            </w:r>
            <w:r w:rsidR="008130E6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857</w:t>
            </w:r>
          </w:p>
        </w:tc>
        <w:tc>
          <w:tcPr>
            <w:tcW w:w="1468" w:type="dxa"/>
            <w:vAlign w:val="bottom"/>
          </w:tcPr>
          <w:p w14:paraId="0F62175D" w14:textId="5494B5A8" w:rsidR="008130E6" w:rsidRPr="004C5D73" w:rsidRDefault="00D27987" w:rsidP="008130E6">
            <w:pPr>
              <w:tabs>
                <w:tab w:val="decimal" w:pos="9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133</w:t>
            </w:r>
            <w:r w:rsidR="008130E6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857</w:t>
            </w:r>
          </w:p>
        </w:tc>
      </w:tr>
      <w:tr w:rsidR="002C1110" w:rsidRPr="004C5D73" w14:paraId="550F30CB" w14:textId="77777777" w:rsidTr="00892171">
        <w:trPr>
          <w:trHeight w:val="63"/>
        </w:trPr>
        <w:tc>
          <w:tcPr>
            <w:tcW w:w="3222" w:type="dxa"/>
            <w:vAlign w:val="bottom"/>
          </w:tcPr>
          <w:p w14:paraId="75BD92E6" w14:textId="54657D94" w:rsidR="002C1110" w:rsidRPr="004C5D73" w:rsidRDefault="002C1110" w:rsidP="002C1110">
            <w:pPr>
              <w:spacing w:before="6" w:after="6"/>
              <w:ind w:left="-126" w:right="-3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4C5D7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หนี้สิน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4B97300" w14:textId="529151D9" w:rsidR="002C1110" w:rsidRPr="004C5D73" w:rsidRDefault="002C1110" w:rsidP="002C1110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650" w:type="dxa"/>
            <w:tcBorders>
              <w:bottom w:val="single" w:sz="4" w:space="0" w:color="auto"/>
            </w:tcBorders>
            <w:vAlign w:val="bottom"/>
          </w:tcPr>
          <w:p w14:paraId="597D7AC6" w14:textId="43922A9D" w:rsidR="002C1110" w:rsidRPr="004C5D73" w:rsidRDefault="002C1110" w:rsidP="002C1110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DDBEB7A" w14:textId="5B7639F9" w:rsidR="002C1110" w:rsidRPr="004C5D73" w:rsidRDefault="00D27987" w:rsidP="002C1110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141</w:t>
            </w:r>
            <w:r w:rsidR="002C1110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831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vAlign w:val="bottom"/>
          </w:tcPr>
          <w:p w14:paraId="38E5703A" w14:textId="10EA9074" w:rsidR="002C1110" w:rsidRPr="004C5D73" w:rsidRDefault="00D27987" w:rsidP="002C1110">
            <w:pPr>
              <w:tabs>
                <w:tab w:val="decimal" w:pos="9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141</w:t>
            </w:r>
            <w:r w:rsidR="002C1110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831</w:t>
            </w:r>
          </w:p>
        </w:tc>
      </w:tr>
      <w:tr w:rsidR="002C1110" w:rsidRPr="004C5D73" w14:paraId="3948C426" w14:textId="77777777" w:rsidTr="00892171">
        <w:trPr>
          <w:trHeight w:val="63"/>
        </w:trPr>
        <w:tc>
          <w:tcPr>
            <w:tcW w:w="3222" w:type="dxa"/>
            <w:vAlign w:val="bottom"/>
          </w:tcPr>
          <w:p w14:paraId="42CFBFC7" w14:textId="77777777" w:rsidR="002C1110" w:rsidRPr="004C5D73" w:rsidRDefault="002C1110" w:rsidP="002C1110">
            <w:pPr>
              <w:spacing w:before="6" w:after="6"/>
              <w:ind w:left="-126" w:right="-3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FCFB94" w14:textId="1A8C7C10" w:rsidR="002C1110" w:rsidRPr="004C5D73" w:rsidRDefault="002C1110" w:rsidP="002C1110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6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4C1EC8" w14:textId="4117DA12" w:rsidR="002C1110" w:rsidRPr="004C5D73" w:rsidRDefault="002C1110" w:rsidP="002C1110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45931B" w14:textId="2268FD8D" w:rsidR="002C1110" w:rsidRPr="004C5D73" w:rsidRDefault="00D27987" w:rsidP="002C1110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275</w:t>
            </w:r>
            <w:r w:rsidR="002C1110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688</w:t>
            </w:r>
          </w:p>
        </w:tc>
        <w:tc>
          <w:tcPr>
            <w:tcW w:w="14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295257" w14:textId="6D087F36" w:rsidR="002C1110" w:rsidRPr="004C5D73" w:rsidRDefault="00D27987" w:rsidP="002C1110">
            <w:pPr>
              <w:tabs>
                <w:tab w:val="decimal" w:pos="9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275</w:t>
            </w:r>
            <w:r w:rsidR="002C1110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688</w:t>
            </w:r>
          </w:p>
        </w:tc>
      </w:tr>
    </w:tbl>
    <w:p w14:paraId="575F233A" w14:textId="487A65CE" w:rsidR="004852EB" w:rsidRPr="004C5D73" w:rsidRDefault="004852EB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AA075AB" w14:textId="77777777" w:rsidR="004852EB" w:rsidRPr="004C5D73" w:rsidRDefault="004852EB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9458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222"/>
        <w:gridCol w:w="1559"/>
        <w:gridCol w:w="1650"/>
        <w:gridCol w:w="1559"/>
        <w:gridCol w:w="1468"/>
      </w:tblGrid>
      <w:tr w:rsidR="00DE7D3F" w:rsidRPr="004C5D73" w14:paraId="59CF20C1" w14:textId="77777777" w:rsidTr="001A1F7A">
        <w:trPr>
          <w:tblHeader/>
        </w:trPr>
        <w:tc>
          <w:tcPr>
            <w:tcW w:w="3222" w:type="dxa"/>
            <w:vAlign w:val="bottom"/>
          </w:tcPr>
          <w:p w14:paraId="1747C9D5" w14:textId="77777777" w:rsidR="00DE7D3F" w:rsidRPr="004C5D73" w:rsidRDefault="00DE7D3F" w:rsidP="00F36D0F">
            <w:pPr>
              <w:spacing w:before="6" w:after="6"/>
              <w:ind w:left="-126" w:right="-3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236" w:type="dxa"/>
            <w:gridSpan w:val="4"/>
            <w:tcBorders>
              <w:bottom w:val="single" w:sz="4" w:space="0" w:color="auto"/>
            </w:tcBorders>
            <w:vAlign w:val="bottom"/>
          </w:tcPr>
          <w:p w14:paraId="3816B29E" w14:textId="0B83DF99" w:rsidR="00DE7D3F" w:rsidRPr="004C5D73" w:rsidRDefault="00DE7D3F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4852EB" w:rsidRPr="004C5D73" w14:paraId="7327946B" w14:textId="77777777" w:rsidTr="001A1F7A">
        <w:trPr>
          <w:tblHeader/>
        </w:trPr>
        <w:tc>
          <w:tcPr>
            <w:tcW w:w="3222" w:type="dxa"/>
            <w:vAlign w:val="bottom"/>
          </w:tcPr>
          <w:p w14:paraId="18CECED4" w14:textId="77777777" w:rsidR="004852EB" w:rsidRPr="004C5D73" w:rsidRDefault="004852EB" w:rsidP="00F36D0F">
            <w:pPr>
              <w:spacing w:before="6" w:after="6"/>
              <w:ind w:left="-126" w:right="-3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236" w:type="dxa"/>
            <w:gridSpan w:val="4"/>
            <w:tcBorders>
              <w:top w:val="single" w:sz="4" w:space="0" w:color="auto"/>
            </w:tcBorders>
            <w:vAlign w:val="bottom"/>
          </w:tcPr>
          <w:p w14:paraId="50E16D36" w14:textId="77777777" w:rsidR="004852EB" w:rsidRPr="004C5D73" w:rsidRDefault="004852EB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ปรับปรุงใหม่)</w:t>
            </w:r>
          </w:p>
        </w:tc>
      </w:tr>
      <w:tr w:rsidR="004852EB" w:rsidRPr="004C5D73" w14:paraId="4B35E2B9" w14:textId="77777777" w:rsidTr="00F36D0F">
        <w:trPr>
          <w:tblHeader/>
        </w:trPr>
        <w:tc>
          <w:tcPr>
            <w:tcW w:w="3222" w:type="dxa"/>
            <w:vAlign w:val="bottom"/>
          </w:tcPr>
          <w:p w14:paraId="5075CAFA" w14:textId="77777777" w:rsidR="004852EB" w:rsidRPr="004C5D73" w:rsidRDefault="004852EB" w:rsidP="00F36D0F">
            <w:pPr>
              <w:spacing w:before="6" w:after="6"/>
              <w:ind w:left="-126" w:right="-3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236" w:type="dxa"/>
            <w:gridSpan w:val="4"/>
            <w:tcBorders>
              <w:bottom w:val="single" w:sz="4" w:space="0" w:color="auto"/>
            </w:tcBorders>
            <w:vAlign w:val="bottom"/>
          </w:tcPr>
          <w:p w14:paraId="51F8A745" w14:textId="076A94A7" w:rsidR="004852EB" w:rsidRPr="004C5D73" w:rsidRDefault="004852EB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4852EB" w:rsidRPr="004C5D73" w14:paraId="6411BB54" w14:textId="77777777" w:rsidTr="00F36D0F">
        <w:trPr>
          <w:tblHeader/>
        </w:trPr>
        <w:tc>
          <w:tcPr>
            <w:tcW w:w="3222" w:type="dxa"/>
            <w:vAlign w:val="bottom"/>
          </w:tcPr>
          <w:p w14:paraId="6D47B92F" w14:textId="77777777" w:rsidR="004852EB" w:rsidRPr="004C5D73" w:rsidRDefault="004852EB" w:rsidP="00F36D0F">
            <w:pPr>
              <w:spacing w:before="6" w:after="6"/>
              <w:ind w:left="-126" w:right="-3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3982214" w14:textId="77777777" w:rsidR="004852EB" w:rsidRPr="004C5D73" w:rsidRDefault="004852E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เครื่องมือ</w:t>
            </w:r>
          </w:p>
          <w:p w14:paraId="2E604996" w14:textId="77777777" w:rsidR="004852EB" w:rsidRPr="004C5D73" w:rsidRDefault="004852E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ทางการเงินที่</w:t>
            </w:r>
          </w:p>
          <w:p w14:paraId="3EF3BDC2" w14:textId="77777777" w:rsidR="004852EB" w:rsidRPr="004C5D73" w:rsidRDefault="004852E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วัดมูลค่ายุติธรรมผ่านกำไรหรือขาดทุน</w:t>
            </w:r>
          </w:p>
          <w:p w14:paraId="27C39325" w14:textId="33360DC6" w:rsidR="004852EB" w:rsidRPr="004C5D73" w:rsidRDefault="00BC072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="004852EB"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650" w:type="dxa"/>
            <w:tcBorders>
              <w:top w:val="single" w:sz="4" w:space="0" w:color="auto"/>
            </w:tcBorders>
            <w:vAlign w:val="bottom"/>
          </w:tcPr>
          <w:p w14:paraId="6FA501AD" w14:textId="77777777" w:rsidR="00BD62D5" w:rsidRPr="004C5D73" w:rsidRDefault="00BD62D5" w:rsidP="00BD62D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เครื่องมือ</w:t>
            </w:r>
          </w:p>
          <w:p w14:paraId="283E35BF" w14:textId="77777777" w:rsidR="00BD62D5" w:rsidRPr="004C5D73" w:rsidRDefault="00BD62D5" w:rsidP="00BD62D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ทางการเงินที่</w:t>
            </w:r>
          </w:p>
          <w:p w14:paraId="7B9D3DF4" w14:textId="77777777" w:rsidR="0003415F" w:rsidRPr="004C5D73" w:rsidRDefault="00BD62D5" w:rsidP="00BD62D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วัดมูลค่ายุติธรรมผ่านกำไร</w:t>
            </w:r>
          </w:p>
          <w:p w14:paraId="7BAB2C37" w14:textId="77777777" w:rsidR="0003415F" w:rsidRPr="004C5D73" w:rsidRDefault="00BD62D5" w:rsidP="00BD62D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หรือขาดทุน</w:t>
            </w:r>
          </w:p>
          <w:p w14:paraId="75A0A970" w14:textId="5A5EA34A" w:rsidR="00BD62D5" w:rsidRPr="004C5D73" w:rsidRDefault="00BD62D5" w:rsidP="00BD62D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เบ็ดเสร็จอื่น</w:t>
            </w:r>
          </w:p>
          <w:p w14:paraId="134012B8" w14:textId="2DD44453" w:rsidR="004852EB" w:rsidRPr="004C5D73" w:rsidRDefault="00BC072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C1AE53A" w14:textId="77777777" w:rsidR="004852EB" w:rsidRPr="004C5D73" w:rsidRDefault="004852E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เครื่องมือ</w:t>
            </w:r>
          </w:p>
          <w:p w14:paraId="4ED8A761" w14:textId="77777777" w:rsidR="004852EB" w:rsidRPr="004C5D73" w:rsidRDefault="004852E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ทางการเงินที่</w:t>
            </w:r>
          </w:p>
          <w:p w14:paraId="689A0EC0" w14:textId="77777777" w:rsidR="004852EB" w:rsidRPr="004C5D73" w:rsidRDefault="004852E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วัดมูลค่าด้วยราคาทุน</w:t>
            </w:r>
          </w:p>
          <w:p w14:paraId="7934C5C5" w14:textId="77777777" w:rsidR="004852EB" w:rsidRPr="004C5D73" w:rsidRDefault="004852E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ตัดจำหน่าย</w:t>
            </w:r>
          </w:p>
          <w:p w14:paraId="78941797" w14:textId="20B9FA99" w:rsidR="004852EB" w:rsidRPr="004C5D73" w:rsidRDefault="00BC072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68" w:type="dxa"/>
            <w:tcBorders>
              <w:top w:val="single" w:sz="4" w:space="0" w:color="auto"/>
            </w:tcBorders>
            <w:vAlign w:val="bottom"/>
          </w:tcPr>
          <w:p w14:paraId="6459F3F7" w14:textId="77777777" w:rsidR="004852EB" w:rsidRPr="004C5D73" w:rsidRDefault="004852E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  <w:p w14:paraId="69F12B29" w14:textId="4669B907" w:rsidR="004852EB" w:rsidRPr="004C5D73" w:rsidRDefault="00BC072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852EB" w:rsidRPr="004C5D73" w14:paraId="5BADF660" w14:textId="77777777" w:rsidTr="00F36D0F">
        <w:tc>
          <w:tcPr>
            <w:tcW w:w="3222" w:type="dxa"/>
            <w:vAlign w:val="bottom"/>
          </w:tcPr>
          <w:p w14:paraId="174C73E3" w14:textId="77777777" w:rsidR="004852EB" w:rsidRPr="004C5D73" w:rsidRDefault="004852EB" w:rsidP="00F36D0F">
            <w:pPr>
              <w:spacing w:before="6" w:after="6"/>
              <w:ind w:left="-126" w:right="-3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B06944B" w14:textId="77777777" w:rsidR="004852EB" w:rsidRPr="004C5D73" w:rsidRDefault="004852EB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0" w:type="dxa"/>
            <w:tcBorders>
              <w:top w:val="single" w:sz="4" w:space="0" w:color="auto"/>
            </w:tcBorders>
            <w:vAlign w:val="bottom"/>
          </w:tcPr>
          <w:p w14:paraId="7673F05D" w14:textId="77777777" w:rsidR="004852EB" w:rsidRPr="004C5D73" w:rsidRDefault="004852EB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8D90802" w14:textId="77777777" w:rsidR="004852EB" w:rsidRPr="004C5D73" w:rsidRDefault="004852EB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vAlign w:val="bottom"/>
          </w:tcPr>
          <w:p w14:paraId="1915280B" w14:textId="77777777" w:rsidR="004852EB" w:rsidRPr="004C5D73" w:rsidRDefault="004852EB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54103" w:rsidRPr="004C5D73" w14:paraId="08C13233" w14:textId="77777777" w:rsidTr="006058B9">
        <w:tc>
          <w:tcPr>
            <w:tcW w:w="3222" w:type="dxa"/>
            <w:vAlign w:val="bottom"/>
          </w:tcPr>
          <w:p w14:paraId="3BD1AC8C" w14:textId="77777777" w:rsidR="00B54103" w:rsidRPr="004C5D73" w:rsidRDefault="00B54103" w:rsidP="00B54103">
            <w:pPr>
              <w:spacing w:before="6" w:after="6"/>
              <w:ind w:left="-126" w:right="-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59" w:type="dxa"/>
          </w:tcPr>
          <w:p w14:paraId="75D5515F" w14:textId="1DFEBC25" w:rsidR="00B54103" w:rsidRPr="004C5D73" w:rsidRDefault="00B54103" w:rsidP="00B54103">
            <w:pPr>
              <w:tabs>
                <w:tab w:val="decimal" w:pos="9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650" w:type="dxa"/>
            <w:vAlign w:val="bottom"/>
          </w:tcPr>
          <w:p w14:paraId="139F938A" w14:textId="09421A7E" w:rsidR="00B54103" w:rsidRPr="004C5D73" w:rsidRDefault="00B54103" w:rsidP="006058B9">
            <w:pPr>
              <w:tabs>
                <w:tab w:val="decimal" w:pos="9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6BEBC981" w14:textId="59DFB5F8" w:rsidR="00B54103" w:rsidRPr="004C5D73" w:rsidRDefault="00B54103" w:rsidP="006058B9">
            <w:pPr>
              <w:tabs>
                <w:tab w:val="decimal" w:pos="9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640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68" w:type="dxa"/>
            <w:vAlign w:val="bottom"/>
          </w:tcPr>
          <w:p w14:paraId="4F9E58CB" w14:textId="2D6732BF" w:rsidR="00B54103" w:rsidRPr="004C5D73" w:rsidRDefault="00B54103" w:rsidP="006058B9">
            <w:pPr>
              <w:tabs>
                <w:tab w:val="decimal" w:pos="9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640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B54103" w:rsidRPr="004C5D73" w14:paraId="7EA4249E" w14:textId="77777777" w:rsidTr="006058B9">
        <w:tc>
          <w:tcPr>
            <w:tcW w:w="3222" w:type="dxa"/>
            <w:vAlign w:val="bottom"/>
          </w:tcPr>
          <w:p w14:paraId="76AF88D2" w14:textId="77777777" w:rsidR="00B54103" w:rsidRPr="004C5D73" w:rsidRDefault="00B54103" w:rsidP="00B54103">
            <w:pPr>
              <w:spacing w:before="6" w:after="6"/>
              <w:ind w:left="-126" w:right="-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รายได้จากเงินลงทุนค้างรับสุทธิ</w:t>
            </w:r>
          </w:p>
        </w:tc>
        <w:tc>
          <w:tcPr>
            <w:tcW w:w="1559" w:type="dxa"/>
          </w:tcPr>
          <w:p w14:paraId="4720C644" w14:textId="7C048DD6" w:rsidR="00B54103" w:rsidRPr="004C5D73" w:rsidRDefault="00B54103" w:rsidP="00B54103">
            <w:pPr>
              <w:tabs>
                <w:tab w:val="decimal" w:pos="9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650" w:type="dxa"/>
            <w:vAlign w:val="bottom"/>
          </w:tcPr>
          <w:p w14:paraId="4F6300C9" w14:textId="1A90EE5A" w:rsidR="00B54103" w:rsidRPr="004C5D73" w:rsidRDefault="00B54103" w:rsidP="006058B9">
            <w:pPr>
              <w:tabs>
                <w:tab w:val="decimal" w:pos="9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2421EFF2" w14:textId="0185A9E6" w:rsidR="00B54103" w:rsidRPr="004C5D73" w:rsidRDefault="00B54103" w:rsidP="006058B9">
            <w:pPr>
              <w:tabs>
                <w:tab w:val="decimal" w:pos="9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674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68" w:type="dxa"/>
            <w:vAlign w:val="bottom"/>
          </w:tcPr>
          <w:p w14:paraId="44FED0FC" w14:textId="7285B1DC" w:rsidR="00B54103" w:rsidRPr="004C5D73" w:rsidRDefault="00B54103" w:rsidP="006058B9">
            <w:pPr>
              <w:tabs>
                <w:tab w:val="decimal" w:pos="9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674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5E67DA" w:rsidRPr="004C5D73" w14:paraId="309C3C6A" w14:textId="77777777" w:rsidTr="006058B9">
        <w:tc>
          <w:tcPr>
            <w:tcW w:w="3222" w:type="dxa"/>
            <w:vAlign w:val="bottom"/>
          </w:tcPr>
          <w:p w14:paraId="7A1DAFC4" w14:textId="77777777" w:rsidR="005E67DA" w:rsidRPr="004C5D73" w:rsidRDefault="005E67DA" w:rsidP="005E67DA">
            <w:pPr>
              <w:spacing w:before="6" w:after="6"/>
              <w:ind w:left="-126" w:right="-3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สินทรัพย์ทางการเงินตราสารหนี้</w:t>
            </w:r>
          </w:p>
        </w:tc>
        <w:tc>
          <w:tcPr>
            <w:tcW w:w="1559" w:type="dxa"/>
          </w:tcPr>
          <w:p w14:paraId="5FECE178" w14:textId="3476BEDA" w:rsidR="005E67DA" w:rsidRPr="004C5D73" w:rsidRDefault="00D27987" w:rsidP="0003415F">
            <w:pPr>
              <w:tabs>
                <w:tab w:val="decimal" w:pos="9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</w:t>
            </w:r>
            <w:r w:rsidR="005E67DA"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290</w:t>
            </w:r>
          </w:p>
        </w:tc>
        <w:tc>
          <w:tcPr>
            <w:tcW w:w="1650" w:type="dxa"/>
            <w:vAlign w:val="bottom"/>
          </w:tcPr>
          <w:p w14:paraId="1D92AEC2" w14:textId="5A6C2337" w:rsidR="005E67DA" w:rsidRPr="004C5D73" w:rsidRDefault="00D27987" w:rsidP="006058B9">
            <w:pPr>
              <w:tabs>
                <w:tab w:val="decimal" w:pos="9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5E67DA"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496</w:t>
            </w:r>
            <w:r w:rsidR="005E67DA"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311</w:t>
            </w:r>
          </w:p>
        </w:tc>
        <w:tc>
          <w:tcPr>
            <w:tcW w:w="1559" w:type="dxa"/>
            <w:vAlign w:val="bottom"/>
          </w:tcPr>
          <w:p w14:paraId="1F470D1D" w14:textId="5528BE55" w:rsidR="005E67DA" w:rsidRPr="004C5D73" w:rsidRDefault="00D27987" w:rsidP="006058B9">
            <w:pPr>
              <w:tabs>
                <w:tab w:val="decimal" w:pos="9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164</w:t>
            </w:r>
            <w:r w:rsidR="005E67DA"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524</w:t>
            </w:r>
          </w:p>
        </w:tc>
        <w:tc>
          <w:tcPr>
            <w:tcW w:w="1468" w:type="dxa"/>
            <w:vAlign w:val="bottom"/>
          </w:tcPr>
          <w:p w14:paraId="03CED3B3" w14:textId="074E4553" w:rsidR="005E67DA" w:rsidRPr="004C5D73" w:rsidRDefault="00D27987" w:rsidP="006058B9">
            <w:pPr>
              <w:tabs>
                <w:tab w:val="decimal" w:pos="9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5E67DA"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739</w:t>
            </w:r>
            <w:r w:rsidR="005E67DA"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</w:p>
        </w:tc>
      </w:tr>
      <w:tr w:rsidR="005E67DA" w:rsidRPr="004C5D73" w14:paraId="5B791278" w14:textId="77777777" w:rsidTr="006058B9">
        <w:tc>
          <w:tcPr>
            <w:tcW w:w="3222" w:type="dxa"/>
            <w:vAlign w:val="bottom"/>
          </w:tcPr>
          <w:p w14:paraId="74C685CC" w14:textId="77777777" w:rsidR="005E67DA" w:rsidRPr="004C5D73" w:rsidRDefault="005E67DA" w:rsidP="005E67DA">
            <w:pPr>
              <w:spacing w:before="6" w:after="6"/>
              <w:ind w:left="-126" w:right="-3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สินทรัพย์ทางการเงินตราสารทุน</w:t>
            </w:r>
          </w:p>
        </w:tc>
        <w:tc>
          <w:tcPr>
            <w:tcW w:w="1559" w:type="dxa"/>
          </w:tcPr>
          <w:p w14:paraId="7F07D466" w14:textId="739D3312" w:rsidR="005E67DA" w:rsidRPr="004C5D73" w:rsidRDefault="005E67DA" w:rsidP="0003415F">
            <w:pPr>
              <w:tabs>
                <w:tab w:val="decimal" w:pos="9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650" w:type="dxa"/>
            <w:vAlign w:val="bottom"/>
          </w:tcPr>
          <w:p w14:paraId="6A6C3F78" w14:textId="129D4516" w:rsidR="005E67DA" w:rsidRPr="004C5D73" w:rsidRDefault="00D27987" w:rsidP="006058B9">
            <w:pPr>
              <w:tabs>
                <w:tab w:val="decimal" w:pos="9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  <w:r w:rsidR="005E67DA"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148</w:t>
            </w:r>
          </w:p>
        </w:tc>
        <w:tc>
          <w:tcPr>
            <w:tcW w:w="1559" w:type="dxa"/>
            <w:vAlign w:val="bottom"/>
          </w:tcPr>
          <w:p w14:paraId="55CBC685" w14:textId="3D288AE9" w:rsidR="005E67DA" w:rsidRPr="004C5D73" w:rsidRDefault="005E67DA" w:rsidP="006058B9">
            <w:pPr>
              <w:tabs>
                <w:tab w:val="decimal" w:pos="9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68" w:type="dxa"/>
            <w:vAlign w:val="bottom"/>
          </w:tcPr>
          <w:p w14:paraId="058BB3B0" w14:textId="07E372DA" w:rsidR="005E67DA" w:rsidRPr="004C5D73" w:rsidRDefault="00D27987" w:rsidP="006058B9">
            <w:pPr>
              <w:tabs>
                <w:tab w:val="decimal" w:pos="9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  <w:r w:rsidR="005E67DA"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148</w:t>
            </w:r>
          </w:p>
        </w:tc>
      </w:tr>
      <w:tr w:rsidR="005E67DA" w:rsidRPr="004C5D73" w14:paraId="52BDC2E1" w14:textId="77777777" w:rsidTr="006058B9">
        <w:tc>
          <w:tcPr>
            <w:tcW w:w="3222" w:type="dxa"/>
            <w:vAlign w:val="bottom"/>
          </w:tcPr>
          <w:p w14:paraId="54887440" w14:textId="77777777" w:rsidR="005E67DA" w:rsidRPr="004C5D73" w:rsidRDefault="005E67DA" w:rsidP="005E67DA">
            <w:pPr>
              <w:spacing w:before="6" w:after="6"/>
              <w:ind w:left="-126" w:right="-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1E0AA86" w14:textId="647A6EAD" w:rsidR="005E67DA" w:rsidRPr="004C5D73" w:rsidRDefault="00B730EF" w:rsidP="0003415F">
            <w:pPr>
              <w:tabs>
                <w:tab w:val="decimal" w:pos="9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50" w:type="dxa"/>
            <w:tcBorders>
              <w:bottom w:val="single" w:sz="4" w:space="0" w:color="auto"/>
            </w:tcBorders>
            <w:vAlign w:val="bottom"/>
          </w:tcPr>
          <w:p w14:paraId="72FA800A" w14:textId="47F4CF0B" w:rsidR="005E67DA" w:rsidRPr="004C5D73" w:rsidRDefault="00B730EF" w:rsidP="006058B9">
            <w:pPr>
              <w:tabs>
                <w:tab w:val="decimal" w:pos="9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F0EE3AA" w14:textId="2E0EEAF9" w:rsidR="005E67DA" w:rsidRPr="004C5D73" w:rsidRDefault="00D27987" w:rsidP="006058B9">
            <w:pPr>
              <w:tabs>
                <w:tab w:val="decimal" w:pos="9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519</w:t>
            </w:r>
            <w:r w:rsidR="00445BC6" w:rsidRPr="004C5D7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284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vAlign w:val="bottom"/>
          </w:tcPr>
          <w:p w14:paraId="4940B71E" w14:textId="319D8A6E" w:rsidR="005E67DA" w:rsidRPr="004C5D73" w:rsidRDefault="00D27987" w:rsidP="006058B9">
            <w:pPr>
              <w:tabs>
                <w:tab w:val="decimal" w:pos="9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519</w:t>
            </w:r>
            <w:r w:rsidR="00B730EF" w:rsidRPr="004C5D7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284</w:t>
            </w:r>
          </w:p>
        </w:tc>
      </w:tr>
      <w:tr w:rsidR="006058B9" w:rsidRPr="004C5D73" w14:paraId="6C5A62F3" w14:textId="77777777" w:rsidTr="006058B9">
        <w:trPr>
          <w:trHeight w:val="289"/>
        </w:trPr>
        <w:tc>
          <w:tcPr>
            <w:tcW w:w="3222" w:type="dxa"/>
            <w:vAlign w:val="bottom"/>
          </w:tcPr>
          <w:p w14:paraId="54EA086E" w14:textId="77777777" w:rsidR="006058B9" w:rsidRPr="004C5D73" w:rsidRDefault="006058B9" w:rsidP="006058B9">
            <w:pPr>
              <w:spacing w:before="6" w:after="6"/>
              <w:ind w:left="-126" w:right="-3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5243DF" w14:textId="04F713D6" w:rsidR="006058B9" w:rsidRPr="004C5D73" w:rsidRDefault="00D27987" w:rsidP="006058B9">
            <w:pPr>
              <w:tabs>
                <w:tab w:val="decimal" w:pos="9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</w:t>
            </w:r>
            <w:r w:rsidR="006058B9"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290</w:t>
            </w:r>
          </w:p>
        </w:tc>
        <w:tc>
          <w:tcPr>
            <w:tcW w:w="16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0288AB" w14:textId="532B1090" w:rsidR="006058B9" w:rsidRPr="004C5D73" w:rsidRDefault="00D27987" w:rsidP="006058B9">
            <w:pPr>
              <w:tabs>
                <w:tab w:val="decimal" w:pos="9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6058B9"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559</w:t>
            </w:r>
            <w:r w:rsidR="006058B9"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41ECF9" w14:textId="73ACE4F6" w:rsidR="006058B9" w:rsidRPr="004C5D73" w:rsidRDefault="006058B9" w:rsidP="006058B9">
            <w:pPr>
              <w:tabs>
                <w:tab w:val="decimal" w:pos="9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877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122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2CF908" w14:textId="1DBE4ADB" w:rsidR="006058B9" w:rsidRPr="004C5D73" w:rsidRDefault="006058B9" w:rsidP="006058B9">
            <w:pPr>
              <w:tabs>
                <w:tab w:val="decimal" w:pos="9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514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871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4852EB" w:rsidRPr="004C5D73" w14:paraId="52A03BC9" w14:textId="77777777" w:rsidTr="00F36D0F">
        <w:tc>
          <w:tcPr>
            <w:tcW w:w="3222" w:type="dxa"/>
            <w:vAlign w:val="bottom"/>
          </w:tcPr>
          <w:p w14:paraId="6292E336" w14:textId="77777777" w:rsidR="004852EB" w:rsidRPr="004C5D73" w:rsidRDefault="004852EB" w:rsidP="00F36D0F">
            <w:pPr>
              <w:spacing w:before="6" w:after="6"/>
              <w:ind w:left="-126" w:right="-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8236DDA" w14:textId="77777777" w:rsidR="004852EB" w:rsidRPr="004C5D73" w:rsidRDefault="004852EB" w:rsidP="0003415F">
            <w:pPr>
              <w:tabs>
                <w:tab w:val="decimal" w:pos="9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0" w:type="dxa"/>
            <w:tcBorders>
              <w:top w:val="single" w:sz="4" w:space="0" w:color="auto"/>
            </w:tcBorders>
            <w:vAlign w:val="bottom"/>
          </w:tcPr>
          <w:p w14:paraId="423A18DD" w14:textId="77777777" w:rsidR="004852EB" w:rsidRPr="004C5D73" w:rsidRDefault="004852EB" w:rsidP="0003415F">
            <w:pPr>
              <w:tabs>
                <w:tab w:val="decimal" w:pos="9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9D8B9DD" w14:textId="77777777" w:rsidR="004852EB" w:rsidRPr="004C5D73" w:rsidRDefault="004852EB" w:rsidP="0003415F">
            <w:pPr>
              <w:tabs>
                <w:tab w:val="decimal" w:pos="9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vAlign w:val="bottom"/>
          </w:tcPr>
          <w:p w14:paraId="1A5F3C7D" w14:textId="77777777" w:rsidR="004852EB" w:rsidRPr="004C5D73" w:rsidRDefault="004852EB" w:rsidP="0003415F">
            <w:pPr>
              <w:tabs>
                <w:tab w:val="decimal" w:pos="9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852EB" w:rsidRPr="004C5D73" w14:paraId="2E3C1A37" w14:textId="77777777" w:rsidTr="005E67DA">
        <w:trPr>
          <w:trHeight w:val="63"/>
        </w:trPr>
        <w:tc>
          <w:tcPr>
            <w:tcW w:w="3222" w:type="dxa"/>
            <w:vAlign w:val="bottom"/>
          </w:tcPr>
          <w:p w14:paraId="68226695" w14:textId="77777777" w:rsidR="004852EB" w:rsidRPr="004C5D73" w:rsidRDefault="004852EB" w:rsidP="00F36D0F">
            <w:pPr>
              <w:spacing w:before="6" w:after="6"/>
              <w:ind w:left="-126" w:right="-3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559" w:type="dxa"/>
            <w:vAlign w:val="bottom"/>
          </w:tcPr>
          <w:p w14:paraId="0AC656CC" w14:textId="77777777" w:rsidR="004852EB" w:rsidRPr="004C5D73" w:rsidRDefault="004852EB" w:rsidP="0003415F">
            <w:pPr>
              <w:tabs>
                <w:tab w:val="decimal" w:pos="9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0" w:type="dxa"/>
            <w:vAlign w:val="bottom"/>
          </w:tcPr>
          <w:p w14:paraId="75FC7C77" w14:textId="77777777" w:rsidR="004852EB" w:rsidRPr="004C5D73" w:rsidRDefault="004852EB" w:rsidP="0003415F">
            <w:pPr>
              <w:tabs>
                <w:tab w:val="decimal" w:pos="9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723FCF72" w14:textId="77777777" w:rsidR="004852EB" w:rsidRPr="004C5D73" w:rsidRDefault="004852EB" w:rsidP="0003415F">
            <w:pPr>
              <w:tabs>
                <w:tab w:val="decimal" w:pos="9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68" w:type="dxa"/>
            <w:vAlign w:val="bottom"/>
          </w:tcPr>
          <w:p w14:paraId="1506501D" w14:textId="77777777" w:rsidR="004852EB" w:rsidRPr="004C5D73" w:rsidRDefault="004852EB" w:rsidP="0003415F">
            <w:pPr>
              <w:tabs>
                <w:tab w:val="decimal" w:pos="9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B5E1D" w:rsidRPr="004C5D73" w14:paraId="27163D89" w14:textId="77777777">
        <w:trPr>
          <w:trHeight w:val="63"/>
        </w:trPr>
        <w:tc>
          <w:tcPr>
            <w:tcW w:w="3222" w:type="dxa"/>
            <w:vAlign w:val="bottom"/>
          </w:tcPr>
          <w:p w14:paraId="4E12C170" w14:textId="47599D2A" w:rsidR="000B5E1D" w:rsidRPr="004C5D73" w:rsidRDefault="000B5E1D" w:rsidP="000B5E1D">
            <w:pPr>
              <w:spacing w:before="6" w:after="6"/>
              <w:ind w:left="-126" w:right="-3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59" w:type="dxa"/>
            <w:vAlign w:val="bottom"/>
          </w:tcPr>
          <w:p w14:paraId="4093D255" w14:textId="32E192FA" w:rsidR="000B5E1D" w:rsidRPr="004C5D73" w:rsidRDefault="000B5E1D" w:rsidP="000B5E1D">
            <w:pPr>
              <w:tabs>
                <w:tab w:val="decimal" w:pos="9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650" w:type="dxa"/>
            <w:vAlign w:val="bottom"/>
          </w:tcPr>
          <w:p w14:paraId="01F8EF42" w14:textId="5CA0692C" w:rsidR="000B5E1D" w:rsidRPr="004C5D73" w:rsidRDefault="000B5E1D" w:rsidP="000B5E1D">
            <w:pPr>
              <w:tabs>
                <w:tab w:val="decimal" w:pos="9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</w:tcPr>
          <w:p w14:paraId="45FF6B6D" w14:textId="5AFABF56" w:rsidR="000B5E1D" w:rsidRPr="004C5D73" w:rsidRDefault="000B5E1D" w:rsidP="000B5E1D">
            <w:pPr>
              <w:tabs>
                <w:tab w:val="decimal" w:pos="9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678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68" w:type="dxa"/>
          </w:tcPr>
          <w:p w14:paraId="72C91421" w14:textId="53F03C16" w:rsidR="000B5E1D" w:rsidRPr="004C5D73" w:rsidRDefault="000B5E1D" w:rsidP="000B5E1D">
            <w:pPr>
              <w:tabs>
                <w:tab w:val="decimal" w:pos="9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678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C744D3" w:rsidRPr="004C5D73" w14:paraId="0039C2B1" w14:textId="77777777" w:rsidTr="00C744D3">
        <w:trPr>
          <w:trHeight w:val="63"/>
        </w:trPr>
        <w:tc>
          <w:tcPr>
            <w:tcW w:w="3222" w:type="dxa"/>
            <w:vAlign w:val="bottom"/>
          </w:tcPr>
          <w:p w14:paraId="248B3080" w14:textId="66208D46" w:rsidR="00C744D3" w:rsidRPr="004C5D73" w:rsidRDefault="00C744D3" w:rsidP="00C744D3">
            <w:pPr>
              <w:spacing w:before="6" w:after="6"/>
              <w:ind w:left="-126" w:right="-3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4C5D7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หนี้สิน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AD05F2B" w14:textId="09EF330A" w:rsidR="00C744D3" w:rsidRPr="004C5D73" w:rsidRDefault="00C744D3" w:rsidP="00C744D3">
            <w:pPr>
              <w:tabs>
                <w:tab w:val="decimal" w:pos="9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650" w:type="dxa"/>
            <w:tcBorders>
              <w:bottom w:val="single" w:sz="4" w:space="0" w:color="auto"/>
            </w:tcBorders>
            <w:vAlign w:val="bottom"/>
          </w:tcPr>
          <w:p w14:paraId="76DF9EBA" w14:textId="7C7E1EA2" w:rsidR="00C744D3" w:rsidRPr="004C5D73" w:rsidRDefault="00C744D3" w:rsidP="00C744D3">
            <w:pPr>
              <w:tabs>
                <w:tab w:val="decimal" w:pos="9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BD948EB" w14:textId="5915E25A" w:rsidR="00C744D3" w:rsidRPr="004C5D73" w:rsidRDefault="00C744D3" w:rsidP="00C744D3">
            <w:pPr>
              <w:tabs>
                <w:tab w:val="decimal" w:pos="9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109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219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vAlign w:val="bottom"/>
          </w:tcPr>
          <w:p w14:paraId="59CF493E" w14:textId="73AA45AF" w:rsidR="00C744D3" w:rsidRPr="004C5D73" w:rsidRDefault="00C744D3" w:rsidP="00C744D3">
            <w:pPr>
              <w:tabs>
                <w:tab w:val="decimal" w:pos="9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109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219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046302" w:rsidRPr="004C5D73" w14:paraId="1F02FD78" w14:textId="77777777">
        <w:trPr>
          <w:trHeight w:val="63"/>
        </w:trPr>
        <w:tc>
          <w:tcPr>
            <w:tcW w:w="3222" w:type="dxa"/>
            <w:vAlign w:val="bottom"/>
          </w:tcPr>
          <w:p w14:paraId="42EEBABF" w14:textId="77777777" w:rsidR="00046302" w:rsidRPr="004C5D73" w:rsidRDefault="00046302" w:rsidP="00046302">
            <w:pPr>
              <w:spacing w:before="6" w:after="6"/>
              <w:ind w:left="-126" w:right="-3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7EFEF0" w14:textId="61CDFE4D" w:rsidR="00046302" w:rsidRPr="004C5D73" w:rsidRDefault="00046302" w:rsidP="00046302">
            <w:pPr>
              <w:tabs>
                <w:tab w:val="decimal" w:pos="9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6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072557" w14:textId="72D1442C" w:rsidR="00046302" w:rsidRPr="004C5D73" w:rsidRDefault="00046302" w:rsidP="00046302">
            <w:pPr>
              <w:tabs>
                <w:tab w:val="decimal" w:pos="9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57304083" w14:textId="49879CCD" w:rsidR="00046302" w:rsidRPr="004C5D73" w:rsidRDefault="00046302" w:rsidP="00046302">
            <w:pPr>
              <w:tabs>
                <w:tab w:val="decimal" w:pos="9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270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897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68" w:type="dxa"/>
            <w:tcBorders>
              <w:top w:val="single" w:sz="4" w:space="0" w:color="auto"/>
              <w:bottom w:val="single" w:sz="4" w:space="0" w:color="auto"/>
            </w:tcBorders>
          </w:tcPr>
          <w:p w14:paraId="7127CD7C" w14:textId="2FAE6FB1" w:rsidR="00046302" w:rsidRPr="004C5D73" w:rsidRDefault="00046302" w:rsidP="00046302">
            <w:pPr>
              <w:tabs>
                <w:tab w:val="decimal" w:pos="9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270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897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</w:tbl>
    <w:p w14:paraId="17D45981" w14:textId="77777777" w:rsidR="00717FDB" w:rsidRPr="004C5D73" w:rsidRDefault="00717FDB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A240F8C" w14:textId="76B7E4AD" w:rsidR="009E6024" w:rsidRPr="004C5D73" w:rsidRDefault="009E6024">
      <w:pPr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 w:type="page"/>
      </w:r>
    </w:p>
    <w:tbl>
      <w:tblPr>
        <w:tblW w:w="9458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222"/>
        <w:gridCol w:w="1559"/>
        <w:gridCol w:w="1650"/>
        <w:gridCol w:w="1559"/>
        <w:gridCol w:w="1468"/>
      </w:tblGrid>
      <w:tr w:rsidR="00DE7D3F" w:rsidRPr="004C5D73" w14:paraId="287AB4CC" w14:textId="77777777" w:rsidTr="00F36D0F">
        <w:trPr>
          <w:tblHeader/>
        </w:trPr>
        <w:tc>
          <w:tcPr>
            <w:tcW w:w="3222" w:type="dxa"/>
            <w:vAlign w:val="bottom"/>
          </w:tcPr>
          <w:p w14:paraId="19CEC783" w14:textId="77777777" w:rsidR="00DE7D3F" w:rsidRPr="004C5D73" w:rsidRDefault="00DE7D3F" w:rsidP="00F36D0F">
            <w:pPr>
              <w:spacing w:before="6" w:after="6"/>
              <w:ind w:left="-126" w:right="-3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236" w:type="dxa"/>
            <w:gridSpan w:val="4"/>
            <w:tcBorders>
              <w:bottom w:val="single" w:sz="4" w:space="0" w:color="auto"/>
            </w:tcBorders>
            <w:vAlign w:val="bottom"/>
          </w:tcPr>
          <w:p w14:paraId="2CC8A550" w14:textId="66113371" w:rsidR="00DE7D3F" w:rsidRPr="004C5D73" w:rsidRDefault="00DE7D3F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DE7D3F" w:rsidRPr="004C5D73" w14:paraId="5B20B768" w14:textId="77777777" w:rsidTr="00F36D0F">
        <w:trPr>
          <w:tblHeader/>
        </w:trPr>
        <w:tc>
          <w:tcPr>
            <w:tcW w:w="3222" w:type="dxa"/>
            <w:vAlign w:val="bottom"/>
          </w:tcPr>
          <w:p w14:paraId="0676BB92" w14:textId="77777777" w:rsidR="00DE7D3F" w:rsidRPr="004C5D73" w:rsidRDefault="00DE7D3F" w:rsidP="00F36D0F">
            <w:pPr>
              <w:spacing w:before="6" w:after="6"/>
              <w:ind w:left="-126" w:right="-3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236" w:type="dxa"/>
            <w:gridSpan w:val="4"/>
            <w:tcBorders>
              <w:bottom w:val="single" w:sz="4" w:space="0" w:color="auto"/>
            </w:tcBorders>
            <w:vAlign w:val="bottom"/>
          </w:tcPr>
          <w:p w14:paraId="14069221" w14:textId="427F2BD8" w:rsidR="00DE7D3F" w:rsidRPr="004C5D73" w:rsidRDefault="00DE7D3F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DE7D3F" w:rsidRPr="004C5D73" w14:paraId="2D2BE984" w14:textId="77777777" w:rsidTr="00F36D0F">
        <w:trPr>
          <w:tblHeader/>
        </w:trPr>
        <w:tc>
          <w:tcPr>
            <w:tcW w:w="3222" w:type="dxa"/>
            <w:vAlign w:val="bottom"/>
          </w:tcPr>
          <w:p w14:paraId="1128EC32" w14:textId="77777777" w:rsidR="00DE7D3F" w:rsidRPr="004C5D73" w:rsidRDefault="00DE7D3F" w:rsidP="00F36D0F">
            <w:pPr>
              <w:spacing w:before="6" w:after="6"/>
              <w:ind w:left="-126" w:right="-3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9FA04B7" w14:textId="77777777" w:rsidR="00DE7D3F" w:rsidRPr="004C5D73" w:rsidRDefault="00DE7D3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เครื่องมือ</w:t>
            </w:r>
          </w:p>
          <w:p w14:paraId="3793D66B" w14:textId="77777777" w:rsidR="00DE7D3F" w:rsidRPr="004C5D73" w:rsidRDefault="00DE7D3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ทางการเงินที่</w:t>
            </w:r>
          </w:p>
          <w:p w14:paraId="3D959CF7" w14:textId="77777777" w:rsidR="00DE7D3F" w:rsidRPr="004C5D73" w:rsidRDefault="00DE7D3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วัดมูลค่ายุติธรรมผ่านกำไรหรือขาดทุน</w:t>
            </w:r>
          </w:p>
          <w:p w14:paraId="2FB37E42" w14:textId="5B650179" w:rsidR="00DE7D3F" w:rsidRPr="004C5D73" w:rsidRDefault="00BC072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650" w:type="dxa"/>
            <w:tcBorders>
              <w:top w:val="single" w:sz="4" w:space="0" w:color="auto"/>
            </w:tcBorders>
            <w:vAlign w:val="bottom"/>
          </w:tcPr>
          <w:p w14:paraId="40E7652F" w14:textId="77777777" w:rsidR="004530A9" w:rsidRPr="004C5D73" w:rsidRDefault="004530A9" w:rsidP="004530A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เครื่องมือ</w:t>
            </w:r>
          </w:p>
          <w:p w14:paraId="0821A294" w14:textId="77777777" w:rsidR="004530A9" w:rsidRPr="004C5D73" w:rsidRDefault="004530A9" w:rsidP="004530A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ทางการเงินที่</w:t>
            </w:r>
          </w:p>
          <w:p w14:paraId="760E6530" w14:textId="77777777" w:rsidR="0003415F" w:rsidRPr="004C5D73" w:rsidRDefault="004530A9" w:rsidP="004530A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วัดมูลค่ายุติธรรมผ่านกำไร</w:t>
            </w:r>
          </w:p>
          <w:p w14:paraId="1C29D024" w14:textId="77777777" w:rsidR="0003415F" w:rsidRPr="004C5D73" w:rsidRDefault="004530A9" w:rsidP="004530A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หรือขาดทุน</w:t>
            </w:r>
          </w:p>
          <w:p w14:paraId="0D66CDD4" w14:textId="214CD8E7" w:rsidR="004530A9" w:rsidRPr="004C5D73" w:rsidRDefault="004530A9" w:rsidP="004530A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เบ็ดเสร็จอื่น</w:t>
            </w:r>
          </w:p>
          <w:p w14:paraId="6BBEC02E" w14:textId="234EA98C" w:rsidR="00DE7D3F" w:rsidRPr="004C5D73" w:rsidRDefault="00BC072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FDF84FF" w14:textId="77777777" w:rsidR="00DE7D3F" w:rsidRPr="004C5D73" w:rsidRDefault="00DE7D3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เครื่องมือ</w:t>
            </w:r>
          </w:p>
          <w:p w14:paraId="0CFDEDDA" w14:textId="77777777" w:rsidR="00DE7D3F" w:rsidRPr="004C5D73" w:rsidRDefault="00DE7D3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ทางการเงินที่</w:t>
            </w:r>
          </w:p>
          <w:p w14:paraId="049A750D" w14:textId="77777777" w:rsidR="00DE7D3F" w:rsidRPr="004C5D73" w:rsidRDefault="00DE7D3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วัดมูลค่าด้วยราคาทุน</w:t>
            </w:r>
          </w:p>
          <w:p w14:paraId="348937AF" w14:textId="77777777" w:rsidR="00DE7D3F" w:rsidRPr="004C5D73" w:rsidRDefault="00DE7D3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ตัดจำหน่าย</w:t>
            </w:r>
          </w:p>
          <w:p w14:paraId="0F2A04C0" w14:textId="5D88842C" w:rsidR="00DE7D3F" w:rsidRPr="004C5D73" w:rsidRDefault="00BC072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68" w:type="dxa"/>
            <w:tcBorders>
              <w:top w:val="single" w:sz="4" w:space="0" w:color="auto"/>
            </w:tcBorders>
            <w:vAlign w:val="bottom"/>
          </w:tcPr>
          <w:p w14:paraId="5A04FADD" w14:textId="77777777" w:rsidR="00DE7D3F" w:rsidRPr="004C5D73" w:rsidRDefault="00DE7D3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  <w:p w14:paraId="0C18C435" w14:textId="0D9CD3AD" w:rsidR="00DE7D3F" w:rsidRPr="004C5D73" w:rsidRDefault="00BC072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E7D3F" w:rsidRPr="004C5D73" w14:paraId="04824542" w14:textId="77777777" w:rsidTr="00F36D0F">
        <w:tc>
          <w:tcPr>
            <w:tcW w:w="3222" w:type="dxa"/>
            <w:vAlign w:val="bottom"/>
          </w:tcPr>
          <w:p w14:paraId="08AA32A4" w14:textId="77777777" w:rsidR="00DE7D3F" w:rsidRPr="004C5D73" w:rsidRDefault="00DE7D3F" w:rsidP="00F36D0F">
            <w:pPr>
              <w:spacing w:before="6" w:after="6"/>
              <w:ind w:left="-126" w:right="-3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4656E36" w14:textId="77777777" w:rsidR="00DE7D3F" w:rsidRPr="004C5D73" w:rsidRDefault="00DE7D3F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0" w:type="dxa"/>
            <w:tcBorders>
              <w:top w:val="single" w:sz="4" w:space="0" w:color="auto"/>
            </w:tcBorders>
            <w:vAlign w:val="bottom"/>
          </w:tcPr>
          <w:p w14:paraId="4241BCAC" w14:textId="77777777" w:rsidR="00DE7D3F" w:rsidRPr="004C5D73" w:rsidRDefault="00DE7D3F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EEFEF05" w14:textId="77777777" w:rsidR="00DE7D3F" w:rsidRPr="004C5D73" w:rsidRDefault="00DE7D3F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vAlign w:val="bottom"/>
          </w:tcPr>
          <w:p w14:paraId="05B1792C" w14:textId="77777777" w:rsidR="00DE7D3F" w:rsidRPr="004C5D73" w:rsidRDefault="00DE7D3F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938BE" w:rsidRPr="004C5D73" w14:paraId="3D2279C4" w14:textId="77777777" w:rsidTr="00F36D0F">
        <w:tc>
          <w:tcPr>
            <w:tcW w:w="3222" w:type="dxa"/>
            <w:vAlign w:val="bottom"/>
          </w:tcPr>
          <w:p w14:paraId="14A7B844" w14:textId="77777777" w:rsidR="002938BE" w:rsidRPr="004C5D73" w:rsidRDefault="002938BE" w:rsidP="002938BE">
            <w:pPr>
              <w:spacing w:before="6" w:after="6"/>
              <w:ind w:left="-126" w:right="-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59" w:type="dxa"/>
            <w:vAlign w:val="bottom"/>
          </w:tcPr>
          <w:p w14:paraId="0154C087" w14:textId="6FDF3240" w:rsidR="002938BE" w:rsidRPr="004C5D73" w:rsidRDefault="002938BE" w:rsidP="002938BE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50" w:type="dxa"/>
            <w:vAlign w:val="bottom"/>
          </w:tcPr>
          <w:p w14:paraId="2B6ABAE2" w14:textId="6097C007" w:rsidR="002938BE" w:rsidRPr="004C5D73" w:rsidRDefault="002938BE" w:rsidP="002938BE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vAlign w:val="bottom"/>
          </w:tcPr>
          <w:p w14:paraId="389040A7" w14:textId="58630AF1" w:rsidR="002938BE" w:rsidRPr="004C5D73" w:rsidRDefault="00D27987" w:rsidP="002938BE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459</w:t>
            </w:r>
            <w:r w:rsidR="005E67DA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482</w:t>
            </w:r>
          </w:p>
        </w:tc>
        <w:tc>
          <w:tcPr>
            <w:tcW w:w="1468" w:type="dxa"/>
            <w:vAlign w:val="bottom"/>
          </w:tcPr>
          <w:p w14:paraId="110D0FC4" w14:textId="3A63E69F" w:rsidR="002938BE" w:rsidRPr="004C5D73" w:rsidRDefault="00D27987" w:rsidP="002938BE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459</w:t>
            </w:r>
            <w:r w:rsidR="005E67DA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482</w:t>
            </w:r>
          </w:p>
        </w:tc>
      </w:tr>
      <w:tr w:rsidR="002938BE" w:rsidRPr="004C5D73" w14:paraId="4F3127FA" w14:textId="77777777" w:rsidTr="00F36D0F">
        <w:tc>
          <w:tcPr>
            <w:tcW w:w="3222" w:type="dxa"/>
            <w:vAlign w:val="bottom"/>
          </w:tcPr>
          <w:p w14:paraId="6EA62A71" w14:textId="77777777" w:rsidR="002938BE" w:rsidRPr="004C5D73" w:rsidRDefault="002938BE" w:rsidP="002938BE">
            <w:pPr>
              <w:spacing w:before="6" w:after="6"/>
              <w:ind w:left="-126" w:right="-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รายได้จากเงินลงทุนค้างรับสุทธิ</w:t>
            </w:r>
          </w:p>
        </w:tc>
        <w:tc>
          <w:tcPr>
            <w:tcW w:w="1559" w:type="dxa"/>
            <w:vAlign w:val="bottom"/>
          </w:tcPr>
          <w:p w14:paraId="77B733DF" w14:textId="6C38AF03" w:rsidR="002938BE" w:rsidRPr="004C5D73" w:rsidRDefault="002938BE" w:rsidP="002938BE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50" w:type="dxa"/>
            <w:vAlign w:val="bottom"/>
          </w:tcPr>
          <w:p w14:paraId="4A4DF7E9" w14:textId="559EEE64" w:rsidR="002938BE" w:rsidRPr="004C5D73" w:rsidRDefault="002938BE" w:rsidP="002938BE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vAlign w:val="bottom"/>
          </w:tcPr>
          <w:p w14:paraId="2C2C6FE6" w14:textId="36FC2A08" w:rsidR="002938BE" w:rsidRPr="004C5D73" w:rsidRDefault="00D27987" w:rsidP="002938BE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</w:p>
        </w:tc>
        <w:tc>
          <w:tcPr>
            <w:tcW w:w="1468" w:type="dxa"/>
            <w:vAlign w:val="bottom"/>
          </w:tcPr>
          <w:p w14:paraId="3FCDA49E" w14:textId="316F8E0B" w:rsidR="002938BE" w:rsidRPr="004C5D73" w:rsidRDefault="00D27987" w:rsidP="002938BE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</w:p>
        </w:tc>
      </w:tr>
      <w:tr w:rsidR="002938BE" w:rsidRPr="004C5D73" w14:paraId="4FAB53C2" w14:textId="77777777">
        <w:tc>
          <w:tcPr>
            <w:tcW w:w="3222" w:type="dxa"/>
            <w:vAlign w:val="bottom"/>
          </w:tcPr>
          <w:p w14:paraId="2BD76ED9" w14:textId="77777777" w:rsidR="002938BE" w:rsidRPr="004C5D73" w:rsidRDefault="002938BE" w:rsidP="002938BE">
            <w:pPr>
              <w:spacing w:before="6" w:after="6"/>
              <w:ind w:left="-126" w:right="-3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สินทรัพย์ทางการเงินตราสารหนี้</w:t>
            </w:r>
          </w:p>
        </w:tc>
        <w:tc>
          <w:tcPr>
            <w:tcW w:w="1559" w:type="dxa"/>
          </w:tcPr>
          <w:p w14:paraId="02C44A2F" w14:textId="33812963" w:rsidR="002938BE" w:rsidRPr="004C5D73" w:rsidRDefault="002938BE" w:rsidP="002938BE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227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844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650" w:type="dxa"/>
          </w:tcPr>
          <w:p w14:paraId="3F5EAE43" w14:textId="1C5C94E1" w:rsidR="002938BE" w:rsidRPr="004C5D73" w:rsidRDefault="002938BE" w:rsidP="002938BE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444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922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559" w:type="dxa"/>
            <w:vAlign w:val="bottom"/>
          </w:tcPr>
          <w:p w14:paraId="2E501B3B" w14:textId="04C07D4A" w:rsidR="002938BE" w:rsidRPr="004C5D73" w:rsidRDefault="002938BE" w:rsidP="002938BE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68" w:type="dxa"/>
            <w:vAlign w:val="bottom"/>
          </w:tcPr>
          <w:p w14:paraId="52317D93" w14:textId="79703F42" w:rsidR="002938BE" w:rsidRPr="004C5D73" w:rsidRDefault="00D27987" w:rsidP="002938BE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672</w:t>
            </w:r>
            <w:r w:rsidR="002938BE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766</w:t>
            </w:r>
          </w:p>
        </w:tc>
      </w:tr>
      <w:tr w:rsidR="002938BE" w:rsidRPr="004C5D73" w14:paraId="2966BBA9" w14:textId="77777777" w:rsidTr="00F36D0F">
        <w:tc>
          <w:tcPr>
            <w:tcW w:w="3222" w:type="dxa"/>
            <w:vAlign w:val="bottom"/>
          </w:tcPr>
          <w:p w14:paraId="7AB90DC5" w14:textId="77777777" w:rsidR="002938BE" w:rsidRPr="004C5D73" w:rsidRDefault="002938BE" w:rsidP="002938BE">
            <w:pPr>
              <w:spacing w:before="6" w:after="6"/>
              <w:ind w:left="-126" w:right="-3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สินทรัพย์ทางการเงินตราสารทุน</w:t>
            </w:r>
          </w:p>
        </w:tc>
        <w:tc>
          <w:tcPr>
            <w:tcW w:w="1559" w:type="dxa"/>
            <w:vAlign w:val="bottom"/>
          </w:tcPr>
          <w:p w14:paraId="285225AB" w14:textId="12E45C17" w:rsidR="002938BE" w:rsidRPr="004C5D73" w:rsidRDefault="002938BE" w:rsidP="002938BE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50" w:type="dxa"/>
            <w:vAlign w:val="bottom"/>
          </w:tcPr>
          <w:p w14:paraId="727BE88F" w14:textId="0FAA8F6E" w:rsidR="002938BE" w:rsidRPr="004C5D73" w:rsidRDefault="00D27987" w:rsidP="002938BE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2938BE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617</w:t>
            </w:r>
          </w:p>
        </w:tc>
        <w:tc>
          <w:tcPr>
            <w:tcW w:w="1559" w:type="dxa"/>
            <w:vAlign w:val="bottom"/>
          </w:tcPr>
          <w:p w14:paraId="1695B52E" w14:textId="6A1623A4" w:rsidR="002938BE" w:rsidRPr="004C5D73" w:rsidRDefault="002938BE" w:rsidP="002938BE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68" w:type="dxa"/>
            <w:vAlign w:val="bottom"/>
          </w:tcPr>
          <w:p w14:paraId="085469AD" w14:textId="31DEA37E" w:rsidR="002938BE" w:rsidRPr="004C5D73" w:rsidRDefault="00D27987" w:rsidP="002938BE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2938BE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617</w:t>
            </w:r>
          </w:p>
        </w:tc>
      </w:tr>
      <w:tr w:rsidR="002938BE" w:rsidRPr="004C5D73" w14:paraId="3BAD2F1F" w14:textId="77777777" w:rsidTr="00F36D0F">
        <w:tc>
          <w:tcPr>
            <w:tcW w:w="3222" w:type="dxa"/>
            <w:vAlign w:val="bottom"/>
          </w:tcPr>
          <w:p w14:paraId="1B292757" w14:textId="77777777" w:rsidR="002938BE" w:rsidRPr="004C5D73" w:rsidRDefault="002938BE" w:rsidP="002938BE">
            <w:pPr>
              <w:spacing w:before="6" w:after="6"/>
              <w:ind w:left="-126" w:right="-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4D6F113" w14:textId="3929CD3E" w:rsidR="002938BE" w:rsidRPr="004C5D73" w:rsidRDefault="002938BE" w:rsidP="0003415F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50" w:type="dxa"/>
            <w:tcBorders>
              <w:bottom w:val="single" w:sz="4" w:space="0" w:color="auto"/>
            </w:tcBorders>
            <w:vAlign w:val="bottom"/>
          </w:tcPr>
          <w:p w14:paraId="14EB2FC9" w14:textId="13B3A4B5" w:rsidR="002938BE" w:rsidRPr="004C5D73" w:rsidRDefault="002938BE" w:rsidP="0003415F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D94E93E" w14:textId="6F2AFF50" w:rsidR="002938BE" w:rsidRPr="004C5D73" w:rsidRDefault="00D27987" w:rsidP="0003415F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2938BE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618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vAlign w:val="bottom"/>
          </w:tcPr>
          <w:p w14:paraId="74C4C457" w14:textId="6E234073" w:rsidR="002938BE" w:rsidRPr="004C5D73" w:rsidRDefault="00D27987" w:rsidP="0003415F">
            <w:pPr>
              <w:tabs>
                <w:tab w:val="decimal" w:pos="972"/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2938BE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618</w:t>
            </w:r>
          </w:p>
        </w:tc>
      </w:tr>
      <w:tr w:rsidR="002938BE" w:rsidRPr="004C5D73" w14:paraId="659D067F" w14:textId="77777777">
        <w:trPr>
          <w:trHeight w:val="289"/>
        </w:trPr>
        <w:tc>
          <w:tcPr>
            <w:tcW w:w="3222" w:type="dxa"/>
            <w:vAlign w:val="bottom"/>
          </w:tcPr>
          <w:p w14:paraId="7DF5994A" w14:textId="77777777" w:rsidR="002938BE" w:rsidRPr="004C5D73" w:rsidRDefault="002938BE" w:rsidP="002938BE">
            <w:pPr>
              <w:spacing w:before="6" w:after="6"/>
              <w:ind w:left="-126" w:right="-3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5206B4B3" w14:textId="326437EE" w:rsidR="002938BE" w:rsidRPr="004C5D73" w:rsidRDefault="002938BE" w:rsidP="0003415F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227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844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650" w:type="dxa"/>
            <w:tcBorders>
              <w:top w:val="single" w:sz="4" w:space="0" w:color="auto"/>
              <w:bottom w:val="single" w:sz="4" w:space="0" w:color="auto"/>
            </w:tcBorders>
          </w:tcPr>
          <w:p w14:paraId="664F2AF0" w14:textId="69F31533" w:rsidR="002938BE" w:rsidRPr="004C5D73" w:rsidRDefault="002938BE" w:rsidP="0003415F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455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539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062F3952" w14:textId="41984CD0" w:rsidR="002938BE" w:rsidRPr="004C5D73" w:rsidRDefault="002938BE" w:rsidP="0003415F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476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168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68" w:type="dxa"/>
            <w:tcBorders>
              <w:top w:val="single" w:sz="4" w:space="0" w:color="auto"/>
              <w:bottom w:val="single" w:sz="4" w:space="0" w:color="auto"/>
            </w:tcBorders>
          </w:tcPr>
          <w:p w14:paraId="5CB6A321" w14:textId="524EB4C3" w:rsidR="002938BE" w:rsidRPr="004C5D73" w:rsidRDefault="002938BE" w:rsidP="0003415F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159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551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2938BE" w:rsidRPr="004C5D73" w14:paraId="21915685" w14:textId="77777777" w:rsidTr="00F36D0F">
        <w:tc>
          <w:tcPr>
            <w:tcW w:w="3222" w:type="dxa"/>
            <w:vAlign w:val="bottom"/>
          </w:tcPr>
          <w:p w14:paraId="540F2A59" w14:textId="77777777" w:rsidR="002938BE" w:rsidRPr="004C5D73" w:rsidRDefault="002938BE" w:rsidP="002938BE">
            <w:pPr>
              <w:spacing w:before="6" w:after="6"/>
              <w:ind w:left="-126" w:right="-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4D88DF8" w14:textId="77777777" w:rsidR="002938BE" w:rsidRPr="004C5D73" w:rsidRDefault="002938BE" w:rsidP="0003415F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50" w:type="dxa"/>
            <w:tcBorders>
              <w:top w:val="single" w:sz="4" w:space="0" w:color="auto"/>
            </w:tcBorders>
            <w:vAlign w:val="bottom"/>
          </w:tcPr>
          <w:p w14:paraId="62CB43AD" w14:textId="77777777" w:rsidR="002938BE" w:rsidRPr="004C5D73" w:rsidRDefault="002938BE" w:rsidP="0003415F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AF022DC" w14:textId="77777777" w:rsidR="002938BE" w:rsidRPr="004C5D73" w:rsidRDefault="002938BE" w:rsidP="0003415F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vAlign w:val="bottom"/>
          </w:tcPr>
          <w:p w14:paraId="597611AF" w14:textId="77777777" w:rsidR="002938BE" w:rsidRPr="004C5D73" w:rsidRDefault="002938BE" w:rsidP="0003415F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2938BE" w:rsidRPr="004C5D73" w14:paraId="3B53E02A" w14:textId="77777777" w:rsidTr="00F36D0F">
        <w:trPr>
          <w:trHeight w:val="63"/>
        </w:trPr>
        <w:tc>
          <w:tcPr>
            <w:tcW w:w="3222" w:type="dxa"/>
            <w:vAlign w:val="bottom"/>
          </w:tcPr>
          <w:p w14:paraId="5FB0EE07" w14:textId="77777777" w:rsidR="002938BE" w:rsidRPr="004C5D73" w:rsidRDefault="002938BE" w:rsidP="002938BE">
            <w:pPr>
              <w:spacing w:before="6" w:after="6"/>
              <w:ind w:left="-126" w:right="-3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559" w:type="dxa"/>
            <w:vAlign w:val="bottom"/>
          </w:tcPr>
          <w:p w14:paraId="21A867D9" w14:textId="77777777" w:rsidR="002938BE" w:rsidRPr="004C5D73" w:rsidRDefault="002938BE" w:rsidP="0003415F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50" w:type="dxa"/>
            <w:vAlign w:val="bottom"/>
          </w:tcPr>
          <w:p w14:paraId="54A4B97C" w14:textId="77777777" w:rsidR="002938BE" w:rsidRPr="004C5D73" w:rsidRDefault="002938BE" w:rsidP="0003415F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4E6CB917" w14:textId="77777777" w:rsidR="002938BE" w:rsidRPr="004C5D73" w:rsidRDefault="002938BE" w:rsidP="0003415F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68" w:type="dxa"/>
            <w:vAlign w:val="bottom"/>
          </w:tcPr>
          <w:p w14:paraId="3C05888A" w14:textId="77777777" w:rsidR="002938BE" w:rsidRPr="004C5D73" w:rsidRDefault="002938BE" w:rsidP="0003415F">
            <w:pPr>
              <w:tabs>
                <w:tab w:val="decimal" w:pos="972"/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2938BE" w:rsidRPr="004C5D73" w14:paraId="48F5AF66" w14:textId="77777777" w:rsidTr="00F36D0F">
        <w:trPr>
          <w:trHeight w:val="63"/>
        </w:trPr>
        <w:tc>
          <w:tcPr>
            <w:tcW w:w="3222" w:type="dxa"/>
            <w:vAlign w:val="bottom"/>
          </w:tcPr>
          <w:p w14:paraId="1E752D0F" w14:textId="648124AE" w:rsidR="002938BE" w:rsidRPr="004C5D73" w:rsidRDefault="002938BE" w:rsidP="002938BE">
            <w:pPr>
              <w:spacing w:before="6" w:after="6"/>
              <w:ind w:left="-126" w:right="-3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4C5D7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หนี้สิน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04E60AF" w14:textId="06EB59E1" w:rsidR="002938BE" w:rsidRPr="004C5D73" w:rsidRDefault="002938BE" w:rsidP="0003415F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50" w:type="dxa"/>
            <w:tcBorders>
              <w:bottom w:val="single" w:sz="4" w:space="0" w:color="auto"/>
            </w:tcBorders>
            <w:vAlign w:val="bottom"/>
          </w:tcPr>
          <w:p w14:paraId="29DFD0F3" w14:textId="0DE3CB9B" w:rsidR="002938BE" w:rsidRPr="004C5D73" w:rsidRDefault="002938BE" w:rsidP="0003415F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A5FB6AC" w14:textId="68BA8897" w:rsidR="002938BE" w:rsidRPr="004C5D73" w:rsidRDefault="00D27987" w:rsidP="0003415F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vAlign w:val="bottom"/>
          </w:tcPr>
          <w:p w14:paraId="14EFA766" w14:textId="249631BE" w:rsidR="002938BE" w:rsidRPr="004C5D73" w:rsidRDefault="00D27987" w:rsidP="0003415F">
            <w:pPr>
              <w:tabs>
                <w:tab w:val="decimal" w:pos="972"/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</w:t>
            </w:r>
          </w:p>
        </w:tc>
      </w:tr>
      <w:tr w:rsidR="002938BE" w:rsidRPr="004C5D73" w14:paraId="4919B4BF" w14:textId="77777777" w:rsidTr="00F36D0F">
        <w:trPr>
          <w:trHeight w:val="63"/>
        </w:trPr>
        <w:tc>
          <w:tcPr>
            <w:tcW w:w="3222" w:type="dxa"/>
            <w:vAlign w:val="bottom"/>
          </w:tcPr>
          <w:p w14:paraId="1456B080" w14:textId="77777777" w:rsidR="002938BE" w:rsidRPr="004C5D73" w:rsidRDefault="002938BE" w:rsidP="002938BE">
            <w:pPr>
              <w:spacing w:before="6" w:after="6"/>
              <w:ind w:left="-126" w:right="-3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BDED2C" w14:textId="006F9393" w:rsidR="002938BE" w:rsidRPr="004C5D73" w:rsidRDefault="002938BE" w:rsidP="0003415F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40A68B" w14:textId="537D1C8F" w:rsidR="002938BE" w:rsidRPr="004C5D73" w:rsidRDefault="002938BE" w:rsidP="0003415F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42227A" w14:textId="43A4B36B" w:rsidR="002938BE" w:rsidRPr="004C5D73" w:rsidRDefault="00D27987" w:rsidP="0003415F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</w:t>
            </w:r>
          </w:p>
        </w:tc>
        <w:tc>
          <w:tcPr>
            <w:tcW w:w="14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315F16" w14:textId="7F61E005" w:rsidR="002938BE" w:rsidRPr="004C5D73" w:rsidRDefault="00D27987" w:rsidP="0003415F">
            <w:pPr>
              <w:tabs>
                <w:tab w:val="decimal" w:pos="972"/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</w:t>
            </w:r>
          </w:p>
        </w:tc>
      </w:tr>
    </w:tbl>
    <w:p w14:paraId="4DAB8285" w14:textId="621AF234" w:rsidR="00DE7D3F" w:rsidRPr="004C5D73" w:rsidRDefault="00DE7D3F">
      <w:pPr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14:paraId="3ECA9D6A" w14:textId="77777777" w:rsidR="00DE7D3F" w:rsidRPr="004C5D73" w:rsidRDefault="00DE7D3F">
      <w:pPr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 w:type="page"/>
      </w:r>
    </w:p>
    <w:tbl>
      <w:tblPr>
        <w:tblW w:w="9458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222"/>
        <w:gridCol w:w="1559"/>
        <w:gridCol w:w="1650"/>
        <w:gridCol w:w="1559"/>
        <w:gridCol w:w="1468"/>
      </w:tblGrid>
      <w:tr w:rsidR="00DE7D3F" w:rsidRPr="004C5D73" w14:paraId="215FF0C5" w14:textId="77777777" w:rsidTr="00953CA6">
        <w:trPr>
          <w:tblHeader/>
        </w:trPr>
        <w:tc>
          <w:tcPr>
            <w:tcW w:w="3222" w:type="dxa"/>
            <w:vAlign w:val="bottom"/>
          </w:tcPr>
          <w:p w14:paraId="0E026E2A" w14:textId="77777777" w:rsidR="00DE7D3F" w:rsidRPr="004C5D73" w:rsidRDefault="00DE7D3F" w:rsidP="00F36D0F">
            <w:pPr>
              <w:spacing w:before="6" w:after="6"/>
              <w:ind w:left="-126" w:right="-3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236" w:type="dxa"/>
            <w:gridSpan w:val="4"/>
            <w:tcBorders>
              <w:bottom w:val="single" w:sz="4" w:space="0" w:color="auto"/>
            </w:tcBorders>
            <w:vAlign w:val="bottom"/>
          </w:tcPr>
          <w:p w14:paraId="0E48FEB4" w14:textId="76457954" w:rsidR="00DE7D3F" w:rsidRPr="004C5D73" w:rsidRDefault="00DE7D3F" w:rsidP="00DE7D3F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DE7D3F" w:rsidRPr="004C5D73" w14:paraId="2B6BA456" w14:textId="77777777" w:rsidTr="00953CA6">
        <w:trPr>
          <w:tblHeader/>
        </w:trPr>
        <w:tc>
          <w:tcPr>
            <w:tcW w:w="3222" w:type="dxa"/>
            <w:vAlign w:val="bottom"/>
          </w:tcPr>
          <w:p w14:paraId="78A483F0" w14:textId="77777777" w:rsidR="00DE7D3F" w:rsidRPr="004C5D73" w:rsidRDefault="00DE7D3F" w:rsidP="00F36D0F">
            <w:pPr>
              <w:spacing w:before="6" w:after="6"/>
              <w:ind w:left="-126" w:right="-3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236" w:type="dxa"/>
            <w:gridSpan w:val="4"/>
            <w:tcBorders>
              <w:top w:val="single" w:sz="4" w:space="0" w:color="auto"/>
            </w:tcBorders>
            <w:vAlign w:val="bottom"/>
          </w:tcPr>
          <w:p w14:paraId="5A668E3D" w14:textId="77777777" w:rsidR="00DE7D3F" w:rsidRPr="004C5D73" w:rsidRDefault="00DE7D3F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ปรับปรุงใหม่)</w:t>
            </w:r>
          </w:p>
        </w:tc>
      </w:tr>
      <w:tr w:rsidR="00DE7D3F" w:rsidRPr="004C5D73" w14:paraId="05E36BCF" w14:textId="77777777" w:rsidTr="00F36D0F">
        <w:trPr>
          <w:tblHeader/>
        </w:trPr>
        <w:tc>
          <w:tcPr>
            <w:tcW w:w="3222" w:type="dxa"/>
            <w:vAlign w:val="bottom"/>
          </w:tcPr>
          <w:p w14:paraId="5B8C397A" w14:textId="77777777" w:rsidR="00DE7D3F" w:rsidRPr="004C5D73" w:rsidRDefault="00DE7D3F" w:rsidP="00F36D0F">
            <w:pPr>
              <w:spacing w:before="6" w:after="6"/>
              <w:ind w:left="-126" w:right="-3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236" w:type="dxa"/>
            <w:gridSpan w:val="4"/>
            <w:tcBorders>
              <w:bottom w:val="single" w:sz="4" w:space="0" w:color="auto"/>
            </w:tcBorders>
            <w:vAlign w:val="bottom"/>
          </w:tcPr>
          <w:p w14:paraId="2D85ED0A" w14:textId="5DE52716" w:rsidR="00DE7D3F" w:rsidRPr="004C5D73" w:rsidRDefault="00DE7D3F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DE7D3F" w:rsidRPr="004C5D73" w14:paraId="6566940B" w14:textId="77777777" w:rsidTr="00F36D0F">
        <w:trPr>
          <w:tblHeader/>
        </w:trPr>
        <w:tc>
          <w:tcPr>
            <w:tcW w:w="3222" w:type="dxa"/>
            <w:vAlign w:val="bottom"/>
          </w:tcPr>
          <w:p w14:paraId="00AB8925" w14:textId="77777777" w:rsidR="00DE7D3F" w:rsidRPr="004C5D73" w:rsidRDefault="00DE7D3F" w:rsidP="00F36D0F">
            <w:pPr>
              <w:spacing w:before="6" w:after="6"/>
              <w:ind w:left="-126" w:right="-3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FB8F29C" w14:textId="77777777" w:rsidR="00DE7D3F" w:rsidRPr="004C5D73" w:rsidRDefault="00DE7D3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เครื่องมือ</w:t>
            </w:r>
          </w:p>
          <w:p w14:paraId="05401DEC" w14:textId="77777777" w:rsidR="00DE7D3F" w:rsidRPr="004C5D73" w:rsidRDefault="00DE7D3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ทางการเงินที่</w:t>
            </w:r>
          </w:p>
          <w:p w14:paraId="07C89E1C" w14:textId="77777777" w:rsidR="00DE7D3F" w:rsidRPr="004C5D73" w:rsidRDefault="00DE7D3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วัดมูลค่ายุติธรรมผ่านกำไรหรือขาดทุน</w:t>
            </w:r>
          </w:p>
          <w:p w14:paraId="36665491" w14:textId="192EA84D" w:rsidR="00DE7D3F" w:rsidRPr="004C5D73" w:rsidRDefault="00BC072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650" w:type="dxa"/>
            <w:tcBorders>
              <w:top w:val="single" w:sz="4" w:space="0" w:color="auto"/>
            </w:tcBorders>
            <w:vAlign w:val="bottom"/>
          </w:tcPr>
          <w:p w14:paraId="4DC344CC" w14:textId="77777777" w:rsidR="004530A9" w:rsidRPr="004C5D73" w:rsidRDefault="004530A9" w:rsidP="004530A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เครื่องมือ</w:t>
            </w:r>
          </w:p>
          <w:p w14:paraId="57331CF3" w14:textId="77777777" w:rsidR="004530A9" w:rsidRPr="004C5D73" w:rsidRDefault="004530A9" w:rsidP="004530A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ทางการเงินที่</w:t>
            </w:r>
          </w:p>
          <w:p w14:paraId="75CDD8AA" w14:textId="77777777" w:rsidR="0003415F" w:rsidRPr="004C5D73" w:rsidRDefault="004530A9" w:rsidP="004530A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วัดมูลค่ายุติธรรมผ่านกำไร</w:t>
            </w:r>
          </w:p>
          <w:p w14:paraId="4DF8D386" w14:textId="77777777" w:rsidR="0003415F" w:rsidRPr="004C5D73" w:rsidRDefault="004530A9" w:rsidP="004530A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หรือขาดทุน</w:t>
            </w:r>
          </w:p>
          <w:p w14:paraId="5EEA841F" w14:textId="74FDF6FA" w:rsidR="004530A9" w:rsidRPr="004C5D73" w:rsidRDefault="004530A9" w:rsidP="004530A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เบ็ดเสร็จอื่น</w:t>
            </w:r>
          </w:p>
          <w:p w14:paraId="65305D94" w14:textId="1CF46F52" w:rsidR="00DE7D3F" w:rsidRPr="004C5D73" w:rsidRDefault="00BC072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B82D1A8" w14:textId="77777777" w:rsidR="00DE7D3F" w:rsidRPr="004C5D73" w:rsidRDefault="00DE7D3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เครื่องมือ</w:t>
            </w:r>
          </w:p>
          <w:p w14:paraId="34B1DA2C" w14:textId="77777777" w:rsidR="00DE7D3F" w:rsidRPr="004C5D73" w:rsidRDefault="00DE7D3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ทางการเงินที่</w:t>
            </w:r>
          </w:p>
          <w:p w14:paraId="260B900B" w14:textId="77777777" w:rsidR="00DE7D3F" w:rsidRPr="004C5D73" w:rsidRDefault="00DE7D3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วัดมูลค่าด้วยราคาทุน</w:t>
            </w:r>
          </w:p>
          <w:p w14:paraId="24A1C978" w14:textId="77777777" w:rsidR="00DE7D3F" w:rsidRPr="004C5D73" w:rsidRDefault="00DE7D3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ตัดจำหน่าย</w:t>
            </w:r>
          </w:p>
          <w:p w14:paraId="6DBAC167" w14:textId="2E011692" w:rsidR="00DE7D3F" w:rsidRPr="004C5D73" w:rsidRDefault="00BC072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68" w:type="dxa"/>
            <w:tcBorders>
              <w:top w:val="single" w:sz="4" w:space="0" w:color="auto"/>
            </w:tcBorders>
            <w:vAlign w:val="bottom"/>
          </w:tcPr>
          <w:p w14:paraId="309A9131" w14:textId="77777777" w:rsidR="00DE7D3F" w:rsidRPr="004C5D73" w:rsidRDefault="00DE7D3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  <w:p w14:paraId="34C0D98C" w14:textId="73E24885" w:rsidR="00DE7D3F" w:rsidRPr="004C5D73" w:rsidRDefault="00BC072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E7D3F" w:rsidRPr="004C5D73" w14:paraId="584D1E16" w14:textId="77777777" w:rsidTr="00F36D0F">
        <w:tc>
          <w:tcPr>
            <w:tcW w:w="3222" w:type="dxa"/>
            <w:vAlign w:val="bottom"/>
          </w:tcPr>
          <w:p w14:paraId="2B4A4F13" w14:textId="77777777" w:rsidR="00DE7D3F" w:rsidRPr="004C5D73" w:rsidRDefault="00DE7D3F" w:rsidP="00F36D0F">
            <w:pPr>
              <w:spacing w:before="6" w:after="6"/>
              <w:ind w:left="-126" w:right="-3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CC86704" w14:textId="77777777" w:rsidR="00DE7D3F" w:rsidRPr="004C5D73" w:rsidRDefault="00DE7D3F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0" w:type="dxa"/>
            <w:tcBorders>
              <w:top w:val="single" w:sz="4" w:space="0" w:color="auto"/>
            </w:tcBorders>
            <w:vAlign w:val="bottom"/>
          </w:tcPr>
          <w:p w14:paraId="0F24D980" w14:textId="77777777" w:rsidR="00DE7D3F" w:rsidRPr="004C5D73" w:rsidRDefault="00DE7D3F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3B8BD33" w14:textId="77777777" w:rsidR="00DE7D3F" w:rsidRPr="004C5D73" w:rsidRDefault="00DE7D3F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vAlign w:val="bottom"/>
          </w:tcPr>
          <w:p w14:paraId="313EFBC2" w14:textId="77777777" w:rsidR="00DE7D3F" w:rsidRPr="004C5D73" w:rsidRDefault="00DE7D3F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938BE" w:rsidRPr="004C5D73" w14:paraId="66E7B2C2" w14:textId="77777777">
        <w:tc>
          <w:tcPr>
            <w:tcW w:w="3222" w:type="dxa"/>
            <w:vAlign w:val="bottom"/>
          </w:tcPr>
          <w:p w14:paraId="21881F51" w14:textId="77777777" w:rsidR="002938BE" w:rsidRPr="004C5D73" w:rsidRDefault="002938BE" w:rsidP="002938BE">
            <w:pPr>
              <w:spacing w:before="6" w:after="6"/>
              <w:ind w:left="-126" w:right="-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59" w:type="dxa"/>
            <w:vAlign w:val="bottom"/>
          </w:tcPr>
          <w:p w14:paraId="7E261A6C" w14:textId="3D3FAB0A" w:rsidR="002938BE" w:rsidRPr="004C5D73" w:rsidRDefault="002938BE" w:rsidP="002938BE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50" w:type="dxa"/>
            <w:vAlign w:val="bottom"/>
          </w:tcPr>
          <w:p w14:paraId="16D0A3B0" w14:textId="4E916750" w:rsidR="002938BE" w:rsidRPr="004C5D73" w:rsidRDefault="002938BE" w:rsidP="002938BE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vAlign w:val="bottom"/>
          </w:tcPr>
          <w:p w14:paraId="5D24538E" w14:textId="3AD13C2D" w:rsidR="002938BE" w:rsidRPr="004C5D73" w:rsidRDefault="00D27987" w:rsidP="002938BE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288</w:t>
            </w:r>
            <w:r w:rsidR="002938BE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</w:p>
        </w:tc>
        <w:tc>
          <w:tcPr>
            <w:tcW w:w="1468" w:type="dxa"/>
          </w:tcPr>
          <w:p w14:paraId="55A64667" w14:textId="6A92901F" w:rsidR="002938BE" w:rsidRPr="004C5D73" w:rsidRDefault="002938BE" w:rsidP="002938BE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288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2938BE" w:rsidRPr="004C5D73" w14:paraId="71C6846C" w14:textId="77777777">
        <w:tc>
          <w:tcPr>
            <w:tcW w:w="3222" w:type="dxa"/>
            <w:vAlign w:val="bottom"/>
          </w:tcPr>
          <w:p w14:paraId="61C1B868" w14:textId="77777777" w:rsidR="002938BE" w:rsidRPr="004C5D73" w:rsidRDefault="002938BE" w:rsidP="002938BE">
            <w:pPr>
              <w:spacing w:before="6" w:after="6"/>
              <w:ind w:left="-126" w:right="-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รายได้จากเงินลงทุนค้างรับสุทธิ</w:t>
            </w:r>
          </w:p>
        </w:tc>
        <w:tc>
          <w:tcPr>
            <w:tcW w:w="1559" w:type="dxa"/>
            <w:vAlign w:val="bottom"/>
          </w:tcPr>
          <w:p w14:paraId="5FCC5841" w14:textId="099A5F89" w:rsidR="002938BE" w:rsidRPr="004C5D73" w:rsidRDefault="002938BE" w:rsidP="002938BE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50" w:type="dxa"/>
            <w:vAlign w:val="bottom"/>
          </w:tcPr>
          <w:p w14:paraId="3D6293B9" w14:textId="024FB0FD" w:rsidR="002938BE" w:rsidRPr="004C5D73" w:rsidRDefault="002938BE" w:rsidP="002938BE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vAlign w:val="bottom"/>
          </w:tcPr>
          <w:p w14:paraId="09C9FF72" w14:textId="3F493D31" w:rsidR="002938BE" w:rsidRPr="004C5D73" w:rsidRDefault="00D27987" w:rsidP="002938BE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973</w:t>
            </w:r>
          </w:p>
        </w:tc>
        <w:tc>
          <w:tcPr>
            <w:tcW w:w="1468" w:type="dxa"/>
          </w:tcPr>
          <w:p w14:paraId="255966B9" w14:textId="37CC45EC" w:rsidR="002938BE" w:rsidRPr="004C5D73" w:rsidRDefault="002938BE" w:rsidP="002938BE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973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2938BE" w:rsidRPr="004C5D73" w14:paraId="3D57C76A" w14:textId="77777777">
        <w:tc>
          <w:tcPr>
            <w:tcW w:w="3222" w:type="dxa"/>
            <w:vAlign w:val="bottom"/>
          </w:tcPr>
          <w:p w14:paraId="67D30C6E" w14:textId="77777777" w:rsidR="002938BE" w:rsidRPr="004C5D73" w:rsidRDefault="002938BE" w:rsidP="002938BE">
            <w:pPr>
              <w:spacing w:before="6" w:after="6"/>
              <w:ind w:left="-126" w:right="-3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สินทรัพย์ทางการเงินตราสารหนี้</w:t>
            </w:r>
          </w:p>
        </w:tc>
        <w:tc>
          <w:tcPr>
            <w:tcW w:w="1559" w:type="dxa"/>
            <w:vAlign w:val="bottom"/>
          </w:tcPr>
          <w:p w14:paraId="2690D910" w14:textId="499BCA43" w:rsidR="002938BE" w:rsidRPr="004C5D73" w:rsidRDefault="00D27987" w:rsidP="002938BE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231</w:t>
            </w:r>
            <w:r w:rsidR="002938BE" w:rsidRPr="004C5D7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</w:p>
        </w:tc>
        <w:tc>
          <w:tcPr>
            <w:tcW w:w="1650" w:type="dxa"/>
            <w:vAlign w:val="bottom"/>
          </w:tcPr>
          <w:p w14:paraId="1DE41361" w14:textId="3101F9FF" w:rsidR="002938BE" w:rsidRPr="004C5D73" w:rsidRDefault="00D27987" w:rsidP="002938BE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753</w:t>
            </w:r>
            <w:r w:rsidR="002938BE" w:rsidRPr="004C5D7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014</w:t>
            </w:r>
          </w:p>
        </w:tc>
        <w:tc>
          <w:tcPr>
            <w:tcW w:w="1559" w:type="dxa"/>
            <w:vAlign w:val="bottom"/>
          </w:tcPr>
          <w:p w14:paraId="51C83E8A" w14:textId="0E79D311" w:rsidR="002938BE" w:rsidRPr="004C5D73" w:rsidRDefault="002938BE" w:rsidP="002938BE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68" w:type="dxa"/>
          </w:tcPr>
          <w:p w14:paraId="0A1406DB" w14:textId="3ACE1BF9" w:rsidR="002938BE" w:rsidRPr="004C5D73" w:rsidRDefault="002938BE" w:rsidP="002938BE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984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2938BE" w:rsidRPr="004C5D73" w14:paraId="63E04E56" w14:textId="77777777">
        <w:tc>
          <w:tcPr>
            <w:tcW w:w="3222" w:type="dxa"/>
            <w:vAlign w:val="bottom"/>
          </w:tcPr>
          <w:p w14:paraId="6B8A0EC3" w14:textId="77777777" w:rsidR="002938BE" w:rsidRPr="004C5D73" w:rsidRDefault="002938BE" w:rsidP="002938BE">
            <w:pPr>
              <w:spacing w:before="6" w:after="6"/>
              <w:ind w:left="-126" w:right="-3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สินทรัพย์ทางการเงินตราสารทุน</w:t>
            </w:r>
          </w:p>
        </w:tc>
        <w:tc>
          <w:tcPr>
            <w:tcW w:w="1559" w:type="dxa"/>
            <w:vAlign w:val="bottom"/>
          </w:tcPr>
          <w:p w14:paraId="2A654634" w14:textId="705490DE" w:rsidR="002938BE" w:rsidRPr="004C5D73" w:rsidRDefault="002938BE" w:rsidP="002938BE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50" w:type="dxa"/>
            <w:vAlign w:val="bottom"/>
          </w:tcPr>
          <w:p w14:paraId="0A42FA02" w14:textId="50395FCE" w:rsidR="002938BE" w:rsidRPr="004C5D73" w:rsidRDefault="00D27987" w:rsidP="002938BE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2938BE" w:rsidRPr="004C5D7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512</w:t>
            </w:r>
          </w:p>
        </w:tc>
        <w:tc>
          <w:tcPr>
            <w:tcW w:w="1559" w:type="dxa"/>
            <w:vAlign w:val="bottom"/>
          </w:tcPr>
          <w:p w14:paraId="467DCC48" w14:textId="6AAF3698" w:rsidR="002938BE" w:rsidRPr="004C5D73" w:rsidRDefault="002938BE" w:rsidP="002938BE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68" w:type="dxa"/>
          </w:tcPr>
          <w:p w14:paraId="6312D0C7" w14:textId="33B1C90D" w:rsidR="002938BE" w:rsidRPr="004C5D73" w:rsidRDefault="002938BE" w:rsidP="002938BE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512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2938BE" w:rsidRPr="004C5D73" w14:paraId="3629BE51" w14:textId="77777777">
        <w:tc>
          <w:tcPr>
            <w:tcW w:w="3222" w:type="dxa"/>
            <w:vAlign w:val="bottom"/>
          </w:tcPr>
          <w:p w14:paraId="68DFC785" w14:textId="77777777" w:rsidR="002938BE" w:rsidRPr="004C5D73" w:rsidRDefault="002938BE" w:rsidP="002938BE">
            <w:pPr>
              <w:spacing w:before="6" w:after="6"/>
              <w:ind w:left="-126" w:right="-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BF6297B" w14:textId="7A0AB632" w:rsidR="002938BE" w:rsidRPr="004C5D73" w:rsidRDefault="002938BE" w:rsidP="002938BE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50" w:type="dxa"/>
            <w:tcBorders>
              <w:bottom w:val="single" w:sz="4" w:space="0" w:color="auto"/>
            </w:tcBorders>
            <w:vAlign w:val="bottom"/>
          </w:tcPr>
          <w:p w14:paraId="5DA250AA" w14:textId="07FC8E95" w:rsidR="002938BE" w:rsidRPr="004C5D73" w:rsidRDefault="002938BE" w:rsidP="002938BE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6FD62B3" w14:textId="6B38544B" w:rsidR="002938BE" w:rsidRPr="004C5D73" w:rsidRDefault="00D27987" w:rsidP="0003415F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2938BE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297</w:t>
            </w:r>
          </w:p>
        </w:tc>
        <w:tc>
          <w:tcPr>
            <w:tcW w:w="1468" w:type="dxa"/>
            <w:tcBorders>
              <w:bottom w:val="single" w:sz="4" w:space="0" w:color="auto"/>
            </w:tcBorders>
          </w:tcPr>
          <w:p w14:paraId="31C037CF" w14:textId="7BA5BCA0" w:rsidR="002938BE" w:rsidRPr="004C5D73" w:rsidRDefault="00D27987" w:rsidP="0003415F">
            <w:pPr>
              <w:tabs>
                <w:tab w:val="decimal" w:pos="972"/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573A88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297</w:t>
            </w:r>
          </w:p>
        </w:tc>
      </w:tr>
      <w:tr w:rsidR="002938BE" w:rsidRPr="004C5D73" w14:paraId="559215BD" w14:textId="77777777">
        <w:trPr>
          <w:trHeight w:val="289"/>
        </w:trPr>
        <w:tc>
          <w:tcPr>
            <w:tcW w:w="3222" w:type="dxa"/>
            <w:vAlign w:val="bottom"/>
          </w:tcPr>
          <w:p w14:paraId="7A76F327" w14:textId="77777777" w:rsidR="002938BE" w:rsidRPr="004C5D73" w:rsidRDefault="002938BE" w:rsidP="002938BE">
            <w:pPr>
              <w:spacing w:before="6" w:after="6"/>
              <w:ind w:left="-126" w:right="-3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05B152E" w14:textId="217AF3DC" w:rsidR="002938BE" w:rsidRPr="004C5D73" w:rsidRDefault="002938BE" w:rsidP="002938BE">
            <w:pPr>
              <w:tabs>
                <w:tab w:val="decimal" w:pos="9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231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650" w:type="dxa"/>
            <w:tcBorders>
              <w:top w:val="single" w:sz="4" w:space="0" w:color="auto"/>
              <w:bottom w:val="single" w:sz="4" w:space="0" w:color="auto"/>
            </w:tcBorders>
          </w:tcPr>
          <w:p w14:paraId="014862DA" w14:textId="61F86AA2" w:rsidR="002938BE" w:rsidRPr="004C5D73" w:rsidRDefault="002938BE" w:rsidP="002938BE">
            <w:pPr>
              <w:tabs>
                <w:tab w:val="decimal" w:pos="9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761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526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5104F034" w14:textId="1ECB5BCE" w:rsidR="002938BE" w:rsidRPr="004C5D73" w:rsidRDefault="002938BE" w:rsidP="0003415F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305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448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68" w:type="dxa"/>
            <w:tcBorders>
              <w:top w:val="single" w:sz="4" w:space="0" w:color="auto"/>
              <w:bottom w:val="single" w:sz="4" w:space="0" w:color="auto"/>
            </w:tcBorders>
          </w:tcPr>
          <w:p w14:paraId="457FDEC5" w14:textId="2AC7484C" w:rsidR="002938BE" w:rsidRPr="004C5D73" w:rsidRDefault="002938BE" w:rsidP="0003415F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298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162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2938BE" w:rsidRPr="004C5D73" w14:paraId="2A2DB114" w14:textId="77777777" w:rsidTr="00F36D0F">
        <w:tc>
          <w:tcPr>
            <w:tcW w:w="3222" w:type="dxa"/>
            <w:vAlign w:val="bottom"/>
          </w:tcPr>
          <w:p w14:paraId="6058DC42" w14:textId="77777777" w:rsidR="002938BE" w:rsidRPr="004C5D73" w:rsidRDefault="002938BE" w:rsidP="002938BE">
            <w:pPr>
              <w:spacing w:before="6" w:after="6"/>
              <w:ind w:left="-126" w:right="-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C06BFB2" w14:textId="77777777" w:rsidR="002938BE" w:rsidRPr="004C5D73" w:rsidRDefault="002938BE" w:rsidP="002938BE">
            <w:pPr>
              <w:tabs>
                <w:tab w:val="decimal" w:pos="9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0" w:type="dxa"/>
            <w:tcBorders>
              <w:top w:val="single" w:sz="4" w:space="0" w:color="auto"/>
            </w:tcBorders>
            <w:vAlign w:val="bottom"/>
          </w:tcPr>
          <w:p w14:paraId="39F4E2D6" w14:textId="77777777" w:rsidR="002938BE" w:rsidRPr="004C5D73" w:rsidRDefault="002938BE" w:rsidP="002938BE">
            <w:pPr>
              <w:tabs>
                <w:tab w:val="decimal" w:pos="9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2AEF70D" w14:textId="77777777" w:rsidR="002938BE" w:rsidRPr="004C5D73" w:rsidRDefault="002938BE" w:rsidP="0003415F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vAlign w:val="bottom"/>
          </w:tcPr>
          <w:p w14:paraId="0D484FE5" w14:textId="77777777" w:rsidR="002938BE" w:rsidRPr="004C5D73" w:rsidRDefault="002938BE" w:rsidP="0003415F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2938BE" w:rsidRPr="004C5D73" w14:paraId="1C49914B" w14:textId="77777777" w:rsidTr="00F36D0F">
        <w:trPr>
          <w:trHeight w:val="63"/>
        </w:trPr>
        <w:tc>
          <w:tcPr>
            <w:tcW w:w="3222" w:type="dxa"/>
            <w:vAlign w:val="bottom"/>
          </w:tcPr>
          <w:p w14:paraId="35EF0F2B" w14:textId="77777777" w:rsidR="002938BE" w:rsidRPr="004C5D73" w:rsidRDefault="002938BE" w:rsidP="002938BE">
            <w:pPr>
              <w:spacing w:before="6" w:after="6"/>
              <w:ind w:left="-126" w:right="-3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559" w:type="dxa"/>
            <w:vAlign w:val="bottom"/>
          </w:tcPr>
          <w:p w14:paraId="2F25B715" w14:textId="77777777" w:rsidR="002938BE" w:rsidRPr="004C5D73" w:rsidRDefault="002938BE" w:rsidP="002938BE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0" w:type="dxa"/>
            <w:vAlign w:val="bottom"/>
          </w:tcPr>
          <w:p w14:paraId="54ED6350" w14:textId="77777777" w:rsidR="002938BE" w:rsidRPr="004C5D73" w:rsidRDefault="002938BE" w:rsidP="002938BE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3207E73A" w14:textId="77777777" w:rsidR="002938BE" w:rsidRPr="004C5D73" w:rsidRDefault="002938BE" w:rsidP="0003415F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68" w:type="dxa"/>
            <w:vAlign w:val="bottom"/>
          </w:tcPr>
          <w:p w14:paraId="743E7CE0" w14:textId="77777777" w:rsidR="002938BE" w:rsidRPr="004C5D73" w:rsidRDefault="002938BE" w:rsidP="0003415F">
            <w:pPr>
              <w:tabs>
                <w:tab w:val="decimal" w:pos="972"/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2938BE" w:rsidRPr="004C5D73" w14:paraId="5EBBA484" w14:textId="77777777" w:rsidTr="00F36D0F">
        <w:trPr>
          <w:trHeight w:val="63"/>
        </w:trPr>
        <w:tc>
          <w:tcPr>
            <w:tcW w:w="3222" w:type="dxa"/>
            <w:vAlign w:val="bottom"/>
          </w:tcPr>
          <w:p w14:paraId="46A79F42" w14:textId="3C5B88B7" w:rsidR="002938BE" w:rsidRPr="004C5D73" w:rsidRDefault="002938BE" w:rsidP="002938BE">
            <w:pPr>
              <w:spacing w:before="6" w:after="6"/>
              <w:ind w:left="-126" w:right="-3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4C5D7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หนี้สิน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27957E6B" w14:textId="3C24A206" w:rsidR="002938BE" w:rsidRPr="004C5D73" w:rsidRDefault="002938BE" w:rsidP="002938BE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50" w:type="dxa"/>
            <w:tcBorders>
              <w:bottom w:val="single" w:sz="4" w:space="0" w:color="auto"/>
            </w:tcBorders>
            <w:vAlign w:val="bottom"/>
          </w:tcPr>
          <w:p w14:paraId="2D1FA7BD" w14:textId="64689CDD" w:rsidR="002938BE" w:rsidRPr="004C5D73" w:rsidRDefault="002938BE" w:rsidP="002938BE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272C179" w14:textId="781E7B07" w:rsidR="002938BE" w:rsidRPr="004C5D73" w:rsidRDefault="00D27987" w:rsidP="002938BE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vAlign w:val="bottom"/>
          </w:tcPr>
          <w:p w14:paraId="77750131" w14:textId="1939D20A" w:rsidR="002938BE" w:rsidRPr="004C5D73" w:rsidRDefault="00D27987" w:rsidP="002938BE">
            <w:pPr>
              <w:tabs>
                <w:tab w:val="decimal" w:pos="9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</w:t>
            </w:r>
          </w:p>
        </w:tc>
      </w:tr>
      <w:tr w:rsidR="002938BE" w:rsidRPr="004C5D73" w14:paraId="474EA645" w14:textId="77777777" w:rsidTr="00F36D0F">
        <w:trPr>
          <w:trHeight w:val="63"/>
        </w:trPr>
        <w:tc>
          <w:tcPr>
            <w:tcW w:w="3222" w:type="dxa"/>
            <w:vAlign w:val="bottom"/>
          </w:tcPr>
          <w:p w14:paraId="5FA3558F" w14:textId="77777777" w:rsidR="002938BE" w:rsidRPr="004C5D73" w:rsidRDefault="002938BE" w:rsidP="002938BE">
            <w:pPr>
              <w:spacing w:before="6" w:after="6"/>
              <w:ind w:left="-126" w:right="-3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164796" w14:textId="2FFF0D67" w:rsidR="002938BE" w:rsidRPr="004C5D73" w:rsidRDefault="002938BE" w:rsidP="002938BE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C509E7" w14:textId="66B207CD" w:rsidR="002938BE" w:rsidRPr="004C5D73" w:rsidRDefault="002938BE" w:rsidP="002938BE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19B68B" w14:textId="36C59226" w:rsidR="002938BE" w:rsidRPr="004C5D73" w:rsidRDefault="00D27987" w:rsidP="002938BE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</w:t>
            </w:r>
          </w:p>
        </w:tc>
        <w:tc>
          <w:tcPr>
            <w:tcW w:w="14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7C9AE3" w14:textId="79EFB4D5" w:rsidR="002938BE" w:rsidRPr="004C5D73" w:rsidRDefault="00D27987" w:rsidP="002938BE">
            <w:pPr>
              <w:tabs>
                <w:tab w:val="decimal" w:pos="9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</w:t>
            </w:r>
          </w:p>
        </w:tc>
      </w:tr>
    </w:tbl>
    <w:p w14:paraId="35C97E63" w14:textId="77777777" w:rsidR="00DE7D3F" w:rsidRPr="004C5D73" w:rsidRDefault="00DE7D3F">
      <w:pPr>
        <w:rPr>
          <w:rFonts w:ascii="Browallia New" w:hAnsi="Browallia New" w:cs="Browallia New"/>
          <w:color w:val="000000"/>
          <w:sz w:val="12"/>
          <w:szCs w:val="12"/>
          <w:cs/>
          <w:lang w:val="en-GB"/>
        </w:rPr>
      </w:pPr>
    </w:p>
    <w:p w14:paraId="4FDB0F69" w14:textId="77777777" w:rsidR="00041E51" w:rsidRPr="004C5D73" w:rsidRDefault="00041E51">
      <w:pPr>
        <w:rPr>
          <w:rFonts w:ascii="Browallia New" w:hAnsi="Browallia New" w:cs="Browallia New"/>
          <w:color w:val="000000"/>
          <w:sz w:val="12"/>
          <w:szCs w:val="12"/>
          <w:cs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1875E6" w:rsidRPr="004C5D73" w14:paraId="62608ECB" w14:textId="77777777" w:rsidTr="00641270">
        <w:trPr>
          <w:trHeight w:val="386"/>
        </w:trPr>
        <w:tc>
          <w:tcPr>
            <w:tcW w:w="9461" w:type="dxa"/>
            <w:vAlign w:val="center"/>
          </w:tcPr>
          <w:p w14:paraId="44754839" w14:textId="09D6CE2F" w:rsidR="001875E6" w:rsidRPr="004C5D73" w:rsidRDefault="001875E6" w:rsidP="00260BD4">
            <w:pPr>
              <w:pStyle w:val="ListParagraph"/>
              <w:numPr>
                <w:ilvl w:val="0"/>
                <w:numId w:val="19"/>
              </w:numPr>
              <w:tabs>
                <w:tab w:val="left" w:pos="432"/>
              </w:tabs>
              <w:spacing w:after="0"/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5D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เงินสดและรายการเทียบเท่าเงินสดสุทธิ</w:t>
            </w:r>
          </w:p>
        </w:tc>
      </w:tr>
    </w:tbl>
    <w:p w14:paraId="2D52E4A7" w14:textId="1FD92C25" w:rsidR="001875E6" w:rsidRPr="004C5D73" w:rsidRDefault="001875E6" w:rsidP="00F36D0F">
      <w:pPr>
        <w:rPr>
          <w:rFonts w:ascii="Browallia New" w:hAnsi="Browallia New" w:cs="Browallia New"/>
          <w:color w:val="000000"/>
          <w:sz w:val="12"/>
          <w:szCs w:val="12"/>
          <w:lang w:val="en-GB"/>
        </w:rPr>
      </w:pPr>
    </w:p>
    <w:p w14:paraId="697F38BE" w14:textId="62DB2DD9" w:rsidR="00C948E9" w:rsidRPr="004C5D73" w:rsidRDefault="00C948E9" w:rsidP="001875E6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เงินสดและรายการเทียบเท่าเงินสด ณ วันที่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ธันวาคม </w:t>
      </w:r>
      <w:r w:rsidR="007243CB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และ </w:t>
      </w:r>
      <w:r w:rsidR="007243CB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ประกอบด้วย</w:t>
      </w:r>
    </w:p>
    <w:p w14:paraId="27944F8F" w14:textId="77777777" w:rsidR="00C948E9" w:rsidRPr="004C5D73" w:rsidRDefault="00C948E9" w:rsidP="00F36D0F">
      <w:pPr>
        <w:rPr>
          <w:rFonts w:ascii="Browallia New" w:hAnsi="Browallia New" w:cs="Browallia New"/>
          <w:color w:val="000000"/>
          <w:sz w:val="14"/>
          <w:szCs w:val="14"/>
          <w:lang w:val="en-GB"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1441"/>
        <w:gridCol w:w="1441"/>
        <w:gridCol w:w="1441"/>
        <w:gridCol w:w="1441"/>
      </w:tblGrid>
      <w:tr w:rsidR="001875E6" w:rsidRPr="004C5D73" w14:paraId="6A1D4A36" w14:textId="77777777" w:rsidTr="2DC5DA27">
        <w:tc>
          <w:tcPr>
            <w:tcW w:w="3828" w:type="dxa"/>
          </w:tcPr>
          <w:p w14:paraId="3B64C5AC" w14:textId="77777777" w:rsidR="001875E6" w:rsidRPr="004C5D73" w:rsidRDefault="001875E6" w:rsidP="007133D9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882" w:type="dxa"/>
            <w:gridSpan w:val="2"/>
            <w:tcBorders>
              <w:bottom w:val="single" w:sz="4" w:space="0" w:color="auto"/>
            </w:tcBorders>
            <w:vAlign w:val="center"/>
          </w:tcPr>
          <w:p w14:paraId="37D57ECA" w14:textId="0D6B8AA3" w:rsidR="001875E6" w:rsidRPr="004C5D73" w:rsidRDefault="001875E6" w:rsidP="001875E6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  <w:tcBorders>
              <w:bottom w:val="single" w:sz="4" w:space="0" w:color="auto"/>
            </w:tcBorders>
            <w:vAlign w:val="center"/>
          </w:tcPr>
          <w:p w14:paraId="5516E35D" w14:textId="71B24E87" w:rsidR="001875E6" w:rsidRPr="004C5D73" w:rsidRDefault="001875E6" w:rsidP="001875E6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724BC" w:rsidRPr="004C5D73" w14:paraId="7D053459" w14:textId="77777777" w:rsidTr="2DC5DA27">
        <w:tc>
          <w:tcPr>
            <w:tcW w:w="3828" w:type="dxa"/>
          </w:tcPr>
          <w:p w14:paraId="73457F64" w14:textId="77777777" w:rsidR="00A724BC" w:rsidRPr="004C5D73" w:rsidRDefault="00A724BC" w:rsidP="00A724BC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4C350AB3" w14:textId="77777777" w:rsidR="00A724BC" w:rsidRPr="004C5D73" w:rsidRDefault="00A724BC" w:rsidP="00A724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29E85A1B" w14:textId="23BCD0EB" w:rsidR="00A724BC" w:rsidRPr="004C5D73" w:rsidRDefault="00A724BC" w:rsidP="00A724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(</w:t>
            </w:r>
            <w:r w:rsidRPr="004C5D7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ปรับปรุงใหม่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51D598EC" w14:textId="77777777" w:rsidR="00A724BC" w:rsidRPr="004C5D73" w:rsidRDefault="00A724BC" w:rsidP="00A724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0A586AC8" w14:textId="31CD73DA" w:rsidR="00A724BC" w:rsidRPr="004C5D73" w:rsidRDefault="00A724BC" w:rsidP="00A724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(</w:t>
            </w:r>
            <w:r w:rsidRPr="004C5D7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ปรับปรุงใหม่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A724BC" w:rsidRPr="004C5D73" w14:paraId="52C5B4E9" w14:textId="77777777" w:rsidTr="2DC5DA27">
        <w:tc>
          <w:tcPr>
            <w:tcW w:w="3828" w:type="dxa"/>
          </w:tcPr>
          <w:p w14:paraId="00B4FB3F" w14:textId="77777777" w:rsidR="00A724BC" w:rsidRPr="004C5D73" w:rsidRDefault="00A724BC" w:rsidP="00A724BC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vAlign w:val="center"/>
          </w:tcPr>
          <w:p w14:paraId="3A175C81" w14:textId="3A7475AC" w:rsidR="00A724BC" w:rsidRPr="004C5D73" w:rsidRDefault="00A724BC" w:rsidP="00A724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1" w:type="dxa"/>
            <w:vAlign w:val="center"/>
          </w:tcPr>
          <w:p w14:paraId="2D4498AF" w14:textId="49D87D3D" w:rsidR="00A724BC" w:rsidRPr="004C5D73" w:rsidRDefault="00A724BC" w:rsidP="00A724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1" w:type="dxa"/>
            <w:vAlign w:val="center"/>
          </w:tcPr>
          <w:p w14:paraId="3BA22C05" w14:textId="5BCCA030" w:rsidR="00A724BC" w:rsidRPr="004C5D73" w:rsidRDefault="00A724BC" w:rsidP="00A724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1" w:type="dxa"/>
            <w:vAlign w:val="center"/>
          </w:tcPr>
          <w:p w14:paraId="577F895E" w14:textId="49BBE8C1" w:rsidR="00A724BC" w:rsidRPr="004C5D73" w:rsidRDefault="00A724BC" w:rsidP="00A724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A724BC" w:rsidRPr="004C5D73" w14:paraId="0C91448B" w14:textId="77777777" w:rsidTr="2DC5DA27">
        <w:tc>
          <w:tcPr>
            <w:tcW w:w="3828" w:type="dxa"/>
          </w:tcPr>
          <w:p w14:paraId="05BA3FB7" w14:textId="77777777" w:rsidR="00A724BC" w:rsidRPr="004C5D73" w:rsidRDefault="00A724BC" w:rsidP="00A724BC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552B06A0" w14:textId="7C859F28" w:rsidR="00A724BC" w:rsidRPr="004C5D73" w:rsidRDefault="00A724BC" w:rsidP="00A724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6EAA1C56" w14:textId="0B34A20D" w:rsidR="00A724BC" w:rsidRPr="004C5D73" w:rsidRDefault="00A724BC" w:rsidP="00A724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0F0E04E2" w14:textId="77A657F8" w:rsidR="00A724BC" w:rsidRPr="004C5D73" w:rsidRDefault="00A724BC" w:rsidP="00A724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27DE0C79" w14:textId="16127591" w:rsidR="00A724BC" w:rsidRPr="004C5D73" w:rsidRDefault="00A724BC" w:rsidP="00A724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A724BC" w:rsidRPr="004C5D73" w14:paraId="1A817379" w14:textId="77777777" w:rsidTr="2DC5DA27">
        <w:trPr>
          <w:trHeight w:val="260"/>
        </w:trPr>
        <w:tc>
          <w:tcPr>
            <w:tcW w:w="3828" w:type="dxa"/>
          </w:tcPr>
          <w:p w14:paraId="3BFF4005" w14:textId="77777777" w:rsidR="00A724BC" w:rsidRPr="004C5D73" w:rsidRDefault="00A724BC" w:rsidP="00A724BC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4A47CA25" w14:textId="77777777" w:rsidR="00A724BC" w:rsidRPr="004C5D73" w:rsidRDefault="00A724BC" w:rsidP="00A724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3F22CE79" w14:textId="77777777" w:rsidR="00A724BC" w:rsidRPr="004C5D73" w:rsidRDefault="00A724BC" w:rsidP="00A724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3557DA6A" w14:textId="77777777" w:rsidR="00A724BC" w:rsidRPr="004C5D73" w:rsidRDefault="00A724BC" w:rsidP="00A724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0662E1EA" w14:textId="77777777" w:rsidR="00A724BC" w:rsidRPr="004C5D73" w:rsidRDefault="00A724BC" w:rsidP="00A724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724BC" w:rsidRPr="004C5D73" w14:paraId="2F89B0E1" w14:textId="77777777" w:rsidTr="2DC5DA27">
        <w:tc>
          <w:tcPr>
            <w:tcW w:w="3828" w:type="dxa"/>
            <w:vAlign w:val="center"/>
          </w:tcPr>
          <w:p w14:paraId="7337BBE6" w14:textId="0657458E" w:rsidR="00A724BC" w:rsidRPr="004C5D73" w:rsidRDefault="00A724BC" w:rsidP="00A724BC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441" w:type="dxa"/>
            <w:vAlign w:val="bottom"/>
          </w:tcPr>
          <w:p w14:paraId="3C3069AE" w14:textId="74D5E5E8" w:rsidR="00A724BC" w:rsidRPr="004C5D73" w:rsidRDefault="00D27987" w:rsidP="00A724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855</w:t>
            </w:r>
          </w:p>
        </w:tc>
        <w:tc>
          <w:tcPr>
            <w:tcW w:w="1441" w:type="dxa"/>
            <w:vAlign w:val="bottom"/>
          </w:tcPr>
          <w:p w14:paraId="28530D42" w14:textId="7B53B8A4" w:rsidR="00A724BC" w:rsidRPr="004C5D73" w:rsidRDefault="00D27987" w:rsidP="00A724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724BC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054</w:t>
            </w:r>
          </w:p>
        </w:tc>
        <w:tc>
          <w:tcPr>
            <w:tcW w:w="1441" w:type="dxa"/>
            <w:vAlign w:val="center"/>
          </w:tcPr>
          <w:p w14:paraId="153056AD" w14:textId="672637F1" w:rsidR="00A724BC" w:rsidRPr="004C5D73" w:rsidRDefault="00B17255" w:rsidP="00A724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1" w:type="dxa"/>
            <w:vAlign w:val="center"/>
          </w:tcPr>
          <w:p w14:paraId="7A79D913" w14:textId="1B699B78" w:rsidR="00A724BC" w:rsidRPr="004C5D73" w:rsidRDefault="00A724BC" w:rsidP="00A724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A724BC" w:rsidRPr="004C5D73" w14:paraId="6FC1BE98" w14:textId="77777777" w:rsidTr="2DC5DA27">
        <w:tc>
          <w:tcPr>
            <w:tcW w:w="3828" w:type="dxa"/>
            <w:vAlign w:val="center"/>
          </w:tcPr>
          <w:p w14:paraId="50536EB2" w14:textId="588D50D5" w:rsidR="00A724BC" w:rsidRPr="004C5D73" w:rsidRDefault="00A724BC" w:rsidP="00A724BC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เช็คในมือ</w:t>
            </w:r>
          </w:p>
        </w:tc>
        <w:tc>
          <w:tcPr>
            <w:tcW w:w="1441" w:type="dxa"/>
            <w:vAlign w:val="center"/>
          </w:tcPr>
          <w:p w14:paraId="2BCA7D07" w14:textId="7D7A1681" w:rsidR="00A724BC" w:rsidRPr="004C5D73" w:rsidRDefault="00D27987" w:rsidP="00A724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</w:t>
            </w:r>
            <w:r w:rsidR="008C497A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559</w:t>
            </w:r>
          </w:p>
        </w:tc>
        <w:tc>
          <w:tcPr>
            <w:tcW w:w="1441" w:type="dxa"/>
            <w:vAlign w:val="center"/>
          </w:tcPr>
          <w:p w14:paraId="122B51A2" w14:textId="4E09A4E6" w:rsidR="00A724BC" w:rsidRPr="004C5D73" w:rsidRDefault="00D27987" w:rsidP="00A724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A724BC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331</w:t>
            </w:r>
          </w:p>
        </w:tc>
        <w:tc>
          <w:tcPr>
            <w:tcW w:w="1441" w:type="dxa"/>
            <w:vAlign w:val="center"/>
          </w:tcPr>
          <w:p w14:paraId="22E77065" w14:textId="403CF3E4" w:rsidR="00A724BC" w:rsidRPr="004C5D73" w:rsidRDefault="00B17255" w:rsidP="00A724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1" w:type="dxa"/>
            <w:vAlign w:val="center"/>
          </w:tcPr>
          <w:p w14:paraId="23CFA38B" w14:textId="24AE6B0B" w:rsidR="00A724BC" w:rsidRPr="004C5D73" w:rsidRDefault="00A724BC" w:rsidP="00A724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A724BC" w:rsidRPr="004C5D73" w14:paraId="337649AF" w14:textId="77777777" w:rsidTr="2DC5DA27">
        <w:tc>
          <w:tcPr>
            <w:tcW w:w="3828" w:type="dxa"/>
            <w:vAlign w:val="center"/>
          </w:tcPr>
          <w:p w14:paraId="6C092013" w14:textId="7F2AF1D6" w:rsidR="00A724BC" w:rsidRPr="004C5D73" w:rsidRDefault="00A724BC" w:rsidP="00A724BC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เงินฝากธนาคารประเภทจ่ายคืนเมื่อทวงถาม</w:t>
            </w:r>
          </w:p>
        </w:tc>
        <w:tc>
          <w:tcPr>
            <w:tcW w:w="1441" w:type="dxa"/>
            <w:vAlign w:val="center"/>
          </w:tcPr>
          <w:p w14:paraId="35207A3B" w14:textId="0FA55510" w:rsidR="00A724BC" w:rsidRPr="004C5D73" w:rsidRDefault="00D27987" w:rsidP="00A724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C497A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212</w:t>
            </w:r>
            <w:r w:rsidR="008C497A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082</w:t>
            </w:r>
          </w:p>
        </w:tc>
        <w:tc>
          <w:tcPr>
            <w:tcW w:w="1441" w:type="dxa"/>
            <w:vAlign w:val="center"/>
          </w:tcPr>
          <w:p w14:paraId="39FDF0B1" w14:textId="53014ADF" w:rsidR="00A724BC" w:rsidRPr="004C5D73" w:rsidRDefault="00D27987" w:rsidP="00A724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724BC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091</w:t>
            </w:r>
            <w:r w:rsidR="00A724BC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733</w:t>
            </w:r>
          </w:p>
        </w:tc>
        <w:tc>
          <w:tcPr>
            <w:tcW w:w="1441" w:type="dxa"/>
            <w:vAlign w:val="center"/>
          </w:tcPr>
          <w:p w14:paraId="5E07862C" w14:textId="2F5D237F" w:rsidR="00A724BC" w:rsidRPr="004C5D73" w:rsidRDefault="00D27987" w:rsidP="00A724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B17255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815</w:t>
            </w:r>
          </w:p>
        </w:tc>
        <w:tc>
          <w:tcPr>
            <w:tcW w:w="1441" w:type="dxa"/>
            <w:vAlign w:val="center"/>
          </w:tcPr>
          <w:p w14:paraId="61B337F3" w14:textId="40610949" w:rsidR="00A724BC" w:rsidRPr="004C5D73" w:rsidRDefault="00D27987" w:rsidP="00A724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151</w:t>
            </w:r>
            <w:r w:rsidR="00A724BC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439</w:t>
            </w:r>
          </w:p>
        </w:tc>
      </w:tr>
      <w:tr w:rsidR="00A724BC" w:rsidRPr="004C5D73" w14:paraId="78184EC9" w14:textId="77777777" w:rsidTr="2DC5DA27">
        <w:tc>
          <w:tcPr>
            <w:tcW w:w="3828" w:type="dxa"/>
            <w:vAlign w:val="center"/>
          </w:tcPr>
          <w:p w14:paraId="053BA2E3" w14:textId="25BEA1A0" w:rsidR="00A724BC" w:rsidRPr="004C5D73" w:rsidRDefault="00A724BC" w:rsidP="00A724BC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เงินลงทุนระยะสั้น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5BE48DBE" w14:textId="361E66D0" w:rsidR="00A724BC" w:rsidRPr="004C5D73" w:rsidRDefault="00D27987" w:rsidP="00A724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939</w:t>
            </w:r>
            <w:r w:rsidR="008C497A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701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6A1EA376" w14:textId="5BECA711" w:rsidR="00A724BC" w:rsidRPr="004C5D73" w:rsidRDefault="00D27987" w:rsidP="00A724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D2AD0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016</w:t>
            </w:r>
            <w:r w:rsidR="001D2AD0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538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3471E638" w14:textId="4D24266B" w:rsidR="00A724BC" w:rsidRPr="004C5D73" w:rsidRDefault="00D27987" w:rsidP="00A724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439</w:t>
            </w:r>
            <w:r w:rsidR="00B17255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669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1099D1F5" w14:textId="132CA691" w:rsidR="00A724BC" w:rsidRPr="004C5D73" w:rsidRDefault="00D27987" w:rsidP="00A724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  <w:r w:rsidR="003533BB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741</w:t>
            </w:r>
          </w:p>
        </w:tc>
      </w:tr>
      <w:tr w:rsidR="00A724BC" w:rsidRPr="004C5D73" w14:paraId="0B833B4E" w14:textId="77777777" w:rsidTr="2DC5DA27">
        <w:tc>
          <w:tcPr>
            <w:tcW w:w="3828" w:type="dxa"/>
            <w:vAlign w:val="center"/>
          </w:tcPr>
          <w:p w14:paraId="705F62BF" w14:textId="580E1F23" w:rsidR="00A724BC" w:rsidRPr="004C5D73" w:rsidRDefault="00A724BC" w:rsidP="00A724BC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165C34F2" w14:textId="59FE03A6" w:rsidR="00A724BC" w:rsidRPr="004C5D73" w:rsidRDefault="00D27987" w:rsidP="00A724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8C497A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246</w:t>
            </w:r>
            <w:r w:rsidR="008C497A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197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6A67EF9E" w14:textId="26D7E8BF" w:rsidR="00A724BC" w:rsidRPr="004C5D73" w:rsidRDefault="00D27987" w:rsidP="00A724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432239C2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  <w:r w:rsidR="432239C2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656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30607A15" w14:textId="023AA564" w:rsidR="00A724BC" w:rsidRPr="004C5D73" w:rsidRDefault="00D27987" w:rsidP="00A724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459</w:t>
            </w:r>
            <w:r w:rsidR="00B17255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484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003850DF" w14:textId="7EE91CE2" w:rsidR="00A724BC" w:rsidRPr="004C5D73" w:rsidRDefault="00D27987" w:rsidP="00A724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288</w:t>
            </w:r>
            <w:r w:rsidR="003533BB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180</w:t>
            </w:r>
          </w:p>
        </w:tc>
      </w:tr>
      <w:tr w:rsidR="00A724BC" w:rsidRPr="004C5D73" w14:paraId="16CA4F20" w14:textId="77777777" w:rsidTr="2DC5DA27">
        <w:tc>
          <w:tcPr>
            <w:tcW w:w="3828" w:type="dxa"/>
            <w:vAlign w:val="center"/>
          </w:tcPr>
          <w:p w14:paraId="5C567429" w14:textId="236E830A" w:rsidR="00A724BC" w:rsidRPr="004C5D73" w:rsidRDefault="00A724BC" w:rsidP="00A724BC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ค่าเผื่อผลขาดทุนด้าน</w:t>
            </w:r>
          </w:p>
        </w:tc>
        <w:tc>
          <w:tcPr>
            <w:tcW w:w="1441" w:type="dxa"/>
            <w:vAlign w:val="center"/>
          </w:tcPr>
          <w:p w14:paraId="7BB33024" w14:textId="77777777" w:rsidR="00A724BC" w:rsidRPr="004C5D73" w:rsidRDefault="00A724BC" w:rsidP="00A724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vAlign w:val="center"/>
          </w:tcPr>
          <w:p w14:paraId="244AE0D2" w14:textId="5153EE0B" w:rsidR="00A724BC" w:rsidRPr="004C5D73" w:rsidRDefault="00A724BC" w:rsidP="00A724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vAlign w:val="center"/>
          </w:tcPr>
          <w:p w14:paraId="679FA8FC" w14:textId="77777777" w:rsidR="00A724BC" w:rsidRPr="004C5D73" w:rsidRDefault="00A724BC" w:rsidP="00A724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vAlign w:val="center"/>
          </w:tcPr>
          <w:p w14:paraId="7322BD6F" w14:textId="77777777" w:rsidR="00A724BC" w:rsidRPr="004C5D73" w:rsidRDefault="00A724BC" w:rsidP="00A724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724BC" w:rsidRPr="004C5D73" w14:paraId="623AB19A" w14:textId="77777777" w:rsidTr="2DC5DA27">
        <w:tc>
          <w:tcPr>
            <w:tcW w:w="3828" w:type="dxa"/>
            <w:vAlign w:val="center"/>
          </w:tcPr>
          <w:p w14:paraId="7C1AB451" w14:textId="61A5E5FB" w:rsidR="00A724BC" w:rsidRPr="004C5D73" w:rsidRDefault="00A724BC" w:rsidP="00A724BC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   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เครดิตที่คาดว่าจะเกิดขึ้น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27848874" w14:textId="2CE562C0" w:rsidR="00A724BC" w:rsidRPr="004C5D73" w:rsidRDefault="008C497A" w:rsidP="00A724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22739BE4" w14:textId="1D79B04C" w:rsidR="00A724BC" w:rsidRPr="004C5D73" w:rsidRDefault="00A724BC" w:rsidP="00A724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483033D3" w14:textId="4D7E7418" w:rsidR="00A724BC" w:rsidRPr="004C5D73" w:rsidRDefault="00B17255" w:rsidP="00A724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7C40EFC1" w14:textId="2455F6B2" w:rsidR="00A724BC" w:rsidRPr="004C5D73" w:rsidRDefault="00A724BC" w:rsidP="00A724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A724BC" w:rsidRPr="004C5D73" w14:paraId="5FB3B87C" w14:textId="77777777" w:rsidTr="2DC5DA27">
        <w:tc>
          <w:tcPr>
            <w:tcW w:w="3828" w:type="dxa"/>
            <w:vAlign w:val="center"/>
          </w:tcPr>
          <w:p w14:paraId="207245C6" w14:textId="74489993" w:rsidR="00A724BC" w:rsidRPr="004C5D73" w:rsidRDefault="00A724BC" w:rsidP="00A724BC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เงินสดและรายการเทียบเท่าเงินสดสุทธิ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EB9113" w14:textId="147B106E" w:rsidR="00A724BC" w:rsidRPr="004C5D73" w:rsidRDefault="00D27987" w:rsidP="00A724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8C497A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246</w:t>
            </w:r>
            <w:r w:rsidR="008C497A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183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295F12" w14:textId="23A7FBAD" w:rsidR="00A724BC" w:rsidRPr="004C5D73" w:rsidRDefault="00D27987" w:rsidP="00A724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724BC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  <w:r w:rsidR="00A724BC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640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30EEDC" w14:textId="34143E69" w:rsidR="00A724BC" w:rsidRPr="004C5D73" w:rsidRDefault="00D27987" w:rsidP="00A724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459</w:t>
            </w:r>
            <w:r w:rsidR="00B17255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482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48460A" w14:textId="43E7FAD2" w:rsidR="00A724BC" w:rsidRPr="004C5D73" w:rsidRDefault="00D27987" w:rsidP="00A724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288</w:t>
            </w:r>
            <w:r w:rsidR="003533BB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</w:p>
        </w:tc>
      </w:tr>
    </w:tbl>
    <w:p w14:paraId="12BD3CFB" w14:textId="0066DB2D" w:rsidR="006C0B34" w:rsidRPr="004C5D73" w:rsidRDefault="002D34AF" w:rsidP="002D34AF">
      <w:pPr>
        <w:rPr>
          <w:rFonts w:ascii="Browallia New" w:hAnsi="Browallia New" w:cs="Browallia New"/>
          <w:color w:val="000000"/>
          <w:sz w:val="8"/>
          <w:szCs w:val="8"/>
          <w:lang w:val="en-GB"/>
        </w:rPr>
      </w:pPr>
      <w:r w:rsidRPr="004C5D73">
        <w:rPr>
          <w:rFonts w:ascii="Browallia New" w:hAnsi="Browallia New" w:cs="Browallia New"/>
          <w:color w:val="000000"/>
          <w:sz w:val="8"/>
          <w:szCs w:val="8"/>
          <w:lang w:val="en-GB"/>
        </w:rPr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6C0B34" w:rsidRPr="004C5D73" w14:paraId="3EAEE995" w14:textId="77777777" w:rsidTr="00641270">
        <w:trPr>
          <w:trHeight w:val="386"/>
        </w:trPr>
        <w:tc>
          <w:tcPr>
            <w:tcW w:w="9461" w:type="dxa"/>
            <w:vAlign w:val="center"/>
          </w:tcPr>
          <w:p w14:paraId="0973E899" w14:textId="6DCBA222" w:rsidR="006C0B34" w:rsidRPr="004C5D73" w:rsidRDefault="005C4FA1" w:rsidP="00260BD4">
            <w:pPr>
              <w:pStyle w:val="ListParagraph"/>
              <w:numPr>
                <w:ilvl w:val="0"/>
                <w:numId w:val="19"/>
              </w:numPr>
              <w:tabs>
                <w:tab w:val="left" w:pos="432"/>
              </w:tabs>
              <w:spacing w:after="0"/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5D73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6"/>
                <w:szCs w:val="26"/>
                <w:cs/>
                <w:lang w:bidi="th-TH"/>
              </w:rPr>
              <w:lastRenderedPageBreak/>
              <w:t>สินทรัพย์ทางการเงินตราสารหนี้</w:t>
            </w:r>
            <w:r w:rsidR="006C0B34" w:rsidRPr="004C5D73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6"/>
                <w:szCs w:val="26"/>
              </w:rPr>
              <w:t xml:space="preserve"> </w:t>
            </w:r>
          </w:p>
        </w:tc>
      </w:tr>
    </w:tbl>
    <w:p w14:paraId="057C72BE" w14:textId="2111289F" w:rsidR="00BE22C4" w:rsidRPr="004C5D73" w:rsidRDefault="00BE22C4">
      <w:pPr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14:paraId="15A89CF2" w14:textId="2B76DBDB" w:rsidR="00C14A57" w:rsidRPr="004C5D73" w:rsidRDefault="00875BA4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สินทรัพย์ทางการเงินตราสารหนี้ ณ วันที่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ธันวาคม พ.ศ.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และ พ.ศ.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มีดังนี้</w:t>
      </w:r>
    </w:p>
    <w:p w14:paraId="32BA6C3F" w14:textId="77777777" w:rsidR="002C554C" w:rsidRPr="004C5D73" w:rsidRDefault="002C554C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Style w:val="TableGrid11"/>
        <w:tblW w:w="9475" w:type="dxa"/>
        <w:tblLayout w:type="fixed"/>
        <w:tblLook w:val="04A0" w:firstRow="1" w:lastRow="0" w:firstColumn="1" w:lastColumn="0" w:noHBand="0" w:noVBand="1"/>
      </w:tblPr>
      <w:tblGrid>
        <w:gridCol w:w="6019"/>
        <w:gridCol w:w="1728"/>
        <w:gridCol w:w="1728"/>
      </w:tblGrid>
      <w:tr w:rsidR="002C554C" w:rsidRPr="004C5D73" w14:paraId="4850E839" w14:textId="77777777" w:rsidTr="00F36D0F">
        <w:trPr>
          <w:trHeight w:val="20"/>
        </w:trPr>
        <w:tc>
          <w:tcPr>
            <w:tcW w:w="6019" w:type="dxa"/>
            <w:vAlign w:val="bottom"/>
          </w:tcPr>
          <w:p w14:paraId="69232994" w14:textId="77777777" w:rsidR="002C554C" w:rsidRPr="004C5D73" w:rsidRDefault="002C554C" w:rsidP="00F36D0F">
            <w:pPr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456" w:type="dxa"/>
            <w:gridSpan w:val="2"/>
            <w:tcBorders>
              <w:bottom w:val="single" w:sz="4" w:space="0" w:color="auto"/>
            </w:tcBorders>
            <w:vAlign w:val="bottom"/>
          </w:tcPr>
          <w:p w14:paraId="04FF118C" w14:textId="2C1A448E" w:rsidR="002C554C" w:rsidRPr="004C5D73" w:rsidRDefault="005B3D75" w:rsidP="002C554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</w:t>
            </w:r>
            <w:r w:rsidR="002C554C"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การเงินรวม</w:t>
            </w:r>
          </w:p>
        </w:tc>
      </w:tr>
      <w:tr w:rsidR="002C554C" w:rsidRPr="004C5D73" w14:paraId="4C67AD60" w14:textId="77777777" w:rsidTr="00F36D0F">
        <w:trPr>
          <w:trHeight w:val="20"/>
        </w:trPr>
        <w:tc>
          <w:tcPr>
            <w:tcW w:w="6019" w:type="dxa"/>
            <w:vAlign w:val="bottom"/>
          </w:tcPr>
          <w:p w14:paraId="62E9ADAB" w14:textId="77777777" w:rsidR="002C554C" w:rsidRPr="004C5D73" w:rsidRDefault="002C554C" w:rsidP="00F36D0F">
            <w:pPr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9B86698" w14:textId="77777777" w:rsidR="002C554C" w:rsidRPr="004C5D73" w:rsidRDefault="002C554C" w:rsidP="002C55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2449727" w14:textId="77777777" w:rsidR="002C554C" w:rsidRPr="004C5D73" w:rsidRDefault="002C554C" w:rsidP="002C55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Pr="004C5D7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ปรับปรุงใหม่</w:t>
            </w:r>
            <w:r w:rsidRPr="004C5D73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)</w:t>
            </w:r>
          </w:p>
        </w:tc>
      </w:tr>
      <w:tr w:rsidR="002C554C" w:rsidRPr="004C5D73" w14:paraId="05A99845" w14:textId="77777777" w:rsidTr="00F36D0F">
        <w:trPr>
          <w:trHeight w:val="20"/>
        </w:trPr>
        <w:tc>
          <w:tcPr>
            <w:tcW w:w="6019" w:type="dxa"/>
            <w:vAlign w:val="bottom"/>
          </w:tcPr>
          <w:p w14:paraId="3154B6CF" w14:textId="77777777" w:rsidR="002C554C" w:rsidRPr="004C5D73" w:rsidRDefault="002C554C" w:rsidP="00F36D0F">
            <w:pPr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19F5F313" w14:textId="2E751822" w:rsidR="002C554C" w:rsidRPr="004C5D73" w:rsidRDefault="00D27987" w:rsidP="002C55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C554C" w:rsidRPr="004C5D7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C554C" w:rsidRPr="004C5D7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vAlign w:val="bottom"/>
          </w:tcPr>
          <w:p w14:paraId="0B7AEB82" w14:textId="6B5E7750" w:rsidR="002C554C" w:rsidRPr="004C5D73" w:rsidRDefault="00D27987" w:rsidP="002C55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C554C" w:rsidRPr="004C5D73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2C554C" w:rsidRPr="004C5D7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2C554C" w:rsidRPr="004C5D73" w14:paraId="0EDB09C2" w14:textId="77777777" w:rsidTr="00F36D0F">
        <w:trPr>
          <w:trHeight w:val="20"/>
        </w:trPr>
        <w:tc>
          <w:tcPr>
            <w:tcW w:w="6019" w:type="dxa"/>
            <w:vAlign w:val="bottom"/>
          </w:tcPr>
          <w:p w14:paraId="564351D4" w14:textId="77777777" w:rsidR="002C554C" w:rsidRPr="004C5D73" w:rsidRDefault="002C554C" w:rsidP="00F36D0F">
            <w:pPr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6FA705C8" w14:textId="067813D8" w:rsidR="002C554C" w:rsidRPr="004C5D73" w:rsidRDefault="002C554C" w:rsidP="002C55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C5D7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728" w:type="dxa"/>
            <w:vAlign w:val="bottom"/>
          </w:tcPr>
          <w:p w14:paraId="7595CCB4" w14:textId="7DF1EA83" w:rsidR="002C554C" w:rsidRPr="004C5D73" w:rsidRDefault="002C554C" w:rsidP="002C55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2C554C" w:rsidRPr="004C5D73" w14:paraId="1EDE1EE1" w14:textId="77777777" w:rsidTr="00F36D0F">
        <w:trPr>
          <w:trHeight w:val="20"/>
        </w:trPr>
        <w:tc>
          <w:tcPr>
            <w:tcW w:w="6019" w:type="dxa"/>
            <w:vAlign w:val="bottom"/>
          </w:tcPr>
          <w:p w14:paraId="04120E67" w14:textId="77777777" w:rsidR="002C554C" w:rsidRPr="004C5D73" w:rsidRDefault="002C554C" w:rsidP="00F36D0F">
            <w:pPr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43BF3E5D" w14:textId="77777777" w:rsidR="002C554C" w:rsidRPr="004C5D73" w:rsidRDefault="002C554C" w:rsidP="002C55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มูลค่ายุติธรรม</w:t>
            </w:r>
            <w:r w:rsidRPr="004C5D7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/</w:t>
            </w:r>
            <w:r w:rsidRPr="004C5D7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728" w:type="dxa"/>
            <w:vAlign w:val="bottom"/>
          </w:tcPr>
          <w:p w14:paraId="1AC8516D" w14:textId="77777777" w:rsidR="002C554C" w:rsidRPr="004C5D73" w:rsidRDefault="002C554C" w:rsidP="002C55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มูลค่ายุติธรรม</w:t>
            </w:r>
            <w:r w:rsidRPr="004C5D7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/</w:t>
            </w:r>
          </w:p>
          <w:p w14:paraId="11E87BB2" w14:textId="77777777" w:rsidR="002C554C" w:rsidRPr="004C5D73" w:rsidRDefault="002C554C" w:rsidP="002C55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C5D7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</w:tr>
      <w:tr w:rsidR="002C554C" w:rsidRPr="004C5D73" w14:paraId="7226D2BA" w14:textId="77777777" w:rsidTr="00F36D0F">
        <w:trPr>
          <w:trHeight w:val="20"/>
        </w:trPr>
        <w:tc>
          <w:tcPr>
            <w:tcW w:w="6019" w:type="dxa"/>
            <w:vAlign w:val="bottom"/>
          </w:tcPr>
          <w:p w14:paraId="4A534E97" w14:textId="77777777" w:rsidR="002C554C" w:rsidRPr="004C5D73" w:rsidRDefault="002C554C" w:rsidP="00F36D0F">
            <w:pPr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78FAE12D" w14:textId="77777777" w:rsidR="002C554C" w:rsidRPr="004C5D73" w:rsidRDefault="002C554C" w:rsidP="002C55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4B9D71E2" w14:textId="77777777" w:rsidR="002C554C" w:rsidRPr="004C5D73" w:rsidRDefault="002C554C" w:rsidP="002C55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2C554C" w:rsidRPr="004C5D73" w14:paraId="39FFAE47" w14:textId="77777777" w:rsidTr="00F36D0F">
        <w:trPr>
          <w:trHeight w:val="20"/>
        </w:trPr>
        <w:tc>
          <w:tcPr>
            <w:tcW w:w="6019" w:type="dxa"/>
            <w:vAlign w:val="bottom"/>
          </w:tcPr>
          <w:p w14:paraId="566F0B6D" w14:textId="77777777" w:rsidR="002C554C" w:rsidRPr="004C5D73" w:rsidRDefault="002C554C" w:rsidP="00F36D0F">
            <w:pPr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D163720" w14:textId="77777777" w:rsidR="002C554C" w:rsidRPr="004C5D73" w:rsidRDefault="002C554C" w:rsidP="002C55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84DC15B" w14:textId="77777777" w:rsidR="002C554C" w:rsidRPr="004C5D73" w:rsidRDefault="002C554C" w:rsidP="002C55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C554C" w:rsidRPr="004C5D73" w14:paraId="1B9151D7" w14:textId="77777777" w:rsidTr="00F36D0F">
        <w:trPr>
          <w:trHeight w:val="20"/>
        </w:trPr>
        <w:tc>
          <w:tcPr>
            <w:tcW w:w="6019" w:type="dxa"/>
            <w:vAlign w:val="center"/>
          </w:tcPr>
          <w:p w14:paraId="20CDBB0D" w14:textId="77777777" w:rsidR="002C554C" w:rsidRPr="004C5D73" w:rsidRDefault="002C554C" w:rsidP="00F36D0F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ตราสารหนี้ที่วัดมูลค่าด้วยมูลค่ายุติธรรมผ่านกำไรหรือขาดทุน</w:t>
            </w:r>
          </w:p>
        </w:tc>
        <w:tc>
          <w:tcPr>
            <w:tcW w:w="1728" w:type="dxa"/>
            <w:vAlign w:val="bottom"/>
          </w:tcPr>
          <w:p w14:paraId="0F8DB2B9" w14:textId="77777777" w:rsidR="002C554C" w:rsidRPr="004C5D73" w:rsidRDefault="002C554C" w:rsidP="002C5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4A0E243F" w14:textId="77777777" w:rsidR="002C554C" w:rsidRPr="004C5D73" w:rsidRDefault="002C554C" w:rsidP="002C5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2C554C" w:rsidRPr="004C5D73" w14:paraId="4F4EC715" w14:textId="77777777" w:rsidTr="00217E21">
        <w:trPr>
          <w:trHeight w:val="20"/>
        </w:trPr>
        <w:tc>
          <w:tcPr>
            <w:tcW w:w="6019" w:type="dxa"/>
            <w:vAlign w:val="center"/>
          </w:tcPr>
          <w:p w14:paraId="30FD6D7D" w14:textId="77777777" w:rsidR="002C554C" w:rsidRPr="004C5D73" w:rsidRDefault="002C554C" w:rsidP="00F36D0F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  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ตราสารหนี้บริษัทต่างประเทศ</w:t>
            </w:r>
          </w:p>
        </w:tc>
        <w:tc>
          <w:tcPr>
            <w:tcW w:w="1728" w:type="dxa"/>
            <w:vAlign w:val="bottom"/>
          </w:tcPr>
          <w:p w14:paraId="055E19B9" w14:textId="11CBD471" w:rsidR="002C554C" w:rsidRPr="004C5D73" w:rsidRDefault="00D27987" w:rsidP="002C5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</w:t>
            </w:r>
            <w:r w:rsidR="009A786C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087</w:t>
            </w:r>
          </w:p>
        </w:tc>
        <w:tc>
          <w:tcPr>
            <w:tcW w:w="1728" w:type="dxa"/>
            <w:vAlign w:val="bottom"/>
          </w:tcPr>
          <w:p w14:paraId="060D825C" w14:textId="7F698D94" w:rsidR="002C554C" w:rsidRPr="004C5D73" w:rsidRDefault="00D27987" w:rsidP="002C5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</w:t>
            </w:r>
            <w:r w:rsidR="002C554C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040</w:t>
            </w:r>
          </w:p>
        </w:tc>
      </w:tr>
      <w:tr w:rsidR="002C554C" w:rsidRPr="004C5D73" w14:paraId="02A3E22E" w14:textId="77777777" w:rsidTr="00217E21">
        <w:trPr>
          <w:trHeight w:val="20"/>
        </w:trPr>
        <w:tc>
          <w:tcPr>
            <w:tcW w:w="6019" w:type="dxa"/>
            <w:vAlign w:val="center"/>
          </w:tcPr>
          <w:p w14:paraId="1C384B4B" w14:textId="77777777" w:rsidR="002C554C" w:rsidRPr="004C5D73" w:rsidRDefault="002C554C" w:rsidP="00F36D0F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ตราสารหนี้ภาคเอกชน</w:t>
            </w:r>
          </w:p>
        </w:tc>
        <w:tc>
          <w:tcPr>
            <w:tcW w:w="1728" w:type="dxa"/>
            <w:vAlign w:val="bottom"/>
          </w:tcPr>
          <w:p w14:paraId="36AD4DD8" w14:textId="66739750" w:rsidR="002C554C" w:rsidRPr="004C5D73" w:rsidRDefault="00D27987" w:rsidP="002C5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3D31A4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516</w:t>
            </w:r>
          </w:p>
        </w:tc>
        <w:tc>
          <w:tcPr>
            <w:tcW w:w="1728" w:type="dxa"/>
            <w:vAlign w:val="bottom"/>
          </w:tcPr>
          <w:p w14:paraId="319029E4" w14:textId="70DE811F" w:rsidR="002C554C" w:rsidRPr="004C5D73" w:rsidRDefault="00D27987" w:rsidP="002C5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3D31A4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</w:p>
        </w:tc>
      </w:tr>
      <w:tr w:rsidR="003D31A4" w:rsidRPr="004C5D73" w14:paraId="3AA837B4" w14:textId="77777777">
        <w:trPr>
          <w:trHeight w:val="20"/>
        </w:trPr>
        <w:tc>
          <w:tcPr>
            <w:tcW w:w="6019" w:type="dxa"/>
            <w:vAlign w:val="bottom"/>
          </w:tcPr>
          <w:p w14:paraId="6428A3B9" w14:textId="77777777" w:rsidR="003D31A4" w:rsidRPr="004C5D73" w:rsidRDefault="003D31A4" w:rsidP="003D31A4">
            <w:pPr>
              <w:ind w:left="-113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   รวมตราสารหนี้ที่วัดมูลค่าด้วยมูลค่ายุติธรรมผ่านกำไรหรือขาดทุน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061DE613" w14:textId="4698FF9C" w:rsidR="003D31A4" w:rsidRPr="004C5D73" w:rsidRDefault="003D31A4" w:rsidP="003D31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603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441026AB" w14:textId="78928B74" w:rsidR="003D31A4" w:rsidRPr="004C5D73" w:rsidRDefault="003D31A4" w:rsidP="003D31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290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2C554C" w:rsidRPr="004C5D73" w14:paraId="24147977" w14:textId="77777777" w:rsidTr="003D31A4">
        <w:trPr>
          <w:trHeight w:val="20"/>
        </w:trPr>
        <w:tc>
          <w:tcPr>
            <w:tcW w:w="6019" w:type="dxa"/>
            <w:vAlign w:val="bottom"/>
          </w:tcPr>
          <w:p w14:paraId="626DB61A" w14:textId="77777777" w:rsidR="002C554C" w:rsidRPr="004C5D73" w:rsidRDefault="002C554C" w:rsidP="00F36D0F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5EFE8C0" w14:textId="77777777" w:rsidR="002C554C" w:rsidRPr="004C5D73" w:rsidRDefault="002C554C" w:rsidP="002C5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FC0D767" w14:textId="77777777" w:rsidR="002C554C" w:rsidRPr="004C5D73" w:rsidRDefault="002C554C" w:rsidP="002C5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2C554C" w:rsidRPr="004C5D73" w14:paraId="7CF76C69" w14:textId="77777777" w:rsidTr="003D31A4">
        <w:trPr>
          <w:trHeight w:val="20"/>
        </w:trPr>
        <w:tc>
          <w:tcPr>
            <w:tcW w:w="6019" w:type="dxa"/>
            <w:vAlign w:val="center"/>
          </w:tcPr>
          <w:p w14:paraId="40848533" w14:textId="77777777" w:rsidR="002C554C" w:rsidRPr="004C5D73" w:rsidRDefault="002C554C" w:rsidP="00F36D0F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728" w:type="dxa"/>
            <w:vAlign w:val="bottom"/>
          </w:tcPr>
          <w:p w14:paraId="36F6CD7E" w14:textId="77777777" w:rsidR="002C554C" w:rsidRPr="004C5D73" w:rsidRDefault="002C554C" w:rsidP="002C5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35363E0E" w14:textId="77777777" w:rsidR="002C554C" w:rsidRPr="004C5D73" w:rsidRDefault="002C554C" w:rsidP="002C5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2C554C" w:rsidRPr="004C5D73" w14:paraId="1F7F4E75" w14:textId="77777777" w:rsidTr="003D31A4">
        <w:trPr>
          <w:trHeight w:val="20"/>
        </w:trPr>
        <w:tc>
          <w:tcPr>
            <w:tcW w:w="6019" w:type="dxa"/>
          </w:tcPr>
          <w:p w14:paraId="3B06E35E" w14:textId="77777777" w:rsidR="002C554C" w:rsidRPr="004C5D73" w:rsidRDefault="002C554C" w:rsidP="00F36D0F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ตราสารหนี้หลักทรัพย์รัฐบาลและรัฐวิสาหกิจ</w:t>
            </w:r>
          </w:p>
        </w:tc>
        <w:tc>
          <w:tcPr>
            <w:tcW w:w="1728" w:type="dxa"/>
            <w:vAlign w:val="bottom"/>
          </w:tcPr>
          <w:p w14:paraId="124D644B" w14:textId="0777C911" w:rsidR="002C554C" w:rsidRPr="004C5D73" w:rsidRDefault="00D27987" w:rsidP="002C5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3D31A4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331</w:t>
            </w:r>
            <w:r w:rsidR="003D31A4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519</w:t>
            </w:r>
          </w:p>
        </w:tc>
        <w:tc>
          <w:tcPr>
            <w:tcW w:w="1728" w:type="dxa"/>
            <w:vAlign w:val="bottom"/>
          </w:tcPr>
          <w:p w14:paraId="3E0D4E3D" w14:textId="751FBBFC" w:rsidR="002C554C" w:rsidRPr="004C5D73" w:rsidRDefault="00D27987" w:rsidP="002C5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4C3021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597</w:t>
            </w:r>
            <w:r w:rsidR="004C3021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141</w:t>
            </w:r>
          </w:p>
        </w:tc>
      </w:tr>
      <w:tr w:rsidR="002C554C" w:rsidRPr="004C5D73" w14:paraId="27988144" w14:textId="77777777" w:rsidTr="003D31A4">
        <w:trPr>
          <w:trHeight w:val="20"/>
        </w:trPr>
        <w:tc>
          <w:tcPr>
            <w:tcW w:w="6019" w:type="dxa"/>
          </w:tcPr>
          <w:p w14:paraId="71F19F3D" w14:textId="77777777" w:rsidR="002C554C" w:rsidRPr="004C5D73" w:rsidRDefault="002C554C" w:rsidP="00F36D0F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ตราสารหนี้ภาคเอกชน</w:t>
            </w:r>
          </w:p>
        </w:tc>
        <w:tc>
          <w:tcPr>
            <w:tcW w:w="1728" w:type="dxa"/>
            <w:vAlign w:val="bottom"/>
          </w:tcPr>
          <w:p w14:paraId="5D76E4F7" w14:textId="6D712253" w:rsidR="002C554C" w:rsidRPr="004C5D73" w:rsidRDefault="00D27987" w:rsidP="002C5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F63FF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779</w:t>
            </w:r>
            <w:r w:rsidR="005F63FF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166</w:t>
            </w:r>
          </w:p>
        </w:tc>
        <w:tc>
          <w:tcPr>
            <w:tcW w:w="1728" w:type="dxa"/>
            <w:vAlign w:val="bottom"/>
          </w:tcPr>
          <w:p w14:paraId="353AB0AC" w14:textId="60667030" w:rsidR="002C554C" w:rsidRPr="004C5D73" w:rsidRDefault="00D27987" w:rsidP="002C5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C3021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899</w:t>
            </w:r>
            <w:r w:rsidR="004C3021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</w:p>
        </w:tc>
      </w:tr>
      <w:tr w:rsidR="002C554C" w:rsidRPr="004C5D73" w14:paraId="1D8A6E4B" w14:textId="77777777" w:rsidTr="003D31A4">
        <w:trPr>
          <w:trHeight w:val="20"/>
        </w:trPr>
        <w:tc>
          <w:tcPr>
            <w:tcW w:w="6019" w:type="dxa"/>
          </w:tcPr>
          <w:p w14:paraId="20A3CBD2" w14:textId="77777777" w:rsidR="002C554C" w:rsidRPr="004C5D73" w:rsidRDefault="002C554C" w:rsidP="00F36D0F">
            <w:pPr>
              <w:ind w:left="-113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  รวมตราสารหนี้ที่วัดมูลค่าด้วยมูลค่ายุติธรรมผ่านกำไรขาดทุนเบ็ดเสร็จอื่น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CF0105" w14:textId="5CB6EC61" w:rsidR="002C554C" w:rsidRPr="004C5D73" w:rsidRDefault="00D27987" w:rsidP="002C5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5F63FF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  <w:r w:rsidR="005F63FF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66EC78" w14:textId="51130B6E" w:rsidR="002C554C" w:rsidRPr="004C5D73" w:rsidRDefault="00D27987" w:rsidP="002C5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2C554C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496</w:t>
            </w:r>
            <w:r w:rsidR="002C554C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311</w:t>
            </w:r>
          </w:p>
        </w:tc>
      </w:tr>
      <w:tr w:rsidR="002C554C" w:rsidRPr="004C5D73" w14:paraId="27AE2356" w14:textId="77777777" w:rsidTr="003D31A4">
        <w:trPr>
          <w:trHeight w:val="20"/>
        </w:trPr>
        <w:tc>
          <w:tcPr>
            <w:tcW w:w="6019" w:type="dxa"/>
          </w:tcPr>
          <w:p w14:paraId="62B5FDA6" w14:textId="77777777" w:rsidR="002C554C" w:rsidRPr="004C5D73" w:rsidRDefault="002C554C" w:rsidP="00F36D0F">
            <w:pPr>
              <w:ind w:left="-113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AD0B14D" w14:textId="77777777" w:rsidR="002C554C" w:rsidRPr="004C5D73" w:rsidRDefault="002C554C" w:rsidP="002C5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32EDBAC" w14:textId="77777777" w:rsidR="002C554C" w:rsidRPr="004C5D73" w:rsidRDefault="002C554C" w:rsidP="002C5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2C554C" w:rsidRPr="004C5D73" w14:paraId="51ECBB6B" w14:textId="77777777" w:rsidTr="003D31A4">
        <w:trPr>
          <w:trHeight w:val="20"/>
        </w:trPr>
        <w:tc>
          <w:tcPr>
            <w:tcW w:w="6019" w:type="dxa"/>
            <w:vAlign w:val="center"/>
          </w:tcPr>
          <w:p w14:paraId="5E8E6984" w14:textId="77777777" w:rsidR="002C554C" w:rsidRPr="004C5D73" w:rsidRDefault="002C554C" w:rsidP="00F36D0F">
            <w:pPr>
              <w:ind w:left="-113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ตราสารหนี้ที่วัดมูลค่าด้วยวิธีราคาทุนตัดจำหน่าย</w:t>
            </w:r>
          </w:p>
        </w:tc>
        <w:tc>
          <w:tcPr>
            <w:tcW w:w="1728" w:type="dxa"/>
            <w:vAlign w:val="bottom"/>
          </w:tcPr>
          <w:p w14:paraId="1872CD8A" w14:textId="77777777" w:rsidR="002C554C" w:rsidRPr="004C5D73" w:rsidRDefault="002C554C" w:rsidP="002C5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0743DFC8" w14:textId="77777777" w:rsidR="002C554C" w:rsidRPr="004C5D73" w:rsidRDefault="002C554C" w:rsidP="002C5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2C554C" w:rsidRPr="004C5D73" w14:paraId="215006FA" w14:textId="77777777" w:rsidTr="003D31A4">
        <w:trPr>
          <w:trHeight w:val="20"/>
        </w:trPr>
        <w:tc>
          <w:tcPr>
            <w:tcW w:w="6019" w:type="dxa"/>
            <w:vAlign w:val="center"/>
          </w:tcPr>
          <w:p w14:paraId="01DEE7D1" w14:textId="7C362D80" w:rsidR="002C554C" w:rsidRPr="004C5D73" w:rsidRDefault="002C554C" w:rsidP="00F36D0F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  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เงินฝากธนาคารที่ครบกำหนดเกินกว่า 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728" w:type="dxa"/>
            <w:vAlign w:val="bottom"/>
          </w:tcPr>
          <w:p w14:paraId="5F6FFEA3" w14:textId="31F4AE69" w:rsidR="002C554C" w:rsidRPr="004C5D73" w:rsidRDefault="00D27987" w:rsidP="002C5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164</w:t>
            </w:r>
            <w:r w:rsidR="00C53333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531</w:t>
            </w:r>
          </w:p>
        </w:tc>
        <w:tc>
          <w:tcPr>
            <w:tcW w:w="1728" w:type="dxa"/>
            <w:vAlign w:val="bottom"/>
          </w:tcPr>
          <w:p w14:paraId="66889885" w14:textId="5EB33D58" w:rsidR="002C554C" w:rsidRPr="004C5D73" w:rsidRDefault="00D27987" w:rsidP="002C5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164</w:t>
            </w:r>
            <w:r w:rsidR="002C554C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531</w:t>
            </w:r>
          </w:p>
        </w:tc>
      </w:tr>
      <w:tr w:rsidR="002C554C" w:rsidRPr="004C5D73" w14:paraId="36E115EF" w14:textId="77777777" w:rsidTr="003D31A4">
        <w:trPr>
          <w:trHeight w:val="20"/>
        </w:trPr>
        <w:tc>
          <w:tcPr>
            <w:tcW w:w="6019" w:type="dxa"/>
            <w:vAlign w:val="center"/>
          </w:tcPr>
          <w:p w14:paraId="16286470" w14:textId="77777777" w:rsidR="002C554C" w:rsidRPr="004C5D73" w:rsidRDefault="002C554C" w:rsidP="00F36D0F">
            <w:pPr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C5D73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4C5D73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4C5D7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4C5D73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4C5D7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6A1D855" w14:textId="1FD6BD6A" w:rsidR="002C554C" w:rsidRPr="004C5D73" w:rsidRDefault="00F45429" w:rsidP="002C5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9F4FED6" w14:textId="4006CD83" w:rsidR="002C554C" w:rsidRPr="004C5D73" w:rsidRDefault="002C554C" w:rsidP="002C5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F45429" w:rsidRPr="004C5D73" w14:paraId="706A4D2E" w14:textId="77777777" w:rsidTr="003D31A4">
        <w:trPr>
          <w:trHeight w:val="20"/>
        </w:trPr>
        <w:tc>
          <w:tcPr>
            <w:tcW w:w="6019" w:type="dxa"/>
            <w:vAlign w:val="center"/>
          </w:tcPr>
          <w:p w14:paraId="74134285" w14:textId="77777777" w:rsidR="00F45429" w:rsidRPr="004C5D73" w:rsidRDefault="00F45429" w:rsidP="00F45429">
            <w:pPr>
              <w:ind w:left="-113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  รวมตราสารหนี้ที่วัดมูลค่าด้วยวิธีราคาทุนตัดจำหน่าย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EBDA36" w14:textId="0395770C" w:rsidR="00F45429" w:rsidRPr="004C5D73" w:rsidRDefault="00D27987" w:rsidP="00F4542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164</w:t>
            </w:r>
            <w:r w:rsidR="00F45429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1F00B0" w14:textId="077DC10F" w:rsidR="00F45429" w:rsidRPr="004C5D73" w:rsidRDefault="00D27987" w:rsidP="00F4542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164</w:t>
            </w:r>
            <w:r w:rsidR="00F45429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524</w:t>
            </w:r>
          </w:p>
        </w:tc>
      </w:tr>
      <w:tr w:rsidR="00F45429" w:rsidRPr="004C5D73" w14:paraId="12457A08" w14:textId="77777777" w:rsidTr="003D31A4">
        <w:trPr>
          <w:trHeight w:val="20"/>
        </w:trPr>
        <w:tc>
          <w:tcPr>
            <w:tcW w:w="6019" w:type="dxa"/>
            <w:vAlign w:val="center"/>
          </w:tcPr>
          <w:p w14:paraId="391FD79F" w14:textId="77777777" w:rsidR="00F45429" w:rsidRPr="004C5D73" w:rsidRDefault="00F45429" w:rsidP="00F45429">
            <w:pPr>
              <w:ind w:left="-113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59FB69F" w14:textId="77777777" w:rsidR="00F45429" w:rsidRPr="004C5D73" w:rsidRDefault="00F45429" w:rsidP="00F4542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B2DACA8" w14:textId="77777777" w:rsidR="00F45429" w:rsidRPr="004C5D73" w:rsidRDefault="00F45429" w:rsidP="00F4542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45429" w:rsidRPr="004C5D73" w14:paraId="27F89A37" w14:textId="77777777" w:rsidTr="003D31A4">
        <w:trPr>
          <w:trHeight w:val="20"/>
        </w:trPr>
        <w:tc>
          <w:tcPr>
            <w:tcW w:w="6019" w:type="dxa"/>
          </w:tcPr>
          <w:p w14:paraId="0E6745F3" w14:textId="77777777" w:rsidR="00F45429" w:rsidRPr="004C5D73" w:rsidRDefault="00F45429" w:rsidP="00F45429">
            <w:pPr>
              <w:ind w:left="-113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รวมสินทรัพย์ทางการเงินตราสารหนี้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AF321DE" w14:textId="73C90ED1" w:rsidR="00F45429" w:rsidRPr="004C5D73" w:rsidRDefault="00D27987" w:rsidP="00F4542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F45429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370</w:t>
            </w:r>
            <w:r w:rsidR="00C92421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812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4C670A07" w14:textId="3F0D8568" w:rsidR="00F45429" w:rsidRPr="004C5D73" w:rsidRDefault="00D27987" w:rsidP="00F4542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F45429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739</w:t>
            </w:r>
            <w:r w:rsidR="00C23D50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</w:p>
        </w:tc>
      </w:tr>
    </w:tbl>
    <w:p w14:paraId="48C33CFD" w14:textId="08E70638" w:rsidR="001376D3" w:rsidRPr="004C5D73" w:rsidRDefault="001376D3">
      <w:pPr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14:paraId="21E6423A" w14:textId="77777777" w:rsidR="001376D3" w:rsidRPr="004C5D73" w:rsidRDefault="001376D3">
      <w:pPr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 w:type="page"/>
      </w:r>
    </w:p>
    <w:tbl>
      <w:tblPr>
        <w:tblStyle w:val="TableGrid12"/>
        <w:tblW w:w="9594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6138"/>
        <w:gridCol w:w="1728"/>
        <w:gridCol w:w="1728"/>
      </w:tblGrid>
      <w:tr w:rsidR="001376D3" w:rsidRPr="004C5D73" w14:paraId="537902F3" w14:textId="77777777" w:rsidTr="00F36D0F">
        <w:trPr>
          <w:trHeight w:val="20"/>
        </w:trPr>
        <w:tc>
          <w:tcPr>
            <w:tcW w:w="6138" w:type="dxa"/>
            <w:vAlign w:val="bottom"/>
          </w:tcPr>
          <w:p w14:paraId="749F437E" w14:textId="77777777" w:rsidR="001376D3" w:rsidRPr="004C5D73" w:rsidRDefault="001376D3" w:rsidP="001376D3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456" w:type="dxa"/>
            <w:gridSpan w:val="2"/>
            <w:tcBorders>
              <w:bottom w:val="single" w:sz="4" w:space="0" w:color="auto"/>
            </w:tcBorders>
            <w:vAlign w:val="bottom"/>
          </w:tcPr>
          <w:p w14:paraId="1CED378E" w14:textId="0194A653" w:rsidR="001376D3" w:rsidRPr="004C5D73" w:rsidRDefault="005B3D75" w:rsidP="001376D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</w:t>
            </w:r>
            <w:r w:rsidR="001376D3" w:rsidRPr="004C5D7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เงินเฉพาะกิจการ</w:t>
            </w:r>
          </w:p>
        </w:tc>
      </w:tr>
      <w:tr w:rsidR="001376D3" w:rsidRPr="004C5D73" w14:paraId="2F26553B" w14:textId="77777777" w:rsidTr="00F36D0F">
        <w:trPr>
          <w:trHeight w:val="20"/>
        </w:trPr>
        <w:tc>
          <w:tcPr>
            <w:tcW w:w="6138" w:type="dxa"/>
            <w:vAlign w:val="bottom"/>
          </w:tcPr>
          <w:p w14:paraId="6472FF3D" w14:textId="77777777" w:rsidR="001376D3" w:rsidRPr="004C5D73" w:rsidRDefault="001376D3" w:rsidP="001376D3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2AB6B4A2" w14:textId="77777777" w:rsidR="001376D3" w:rsidRPr="004C5D73" w:rsidRDefault="001376D3" w:rsidP="001376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728" w:type="dxa"/>
            <w:vAlign w:val="bottom"/>
          </w:tcPr>
          <w:p w14:paraId="3E3C6CCA" w14:textId="77777777" w:rsidR="001376D3" w:rsidRPr="004C5D73" w:rsidRDefault="001376D3" w:rsidP="001376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C5D73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Pr="004C5D7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ปรับปรุงใหม่</w:t>
            </w:r>
            <w:r w:rsidRPr="004C5D73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)</w:t>
            </w:r>
          </w:p>
        </w:tc>
      </w:tr>
      <w:tr w:rsidR="001376D3" w:rsidRPr="004C5D73" w14:paraId="3B576E18" w14:textId="77777777" w:rsidTr="00F36D0F">
        <w:trPr>
          <w:trHeight w:val="20"/>
        </w:trPr>
        <w:tc>
          <w:tcPr>
            <w:tcW w:w="6138" w:type="dxa"/>
            <w:vAlign w:val="bottom"/>
          </w:tcPr>
          <w:p w14:paraId="76EBC626" w14:textId="77777777" w:rsidR="001376D3" w:rsidRPr="004C5D73" w:rsidRDefault="001376D3" w:rsidP="001376D3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4E1D84A8" w14:textId="64B63938" w:rsidR="001376D3" w:rsidRPr="004C5D73" w:rsidRDefault="00D27987" w:rsidP="001376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376D3" w:rsidRPr="004C5D7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376D3" w:rsidRPr="004C5D7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vAlign w:val="bottom"/>
          </w:tcPr>
          <w:p w14:paraId="5D770DC0" w14:textId="3F37B4EE" w:rsidR="001376D3" w:rsidRPr="004C5D73" w:rsidRDefault="00D27987" w:rsidP="001376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376D3" w:rsidRPr="004C5D73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1376D3" w:rsidRPr="004C5D7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1376D3" w:rsidRPr="004C5D73" w14:paraId="2BF9D5E1" w14:textId="77777777" w:rsidTr="00F36D0F">
        <w:trPr>
          <w:trHeight w:val="20"/>
        </w:trPr>
        <w:tc>
          <w:tcPr>
            <w:tcW w:w="6138" w:type="dxa"/>
            <w:vAlign w:val="bottom"/>
          </w:tcPr>
          <w:p w14:paraId="2427656A" w14:textId="77777777" w:rsidR="001376D3" w:rsidRPr="004C5D73" w:rsidRDefault="001376D3" w:rsidP="001376D3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166A4D0E" w14:textId="59754121" w:rsidR="001376D3" w:rsidRPr="004C5D73" w:rsidRDefault="001376D3" w:rsidP="001376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C5D7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728" w:type="dxa"/>
            <w:vAlign w:val="bottom"/>
          </w:tcPr>
          <w:p w14:paraId="071AD8BF" w14:textId="3E93CCEE" w:rsidR="001376D3" w:rsidRPr="004C5D73" w:rsidRDefault="001376D3" w:rsidP="001376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1376D3" w:rsidRPr="004C5D73" w14:paraId="585D835D" w14:textId="77777777" w:rsidTr="00F36D0F">
        <w:trPr>
          <w:trHeight w:val="20"/>
        </w:trPr>
        <w:tc>
          <w:tcPr>
            <w:tcW w:w="6138" w:type="dxa"/>
            <w:vAlign w:val="bottom"/>
          </w:tcPr>
          <w:p w14:paraId="2A8EDEF3" w14:textId="77777777" w:rsidR="001376D3" w:rsidRPr="004C5D73" w:rsidRDefault="001376D3" w:rsidP="001376D3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460BCB52" w14:textId="77777777" w:rsidR="001376D3" w:rsidRPr="004C5D73" w:rsidRDefault="001376D3" w:rsidP="001376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C5D7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  <w:tc>
          <w:tcPr>
            <w:tcW w:w="1728" w:type="dxa"/>
            <w:vAlign w:val="bottom"/>
          </w:tcPr>
          <w:p w14:paraId="4D83E7B9" w14:textId="77777777" w:rsidR="001376D3" w:rsidRPr="004C5D73" w:rsidRDefault="001376D3" w:rsidP="001376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C5D7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</w:tr>
      <w:tr w:rsidR="001376D3" w:rsidRPr="004C5D73" w14:paraId="207AC5B2" w14:textId="77777777" w:rsidTr="00F36D0F">
        <w:trPr>
          <w:trHeight w:val="20"/>
        </w:trPr>
        <w:tc>
          <w:tcPr>
            <w:tcW w:w="6138" w:type="dxa"/>
            <w:vAlign w:val="bottom"/>
          </w:tcPr>
          <w:p w14:paraId="16857ADA" w14:textId="77777777" w:rsidR="001376D3" w:rsidRPr="004C5D73" w:rsidRDefault="001376D3" w:rsidP="001376D3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9C6BE89" w14:textId="77777777" w:rsidR="001376D3" w:rsidRPr="004C5D73" w:rsidRDefault="001376D3" w:rsidP="001376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7888503A" w14:textId="77777777" w:rsidR="001376D3" w:rsidRPr="004C5D73" w:rsidRDefault="001376D3" w:rsidP="001376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1376D3" w:rsidRPr="004C5D73" w14:paraId="71B98618" w14:textId="77777777" w:rsidTr="00F36D0F">
        <w:trPr>
          <w:trHeight w:val="20"/>
        </w:trPr>
        <w:tc>
          <w:tcPr>
            <w:tcW w:w="6138" w:type="dxa"/>
            <w:vAlign w:val="bottom"/>
          </w:tcPr>
          <w:p w14:paraId="20FF04A0" w14:textId="77777777" w:rsidR="001376D3" w:rsidRPr="004C5D73" w:rsidRDefault="001376D3" w:rsidP="001376D3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261221F" w14:textId="77777777" w:rsidR="001376D3" w:rsidRPr="004C5D73" w:rsidRDefault="001376D3" w:rsidP="001376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36701B7" w14:textId="77777777" w:rsidR="001376D3" w:rsidRPr="004C5D73" w:rsidRDefault="001376D3" w:rsidP="001376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376D3" w:rsidRPr="004C5D73" w14:paraId="53D3689B" w14:textId="77777777" w:rsidTr="00F36D0F">
        <w:trPr>
          <w:trHeight w:val="20"/>
        </w:trPr>
        <w:tc>
          <w:tcPr>
            <w:tcW w:w="6138" w:type="dxa"/>
            <w:vAlign w:val="bottom"/>
          </w:tcPr>
          <w:p w14:paraId="755A44E5" w14:textId="77777777" w:rsidR="001376D3" w:rsidRPr="004C5D73" w:rsidRDefault="001376D3" w:rsidP="001376D3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ตราสารหนี้ที่วัดมูลค่าด้วยมูลค่ายุติธรรมผ่านกำไรหรือขาดทุน</w:t>
            </w:r>
          </w:p>
        </w:tc>
        <w:tc>
          <w:tcPr>
            <w:tcW w:w="1728" w:type="dxa"/>
            <w:vAlign w:val="bottom"/>
          </w:tcPr>
          <w:p w14:paraId="231200E6" w14:textId="77777777" w:rsidR="001376D3" w:rsidRPr="004C5D73" w:rsidRDefault="001376D3" w:rsidP="001376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04B94D34" w14:textId="77777777" w:rsidR="001376D3" w:rsidRPr="004C5D73" w:rsidRDefault="001376D3" w:rsidP="001376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1376D3" w:rsidRPr="004C5D73" w14:paraId="75F9D8BF" w14:textId="77777777" w:rsidTr="00F36D0F">
        <w:trPr>
          <w:trHeight w:val="20"/>
        </w:trPr>
        <w:tc>
          <w:tcPr>
            <w:tcW w:w="6138" w:type="dxa"/>
            <w:vAlign w:val="bottom"/>
          </w:tcPr>
          <w:p w14:paraId="7060DC4B" w14:textId="77777777" w:rsidR="001376D3" w:rsidRPr="004C5D73" w:rsidRDefault="001376D3" w:rsidP="001376D3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  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ตราสารหนี้ภาคเอกชน</w:t>
            </w:r>
          </w:p>
        </w:tc>
        <w:tc>
          <w:tcPr>
            <w:tcW w:w="1728" w:type="dxa"/>
            <w:vAlign w:val="bottom"/>
          </w:tcPr>
          <w:p w14:paraId="4EF02F38" w14:textId="63E63DC3" w:rsidR="001376D3" w:rsidRPr="004C5D73" w:rsidRDefault="00D27987" w:rsidP="001376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227</w:t>
            </w:r>
            <w:r w:rsidR="00E77D16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844</w:t>
            </w:r>
          </w:p>
        </w:tc>
        <w:tc>
          <w:tcPr>
            <w:tcW w:w="1728" w:type="dxa"/>
            <w:vAlign w:val="bottom"/>
          </w:tcPr>
          <w:p w14:paraId="6F50487D" w14:textId="261A4DAE" w:rsidR="001376D3" w:rsidRPr="004C5D73" w:rsidRDefault="00D27987" w:rsidP="001376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231</w:t>
            </w:r>
            <w:r w:rsidR="001376D3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</w:p>
        </w:tc>
      </w:tr>
      <w:tr w:rsidR="001376D3" w:rsidRPr="004C5D73" w14:paraId="29D05AAB" w14:textId="77777777" w:rsidTr="00F36D0F">
        <w:trPr>
          <w:trHeight w:val="20"/>
        </w:trPr>
        <w:tc>
          <w:tcPr>
            <w:tcW w:w="6138" w:type="dxa"/>
            <w:vAlign w:val="bottom"/>
          </w:tcPr>
          <w:p w14:paraId="0CFD029D" w14:textId="77777777" w:rsidR="001376D3" w:rsidRPr="004C5D73" w:rsidRDefault="001376D3" w:rsidP="001376D3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  รวมตราสารหนี้ที่วัดมูลค่าด้วยมูลค่ายุติธรรมผ่านกำไรหรือขาดทุน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59F1D0" w14:textId="03FADF46" w:rsidR="001376D3" w:rsidRPr="004C5D73" w:rsidRDefault="00D27987" w:rsidP="001376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227</w:t>
            </w:r>
            <w:r w:rsidR="00E77D16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9E9BEB" w14:textId="77D5CA80" w:rsidR="001376D3" w:rsidRPr="004C5D73" w:rsidRDefault="00D27987" w:rsidP="001376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231</w:t>
            </w:r>
            <w:r w:rsidR="001376D3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</w:p>
        </w:tc>
      </w:tr>
      <w:tr w:rsidR="001376D3" w:rsidRPr="004C5D73" w14:paraId="616A53A0" w14:textId="77777777" w:rsidTr="00F36D0F">
        <w:trPr>
          <w:trHeight w:val="20"/>
        </w:trPr>
        <w:tc>
          <w:tcPr>
            <w:tcW w:w="6138" w:type="dxa"/>
            <w:vAlign w:val="bottom"/>
          </w:tcPr>
          <w:p w14:paraId="393312DC" w14:textId="77777777" w:rsidR="001376D3" w:rsidRPr="004C5D73" w:rsidRDefault="001376D3" w:rsidP="001376D3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767595C" w14:textId="77777777" w:rsidR="001376D3" w:rsidRPr="004C5D73" w:rsidRDefault="001376D3" w:rsidP="001376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2DC1DA6" w14:textId="77777777" w:rsidR="001376D3" w:rsidRPr="004C5D73" w:rsidRDefault="001376D3" w:rsidP="001376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1376D3" w:rsidRPr="004C5D73" w14:paraId="0A721816" w14:textId="77777777" w:rsidTr="00F36D0F">
        <w:trPr>
          <w:trHeight w:val="20"/>
        </w:trPr>
        <w:tc>
          <w:tcPr>
            <w:tcW w:w="6138" w:type="dxa"/>
            <w:vAlign w:val="bottom"/>
          </w:tcPr>
          <w:p w14:paraId="471717A9" w14:textId="77777777" w:rsidR="001376D3" w:rsidRPr="004C5D73" w:rsidRDefault="001376D3" w:rsidP="001376D3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728" w:type="dxa"/>
            <w:vAlign w:val="bottom"/>
          </w:tcPr>
          <w:p w14:paraId="5BF395DE" w14:textId="77777777" w:rsidR="001376D3" w:rsidRPr="004C5D73" w:rsidRDefault="001376D3" w:rsidP="001376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2AC95FEF" w14:textId="77777777" w:rsidR="001376D3" w:rsidRPr="004C5D73" w:rsidRDefault="001376D3" w:rsidP="001376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1376D3" w:rsidRPr="004C5D73" w14:paraId="1D38B238" w14:textId="77777777" w:rsidTr="00F36D0F">
        <w:trPr>
          <w:trHeight w:val="20"/>
        </w:trPr>
        <w:tc>
          <w:tcPr>
            <w:tcW w:w="6138" w:type="dxa"/>
            <w:vAlign w:val="bottom"/>
          </w:tcPr>
          <w:p w14:paraId="5612C9AD" w14:textId="77777777" w:rsidR="001376D3" w:rsidRPr="004C5D73" w:rsidRDefault="001376D3" w:rsidP="001376D3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  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ตราสารหนี้หลักทรัพย์รัฐบาลและรัฐวิสาหกิจ</w:t>
            </w:r>
          </w:p>
        </w:tc>
        <w:tc>
          <w:tcPr>
            <w:tcW w:w="1728" w:type="dxa"/>
          </w:tcPr>
          <w:p w14:paraId="29CFC8D7" w14:textId="659EBB79" w:rsidR="001376D3" w:rsidRPr="004C5D73" w:rsidRDefault="00D27987" w:rsidP="001376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444</w:t>
            </w:r>
            <w:r w:rsidR="00E77D16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922</w:t>
            </w:r>
          </w:p>
        </w:tc>
        <w:tc>
          <w:tcPr>
            <w:tcW w:w="1728" w:type="dxa"/>
            <w:vAlign w:val="bottom"/>
          </w:tcPr>
          <w:p w14:paraId="2358B587" w14:textId="6BABBAF1" w:rsidR="001376D3" w:rsidRPr="004C5D73" w:rsidRDefault="00D27987" w:rsidP="001376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717</w:t>
            </w:r>
            <w:r w:rsidR="001376D3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017</w:t>
            </w:r>
          </w:p>
        </w:tc>
      </w:tr>
      <w:tr w:rsidR="001376D3" w:rsidRPr="004C5D73" w14:paraId="63F86690" w14:textId="77777777" w:rsidTr="00F36D0F">
        <w:trPr>
          <w:trHeight w:val="20"/>
        </w:trPr>
        <w:tc>
          <w:tcPr>
            <w:tcW w:w="6138" w:type="dxa"/>
            <w:vAlign w:val="bottom"/>
          </w:tcPr>
          <w:p w14:paraId="2319CE56" w14:textId="77777777" w:rsidR="001376D3" w:rsidRPr="004C5D73" w:rsidRDefault="001376D3" w:rsidP="001376D3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  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ตราสารหนี้ภาคเอกชน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00D715D" w14:textId="6712F0AC" w:rsidR="001376D3" w:rsidRPr="004C5D73" w:rsidRDefault="00E77D16" w:rsidP="001376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EC2D880" w14:textId="19DE2C01" w:rsidR="001376D3" w:rsidRPr="004C5D73" w:rsidRDefault="00D27987" w:rsidP="001376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1376D3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997</w:t>
            </w:r>
          </w:p>
        </w:tc>
      </w:tr>
      <w:tr w:rsidR="001376D3" w:rsidRPr="004C5D73" w14:paraId="3016AFCB" w14:textId="77777777" w:rsidTr="00F36D0F">
        <w:trPr>
          <w:trHeight w:val="20"/>
        </w:trPr>
        <w:tc>
          <w:tcPr>
            <w:tcW w:w="6138" w:type="dxa"/>
            <w:vAlign w:val="bottom"/>
          </w:tcPr>
          <w:p w14:paraId="4B8387C4" w14:textId="77777777" w:rsidR="001376D3" w:rsidRPr="004C5D73" w:rsidRDefault="001376D3" w:rsidP="001376D3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  รวมตราสารหนี้ที่วัดมูลค่าด้วยมูลค่ายุติธรรมผ่านกำไรขาดทุนเบ็ดเสร็จอื่น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FC41CC" w14:textId="00A70E88" w:rsidR="001376D3" w:rsidRPr="004C5D73" w:rsidRDefault="00D27987" w:rsidP="001376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444</w:t>
            </w:r>
            <w:r w:rsidR="00E77D16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74EF8C" w14:textId="5E793D3F" w:rsidR="001376D3" w:rsidRPr="004C5D73" w:rsidRDefault="00D27987" w:rsidP="001376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753</w:t>
            </w:r>
            <w:r w:rsidR="001376D3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014</w:t>
            </w:r>
          </w:p>
        </w:tc>
      </w:tr>
      <w:tr w:rsidR="001376D3" w:rsidRPr="004C5D73" w14:paraId="6409F8A1" w14:textId="77777777" w:rsidTr="00F36D0F">
        <w:trPr>
          <w:trHeight w:val="20"/>
        </w:trPr>
        <w:tc>
          <w:tcPr>
            <w:tcW w:w="6138" w:type="dxa"/>
            <w:vAlign w:val="bottom"/>
          </w:tcPr>
          <w:p w14:paraId="7162C1BB" w14:textId="77777777" w:rsidR="001376D3" w:rsidRPr="004C5D73" w:rsidRDefault="001376D3" w:rsidP="001376D3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4AF0B9B" w14:textId="77777777" w:rsidR="001376D3" w:rsidRPr="004C5D73" w:rsidRDefault="001376D3" w:rsidP="001376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A5D3011" w14:textId="77777777" w:rsidR="001376D3" w:rsidRPr="004C5D73" w:rsidRDefault="001376D3" w:rsidP="001376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1376D3" w:rsidRPr="004C5D73" w14:paraId="5D88A0A4" w14:textId="77777777" w:rsidTr="00F36D0F">
        <w:trPr>
          <w:trHeight w:val="20"/>
        </w:trPr>
        <w:tc>
          <w:tcPr>
            <w:tcW w:w="6138" w:type="dxa"/>
            <w:vAlign w:val="bottom"/>
          </w:tcPr>
          <w:p w14:paraId="6D942D73" w14:textId="77777777" w:rsidR="001376D3" w:rsidRPr="004C5D73" w:rsidRDefault="001376D3" w:rsidP="001376D3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รวมสินทรัพย์ทางการเงินตราสารหนี้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8A0835F" w14:textId="05E72BCE" w:rsidR="001376D3" w:rsidRPr="004C5D73" w:rsidRDefault="00D27987" w:rsidP="001376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672</w:t>
            </w:r>
            <w:r w:rsidR="00E77D16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766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70DCB13F" w14:textId="2A462ACB" w:rsidR="001376D3" w:rsidRPr="004C5D73" w:rsidRDefault="00D27987" w:rsidP="001376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984</w:t>
            </w:r>
            <w:r w:rsidR="001376D3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</w:p>
        </w:tc>
      </w:tr>
    </w:tbl>
    <w:p w14:paraId="7B79C0D1" w14:textId="77777777" w:rsidR="002C554C" w:rsidRPr="004C5D73" w:rsidRDefault="002C554C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44B7122" w14:textId="5426383E" w:rsidR="00063D1C" w:rsidRPr="004C5D73" w:rsidRDefault="00063D1C" w:rsidP="00063D1C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 w:rsidRPr="004C5D7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เมื่อวันที่</w:t>
      </w:r>
      <w:r w:rsidRPr="004C5D73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D27987" w:rsidRPr="00D27987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Pr="004C5D7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กรกฎาคม พ.ศ.</w:t>
      </w:r>
      <w:r w:rsidRPr="004C5D73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D27987" w:rsidRPr="00D27987">
        <w:rPr>
          <w:rFonts w:ascii="Browallia New" w:hAnsi="Browallia New" w:cs="Browallia New"/>
          <w:spacing w:val="-6"/>
          <w:sz w:val="26"/>
          <w:szCs w:val="26"/>
          <w:lang w:val="en-GB"/>
        </w:rPr>
        <w:t>2564</w:t>
      </w:r>
      <w:r w:rsidRPr="004C5D7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บริษัทได้ลงทุนในหุ้นกู้ด้อยสิทธิ อายุ</w:t>
      </w:r>
      <w:r w:rsidRPr="004C5D73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D27987" w:rsidRPr="00D27987">
        <w:rPr>
          <w:rFonts w:ascii="Browallia New" w:hAnsi="Browallia New" w:cs="Browallia New"/>
          <w:spacing w:val="-6"/>
          <w:sz w:val="26"/>
          <w:szCs w:val="26"/>
          <w:lang w:val="en-GB"/>
        </w:rPr>
        <w:t>10</w:t>
      </w:r>
      <w:r w:rsidRPr="004C5D7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ปี ครบกำหนดไถ่ถอนวันที่</w:t>
      </w:r>
      <w:r w:rsidRPr="004C5D73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D27987" w:rsidRPr="00D27987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Pr="004C5D7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กรกฎาคม พ.ศ.</w:t>
      </w:r>
      <w:r w:rsidRPr="004C5D73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D27987" w:rsidRPr="00D27987">
        <w:rPr>
          <w:rFonts w:ascii="Browallia New" w:hAnsi="Browallia New" w:cs="Browallia New"/>
          <w:spacing w:val="-6"/>
          <w:sz w:val="26"/>
          <w:szCs w:val="26"/>
          <w:lang w:val="en-GB"/>
        </w:rPr>
        <w:t>2574</w:t>
      </w:r>
      <w:r w:rsidRPr="004C5D7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ที่ออกโดยบริษัทย่อย</w:t>
      </w:r>
      <w:r w:rsidRPr="004C5D7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จำนวน</w:t>
      </w:r>
      <w:r w:rsidRPr="004C5D7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D27987" w:rsidRPr="00D27987">
        <w:rPr>
          <w:rFonts w:ascii="Browallia New" w:hAnsi="Browallia New" w:cs="Browallia New"/>
          <w:spacing w:val="-4"/>
          <w:sz w:val="26"/>
          <w:szCs w:val="26"/>
          <w:lang w:val="en-GB"/>
        </w:rPr>
        <w:t>200</w:t>
      </w:r>
      <w:r w:rsidRPr="004C5D7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ล้านบาท ที่อัตราดอกเบี้ยคงที่ร้อยละ</w:t>
      </w:r>
      <w:r w:rsidRPr="004C5D7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D27987" w:rsidRPr="00D27987">
        <w:rPr>
          <w:rFonts w:ascii="Browallia New" w:hAnsi="Browallia New" w:cs="Browallia New"/>
          <w:spacing w:val="-4"/>
          <w:sz w:val="26"/>
          <w:szCs w:val="26"/>
          <w:lang w:val="en-GB"/>
        </w:rPr>
        <w:t>6</w:t>
      </w:r>
      <w:r w:rsidRPr="004C5D73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D27987" w:rsidRPr="00D27987">
        <w:rPr>
          <w:rFonts w:ascii="Browallia New" w:hAnsi="Browallia New" w:cs="Browallia New"/>
          <w:spacing w:val="-4"/>
          <w:sz w:val="26"/>
          <w:szCs w:val="26"/>
          <w:lang w:val="en-GB"/>
        </w:rPr>
        <w:t>10</w:t>
      </w:r>
      <w:r w:rsidRPr="004C5D7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ต่อปี</w:t>
      </w:r>
    </w:p>
    <w:p w14:paraId="2D3FDF7F" w14:textId="77777777" w:rsidR="00063D1C" w:rsidRPr="004C5D73" w:rsidRDefault="00063D1C" w:rsidP="00063D1C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66DE32E" w14:textId="3F2FEFE0" w:rsidR="00063D1C" w:rsidRPr="004C5D73" w:rsidRDefault="00063D1C" w:rsidP="00063D1C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C5D7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ณ </w:t>
      </w:r>
      <w:r w:rsidRPr="004C5D73">
        <w:rPr>
          <w:rFonts w:ascii="Browallia New" w:hAnsi="Browallia New" w:cs="Browallia New"/>
          <w:sz w:val="26"/>
          <w:szCs w:val="26"/>
          <w:cs/>
          <w:lang w:val="en-GB"/>
        </w:rPr>
        <w:t>วันที่</w:t>
      </w:r>
      <w:r w:rsidRPr="004C5D7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27987" w:rsidRPr="00D27987">
        <w:rPr>
          <w:rFonts w:ascii="Browallia New" w:eastAsia="Verdana" w:hAnsi="Browallia New" w:cs="Browallia New"/>
          <w:sz w:val="26"/>
          <w:szCs w:val="26"/>
          <w:lang w:val="en-GB"/>
        </w:rPr>
        <w:t>31</w:t>
      </w:r>
      <w:r w:rsidRPr="004C5D73">
        <w:rPr>
          <w:rFonts w:ascii="Browallia New" w:eastAsia="Verdana" w:hAnsi="Browallia New" w:cs="Browallia New"/>
          <w:sz w:val="26"/>
          <w:szCs w:val="26"/>
          <w:lang w:val="en-GB"/>
        </w:rPr>
        <w:t xml:space="preserve"> </w:t>
      </w:r>
      <w:r w:rsidR="008E2384" w:rsidRPr="004C5D73">
        <w:rPr>
          <w:rFonts w:ascii="Browallia New" w:eastAsia="Verdana" w:hAnsi="Browallia New" w:cs="Browallia New"/>
          <w:sz w:val="26"/>
          <w:szCs w:val="26"/>
          <w:cs/>
          <w:lang w:val="en-GB"/>
        </w:rPr>
        <w:t>ธันวาคม</w:t>
      </w:r>
      <w:r w:rsidRPr="004C5D73">
        <w:rPr>
          <w:rFonts w:ascii="Browallia New" w:eastAsia="Verdana" w:hAnsi="Browallia New" w:cs="Browallia New"/>
          <w:sz w:val="26"/>
          <w:szCs w:val="26"/>
          <w:cs/>
        </w:rPr>
        <w:t xml:space="preserve"> พ.ศ.</w:t>
      </w:r>
      <w:r w:rsidRPr="004C5D73">
        <w:rPr>
          <w:rFonts w:ascii="Browallia New" w:eastAsia="Verdana" w:hAnsi="Browallia New" w:cs="Browallia New"/>
          <w:sz w:val="26"/>
          <w:szCs w:val="26"/>
        </w:rPr>
        <w:t xml:space="preserve"> </w:t>
      </w:r>
      <w:r w:rsidR="00D27987" w:rsidRPr="00D27987">
        <w:rPr>
          <w:rFonts w:ascii="Browallia New" w:eastAsia="Verdana" w:hAnsi="Browallia New" w:cs="Browallia New"/>
          <w:sz w:val="26"/>
          <w:szCs w:val="26"/>
          <w:lang w:val="en-GB"/>
        </w:rPr>
        <w:t>2568</w:t>
      </w:r>
      <w:r w:rsidRPr="004C5D7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C5D7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ตราสารหนี้หลักทรัพย์รัฐบาลและรัฐวิสาหกิจบางส่วนของกลุ่มกิจการและบริษัทได้ถูกนำไปวางไว้เป็นหลักทรัพย์</w:t>
      </w:r>
      <w:r w:rsidRPr="004C5D7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ประกันและทรัพย์สินที่จัดสรรไว้เป็นเงินสำรองวางไว้กับนายทะเบียนจำนวน </w:t>
      </w:r>
      <w:r w:rsidR="00D27987" w:rsidRPr="00D27987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</w:t>
      </w:r>
      <w:r w:rsidR="00E14432" w:rsidRPr="004C5D73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,</w:t>
      </w:r>
      <w:r w:rsidR="00D27987" w:rsidRPr="00D27987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0</w:t>
      </w:r>
      <w:r w:rsidR="00D27987" w:rsidRPr="00D2798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04</w:t>
      </w:r>
      <w:r w:rsidR="00E14432" w:rsidRPr="004C5D73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D27987" w:rsidRPr="00D27987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20</w:t>
      </w:r>
      <w:r w:rsidRPr="004C5D73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4C5D7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ล้านบาท และ</w:t>
      </w:r>
      <w:r w:rsidRPr="004C5D73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D27987" w:rsidRPr="00D27987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="00E14432" w:rsidRPr="004C5D73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D27987" w:rsidRPr="00D27987">
        <w:rPr>
          <w:rFonts w:ascii="Browallia New" w:hAnsi="Browallia New" w:cs="Browallia New"/>
          <w:spacing w:val="-6"/>
          <w:sz w:val="26"/>
          <w:szCs w:val="26"/>
          <w:lang w:val="en-GB"/>
        </w:rPr>
        <w:t>05</w:t>
      </w:r>
      <w:r w:rsidRPr="004C5D73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4C5D7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ล้านบาท ตามลำดับ</w:t>
      </w:r>
      <w:r w:rsidRPr="004C5D73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(</w:t>
      </w:r>
      <w:r w:rsidR="00D27987" w:rsidRPr="00D27987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4C5D73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4C5D7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ธันวาคม พ.ศ. </w:t>
      </w:r>
      <w:r w:rsidR="00D27987" w:rsidRPr="00D27987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Pr="004C5D73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:</w:t>
      </w:r>
      <w:r w:rsidRPr="004C5D7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D27987" w:rsidRPr="00D2798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4C5D73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D27987" w:rsidRPr="00D2798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031</w:t>
      </w:r>
      <w:r w:rsidRPr="004C5D73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D27987" w:rsidRPr="00D2798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14</w:t>
      </w:r>
      <w:r w:rsidRPr="004C5D7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4C5D7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ล้านบาท และ</w:t>
      </w:r>
      <w:r w:rsidRPr="004C5D73">
        <w:rPr>
          <w:rFonts w:ascii="Browallia New" w:eastAsia="Verdana" w:hAnsi="Browallia New" w:cs="Browallia New"/>
          <w:color w:val="000000" w:themeColor="text1"/>
          <w:spacing w:val="-10"/>
          <w:sz w:val="26"/>
          <w:szCs w:val="26"/>
          <w:cs/>
        </w:rPr>
        <w:t xml:space="preserve"> </w:t>
      </w:r>
      <w:r w:rsidR="00D27987" w:rsidRPr="00D2798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4C5D73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D27987" w:rsidRPr="00D2798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03</w:t>
      </w:r>
      <w:r w:rsidRPr="004C5D7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4C5D7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ล้านบาท ตามลำดับ</w:t>
      </w:r>
      <w:r w:rsidRPr="004C5D73">
        <w:rPr>
          <w:rFonts w:ascii="Browallia New" w:hAnsi="Browallia New" w:cs="Browallia New"/>
          <w:spacing w:val="-4"/>
          <w:sz w:val="26"/>
          <w:szCs w:val="26"/>
          <w:lang w:val="en-GB"/>
        </w:rPr>
        <w:t>)</w:t>
      </w:r>
      <w:r w:rsidRPr="004C5D7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(หมายเหตุข้อ </w:t>
      </w:r>
      <w:r w:rsidR="00D27987" w:rsidRPr="00D27987">
        <w:rPr>
          <w:rFonts w:ascii="Browallia New" w:hAnsi="Browallia New" w:cs="Browallia New"/>
          <w:spacing w:val="-4"/>
          <w:sz w:val="26"/>
          <w:szCs w:val="26"/>
          <w:lang w:val="en-GB"/>
        </w:rPr>
        <w:t>38</w:t>
      </w:r>
      <w:r w:rsidRPr="004C5D7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)</w:t>
      </w:r>
      <w:r w:rsidRPr="004C5D73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</w:p>
    <w:p w14:paraId="40B11F99" w14:textId="77777777" w:rsidR="00063D1C" w:rsidRPr="004C5D73" w:rsidRDefault="00063D1C" w:rsidP="00063D1C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6615F9C9" w14:textId="160EE6A4" w:rsidR="00063D1C" w:rsidRPr="004C5D73" w:rsidRDefault="00063D1C" w:rsidP="00063D1C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C5D73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D27987" w:rsidRPr="00D27987">
        <w:rPr>
          <w:rFonts w:ascii="Browallia New" w:eastAsia="Verdana" w:hAnsi="Browallia New" w:cs="Browallia New"/>
          <w:sz w:val="26"/>
          <w:szCs w:val="26"/>
          <w:lang w:val="en-GB"/>
        </w:rPr>
        <w:t>31</w:t>
      </w:r>
      <w:r w:rsidR="008E2384" w:rsidRPr="004C5D73">
        <w:rPr>
          <w:rFonts w:ascii="Browallia New" w:eastAsia="Verdana" w:hAnsi="Browallia New" w:cs="Browallia New"/>
          <w:sz w:val="26"/>
          <w:szCs w:val="26"/>
          <w:lang w:val="en-GB"/>
        </w:rPr>
        <w:t xml:space="preserve"> </w:t>
      </w:r>
      <w:r w:rsidR="008E2384" w:rsidRPr="004C5D73">
        <w:rPr>
          <w:rFonts w:ascii="Browallia New" w:eastAsia="Verdana" w:hAnsi="Browallia New" w:cs="Browallia New"/>
          <w:sz w:val="26"/>
          <w:szCs w:val="26"/>
          <w:cs/>
          <w:lang w:val="en-GB"/>
        </w:rPr>
        <w:t>ธันวาคม</w:t>
      </w:r>
      <w:r w:rsidR="008E2384" w:rsidRPr="004C5D73">
        <w:rPr>
          <w:rFonts w:ascii="Browallia New" w:eastAsia="Verdana" w:hAnsi="Browallia New" w:cs="Browallia New"/>
          <w:sz w:val="26"/>
          <w:szCs w:val="26"/>
          <w:cs/>
        </w:rPr>
        <w:t xml:space="preserve"> พ.ศ.</w:t>
      </w:r>
      <w:r w:rsidR="008E2384" w:rsidRPr="004C5D73">
        <w:rPr>
          <w:rFonts w:ascii="Browallia New" w:eastAsia="Verdana" w:hAnsi="Browallia New" w:cs="Browallia New"/>
          <w:sz w:val="26"/>
          <w:szCs w:val="26"/>
        </w:rPr>
        <w:t xml:space="preserve"> </w:t>
      </w:r>
      <w:r w:rsidR="00D27987" w:rsidRPr="00D27987">
        <w:rPr>
          <w:rFonts w:ascii="Browallia New" w:eastAsia="Verdana" w:hAnsi="Browallia New" w:cs="Browallia New"/>
          <w:sz w:val="26"/>
          <w:szCs w:val="26"/>
          <w:lang w:val="en-GB"/>
        </w:rPr>
        <w:t>2568</w:t>
      </w:r>
      <w:r w:rsidR="008E2384" w:rsidRPr="004C5D7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C5D73">
        <w:rPr>
          <w:rFonts w:ascii="Browallia New" w:hAnsi="Browallia New" w:cs="Browallia New"/>
          <w:sz w:val="26"/>
          <w:szCs w:val="26"/>
          <w:cs/>
          <w:lang w:val="en-GB"/>
        </w:rPr>
        <w:t>ตราสารหนี้หลักทรัพย์รัฐบาลและรัฐวิสาหกิจบางส่วนของกลุ่มกิจการ</w:t>
      </w:r>
      <w:r w:rsidRPr="004C5D7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C5D73">
        <w:rPr>
          <w:rFonts w:ascii="Browallia New" w:hAnsi="Browallia New" w:cs="Browallia New"/>
          <w:sz w:val="26"/>
          <w:szCs w:val="26"/>
          <w:cs/>
          <w:lang w:val="en-GB"/>
        </w:rPr>
        <w:t xml:space="preserve">ได้นำไปวางไว้กับนายทะเบียนเพื่อเป็นหลักทรัพย์ค้ำประกันตามพระราชบัญญัติประกันวินาศภัย (ฉบับที่ </w:t>
      </w:r>
      <w:r w:rsidR="00D27987" w:rsidRPr="00D27987">
        <w:rPr>
          <w:rFonts w:ascii="Browallia New" w:hAnsi="Browallia New" w:cs="Browallia New"/>
          <w:sz w:val="26"/>
          <w:szCs w:val="26"/>
          <w:lang w:val="en-GB"/>
        </w:rPr>
        <w:t>2</w:t>
      </w:r>
      <w:r w:rsidRPr="004C5D73">
        <w:rPr>
          <w:rFonts w:ascii="Browallia New" w:hAnsi="Browallia New" w:cs="Browallia New"/>
          <w:sz w:val="26"/>
          <w:szCs w:val="26"/>
          <w:cs/>
          <w:lang w:val="en-GB"/>
        </w:rPr>
        <w:t xml:space="preserve">) พ.ศ. </w:t>
      </w:r>
      <w:r w:rsidR="00D27987" w:rsidRPr="00D27987">
        <w:rPr>
          <w:rFonts w:ascii="Browallia New" w:hAnsi="Browallia New" w:cs="Browallia New"/>
          <w:sz w:val="26"/>
          <w:szCs w:val="26"/>
          <w:lang w:val="en-GB"/>
        </w:rPr>
        <w:t>2551</w:t>
      </w:r>
      <w:r w:rsidRPr="004C5D73">
        <w:rPr>
          <w:rFonts w:ascii="Browallia New" w:hAnsi="Browallia New" w:cs="Browallia New"/>
          <w:sz w:val="26"/>
          <w:szCs w:val="26"/>
          <w:cs/>
          <w:lang w:val="en-GB"/>
        </w:rPr>
        <w:t xml:space="preserve"> จำนวน </w:t>
      </w:r>
      <w:r w:rsidR="00D27987" w:rsidRPr="00D27987">
        <w:rPr>
          <w:rFonts w:ascii="Browallia New" w:hAnsi="Browallia New" w:cs="Browallia New"/>
          <w:sz w:val="26"/>
          <w:szCs w:val="26"/>
          <w:lang w:val="en-GB"/>
        </w:rPr>
        <w:t>15</w:t>
      </w:r>
      <w:r w:rsidR="002E6750" w:rsidRPr="004C5D73">
        <w:rPr>
          <w:rFonts w:ascii="Browallia New" w:hAnsi="Browallia New" w:cs="Browallia New"/>
          <w:sz w:val="26"/>
          <w:szCs w:val="26"/>
          <w:lang w:val="en-GB"/>
        </w:rPr>
        <w:t>.</w:t>
      </w:r>
      <w:r w:rsidR="00D27987" w:rsidRPr="00D27987">
        <w:rPr>
          <w:rFonts w:ascii="Browallia New" w:hAnsi="Browallia New" w:cs="Browallia New"/>
          <w:sz w:val="26"/>
          <w:szCs w:val="26"/>
          <w:lang w:val="en-GB"/>
        </w:rPr>
        <w:t>21</w:t>
      </w:r>
      <w:r w:rsidRPr="004C5D7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C5D73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  <w:r w:rsidRPr="004C5D73">
        <w:rPr>
          <w:rFonts w:ascii="Browallia New" w:hAnsi="Browallia New" w:cs="Browallia New"/>
          <w:sz w:val="26"/>
          <w:szCs w:val="26"/>
          <w:lang w:val="en-GB"/>
        </w:rPr>
        <w:t xml:space="preserve"> (</w:t>
      </w:r>
      <w:r w:rsidR="00D27987" w:rsidRPr="00D27987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4C5D7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C5D73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03415F" w:rsidRPr="004C5D73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4C5D73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D27987" w:rsidRPr="00D27987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4C5D73">
        <w:rPr>
          <w:rFonts w:ascii="Browallia New" w:hAnsi="Browallia New" w:cs="Browallia New"/>
          <w:sz w:val="26"/>
          <w:szCs w:val="26"/>
          <w:lang w:val="en-GB"/>
        </w:rPr>
        <w:t xml:space="preserve"> : </w:t>
      </w:r>
      <w:r w:rsidR="00D27987" w:rsidRPr="00D27987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4C5D73">
        <w:rPr>
          <w:rFonts w:ascii="Browallia New" w:hAnsi="Browallia New" w:cs="Browallia New"/>
          <w:sz w:val="26"/>
          <w:szCs w:val="26"/>
          <w:lang w:val="en-GB"/>
        </w:rPr>
        <w:t>.</w:t>
      </w:r>
      <w:r w:rsidR="00D27987" w:rsidRPr="00D27987">
        <w:rPr>
          <w:rFonts w:ascii="Browallia New" w:hAnsi="Browallia New" w:cs="Browallia New"/>
          <w:sz w:val="26"/>
          <w:szCs w:val="26"/>
          <w:lang w:val="en-GB"/>
        </w:rPr>
        <w:t>27</w:t>
      </w:r>
      <w:r w:rsidRPr="004C5D7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C5D73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ล้านบาท) (หมายเหตุข้อ </w:t>
      </w:r>
      <w:r w:rsidR="00D27987" w:rsidRPr="00D27987">
        <w:rPr>
          <w:rFonts w:ascii="Browallia New" w:hAnsi="Browallia New" w:cs="Browallia New"/>
          <w:sz w:val="26"/>
          <w:szCs w:val="26"/>
          <w:lang w:val="en-GB"/>
        </w:rPr>
        <w:t>38</w:t>
      </w:r>
      <w:r w:rsidR="00321652" w:rsidRPr="004C5D73">
        <w:rPr>
          <w:rFonts w:ascii="Browallia New" w:hAnsi="Browallia New" w:cs="Browallia New" w:hint="cs"/>
          <w:sz w:val="26"/>
          <w:szCs w:val="26"/>
          <w:cs/>
          <w:lang w:val="en-GB"/>
        </w:rPr>
        <w:t>)</w:t>
      </w:r>
    </w:p>
    <w:p w14:paraId="741C7F9D" w14:textId="77777777" w:rsidR="00063D1C" w:rsidRPr="004C5D73" w:rsidRDefault="00063D1C" w:rsidP="00063D1C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0458A3F3" w14:textId="6CE35D66" w:rsidR="00063D1C" w:rsidRPr="004C5D73" w:rsidRDefault="00063D1C" w:rsidP="00063D1C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C5D73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สำหรับรอบ</w:t>
      </w:r>
      <w:r w:rsidR="00217163" w:rsidRPr="004C5D73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ปี</w:t>
      </w:r>
      <w:r w:rsidRPr="004C5D73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D27987" w:rsidRPr="00D27987">
        <w:rPr>
          <w:rFonts w:ascii="Browallia New" w:eastAsia="Verdana" w:hAnsi="Browallia New" w:cs="Browallia New"/>
          <w:spacing w:val="-2"/>
          <w:sz w:val="26"/>
          <w:szCs w:val="26"/>
          <w:lang w:val="en-GB"/>
        </w:rPr>
        <w:t>31</w:t>
      </w:r>
      <w:r w:rsidR="00217163" w:rsidRPr="004C5D73">
        <w:rPr>
          <w:rFonts w:ascii="Browallia New" w:eastAsia="Verdana" w:hAnsi="Browallia New" w:cs="Browallia New"/>
          <w:spacing w:val="-2"/>
          <w:sz w:val="26"/>
          <w:szCs w:val="26"/>
          <w:lang w:val="en-GB"/>
        </w:rPr>
        <w:t xml:space="preserve"> </w:t>
      </w:r>
      <w:r w:rsidR="00217163" w:rsidRPr="004C5D73">
        <w:rPr>
          <w:rFonts w:ascii="Browallia New" w:eastAsia="Verdana" w:hAnsi="Browallia New" w:cs="Browallia New"/>
          <w:spacing w:val="-2"/>
          <w:sz w:val="26"/>
          <w:szCs w:val="26"/>
          <w:cs/>
          <w:lang w:val="en-GB"/>
        </w:rPr>
        <w:t>ธันวาคม</w:t>
      </w:r>
      <w:r w:rsidR="00217163" w:rsidRPr="004C5D73">
        <w:rPr>
          <w:rFonts w:ascii="Browallia New" w:eastAsia="Verdana" w:hAnsi="Browallia New" w:cs="Browallia New"/>
          <w:spacing w:val="-2"/>
          <w:sz w:val="26"/>
          <w:szCs w:val="26"/>
          <w:cs/>
        </w:rPr>
        <w:t xml:space="preserve"> พ.ศ.</w:t>
      </w:r>
      <w:r w:rsidR="00217163" w:rsidRPr="004C5D73">
        <w:rPr>
          <w:rFonts w:ascii="Browallia New" w:eastAsia="Verdana" w:hAnsi="Browallia New" w:cs="Browallia New"/>
          <w:spacing w:val="-2"/>
          <w:sz w:val="26"/>
          <w:szCs w:val="26"/>
        </w:rPr>
        <w:t xml:space="preserve"> </w:t>
      </w:r>
      <w:r w:rsidR="00D27987" w:rsidRPr="00D27987">
        <w:rPr>
          <w:rFonts w:ascii="Browallia New" w:eastAsia="Verdana" w:hAnsi="Browallia New" w:cs="Browallia New"/>
          <w:spacing w:val="-2"/>
          <w:sz w:val="26"/>
          <w:szCs w:val="26"/>
          <w:lang w:val="en-GB"/>
        </w:rPr>
        <w:t>2568</w:t>
      </w:r>
      <w:r w:rsidR="00217163" w:rsidRPr="004C5D73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4C5D73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กลุ่มกิจการและบริษัทมีรายได้ดอกเบี้ยจากเงินลงทุนเป็นจำนวนเงิน</w:t>
      </w:r>
      <w:bookmarkStart w:id="8" w:name="_Hlk169006897"/>
      <w:r w:rsidRPr="004C5D73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D27987" w:rsidRPr="00D27987">
        <w:rPr>
          <w:rFonts w:ascii="Browallia New" w:hAnsi="Browallia New" w:cs="Browallia New"/>
          <w:spacing w:val="-2"/>
          <w:sz w:val="26"/>
          <w:szCs w:val="26"/>
          <w:lang w:val="en-GB"/>
        </w:rPr>
        <w:t>153</w:t>
      </w:r>
      <w:r w:rsidR="002534CE" w:rsidRPr="004C5D73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D27987" w:rsidRPr="00D27987">
        <w:rPr>
          <w:rFonts w:ascii="Browallia New" w:hAnsi="Browallia New" w:cs="Browallia New"/>
          <w:spacing w:val="-2"/>
          <w:sz w:val="26"/>
          <w:szCs w:val="26"/>
          <w:lang w:val="en-GB"/>
        </w:rPr>
        <w:t>52</w:t>
      </w:r>
      <w:r w:rsidR="00BF2B0D" w:rsidRPr="004C5D73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4C5D73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ล้านบาท</w:t>
      </w:r>
      <w:r w:rsidRPr="004C5D73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</w:t>
      </w:r>
      <w:bookmarkEnd w:id="8"/>
      <w:r w:rsidR="000F6F4D" w:rsidRPr="004C5D7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27987" w:rsidRPr="00D27987">
        <w:rPr>
          <w:rFonts w:ascii="Browallia New" w:hAnsi="Browallia New" w:cs="Browallia New"/>
          <w:sz w:val="26"/>
          <w:szCs w:val="26"/>
          <w:lang w:val="en-GB"/>
        </w:rPr>
        <w:t>22</w:t>
      </w:r>
      <w:r w:rsidR="002534CE" w:rsidRPr="004C5D73">
        <w:rPr>
          <w:rFonts w:ascii="Browallia New" w:hAnsi="Browallia New" w:cs="Browallia New"/>
          <w:sz w:val="26"/>
          <w:szCs w:val="26"/>
          <w:lang w:val="en-GB"/>
        </w:rPr>
        <w:t>.</w:t>
      </w:r>
      <w:r w:rsidR="00D27987" w:rsidRPr="00D27987">
        <w:rPr>
          <w:rFonts w:ascii="Browallia New" w:hAnsi="Browallia New" w:cs="Browallia New"/>
          <w:sz w:val="26"/>
          <w:szCs w:val="26"/>
          <w:lang w:val="en-GB"/>
        </w:rPr>
        <w:t>71</w:t>
      </w:r>
      <w:r w:rsidRPr="004C5D7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C5D73">
        <w:rPr>
          <w:rFonts w:ascii="Browallia New" w:hAnsi="Browallia New" w:cs="Browallia New"/>
          <w:sz w:val="26"/>
          <w:szCs w:val="26"/>
          <w:cs/>
          <w:lang w:val="en-GB"/>
        </w:rPr>
        <w:t>ล้านบาท ตามลำดับ</w:t>
      </w:r>
      <w:r w:rsidRPr="004C5D73">
        <w:rPr>
          <w:rFonts w:ascii="Browallia New" w:hAnsi="Browallia New" w:cs="Browallia New"/>
          <w:sz w:val="26"/>
          <w:szCs w:val="26"/>
          <w:lang w:val="en-GB"/>
        </w:rPr>
        <w:t xml:space="preserve"> (</w:t>
      </w:r>
      <w:r w:rsidR="00D27987" w:rsidRPr="00D27987">
        <w:rPr>
          <w:rFonts w:ascii="Browallia New" w:eastAsia="Verdana" w:hAnsi="Browallia New" w:cs="Browallia New"/>
          <w:sz w:val="26"/>
          <w:szCs w:val="26"/>
          <w:lang w:val="en-GB"/>
        </w:rPr>
        <w:t>31</w:t>
      </w:r>
      <w:r w:rsidR="00AB7D1E" w:rsidRPr="004C5D73">
        <w:rPr>
          <w:rFonts w:ascii="Browallia New" w:eastAsia="Verdana" w:hAnsi="Browallia New" w:cs="Browallia New"/>
          <w:sz w:val="26"/>
          <w:szCs w:val="26"/>
          <w:lang w:val="en-GB"/>
        </w:rPr>
        <w:t xml:space="preserve"> </w:t>
      </w:r>
      <w:r w:rsidR="00AB7D1E" w:rsidRPr="004C5D73">
        <w:rPr>
          <w:rFonts w:ascii="Browallia New" w:eastAsia="Verdana" w:hAnsi="Browallia New" w:cs="Browallia New"/>
          <w:sz w:val="26"/>
          <w:szCs w:val="26"/>
          <w:cs/>
          <w:lang w:val="en-GB"/>
        </w:rPr>
        <w:t>ธันวาคม</w:t>
      </w:r>
      <w:r w:rsidR="00AB7D1E" w:rsidRPr="004C5D73">
        <w:rPr>
          <w:rFonts w:ascii="Browallia New" w:eastAsia="Verdana" w:hAnsi="Browallia New" w:cs="Browallia New"/>
          <w:sz w:val="26"/>
          <w:szCs w:val="26"/>
          <w:cs/>
        </w:rPr>
        <w:t xml:space="preserve"> </w:t>
      </w:r>
      <w:r w:rsidRPr="004C5D73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D27987" w:rsidRPr="00D27987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4C5D7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F6F4D" w:rsidRPr="004C5D73">
        <w:rPr>
          <w:rFonts w:ascii="Browallia New" w:hAnsi="Browallia New" w:cs="Browallia New"/>
          <w:sz w:val="26"/>
          <w:szCs w:val="26"/>
          <w:lang w:val="en-GB"/>
        </w:rPr>
        <w:t xml:space="preserve">: </w:t>
      </w:r>
      <w:r w:rsidR="00D27987" w:rsidRPr="00D27987">
        <w:rPr>
          <w:rFonts w:ascii="Browallia New" w:hAnsi="Browallia New" w:cs="Browallia New"/>
          <w:sz w:val="26"/>
          <w:szCs w:val="26"/>
          <w:lang w:val="en-GB"/>
        </w:rPr>
        <w:t>172</w:t>
      </w:r>
      <w:r w:rsidR="00F1727F" w:rsidRPr="004C5D73">
        <w:rPr>
          <w:rFonts w:ascii="Browallia New" w:hAnsi="Browallia New" w:cs="Browallia New"/>
          <w:sz w:val="26"/>
          <w:szCs w:val="26"/>
          <w:lang w:val="en-GB"/>
        </w:rPr>
        <w:t>.</w:t>
      </w:r>
      <w:r w:rsidR="00D27987" w:rsidRPr="00D27987">
        <w:rPr>
          <w:rFonts w:ascii="Browallia New" w:hAnsi="Browallia New" w:cs="Browallia New"/>
          <w:sz w:val="26"/>
          <w:szCs w:val="26"/>
          <w:lang w:val="en-GB"/>
        </w:rPr>
        <w:t>11</w:t>
      </w:r>
      <w:r w:rsidRPr="004C5D7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C5D73">
        <w:rPr>
          <w:rFonts w:ascii="Browallia New" w:hAnsi="Browallia New" w:cs="Browallia New"/>
          <w:sz w:val="26"/>
          <w:szCs w:val="26"/>
          <w:cs/>
          <w:lang w:val="en-GB"/>
        </w:rPr>
        <w:t>ล้านบาท และ</w:t>
      </w:r>
      <w:r w:rsidRPr="004C5D7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27987" w:rsidRPr="00D27987">
        <w:rPr>
          <w:rFonts w:ascii="Browallia New" w:hAnsi="Browallia New" w:cs="Browallia New"/>
          <w:sz w:val="26"/>
          <w:szCs w:val="26"/>
          <w:lang w:val="en-GB"/>
        </w:rPr>
        <w:t>26</w:t>
      </w:r>
      <w:r w:rsidR="00F1727F" w:rsidRPr="004C5D73">
        <w:rPr>
          <w:rFonts w:ascii="Browallia New" w:hAnsi="Browallia New" w:cs="Browallia New"/>
          <w:sz w:val="26"/>
          <w:szCs w:val="26"/>
          <w:lang w:val="en-GB"/>
        </w:rPr>
        <w:t>.</w:t>
      </w:r>
      <w:r w:rsidR="00D27987" w:rsidRPr="00D27987">
        <w:rPr>
          <w:rFonts w:ascii="Browallia New" w:hAnsi="Browallia New" w:cs="Browallia New"/>
          <w:sz w:val="26"/>
          <w:szCs w:val="26"/>
          <w:lang w:val="en-GB"/>
        </w:rPr>
        <w:t>61</w:t>
      </w:r>
      <w:r w:rsidR="000F6F4D" w:rsidRPr="004C5D7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C5D73">
        <w:rPr>
          <w:rFonts w:ascii="Browallia New" w:hAnsi="Browallia New" w:cs="Browallia New"/>
          <w:sz w:val="26"/>
          <w:szCs w:val="26"/>
          <w:cs/>
          <w:lang w:val="en-GB"/>
        </w:rPr>
        <w:t>ล้านบาท ตามลำดับ)</w:t>
      </w:r>
    </w:p>
    <w:p w14:paraId="39FC04A8" w14:textId="6CD24BD0" w:rsidR="00AB7D1E" w:rsidRPr="004C5D73" w:rsidRDefault="00AB7D1E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3A35094A" w14:textId="003AB1C7" w:rsidR="005D4EC8" w:rsidRPr="004C5D73" w:rsidRDefault="00D27987" w:rsidP="0003415F">
      <w:pPr>
        <w:pStyle w:val="a"/>
        <w:tabs>
          <w:tab w:val="left" w:pos="540"/>
        </w:tabs>
        <w:ind w:left="539" w:right="0" w:hanging="539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D27987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lastRenderedPageBreak/>
        <w:t>12</w:t>
      </w:r>
      <w:r w:rsidR="003E7763" w:rsidRPr="004C5D73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.</w:t>
      </w:r>
      <w:r w:rsidRPr="00D27987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</w:t>
      </w:r>
      <w:r w:rsidR="003E7763" w:rsidRPr="004C5D73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</w:r>
      <w:r w:rsidR="007D3674" w:rsidRPr="004C5D73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ตราสารหนี้ที่</w:t>
      </w:r>
      <w:r w:rsidR="00AC4FF2" w:rsidRPr="004C5D73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กำหนดให้</w:t>
      </w:r>
      <w:r w:rsidR="007D3674" w:rsidRPr="004C5D73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วัดมูลค่าด้วยมูลค่ายุติธรรมผ่านกำไรขาดทุน</w:t>
      </w:r>
    </w:p>
    <w:p w14:paraId="114E1CB2" w14:textId="77777777" w:rsidR="005D4EC8" w:rsidRPr="004C5D73" w:rsidRDefault="005D4EC8" w:rsidP="00F36D0F">
      <w:pPr>
        <w:ind w:left="1080"/>
        <w:rPr>
          <w:rFonts w:ascii="Browallia New" w:hAnsi="Browallia New" w:cs="Browallia New"/>
          <w:color w:val="000000"/>
          <w:sz w:val="24"/>
          <w:szCs w:val="24"/>
        </w:rPr>
      </w:pPr>
    </w:p>
    <w:p w14:paraId="3A6395AD" w14:textId="77777777" w:rsidR="00A76C91" w:rsidRPr="004C5D73" w:rsidRDefault="00A76C91" w:rsidP="0003415F">
      <w:pPr>
        <w:numPr>
          <w:ilvl w:val="0"/>
          <w:numId w:val="32"/>
        </w:numPr>
        <w:tabs>
          <w:tab w:val="left" w:pos="1080"/>
        </w:tabs>
        <w:ind w:left="1080" w:hanging="540"/>
        <w:jc w:val="thaiDistribute"/>
        <w:rPr>
          <w:rFonts w:ascii="Browallia New" w:eastAsia="MS Mincho" w:hAnsi="Browallia New" w:cs="Browallia New"/>
          <w:color w:val="000000"/>
          <w:sz w:val="26"/>
          <w:szCs w:val="26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>รายการที่รับรู้ในกำไรหรือขาดทุน</w:t>
      </w:r>
    </w:p>
    <w:p w14:paraId="1971CE5D" w14:textId="77777777" w:rsidR="00A76C91" w:rsidRPr="004C5D73" w:rsidRDefault="00A76C91" w:rsidP="0003415F">
      <w:pPr>
        <w:ind w:left="1080"/>
        <w:rPr>
          <w:rFonts w:ascii="Browallia New" w:hAnsi="Browallia New" w:cs="Browallia New"/>
          <w:color w:val="000000"/>
          <w:sz w:val="24"/>
          <w:szCs w:val="24"/>
        </w:rPr>
      </w:pPr>
    </w:p>
    <w:p w14:paraId="3E068852" w14:textId="77777777" w:rsidR="00A76C91" w:rsidRPr="004C5D73" w:rsidRDefault="00A76C91" w:rsidP="0003415F">
      <w:pPr>
        <w:ind w:left="1080"/>
        <w:jc w:val="thaiDistribute"/>
        <w:rPr>
          <w:rFonts w:ascii="Browallia New" w:eastAsia="MS Mincho" w:hAnsi="Browallia New" w:cs="Browallia New"/>
          <w:color w:val="000000"/>
          <w:sz w:val="26"/>
          <w:szCs w:val="26"/>
        </w:rPr>
      </w:pPr>
      <w:r w:rsidRPr="004C5D73">
        <w:rPr>
          <w:rFonts w:ascii="Browallia New" w:eastAsia="MS Mincho" w:hAnsi="Browallia New" w:cs="Browallia New"/>
          <w:color w:val="000000"/>
          <w:sz w:val="26"/>
          <w:szCs w:val="26"/>
          <w:cs/>
        </w:rPr>
        <w:t>รายการกำไรรับรู้ในกำไรหรือขาดทุนสำหรับปีมีดังนี้</w:t>
      </w:r>
    </w:p>
    <w:p w14:paraId="1BA89705" w14:textId="77777777" w:rsidR="00A76C91" w:rsidRPr="004C5D73" w:rsidRDefault="00A76C91" w:rsidP="0003415F">
      <w:pPr>
        <w:ind w:left="1080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8478" w:type="dxa"/>
        <w:tblInd w:w="990" w:type="dxa"/>
        <w:tblLook w:val="04A0" w:firstRow="1" w:lastRow="0" w:firstColumn="1" w:lastColumn="0" w:noHBand="0" w:noVBand="1"/>
      </w:tblPr>
      <w:tblGrid>
        <w:gridCol w:w="5310"/>
        <w:gridCol w:w="1584"/>
        <w:gridCol w:w="1584"/>
      </w:tblGrid>
      <w:tr w:rsidR="00ED4ABD" w:rsidRPr="004C5D73" w14:paraId="531240E9" w14:textId="77777777" w:rsidTr="00F36D0F">
        <w:trPr>
          <w:trHeight w:val="20"/>
        </w:trPr>
        <w:tc>
          <w:tcPr>
            <w:tcW w:w="5310" w:type="dxa"/>
          </w:tcPr>
          <w:p w14:paraId="7B01FE70" w14:textId="77777777" w:rsidR="00ED4ABD" w:rsidRPr="004C5D73" w:rsidRDefault="00ED4ABD" w:rsidP="00F36D0F">
            <w:pPr>
              <w:jc w:val="both"/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center"/>
          </w:tcPr>
          <w:p w14:paraId="6EA1DFC3" w14:textId="66C6E907" w:rsidR="00ED4ABD" w:rsidRPr="004C5D73" w:rsidRDefault="00E63971" w:rsidP="00F36D0F">
            <w:pPr>
              <w:pStyle w:val="a"/>
              <w:ind w:left="676" w:right="-72" w:hanging="676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A76C91" w:rsidRPr="004C5D73" w14:paraId="76633BCD" w14:textId="77777777" w:rsidTr="00F36D0F">
        <w:trPr>
          <w:trHeight w:val="20"/>
        </w:trPr>
        <w:tc>
          <w:tcPr>
            <w:tcW w:w="5310" w:type="dxa"/>
          </w:tcPr>
          <w:p w14:paraId="04152ED7" w14:textId="77777777" w:rsidR="00A76C91" w:rsidRPr="004C5D73" w:rsidRDefault="00A76C91" w:rsidP="00F36D0F">
            <w:pPr>
              <w:jc w:val="both"/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BB29272" w14:textId="64BF1B61" w:rsidR="00A76C91" w:rsidRPr="004C5D73" w:rsidRDefault="00A76C91" w:rsidP="00F36D0F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5D73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27987" w:rsidRPr="00D27987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  <w:p w14:paraId="4CA8FCED" w14:textId="77777777" w:rsidR="00A76C91" w:rsidRPr="004C5D73" w:rsidRDefault="00A76C91" w:rsidP="00F36D0F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  <w:hideMark/>
          </w:tcPr>
          <w:p w14:paraId="09FBDDF4" w14:textId="60B8DDA7" w:rsidR="00A76C91" w:rsidRPr="004C5D73" w:rsidRDefault="00A76C91" w:rsidP="00F36D0F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5D73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27987" w:rsidRPr="00D27987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1E7E828E" w14:textId="77777777" w:rsidR="00A76C91" w:rsidRPr="004C5D73" w:rsidRDefault="00A76C91" w:rsidP="00F36D0F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5D73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A76C91" w:rsidRPr="004C5D73" w14:paraId="3037C7F9" w14:textId="77777777" w:rsidTr="00F36D0F">
        <w:trPr>
          <w:trHeight w:val="20"/>
        </w:trPr>
        <w:tc>
          <w:tcPr>
            <w:tcW w:w="5310" w:type="dxa"/>
          </w:tcPr>
          <w:p w14:paraId="57FA2CD8" w14:textId="77777777" w:rsidR="00A76C91" w:rsidRPr="004C5D73" w:rsidRDefault="00A76C91" w:rsidP="00F36D0F">
            <w:pPr>
              <w:rPr>
                <w:rFonts w:ascii="Browallia New" w:eastAsia="Calibri" w:hAnsi="Browallia New" w:cs="Browallia New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3974099" w14:textId="77777777" w:rsidR="00A76C91" w:rsidRPr="004C5D73" w:rsidRDefault="00A76C91" w:rsidP="00F36D0F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C95F729" w14:textId="77777777" w:rsidR="00A76C91" w:rsidRPr="004C5D73" w:rsidRDefault="00A76C91" w:rsidP="00F36D0F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12"/>
                <w:szCs w:val="12"/>
              </w:rPr>
            </w:pPr>
          </w:p>
        </w:tc>
      </w:tr>
      <w:tr w:rsidR="00A76C91" w:rsidRPr="004C5D73" w14:paraId="230C6005" w14:textId="77777777" w:rsidTr="00BF2B0D">
        <w:trPr>
          <w:trHeight w:val="20"/>
        </w:trPr>
        <w:tc>
          <w:tcPr>
            <w:tcW w:w="5310" w:type="dxa"/>
            <w:hideMark/>
          </w:tcPr>
          <w:p w14:paraId="66FF5A65" w14:textId="77777777" w:rsidR="00A76C91" w:rsidRPr="004C5D73" w:rsidRDefault="00A76C91" w:rsidP="00F36D0F">
            <w:pPr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/>
              </w:rPr>
            </w:pPr>
            <w:r w:rsidRPr="004C5D73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val="en-US"/>
              </w:rPr>
              <w:t>กำไรจากมูลค่ายุติธรรมของเงินลงทุนในตราสารหนี้</w:t>
            </w:r>
          </w:p>
          <w:p w14:paraId="6D3BC4B5" w14:textId="77777777" w:rsidR="00A76C91" w:rsidRPr="004C5D73" w:rsidRDefault="00A76C91" w:rsidP="00F36D0F">
            <w:pPr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C5D73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/>
              </w:rPr>
              <w:t xml:space="preserve">   </w:t>
            </w:r>
            <w:r w:rsidRPr="004C5D73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</w:rPr>
              <w:t>ที่</w:t>
            </w:r>
            <w:r w:rsidRPr="004C5D73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วัดมูลค่าด้วย </w:t>
            </w:r>
            <w:r w:rsidRPr="004C5D73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/>
              </w:rPr>
              <w:t xml:space="preserve">FVPL </w:t>
            </w:r>
            <w:r w:rsidRPr="004C5D73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val="en-US"/>
              </w:rPr>
              <w:t>ที่รับรู้ในกำไรหรือขาดทุน</w:t>
            </w:r>
          </w:p>
        </w:tc>
        <w:tc>
          <w:tcPr>
            <w:tcW w:w="1584" w:type="dxa"/>
            <w:vAlign w:val="bottom"/>
          </w:tcPr>
          <w:p w14:paraId="28F642CD" w14:textId="373FC91D" w:rsidR="00A76C91" w:rsidRPr="004C5D73" w:rsidRDefault="00D27987" w:rsidP="00F36D0F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</w:pPr>
            <w:r w:rsidRPr="00D2798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BF2B0D" w:rsidRPr="004C5D73"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  <w:t>,</w:t>
            </w:r>
            <w:r w:rsidRPr="00D2798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</w:p>
        </w:tc>
        <w:tc>
          <w:tcPr>
            <w:tcW w:w="1584" w:type="dxa"/>
            <w:vAlign w:val="bottom"/>
          </w:tcPr>
          <w:p w14:paraId="0A6D6D72" w14:textId="077DA15B" w:rsidR="00A76C91" w:rsidRPr="004C5D73" w:rsidRDefault="00D27987" w:rsidP="00F36D0F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</w:pPr>
            <w:r w:rsidRPr="00D2798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BF2B0D" w:rsidRPr="004C5D73"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  <w:t>,</w:t>
            </w:r>
            <w:r w:rsidRPr="00D2798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305</w:t>
            </w:r>
          </w:p>
        </w:tc>
      </w:tr>
    </w:tbl>
    <w:p w14:paraId="62BAFC07" w14:textId="77777777" w:rsidR="00A76C91" w:rsidRPr="004C5D73" w:rsidRDefault="00A76C91" w:rsidP="00F36D0F">
      <w:pPr>
        <w:ind w:left="1080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8478" w:type="dxa"/>
        <w:tblInd w:w="990" w:type="dxa"/>
        <w:tblLook w:val="04A0" w:firstRow="1" w:lastRow="0" w:firstColumn="1" w:lastColumn="0" w:noHBand="0" w:noVBand="1"/>
      </w:tblPr>
      <w:tblGrid>
        <w:gridCol w:w="5310"/>
        <w:gridCol w:w="1584"/>
        <w:gridCol w:w="1584"/>
      </w:tblGrid>
      <w:tr w:rsidR="00E63971" w:rsidRPr="004C5D73" w14:paraId="4F21F9AC" w14:textId="77777777" w:rsidTr="00F36D0F">
        <w:trPr>
          <w:trHeight w:val="20"/>
        </w:trPr>
        <w:tc>
          <w:tcPr>
            <w:tcW w:w="5310" w:type="dxa"/>
          </w:tcPr>
          <w:p w14:paraId="1070B49F" w14:textId="77777777" w:rsidR="00E63971" w:rsidRPr="004C5D73" w:rsidRDefault="00E63971" w:rsidP="00F36D0F">
            <w:pPr>
              <w:jc w:val="both"/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center"/>
          </w:tcPr>
          <w:p w14:paraId="4ECDFAF9" w14:textId="7DCF9D2B" w:rsidR="00E63971" w:rsidRPr="004C5D73" w:rsidRDefault="00E63971" w:rsidP="00F36D0F">
            <w:pPr>
              <w:pStyle w:val="a"/>
              <w:ind w:left="676" w:right="-72" w:hanging="676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งบการเงินฉพาะกิจการ</w:t>
            </w:r>
          </w:p>
        </w:tc>
      </w:tr>
      <w:tr w:rsidR="00E63971" w:rsidRPr="004C5D73" w14:paraId="5FC35F46" w14:textId="77777777" w:rsidTr="00F36D0F">
        <w:trPr>
          <w:trHeight w:val="20"/>
        </w:trPr>
        <w:tc>
          <w:tcPr>
            <w:tcW w:w="5310" w:type="dxa"/>
          </w:tcPr>
          <w:p w14:paraId="76C731A3" w14:textId="77777777" w:rsidR="00E63971" w:rsidRPr="004C5D73" w:rsidRDefault="00E63971" w:rsidP="00F36D0F">
            <w:pPr>
              <w:jc w:val="both"/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2C82643" w14:textId="5D3C7D94" w:rsidR="00E63971" w:rsidRPr="004C5D73" w:rsidRDefault="00E63971" w:rsidP="00F36D0F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5D73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27987" w:rsidRPr="00D27987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  <w:p w14:paraId="6370AF7B" w14:textId="77777777" w:rsidR="00E63971" w:rsidRPr="004C5D73" w:rsidRDefault="00E63971" w:rsidP="00F36D0F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  <w:hideMark/>
          </w:tcPr>
          <w:p w14:paraId="7508E509" w14:textId="6A764399" w:rsidR="00E63971" w:rsidRPr="004C5D73" w:rsidRDefault="00E63971" w:rsidP="00F36D0F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5D73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27987" w:rsidRPr="00D27987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714784ED" w14:textId="77777777" w:rsidR="00E63971" w:rsidRPr="004C5D73" w:rsidRDefault="00E63971" w:rsidP="00F36D0F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5D73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E63971" w:rsidRPr="004C5D73" w14:paraId="39E3D385" w14:textId="77777777" w:rsidTr="00F36D0F">
        <w:trPr>
          <w:trHeight w:val="20"/>
        </w:trPr>
        <w:tc>
          <w:tcPr>
            <w:tcW w:w="5310" w:type="dxa"/>
          </w:tcPr>
          <w:p w14:paraId="652ADEEA" w14:textId="77777777" w:rsidR="00E63971" w:rsidRPr="004C5D73" w:rsidRDefault="00E63971" w:rsidP="00F36D0F">
            <w:pPr>
              <w:rPr>
                <w:rFonts w:ascii="Browallia New" w:eastAsia="Calibri" w:hAnsi="Browallia New" w:cs="Browallia New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8B692B9" w14:textId="77777777" w:rsidR="00E63971" w:rsidRPr="004C5D73" w:rsidRDefault="00E63971" w:rsidP="00F36D0F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F278345" w14:textId="77777777" w:rsidR="00E63971" w:rsidRPr="004C5D73" w:rsidRDefault="00E63971" w:rsidP="00F36D0F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12"/>
                <w:szCs w:val="12"/>
              </w:rPr>
            </w:pPr>
          </w:p>
        </w:tc>
      </w:tr>
      <w:tr w:rsidR="00E63971" w:rsidRPr="004C5D73" w14:paraId="59A4E948" w14:textId="77777777" w:rsidTr="00F36D0F">
        <w:trPr>
          <w:trHeight w:val="20"/>
        </w:trPr>
        <w:tc>
          <w:tcPr>
            <w:tcW w:w="5310" w:type="dxa"/>
            <w:hideMark/>
          </w:tcPr>
          <w:p w14:paraId="74366CE8" w14:textId="77777777" w:rsidR="00E63971" w:rsidRPr="004C5D73" w:rsidRDefault="00E63971" w:rsidP="00F36D0F">
            <w:pPr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/>
              </w:rPr>
            </w:pPr>
            <w:r w:rsidRPr="004C5D73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val="en-US"/>
              </w:rPr>
              <w:t>กำไรจากมูลค่ายุติธรรมของเงินลงทุนในตราสารหนี้</w:t>
            </w:r>
          </w:p>
          <w:p w14:paraId="66FCE715" w14:textId="74FB7A60" w:rsidR="00E63971" w:rsidRPr="004C5D73" w:rsidRDefault="00E63971" w:rsidP="00F36D0F">
            <w:pPr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C5D73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/>
              </w:rPr>
              <w:t xml:space="preserve">   </w:t>
            </w:r>
            <w:r w:rsidRPr="004C5D73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</w:rPr>
              <w:t>ที่</w:t>
            </w:r>
            <w:r w:rsidRPr="004C5D73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วัดมูลค่าด้วย </w:t>
            </w:r>
            <w:r w:rsidRPr="004C5D73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/>
              </w:rPr>
              <w:t xml:space="preserve">FVPL </w:t>
            </w:r>
            <w:r w:rsidRPr="004C5D73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val="en-US"/>
              </w:rPr>
              <w:t>ที่รับรู้ในกำไรหรือขาดทุน</w:t>
            </w:r>
            <w:r w:rsidR="00974194" w:rsidRPr="004C5D73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584" w:type="dxa"/>
            <w:vAlign w:val="bottom"/>
          </w:tcPr>
          <w:p w14:paraId="0F39F290" w14:textId="4D26F405" w:rsidR="00E63971" w:rsidRPr="004C5D73" w:rsidRDefault="00ED6033" w:rsidP="00F36D0F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</w:pPr>
            <w:r w:rsidRPr="004C5D73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D27987" w:rsidRPr="00D2798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4C5D73"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  <w:t>,</w:t>
            </w:r>
            <w:r w:rsidR="00D27987" w:rsidRPr="00D2798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118</w:t>
            </w:r>
            <w:r w:rsidRPr="004C5D73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vAlign w:val="bottom"/>
          </w:tcPr>
          <w:p w14:paraId="3D1B414D" w14:textId="545B3527" w:rsidR="00E63971" w:rsidRPr="004C5D73" w:rsidRDefault="00C6737F" w:rsidP="00F36D0F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</w:pPr>
            <w:r w:rsidRPr="004C5D73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D27987" w:rsidRPr="00D2798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384</w:t>
            </w:r>
            <w:r w:rsidRPr="004C5D73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</w:tbl>
    <w:p w14:paraId="755B15DA" w14:textId="58BEE639" w:rsidR="005D4EC8" w:rsidRPr="004C5D73" w:rsidRDefault="005D4EC8" w:rsidP="00F36D0F">
      <w:pPr>
        <w:ind w:left="1080"/>
        <w:rPr>
          <w:rFonts w:ascii="Browallia New" w:hAnsi="Browallia New" w:cs="Browallia New"/>
          <w:color w:val="000000"/>
          <w:sz w:val="24"/>
          <w:szCs w:val="24"/>
        </w:rPr>
      </w:pPr>
    </w:p>
    <w:p w14:paraId="44F8BFDA" w14:textId="274033D3" w:rsidR="003E7763" w:rsidRPr="004C5D73" w:rsidRDefault="00D27987" w:rsidP="003E7763">
      <w:pPr>
        <w:pStyle w:val="a"/>
        <w:tabs>
          <w:tab w:val="left" w:pos="1080"/>
        </w:tabs>
        <w:ind w:left="539" w:right="0" w:hanging="539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D27987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12</w:t>
      </w:r>
      <w:r w:rsidR="005D4EC8" w:rsidRPr="004C5D73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D27987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</w:t>
      </w:r>
      <w:r w:rsidR="005D4EC8" w:rsidRPr="004C5D73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ab/>
      </w:r>
      <w:r w:rsidR="003E7763" w:rsidRPr="004C5D73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ตราสารหนี้ที่วัดมูลค่าด้วยมูลค่ายุติธรรมผ่านกำไรขาดทุนเบ็ดเสร็จอื่น</w:t>
      </w:r>
    </w:p>
    <w:p w14:paraId="5AB34B5E" w14:textId="77777777" w:rsidR="00063D1C" w:rsidRPr="004C5D73" w:rsidRDefault="00063D1C" w:rsidP="00F36D0F">
      <w:pPr>
        <w:ind w:left="1080"/>
        <w:rPr>
          <w:rFonts w:ascii="Browallia New" w:hAnsi="Browallia New" w:cs="Browallia New"/>
          <w:color w:val="000000"/>
          <w:sz w:val="24"/>
          <w:szCs w:val="24"/>
        </w:rPr>
      </w:pPr>
    </w:p>
    <w:p w14:paraId="7A8F9C4D" w14:textId="25515F8B" w:rsidR="00BC30CA" w:rsidRPr="004C5D73" w:rsidRDefault="00BC30CA" w:rsidP="00F36D0F">
      <w:pPr>
        <w:numPr>
          <w:ilvl w:val="0"/>
          <w:numId w:val="33"/>
        </w:numPr>
        <w:tabs>
          <w:tab w:val="left" w:pos="0"/>
          <w:tab w:val="left" w:pos="1134"/>
          <w:tab w:val="left" w:pos="1440"/>
        </w:tabs>
        <w:ind w:left="1080" w:hanging="513"/>
        <w:jc w:val="thaiDistribute"/>
        <w:rPr>
          <w:rFonts w:ascii="Browallia New" w:eastAsia="MS Mincho" w:hAnsi="Browallia New" w:cs="Browallia New"/>
          <w:color w:val="000000"/>
          <w:sz w:val="26"/>
          <w:szCs w:val="26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>รายการที่รับรู้ในกำไรหรือขาดทุน</w:t>
      </w:r>
      <w:r w:rsidR="002E6D19" w:rsidRPr="004C5D73">
        <w:rPr>
          <w:rFonts w:ascii="Browallia New" w:hAnsi="Browallia New" w:cs="Browallia New"/>
          <w:color w:val="000000"/>
          <w:sz w:val="26"/>
          <w:szCs w:val="26"/>
          <w:cs/>
        </w:rPr>
        <w:t>เบ็ดเสร็จอื่น</w:t>
      </w:r>
    </w:p>
    <w:p w14:paraId="2137B35F" w14:textId="77777777" w:rsidR="00920AA4" w:rsidRPr="004C5D73" w:rsidRDefault="00920AA4" w:rsidP="00F36D0F">
      <w:pPr>
        <w:ind w:left="1080"/>
        <w:rPr>
          <w:rFonts w:ascii="Browallia New" w:hAnsi="Browallia New" w:cs="Browallia New"/>
          <w:color w:val="000000"/>
          <w:sz w:val="24"/>
          <w:szCs w:val="24"/>
        </w:rPr>
      </w:pPr>
    </w:p>
    <w:p w14:paraId="63D1BD6E" w14:textId="71B0E47D" w:rsidR="002B65F5" w:rsidRPr="004C5D73" w:rsidRDefault="002B65F5" w:rsidP="00F36D0F">
      <w:pPr>
        <w:ind w:left="1080"/>
        <w:jc w:val="thaiDistribute"/>
        <w:rPr>
          <w:rFonts w:ascii="Browallia New" w:eastAsia="MS Mincho" w:hAnsi="Browallia New" w:cs="Browallia New"/>
          <w:color w:val="000000"/>
          <w:sz w:val="26"/>
          <w:szCs w:val="26"/>
        </w:rPr>
      </w:pPr>
      <w:r w:rsidRPr="004C5D73">
        <w:rPr>
          <w:rFonts w:ascii="Browallia New" w:eastAsia="MS Mincho" w:hAnsi="Browallia New" w:cs="Browallia New"/>
          <w:color w:val="000000"/>
          <w:sz w:val="26"/>
          <w:szCs w:val="26"/>
          <w:cs/>
        </w:rPr>
        <w:t>รายการกำไร(ขาดทุน)ที่รับรู้ในกำไรขาดทุนและกำไรขาดทุนเบ็ดเสร็จอื่นสำหรับปีมีดังนี้</w:t>
      </w:r>
    </w:p>
    <w:p w14:paraId="35550E34" w14:textId="77777777" w:rsidR="00920AA4" w:rsidRPr="004C5D73" w:rsidRDefault="00920AA4" w:rsidP="00F36D0F">
      <w:pPr>
        <w:ind w:left="1080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8457" w:type="dxa"/>
        <w:tblInd w:w="993" w:type="dxa"/>
        <w:tblLook w:val="04A0" w:firstRow="1" w:lastRow="0" w:firstColumn="1" w:lastColumn="0" w:noHBand="0" w:noVBand="1"/>
      </w:tblPr>
      <w:tblGrid>
        <w:gridCol w:w="5577"/>
        <w:gridCol w:w="1440"/>
        <w:gridCol w:w="1440"/>
      </w:tblGrid>
      <w:tr w:rsidR="004227A7" w:rsidRPr="004C5D73" w14:paraId="1256B767" w14:textId="77777777" w:rsidTr="00617F94">
        <w:trPr>
          <w:trHeight w:val="20"/>
        </w:trPr>
        <w:tc>
          <w:tcPr>
            <w:tcW w:w="5577" w:type="dxa"/>
          </w:tcPr>
          <w:p w14:paraId="430D0059" w14:textId="77777777" w:rsidR="004227A7" w:rsidRPr="004C5D73" w:rsidRDefault="004227A7" w:rsidP="00F36D0F">
            <w:pPr>
              <w:ind w:left="-21"/>
              <w:jc w:val="both"/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center"/>
          </w:tcPr>
          <w:p w14:paraId="64D31EF0" w14:textId="77777777" w:rsidR="004227A7" w:rsidRPr="004C5D73" w:rsidRDefault="004227A7" w:rsidP="00F36D0F">
            <w:pPr>
              <w:pStyle w:val="a"/>
              <w:ind w:left="676" w:right="-72" w:hanging="676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617F94" w:rsidRPr="004C5D73" w14:paraId="206517F5" w14:textId="77777777" w:rsidTr="00617F94">
        <w:trPr>
          <w:trHeight w:val="20"/>
        </w:trPr>
        <w:tc>
          <w:tcPr>
            <w:tcW w:w="5577" w:type="dxa"/>
          </w:tcPr>
          <w:p w14:paraId="28C58DFE" w14:textId="77777777" w:rsidR="00617F94" w:rsidRPr="004C5D73" w:rsidRDefault="00617F94" w:rsidP="00F36D0F">
            <w:pPr>
              <w:ind w:left="-21"/>
              <w:jc w:val="both"/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E51D6B" w14:textId="77777777" w:rsidR="00617F94" w:rsidRPr="004C5D73" w:rsidRDefault="00617F94" w:rsidP="00F36D0F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A66B0A" w14:textId="268C01BD" w:rsidR="00617F94" w:rsidRPr="004C5D73" w:rsidRDefault="0041335E" w:rsidP="00F36D0F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C5D73">
              <w:rPr>
                <w:rFonts w:ascii="Browallia New" w:eastAsia="MS Mincho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(ปรับปรุงใหม่)</w:t>
            </w:r>
          </w:p>
        </w:tc>
      </w:tr>
      <w:tr w:rsidR="004227A7" w:rsidRPr="004C5D73" w14:paraId="115F28A2" w14:textId="77777777" w:rsidTr="00617F94">
        <w:trPr>
          <w:trHeight w:val="20"/>
        </w:trPr>
        <w:tc>
          <w:tcPr>
            <w:tcW w:w="5577" w:type="dxa"/>
          </w:tcPr>
          <w:p w14:paraId="1DCDD905" w14:textId="77777777" w:rsidR="004227A7" w:rsidRPr="004C5D73" w:rsidRDefault="004227A7" w:rsidP="00F36D0F">
            <w:pPr>
              <w:ind w:left="-21"/>
              <w:jc w:val="both"/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D0B58B3" w14:textId="54ED1ACB" w:rsidR="004227A7" w:rsidRPr="004C5D73" w:rsidRDefault="004227A7" w:rsidP="00F36D0F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5D73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27987" w:rsidRPr="00D27987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  <w:p w14:paraId="3756BA99" w14:textId="77777777" w:rsidR="004227A7" w:rsidRPr="004C5D73" w:rsidRDefault="004227A7" w:rsidP="00F36D0F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154144E5" w14:textId="2D05C3BB" w:rsidR="004227A7" w:rsidRPr="004C5D73" w:rsidRDefault="004227A7" w:rsidP="00F36D0F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5D73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27987" w:rsidRPr="00D27987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03FCB958" w14:textId="77777777" w:rsidR="004227A7" w:rsidRPr="004C5D73" w:rsidRDefault="004227A7" w:rsidP="00F36D0F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5D73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DA265F" w:rsidRPr="004C5D73" w14:paraId="1431E4EC" w14:textId="77777777" w:rsidTr="00DA265F">
        <w:trPr>
          <w:trHeight w:val="20"/>
        </w:trPr>
        <w:tc>
          <w:tcPr>
            <w:tcW w:w="5577" w:type="dxa"/>
            <w:hideMark/>
          </w:tcPr>
          <w:p w14:paraId="06B52CBF" w14:textId="5BB4727F" w:rsidR="00DA265F" w:rsidRPr="004C5D73" w:rsidRDefault="00DA265F" w:rsidP="0003415F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21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กำไรที่รับรู้ในกำไรขาดทุนเบ็ดเสร็จอื่น </w:t>
            </w:r>
          </w:p>
        </w:tc>
        <w:tc>
          <w:tcPr>
            <w:tcW w:w="1440" w:type="dxa"/>
            <w:vAlign w:val="bottom"/>
          </w:tcPr>
          <w:p w14:paraId="6F824438" w14:textId="6B71645E" w:rsidR="00DA265F" w:rsidRPr="004C5D73" w:rsidRDefault="00DA265F" w:rsidP="00DA265F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</w:pPr>
            <w:r w:rsidRPr="004C5D73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D27987" w:rsidRPr="00D2798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Pr="004C5D73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D27987" w:rsidRPr="00D2798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843</w:t>
            </w:r>
            <w:r w:rsidRPr="004C5D73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73801852" w14:textId="3979D42F" w:rsidR="00DA265F" w:rsidRPr="004C5D73" w:rsidRDefault="00DA265F" w:rsidP="00DA265F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D27987" w:rsidRPr="00D2798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Pr="004C5D73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D27987" w:rsidRPr="00D2798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866</w:t>
            </w:r>
            <w:r w:rsidRPr="004C5D73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</w:tr>
      <w:tr w:rsidR="00DA265F" w:rsidRPr="004C5D73" w14:paraId="170815B7" w14:textId="77777777" w:rsidTr="00DA265F">
        <w:trPr>
          <w:trHeight w:val="20"/>
        </w:trPr>
        <w:tc>
          <w:tcPr>
            <w:tcW w:w="5577" w:type="dxa"/>
          </w:tcPr>
          <w:p w14:paraId="18843A76" w14:textId="77777777" w:rsidR="00DA265F" w:rsidRPr="004C5D73" w:rsidRDefault="00DA265F" w:rsidP="00DA265F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21" w:right="0"/>
              <w:rPr>
                <w:rFonts w:ascii="Browallia New" w:hAnsi="Browallia New" w:cs="Browallia New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sz w:val="26"/>
                <w:szCs w:val="26"/>
                <w:cs/>
              </w:rPr>
              <w:t>รับรู้กำไรจากการจำหน่ายเงินลงทุนเผื่อขาย (โอนสำรองการวัดมูลค่า</w:t>
            </w:r>
          </w:p>
          <w:p w14:paraId="0BAC39B5" w14:textId="0CE35368" w:rsidR="00DA265F" w:rsidRPr="004C5D73" w:rsidRDefault="00DA265F" w:rsidP="00DA265F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21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4C5D73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เงินลงทุนเผื่อขายในกำไรขาดทุนเบ็ดเสร็จอื่นไปยังกำไร)</w:t>
            </w:r>
          </w:p>
        </w:tc>
        <w:tc>
          <w:tcPr>
            <w:tcW w:w="1440" w:type="dxa"/>
            <w:vAlign w:val="bottom"/>
          </w:tcPr>
          <w:p w14:paraId="692E81B5" w14:textId="7D1E51C3" w:rsidR="00DA265F" w:rsidRPr="004C5D73" w:rsidRDefault="00DA265F" w:rsidP="00DA265F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</w:pPr>
            <w:r w:rsidRPr="004C5D73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</w:rPr>
              <w:t xml:space="preserve"> -   </w:t>
            </w:r>
          </w:p>
        </w:tc>
        <w:tc>
          <w:tcPr>
            <w:tcW w:w="1440" w:type="dxa"/>
            <w:vAlign w:val="bottom"/>
          </w:tcPr>
          <w:p w14:paraId="3832FC5C" w14:textId="06C31423" w:rsidR="00DA265F" w:rsidRPr="004C5D73" w:rsidRDefault="00DA265F" w:rsidP="00DA265F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</w:pPr>
            <w:r w:rsidRPr="004C5D73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</w:rPr>
              <w:t xml:space="preserve"> (</w:t>
            </w:r>
            <w:r w:rsidR="00D27987" w:rsidRPr="00D2798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66</w:t>
            </w:r>
            <w:r w:rsidRPr="004C5D73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DA265F" w:rsidRPr="004C5D73" w14:paraId="2A75CDD9" w14:textId="77777777" w:rsidTr="00DA265F">
        <w:trPr>
          <w:trHeight w:val="20"/>
        </w:trPr>
        <w:tc>
          <w:tcPr>
            <w:tcW w:w="5577" w:type="dxa"/>
          </w:tcPr>
          <w:p w14:paraId="1A7637EC" w14:textId="77777777" w:rsidR="00DA265F" w:rsidRPr="004C5D73" w:rsidRDefault="00DA265F" w:rsidP="00DA265F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21" w:right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รับรู้ดอกเบี้ยรับจากเงินลงทุนในตราสารหนี้ที่วัดมูลค่าด้วย </w:t>
            </w:r>
            <w:r w:rsidRPr="004C5D73">
              <w:rPr>
                <w:rFonts w:ascii="Browallia New" w:hAnsi="Browallia New" w:cs="Browallia New"/>
                <w:sz w:val="26"/>
                <w:szCs w:val="26"/>
                <w:lang w:val="en-GB"/>
              </w:rPr>
              <w:t>FVOCI</w:t>
            </w:r>
            <w:r w:rsidRPr="004C5D7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  <w:p w14:paraId="47551496" w14:textId="0F6D04BC" w:rsidR="00DA265F" w:rsidRPr="004C5D73" w:rsidRDefault="00DA265F" w:rsidP="00DA265F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2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  </w:t>
            </w:r>
            <w:r w:rsidRPr="004C5D7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ในกำไรหรือขาดทุน</w:t>
            </w:r>
          </w:p>
        </w:tc>
        <w:tc>
          <w:tcPr>
            <w:tcW w:w="1440" w:type="dxa"/>
            <w:vAlign w:val="bottom"/>
          </w:tcPr>
          <w:p w14:paraId="260398DC" w14:textId="24811E44" w:rsidR="00DA265F" w:rsidRPr="004C5D73" w:rsidRDefault="00DA265F" w:rsidP="00DA265F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</w:pPr>
            <w:r w:rsidRPr="004C5D73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D27987" w:rsidRPr="00D2798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124</w:t>
            </w:r>
            <w:r w:rsidRPr="004C5D73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D27987" w:rsidRPr="00D2798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816</w:t>
            </w:r>
            <w:r w:rsidRPr="004C5D73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730BE5A5" w14:textId="0DCCE6F8" w:rsidR="00DA265F" w:rsidRPr="004C5D73" w:rsidRDefault="00DA265F" w:rsidP="00DA265F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</w:pPr>
            <w:r w:rsidRPr="004C5D73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D27987" w:rsidRPr="00D2798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  <w:r w:rsidRPr="004C5D73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D27987" w:rsidRPr="00D2798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331</w:t>
            </w:r>
            <w:r w:rsidRPr="004C5D73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</w:tr>
      <w:tr w:rsidR="00DA265F" w:rsidRPr="004C5D73" w14:paraId="0022D939" w14:textId="77777777" w:rsidTr="00DA265F">
        <w:trPr>
          <w:trHeight w:val="20"/>
        </w:trPr>
        <w:tc>
          <w:tcPr>
            <w:tcW w:w="5577" w:type="dxa"/>
          </w:tcPr>
          <w:p w14:paraId="07FC23B9" w14:textId="77777777" w:rsidR="00DA265F" w:rsidRPr="004C5D73" w:rsidRDefault="00DA265F" w:rsidP="00DA265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21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sz w:val="26"/>
                <w:szCs w:val="26"/>
                <w:cs/>
              </w:rPr>
              <w:t>รับรู้รายการค่าเผื่อผลขาดทุนที่คาดว่าจะเกิดขึ้นของเงินลงทุนในตราสารหนี้</w:t>
            </w:r>
          </w:p>
          <w:p w14:paraId="1D15357E" w14:textId="77777777" w:rsidR="00DA265F" w:rsidRPr="004C5D73" w:rsidRDefault="00DA265F" w:rsidP="00DA265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21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C5D7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4C5D7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ที่วัดมูลค่าด้วย </w:t>
            </w:r>
            <w:r w:rsidRPr="004C5D73">
              <w:rPr>
                <w:rFonts w:ascii="Browallia New" w:hAnsi="Browallia New" w:cs="Browallia New"/>
                <w:sz w:val="26"/>
                <w:szCs w:val="26"/>
              </w:rPr>
              <w:t xml:space="preserve">FVOCI </w:t>
            </w:r>
            <w:r w:rsidRPr="004C5D73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ในกำไรหรือขาดทุน (ผลขาดทุนที่คาดว่าจะเกิดขึ้น</w:t>
            </w:r>
          </w:p>
          <w:p w14:paraId="4FF65563" w14:textId="626B6CBC" w:rsidR="00DA265F" w:rsidRPr="004C5D73" w:rsidRDefault="00DA265F" w:rsidP="00DA265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21" w:right="0"/>
              <w:jc w:val="both"/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C5D7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4C5D7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D27987" w:rsidRPr="00D2798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4C5D7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 / ตลอดอายุของเงินลงทุน)</w:t>
            </w:r>
          </w:p>
        </w:tc>
        <w:tc>
          <w:tcPr>
            <w:tcW w:w="1440" w:type="dxa"/>
            <w:vAlign w:val="bottom"/>
          </w:tcPr>
          <w:p w14:paraId="3836A0D7" w14:textId="5115FE4E" w:rsidR="00DA265F" w:rsidRPr="004C5D73" w:rsidRDefault="00DA265F" w:rsidP="00DA265F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</w:pPr>
            <w:r w:rsidRPr="004C5D73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D27987" w:rsidRPr="00D2798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Pr="004C5D73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22C524D6" w14:textId="23F1DFD5" w:rsidR="00DA265F" w:rsidRPr="004C5D73" w:rsidRDefault="00DA265F" w:rsidP="00DA265F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D27987" w:rsidRPr="00D2798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196</w:t>
            </w:r>
            <w:r w:rsidRPr="004C5D73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</w:tr>
    </w:tbl>
    <w:p w14:paraId="5927F133" w14:textId="6A7DF9BE" w:rsidR="00601A0E" w:rsidRPr="004C5D73" w:rsidRDefault="00601A0E" w:rsidP="004227A7">
      <w:pPr>
        <w:pStyle w:val="a"/>
        <w:tabs>
          <w:tab w:val="left" w:pos="1080"/>
        </w:tabs>
        <w:ind w:left="539" w:right="0" w:hanging="539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</w:p>
    <w:p w14:paraId="7DE2D2CC" w14:textId="77777777" w:rsidR="00601A0E" w:rsidRPr="004C5D73" w:rsidRDefault="00601A0E">
      <w:pPr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US"/>
        </w:rPr>
      </w:pPr>
      <w:r w:rsidRPr="004C5D73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br w:type="page"/>
      </w:r>
    </w:p>
    <w:tbl>
      <w:tblPr>
        <w:tblW w:w="8457" w:type="dxa"/>
        <w:tblInd w:w="993" w:type="dxa"/>
        <w:tblLook w:val="04A0" w:firstRow="1" w:lastRow="0" w:firstColumn="1" w:lastColumn="0" w:noHBand="0" w:noVBand="1"/>
      </w:tblPr>
      <w:tblGrid>
        <w:gridCol w:w="5577"/>
        <w:gridCol w:w="1440"/>
        <w:gridCol w:w="1440"/>
      </w:tblGrid>
      <w:tr w:rsidR="004227A7" w:rsidRPr="004C5D73" w14:paraId="423B062C" w14:textId="77777777" w:rsidTr="00F36D0F">
        <w:trPr>
          <w:trHeight w:val="20"/>
        </w:trPr>
        <w:tc>
          <w:tcPr>
            <w:tcW w:w="5577" w:type="dxa"/>
          </w:tcPr>
          <w:p w14:paraId="6C5D0598" w14:textId="77777777" w:rsidR="004227A7" w:rsidRPr="004C5D73" w:rsidRDefault="004227A7" w:rsidP="00F36D0F">
            <w:pPr>
              <w:ind w:left="-22"/>
              <w:jc w:val="both"/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center"/>
          </w:tcPr>
          <w:p w14:paraId="47AC90C7" w14:textId="77777777" w:rsidR="004227A7" w:rsidRPr="004C5D73" w:rsidRDefault="004227A7" w:rsidP="00F36D0F">
            <w:pPr>
              <w:pStyle w:val="a"/>
              <w:ind w:left="676" w:right="-72" w:hanging="676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งบการเงินฉพาะกิจการ</w:t>
            </w:r>
          </w:p>
        </w:tc>
      </w:tr>
      <w:tr w:rsidR="004227A7" w:rsidRPr="004C5D73" w14:paraId="56493E87" w14:textId="77777777" w:rsidTr="001F6EC7">
        <w:trPr>
          <w:trHeight w:val="20"/>
        </w:trPr>
        <w:tc>
          <w:tcPr>
            <w:tcW w:w="5577" w:type="dxa"/>
          </w:tcPr>
          <w:p w14:paraId="5409C7D6" w14:textId="77777777" w:rsidR="004227A7" w:rsidRPr="004C5D73" w:rsidRDefault="004227A7" w:rsidP="00F36D0F">
            <w:pPr>
              <w:ind w:left="-22"/>
              <w:jc w:val="both"/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442C78" w14:textId="3AA5ABA3" w:rsidR="004227A7" w:rsidRPr="004C5D73" w:rsidRDefault="004227A7" w:rsidP="00F36D0F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5D73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27987" w:rsidRPr="00D27987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  <w:p w14:paraId="506AB542" w14:textId="77777777" w:rsidR="004227A7" w:rsidRPr="004C5D73" w:rsidRDefault="004227A7" w:rsidP="00F36D0F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28B891A0" w14:textId="72FA858A" w:rsidR="004227A7" w:rsidRPr="004C5D73" w:rsidRDefault="004227A7" w:rsidP="00F36D0F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5D73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27987" w:rsidRPr="00D27987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4BB76923" w14:textId="77777777" w:rsidR="004227A7" w:rsidRPr="004C5D73" w:rsidRDefault="004227A7" w:rsidP="00F36D0F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5D73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601A0E" w:rsidRPr="004C5D73" w14:paraId="28CEA180" w14:textId="77777777" w:rsidTr="001F6EC7">
        <w:trPr>
          <w:trHeight w:val="20"/>
        </w:trPr>
        <w:tc>
          <w:tcPr>
            <w:tcW w:w="5577" w:type="dxa"/>
            <w:vAlign w:val="center"/>
          </w:tcPr>
          <w:p w14:paraId="52F0A093" w14:textId="315B71AC" w:rsidR="00601A0E" w:rsidRPr="004C5D73" w:rsidRDefault="00601A0E" w:rsidP="00F36D0F">
            <w:pPr>
              <w:ind w:left="-22"/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C5D7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กำไร(ขาดทุน)ที่รับรู้ในกำไรขาดทุนเบ็ดเสร็จอื่น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4D17F1" w14:textId="47C384D0" w:rsidR="00601A0E" w:rsidRPr="004C5D73" w:rsidRDefault="00F55049" w:rsidP="00F36D0F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</w:pPr>
            <w:r w:rsidRPr="004C5D73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D27987" w:rsidRPr="00D2798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291</w:t>
            </w:r>
            <w:r w:rsidRPr="004C5D73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9C7202" w14:textId="6F9562D5" w:rsidR="00601A0E" w:rsidRPr="004C5D73" w:rsidRDefault="00D27987" w:rsidP="00F36D0F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</w:pPr>
            <w:r w:rsidRPr="00D2798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858</w:t>
            </w:r>
          </w:p>
        </w:tc>
      </w:tr>
      <w:tr w:rsidR="00601A0E" w:rsidRPr="004C5D73" w14:paraId="5F6CE926" w14:textId="77777777" w:rsidTr="00F36D0F">
        <w:trPr>
          <w:trHeight w:val="20"/>
        </w:trPr>
        <w:tc>
          <w:tcPr>
            <w:tcW w:w="5577" w:type="dxa"/>
            <w:vAlign w:val="center"/>
          </w:tcPr>
          <w:p w14:paraId="11C8D3CB" w14:textId="77777777" w:rsidR="001F6EC7" w:rsidRPr="004C5D73" w:rsidRDefault="00601A0E" w:rsidP="001F6EC7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22" w:right="0"/>
              <w:rPr>
                <w:rFonts w:ascii="Browallia New" w:hAnsi="Browallia New" w:cs="Browallia New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sz w:val="26"/>
                <w:szCs w:val="26"/>
                <w:cs/>
              </w:rPr>
              <w:t>รับรู้กำไรจากการจำหน่ายเงินลงทุนเผื่อขา</w:t>
            </w:r>
            <w:r w:rsidRPr="004C5D7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ย </w:t>
            </w:r>
            <w:r w:rsidRPr="004C5D73">
              <w:rPr>
                <w:rFonts w:ascii="Browallia New" w:hAnsi="Browallia New" w:cs="Browallia New"/>
                <w:sz w:val="26"/>
                <w:szCs w:val="26"/>
                <w:cs/>
              </w:rPr>
              <w:t>(โอนสำรองการวัดมูลค่า</w:t>
            </w:r>
          </w:p>
          <w:p w14:paraId="18C1A577" w14:textId="5507B900" w:rsidR="00601A0E" w:rsidRPr="004C5D73" w:rsidRDefault="001F6EC7" w:rsidP="001F6EC7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22" w:right="0"/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601A0E" w:rsidRPr="004C5D73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เงินลงทุนเผื่อขายในกำไรขาดทุนเบ็ดเสร็จอื่นไปยังกำไร</w:t>
            </w:r>
            <w:r w:rsidR="00E9272B" w:rsidRPr="004C5D7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E9272B" w:rsidRPr="004C5D7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9272B" w:rsidRPr="004C5D7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="00E9272B" w:rsidRPr="004C5D7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  <w:r w:rsidR="00601A0E" w:rsidRPr="004C5D7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57F58A0A" w14:textId="6BA141C2" w:rsidR="00601A0E" w:rsidRPr="004C5D73" w:rsidRDefault="00F55049" w:rsidP="00F36D0F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01BD8A3D" w14:textId="48D78677" w:rsidR="00601A0E" w:rsidRPr="004C5D73" w:rsidRDefault="00E9272B" w:rsidP="00F36D0F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</w:pPr>
            <w:r w:rsidRPr="004C5D73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D27987" w:rsidRPr="00D2798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4C5D73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8F4A61" w:rsidRPr="004C5D73" w14:paraId="7F68EC55" w14:textId="77777777" w:rsidTr="00F36D0F">
        <w:trPr>
          <w:trHeight w:val="20"/>
        </w:trPr>
        <w:tc>
          <w:tcPr>
            <w:tcW w:w="5577" w:type="dxa"/>
            <w:vAlign w:val="center"/>
          </w:tcPr>
          <w:p w14:paraId="56766B79" w14:textId="77777777" w:rsidR="001F6EC7" w:rsidRPr="004C5D73" w:rsidRDefault="008F4A61" w:rsidP="00F36D0F">
            <w:pPr>
              <w:ind w:left="-2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รับรู้ดอกเบี้ยรับจากเงินลงทุนในตราสารหนี้ที่วัดมูลค่าด้วย </w:t>
            </w:r>
            <w:r w:rsidRPr="004C5D73">
              <w:rPr>
                <w:rFonts w:ascii="Browallia New" w:hAnsi="Browallia New" w:cs="Browallia New"/>
                <w:sz w:val="26"/>
                <w:szCs w:val="26"/>
                <w:lang w:val="en-GB"/>
              </w:rPr>
              <w:t>FVOCI</w:t>
            </w:r>
            <w:r w:rsidRPr="004C5D7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  <w:p w14:paraId="1F90FA16" w14:textId="579536B0" w:rsidR="008F4A61" w:rsidRPr="004C5D73" w:rsidRDefault="001F6EC7" w:rsidP="00F36D0F">
            <w:pPr>
              <w:ind w:left="-22"/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C5D73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  </w:t>
            </w:r>
            <w:r w:rsidR="008F4A61" w:rsidRPr="004C5D7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ในกำไรหรือขาดทุน</w:t>
            </w:r>
          </w:p>
        </w:tc>
        <w:tc>
          <w:tcPr>
            <w:tcW w:w="1440" w:type="dxa"/>
            <w:vAlign w:val="bottom"/>
          </w:tcPr>
          <w:p w14:paraId="17D6E062" w14:textId="1A3800A4" w:rsidR="008F4A61" w:rsidRPr="004C5D73" w:rsidRDefault="00D27987" w:rsidP="00F36D0F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</w:pPr>
            <w:r w:rsidRPr="00D2798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F55049" w:rsidRPr="004C5D73"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  <w:t>,</w:t>
            </w:r>
            <w:r w:rsidRPr="00D2798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</w:p>
        </w:tc>
        <w:tc>
          <w:tcPr>
            <w:tcW w:w="1440" w:type="dxa"/>
            <w:vAlign w:val="bottom"/>
          </w:tcPr>
          <w:p w14:paraId="296AC088" w14:textId="310AE7DD" w:rsidR="008F4A61" w:rsidRPr="004C5D73" w:rsidRDefault="00D27987" w:rsidP="00F36D0F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</w:pPr>
            <w:r w:rsidRPr="00D2798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8F4A61" w:rsidRPr="004C5D73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2798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889</w:t>
            </w:r>
          </w:p>
        </w:tc>
      </w:tr>
      <w:tr w:rsidR="008F4A61" w:rsidRPr="004C5D73" w14:paraId="31BF4CA7" w14:textId="77777777" w:rsidTr="00F36D0F">
        <w:trPr>
          <w:trHeight w:val="20"/>
        </w:trPr>
        <w:tc>
          <w:tcPr>
            <w:tcW w:w="5577" w:type="dxa"/>
            <w:vAlign w:val="center"/>
          </w:tcPr>
          <w:p w14:paraId="05CB3218" w14:textId="77777777" w:rsidR="001F6EC7" w:rsidRPr="004C5D73" w:rsidRDefault="008F4A61" w:rsidP="00F36D0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22" w:right="0"/>
              <w:rPr>
                <w:rFonts w:ascii="Browallia New" w:hAnsi="Browallia New" w:cs="Browallia New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sz w:val="26"/>
                <w:szCs w:val="26"/>
                <w:cs/>
              </w:rPr>
              <w:t>รับรู้รายการค่าเผื่อผลขาดทุนที่คาดว่าจะเกิดขึ้นของเงินลงทุนในตราสารหนี้</w:t>
            </w:r>
          </w:p>
          <w:p w14:paraId="7A17D7A7" w14:textId="77777777" w:rsidR="001F6EC7" w:rsidRPr="004C5D73" w:rsidRDefault="001F6EC7" w:rsidP="00F36D0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22" w:right="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4C5D7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8F4A61" w:rsidRPr="004C5D7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ที่วัดมูลค่าด้วย </w:t>
            </w:r>
            <w:r w:rsidR="008F4A61" w:rsidRPr="004C5D73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FVOCI </w:t>
            </w:r>
            <w:r w:rsidR="008F4A61" w:rsidRPr="004C5D7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ในกำไรหรือขาดทุน (ผลขาดทุนที่คาดว่าจะเกิดขึ้น</w:t>
            </w:r>
          </w:p>
          <w:p w14:paraId="0EBE5014" w14:textId="2E57E80E" w:rsidR="008F4A61" w:rsidRPr="004C5D73" w:rsidRDefault="001F6EC7" w:rsidP="001F6EC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22" w:right="0"/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  </w:t>
            </w:r>
            <w:r w:rsidR="008F4A61" w:rsidRPr="004C5D7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D27987" w:rsidRPr="00D2798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8F4A61" w:rsidRPr="004C5D7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 / ตลอดอายุของเงินลงทุน)</w:t>
            </w:r>
          </w:p>
        </w:tc>
        <w:tc>
          <w:tcPr>
            <w:tcW w:w="1440" w:type="dxa"/>
            <w:vAlign w:val="bottom"/>
          </w:tcPr>
          <w:p w14:paraId="3612C930" w14:textId="08C9086B" w:rsidR="008F4A61" w:rsidRPr="004C5D73" w:rsidRDefault="00D27987" w:rsidP="00F36D0F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vAlign w:val="bottom"/>
          </w:tcPr>
          <w:p w14:paraId="09BCF994" w14:textId="1E259B05" w:rsidR="008F4A61" w:rsidRPr="004C5D73" w:rsidRDefault="00D27987" w:rsidP="00F36D0F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</w:pPr>
            <w:r w:rsidRPr="00D2798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</w:p>
        </w:tc>
      </w:tr>
    </w:tbl>
    <w:p w14:paraId="0710FE09" w14:textId="03FF087B" w:rsidR="00BC6B39" w:rsidRPr="004C5D73" w:rsidRDefault="00BC6B39" w:rsidP="001F6EC7">
      <w:pPr>
        <w:ind w:left="1080"/>
        <w:rPr>
          <w:rFonts w:ascii="Browallia New" w:hAnsi="Browallia New" w:cs="Browallia New"/>
          <w:color w:val="000000"/>
          <w:sz w:val="20"/>
          <w:szCs w:val="20"/>
          <w:cs/>
          <w:lang w:val="en-GB"/>
        </w:rPr>
      </w:pPr>
    </w:p>
    <w:p w14:paraId="6E647482" w14:textId="5F4D09A3" w:rsidR="007F1E99" w:rsidRPr="004C5D73" w:rsidRDefault="006F0813" w:rsidP="001F6EC7">
      <w:pPr>
        <w:numPr>
          <w:ilvl w:val="0"/>
          <w:numId w:val="33"/>
        </w:numPr>
        <w:tabs>
          <w:tab w:val="left" w:pos="0"/>
          <w:tab w:val="left" w:pos="1134"/>
          <w:tab w:val="left" w:pos="1440"/>
        </w:tabs>
        <w:ind w:left="1080" w:hanging="51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>ค่าเผื่อผลขาดทุนที่คาดว่าจะเกิดขึ้น</w:t>
      </w:r>
    </w:p>
    <w:tbl>
      <w:tblPr>
        <w:tblW w:w="9175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4522"/>
        <w:gridCol w:w="2326"/>
        <w:gridCol w:w="2327"/>
      </w:tblGrid>
      <w:tr w:rsidR="00C9158A" w:rsidRPr="004C5D73" w14:paraId="5EE90F49" w14:textId="77777777" w:rsidTr="001F6EC7">
        <w:trPr>
          <w:trHeight w:val="20"/>
        </w:trPr>
        <w:tc>
          <w:tcPr>
            <w:tcW w:w="4522" w:type="dxa"/>
            <w:vAlign w:val="bottom"/>
          </w:tcPr>
          <w:p w14:paraId="31854A45" w14:textId="77777777" w:rsidR="00C9158A" w:rsidRPr="004C5D73" w:rsidRDefault="00C9158A" w:rsidP="001F6EC7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69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653" w:type="dxa"/>
            <w:gridSpan w:val="2"/>
            <w:tcBorders>
              <w:bottom w:val="single" w:sz="4" w:space="0" w:color="auto"/>
            </w:tcBorders>
            <w:vAlign w:val="bottom"/>
          </w:tcPr>
          <w:p w14:paraId="617EF77B" w14:textId="0D27DDB7" w:rsidR="00C9158A" w:rsidRPr="004C5D73" w:rsidRDefault="005B3D75" w:rsidP="001F6EC7">
            <w:pPr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</w:t>
            </w:r>
            <w:r w:rsidR="00C9158A"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</w:t>
            </w:r>
          </w:p>
        </w:tc>
      </w:tr>
      <w:tr w:rsidR="00C9158A" w:rsidRPr="004C5D73" w14:paraId="5BC91894" w14:textId="77777777" w:rsidTr="001F6EC7">
        <w:trPr>
          <w:trHeight w:val="20"/>
        </w:trPr>
        <w:tc>
          <w:tcPr>
            <w:tcW w:w="4522" w:type="dxa"/>
            <w:vAlign w:val="bottom"/>
          </w:tcPr>
          <w:p w14:paraId="315F2E08" w14:textId="77777777" w:rsidR="00C9158A" w:rsidRPr="004C5D73" w:rsidRDefault="00C9158A" w:rsidP="001F6EC7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69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653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2B75A85F" w14:textId="0EB50475" w:rsidR="00C9158A" w:rsidRPr="004C5D73" w:rsidRDefault="00C9158A" w:rsidP="001F6EC7">
            <w:pPr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C9158A" w:rsidRPr="004C5D73" w14:paraId="649B84C3" w14:textId="77777777" w:rsidTr="001F6EC7">
        <w:trPr>
          <w:trHeight w:val="20"/>
        </w:trPr>
        <w:tc>
          <w:tcPr>
            <w:tcW w:w="4522" w:type="dxa"/>
            <w:vAlign w:val="bottom"/>
          </w:tcPr>
          <w:p w14:paraId="4CC0DE53" w14:textId="77777777" w:rsidR="00C9158A" w:rsidRPr="004C5D73" w:rsidRDefault="00C9158A" w:rsidP="001F6EC7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69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326" w:type="dxa"/>
            <w:tcBorders>
              <w:top w:val="single" w:sz="4" w:space="0" w:color="auto"/>
            </w:tcBorders>
            <w:vAlign w:val="bottom"/>
            <w:hideMark/>
          </w:tcPr>
          <w:p w14:paraId="1E1DF9F6" w14:textId="77777777" w:rsidR="00C9158A" w:rsidRPr="004C5D73" w:rsidRDefault="00C9158A" w:rsidP="001F6E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2327" w:type="dxa"/>
            <w:tcBorders>
              <w:top w:val="single" w:sz="4" w:space="0" w:color="auto"/>
            </w:tcBorders>
            <w:vAlign w:val="bottom"/>
            <w:hideMark/>
          </w:tcPr>
          <w:p w14:paraId="7F0B03BE" w14:textId="77777777" w:rsidR="00C9158A" w:rsidRPr="004C5D73" w:rsidRDefault="00C9158A" w:rsidP="001F6E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ค่าเผื่อผลขาดทุนที่คาดว่าจะเกิดขึ้นที่รับรู้ในกำไรขาดทุนเบ็ดเสร็จอื่น</w:t>
            </w:r>
          </w:p>
        </w:tc>
      </w:tr>
      <w:tr w:rsidR="00C9158A" w:rsidRPr="004C5D73" w14:paraId="7F144CFF" w14:textId="77777777" w:rsidTr="001F6EC7">
        <w:trPr>
          <w:trHeight w:val="20"/>
        </w:trPr>
        <w:tc>
          <w:tcPr>
            <w:tcW w:w="4522" w:type="dxa"/>
            <w:vAlign w:val="bottom"/>
          </w:tcPr>
          <w:p w14:paraId="3D4106AE" w14:textId="77777777" w:rsidR="00C9158A" w:rsidRPr="004C5D73" w:rsidRDefault="00C9158A" w:rsidP="001F6EC7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69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326" w:type="dxa"/>
            <w:tcBorders>
              <w:bottom w:val="single" w:sz="4" w:space="0" w:color="auto"/>
            </w:tcBorders>
            <w:vAlign w:val="bottom"/>
            <w:hideMark/>
          </w:tcPr>
          <w:p w14:paraId="02AA12E3" w14:textId="77777777" w:rsidR="00C9158A" w:rsidRPr="004C5D73" w:rsidRDefault="00C9158A" w:rsidP="001F6E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2327" w:type="dxa"/>
            <w:tcBorders>
              <w:bottom w:val="single" w:sz="4" w:space="0" w:color="auto"/>
            </w:tcBorders>
            <w:vAlign w:val="bottom"/>
            <w:hideMark/>
          </w:tcPr>
          <w:p w14:paraId="51A3417E" w14:textId="77777777" w:rsidR="00C9158A" w:rsidRPr="004C5D73" w:rsidRDefault="00C9158A" w:rsidP="001F6E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C9158A" w:rsidRPr="004C5D73" w14:paraId="77666DB5" w14:textId="77777777" w:rsidTr="001F6EC7">
        <w:trPr>
          <w:trHeight w:val="20"/>
        </w:trPr>
        <w:tc>
          <w:tcPr>
            <w:tcW w:w="4522" w:type="dxa"/>
            <w:vAlign w:val="bottom"/>
          </w:tcPr>
          <w:p w14:paraId="48DADBC1" w14:textId="77777777" w:rsidR="00C9158A" w:rsidRPr="004C5D73" w:rsidRDefault="00C9158A" w:rsidP="001F6EC7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692"/>
              <w:jc w:val="both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2326" w:type="dxa"/>
            <w:tcBorders>
              <w:top w:val="single" w:sz="4" w:space="0" w:color="auto"/>
            </w:tcBorders>
            <w:vAlign w:val="bottom"/>
          </w:tcPr>
          <w:p w14:paraId="0F2D648A" w14:textId="77777777" w:rsidR="00C9158A" w:rsidRPr="004C5D73" w:rsidRDefault="00C9158A" w:rsidP="001F6EC7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2327" w:type="dxa"/>
            <w:tcBorders>
              <w:top w:val="single" w:sz="4" w:space="0" w:color="auto"/>
            </w:tcBorders>
            <w:vAlign w:val="bottom"/>
          </w:tcPr>
          <w:p w14:paraId="5B76CB69" w14:textId="77777777" w:rsidR="00C9158A" w:rsidRPr="004C5D73" w:rsidRDefault="00C9158A" w:rsidP="001F6EC7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</w:tr>
      <w:tr w:rsidR="00C9158A" w:rsidRPr="004C5D73" w14:paraId="209BF16E" w14:textId="77777777" w:rsidTr="00E8759B">
        <w:trPr>
          <w:trHeight w:val="20"/>
        </w:trPr>
        <w:tc>
          <w:tcPr>
            <w:tcW w:w="4522" w:type="dxa"/>
            <w:vAlign w:val="bottom"/>
            <w:hideMark/>
          </w:tcPr>
          <w:p w14:paraId="2F8BAE8B" w14:textId="77777777" w:rsidR="00C9158A" w:rsidRPr="004C5D73" w:rsidRDefault="00C9158A" w:rsidP="001F6EC7">
            <w:pPr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69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ตราสารหนี้ที่ไม่มีการเพิ่มขึ้นอย่างมีนัยสำคัญ</w:t>
            </w:r>
          </w:p>
          <w:p w14:paraId="1CB3D2A8" w14:textId="0A6777A5" w:rsidR="00C9158A" w:rsidRPr="004C5D73" w:rsidRDefault="00C9158A" w:rsidP="001F6EC7">
            <w:pPr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69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ของความเสี่ยงด้านเครดิต 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Stage 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2326" w:type="dxa"/>
            <w:vAlign w:val="bottom"/>
          </w:tcPr>
          <w:p w14:paraId="39A52770" w14:textId="1D8E2729" w:rsidR="00C9158A" w:rsidRPr="004C5D73" w:rsidRDefault="00D27987" w:rsidP="001F6E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A26517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  <w:r w:rsidR="00A26517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685</w:t>
            </w:r>
          </w:p>
        </w:tc>
        <w:tc>
          <w:tcPr>
            <w:tcW w:w="2327" w:type="dxa"/>
            <w:vAlign w:val="bottom"/>
          </w:tcPr>
          <w:p w14:paraId="0FE6B434" w14:textId="35AC08EB" w:rsidR="00C9158A" w:rsidRPr="004C5D73" w:rsidRDefault="00A26517" w:rsidP="001F6E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359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C9158A" w:rsidRPr="004C5D73" w14:paraId="1A18163A" w14:textId="77777777" w:rsidTr="00E8759B">
        <w:trPr>
          <w:trHeight w:val="20"/>
        </w:trPr>
        <w:tc>
          <w:tcPr>
            <w:tcW w:w="4522" w:type="dxa"/>
            <w:vAlign w:val="bottom"/>
            <w:hideMark/>
          </w:tcPr>
          <w:p w14:paraId="1989C7D4" w14:textId="77777777" w:rsidR="00C9158A" w:rsidRPr="004C5D73" w:rsidRDefault="00C9158A" w:rsidP="001F6EC7">
            <w:pPr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69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ตราสารหนี้ที่มีการเพิ่มขึ้นอย่างมีนัยสำคัญ</w:t>
            </w:r>
          </w:p>
          <w:p w14:paraId="55C3D2B3" w14:textId="43119016" w:rsidR="00C9158A" w:rsidRPr="004C5D73" w:rsidRDefault="00C9158A" w:rsidP="001F6EC7">
            <w:pPr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69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ของความเสี่ยงด้านเครดิต 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Stage 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2326" w:type="dxa"/>
            <w:vAlign w:val="bottom"/>
          </w:tcPr>
          <w:p w14:paraId="54771031" w14:textId="5FE6EDF0" w:rsidR="00C9158A" w:rsidRPr="004C5D73" w:rsidRDefault="0081745C" w:rsidP="001F6E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2327" w:type="dxa"/>
            <w:vAlign w:val="bottom"/>
          </w:tcPr>
          <w:p w14:paraId="76B5089B" w14:textId="219E5477" w:rsidR="00C9158A" w:rsidRPr="004C5D73" w:rsidRDefault="0081745C" w:rsidP="001F6E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C9158A" w:rsidRPr="004C5D73" w14:paraId="420D8856" w14:textId="77777777" w:rsidTr="00E8759B">
        <w:trPr>
          <w:trHeight w:val="20"/>
        </w:trPr>
        <w:tc>
          <w:tcPr>
            <w:tcW w:w="4522" w:type="dxa"/>
            <w:vAlign w:val="bottom"/>
            <w:hideMark/>
          </w:tcPr>
          <w:p w14:paraId="2919628C" w14:textId="279E083D" w:rsidR="00C9158A" w:rsidRPr="004C5D73" w:rsidRDefault="00C9158A" w:rsidP="001F6EC7">
            <w:pPr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69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ตราสารหนี้ที่มีการด้อยค่าด้านเครดิต 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(Stage 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2326" w:type="dxa"/>
            <w:tcBorders>
              <w:bottom w:val="single" w:sz="4" w:space="0" w:color="auto"/>
            </w:tcBorders>
            <w:vAlign w:val="bottom"/>
          </w:tcPr>
          <w:p w14:paraId="4DE66688" w14:textId="3942E947" w:rsidR="00C9158A" w:rsidRPr="004C5D73" w:rsidRDefault="0081745C" w:rsidP="001F6E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2327" w:type="dxa"/>
            <w:tcBorders>
              <w:bottom w:val="single" w:sz="4" w:space="0" w:color="auto"/>
            </w:tcBorders>
            <w:vAlign w:val="bottom"/>
          </w:tcPr>
          <w:p w14:paraId="1AF848CC" w14:textId="56FC2182" w:rsidR="00C9158A" w:rsidRPr="004C5D73" w:rsidRDefault="0081745C" w:rsidP="001F6E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C9158A" w:rsidRPr="004C5D73" w14:paraId="406E76E4" w14:textId="77777777" w:rsidTr="001F6EC7">
        <w:trPr>
          <w:trHeight w:val="20"/>
        </w:trPr>
        <w:tc>
          <w:tcPr>
            <w:tcW w:w="4522" w:type="dxa"/>
            <w:vAlign w:val="bottom"/>
            <w:hideMark/>
          </w:tcPr>
          <w:p w14:paraId="1C3416FF" w14:textId="77777777" w:rsidR="00C9158A" w:rsidRPr="004C5D73" w:rsidRDefault="00C9158A" w:rsidP="001F6EC7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69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2326" w:type="dxa"/>
            <w:tcBorders>
              <w:top w:val="single" w:sz="4" w:space="0" w:color="auto"/>
              <w:bottom w:val="single" w:sz="4" w:space="0" w:color="auto"/>
            </w:tcBorders>
          </w:tcPr>
          <w:p w14:paraId="1563009E" w14:textId="7FACEB2F" w:rsidR="00C9158A" w:rsidRPr="004C5D73" w:rsidRDefault="00D27987" w:rsidP="001F6E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E8759B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  <w:r w:rsidR="00E8759B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685</w:t>
            </w:r>
          </w:p>
        </w:tc>
        <w:tc>
          <w:tcPr>
            <w:tcW w:w="2327" w:type="dxa"/>
            <w:tcBorders>
              <w:top w:val="single" w:sz="4" w:space="0" w:color="auto"/>
              <w:bottom w:val="single" w:sz="4" w:space="0" w:color="auto"/>
            </w:tcBorders>
          </w:tcPr>
          <w:p w14:paraId="121B67EC" w14:textId="395F3D12" w:rsidR="00C9158A" w:rsidRPr="004C5D73" w:rsidRDefault="00E8759B" w:rsidP="001F6E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359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</w:tbl>
    <w:p w14:paraId="68D3DE78" w14:textId="77777777" w:rsidR="00C9158A" w:rsidRPr="004C5D73" w:rsidRDefault="00C9158A" w:rsidP="001F6EC7">
      <w:pPr>
        <w:ind w:left="1080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W w:w="9175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4522"/>
        <w:gridCol w:w="2326"/>
        <w:gridCol w:w="2327"/>
      </w:tblGrid>
      <w:tr w:rsidR="00C9158A" w:rsidRPr="004C5D73" w14:paraId="09A5B597" w14:textId="77777777" w:rsidTr="001F6EC7">
        <w:tc>
          <w:tcPr>
            <w:tcW w:w="4522" w:type="dxa"/>
            <w:vAlign w:val="center"/>
          </w:tcPr>
          <w:p w14:paraId="230A930A" w14:textId="77777777" w:rsidR="00C9158A" w:rsidRPr="004C5D73" w:rsidRDefault="00C9158A" w:rsidP="001F6EC7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69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653" w:type="dxa"/>
            <w:gridSpan w:val="2"/>
            <w:tcBorders>
              <w:bottom w:val="single" w:sz="4" w:space="0" w:color="auto"/>
            </w:tcBorders>
            <w:vAlign w:val="bottom"/>
          </w:tcPr>
          <w:p w14:paraId="67B79A42" w14:textId="6533B86D" w:rsidR="00C9158A" w:rsidRPr="004C5D73" w:rsidRDefault="00C9158A" w:rsidP="001F6EC7">
            <w:pPr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C9158A" w:rsidRPr="004C5D73" w14:paraId="0140C656" w14:textId="77777777" w:rsidTr="001F6EC7">
        <w:tc>
          <w:tcPr>
            <w:tcW w:w="4522" w:type="dxa"/>
            <w:vAlign w:val="center"/>
          </w:tcPr>
          <w:p w14:paraId="3B001BA1" w14:textId="77777777" w:rsidR="00C9158A" w:rsidRPr="004C5D73" w:rsidRDefault="00C9158A" w:rsidP="001F6EC7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69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653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0E30CD4D" w14:textId="05864071" w:rsidR="00C9158A" w:rsidRPr="004C5D73" w:rsidRDefault="00C9158A" w:rsidP="001F6EC7">
            <w:pPr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C9158A" w:rsidRPr="004C5D73" w14:paraId="7E5D1DEB" w14:textId="77777777" w:rsidTr="001F6EC7">
        <w:trPr>
          <w:trHeight w:val="95"/>
        </w:trPr>
        <w:tc>
          <w:tcPr>
            <w:tcW w:w="4522" w:type="dxa"/>
            <w:vAlign w:val="center"/>
          </w:tcPr>
          <w:p w14:paraId="2D059009" w14:textId="77777777" w:rsidR="00C9158A" w:rsidRPr="004C5D73" w:rsidRDefault="00C9158A" w:rsidP="001F6EC7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69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326" w:type="dxa"/>
            <w:tcBorders>
              <w:top w:val="single" w:sz="4" w:space="0" w:color="auto"/>
            </w:tcBorders>
            <w:vAlign w:val="bottom"/>
            <w:hideMark/>
          </w:tcPr>
          <w:p w14:paraId="497364FD" w14:textId="77777777" w:rsidR="00C9158A" w:rsidRPr="004C5D73" w:rsidRDefault="00C9158A" w:rsidP="001F6E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2327" w:type="dxa"/>
            <w:tcBorders>
              <w:top w:val="single" w:sz="4" w:space="0" w:color="auto"/>
            </w:tcBorders>
            <w:hideMark/>
          </w:tcPr>
          <w:p w14:paraId="6AF61A55" w14:textId="77777777" w:rsidR="00C9158A" w:rsidRPr="004C5D73" w:rsidRDefault="00C9158A" w:rsidP="001F6E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ค่าเผื่อผลขาดทุนที่คาดว่าจะเกิดขึ้นที่รับรู้ในกำไรขาดทุนเบ็ดเสร็จอื่น</w:t>
            </w:r>
          </w:p>
        </w:tc>
      </w:tr>
      <w:tr w:rsidR="00C9158A" w:rsidRPr="004C5D73" w14:paraId="347794A4" w14:textId="77777777" w:rsidTr="001F6EC7">
        <w:tc>
          <w:tcPr>
            <w:tcW w:w="4522" w:type="dxa"/>
            <w:vAlign w:val="center"/>
          </w:tcPr>
          <w:p w14:paraId="5551C811" w14:textId="77777777" w:rsidR="00C9158A" w:rsidRPr="004C5D73" w:rsidRDefault="00C9158A" w:rsidP="001F6EC7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69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326" w:type="dxa"/>
            <w:tcBorders>
              <w:bottom w:val="single" w:sz="4" w:space="0" w:color="auto"/>
            </w:tcBorders>
            <w:vAlign w:val="bottom"/>
            <w:hideMark/>
          </w:tcPr>
          <w:p w14:paraId="3D750C38" w14:textId="77777777" w:rsidR="00C9158A" w:rsidRPr="004C5D73" w:rsidRDefault="00C9158A" w:rsidP="001F6E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2327" w:type="dxa"/>
            <w:tcBorders>
              <w:bottom w:val="single" w:sz="4" w:space="0" w:color="auto"/>
            </w:tcBorders>
            <w:hideMark/>
          </w:tcPr>
          <w:p w14:paraId="4E62843A" w14:textId="77777777" w:rsidR="00C9158A" w:rsidRPr="004C5D73" w:rsidRDefault="00C9158A" w:rsidP="001F6E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C9158A" w:rsidRPr="004C5D73" w14:paraId="35C6A2EE" w14:textId="77777777" w:rsidTr="001F6EC7">
        <w:tc>
          <w:tcPr>
            <w:tcW w:w="4522" w:type="dxa"/>
            <w:vAlign w:val="center"/>
          </w:tcPr>
          <w:p w14:paraId="6A8E1CCF" w14:textId="77777777" w:rsidR="00C9158A" w:rsidRPr="004C5D73" w:rsidRDefault="00C9158A" w:rsidP="001F6EC7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692"/>
              <w:jc w:val="both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2326" w:type="dxa"/>
            <w:tcBorders>
              <w:top w:val="single" w:sz="4" w:space="0" w:color="auto"/>
            </w:tcBorders>
            <w:vAlign w:val="center"/>
          </w:tcPr>
          <w:p w14:paraId="68F42B1B" w14:textId="77777777" w:rsidR="00C9158A" w:rsidRPr="004C5D73" w:rsidRDefault="00C9158A" w:rsidP="001F6EC7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2327" w:type="dxa"/>
            <w:tcBorders>
              <w:top w:val="single" w:sz="4" w:space="0" w:color="auto"/>
            </w:tcBorders>
          </w:tcPr>
          <w:p w14:paraId="7A2698F3" w14:textId="77777777" w:rsidR="00C9158A" w:rsidRPr="004C5D73" w:rsidRDefault="00C9158A" w:rsidP="001F6EC7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</w:tr>
      <w:tr w:rsidR="00C9158A" w:rsidRPr="004C5D73" w14:paraId="6935FD8D" w14:textId="77777777" w:rsidTr="00E8759B">
        <w:tc>
          <w:tcPr>
            <w:tcW w:w="4522" w:type="dxa"/>
            <w:vAlign w:val="center"/>
            <w:hideMark/>
          </w:tcPr>
          <w:p w14:paraId="206559A8" w14:textId="77777777" w:rsidR="00C9158A" w:rsidRPr="004C5D73" w:rsidRDefault="00C9158A" w:rsidP="001F6EC7">
            <w:pPr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69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ตราสารหนี้ที่ไม่มีการเพิ่มขึ้นอย่างมีนัยสำคัญ</w:t>
            </w:r>
          </w:p>
          <w:p w14:paraId="6B2D49A9" w14:textId="6BB42854" w:rsidR="00C9158A" w:rsidRPr="004C5D73" w:rsidRDefault="00C9158A" w:rsidP="001F6EC7">
            <w:pPr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69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ของความเสี่ยงด้านเครดิต 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Stage 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2326" w:type="dxa"/>
            <w:vAlign w:val="bottom"/>
          </w:tcPr>
          <w:p w14:paraId="436FCB1C" w14:textId="1AC9B966" w:rsidR="00C9158A" w:rsidRPr="004C5D73" w:rsidRDefault="00D27987" w:rsidP="001F6E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C9158A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496</w:t>
            </w:r>
            <w:r w:rsidR="00C9158A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311</w:t>
            </w:r>
          </w:p>
        </w:tc>
        <w:tc>
          <w:tcPr>
            <w:tcW w:w="2327" w:type="dxa"/>
            <w:vAlign w:val="bottom"/>
          </w:tcPr>
          <w:p w14:paraId="32CFCE9C" w14:textId="1B6E2044" w:rsidR="00C9158A" w:rsidRPr="004C5D73" w:rsidRDefault="00C9158A" w:rsidP="001F6E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409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C9158A" w:rsidRPr="004C5D73" w14:paraId="678352F3" w14:textId="77777777" w:rsidTr="00E8759B">
        <w:tc>
          <w:tcPr>
            <w:tcW w:w="4522" w:type="dxa"/>
            <w:vAlign w:val="center"/>
            <w:hideMark/>
          </w:tcPr>
          <w:p w14:paraId="574D03FB" w14:textId="77777777" w:rsidR="00C9158A" w:rsidRPr="004C5D73" w:rsidRDefault="00C9158A" w:rsidP="001F6EC7">
            <w:pPr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69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ตราสารหนี้ที่มีการเพิ่มขึ้นอย่างมีนัยสำคัญ</w:t>
            </w:r>
          </w:p>
          <w:p w14:paraId="409E9464" w14:textId="76A180F1" w:rsidR="00C9158A" w:rsidRPr="004C5D73" w:rsidRDefault="00C9158A" w:rsidP="001F6EC7">
            <w:pPr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69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ของความเสี่ยงด้านเครดิต 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Stage 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2326" w:type="dxa"/>
            <w:vAlign w:val="bottom"/>
          </w:tcPr>
          <w:p w14:paraId="1EAFA2DC" w14:textId="77777777" w:rsidR="00C9158A" w:rsidRPr="004C5D73" w:rsidRDefault="00C9158A" w:rsidP="001F6E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2327" w:type="dxa"/>
            <w:vAlign w:val="bottom"/>
          </w:tcPr>
          <w:p w14:paraId="5307A64A" w14:textId="77777777" w:rsidR="00C9158A" w:rsidRPr="004C5D73" w:rsidRDefault="00C9158A" w:rsidP="001F6E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C9158A" w:rsidRPr="004C5D73" w14:paraId="79FA185C" w14:textId="77777777" w:rsidTr="00E8759B">
        <w:tc>
          <w:tcPr>
            <w:tcW w:w="4522" w:type="dxa"/>
            <w:vAlign w:val="center"/>
            <w:hideMark/>
          </w:tcPr>
          <w:p w14:paraId="34122DF6" w14:textId="03F22995" w:rsidR="00C9158A" w:rsidRPr="004C5D73" w:rsidRDefault="00C9158A" w:rsidP="001F6EC7">
            <w:pPr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69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ตราสารหนี้ที่มีการด้อยค่าด้านเครดิต 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(Stage 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2326" w:type="dxa"/>
            <w:tcBorders>
              <w:bottom w:val="single" w:sz="4" w:space="0" w:color="auto"/>
            </w:tcBorders>
            <w:vAlign w:val="bottom"/>
          </w:tcPr>
          <w:p w14:paraId="387A0F9C" w14:textId="77777777" w:rsidR="00C9158A" w:rsidRPr="004C5D73" w:rsidRDefault="00C9158A" w:rsidP="001F6E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2327" w:type="dxa"/>
            <w:tcBorders>
              <w:bottom w:val="single" w:sz="4" w:space="0" w:color="auto"/>
            </w:tcBorders>
            <w:vAlign w:val="bottom"/>
          </w:tcPr>
          <w:p w14:paraId="3DB593F6" w14:textId="77777777" w:rsidR="00C9158A" w:rsidRPr="004C5D73" w:rsidRDefault="00C9158A" w:rsidP="001F6E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C9158A" w:rsidRPr="004C5D73" w14:paraId="2BCCAC30" w14:textId="77777777" w:rsidTr="00E8759B">
        <w:tc>
          <w:tcPr>
            <w:tcW w:w="4522" w:type="dxa"/>
            <w:vAlign w:val="center"/>
            <w:hideMark/>
          </w:tcPr>
          <w:p w14:paraId="0A857304" w14:textId="77777777" w:rsidR="00C9158A" w:rsidRPr="004C5D73" w:rsidRDefault="00C9158A" w:rsidP="001F6EC7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69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2326" w:type="dxa"/>
            <w:tcBorders>
              <w:top w:val="single" w:sz="4" w:space="0" w:color="auto"/>
              <w:bottom w:val="single" w:sz="4" w:space="0" w:color="auto"/>
            </w:tcBorders>
          </w:tcPr>
          <w:p w14:paraId="3C9A2204" w14:textId="128F8524" w:rsidR="00C9158A" w:rsidRPr="004C5D73" w:rsidRDefault="00D27987" w:rsidP="001F6EC7">
            <w:pPr>
              <w:tabs>
                <w:tab w:val="left" w:pos="126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C9158A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496</w:t>
            </w:r>
            <w:r w:rsidR="00C9158A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311</w:t>
            </w:r>
          </w:p>
        </w:tc>
        <w:tc>
          <w:tcPr>
            <w:tcW w:w="2327" w:type="dxa"/>
            <w:tcBorders>
              <w:top w:val="single" w:sz="4" w:space="0" w:color="auto"/>
              <w:bottom w:val="single" w:sz="4" w:space="0" w:color="auto"/>
            </w:tcBorders>
          </w:tcPr>
          <w:p w14:paraId="0017CAD3" w14:textId="6375BAA3" w:rsidR="00C9158A" w:rsidRPr="004C5D73" w:rsidRDefault="00C9158A" w:rsidP="001F6E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409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</w:tbl>
    <w:p w14:paraId="11BD6A90" w14:textId="77777777" w:rsidR="001F6EC7" w:rsidRPr="004C5D73" w:rsidRDefault="001F6EC7">
      <w:pPr>
        <w:rPr>
          <w:rFonts w:ascii="Browallia New" w:hAnsi="Browallia New" w:cs="Browallia New"/>
          <w:sz w:val="12"/>
          <w:szCs w:val="12"/>
          <w:cs/>
        </w:rPr>
      </w:pPr>
      <w:r w:rsidRPr="004C5D73">
        <w:rPr>
          <w:rFonts w:ascii="Browallia New" w:hAnsi="Browallia New" w:cs="Browallia New"/>
          <w:sz w:val="12"/>
          <w:szCs w:val="12"/>
          <w:cs/>
        </w:rPr>
        <w:br w:type="page"/>
      </w:r>
    </w:p>
    <w:tbl>
      <w:tblPr>
        <w:tblW w:w="9175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4512"/>
        <w:gridCol w:w="2331"/>
        <w:gridCol w:w="2332"/>
      </w:tblGrid>
      <w:tr w:rsidR="0076546A" w:rsidRPr="004C5D73" w14:paraId="5AED3A0E" w14:textId="77777777" w:rsidTr="001F6EC7">
        <w:tc>
          <w:tcPr>
            <w:tcW w:w="4512" w:type="dxa"/>
            <w:vAlign w:val="center"/>
          </w:tcPr>
          <w:p w14:paraId="20ED7D30" w14:textId="77777777" w:rsidR="0076546A" w:rsidRPr="004C5D73" w:rsidRDefault="0076546A" w:rsidP="001F6EC7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69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663" w:type="dxa"/>
            <w:gridSpan w:val="2"/>
            <w:tcBorders>
              <w:bottom w:val="single" w:sz="4" w:space="0" w:color="auto"/>
            </w:tcBorders>
            <w:vAlign w:val="bottom"/>
          </w:tcPr>
          <w:p w14:paraId="51E86165" w14:textId="70DF4A6F" w:rsidR="0076546A" w:rsidRPr="004C5D73" w:rsidRDefault="005B3D75" w:rsidP="001F6EC7">
            <w:pPr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</w:t>
            </w:r>
            <w:r w:rsidR="0076546A"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76546A" w:rsidRPr="004C5D73" w14:paraId="5B3BD17F" w14:textId="77777777" w:rsidTr="001F6EC7">
        <w:tc>
          <w:tcPr>
            <w:tcW w:w="4512" w:type="dxa"/>
            <w:vAlign w:val="center"/>
          </w:tcPr>
          <w:p w14:paraId="318BE263" w14:textId="77777777" w:rsidR="0076546A" w:rsidRPr="004C5D73" w:rsidRDefault="0076546A" w:rsidP="001F6EC7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69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663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5E78CC20" w14:textId="2A8F5D29" w:rsidR="0076546A" w:rsidRPr="004C5D73" w:rsidRDefault="00D27987" w:rsidP="001F6EC7">
            <w:pPr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76546A"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76546A"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76546A" w:rsidRPr="004C5D73" w14:paraId="43C82AF7" w14:textId="77777777" w:rsidTr="001F6EC7">
        <w:trPr>
          <w:trHeight w:val="95"/>
        </w:trPr>
        <w:tc>
          <w:tcPr>
            <w:tcW w:w="4512" w:type="dxa"/>
            <w:vAlign w:val="center"/>
          </w:tcPr>
          <w:p w14:paraId="20E0E83B" w14:textId="77777777" w:rsidR="0076546A" w:rsidRPr="004C5D73" w:rsidRDefault="0076546A" w:rsidP="001F6EC7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69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331" w:type="dxa"/>
            <w:tcBorders>
              <w:top w:val="single" w:sz="4" w:space="0" w:color="auto"/>
            </w:tcBorders>
            <w:vAlign w:val="bottom"/>
            <w:hideMark/>
          </w:tcPr>
          <w:p w14:paraId="6F39D2E8" w14:textId="77777777" w:rsidR="0076546A" w:rsidRPr="004C5D73" w:rsidRDefault="0076546A" w:rsidP="001F6E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2332" w:type="dxa"/>
            <w:tcBorders>
              <w:top w:val="single" w:sz="4" w:space="0" w:color="auto"/>
            </w:tcBorders>
            <w:hideMark/>
          </w:tcPr>
          <w:p w14:paraId="185D0652" w14:textId="77777777" w:rsidR="0076546A" w:rsidRPr="004C5D73" w:rsidRDefault="0076546A" w:rsidP="001F6E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ค่าเผื่อผลขาดทุนที่คาดว่าจะเกิดขึ้นที่รับรู้ในกำไรขาดทุนเบ็ดเสร็จอื่น</w:t>
            </w:r>
          </w:p>
        </w:tc>
      </w:tr>
      <w:tr w:rsidR="0076546A" w:rsidRPr="004C5D73" w14:paraId="50277F9C" w14:textId="77777777" w:rsidTr="001F6EC7">
        <w:tc>
          <w:tcPr>
            <w:tcW w:w="4512" w:type="dxa"/>
            <w:vAlign w:val="center"/>
          </w:tcPr>
          <w:p w14:paraId="712521E4" w14:textId="77777777" w:rsidR="0076546A" w:rsidRPr="004C5D73" w:rsidRDefault="0076546A" w:rsidP="001F6EC7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69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331" w:type="dxa"/>
            <w:tcBorders>
              <w:bottom w:val="single" w:sz="4" w:space="0" w:color="auto"/>
            </w:tcBorders>
            <w:vAlign w:val="bottom"/>
            <w:hideMark/>
          </w:tcPr>
          <w:p w14:paraId="389211B4" w14:textId="77777777" w:rsidR="0076546A" w:rsidRPr="004C5D73" w:rsidRDefault="0076546A" w:rsidP="001F6E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2332" w:type="dxa"/>
            <w:tcBorders>
              <w:bottom w:val="single" w:sz="4" w:space="0" w:color="auto"/>
            </w:tcBorders>
            <w:hideMark/>
          </w:tcPr>
          <w:p w14:paraId="56BDF331" w14:textId="77777777" w:rsidR="0076546A" w:rsidRPr="004C5D73" w:rsidRDefault="0076546A" w:rsidP="001F6E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76546A" w:rsidRPr="004C5D73" w14:paraId="210605E8" w14:textId="77777777" w:rsidTr="001F6EC7">
        <w:tc>
          <w:tcPr>
            <w:tcW w:w="4512" w:type="dxa"/>
            <w:vAlign w:val="center"/>
          </w:tcPr>
          <w:p w14:paraId="1657513A" w14:textId="77777777" w:rsidR="0076546A" w:rsidRPr="004C5D73" w:rsidRDefault="0076546A" w:rsidP="001F6EC7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69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331" w:type="dxa"/>
            <w:tcBorders>
              <w:top w:val="single" w:sz="4" w:space="0" w:color="auto"/>
            </w:tcBorders>
            <w:vAlign w:val="center"/>
          </w:tcPr>
          <w:p w14:paraId="2ED3D179" w14:textId="77777777" w:rsidR="0076546A" w:rsidRPr="004C5D73" w:rsidRDefault="0076546A" w:rsidP="001F6EC7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332" w:type="dxa"/>
            <w:tcBorders>
              <w:top w:val="single" w:sz="4" w:space="0" w:color="auto"/>
            </w:tcBorders>
          </w:tcPr>
          <w:p w14:paraId="0F17D9AA" w14:textId="77777777" w:rsidR="0076546A" w:rsidRPr="004C5D73" w:rsidRDefault="0076546A" w:rsidP="001F6EC7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76546A" w:rsidRPr="004C5D73" w14:paraId="5277B8E6" w14:textId="77777777" w:rsidTr="001F6EC7">
        <w:tc>
          <w:tcPr>
            <w:tcW w:w="4512" w:type="dxa"/>
            <w:vAlign w:val="center"/>
            <w:hideMark/>
          </w:tcPr>
          <w:p w14:paraId="7F1D6321" w14:textId="77777777" w:rsidR="0076546A" w:rsidRPr="004C5D73" w:rsidRDefault="0076546A" w:rsidP="001F6EC7">
            <w:pPr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69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ตราสารหนี้ที่ไม่มีการเพิ่มขึ้นอย่างมีนัยสำคัญ</w:t>
            </w:r>
          </w:p>
          <w:p w14:paraId="2570DEA1" w14:textId="420CD632" w:rsidR="0076546A" w:rsidRPr="004C5D73" w:rsidRDefault="0076546A" w:rsidP="001F6EC7">
            <w:pPr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69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ของความเสี่ยงด้านเครดิต 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Stage 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2331" w:type="dxa"/>
            <w:vAlign w:val="bottom"/>
          </w:tcPr>
          <w:p w14:paraId="761980DB" w14:textId="47C8010D" w:rsidR="0076546A" w:rsidRPr="004C5D73" w:rsidRDefault="00D27987" w:rsidP="001F6E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444</w:t>
            </w:r>
            <w:r w:rsidR="00747DC0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922</w:t>
            </w:r>
          </w:p>
        </w:tc>
        <w:tc>
          <w:tcPr>
            <w:tcW w:w="2332" w:type="dxa"/>
            <w:vAlign w:val="bottom"/>
          </w:tcPr>
          <w:p w14:paraId="4B713E81" w14:textId="4BB72ABF" w:rsidR="0076546A" w:rsidRPr="004C5D73" w:rsidRDefault="00747DC0" w:rsidP="001F6E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76546A" w:rsidRPr="004C5D73" w14:paraId="7B991267" w14:textId="77777777" w:rsidTr="001F6EC7">
        <w:tc>
          <w:tcPr>
            <w:tcW w:w="4512" w:type="dxa"/>
            <w:vAlign w:val="center"/>
            <w:hideMark/>
          </w:tcPr>
          <w:p w14:paraId="55FD27D2" w14:textId="77777777" w:rsidR="0076546A" w:rsidRPr="004C5D73" w:rsidRDefault="0076546A" w:rsidP="001F6EC7">
            <w:pPr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69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ตราสารหนี้ที่มีการเพิ่มขึ้นอย่างมีนัยสำคัญ</w:t>
            </w:r>
          </w:p>
          <w:p w14:paraId="6BED7C14" w14:textId="6B9C82CE" w:rsidR="0076546A" w:rsidRPr="004C5D73" w:rsidRDefault="0076546A" w:rsidP="001F6EC7">
            <w:pPr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69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ของความเสี่ยงด้านเครดิต 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Stage 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2331" w:type="dxa"/>
            <w:vAlign w:val="bottom"/>
          </w:tcPr>
          <w:p w14:paraId="10BDEE79" w14:textId="2ED08CFA" w:rsidR="0076546A" w:rsidRPr="004C5D73" w:rsidRDefault="00747DC0" w:rsidP="001F6E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2332" w:type="dxa"/>
            <w:vAlign w:val="bottom"/>
          </w:tcPr>
          <w:p w14:paraId="61725E50" w14:textId="1FBDB435" w:rsidR="0076546A" w:rsidRPr="004C5D73" w:rsidRDefault="00747DC0" w:rsidP="001F6E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76546A" w:rsidRPr="004C5D73" w14:paraId="2AF39515" w14:textId="77777777" w:rsidTr="001F6EC7">
        <w:tc>
          <w:tcPr>
            <w:tcW w:w="4512" w:type="dxa"/>
            <w:vAlign w:val="center"/>
            <w:hideMark/>
          </w:tcPr>
          <w:p w14:paraId="3A63F679" w14:textId="718673EF" w:rsidR="0076546A" w:rsidRPr="004C5D73" w:rsidRDefault="0076546A" w:rsidP="001F6EC7">
            <w:pPr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69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ตราสารหนี้ที่มีการด้อยค่าด้านเครดิต 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(Stage 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2331" w:type="dxa"/>
            <w:tcBorders>
              <w:bottom w:val="single" w:sz="4" w:space="0" w:color="auto"/>
            </w:tcBorders>
            <w:vAlign w:val="bottom"/>
          </w:tcPr>
          <w:p w14:paraId="27F35FF1" w14:textId="4B4EF317" w:rsidR="0076546A" w:rsidRPr="004C5D73" w:rsidRDefault="00747DC0" w:rsidP="001F6E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2332" w:type="dxa"/>
            <w:tcBorders>
              <w:bottom w:val="single" w:sz="4" w:space="0" w:color="auto"/>
            </w:tcBorders>
            <w:vAlign w:val="bottom"/>
          </w:tcPr>
          <w:p w14:paraId="3EB46E2D" w14:textId="11BD2193" w:rsidR="0076546A" w:rsidRPr="004C5D73" w:rsidRDefault="00747DC0" w:rsidP="001F6E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76546A" w:rsidRPr="004C5D73" w14:paraId="6F2E19D5" w14:textId="77777777" w:rsidTr="001F6EC7">
        <w:tc>
          <w:tcPr>
            <w:tcW w:w="4512" w:type="dxa"/>
            <w:vAlign w:val="center"/>
            <w:hideMark/>
          </w:tcPr>
          <w:p w14:paraId="5DAB0D36" w14:textId="77777777" w:rsidR="0076546A" w:rsidRPr="004C5D73" w:rsidRDefault="0076546A" w:rsidP="001F6EC7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69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14:paraId="0626AE82" w14:textId="65EC46D8" w:rsidR="0076546A" w:rsidRPr="004C5D73" w:rsidRDefault="00D27987" w:rsidP="001F6EC7">
            <w:pPr>
              <w:tabs>
                <w:tab w:val="left" w:pos="126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444</w:t>
            </w:r>
            <w:r w:rsidR="00747DC0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922</w:t>
            </w:r>
          </w:p>
        </w:tc>
        <w:tc>
          <w:tcPr>
            <w:tcW w:w="2332" w:type="dxa"/>
            <w:tcBorders>
              <w:top w:val="single" w:sz="4" w:space="0" w:color="auto"/>
              <w:bottom w:val="single" w:sz="4" w:space="0" w:color="auto"/>
            </w:tcBorders>
          </w:tcPr>
          <w:p w14:paraId="15015532" w14:textId="4CEFC4E4" w:rsidR="0076546A" w:rsidRPr="004C5D73" w:rsidRDefault="00747DC0" w:rsidP="001F6E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</w:tbl>
    <w:p w14:paraId="56A1E2D5" w14:textId="77777777" w:rsidR="0076546A" w:rsidRPr="004C5D73" w:rsidRDefault="0076546A" w:rsidP="001F6EC7">
      <w:pPr>
        <w:tabs>
          <w:tab w:val="left" w:pos="1080"/>
        </w:tabs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</w:p>
    <w:tbl>
      <w:tblPr>
        <w:tblW w:w="9175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4522"/>
        <w:gridCol w:w="2326"/>
        <w:gridCol w:w="2327"/>
      </w:tblGrid>
      <w:tr w:rsidR="0076546A" w:rsidRPr="004C5D73" w14:paraId="4DCF19CB" w14:textId="77777777" w:rsidTr="001F6EC7">
        <w:tc>
          <w:tcPr>
            <w:tcW w:w="4522" w:type="dxa"/>
            <w:vAlign w:val="center"/>
          </w:tcPr>
          <w:p w14:paraId="1B87F94C" w14:textId="77777777" w:rsidR="0076546A" w:rsidRPr="004C5D73" w:rsidRDefault="0076546A" w:rsidP="001F6EC7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69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653" w:type="dxa"/>
            <w:gridSpan w:val="2"/>
            <w:tcBorders>
              <w:bottom w:val="single" w:sz="4" w:space="0" w:color="auto"/>
            </w:tcBorders>
            <w:vAlign w:val="bottom"/>
          </w:tcPr>
          <w:p w14:paraId="4A738C03" w14:textId="77777777" w:rsidR="0076546A" w:rsidRPr="004C5D73" w:rsidRDefault="0076546A" w:rsidP="001F6EC7">
            <w:pPr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A605B" w:rsidRPr="004C5D73" w14:paraId="10FB8B7A" w14:textId="77777777" w:rsidTr="00E507A2">
        <w:tc>
          <w:tcPr>
            <w:tcW w:w="4522" w:type="dxa"/>
            <w:vAlign w:val="center"/>
          </w:tcPr>
          <w:p w14:paraId="39E5D9E7" w14:textId="77777777" w:rsidR="00CA605B" w:rsidRPr="004C5D73" w:rsidRDefault="00CA605B" w:rsidP="001F6EC7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69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653" w:type="dxa"/>
            <w:gridSpan w:val="2"/>
            <w:vAlign w:val="bottom"/>
          </w:tcPr>
          <w:p w14:paraId="41E533A8" w14:textId="6A0E9CC9" w:rsidR="00CA605B" w:rsidRPr="004C5D73" w:rsidRDefault="00CA605B" w:rsidP="001F6EC7">
            <w:pPr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C5D7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(ปรับปรุงใหม่)</w:t>
            </w:r>
          </w:p>
        </w:tc>
      </w:tr>
      <w:tr w:rsidR="0076546A" w:rsidRPr="004C5D73" w14:paraId="6398A828" w14:textId="77777777" w:rsidTr="001F6EC7">
        <w:tc>
          <w:tcPr>
            <w:tcW w:w="4522" w:type="dxa"/>
            <w:vAlign w:val="center"/>
          </w:tcPr>
          <w:p w14:paraId="29C28A78" w14:textId="77777777" w:rsidR="0076546A" w:rsidRPr="004C5D73" w:rsidRDefault="0076546A" w:rsidP="001F6EC7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69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653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2746D651" w14:textId="10B2AE89" w:rsidR="0076546A" w:rsidRPr="004C5D73" w:rsidRDefault="00D27987" w:rsidP="001F6EC7">
            <w:pPr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76546A"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76546A"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76546A" w:rsidRPr="004C5D73" w14:paraId="33ACC5F0" w14:textId="77777777" w:rsidTr="001F6EC7">
        <w:trPr>
          <w:trHeight w:val="95"/>
        </w:trPr>
        <w:tc>
          <w:tcPr>
            <w:tcW w:w="4522" w:type="dxa"/>
            <w:vAlign w:val="center"/>
          </w:tcPr>
          <w:p w14:paraId="7277F25A" w14:textId="77777777" w:rsidR="0076546A" w:rsidRPr="004C5D73" w:rsidRDefault="0076546A" w:rsidP="001F6EC7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69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326" w:type="dxa"/>
            <w:tcBorders>
              <w:top w:val="single" w:sz="4" w:space="0" w:color="auto"/>
            </w:tcBorders>
            <w:vAlign w:val="bottom"/>
            <w:hideMark/>
          </w:tcPr>
          <w:p w14:paraId="7E994F24" w14:textId="77777777" w:rsidR="0076546A" w:rsidRPr="004C5D73" w:rsidRDefault="0076546A" w:rsidP="001F6E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2327" w:type="dxa"/>
            <w:tcBorders>
              <w:top w:val="single" w:sz="4" w:space="0" w:color="auto"/>
            </w:tcBorders>
            <w:hideMark/>
          </w:tcPr>
          <w:p w14:paraId="5A7E205F" w14:textId="77777777" w:rsidR="0076546A" w:rsidRPr="004C5D73" w:rsidRDefault="0076546A" w:rsidP="001F6E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ค่าเผื่อผลขาดทุนที่คาดว่าจะเกิดขึ้นที่รับรู้ในกำไรขาดทุนเบ็ดเสร็จอื่น</w:t>
            </w:r>
          </w:p>
        </w:tc>
      </w:tr>
      <w:tr w:rsidR="0076546A" w:rsidRPr="004C5D73" w14:paraId="18A260EE" w14:textId="77777777" w:rsidTr="001F6EC7">
        <w:tc>
          <w:tcPr>
            <w:tcW w:w="4522" w:type="dxa"/>
            <w:vAlign w:val="center"/>
          </w:tcPr>
          <w:p w14:paraId="06325179" w14:textId="77777777" w:rsidR="0076546A" w:rsidRPr="004C5D73" w:rsidRDefault="0076546A" w:rsidP="001F6EC7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69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326" w:type="dxa"/>
            <w:tcBorders>
              <w:bottom w:val="single" w:sz="4" w:space="0" w:color="auto"/>
            </w:tcBorders>
            <w:vAlign w:val="bottom"/>
            <w:hideMark/>
          </w:tcPr>
          <w:p w14:paraId="536C34CC" w14:textId="77777777" w:rsidR="0076546A" w:rsidRPr="004C5D73" w:rsidRDefault="0076546A" w:rsidP="001F6E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2327" w:type="dxa"/>
            <w:tcBorders>
              <w:bottom w:val="single" w:sz="4" w:space="0" w:color="auto"/>
            </w:tcBorders>
            <w:hideMark/>
          </w:tcPr>
          <w:p w14:paraId="79324588" w14:textId="77777777" w:rsidR="0076546A" w:rsidRPr="004C5D73" w:rsidRDefault="0076546A" w:rsidP="001F6E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76546A" w:rsidRPr="004C5D73" w14:paraId="4196692E" w14:textId="77777777" w:rsidTr="001F6EC7">
        <w:tc>
          <w:tcPr>
            <w:tcW w:w="4522" w:type="dxa"/>
            <w:vAlign w:val="center"/>
          </w:tcPr>
          <w:p w14:paraId="286D3AF1" w14:textId="77777777" w:rsidR="0076546A" w:rsidRPr="004C5D73" w:rsidRDefault="0076546A" w:rsidP="001F6EC7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69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326" w:type="dxa"/>
            <w:tcBorders>
              <w:top w:val="single" w:sz="4" w:space="0" w:color="auto"/>
            </w:tcBorders>
            <w:vAlign w:val="center"/>
          </w:tcPr>
          <w:p w14:paraId="017AF709" w14:textId="77777777" w:rsidR="0076546A" w:rsidRPr="004C5D73" w:rsidRDefault="0076546A" w:rsidP="001F6EC7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327" w:type="dxa"/>
            <w:tcBorders>
              <w:top w:val="single" w:sz="4" w:space="0" w:color="auto"/>
            </w:tcBorders>
          </w:tcPr>
          <w:p w14:paraId="6563D2AF" w14:textId="77777777" w:rsidR="0076546A" w:rsidRPr="004C5D73" w:rsidRDefault="0076546A" w:rsidP="001F6EC7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76546A" w:rsidRPr="004C5D73" w14:paraId="470E07FB" w14:textId="77777777" w:rsidTr="001F6EC7">
        <w:tc>
          <w:tcPr>
            <w:tcW w:w="4522" w:type="dxa"/>
            <w:vAlign w:val="center"/>
            <w:hideMark/>
          </w:tcPr>
          <w:p w14:paraId="424DD457" w14:textId="77777777" w:rsidR="0076546A" w:rsidRPr="004C5D73" w:rsidRDefault="0076546A" w:rsidP="001F6EC7">
            <w:pPr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69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ตราสารหนี้ที่ไม่มีการเพิ่มขึ้นอย่างมีนัยสำคัญ</w:t>
            </w:r>
          </w:p>
          <w:p w14:paraId="3ED7E426" w14:textId="28634CA5" w:rsidR="0076546A" w:rsidRPr="004C5D73" w:rsidRDefault="0076546A" w:rsidP="001F6EC7">
            <w:pPr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69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ของความเสี่ยงด้านเครดิต 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Stage 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2326" w:type="dxa"/>
            <w:vAlign w:val="bottom"/>
          </w:tcPr>
          <w:p w14:paraId="7B5857C6" w14:textId="3D18B628" w:rsidR="0076546A" w:rsidRPr="004C5D73" w:rsidRDefault="00D27987" w:rsidP="001F6E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753</w:t>
            </w:r>
            <w:r w:rsidR="0076546A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014</w:t>
            </w:r>
          </w:p>
        </w:tc>
        <w:tc>
          <w:tcPr>
            <w:tcW w:w="2327" w:type="dxa"/>
            <w:vAlign w:val="bottom"/>
          </w:tcPr>
          <w:p w14:paraId="072C3C32" w14:textId="34B24D5C" w:rsidR="0076546A" w:rsidRPr="004C5D73" w:rsidRDefault="0076546A" w:rsidP="001F6E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76546A" w:rsidRPr="004C5D73" w14:paraId="7E542E16" w14:textId="77777777" w:rsidTr="001F6EC7">
        <w:tc>
          <w:tcPr>
            <w:tcW w:w="4522" w:type="dxa"/>
            <w:vAlign w:val="center"/>
            <w:hideMark/>
          </w:tcPr>
          <w:p w14:paraId="0054FC68" w14:textId="77777777" w:rsidR="0076546A" w:rsidRPr="004C5D73" w:rsidRDefault="0076546A" w:rsidP="001F6EC7">
            <w:pPr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69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ตราสารหนี้ที่มีการเพิ่มขึ้นอย่างมีนัยสำคัญ</w:t>
            </w:r>
          </w:p>
          <w:p w14:paraId="5763DB8D" w14:textId="59F3945F" w:rsidR="0076546A" w:rsidRPr="004C5D73" w:rsidRDefault="0076546A" w:rsidP="001F6EC7">
            <w:pPr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69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ของความเสี่ยงด้านเครดิต 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Stage 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2326" w:type="dxa"/>
            <w:vAlign w:val="bottom"/>
          </w:tcPr>
          <w:p w14:paraId="2CEA8BCA" w14:textId="77777777" w:rsidR="0076546A" w:rsidRPr="004C5D73" w:rsidRDefault="0076546A" w:rsidP="001F6E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2327" w:type="dxa"/>
            <w:vAlign w:val="bottom"/>
          </w:tcPr>
          <w:p w14:paraId="3D0184E6" w14:textId="77777777" w:rsidR="0076546A" w:rsidRPr="004C5D73" w:rsidRDefault="0076546A" w:rsidP="001F6E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76546A" w:rsidRPr="004C5D73" w14:paraId="63103F28" w14:textId="77777777" w:rsidTr="001F6EC7">
        <w:tc>
          <w:tcPr>
            <w:tcW w:w="4522" w:type="dxa"/>
            <w:vAlign w:val="center"/>
            <w:hideMark/>
          </w:tcPr>
          <w:p w14:paraId="7E790D95" w14:textId="0490756E" w:rsidR="0076546A" w:rsidRPr="004C5D73" w:rsidRDefault="0076546A" w:rsidP="001F6EC7">
            <w:pPr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69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ตราสารหนี้ที่มีการด้อยค่าด้านเครดิต 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(Stage 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2326" w:type="dxa"/>
            <w:tcBorders>
              <w:bottom w:val="single" w:sz="4" w:space="0" w:color="auto"/>
            </w:tcBorders>
            <w:vAlign w:val="bottom"/>
          </w:tcPr>
          <w:p w14:paraId="050AF642" w14:textId="77777777" w:rsidR="0076546A" w:rsidRPr="004C5D73" w:rsidRDefault="0076546A" w:rsidP="001F6E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2327" w:type="dxa"/>
            <w:tcBorders>
              <w:bottom w:val="single" w:sz="4" w:space="0" w:color="auto"/>
            </w:tcBorders>
            <w:vAlign w:val="bottom"/>
          </w:tcPr>
          <w:p w14:paraId="1095EF76" w14:textId="77777777" w:rsidR="0076546A" w:rsidRPr="004C5D73" w:rsidRDefault="0076546A" w:rsidP="001F6E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76546A" w:rsidRPr="004C5D73" w14:paraId="01548463" w14:textId="77777777" w:rsidTr="001F6EC7">
        <w:tc>
          <w:tcPr>
            <w:tcW w:w="4522" w:type="dxa"/>
            <w:vAlign w:val="center"/>
            <w:hideMark/>
          </w:tcPr>
          <w:p w14:paraId="0153D1B4" w14:textId="77777777" w:rsidR="0076546A" w:rsidRPr="004C5D73" w:rsidRDefault="0076546A" w:rsidP="001F6EC7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69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2326" w:type="dxa"/>
            <w:tcBorders>
              <w:top w:val="single" w:sz="4" w:space="0" w:color="auto"/>
              <w:bottom w:val="single" w:sz="4" w:space="0" w:color="auto"/>
            </w:tcBorders>
          </w:tcPr>
          <w:p w14:paraId="07A096A6" w14:textId="3AB7AF7D" w:rsidR="0076546A" w:rsidRPr="004C5D73" w:rsidRDefault="00D27987" w:rsidP="001F6EC7">
            <w:pPr>
              <w:tabs>
                <w:tab w:val="left" w:pos="126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753</w:t>
            </w:r>
            <w:r w:rsidR="0076546A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014</w:t>
            </w:r>
          </w:p>
        </w:tc>
        <w:tc>
          <w:tcPr>
            <w:tcW w:w="2327" w:type="dxa"/>
            <w:tcBorders>
              <w:top w:val="single" w:sz="4" w:space="0" w:color="auto"/>
              <w:bottom w:val="single" w:sz="4" w:space="0" w:color="auto"/>
            </w:tcBorders>
          </w:tcPr>
          <w:p w14:paraId="36C010E2" w14:textId="58C42B5C" w:rsidR="0076546A" w:rsidRPr="004C5D73" w:rsidRDefault="0076546A" w:rsidP="001F6E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</w:tbl>
    <w:p w14:paraId="7E8F3394" w14:textId="104269B2" w:rsidR="00056AB9" w:rsidRPr="004C5D73" w:rsidRDefault="00056AB9" w:rsidP="001F6EC7">
      <w:pPr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14:paraId="5EDD8789" w14:textId="77777777" w:rsidR="00056AB9" w:rsidRPr="004C5D73" w:rsidRDefault="00056AB9">
      <w:pPr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 w:type="page"/>
      </w:r>
    </w:p>
    <w:p w14:paraId="73A5839C" w14:textId="0BBE1715" w:rsidR="00056AB9" w:rsidRPr="004C5D73" w:rsidRDefault="00D27987" w:rsidP="00056AB9">
      <w:pPr>
        <w:pStyle w:val="a"/>
        <w:tabs>
          <w:tab w:val="left" w:pos="1080"/>
        </w:tabs>
        <w:ind w:left="539" w:right="0" w:hanging="539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</w:pPr>
      <w:r w:rsidRPr="00D27987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lastRenderedPageBreak/>
        <w:t>12</w:t>
      </w:r>
      <w:r w:rsidR="00056AB9" w:rsidRPr="004C5D73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.</w:t>
      </w:r>
      <w:r w:rsidRPr="00D27987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3</w:t>
      </w:r>
      <w:r w:rsidR="00056AB9" w:rsidRPr="004C5D73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ab/>
      </w:r>
      <w:r w:rsidR="00056AB9" w:rsidRPr="004C5D73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ตราสารหนี้ที่วัดมูลค่าด้วยวิธีราคาทุนตัดจำหน่าย</w:t>
      </w:r>
    </w:p>
    <w:p w14:paraId="64259141" w14:textId="694417F8" w:rsidR="00C9158A" w:rsidRPr="004C5D73" w:rsidRDefault="00C9158A" w:rsidP="001F6EC7">
      <w:pPr>
        <w:ind w:left="990" w:hanging="45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DFFCE44" w14:textId="184B0EB7" w:rsidR="00964050" w:rsidRPr="004C5D73" w:rsidRDefault="00964050" w:rsidP="001F6EC7">
      <w:pPr>
        <w:pStyle w:val="ListParagraph"/>
        <w:numPr>
          <w:ilvl w:val="0"/>
          <w:numId w:val="34"/>
        </w:numPr>
        <w:spacing w:after="0"/>
        <w:ind w:left="990" w:hanging="450"/>
        <w:rPr>
          <w:rFonts w:ascii="Browallia New" w:hAnsi="Browallia New" w:cs="Browallia New"/>
          <w:color w:val="000000"/>
          <w:sz w:val="26"/>
          <w:szCs w:val="26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ค่าเผื่อผลขาดทุนที่คาดว่าจะเกิดขึ้น</w:t>
      </w:r>
    </w:p>
    <w:p w14:paraId="5D7474B9" w14:textId="77777777" w:rsidR="00964050" w:rsidRPr="004C5D73" w:rsidRDefault="00964050" w:rsidP="001F6EC7">
      <w:pPr>
        <w:ind w:left="990" w:hanging="45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3" w:type="dxa"/>
        <w:tblLayout w:type="fixed"/>
        <w:tblLook w:val="04A0" w:firstRow="1" w:lastRow="0" w:firstColumn="1" w:lastColumn="0" w:noHBand="0" w:noVBand="1"/>
      </w:tblPr>
      <w:tblGrid>
        <w:gridCol w:w="4810"/>
        <w:gridCol w:w="1526"/>
        <w:gridCol w:w="1701"/>
        <w:gridCol w:w="1426"/>
      </w:tblGrid>
      <w:tr w:rsidR="002376A6" w:rsidRPr="004C5D73" w14:paraId="5902087A" w14:textId="77777777" w:rsidTr="001F6EC7">
        <w:trPr>
          <w:trHeight w:val="20"/>
        </w:trPr>
        <w:tc>
          <w:tcPr>
            <w:tcW w:w="4810" w:type="dxa"/>
            <w:vAlign w:val="bottom"/>
          </w:tcPr>
          <w:p w14:paraId="7AB100DE" w14:textId="77777777" w:rsidR="002376A6" w:rsidRPr="004C5D73" w:rsidRDefault="002376A6" w:rsidP="001F6EC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877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653" w:type="dxa"/>
            <w:gridSpan w:val="3"/>
            <w:tcBorders>
              <w:bottom w:val="single" w:sz="4" w:space="0" w:color="auto"/>
            </w:tcBorders>
            <w:vAlign w:val="bottom"/>
          </w:tcPr>
          <w:p w14:paraId="737B3736" w14:textId="039E6572" w:rsidR="002376A6" w:rsidRPr="004C5D73" w:rsidRDefault="00462DD5" w:rsidP="001F6EC7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</w:t>
            </w:r>
            <w:r w:rsidR="002376A6"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</w:t>
            </w:r>
          </w:p>
        </w:tc>
      </w:tr>
      <w:tr w:rsidR="00FA7A40" w:rsidRPr="004C5D73" w14:paraId="08E8963D" w14:textId="77777777" w:rsidTr="001F6EC7">
        <w:trPr>
          <w:trHeight w:val="20"/>
        </w:trPr>
        <w:tc>
          <w:tcPr>
            <w:tcW w:w="4810" w:type="dxa"/>
            <w:vAlign w:val="bottom"/>
          </w:tcPr>
          <w:p w14:paraId="04706181" w14:textId="77777777" w:rsidR="00FA7A40" w:rsidRPr="004C5D73" w:rsidRDefault="00FA7A40" w:rsidP="001F6EC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877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653" w:type="dxa"/>
            <w:gridSpan w:val="3"/>
            <w:tcBorders>
              <w:bottom w:val="single" w:sz="4" w:space="0" w:color="auto"/>
            </w:tcBorders>
            <w:vAlign w:val="bottom"/>
            <w:hideMark/>
          </w:tcPr>
          <w:p w14:paraId="66593F91" w14:textId="63B51A3D" w:rsidR="00FA7A40" w:rsidRPr="004C5D73" w:rsidRDefault="00D27987" w:rsidP="001F6EC7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FA7A40"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FA7A40"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2376A6" w:rsidRPr="004C5D73" w14:paraId="3AC1578D" w14:textId="77777777" w:rsidTr="001F6EC7">
        <w:trPr>
          <w:trHeight w:val="20"/>
        </w:trPr>
        <w:tc>
          <w:tcPr>
            <w:tcW w:w="4810" w:type="dxa"/>
            <w:vAlign w:val="bottom"/>
          </w:tcPr>
          <w:p w14:paraId="5DD85F9A" w14:textId="77777777" w:rsidR="002376A6" w:rsidRPr="004C5D73" w:rsidRDefault="002376A6" w:rsidP="001F6EC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877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  <w:hideMark/>
          </w:tcPr>
          <w:p w14:paraId="50D86EB0" w14:textId="77777777" w:rsidR="002376A6" w:rsidRPr="004C5D73" w:rsidRDefault="002376A6" w:rsidP="001F6EC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</w:t>
            </w:r>
          </w:p>
          <w:p w14:paraId="1A1B2451" w14:textId="77777777" w:rsidR="002376A6" w:rsidRPr="004C5D73" w:rsidRDefault="002376A6" w:rsidP="001F6EC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ตามบัญชีขั้นต้น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  <w:hideMark/>
          </w:tcPr>
          <w:p w14:paraId="1E4CEAC1" w14:textId="77777777" w:rsidR="002376A6" w:rsidRPr="004C5D73" w:rsidRDefault="002376A6" w:rsidP="001F6EC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ค่าเผื่อผลขาดทุน</w:t>
            </w:r>
          </w:p>
          <w:p w14:paraId="07D6B1DA" w14:textId="77777777" w:rsidR="002376A6" w:rsidRPr="004C5D73" w:rsidRDefault="002376A6" w:rsidP="001F6EC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426" w:type="dxa"/>
            <w:tcBorders>
              <w:top w:val="single" w:sz="4" w:space="0" w:color="auto"/>
            </w:tcBorders>
            <w:vAlign w:val="bottom"/>
            <w:hideMark/>
          </w:tcPr>
          <w:p w14:paraId="5271B376" w14:textId="77777777" w:rsidR="002376A6" w:rsidRPr="004C5D73" w:rsidRDefault="002376A6" w:rsidP="001F6EC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</w:t>
            </w:r>
          </w:p>
          <w:p w14:paraId="6EFEA9B4" w14:textId="77777777" w:rsidR="002376A6" w:rsidRPr="004C5D73" w:rsidRDefault="002376A6" w:rsidP="001F6EC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ตามบัญชี</w:t>
            </w:r>
          </w:p>
        </w:tc>
      </w:tr>
      <w:tr w:rsidR="002376A6" w:rsidRPr="004C5D73" w14:paraId="183C6DE4" w14:textId="77777777" w:rsidTr="001F6EC7">
        <w:trPr>
          <w:trHeight w:val="20"/>
        </w:trPr>
        <w:tc>
          <w:tcPr>
            <w:tcW w:w="4810" w:type="dxa"/>
            <w:vAlign w:val="bottom"/>
          </w:tcPr>
          <w:p w14:paraId="26488B20" w14:textId="77777777" w:rsidR="002376A6" w:rsidRPr="004C5D73" w:rsidRDefault="002376A6" w:rsidP="001F6EC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877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  <w:hideMark/>
          </w:tcPr>
          <w:p w14:paraId="480E085E" w14:textId="77777777" w:rsidR="002376A6" w:rsidRPr="004C5D73" w:rsidRDefault="002376A6" w:rsidP="001F6EC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  <w:hideMark/>
          </w:tcPr>
          <w:p w14:paraId="5D63CB66" w14:textId="77777777" w:rsidR="002376A6" w:rsidRPr="004C5D73" w:rsidRDefault="002376A6" w:rsidP="001F6EC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  <w:hideMark/>
          </w:tcPr>
          <w:p w14:paraId="587EEC4F" w14:textId="77777777" w:rsidR="002376A6" w:rsidRPr="004C5D73" w:rsidRDefault="002376A6" w:rsidP="001F6EC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2376A6" w:rsidRPr="004C5D73" w14:paraId="13FE7D15" w14:textId="77777777" w:rsidTr="001F6EC7">
        <w:trPr>
          <w:trHeight w:val="20"/>
        </w:trPr>
        <w:tc>
          <w:tcPr>
            <w:tcW w:w="4810" w:type="dxa"/>
            <w:vAlign w:val="bottom"/>
          </w:tcPr>
          <w:p w14:paraId="6150797A" w14:textId="77777777" w:rsidR="002376A6" w:rsidRPr="004C5D73" w:rsidRDefault="002376A6" w:rsidP="001F6EC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877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67511941" w14:textId="77777777" w:rsidR="002376A6" w:rsidRPr="004C5D73" w:rsidRDefault="002376A6" w:rsidP="001F6EC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2D42CDF2" w14:textId="77777777" w:rsidR="002376A6" w:rsidRPr="004C5D73" w:rsidRDefault="002376A6" w:rsidP="001F6EC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vAlign w:val="bottom"/>
          </w:tcPr>
          <w:p w14:paraId="76E39600" w14:textId="77777777" w:rsidR="002376A6" w:rsidRPr="004C5D73" w:rsidRDefault="002376A6" w:rsidP="001F6EC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A602B7" w:rsidRPr="004C5D73" w14:paraId="31045902" w14:textId="77777777" w:rsidTr="00A602B7">
        <w:trPr>
          <w:trHeight w:val="20"/>
        </w:trPr>
        <w:tc>
          <w:tcPr>
            <w:tcW w:w="4810" w:type="dxa"/>
            <w:vAlign w:val="bottom"/>
            <w:hideMark/>
          </w:tcPr>
          <w:p w14:paraId="25114481" w14:textId="77777777" w:rsidR="00A602B7" w:rsidRPr="004C5D73" w:rsidRDefault="00A602B7" w:rsidP="00A602B7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877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ตราสารหนี้ที่ไม่มีการเพิ่มขึ้นอย่างมีนัยสำคัญ</w:t>
            </w:r>
          </w:p>
          <w:p w14:paraId="227DD358" w14:textId="43F6A950" w:rsidR="00A602B7" w:rsidRPr="004C5D73" w:rsidRDefault="00A602B7" w:rsidP="00A602B7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877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ของความเสี่ยงด้านเครดิต 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Stage 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26" w:type="dxa"/>
            <w:vAlign w:val="bottom"/>
          </w:tcPr>
          <w:p w14:paraId="50219F93" w14:textId="2E32496B" w:rsidR="00A602B7" w:rsidRPr="004C5D73" w:rsidRDefault="00D27987" w:rsidP="00A602B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164</w:t>
            </w:r>
            <w:r w:rsidR="00A602B7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531</w:t>
            </w:r>
          </w:p>
        </w:tc>
        <w:tc>
          <w:tcPr>
            <w:tcW w:w="1701" w:type="dxa"/>
            <w:vAlign w:val="bottom"/>
          </w:tcPr>
          <w:p w14:paraId="34F3A49E" w14:textId="6EEA9BF8" w:rsidR="00A602B7" w:rsidRPr="004C5D73" w:rsidRDefault="00A602B7" w:rsidP="00A602B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26" w:type="dxa"/>
            <w:vAlign w:val="bottom"/>
          </w:tcPr>
          <w:p w14:paraId="01FF0F8E" w14:textId="16A74FED" w:rsidR="00A602B7" w:rsidRPr="004C5D73" w:rsidRDefault="00D27987" w:rsidP="00A602B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164</w:t>
            </w:r>
            <w:r w:rsidR="00A602B7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524</w:t>
            </w:r>
          </w:p>
        </w:tc>
      </w:tr>
      <w:tr w:rsidR="00A602B7" w:rsidRPr="004C5D73" w14:paraId="32A6F678" w14:textId="77777777" w:rsidTr="00A602B7">
        <w:trPr>
          <w:trHeight w:val="20"/>
        </w:trPr>
        <w:tc>
          <w:tcPr>
            <w:tcW w:w="4810" w:type="dxa"/>
            <w:vAlign w:val="bottom"/>
            <w:hideMark/>
          </w:tcPr>
          <w:p w14:paraId="0ED771D5" w14:textId="77777777" w:rsidR="00A602B7" w:rsidRPr="004C5D73" w:rsidRDefault="00A602B7" w:rsidP="00A602B7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877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ตราสารหนี้ที่มีการเพิ่มขึ้นอย่างมีนัยสำคัญ</w:t>
            </w:r>
          </w:p>
          <w:p w14:paraId="7A36A329" w14:textId="0EBA9507" w:rsidR="00A602B7" w:rsidRPr="004C5D73" w:rsidRDefault="00A602B7" w:rsidP="00A602B7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877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ของความเสี่ยงด้านเครดิต 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Stage 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26" w:type="dxa"/>
            <w:vAlign w:val="bottom"/>
          </w:tcPr>
          <w:p w14:paraId="1D1E513C" w14:textId="6E2369AC" w:rsidR="00A602B7" w:rsidRPr="004C5D73" w:rsidRDefault="00A602B7" w:rsidP="00A602B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01" w:type="dxa"/>
            <w:vAlign w:val="bottom"/>
          </w:tcPr>
          <w:p w14:paraId="2F1F2FA8" w14:textId="5F99D009" w:rsidR="00A602B7" w:rsidRPr="004C5D73" w:rsidRDefault="00A602B7" w:rsidP="00A602B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26" w:type="dxa"/>
            <w:vAlign w:val="bottom"/>
          </w:tcPr>
          <w:p w14:paraId="5A741719" w14:textId="2ACEE07B" w:rsidR="00A602B7" w:rsidRPr="004C5D73" w:rsidRDefault="00A602B7" w:rsidP="00A602B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A602B7" w:rsidRPr="004C5D73" w14:paraId="3109F94F" w14:textId="77777777" w:rsidTr="00A602B7">
        <w:trPr>
          <w:trHeight w:val="20"/>
        </w:trPr>
        <w:tc>
          <w:tcPr>
            <w:tcW w:w="4810" w:type="dxa"/>
            <w:vAlign w:val="bottom"/>
            <w:hideMark/>
          </w:tcPr>
          <w:p w14:paraId="4A4A3202" w14:textId="16F0A268" w:rsidR="00A602B7" w:rsidRPr="004C5D73" w:rsidRDefault="00A602B7" w:rsidP="00A602B7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877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ตราสารหนี้ที่มีการด้อยค่าด้านเครดิต 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(Stage 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1B6D5D75" w14:textId="5D86A826" w:rsidR="00A602B7" w:rsidRPr="004C5D73" w:rsidRDefault="00A602B7" w:rsidP="00A602B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DA7061A" w14:textId="11ED8F00" w:rsidR="00A602B7" w:rsidRPr="004C5D73" w:rsidRDefault="00A602B7" w:rsidP="00A602B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1BA200EB" w14:textId="6193BAA1" w:rsidR="00A602B7" w:rsidRPr="004C5D73" w:rsidRDefault="00A602B7" w:rsidP="00A602B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A602B7" w:rsidRPr="004C5D73" w14:paraId="59982CD7" w14:textId="77777777">
        <w:trPr>
          <w:trHeight w:val="20"/>
        </w:trPr>
        <w:tc>
          <w:tcPr>
            <w:tcW w:w="4810" w:type="dxa"/>
            <w:vAlign w:val="bottom"/>
            <w:hideMark/>
          </w:tcPr>
          <w:p w14:paraId="66AE1F8B" w14:textId="77777777" w:rsidR="00A602B7" w:rsidRPr="004C5D73" w:rsidRDefault="00A602B7" w:rsidP="00A602B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877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FCFB27" w14:textId="66411B63" w:rsidR="00A602B7" w:rsidRPr="004C5D73" w:rsidRDefault="00D27987" w:rsidP="00A602B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164</w:t>
            </w:r>
            <w:r w:rsidR="00A602B7" w:rsidRPr="004C5D7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3BD0F9" w14:textId="5BCEC5C6" w:rsidR="00A602B7" w:rsidRPr="004C5D73" w:rsidRDefault="00A602B7" w:rsidP="00A602B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CCB713" w14:textId="131B6A27" w:rsidR="00A602B7" w:rsidRPr="004C5D73" w:rsidRDefault="00D27987" w:rsidP="00A602B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164</w:t>
            </w:r>
            <w:r w:rsidR="00A602B7" w:rsidRPr="004C5D7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524</w:t>
            </w:r>
          </w:p>
        </w:tc>
      </w:tr>
    </w:tbl>
    <w:p w14:paraId="3DFD253F" w14:textId="77777777" w:rsidR="002376A6" w:rsidRPr="004C5D73" w:rsidRDefault="002376A6" w:rsidP="002376A6">
      <w:pPr>
        <w:pStyle w:val="a"/>
        <w:tabs>
          <w:tab w:val="left" w:pos="1080"/>
        </w:tabs>
        <w:ind w:right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W w:w="9477" w:type="dxa"/>
        <w:tblLayout w:type="fixed"/>
        <w:tblLook w:val="04A0" w:firstRow="1" w:lastRow="0" w:firstColumn="1" w:lastColumn="0" w:noHBand="0" w:noVBand="1"/>
      </w:tblPr>
      <w:tblGrid>
        <w:gridCol w:w="4824"/>
        <w:gridCol w:w="1526"/>
        <w:gridCol w:w="1701"/>
        <w:gridCol w:w="1426"/>
      </w:tblGrid>
      <w:tr w:rsidR="002376A6" w:rsidRPr="004C5D73" w14:paraId="172F0064" w14:textId="77777777" w:rsidTr="001F6EC7">
        <w:trPr>
          <w:trHeight w:val="20"/>
        </w:trPr>
        <w:tc>
          <w:tcPr>
            <w:tcW w:w="4824" w:type="dxa"/>
            <w:vAlign w:val="bottom"/>
          </w:tcPr>
          <w:p w14:paraId="338AC65E" w14:textId="77777777" w:rsidR="002376A6" w:rsidRPr="004C5D73" w:rsidRDefault="002376A6" w:rsidP="001F6EC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877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653" w:type="dxa"/>
            <w:gridSpan w:val="3"/>
            <w:tcBorders>
              <w:bottom w:val="single" w:sz="4" w:space="0" w:color="auto"/>
            </w:tcBorders>
            <w:vAlign w:val="bottom"/>
          </w:tcPr>
          <w:p w14:paraId="6DE8CDE0" w14:textId="3385CBF9" w:rsidR="002376A6" w:rsidRPr="004C5D73" w:rsidRDefault="002376A6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2376A6" w:rsidRPr="004C5D73" w14:paraId="2DD5C6FD" w14:textId="77777777" w:rsidTr="001F6EC7">
        <w:trPr>
          <w:trHeight w:val="20"/>
        </w:trPr>
        <w:tc>
          <w:tcPr>
            <w:tcW w:w="4824" w:type="dxa"/>
            <w:vAlign w:val="bottom"/>
          </w:tcPr>
          <w:p w14:paraId="5D0AE954" w14:textId="77777777" w:rsidR="002376A6" w:rsidRPr="004C5D73" w:rsidRDefault="002376A6" w:rsidP="001F6EC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877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653" w:type="dxa"/>
            <w:gridSpan w:val="3"/>
            <w:tcBorders>
              <w:bottom w:val="single" w:sz="4" w:space="0" w:color="auto"/>
            </w:tcBorders>
            <w:vAlign w:val="bottom"/>
            <w:hideMark/>
          </w:tcPr>
          <w:p w14:paraId="06A61DE6" w14:textId="00D0F8FE" w:rsidR="002376A6" w:rsidRPr="004C5D73" w:rsidRDefault="00D27987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376A6"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2376A6"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2376A6" w:rsidRPr="004C5D73" w14:paraId="44BB5E1E" w14:textId="77777777" w:rsidTr="001F6EC7">
        <w:trPr>
          <w:trHeight w:val="20"/>
        </w:trPr>
        <w:tc>
          <w:tcPr>
            <w:tcW w:w="4824" w:type="dxa"/>
            <w:vAlign w:val="bottom"/>
          </w:tcPr>
          <w:p w14:paraId="7D3FA7DB" w14:textId="77777777" w:rsidR="002376A6" w:rsidRPr="004C5D73" w:rsidRDefault="002376A6" w:rsidP="001F6EC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877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  <w:hideMark/>
          </w:tcPr>
          <w:p w14:paraId="0E17757F" w14:textId="77777777" w:rsidR="002376A6" w:rsidRPr="004C5D73" w:rsidRDefault="002376A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</w:t>
            </w:r>
          </w:p>
          <w:p w14:paraId="35034335" w14:textId="77777777" w:rsidR="002376A6" w:rsidRPr="004C5D73" w:rsidRDefault="002376A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ตามบัญชีขั้นต้น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  <w:hideMark/>
          </w:tcPr>
          <w:p w14:paraId="59361953" w14:textId="77777777" w:rsidR="002376A6" w:rsidRPr="004C5D73" w:rsidRDefault="002376A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ค่าเผื่อผลขาดทุน</w:t>
            </w:r>
          </w:p>
          <w:p w14:paraId="0B767386" w14:textId="77777777" w:rsidR="002376A6" w:rsidRPr="004C5D73" w:rsidRDefault="002376A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426" w:type="dxa"/>
            <w:tcBorders>
              <w:top w:val="single" w:sz="4" w:space="0" w:color="auto"/>
            </w:tcBorders>
            <w:vAlign w:val="bottom"/>
            <w:hideMark/>
          </w:tcPr>
          <w:p w14:paraId="5A3AA482" w14:textId="77777777" w:rsidR="002376A6" w:rsidRPr="004C5D73" w:rsidRDefault="002376A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</w:t>
            </w:r>
          </w:p>
          <w:p w14:paraId="16C5FE59" w14:textId="77777777" w:rsidR="002376A6" w:rsidRPr="004C5D73" w:rsidRDefault="002376A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ตามบัญชี</w:t>
            </w:r>
          </w:p>
        </w:tc>
      </w:tr>
      <w:tr w:rsidR="002376A6" w:rsidRPr="004C5D73" w14:paraId="5F61A6B7" w14:textId="77777777" w:rsidTr="001F6EC7">
        <w:trPr>
          <w:trHeight w:val="20"/>
        </w:trPr>
        <w:tc>
          <w:tcPr>
            <w:tcW w:w="4824" w:type="dxa"/>
            <w:vAlign w:val="bottom"/>
          </w:tcPr>
          <w:p w14:paraId="6316912B" w14:textId="77777777" w:rsidR="002376A6" w:rsidRPr="004C5D73" w:rsidRDefault="002376A6" w:rsidP="001F6EC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877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  <w:hideMark/>
          </w:tcPr>
          <w:p w14:paraId="73CC0A84" w14:textId="77777777" w:rsidR="002376A6" w:rsidRPr="004C5D73" w:rsidRDefault="002376A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  <w:hideMark/>
          </w:tcPr>
          <w:p w14:paraId="75BC595E" w14:textId="77777777" w:rsidR="002376A6" w:rsidRPr="004C5D73" w:rsidRDefault="002376A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  <w:hideMark/>
          </w:tcPr>
          <w:p w14:paraId="55BD6F3F" w14:textId="77777777" w:rsidR="002376A6" w:rsidRPr="004C5D73" w:rsidRDefault="002376A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2376A6" w:rsidRPr="004C5D73" w14:paraId="38EAEEF9" w14:textId="77777777" w:rsidTr="001F6EC7">
        <w:trPr>
          <w:trHeight w:val="20"/>
        </w:trPr>
        <w:tc>
          <w:tcPr>
            <w:tcW w:w="4824" w:type="dxa"/>
            <w:vAlign w:val="bottom"/>
          </w:tcPr>
          <w:p w14:paraId="4045AAB9" w14:textId="77777777" w:rsidR="002376A6" w:rsidRPr="004C5D73" w:rsidRDefault="002376A6" w:rsidP="001F6EC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877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4BB358CB" w14:textId="77777777" w:rsidR="002376A6" w:rsidRPr="004C5D73" w:rsidRDefault="002376A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3A623891" w14:textId="77777777" w:rsidR="002376A6" w:rsidRPr="004C5D73" w:rsidRDefault="002376A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vAlign w:val="bottom"/>
          </w:tcPr>
          <w:p w14:paraId="6520DDD4" w14:textId="77777777" w:rsidR="002376A6" w:rsidRPr="004C5D73" w:rsidRDefault="002376A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2376A6" w:rsidRPr="004C5D73" w14:paraId="3C9FEB4F" w14:textId="77777777" w:rsidTr="001F6EC7">
        <w:trPr>
          <w:trHeight w:val="20"/>
        </w:trPr>
        <w:tc>
          <w:tcPr>
            <w:tcW w:w="4824" w:type="dxa"/>
            <w:vAlign w:val="bottom"/>
            <w:hideMark/>
          </w:tcPr>
          <w:p w14:paraId="27DEA1F2" w14:textId="77777777" w:rsidR="002376A6" w:rsidRPr="004C5D73" w:rsidRDefault="002376A6" w:rsidP="001F6EC7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877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ตราสารหนี้ที่ไม่มีการเพิ่มขึ้นอย่างมีนัยสำคัญ</w:t>
            </w:r>
          </w:p>
          <w:p w14:paraId="22F79270" w14:textId="10F11E2D" w:rsidR="002376A6" w:rsidRPr="004C5D73" w:rsidRDefault="002376A6" w:rsidP="001F6EC7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877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ของความเสี่ยงด้านเครดิต 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Stage 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26" w:type="dxa"/>
            <w:vAlign w:val="bottom"/>
          </w:tcPr>
          <w:p w14:paraId="0EB99E25" w14:textId="04B896D5" w:rsidR="002376A6" w:rsidRPr="004C5D73" w:rsidRDefault="00D2798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164</w:t>
            </w:r>
            <w:r w:rsidR="002376A6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531</w:t>
            </w:r>
          </w:p>
        </w:tc>
        <w:tc>
          <w:tcPr>
            <w:tcW w:w="1701" w:type="dxa"/>
            <w:vAlign w:val="bottom"/>
          </w:tcPr>
          <w:p w14:paraId="01F4A18D" w14:textId="794F7F91" w:rsidR="002376A6" w:rsidRPr="004C5D73" w:rsidRDefault="002376A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26" w:type="dxa"/>
            <w:vAlign w:val="bottom"/>
          </w:tcPr>
          <w:p w14:paraId="20E642DD" w14:textId="7E9719D5" w:rsidR="002376A6" w:rsidRPr="004C5D73" w:rsidRDefault="00D2798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164</w:t>
            </w:r>
            <w:r w:rsidR="002376A6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524</w:t>
            </w:r>
          </w:p>
        </w:tc>
      </w:tr>
      <w:tr w:rsidR="002376A6" w:rsidRPr="004C5D73" w14:paraId="690D9B97" w14:textId="77777777" w:rsidTr="001F6EC7">
        <w:trPr>
          <w:trHeight w:val="20"/>
        </w:trPr>
        <w:tc>
          <w:tcPr>
            <w:tcW w:w="4824" w:type="dxa"/>
            <w:vAlign w:val="bottom"/>
            <w:hideMark/>
          </w:tcPr>
          <w:p w14:paraId="5E130A11" w14:textId="77777777" w:rsidR="002376A6" w:rsidRPr="004C5D73" w:rsidRDefault="002376A6" w:rsidP="001F6EC7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877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ตราสารหนี้ที่มีการเพิ่มขึ้นอย่างมีนัยสำคัญ</w:t>
            </w:r>
          </w:p>
          <w:p w14:paraId="1B761C3F" w14:textId="7FDD20FC" w:rsidR="002376A6" w:rsidRPr="004C5D73" w:rsidRDefault="002376A6" w:rsidP="001F6EC7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877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ของความเสี่ยงด้านเครดิต 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Stage 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26" w:type="dxa"/>
            <w:vAlign w:val="bottom"/>
          </w:tcPr>
          <w:p w14:paraId="1D267036" w14:textId="77777777" w:rsidR="002376A6" w:rsidRPr="004C5D73" w:rsidRDefault="002376A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01" w:type="dxa"/>
            <w:vAlign w:val="bottom"/>
          </w:tcPr>
          <w:p w14:paraId="66AB7A7E" w14:textId="77777777" w:rsidR="002376A6" w:rsidRPr="004C5D73" w:rsidRDefault="002376A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26" w:type="dxa"/>
            <w:vAlign w:val="bottom"/>
          </w:tcPr>
          <w:p w14:paraId="5B871A6D" w14:textId="77777777" w:rsidR="002376A6" w:rsidRPr="004C5D73" w:rsidRDefault="002376A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2376A6" w:rsidRPr="004C5D73" w14:paraId="3C8606BB" w14:textId="77777777" w:rsidTr="001F6EC7">
        <w:trPr>
          <w:trHeight w:val="20"/>
        </w:trPr>
        <w:tc>
          <w:tcPr>
            <w:tcW w:w="4824" w:type="dxa"/>
            <w:vAlign w:val="bottom"/>
            <w:hideMark/>
          </w:tcPr>
          <w:p w14:paraId="4A16E172" w14:textId="13F31CE5" w:rsidR="002376A6" w:rsidRPr="004C5D73" w:rsidRDefault="002376A6" w:rsidP="001F6EC7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877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ตราสารหนี้ที่มีการด้อยค่าด้านเครดิต 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(Stage 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6AD3BA56" w14:textId="77777777" w:rsidR="002376A6" w:rsidRPr="004C5D73" w:rsidRDefault="002376A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7A072F9" w14:textId="77777777" w:rsidR="002376A6" w:rsidRPr="004C5D73" w:rsidRDefault="002376A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41678C81" w14:textId="77777777" w:rsidR="002376A6" w:rsidRPr="004C5D73" w:rsidRDefault="002376A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2376A6" w:rsidRPr="004C5D73" w14:paraId="527F1379" w14:textId="77777777" w:rsidTr="001F6EC7">
        <w:trPr>
          <w:trHeight w:val="20"/>
        </w:trPr>
        <w:tc>
          <w:tcPr>
            <w:tcW w:w="4824" w:type="dxa"/>
            <w:vAlign w:val="bottom"/>
            <w:hideMark/>
          </w:tcPr>
          <w:p w14:paraId="7CBD13EA" w14:textId="77777777" w:rsidR="002376A6" w:rsidRPr="004C5D73" w:rsidRDefault="002376A6" w:rsidP="001F6EC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877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B1EBFE" w14:textId="3D433353" w:rsidR="002376A6" w:rsidRPr="004C5D73" w:rsidRDefault="00D27987">
            <w:pPr>
              <w:pStyle w:val="a"/>
              <w:tabs>
                <w:tab w:val="left" w:pos="126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164</w:t>
            </w:r>
            <w:r w:rsidR="002376A6" w:rsidRPr="004C5D7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B7765E" w14:textId="4D45AD20" w:rsidR="002376A6" w:rsidRPr="004C5D73" w:rsidRDefault="002376A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44E12C" w14:textId="79997B4F" w:rsidR="002376A6" w:rsidRPr="004C5D73" w:rsidRDefault="00D2798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164</w:t>
            </w:r>
            <w:r w:rsidR="002376A6" w:rsidRPr="004C5D7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524</w:t>
            </w:r>
          </w:p>
        </w:tc>
      </w:tr>
    </w:tbl>
    <w:p w14:paraId="1CDD8E83" w14:textId="631DE86B" w:rsidR="001E78B5" w:rsidRPr="004C5D73" w:rsidRDefault="001E78B5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D6A2A90" w14:textId="77777777" w:rsidR="001E78B5" w:rsidRPr="004C5D73" w:rsidRDefault="001E78B5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4C3CBAB4" w14:textId="7E2D95D7" w:rsidR="00EF4334" w:rsidRPr="004C5D73" w:rsidRDefault="00EF4334" w:rsidP="001F6EC7">
      <w:pPr>
        <w:pStyle w:val="ListParagraph"/>
        <w:numPr>
          <w:ilvl w:val="0"/>
          <w:numId w:val="19"/>
        </w:numPr>
        <w:spacing w:after="0"/>
        <w:ind w:left="540" w:hanging="547"/>
        <w:jc w:val="thaiDistribute"/>
        <w:rPr>
          <w:rFonts w:ascii="Browallia New" w:eastAsia="BrowalliaUPC" w:hAnsi="Browallia New" w:cs="Browallia New"/>
          <w:b/>
          <w:bCs/>
          <w:color w:val="000000"/>
          <w:spacing w:val="-2"/>
          <w:kern w:val="28"/>
          <w:sz w:val="26"/>
          <w:szCs w:val="26"/>
          <w:lang w:bidi="th-TH"/>
        </w:rPr>
      </w:pPr>
      <w:r w:rsidRPr="004C5D73">
        <w:rPr>
          <w:rFonts w:ascii="Browallia New" w:eastAsia="BrowalliaUPC" w:hAnsi="Browallia New" w:cs="Browallia New"/>
          <w:b/>
          <w:bCs/>
          <w:color w:val="000000"/>
          <w:spacing w:val="-2"/>
          <w:kern w:val="28"/>
          <w:sz w:val="26"/>
          <w:szCs w:val="26"/>
          <w:cs/>
        </w:rPr>
        <w:lastRenderedPageBreak/>
        <w:t>สินทรัพย์ทางการเงินตราสารทุน</w:t>
      </w:r>
    </w:p>
    <w:p w14:paraId="7FAEB88B" w14:textId="77777777" w:rsidR="001E78B5" w:rsidRPr="004C5D73" w:rsidRDefault="001E78B5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64EC9B3" w14:textId="1E65A505" w:rsidR="007F10F9" w:rsidRPr="004C5D73" w:rsidRDefault="007F10F9" w:rsidP="007F10F9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C5D73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สินทรัพย์ทางการเงินตราสารทุน ณ วันที่</w:t>
      </w:r>
      <w:r w:rsidRPr="004C5D7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27987" w:rsidRPr="00D27987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4C5D7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C5D73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D27987" w:rsidRPr="00D27987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4C5D7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C5D73">
        <w:rPr>
          <w:rFonts w:ascii="Browallia New" w:hAnsi="Browallia New" w:cs="Browallia New"/>
          <w:sz w:val="26"/>
          <w:szCs w:val="26"/>
          <w:cs/>
          <w:lang w:val="en-GB"/>
        </w:rPr>
        <w:t>และวันที่</w:t>
      </w:r>
      <w:r w:rsidRPr="004C5D7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27987" w:rsidRPr="00D27987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4C5D7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C5D73">
        <w:rPr>
          <w:rFonts w:ascii="Browallia New" w:hAnsi="Browallia New" w:cs="Browallia New"/>
          <w:sz w:val="26"/>
          <w:szCs w:val="26"/>
          <w:cs/>
          <w:lang w:val="en-GB"/>
        </w:rPr>
        <w:t>ธันวาคม พ.ศ.</w:t>
      </w:r>
      <w:r w:rsidRPr="004C5D7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27987" w:rsidRPr="00D27987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4C5D73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มีดังนี้</w:t>
      </w:r>
    </w:p>
    <w:p w14:paraId="3507AB00" w14:textId="77777777" w:rsidR="00BD2AF6" w:rsidRPr="004C5D73" w:rsidRDefault="00BD2AF6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Style w:val="TableGrid13"/>
        <w:tblW w:w="9483" w:type="dxa"/>
        <w:tblLayout w:type="fixed"/>
        <w:tblLook w:val="04A0" w:firstRow="1" w:lastRow="0" w:firstColumn="1" w:lastColumn="0" w:noHBand="0" w:noVBand="1"/>
      </w:tblPr>
      <w:tblGrid>
        <w:gridCol w:w="3150"/>
        <w:gridCol w:w="1583"/>
        <w:gridCol w:w="1583"/>
        <w:gridCol w:w="1583"/>
        <w:gridCol w:w="1584"/>
      </w:tblGrid>
      <w:tr w:rsidR="00491D64" w:rsidRPr="004C5D73" w14:paraId="3D44AB5B" w14:textId="77777777" w:rsidTr="001F6EC7">
        <w:trPr>
          <w:trHeight w:val="20"/>
        </w:trPr>
        <w:tc>
          <w:tcPr>
            <w:tcW w:w="3150" w:type="dxa"/>
            <w:vAlign w:val="bottom"/>
          </w:tcPr>
          <w:p w14:paraId="54455F0A" w14:textId="77777777" w:rsidR="00491D64" w:rsidRPr="004C5D73" w:rsidRDefault="00491D64" w:rsidP="001F6EC7">
            <w:pPr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66" w:type="dxa"/>
            <w:gridSpan w:val="2"/>
            <w:tcBorders>
              <w:bottom w:val="single" w:sz="4" w:space="0" w:color="auto"/>
            </w:tcBorders>
            <w:vAlign w:val="bottom"/>
          </w:tcPr>
          <w:p w14:paraId="045BF0B5" w14:textId="3C5813AF" w:rsidR="00491D64" w:rsidRPr="004C5D73" w:rsidRDefault="005B3D75" w:rsidP="001F6EC7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</w:t>
            </w:r>
            <w:r w:rsidR="00491D64" w:rsidRPr="004C5D7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การเงินรวม</w:t>
            </w:r>
          </w:p>
        </w:tc>
        <w:tc>
          <w:tcPr>
            <w:tcW w:w="3167" w:type="dxa"/>
            <w:gridSpan w:val="2"/>
            <w:tcBorders>
              <w:bottom w:val="single" w:sz="4" w:space="0" w:color="auto"/>
            </w:tcBorders>
            <w:vAlign w:val="bottom"/>
          </w:tcPr>
          <w:p w14:paraId="562DFCB6" w14:textId="3395677A" w:rsidR="00491D64" w:rsidRPr="004C5D73" w:rsidRDefault="005B3D75" w:rsidP="001F6EC7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</w:t>
            </w:r>
            <w:r w:rsidR="00491D64" w:rsidRPr="004C5D7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เงินเฉพาะกิจการ</w:t>
            </w:r>
          </w:p>
        </w:tc>
      </w:tr>
      <w:tr w:rsidR="00491D64" w:rsidRPr="004C5D73" w14:paraId="2CE1E1F1" w14:textId="77777777" w:rsidTr="001F6EC7">
        <w:trPr>
          <w:trHeight w:val="20"/>
        </w:trPr>
        <w:tc>
          <w:tcPr>
            <w:tcW w:w="3150" w:type="dxa"/>
            <w:vAlign w:val="bottom"/>
          </w:tcPr>
          <w:p w14:paraId="0E6EA8B7" w14:textId="77777777" w:rsidR="00491D64" w:rsidRPr="004C5D73" w:rsidRDefault="00491D64" w:rsidP="001F6EC7">
            <w:pPr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vAlign w:val="bottom"/>
          </w:tcPr>
          <w:p w14:paraId="464B221D" w14:textId="77777777" w:rsidR="00491D64" w:rsidRPr="004C5D73" w:rsidRDefault="00491D64" w:rsidP="001F6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vAlign w:val="bottom"/>
          </w:tcPr>
          <w:p w14:paraId="4B687DC3" w14:textId="77777777" w:rsidR="00491D64" w:rsidRPr="004C5D73" w:rsidRDefault="00491D64" w:rsidP="001F6E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C5D73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Pr="004C5D7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ปรับปรุงใหม่</w:t>
            </w:r>
            <w:r w:rsidRPr="004C5D73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583" w:type="dxa"/>
            <w:tcBorders>
              <w:top w:val="single" w:sz="4" w:space="0" w:color="auto"/>
            </w:tcBorders>
            <w:vAlign w:val="bottom"/>
          </w:tcPr>
          <w:p w14:paraId="02AD89C5" w14:textId="77777777" w:rsidR="00491D64" w:rsidRPr="004C5D73" w:rsidRDefault="00491D64" w:rsidP="001F6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68AFB92" w14:textId="77777777" w:rsidR="00491D64" w:rsidRPr="004C5D73" w:rsidRDefault="00491D64" w:rsidP="001F6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600BB" w:rsidRPr="004C5D73" w14:paraId="3582A1E3" w14:textId="77777777" w:rsidTr="001F6EC7">
        <w:trPr>
          <w:trHeight w:val="20"/>
        </w:trPr>
        <w:tc>
          <w:tcPr>
            <w:tcW w:w="3150" w:type="dxa"/>
            <w:vAlign w:val="bottom"/>
          </w:tcPr>
          <w:p w14:paraId="4BCB502B" w14:textId="77777777" w:rsidR="006600BB" w:rsidRPr="004C5D73" w:rsidRDefault="006600BB" w:rsidP="001F6EC7">
            <w:pPr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3" w:type="dxa"/>
            <w:vAlign w:val="bottom"/>
          </w:tcPr>
          <w:p w14:paraId="51CF7190" w14:textId="4A49427D" w:rsidR="006600BB" w:rsidRPr="004C5D73" w:rsidRDefault="00D27987" w:rsidP="001F6E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600BB" w:rsidRPr="004C5D7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600BB" w:rsidRPr="004C5D7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83" w:type="dxa"/>
            <w:vAlign w:val="bottom"/>
          </w:tcPr>
          <w:p w14:paraId="1E448964" w14:textId="4EF78462" w:rsidR="006600BB" w:rsidRPr="004C5D73" w:rsidRDefault="00D27987" w:rsidP="001F6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600BB" w:rsidRPr="004C5D73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6600BB" w:rsidRPr="004C5D7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83" w:type="dxa"/>
            <w:vAlign w:val="bottom"/>
          </w:tcPr>
          <w:p w14:paraId="46578045" w14:textId="45C30CC1" w:rsidR="006600BB" w:rsidRPr="004C5D73" w:rsidRDefault="00D27987" w:rsidP="001F6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600BB" w:rsidRPr="004C5D7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600BB" w:rsidRPr="004C5D7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84" w:type="dxa"/>
            <w:vAlign w:val="bottom"/>
          </w:tcPr>
          <w:p w14:paraId="25E0A0B9" w14:textId="662F243A" w:rsidR="006600BB" w:rsidRPr="004C5D73" w:rsidRDefault="00D27987" w:rsidP="001F6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600BB" w:rsidRPr="004C5D73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6600BB" w:rsidRPr="004C5D7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491D64" w:rsidRPr="004C5D73" w14:paraId="12BC6120" w14:textId="77777777" w:rsidTr="001F6EC7">
        <w:trPr>
          <w:trHeight w:val="20"/>
        </w:trPr>
        <w:tc>
          <w:tcPr>
            <w:tcW w:w="3150" w:type="dxa"/>
            <w:vAlign w:val="bottom"/>
          </w:tcPr>
          <w:p w14:paraId="6F8962A5" w14:textId="77777777" w:rsidR="00491D64" w:rsidRPr="004C5D73" w:rsidRDefault="00491D64" w:rsidP="001F6EC7">
            <w:pPr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3" w:type="dxa"/>
            <w:vAlign w:val="bottom"/>
          </w:tcPr>
          <w:p w14:paraId="049A4456" w14:textId="752A5AB2" w:rsidR="00491D64" w:rsidRPr="004C5D73" w:rsidRDefault="00491D64" w:rsidP="001F6E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3" w:type="dxa"/>
            <w:vAlign w:val="bottom"/>
          </w:tcPr>
          <w:p w14:paraId="2D3C5C67" w14:textId="5644EB26" w:rsidR="00491D64" w:rsidRPr="004C5D73" w:rsidRDefault="00491D64" w:rsidP="001F6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3" w:type="dxa"/>
            <w:vAlign w:val="bottom"/>
          </w:tcPr>
          <w:p w14:paraId="7FB1A7FE" w14:textId="42683820" w:rsidR="00491D64" w:rsidRPr="004C5D73" w:rsidRDefault="00491D64" w:rsidP="001F6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vAlign w:val="bottom"/>
          </w:tcPr>
          <w:p w14:paraId="5D86AD8A" w14:textId="26F9ACC4" w:rsidR="00491D64" w:rsidRPr="004C5D73" w:rsidRDefault="00491D64" w:rsidP="001F6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491D64" w:rsidRPr="004C5D73" w14:paraId="528C30BE" w14:textId="77777777" w:rsidTr="001F6EC7">
        <w:trPr>
          <w:trHeight w:val="20"/>
        </w:trPr>
        <w:tc>
          <w:tcPr>
            <w:tcW w:w="3150" w:type="dxa"/>
            <w:vAlign w:val="bottom"/>
          </w:tcPr>
          <w:p w14:paraId="5FE6C1DE" w14:textId="77777777" w:rsidR="00491D64" w:rsidRPr="004C5D73" w:rsidRDefault="00491D64" w:rsidP="001F6EC7">
            <w:pPr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3" w:type="dxa"/>
            <w:vAlign w:val="bottom"/>
          </w:tcPr>
          <w:p w14:paraId="32A85929" w14:textId="77777777" w:rsidR="00491D64" w:rsidRPr="004C5D73" w:rsidRDefault="00491D64" w:rsidP="001F6E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  <w:tc>
          <w:tcPr>
            <w:tcW w:w="1583" w:type="dxa"/>
            <w:vAlign w:val="bottom"/>
          </w:tcPr>
          <w:p w14:paraId="7F7148DE" w14:textId="77777777" w:rsidR="00491D64" w:rsidRPr="004C5D73" w:rsidRDefault="00491D64" w:rsidP="001F6E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  <w:tc>
          <w:tcPr>
            <w:tcW w:w="1583" w:type="dxa"/>
            <w:vAlign w:val="bottom"/>
          </w:tcPr>
          <w:p w14:paraId="380557B9" w14:textId="77777777" w:rsidR="00491D64" w:rsidRPr="004C5D73" w:rsidRDefault="00491D64" w:rsidP="001F6E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  <w:tc>
          <w:tcPr>
            <w:tcW w:w="1584" w:type="dxa"/>
            <w:vAlign w:val="bottom"/>
          </w:tcPr>
          <w:p w14:paraId="40031D6A" w14:textId="77777777" w:rsidR="00491D64" w:rsidRPr="004C5D73" w:rsidRDefault="00491D64" w:rsidP="001F6E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</w:tr>
      <w:tr w:rsidR="00491D64" w:rsidRPr="004C5D73" w14:paraId="6FD0B375" w14:textId="77777777" w:rsidTr="001F6EC7">
        <w:trPr>
          <w:trHeight w:val="20"/>
        </w:trPr>
        <w:tc>
          <w:tcPr>
            <w:tcW w:w="3150" w:type="dxa"/>
            <w:vAlign w:val="bottom"/>
          </w:tcPr>
          <w:p w14:paraId="6736BC91" w14:textId="77777777" w:rsidR="00491D64" w:rsidRPr="004C5D73" w:rsidRDefault="00491D64" w:rsidP="001F6EC7">
            <w:pPr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3" w:type="dxa"/>
            <w:tcBorders>
              <w:bottom w:val="single" w:sz="4" w:space="0" w:color="auto"/>
            </w:tcBorders>
            <w:vAlign w:val="bottom"/>
          </w:tcPr>
          <w:p w14:paraId="39ECF4D2" w14:textId="77777777" w:rsidR="00491D64" w:rsidRPr="004C5D73" w:rsidRDefault="00491D64" w:rsidP="001F6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vAlign w:val="bottom"/>
          </w:tcPr>
          <w:p w14:paraId="5278F694" w14:textId="77777777" w:rsidR="00491D64" w:rsidRPr="004C5D73" w:rsidRDefault="00491D64" w:rsidP="001F6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vAlign w:val="bottom"/>
          </w:tcPr>
          <w:p w14:paraId="059860E3" w14:textId="77777777" w:rsidR="00491D64" w:rsidRPr="004C5D73" w:rsidRDefault="00491D64" w:rsidP="001F6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1C9A521" w14:textId="77777777" w:rsidR="00491D64" w:rsidRPr="004C5D73" w:rsidRDefault="00491D64" w:rsidP="001F6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491D64" w:rsidRPr="004C5D73" w14:paraId="2844BD2A" w14:textId="77777777" w:rsidTr="001F6EC7">
        <w:trPr>
          <w:trHeight w:val="20"/>
        </w:trPr>
        <w:tc>
          <w:tcPr>
            <w:tcW w:w="3150" w:type="dxa"/>
            <w:vAlign w:val="bottom"/>
          </w:tcPr>
          <w:p w14:paraId="348192DB" w14:textId="77777777" w:rsidR="00491D64" w:rsidRPr="004C5D73" w:rsidRDefault="00491D64" w:rsidP="001F6EC7">
            <w:pPr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vAlign w:val="bottom"/>
          </w:tcPr>
          <w:p w14:paraId="69EB9F11" w14:textId="77777777" w:rsidR="00491D64" w:rsidRPr="004C5D73" w:rsidRDefault="00491D64" w:rsidP="001F6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vAlign w:val="bottom"/>
          </w:tcPr>
          <w:p w14:paraId="0F424245" w14:textId="77777777" w:rsidR="00491D64" w:rsidRPr="004C5D73" w:rsidRDefault="00491D64" w:rsidP="001F6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vAlign w:val="bottom"/>
          </w:tcPr>
          <w:p w14:paraId="7BF5048A" w14:textId="77777777" w:rsidR="00491D64" w:rsidRPr="004C5D73" w:rsidRDefault="00491D64" w:rsidP="001F6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1BC1A2C" w14:textId="77777777" w:rsidR="00491D64" w:rsidRPr="004C5D73" w:rsidRDefault="00491D64" w:rsidP="001F6E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91D64" w:rsidRPr="004C5D73" w14:paraId="282EF458" w14:textId="77777777" w:rsidTr="001F6EC7">
        <w:trPr>
          <w:trHeight w:val="20"/>
        </w:trPr>
        <w:tc>
          <w:tcPr>
            <w:tcW w:w="3150" w:type="dxa"/>
            <w:vAlign w:val="bottom"/>
          </w:tcPr>
          <w:p w14:paraId="7019AA0E" w14:textId="77777777" w:rsidR="00491D64" w:rsidRPr="004C5D73" w:rsidRDefault="00491D64" w:rsidP="001F6EC7">
            <w:pPr>
              <w:ind w:left="-113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ตราสารทุนที่วัดมูลค่าด้วย</w:t>
            </w:r>
          </w:p>
          <w:p w14:paraId="239DDBF7" w14:textId="77777777" w:rsidR="00491D64" w:rsidRPr="004C5D73" w:rsidRDefault="00491D64" w:rsidP="001F6EC7">
            <w:pPr>
              <w:ind w:left="-113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  มูลค่ายุติธรรมผ่านกำไรขาดทุน</w:t>
            </w:r>
          </w:p>
          <w:p w14:paraId="7A0C5663" w14:textId="77777777" w:rsidR="00491D64" w:rsidRPr="004C5D73" w:rsidRDefault="00491D64" w:rsidP="001F6EC7">
            <w:pPr>
              <w:ind w:left="-113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  เบ็ดเสร็จอื่น</w:t>
            </w:r>
          </w:p>
        </w:tc>
        <w:tc>
          <w:tcPr>
            <w:tcW w:w="1583" w:type="dxa"/>
            <w:vAlign w:val="bottom"/>
          </w:tcPr>
          <w:p w14:paraId="465B14FE" w14:textId="77777777" w:rsidR="00491D64" w:rsidRPr="004C5D73" w:rsidRDefault="00491D64" w:rsidP="001F6E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3" w:type="dxa"/>
            <w:vAlign w:val="bottom"/>
          </w:tcPr>
          <w:p w14:paraId="2F412606" w14:textId="77777777" w:rsidR="00491D64" w:rsidRPr="004C5D73" w:rsidRDefault="00491D64" w:rsidP="001F6E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3" w:type="dxa"/>
            <w:vAlign w:val="bottom"/>
          </w:tcPr>
          <w:p w14:paraId="715C6E2C" w14:textId="77777777" w:rsidR="00491D64" w:rsidRPr="004C5D73" w:rsidRDefault="00491D64" w:rsidP="001F6E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01FB7E75" w14:textId="77777777" w:rsidR="00491D64" w:rsidRPr="004C5D73" w:rsidRDefault="00491D64" w:rsidP="001F6E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91D64" w:rsidRPr="004C5D73" w14:paraId="478ED3ED" w14:textId="77777777" w:rsidTr="00820776">
        <w:trPr>
          <w:trHeight w:val="20"/>
        </w:trPr>
        <w:tc>
          <w:tcPr>
            <w:tcW w:w="3150" w:type="dxa"/>
            <w:vAlign w:val="bottom"/>
          </w:tcPr>
          <w:p w14:paraId="2C60A366" w14:textId="77777777" w:rsidR="00491D64" w:rsidRPr="004C5D73" w:rsidRDefault="00491D64" w:rsidP="001F6EC7">
            <w:pPr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ตราสารทุน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vAlign w:val="bottom"/>
          </w:tcPr>
          <w:p w14:paraId="126938DA" w14:textId="4D04529B" w:rsidR="00491D64" w:rsidRPr="004C5D73" w:rsidRDefault="00D27987" w:rsidP="001F6E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  <w:r w:rsidR="00820776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vAlign w:val="bottom"/>
          </w:tcPr>
          <w:p w14:paraId="69B6D0E5" w14:textId="6CB00A36" w:rsidR="00491D64" w:rsidRPr="004C5D73" w:rsidRDefault="00D27987" w:rsidP="001F6E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  <w:r w:rsidR="00491D64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148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vAlign w:val="bottom"/>
          </w:tcPr>
          <w:p w14:paraId="2578C8E5" w14:textId="7E2A4C52" w:rsidR="00491D64" w:rsidRPr="004C5D73" w:rsidRDefault="00D27987" w:rsidP="001F6E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246453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5BFBBA8" w14:textId="529AEFEC" w:rsidR="00491D64" w:rsidRPr="004C5D73" w:rsidRDefault="00D27987" w:rsidP="001F6E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491D64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512</w:t>
            </w:r>
          </w:p>
        </w:tc>
      </w:tr>
      <w:tr w:rsidR="00491D64" w:rsidRPr="004C5D73" w14:paraId="6D8BEB54" w14:textId="77777777" w:rsidTr="00820776">
        <w:trPr>
          <w:trHeight w:val="20"/>
        </w:trPr>
        <w:tc>
          <w:tcPr>
            <w:tcW w:w="3150" w:type="dxa"/>
            <w:vAlign w:val="bottom"/>
          </w:tcPr>
          <w:p w14:paraId="4D651845" w14:textId="77777777" w:rsidR="00491D64" w:rsidRPr="004C5D73" w:rsidRDefault="00491D64" w:rsidP="001F6EC7">
            <w:pPr>
              <w:ind w:left="-113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  รวมตราสารทุนที่วัดมูลค่า</w:t>
            </w:r>
          </w:p>
          <w:p w14:paraId="3A60DB7E" w14:textId="77777777" w:rsidR="00491D64" w:rsidRPr="004C5D73" w:rsidRDefault="00491D64" w:rsidP="001F6EC7">
            <w:pPr>
              <w:ind w:left="-113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  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 xml:space="preserve">   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ด้วยมูลค่ายุติธรรมผ่านกำไร</w:t>
            </w:r>
          </w:p>
          <w:p w14:paraId="30D1551B" w14:textId="77777777" w:rsidR="00491D64" w:rsidRPr="004C5D73" w:rsidRDefault="00491D64" w:rsidP="001F6EC7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  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 xml:space="preserve">   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ขาดทุนเบ็ดเสร็จอื่น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BAA899" w14:textId="766E862E" w:rsidR="00491D64" w:rsidRPr="004C5D73" w:rsidRDefault="00D27987" w:rsidP="001F6E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  <w:r w:rsidR="00820776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E2F3D6" w14:textId="319EE9F3" w:rsidR="00491D64" w:rsidRPr="004C5D73" w:rsidRDefault="00D27987" w:rsidP="001F6E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  <w:r w:rsidR="00491D64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148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B1350D" w14:textId="335BBE12" w:rsidR="00491D64" w:rsidRPr="004C5D73" w:rsidRDefault="00D27987" w:rsidP="001F6E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246453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4D2B89" w14:textId="67104127" w:rsidR="00491D64" w:rsidRPr="004C5D73" w:rsidRDefault="00D27987" w:rsidP="001F6E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491D64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512</w:t>
            </w:r>
          </w:p>
        </w:tc>
      </w:tr>
      <w:tr w:rsidR="00491D64" w:rsidRPr="004C5D73" w14:paraId="4246715B" w14:textId="77777777" w:rsidTr="00820776">
        <w:trPr>
          <w:trHeight w:val="20"/>
        </w:trPr>
        <w:tc>
          <w:tcPr>
            <w:tcW w:w="3150" w:type="dxa"/>
            <w:vAlign w:val="bottom"/>
          </w:tcPr>
          <w:p w14:paraId="2BCFD713" w14:textId="77777777" w:rsidR="00491D64" w:rsidRPr="004C5D73" w:rsidRDefault="00491D64" w:rsidP="001F6EC7">
            <w:pPr>
              <w:ind w:left="-113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vAlign w:val="bottom"/>
          </w:tcPr>
          <w:p w14:paraId="5F7ABA8F" w14:textId="77777777" w:rsidR="00491D64" w:rsidRPr="004C5D73" w:rsidRDefault="00491D64" w:rsidP="001F6E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vAlign w:val="bottom"/>
          </w:tcPr>
          <w:p w14:paraId="0253E4CF" w14:textId="77777777" w:rsidR="00491D64" w:rsidRPr="004C5D73" w:rsidRDefault="00491D64" w:rsidP="001F6E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vAlign w:val="bottom"/>
          </w:tcPr>
          <w:p w14:paraId="677D790B" w14:textId="77777777" w:rsidR="00491D64" w:rsidRPr="004C5D73" w:rsidRDefault="00491D64" w:rsidP="001F6E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3997C68" w14:textId="77777777" w:rsidR="00491D64" w:rsidRPr="004C5D73" w:rsidRDefault="00491D64" w:rsidP="001F6E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91D64" w:rsidRPr="004C5D73" w14:paraId="78A6759C" w14:textId="77777777" w:rsidTr="00820776">
        <w:trPr>
          <w:trHeight w:val="20"/>
        </w:trPr>
        <w:tc>
          <w:tcPr>
            <w:tcW w:w="3150" w:type="dxa"/>
            <w:vAlign w:val="bottom"/>
          </w:tcPr>
          <w:p w14:paraId="23778627" w14:textId="77777777" w:rsidR="00491D64" w:rsidRPr="004C5D73" w:rsidRDefault="00491D64" w:rsidP="001F6EC7">
            <w:pPr>
              <w:ind w:left="-113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รวมสินทรัพย์ทางการเงินตราสารทุน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vAlign w:val="center"/>
          </w:tcPr>
          <w:p w14:paraId="3B6254B2" w14:textId="23C73837" w:rsidR="00491D64" w:rsidRPr="004C5D73" w:rsidRDefault="00D27987" w:rsidP="001F6E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  <w:r w:rsidR="00820776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vAlign w:val="bottom"/>
          </w:tcPr>
          <w:p w14:paraId="4657F1ED" w14:textId="231AA4DB" w:rsidR="00491D64" w:rsidRPr="004C5D73" w:rsidRDefault="00D27987" w:rsidP="001F6E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  <w:r w:rsidR="00491D64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148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vAlign w:val="center"/>
          </w:tcPr>
          <w:p w14:paraId="36E8F2F4" w14:textId="0D81544E" w:rsidR="00491D64" w:rsidRPr="004C5D73" w:rsidRDefault="00D27987" w:rsidP="001F6E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246453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1BD5D06" w14:textId="569B9A2D" w:rsidR="00491D64" w:rsidRPr="004C5D73" w:rsidRDefault="00D27987" w:rsidP="001F6E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491D64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512</w:t>
            </w:r>
          </w:p>
        </w:tc>
      </w:tr>
    </w:tbl>
    <w:p w14:paraId="342D7180" w14:textId="77777777" w:rsidR="00BD2AF6" w:rsidRPr="004C5D73" w:rsidRDefault="00BD2AF6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50C2BB5" w14:textId="643191E6" w:rsidR="006600BB" w:rsidRPr="004C5D73" w:rsidRDefault="006600BB" w:rsidP="006600BB">
      <w:pPr>
        <w:widowControl w:val="0"/>
        <w:ind w:right="8"/>
        <w:jc w:val="thaiDistribute"/>
        <w:rPr>
          <w:rFonts w:ascii="Browallia New" w:eastAsia="Verdana" w:hAnsi="Browallia New" w:cs="Browallia New"/>
          <w:color w:val="000000" w:themeColor="text1"/>
          <w:sz w:val="24"/>
          <w:szCs w:val="24"/>
        </w:rPr>
      </w:pPr>
      <w:r w:rsidRPr="004C5D73">
        <w:rPr>
          <w:rFonts w:ascii="Browallia New" w:eastAsia="Verdana" w:hAnsi="Browallia New" w:cs="Browallia New"/>
          <w:color w:val="000000" w:themeColor="text1"/>
          <w:sz w:val="24"/>
          <w:szCs w:val="24"/>
          <w:cs/>
        </w:rPr>
        <w:t>สำหรับปีสิ้นสุดวันที่</w:t>
      </w:r>
      <w:r w:rsidRPr="004C5D73">
        <w:rPr>
          <w:rFonts w:ascii="Browallia New" w:eastAsia="Verdana" w:hAnsi="Browallia New" w:cs="Browallia New"/>
          <w:color w:val="000000" w:themeColor="text1"/>
          <w:sz w:val="24"/>
          <w:szCs w:val="24"/>
        </w:rPr>
        <w:t xml:space="preserve"> </w:t>
      </w:r>
      <w:r w:rsidR="00D27987" w:rsidRPr="00D27987">
        <w:rPr>
          <w:rFonts w:ascii="Browallia New" w:eastAsia="Verdana" w:hAnsi="Browallia New" w:cs="Browallia New"/>
          <w:color w:val="000000" w:themeColor="text1"/>
          <w:sz w:val="24"/>
          <w:szCs w:val="24"/>
          <w:lang w:val="en-GB"/>
        </w:rPr>
        <w:t>31</w:t>
      </w:r>
      <w:r w:rsidRPr="004C5D73">
        <w:rPr>
          <w:rFonts w:ascii="Browallia New" w:eastAsia="Verdana" w:hAnsi="Browallia New" w:cs="Browallia New"/>
          <w:color w:val="000000" w:themeColor="text1"/>
          <w:sz w:val="24"/>
          <w:szCs w:val="24"/>
          <w:cs/>
          <w:lang w:val="en-GB"/>
        </w:rPr>
        <w:t xml:space="preserve"> ธันวาคม</w:t>
      </w:r>
      <w:r w:rsidRPr="004C5D73">
        <w:rPr>
          <w:rFonts w:ascii="Browallia New" w:eastAsia="Verdana" w:hAnsi="Browallia New" w:cs="Browallia New"/>
          <w:color w:val="000000" w:themeColor="text1"/>
          <w:sz w:val="24"/>
          <w:szCs w:val="24"/>
          <w:cs/>
        </w:rPr>
        <w:t xml:space="preserve"> พ.ศ. </w:t>
      </w:r>
      <w:r w:rsidR="00D27987" w:rsidRPr="00D27987">
        <w:rPr>
          <w:rFonts w:ascii="Browallia New" w:eastAsia="Verdana" w:hAnsi="Browallia New" w:cs="Browallia New"/>
          <w:color w:val="000000" w:themeColor="text1"/>
          <w:sz w:val="24"/>
          <w:szCs w:val="24"/>
          <w:lang w:val="en-GB"/>
        </w:rPr>
        <w:t>2568</w:t>
      </w:r>
      <w:r w:rsidRPr="004C5D73">
        <w:rPr>
          <w:rFonts w:ascii="Browallia New" w:eastAsia="Verdana" w:hAnsi="Browallia New" w:cs="Browallia New"/>
          <w:color w:val="000000" w:themeColor="text1"/>
          <w:sz w:val="24"/>
          <w:szCs w:val="24"/>
          <w:cs/>
        </w:rPr>
        <w:t xml:space="preserve"> และ พ.ศ.</w:t>
      </w:r>
      <w:r w:rsidRPr="004C5D73">
        <w:rPr>
          <w:rFonts w:ascii="Browallia New" w:eastAsia="Verdana" w:hAnsi="Browallia New" w:cs="Browallia New"/>
          <w:color w:val="000000" w:themeColor="text1"/>
          <w:sz w:val="24"/>
          <w:szCs w:val="24"/>
        </w:rPr>
        <w:t xml:space="preserve"> </w:t>
      </w:r>
      <w:r w:rsidR="00D27987" w:rsidRPr="00D27987">
        <w:rPr>
          <w:rFonts w:ascii="Browallia New" w:eastAsia="Verdana" w:hAnsi="Browallia New" w:cs="Browallia New"/>
          <w:color w:val="000000" w:themeColor="text1"/>
          <w:sz w:val="24"/>
          <w:szCs w:val="24"/>
          <w:lang w:val="en-GB"/>
        </w:rPr>
        <w:t>2567</w:t>
      </w:r>
      <w:r w:rsidRPr="004C5D73">
        <w:rPr>
          <w:rFonts w:ascii="Browallia New" w:eastAsia="Verdana" w:hAnsi="Browallia New" w:cs="Browallia New"/>
          <w:color w:val="000000" w:themeColor="text1"/>
          <w:sz w:val="24"/>
          <w:szCs w:val="24"/>
          <w:cs/>
        </w:rPr>
        <w:t xml:space="preserve"> กลุ่มกิจการและบริษัทมีรายได้เงินปันผลจากเงินลงทุนเป็นจำนวน </w:t>
      </w:r>
      <w:r w:rsidR="001F6EC7" w:rsidRPr="004C5D73">
        <w:rPr>
          <w:rFonts w:ascii="Browallia New" w:eastAsia="Verdana" w:hAnsi="Browallia New" w:cs="Browallia New"/>
          <w:color w:val="000000" w:themeColor="text1"/>
          <w:sz w:val="24"/>
          <w:szCs w:val="24"/>
          <w:cs/>
        </w:rPr>
        <w:br/>
      </w:r>
      <w:r w:rsidR="00D27987" w:rsidRPr="00D27987">
        <w:rPr>
          <w:rFonts w:ascii="Browallia New" w:eastAsia="Verdana" w:hAnsi="Browallia New" w:cs="Browallia New"/>
          <w:color w:val="000000" w:themeColor="text1"/>
          <w:sz w:val="24"/>
          <w:szCs w:val="24"/>
          <w:lang w:val="en-GB"/>
        </w:rPr>
        <w:t>0</w:t>
      </w:r>
      <w:r w:rsidR="00965364" w:rsidRPr="004C5D73">
        <w:rPr>
          <w:rFonts w:ascii="Browallia New" w:eastAsia="Verdana" w:hAnsi="Browallia New" w:cs="Browallia New"/>
          <w:color w:val="000000" w:themeColor="text1"/>
          <w:sz w:val="24"/>
          <w:szCs w:val="24"/>
          <w:lang w:val="en-GB"/>
        </w:rPr>
        <w:t>.</w:t>
      </w:r>
      <w:r w:rsidR="00D27987" w:rsidRPr="00D27987">
        <w:rPr>
          <w:rFonts w:ascii="Browallia New" w:eastAsia="Verdana" w:hAnsi="Browallia New" w:cs="Browallia New"/>
          <w:color w:val="000000" w:themeColor="text1"/>
          <w:sz w:val="24"/>
          <w:szCs w:val="24"/>
          <w:lang w:val="en-GB"/>
        </w:rPr>
        <w:t>36</w:t>
      </w:r>
      <w:r w:rsidRPr="004C5D73">
        <w:rPr>
          <w:rFonts w:ascii="Browallia New" w:eastAsia="Verdana" w:hAnsi="Browallia New" w:cs="Browallia New"/>
          <w:color w:val="000000" w:themeColor="text1"/>
          <w:sz w:val="24"/>
          <w:szCs w:val="24"/>
        </w:rPr>
        <w:t xml:space="preserve"> </w:t>
      </w:r>
      <w:r w:rsidRPr="004C5D73">
        <w:rPr>
          <w:rFonts w:ascii="Browallia New" w:eastAsia="Verdana" w:hAnsi="Browallia New" w:cs="Browallia New"/>
          <w:color w:val="000000" w:themeColor="text1"/>
          <w:sz w:val="24"/>
          <w:szCs w:val="24"/>
          <w:cs/>
        </w:rPr>
        <w:t xml:space="preserve">ล้านบาท และ </w:t>
      </w:r>
      <w:r w:rsidR="00D27987" w:rsidRPr="00D27987">
        <w:rPr>
          <w:rFonts w:ascii="Browallia New" w:eastAsia="Verdana" w:hAnsi="Browallia New" w:cs="Browallia New"/>
          <w:color w:val="000000" w:themeColor="text1"/>
          <w:sz w:val="24"/>
          <w:szCs w:val="24"/>
          <w:lang w:val="en-GB"/>
        </w:rPr>
        <w:t>0</w:t>
      </w:r>
      <w:r w:rsidR="00345CEE" w:rsidRPr="004C5D73">
        <w:rPr>
          <w:rFonts w:ascii="Browallia New" w:eastAsia="Verdana" w:hAnsi="Browallia New" w:cs="Browallia New"/>
          <w:color w:val="000000" w:themeColor="text1"/>
          <w:sz w:val="24"/>
          <w:szCs w:val="24"/>
          <w:lang w:val="en-GB"/>
        </w:rPr>
        <w:t>.</w:t>
      </w:r>
      <w:r w:rsidR="00D27987" w:rsidRPr="00D27987">
        <w:rPr>
          <w:rFonts w:ascii="Browallia New" w:eastAsia="Verdana" w:hAnsi="Browallia New" w:cs="Browallia New"/>
          <w:color w:val="000000" w:themeColor="text1"/>
          <w:sz w:val="24"/>
          <w:szCs w:val="24"/>
          <w:lang w:val="en-GB"/>
        </w:rPr>
        <w:t>16</w:t>
      </w:r>
      <w:r w:rsidRPr="004C5D73">
        <w:rPr>
          <w:rFonts w:ascii="Browallia New" w:eastAsia="Verdana" w:hAnsi="Browallia New" w:cs="Browallia New"/>
          <w:color w:val="000000" w:themeColor="text1"/>
          <w:sz w:val="24"/>
          <w:szCs w:val="24"/>
        </w:rPr>
        <w:t xml:space="preserve"> </w:t>
      </w:r>
      <w:r w:rsidRPr="004C5D73">
        <w:rPr>
          <w:rFonts w:ascii="Browallia New" w:eastAsia="Verdana" w:hAnsi="Browallia New" w:cs="Browallia New"/>
          <w:color w:val="000000" w:themeColor="text1"/>
          <w:sz w:val="24"/>
          <w:szCs w:val="24"/>
          <w:cs/>
        </w:rPr>
        <w:t>ล้านบาท</w:t>
      </w:r>
      <w:r w:rsidRPr="004C5D73">
        <w:rPr>
          <w:rFonts w:ascii="Browallia New" w:eastAsia="Verdana" w:hAnsi="Browallia New" w:cs="Browallia New"/>
          <w:color w:val="000000" w:themeColor="text1"/>
          <w:sz w:val="24"/>
          <w:szCs w:val="24"/>
        </w:rPr>
        <w:t xml:space="preserve"> </w:t>
      </w:r>
      <w:r w:rsidRPr="004C5D73">
        <w:rPr>
          <w:rFonts w:ascii="Browallia New" w:eastAsia="Verdana" w:hAnsi="Browallia New" w:cs="Browallia New"/>
          <w:color w:val="000000" w:themeColor="text1"/>
          <w:sz w:val="24"/>
          <w:szCs w:val="24"/>
          <w:cs/>
        </w:rPr>
        <w:t>ตามลำดับ</w:t>
      </w:r>
      <w:r w:rsidRPr="004C5D73">
        <w:rPr>
          <w:rFonts w:ascii="Browallia New" w:eastAsia="Verdana" w:hAnsi="Browallia New" w:cs="Browallia New"/>
          <w:color w:val="000000" w:themeColor="text1"/>
          <w:sz w:val="24"/>
          <w:szCs w:val="24"/>
        </w:rPr>
        <w:t xml:space="preserve"> (</w:t>
      </w:r>
      <w:r w:rsidR="00D27987" w:rsidRPr="00D27987">
        <w:rPr>
          <w:rFonts w:ascii="Browallia New" w:eastAsia="Verdana" w:hAnsi="Browallia New" w:cs="Browallia New"/>
          <w:color w:val="000000" w:themeColor="text1"/>
          <w:sz w:val="24"/>
          <w:szCs w:val="24"/>
          <w:lang w:val="en-GB"/>
        </w:rPr>
        <w:t>31</w:t>
      </w:r>
      <w:r w:rsidRPr="004C5D73">
        <w:rPr>
          <w:rFonts w:ascii="Browallia New" w:eastAsia="Verdana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4C5D73">
        <w:rPr>
          <w:rFonts w:ascii="Browallia New" w:eastAsia="Verdana" w:hAnsi="Browallia New" w:cs="Browallia New"/>
          <w:color w:val="000000" w:themeColor="text1"/>
          <w:sz w:val="24"/>
          <w:szCs w:val="24"/>
          <w:cs/>
          <w:lang w:val="en-GB"/>
        </w:rPr>
        <w:t>ธันวาคม</w:t>
      </w:r>
      <w:r w:rsidRPr="004C5D73">
        <w:rPr>
          <w:rFonts w:ascii="Browallia New" w:eastAsia="Verdana" w:hAnsi="Browallia New" w:cs="Browallia New"/>
          <w:color w:val="000000" w:themeColor="text1"/>
          <w:sz w:val="24"/>
          <w:szCs w:val="24"/>
        </w:rPr>
        <w:t xml:space="preserve"> </w:t>
      </w:r>
      <w:r w:rsidRPr="004C5D73">
        <w:rPr>
          <w:rFonts w:ascii="Browallia New" w:eastAsia="Verdana" w:hAnsi="Browallia New" w:cs="Browallia New"/>
          <w:color w:val="000000" w:themeColor="text1"/>
          <w:sz w:val="24"/>
          <w:szCs w:val="24"/>
          <w:cs/>
        </w:rPr>
        <w:t xml:space="preserve">พ.ศ. </w:t>
      </w:r>
      <w:r w:rsidR="00D27987" w:rsidRPr="00D27987">
        <w:rPr>
          <w:rFonts w:ascii="Browallia New" w:eastAsia="Verdana" w:hAnsi="Browallia New" w:cs="Browallia New"/>
          <w:color w:val="000000" w:themeColor="text1"/>
          <w:sz w:val="24"/>
          <w:szCs w:val="24"/>
          <w:lang w:val="en-GB"/>
        </w:rPr>
        <w:t>2567</w:t>
      </w:r>
      <w:r w:rsidRPr="004C5D73">
        <w:rPr>
          <w:rFonts w:ascii="Browallia New" w:eastAsia="Verdana" w:hAnsi="Browallia New" w:cs="Browallia New"/>
          <w:color w:val="000000" w:themeColor="text1"/>
          <w:sz w:val="24"/>
          <w:szCs w:val="24"/>
        </w:rPr>
        <w:t xml:space="preserve"> : </w:t>
      </w:r>
      <w:r w:rsidR="00D27987" w:rsidRPr="00D27987">
        <w:rPr>
          <w:rFonts w:ascii="Browallia New" w:eastAsia="Verdana" w:hAnsi="Browallia New" w:cs="Browallia New"/>
          <w:color w:val="000000" w:themeColor="text1"/>
          <w:sz w:val="24"/>
          <w:szCs w:val="24"/>
          <w:lang w:val="en-GB"/>
        </w:rPr>
        <w:t>0</w:t>
      </w:r>
      <w:r w:rsidR="00502C86" w:rsidRPr="004C5D73">
        <w:rPr>
          <w:rFonts w:ascii="Browallia New" w:eastAsia="Verdana" w:hAnsi="Browallia New" w:cs="Browallia New"/>
          <w:color w:val="000000" w:themeColor="text1"/>
          <w:sz w:val="24"/>
          <w:szCs w:val="24"/>
          <w:lang w:val="en-GB"/>
        </w:rPr>
        <w:t>.</w:t>
      </w:r>
      <w:r w:rsidR="00D27987" w:rsidRPr="00D27987">
        <w:rPr>
          <w:rFonts w:ascii="Browallia New" w:eastAsia="Verdana" w:hAnsi="Browallia New" w:cs="Browallia New"/>
          <w:color w:val="000000" w:themeColor="text1"/>
          <w:sz w:val="24"/>
          <w:szCs w:val="24"/>
          <w:lang w:val="en-GB"/>
        </w:rPr>
        <w:t>41</w:t>
      </w:r>
      <w:r w:rsidRPr="004C5D73">
        <w:rPr>
          <w:rFonts w:ascii="Browallia New" w:eastAsia="Verdana" w:hAnsi="Browallia New" w:cs="Browallia New"/>
          <w:color w:val="000000" w:themeColor="text1"/>
          <w:sz w:val="24"/>
          <w:szCs w:val="24"/>
        </w:rPr>
        <w:t xml:space="preserve"> </w:t>
      </w:r>
      <w:r w:rsidRPr="004C5D73">
        <w:rPr>
          <w:rFonts w:ascii="Browallia New" w:eastAsia="Verdana" w:hAnsi="Browallia New" w:cs="Browallia New"/>
          <w:color w:val="000000" w:themeColor="text1"/>
          <w:sz w:val="24"/>
          <w:szCs w:val="24"/>
          <w:cs/>
        </w:rPr>
        <w:t xml:space="preserve">ล้านบาท และ </w:t>
      </w:r>
      <w:r w:rsidR="00D27987" w:rsidRPr="00D27987">
        <w:rPr>
          <w:rFonts w:ascii="Browallia New" w:eastAsia="Verdana" w:hAnsi="Browallia New" w:cs="Browallia New"/>
          <w:color w:val="000000" w:themeColor="text1"/>
          <w:sz w:val="24"/>
          <w:szCs w:val="24"/>
          <w:lang w:val="en-GB"/>
        </w:rPr>
        <w:t>0</w:t>
      </w:r>
      <w:r w:rsidR="00345CEE" w:rsidRPr="004C5D73">
        <w:rPr>
          <w:rFonts w:ascii="Browallia New" w:eastAsia="Verdana" w:hAnsi="Browallia New" w:cs="Browallia New"/>
          <w:color w:val="000000" w:themeColor="text1"/>
          <w:sz w:val="24"/>
          <w:szCs w:val="24"/>
          <w:lang w:val="en-GB"/>
        </w:rPr>
        <w:t>.</w:t>
      </w:r>
      <w:r w:rsidR="00D27987" w:rsidRPr="00D27987">
        <w:rPr>
          <w:rFonts w:ascii="Browallia New" w:eastAsia="Verdana" w:hAnsi="Browallia New" w:cs="Browallia New"/>
          <w:color w:val="000000" w:themeColor="text1"/>
          <w:sz w:val="24"/>
          <w:szCs w:val="24"/>
          <w:lang w:val="en-GB"/>
        </w:rPr>
        <w:t>39</w:t>
      </w:r>
      <w:r w:rsidR="00345CEE" w:rsidRPr="004C5D73">
        <w:rPr>
          <w:rFonts w:ascii="Browallia New" w:eastAsia="Verdana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4C5D73">
        <w:rPr>
          <w:rFonts w:ascii="Browallia New" w:eastAsia="Verdana" w:hAnsi="Browallia New" w:cs="Browallia New"/>
          <w:color w:val="000000" w:themeColor="text1"/>
          <w:sz w:val="24"/>
          <w:szCs w:val="24"/>
          <w:cs/>
        </w:rPr>
        <w:t>ล้านบาท</w:t>
      </w:r>
      <w:r w:rsidRPr="004C5D73">
        <w:rPr>
          <w:rFonts w:ascii="Browallia New" w:eastAsia="Verdana" w:hAnsi="Browallia New" w:cs="Browallia New"/>
          <w:color w:val="000000" w:themeColor="text1"/>
          <w:sz w:val="24"/>
          <w:szCs w:val="24"/>
        </w:rPr>
        <w:t xml:space="preserve"> </w:t>
      </w:r>
      <w:r w:rsidRPr="004C5D73">
        <w:rPr>
          <w:rFonts w:ascii="Browallia New" w:eastAsia="Verdana" w:hAnsi="Browallia New" w:cs="Browallia New"/>
          <w:color w:val="000000" w:themeColor="text1"/>
          <w:sz w:val="24"/>
          <w:szCs w:val="24"/>
          <w:cs/>
        </w:rPr>
        <w:t>ตามลำดับ</w:t>
      </w:r>
      <w:r w:rsidRPr="004C5D73">
        <w:rPr>
          <w:rFonts w:ascii="Browallia New" w:eastAsia="Verdana" w:hAnsi="Browallia New" w:cs="Browallia New"/>
          <w:color w:val="000000" w:themeColor="text1"/>
          <w:sz w:val="24"/>
          <w:szCs w:val="24"/>
        </w:rPr>
        <w:t>)</w:t>
      </w:r>
    </w:p>
    <w:p w14:paraId="07E28BFC" w14:textId="531F180F" w:rsidR="00FF2F6F" w:rsidRPr="004C5D73" w:rsidRDefault="00FF2F6F">
      <w:pPr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3439F19B" w14:textId="2E852417" w:rsidR="00023032" w:rsidRPr="004C5D73" w:rsidRDefault="00D27987" w:rsidP="00023032">
      <w:pPr>
        <w:ind w:left="540" w:hanging="540"/>
        <w:jc w:val="thaiDistribute"/>
        <w:rPr>
          <w:rFonts w:ascii="Browallia New" w:eastAsia="MS Mincho" w:hAnsi="Browallia New" w:cs="Browallia New"/>
          <w:b/>
          <w:bCs/>
          <w:color w:val="000000"/>
          <w:sz w:val="26"/>
          <w:szCs w:val="26"/>
        </w:rPr>
      </w:pPr>
      <w:r w:rsidRPr="00D27987">
        <w:rPr>
          <w:rFonts w:ascii="Browallia New" w:eastAsia="MS Mincho" w:hAnsi="Browallia New" w:cs="Browallia New"/>
          <w:b/>
          <w:bCs/>
          <w:color w:val="000000"/>
          <w:sz w:val="26"/>
          <w:szCs w:val="26"/>
          <w:lang w:val="en-GB"/>
        </w:rPr>
        <w:lastRenderedPageBreak/>
        <w:t>13</w:t>
      </w:r>
      <w:r w:rsidR="00023032" w:rsidRPr="004C5D73">
        <w:rPr>
          <w:rFonts w:ascii="Browallia New" w:eastAsia="MS Mincho" w:hAnsi="Browallia New" w:cs="Browallia New"/>
          <w:b/>
          <w:bCs/>
          <w:color w:val="000000"/>
          <w:sz w:val="26"/>
          <w:szCs w:val="26"/>
        </w:rPr>
        <w:t>.</w:t>
      </w:r>
      <w:r w:rsidRPr="00D27987">
        <w:rPr>
          <w:rFonts w:ascii="Browallia New" w:eastAsia="MS Mincho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023032" w:rsidRPr="004C5D73">
        <w:rPr>
          <w:rFonts w:ascii="Browallia New" w:eastAsia="MS Mincho" w:hAnsi="Browallia New" w:cs="Browallia New"/>
          <w:b/>
          <w:bCs/>
          <w:color w:val="000000"/>
          <w:sz w:val="26"/>
          <w:szCs w:val="26"/>
        </w:rPr>
        <w:tab/>
      </w:r>
      <w:r w:rsidR="00023032" w:rsidRPr="004C5D73">
        <w:rPr>
          <w:rFonts w:ascii="Browallia New" w:eastAsia="MS Mincho" w:hAnsi="Browallia New" w:cs="Browallia New"/>
          <w:b/>
          <w:bCs/>
          <w:color w:val="000000"/>
          <w:sz w:val="26"/>
          <w:szCs w:val="26"/>
          <w:cs/>
        </w:rPr>
        <w:t>ตราสารทุนที่วัดมูลค่าด้วยมูลค่ายุติธรรมผ่านกำไรขาดทุนเบ็ดเสร็จอื่น</w:t>
      </w:r>
    </w:p>
    <w:p w14:paraId="2217C402" w14:textId="77777777" w:rsidR="00BD2AF6" w:rsidRPr="004C5D73" w:rsidRDefault="00BD2AF6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0A1509B" w14:textId="77777777" w:rsidR="00210226" w:rsidRPr="004C5D73" w:rsidRDefault="00210226" w:rsidP="00260BD4">
      <w:pPr>
        <w:numPr>
          <w:ilvl w:val="0"/>
          <w:numId w:val="35"/>
        </w:numPr>
        <w:tabs>
          <w:tab w:val="left" w:pos="0"/>
          <w:tab w:val="left" w:pos="1134"/>
          <w:tab w:val="left" w:pos="1440"/>
        </w:tabs>
        <w:jc w:val="thaiDistribute"/>
        <w:rPr>
          <w:rFonts w:ascii="Browallia New" w:eastAsia="MS Mincho" w:hAnsi="Browallia New" w:cs="Browallia New"/>
          <w:color w:val="000000"/>
          <w:sz w:val="26"/>
          <w:szCs w:val="26"/>
        </w:rPr>
      </w:pPr>
      <w:r w:rsidRPr="004C5D73">
        <w:rPr>
          <w:rFonts w:ascii="Browallia New" w:eastAsia="MS Mincho" w:hAnsi="Browallia New" w:cs="Browallia New"/>
          <w:color w:val="000000"/>
          <w:sz w:val="26"/>
          <w:szCs w:val="26"/>
          <w:cs/>
        </w:rPr>
        <w:t>รายการที่รับรู้ในกำไรหรือขาดทุนเบ็ดเสร็จอื่น</w:t>
      </w:r>
    </w:p>
    <w:p w14:paraId="579E3A2D" w14:textId="77777777" w:rsidR="00210226" w:rsidRPr="004C5D73" w:rsidRDefault="00210226" w:rsidP="001F6EC7">
      <w:pPr>
        <w:ind w:left="900"/>
        <w:jc w:val="thaiDistribute"/>
        <w:rPr>
          <w:rFonts w:ascii="Browallia New" w:eastAsia="MS Mincho" w:hAnsi="Browallia New" w:cs="Browallia New"/>
          <w:color w:val="000000"/>
          <w:sz w:val="26"/>
          <w:szCs w:val="26"/>
        </w:rPr>
      </w:pPr>
    </w:p>
    <w:p w14:paraId="6C2AB174" w14:textId="325E79FD" w:rsidR="00210226" w:rsidRPr="004C5D73" w:rsidRDefault="00210226" w:rsidP="001F6EC7">
      <w:pPr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>รายการกำไร</w:t>
      </w:r>
      <w:r w:rsidRPr="004C5D73">
        <w:rPr>
          <w:rFonts w:ascii="Browallia New" w:hAnsi="Browallia New" w:cs="Browallia New"/>
          <w:color w:val="000000"/>
          <w:sz w:val="26"/>
          <w:szCs w:val="26"/>
        </w:rPr>
        <w:t>(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>ขาดทุน</w:t>
      </w:r>
      <w:r w:rsidRPr="004C5D73">
        <w:rPr>
          <w:rFonts w:ascii="Browallia New" w:hAnsi="Browallia New" w:cs="Browallia New"/>
          <w:color w:val="000000"/>
          <w:sz w:val="26"/>
          <w:szCs w:val="26"/>
        </w:rPr>
        <w:t>)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>ที่รับรู้ในกำไรขาดทุนและกำไรขาดทุนเบ็ดเสร็จอื่นสำหรับปีมีดังนี้</w:t>
      </w:r>
    </w:p>
    <w:p w14:paraId="3CE69891" w14:textId="77777777" w:rsidR="00210226" w:rsidRPr="004C5D73" w:rsidRDefault="00210226" w:rsidP="001F6EC7">
      <w:pPr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8670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5256"/>
        <w:gridCol w:w="1739"/>
        <w:gridCol w:w="1675"/>
      </w:tblGrid>
      <w:tr w:rsidR="00210226" w:rsidRPr="004C5D73" w14:paraId="68DA94B7" w14:textId="77777777" w:rsidTr="0003415F">
        <w:tc>
          <w:tcPr>
            <w:tcW w:w="5256" w:type="dxa"/>
            <w:vAlign w:val="bottom"/>
          </w:tcPr>
          <w:p w14:paraId="7577BC07" w14:textId="77777777" w:rsidR="00210226" w:rsidRPr="004C5D73" w:rsidRDefault="00210226" w:rsidP="001F6EC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414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0D755215" w14:textId="39667AA0" w:rsidR="00210226" w:rsidRPr="004C5D73" w:rsidRDefault="00213F21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B311B3" w:rsidRPr="004C5D73" w14:paraId="580E5360" w14:textId="77777777" w:rsidTr="0003415F">
        <w:tc>
          <w:tcPr>
            <w:tcW w:w="5256" w:type="dxa"/>
            <w:vAlign w:val="bottom"/>
          </w:tcPr>
          <w:p w14:paraId="190E396B" w14:textId="77777777" w:rsidR="00B311B3" w:rsidRPr="004C5D73" w:rsidRDefault="00B311B3" w:rsidP="001F6EC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39" w:type="dxa"/>
            <w:vAlign w:val="bottom"/>
          </w:tcPr>
          <w:p w14:paraId="51BD6F8C" w14:textId="77777777" w:rsidR="00B311B3" w:rsidRPr="004C5D73" w:rsidRDefault="00B311B3">
            <w:pPr>
              <w:pStyle w:val="a"/>
              <w:ind w:left="676" w:right="-72" w:hanging="676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675" w:type="dxa"/>
            <w:vAlign w:val="bottom"/>
          </w:tcPr>
          <w:p w14:paraId="6B6D381B" w14:textId="5BDF9008" w:rsidR="00B311B3" w:rsidRPr="004C5D73" w:rsidRDefault="00B311B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ปรับปรุงใหม่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210226" w:rsidRPr="004C5D73" w14:paraId="32B1CDE5" w14:textId="77777777" w:rsidTr="0003415F">
        <w:tc>
          <w:tcPr>
            <w:tcW w:w="5256" w:type="dxa"/>
            <w:vAlign w:val="bottom"/>
          </w:tcPr>
          <w:p w14:paraId="24882D50" w14:textId="77777777" w:rsidR="00210226" w:rsidRPr="004C5D73" w:rsidRDefault="00210226" w:rsidP="001F6EC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39" w:type="dxa"/>
            <w:vAlign w:val="bottom"/>
            <w:hideMark/>
          </w:tcPr>
          <w:p w14:paraId="173F2112" w14:textId="04CF0F05" w:rsidR="00210226" w:rsidRPr="004C5D73" w:rsidRDefault="00210226">
            <w:pPr>
              <w:pStyle w:val="a"/>
              <w:ind w:left="676" w:right="-72" w:hanging="676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พ.ศ.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675" w:type="dxa"/>
            <w:vAlign w:val="bottom"/>
            <w:hideMark/>
          </w:tcPr>
          <w:p w14:paraId="6BE45C32" w14:textId="76C1BCA9" w:rsidR="00210226" w:rsidRPr="004C5D73" w:rsidRDefault="0021022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พ.ศ.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210226" w:rsidRPr="004C5D73" w14:paraId="102D1781" w14:textId="77777777" w:rsidTr="0003415F">
        <w:tc>
          <w:tcPr>
            <w:tcW w:w="5256" w:type="dxa"/>
            <w:vAlign w:val="bottom"/>
          </w:tcPr>
          <w:p w14:paraId="6A349B09" w14:textId="77777777" w:rsidR="00210226" w:rsidRPr="004C5D73" w:rsidRDefault="00210226" w:rsidP="001F6EC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39" w:type="dxa"/>
            <w:tcBorders>
              <w:bottom w:val="single" w:sz="4" w:space="0" w:color="auto"/>
            </w:tcBorders>
            <w:vAlign w:val="bottom"/>
            <w:hideMark/>
          </w:tcPr>
          <w:p w14:paraId="7F2CA818" w14:textId="77777777" w:rsidR="00210226" w:rsidRPr="004C5D73" w:rsidRDefault="0021022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675" w:type="dxa"/>
            <w:tcBorders>
              <w:bottom w:val="single" w:sz="4" w:space="0" w:color="auto"/>
            </w:tcBorders>
            <w:vAlign w:val="bottom"/>
            <w:hideMark/>
          </w:tcPr>
          <w:p w14:paraId="6F399C46" w14:textId="77777777" w:rsidR="00210226" w:rsidRPr="004C5D73" w:rsidRDefault="0021022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210226" w:rsidRPr="004C5D73" w14:paraId="757432DC" w14:textId="77777777" w:rsidTr="0003415F">
        <w:tc>
          <w:tcPr>
            <w:tcW w:w="5256" w:type="dxa"/>
            <w:vAlign w:val="bottom"/>
          </w:tcPr>
          <w:p w14:paraId="2CEB5CE6" w14:textId="77777777" w:rsidR="00210226" w:rsidRPr="004C5D73" w:rsidRDefault="00210226" w:rsidP="001F6EC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39" w:type="dxa"/>
            <w:tcBorders>
              <w:top w:val="single" w:sz="4" w:space="0" w:color="auto"/>
            </w:tcBorders>
            <w:vAlign w:val="bottom"/>
          </w:tcPr>
          <w:p w14:paraId="5C579D66" w14:textId="77777777" w:rsidR="00210226" w:rsidRPr="004C5D73" w:rsidRDefault="0021022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75" w:type="dxa"/>
            <w:tcBorders>
              <w:top w:val="single" w:sz="4" w:space="0" w:color="auto"/>
            </w:tcBorders>
            <w:vAlign w:val="bottom"/>
          </w:tcPr>
          <w:p w14:paraId="283E3496" w14:textId="77777777" w:rsidR="00210226" w:rsidRPr="004C5D73" w:rsidRDefault="0021022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210226" w:rsidRPr="004C5D73" w14:paraId="7E697F0B" w14:textId="77777777" w:rsidTr="0003415F">
        <w:tc>
          <w:tcPr>
            <w:tcW w:w="5256" w:type="dxa"/>
            <w:hideMark/>
          </w:tcPr>
          <w:p w14:paraId="05D00FFF" w14:textId="77777777" w:rsidR="00210226" w:rsidRPr="004C5D73" w:rsidRDefault="00210226" w:rsidP="001F6EC7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กำไร(ขาดทุน)ที่รับรู้ในกำไรขาดทุนเบ็ดเสร็จอื่น </w:t>
            </w:r>
          </w:p>
        </w:tc>
        <w:tc>
          <w:tcPr>
            <w:tcW w:w="1739" w:type="dxa"/>
            <w:vAlign w:val="bottom"/>
          </w:tcPr>
          <w:p w14:paraId="1A0256AC" w14:textId="77498C52" w:rsidR="00210226" w:rsidRPr="004C5D73" w:rsidRDefault="00D2798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="00C32E2B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972</w:t>
            </w:r>
          </w:p>
        </w:tc>
        <w:tc>
          <w:tcPr>
            <w:tcW w:w="1675" w:type="dxa"/>
            <w:vAlign w:val="bottom"/>
          </w:tcPr>
          <w:p w14:paraId="66C3BE54" w14:textId="1BDDA3D6" w:rsidR="00210226" w:rsidRPr="004C5D73" w:rsidRDefault="00D2798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C32E2B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391</w:t>
            </w:r>
          </w:p>
        </w:tc>
      </w:tr>
      <w:tr w:rsidR="00210226" w:rsidRPr="004C5D73" w14:paraId="014F1E10" w14:textId="77777777" w:rsidTr="0003415F">
        <w:tc>
          <w:tcPr>
            <w:tcW w:w="5256" w:type="dxa"/>
          </w:tcPr>
          <w:p w14:paraId="64C63292" w14:textId="77777777" w:rsidR="00210226" w:rsidRPr="004C5D73" w:rsidRDefault="00210226" w:rsidP="001F6EC7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รับรู้เงินปันผลรับจากเงินลงทุนในตราสารทุนที่วัดมูลค่าด้วย </w:t>
            </w:r>
          </w:p>
          <w:p w14:paraId="228EF178" w14:textId="77777777" w:rsidR="00210226" w:rsidRPr="004C5D73" w:rsidRDefault="00210226" w:rsidP="001F6EC7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FVOCI 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ในกำไรหรือขาดทุนรายได้อื่น</w:t>
            </w:r>
          </w:p>
        </w:tc>
        <w:tc>
          <w:tcPr>
            <w:tcW w:w="1739" w:type="dxa"/>
            <w:vAlign w:val="bottom"/>
          </w:tcPr>
          <w:p w14:paraId="60D247AF" w14:textId="5BF22051" w:rsidR="00210226" w:rsidRPr="004C5D73" w:rsidRDefault="0021022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675" w:type="dxa"/>
            <w:vAlign w:val="bottom"/>
          </w:tcPr>
          <w:p w14:paraId="7E14DC29" w14:textId="3C491D34" w:rsidR="00210226" w:rsidRPr="004C5D73" w:rsidRDefault="0021022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val="en-GB"/>
              </w:rPr>
            </w:pPr>
          </w:p>
        </w:tc>
      </w:tr>
      <w:tr w:rsidR="00210226" w:rsidRPr="004C5D73" w14:paraId="660E4BDC" w14:textId="77777777" w:rsidTr="0003415F">
        <w:tc>
          <w:tcPr>
            <w:tcW w:w="5256" w:type="dxa"/>
          </w:tcPr>
          <w:p w14:paraId="714BB0BC" w14:textId="1150ABB0" w:rsidR="00210226" w:rsidRPr="004C5D73" w:rsidRDefault="00B50267" w:rsidP="001F6EC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5D73">
              <w:rPr>
                <w:rFonts w:ascii="Browallia New" w:eastAsia="Calibri" w:hAnsi="Browallia New" w:cs="Browallia New" w:hint="cs"/>
                <w:color w:val="000000"/>
                <w:sz w:val="26"/>
                <w:szCs w:val="26"/>
                <w:cs/>
              </w:rPr>
              <w:t xml:space="preserve">   </w:t>
            </w:r>
            <w:r w:rsidRPr="004C5D73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="00210226" w:rsidRPr="004C5D73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</w:rPr>
              <w:t>จากเงินลงทุนที่ยังคงเหลือ ณ วันสิ้นปี</w:t>
            </w:r>
          </w:p>
        </w:tc>
        <w:tc>
          <w:tcPr>
            <w:tcW w:w="1739" w:type="dxa"/>
            <w:vAlign w:val="bottom"/>
          </w:tcPr>
          <w:p w14:paraId="7FC80994" w14:textId="463C3FB1" w:rsidR="00210226" w:rsidRPr="004C5D73" w:rsidRDefault="00D2798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181</w:t>
            </w:r>
          </w:p>
        </w:tc>
        <w:tc>
          <w:tcPr>
            <w:tcW w:w="1675" w:type="dxa"/>
            <w:vAlign w:val="bottom"/>
          </w:tcPr>
          <w:p w14:paraId="38245CF1" w14:textId="3FF3D7D4" w:rsidR="00210226" w:rsidRPr="004C5D73" w:rsidRDefault="00D2798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405</w:t>
            </w:r>
          </w:p>
        </w:tc>
      </w:tr>
    </w:tbl>
    <w:p w14:paraId="1AC031A7" w14:textId="066F84E3" w:rsidR="00213F21" w:rsidRPr="004C5D73" w:rsidRDefault="00213F21">
      <w:pPr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8641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5227"/>
        <w:gridCol w:w="1739"/>
        <w:gridCol w:w="1675"/>
      </w:tblGrid>
      <w:tr w:rsidR="00213F21" w:rsidRPr="004C5D73" w14:paraId="6958789F" w14:textId="77777777" w:rsidTr="0003415F">
        <w:tc>
          <w:tcPr>
            <w:tcW w:w="5227" w:type="dxa"/>
            <w:vAlign w:val="bottom"/>
          </w:tcPr>
          <w:p w14:paraId="1520ECA1" w14:textId="77777777" w:rsidR="00213F21" w:rsidRPr="004C5D73" w:rsidRDefault="00213F21" w:rsidP="001F6EC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414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2B22991B" w14:textId="62F9AF4C" w:rsidR="00213F21" w:rsidRPr="004C5D73" w:rsidRDefault="00213F21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งบการเงินฉพาะกิจการ</w:t>
            </w:r>
          </w:p>
        </w:tc>
      </w:tr>
      <w:tr w:rsidR="00213F21" w:rsidRPr="004C5D73" w14:paraId="3FB29A43" w14:textId="77777777" w:rsidTr="0003415F">
        <w:tc>
          <w:tcPr>
            <w:tcW w:w="5227" w:type="dxa"/>
            <w:vAlign w:val="bottom"/>
          </w:tcPr>
          <w:p w14:paraId="02186779" w14:textId="77777777" w:rsidR="00213F21" w:rsidRPr="004C5D73" w:rsidRDefault="00213F21" w:rsidP="001F6EC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39" w:type="dxa"/>
            <w:vAlign w:val="bottom"/>
            <w:hideMark/>
          </w:tcPr>
          <w:p w14:paraId="7D463C29" w14:textId="6FC720E3" w:rsidR="00213F21" w:rsidRPr="004C5D73" w:rsidRDefault="00213F21">
            <w:pPr>
              <w:pStyle w:val="a"/>
              <w:ind w:left="676" w:right="-72" w:hanging="676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พ.ศ.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675" w:type="dxa"/>
            <w:vAlign w:val="bottom"/>
            <w:hideMark/>
          </w:tcPr>
          <w:p w14:paraId="0A7EDB60" w14:textId="226205F3" w:rsidR="00213F21" w:rsidRPr="004C5D73" w:rsidRDefault="00213F2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พ.ศ.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213F21" w:rsidRPr="004C5D73" w14:paraId="74F8008F" w14:textId="77777777" w:rsidTr="0003415F">
        <w:tc>
          <w:tcPr>
            <w:tcW w:w="5227" w:type="dxa"/>
            <w:vAlign w:val="bottom"/>
          </w:tcPr>
          <w:p w14:paraId="41D4D282" w14:textId="77777777" w:rsidR="00213F21" w:rsidRPr="004C5D73" w:rsidRDefault="00213F21" w:rsidP="001F6EC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39" w:type="dxa"/>
            <w:tcBorders>
              <w:bottom w:val="single" w:sz="4" w:space="0" w:color="auto"/>
            </w:tcBorders>
            <w:vAlign w:val="bottom"/>
            <w:hideMark/>
          </w:tcPr>
          <w:p w14:paraId="1C9C9AB9" w14:textId="77777777" w:rsidR="00213F21" w:rsidRPr="004C5D73" w:rsidRDefault="00213F2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675" w:type="dxa"/>
            <w:tcBorders>
              <w:bottom w:val="single" w:sz="4" w:space="0" w:color="auto"/>
            </w:tcBorders>
            <w:vAlign w:val="bottom"/>
            <w:hideMark/>
          </w:tcPr>
          <w:p w14:paraId="3EE86859" w14:textId="77777777" w:rsidR="00213F21" w:rsidRPr="004C5D73" w:rsidRDefault="00213F2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213F21" w:rsidRPr="004C5D73" w14:paraId="620AABBB" w14:textId="77777777" w:rsidTr="0003415F">
        <w:tc>
          <w:tcPr>
            <w:tcW w:w="5227" w:type="dxa"/>
            <w:vAlign w:val="bottom"/>
          </w:tcPr>
          <w:p w14:paraId="693A732B" w14:textId="77777777" w:rsidR="00213F21" w:rsidRPr="004C5D73" w:rsidRDefault="00213F21" w:rsidP="001F6EC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39" w:type="dxa"/>
            <w:tcBorders>
              <w:top w:val="single" w:sz="4" w:space="0" w:color="auto"/>
            </w:tcBorders>
            <w:vAlign w:val="bottom"/>
          </w:tcPr>
          <w:p w14:paraId="02613754" w14:textId="77777777" w:rsidR="00213F21" w:rsidRPr="004C5D73" w:rsidRDefault="00213F2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75" w:type="dxa"/>
            <w:tcBorders>
              <w:top w:val="single" w:sz="4" w:space="0" w:color="auto"/>
            </w:tcBorders>
            <w:vAlign w:val="bottom"/>
          </w:tcPr>
          <w:p w14:paraId="66944AE9" w14:textId="77777777" w:rsidR="00213F21" w:rsidRPr="004C5D73" w:rsidRDefault="00213F2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213F21" w:rsidRPr="004C5D73" w14:paraId="66013016" w14:textId="77777777" w:rsidTr="0003415F">
        <w:tc>
          <w:tcPr>
            <w:tcW w:w="5227" w:type="dxa"/>
            <w:hideMark/>
          </w:tcPr>
          <w:p w14:paraId="4E6B02AB" w14:textId="77777777" w:rsidR="00213F21" w:rsidRPr="004C5D73" w:rsidRDefault="00213F21" w:rsidP="001F6EC7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กำไร(ขาดทุน)ที่รับรู้ในกำไรขาดทุนเบ็ดเสร็จอื่น </w:t>
            </w:r>
          </w:p>
        </w:tc>
        <w:tc>
          <w:tcPr>
            <w:tcW w:w="1739" w:type="dxa"/>
            <w:vAlign w:val="bottom"/>
          </w:tcPr>
          <w:p w14:paraId="7A523CE0" w14:textId="542C734C" w:rsidR="00213F21" w:rsidRPr="004C5D73" w:rsidRDefault="00D2798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775F7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104</w:t>
            </w:r>
          </w:p>
        </w:tc>
        <w:tc>
          <w:tcPr>
            <w:tcW w:w="1675" w:type="dxa"/>
            <w:vAlign w:val="bottom"/>
          </w:tcPr>
          <w:p w14:paraId="3FF646A6" w14:textId="1B244D5F" w:rsidR="00213F21" w:rsidRPr="004C5D73" w:rsidRDefault="009775F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168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213F21" w:rsidRPr="004C5D73" w14:paraId="18D8FE93" w14:textId="77777777" w:rsidTr="0003415F">
        <w:tc>
          <w:tcPr>
            <w:tcW w:w="5227" w:type="dxa"/>
          </w:tcPr>
          <w:p w14:paraId="6061741A" w14:textId="77777777" w:rsidR="00213F21" w:rsidRPr="004C5D73" w:rsidRDefault="00213F21" w:rsidP="001F6EC7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รับรู้เงินปันผลรับจากเงินลงทุนในตราสารทุนที่วัดมูลค่าด้วย </w:t>
            </w:r>
          </w:p>
          <w:p w14:paraId="15AFE72F" w14:textId="77777777" w:rsidR="00213F21" w:rsidRPr="004C5D73" w:rsidRDefault="00213F21" w:rsidP="001F6EC7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FVOCI 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ในกำไรหรือขาดทุนรายได้อื่น</w:t>
            </w:r>
          </w:p>
        </w:tc>
        <w:tc>
          <w:tcPr>
            <w:tcW w:w="1739" w:type="dxa"/>
            <w:vAlign w:val="bottom"/>
          </w:tcPr>
          <w:p w14:paraId="1844B278" w14:textId="7D067944" w:rsidR="00213F21" w:rsidRPr="004C5D73" w:rsidRDefault="00213F2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675" w:type="dxa"/>
            <w:vAlign w:val="bottom"/>
          </w:tcPr>
          <w:p w14:paraId="1E7F6882" w14:textId="72CEA7C1" w:rsidR="00213F21" w:rsidRPr="004C5D73" w:rsidRDefault="00213F2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val="en-GB"/>
              </w:rPr>
            </w:pPr>
          </w:p>
        </w:tc>
      </w:tr>
      <w:tr w:rsidR="00A13F56" w:rsidRPr="004C5D73" w14:paraId="1B9A7671" w14:textId="77777777" w:rsidTr="0003415F">
        <w:tc>
          <w:tcPr>
            <w:tcW w:w="5227" w:type="dxa"/>
          </w:tcPr>
          <w:p w14:paraId="47ADFAD2" w14:textId="6F7BA40F" w:rsidR="00A13F56" w:rsidRPr="004C5D73" w:rsidRDefault="00A13F56" w:rsidP="00A13F5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5D73">
              <w:rPr>
                <w:rFonts w:ascii="Browallia New" w:eastAsia="Calibri" w:hAnsi="Browallia New" w:cs="Browallia New" w:hint="cs"/>
                <w:color w:val="000000"/>
                <w:sz w:val="26"/>
                <w:szCs w:val="26"/>
                <w:cs/>
              </w:rPr>
              <w:t xml:space="preserve">   </w:t>
            </w:r>
            <w:r w:rsidRPr="004C5D73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4C5D73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</w:rPr>
              <w:t>จากเงินลงทุนที่ยังคงเหลือ ณ วันสิ้นปี</w:t>
            </w:r>
          </w:p>
        </w:tc>
        <w:tc>
          <w:tcPr>
            <w:tcW w:w="1739" w:type="dxa"/>
            <w:vAlign w:val="bottom"/>
          </w:tcPr>
          <w:p w14:paraId="787C301D" w14:textId="4DF263F7" w:rsidR="00A13F56" w:rsidRPr="004C5D73" w:rsidRDefault="00D27987" w:rsidP="00A13F5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</w:p>
        </w:tc>
        <w:tc>
          <w:tcPr>
            <w:tcW w:w="1675" w:type="dxa"/>
            <w:vAlign w:val="bottom"/>
          </w:tcPr>
          <w:p w14:paraId="4F4EC2F8" w14:textId="051C4913" w:rsidR="00A13F56" w:rsidRPr="004C5D73" w:rsidRDefault="00D27987" w:rsidP="00A13F5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385</w:t>
            </w:r>
          </w:p>
        </w:tc>
      </w:tr>
    </w:tbl>
    <w:p w14:paraId="05B37B45" w14:textId="40B8F352" w:rsidR="00DF290F" w:rsidRPr="004C5D73" w:rsidRDefault="00DF290F" w:rsidP="006E60AB">
      <w:pPr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sectPr w:rsidR="00DF290F" w:rsidRPr="004C5D73" w:rsidSect="009B2381">
          <w:headerReference w:type="default" r:id="rId11"/>
          <w:footerReference w:type="default" r:id="rId12"/>
          <w:headerReference w:type="first" r:id="rId13"/>
          <w:footerReference w:type="first" r:id="rId14"/>
          <w:footnotePr>
            <w:numRestart w:val="eachSect"/>
          </w:footnotePr>
          <w:pgSz w:w="11909" w:h="16834" w:code="9"/>
          <w:pgMar w:top="1440" w:right="720" w:bottom="720" w:left="1729" w:header="706" w:footer="576" w:gutter="0"/>
          <w:pgNumType w:start="15"/>
          <w:cols w:space="720"/>
          <w:docGrid w:linePitch="381"/>
        </w:sectPr>
      </w:pPr>
    </w:p>
    <w:tbl>
      <w:tblPr>
        <w:tblW w:w="15390" w:type="dxa"/>
        <w:tblLayout w:type="fixed"/>
        <w:tblLook w:val="04A0" w:firstRow="1" w:lastRow="0" w:firstColumn="1" w:lastColumn="0" w:noHBand="0" w:noVBand="1"/>
      </w:tblPr>
      <w:tblGrid>
        <w:gridCol w:w="15390"/>
      </w:tblGrid>
      <w:tr w:rsidR="00555B43" w:rsidRPr="004C5D73" w14:paraId="60883850" w14:textId="77777777" w:rsidTr="00641270">
        <w:trPr>
          <w:trHeight w:val="386"/>
        </w:trPr>
        <w:tc>
          <w:tcPr>
            <w:tcW w:w="15390" w:type="dxa"/>
            <w:vAlign w:val="center"/>
          </w:tcPr>
          <w:p w14:paraId="65AE087B" w14:textId="6377CE40" w:rsidR="00555B43" w:rsidRPr="004C5D73" w:rsidRDefault="00555B43" w:rsidP="00260BD4">
            <w:pPr>
              <w:pStyle w:val="ListParagraph"/>
              <w:numPr>
                <w:ilvl w:val="0"/>
                <w:numId w:val="19"/>
              </w:numPr>
              <w:tabs>
                <w:tab w:val="left" w:pos="432"/>
              </w:tabs>
              <w:spacing w:after="0"/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5D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lastRenderedPageBreak/>
              <w:t>เงินลงทุนในบริษัทย่อย และบริษัทร่วม</w:t>
            </w:r>
          </w:p>
        </w:tc>
      </w:tr>
    </w:tbl>
    <w:p w14:paraId="64E548E6" w14:textId="0B681F26" w:rsidR="00555B43" w:rsidRPr="004C5D73" w:rsidRDefault="00555B43" w:rsidP="00555B43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F6CAC46" w14:textId="34AFDF36" w:rsidR="00403EC0" w:rsidRPr="004C5D73" w:rsidRDefault="00403EC0" w:rsidP="00260BD4">
      <w:pPr>
        <w:pStyle w:val="Heading2"/>
        <w:numPr>
          <w:ilvl w:val="1"/>
          <w:numId w:val="13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</w:pPr>
      <w:r w:rsidRPr="004C5D7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เงินลงทุนในบริษัทย่อย</w:t>
      </w:r>
    </w:p>
    <w:p w14:paraId="0BBED66B" w14:textId="52C434E6" w:rsidR="00555B43" w:rsidRPr="004C5D73" w:rsidRDefault="00555B43" w:rsidP="00067D8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59AAB9F" w14:textId="387F070C" w:rsidR="00403EC0" w:rsidRPr="004C5D73" w:rsidRDefault="00403EC0" w:rsidP="00067D8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ธันวาคม พ.ศ.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="00C74D07"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C74D07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 พ</w:t>
      </w:r>
      <w:r w:rsidR="00C74D07" w:rsidRPr="004C5D73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="00C74D07" w:rsidRPr="004C5D73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ศ</w:t>
      </w:r>
      <w:r w:rsidR="00C74D07"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C74D07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กลุ่มกิจการมีบริษัทย่อยซึ่งรวมอยู่ในงบการเงินรวมของกลุ่มกิจการดังต่อไปนี้ บริษัทย่อยดังกล่าวมีหุ้นทุนเป็นหุ้นสามัญ</w:t>
      </w:r>
      <w:r w:rsidR="00F73A9E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และหุ้นบุริมสิทธิ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โดยกลุ่มกิจการถือหุ้นทางตรง</w:t>
      </w:r>
      <w:r w:rsidR="00F73A9E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และทางอ้อม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ซึ่งสัดส่วนของส่วนได้เสีย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</w:t>
      </w:r>
    </w:p>
    <w:p w14:paraId="7D8EADCA" w14:textId="0E8C4F9C" w:rsidR="00953F0A" w:rsidRPr="004C5D73" w:rsidRDefault="00953F0A" w:rsidP="00067D8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5003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82"/>
        <w:gridCol w:w="1467"/>
        <w:gridCol w:w="1553"/>
        <w:gridCol w:w="998"/>
        <w:gridCol w:w="1004"/>
        <w:gridCol w:w="998"/>
        <w:gridCol w:w="1004"/>
        <w:gridCol w:w="1001"/>
        <w:gridCol w:w="1001"/>
        <w:gridCol w:w="998"/>
        <w:gridCol w:w="1004"/>
        <w:gridCol w:w="998"/>
        <w:gridCol w:w="995"/>
      </w:tblGrid>
      <w:tr w:rsidR="00D45E0F" w:rsidRPr="004C5D73" w14:paraId="58FAAC0A" w14:textId="77777777" w:rsidTr="00BD7D6D">
        <w:trPr>
          <w:cantSplit/>
          <w:trHeight w:val="144"/>
        </w:trPr>
        <w:tc>
          <w:tcPr>
            <w:tcW w:w="773" w:type="pct"/>
            <w:vAlign w:val="bottom"/>
          </w:tcPr>
          <w:p w14:paraId="3873F487" w14:textId="77777777" w:rsidR="00D45E0F" w:rsidRPr="004C5D73" w:rsidRDefault="00D45E0F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227" w:type="pct"/>
            <w:gridSpan w:val="12"/>
            <w:tcBorders>
              <w:bottom w:val="single" w:sz="4" w:space="0" w:color="auto"/>
            </w:tcBorders>
          </w:tcPr>
          <w:p w14:paraId="5378B669" w14:textId="3B57E715" w:rsidR="00D45E0F" w:rsidRPr="004C5D73" w:rsidRDefault="00D378E1">
            <w:pPr>
              <w:ind w:left="86" w:right="4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378E1" w:rsidRPr="004C5D73" w14:paraId="35A828C4" w14:textId="77777777" w:rsidTr="00BD7D6D">
        <w:trPr>
          <w:cantSplit/>
          <w:trHeight w:val="144"/>
        </w:trPr>
        <w:tc>
          <w:tcPr>
            <w:tcW w:w="773" w:type="pct"/>
            <w:vAlign w:val="bottom"/>
          </w:tcPr>
          <w:p w14:paraId="23A6E9EE" w14:textId="77777777" w:rsidR="001D4A38" w:rsidRPr="004C5D73" w:rsidRDefault="001D4A38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76" w:type="pct"/>
            <w:tcBorders>
              <w:top w:val="single" w:sz="4" w:space="0" w:color="auto"/>
            </w:tcBorders>
            <w:vAlign w:val="bottom"/>
          </w:tcPr>
          <w:p w14:paraId="55691152" w14:textId="77777777" w:rsidR="001D4A38" w:rsidRPr="004C5D73" w:rsidRDefault="001D4A38">
            <w:pPr>
              <w:ind w:left="92" w:right="9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04" w:type="pct"/>
            <w:vMerge w:val="restart"/>
            <w:tcBorders>
              <w:top w:val="single" w:sz="4" w:space="0" w:color="auto"/>
            </w:tcBorders>
            <w:vAlign w:val="bottom"/>
          </w:tcPr>
          <w:p w14:paraId="3ACA6A08" w14:textId="54F6CC5D" w:rsidR="001D4A38" w:rsidRPr="004C5D73" w:rsidRDefault="001D4A38">
            <w:pPr>
              <w:ind w:left="93" w:right="87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ประเทศที่จัดตั้งและสถานที่หลักขอ</w:t>
            </w:r>
            <w:r w:rsidR="00D378E1"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ธุรกิจ</w:t>
            </w:r>
          </w:p>
        </w:tc>
        <w:tc>
          <w:tcPr>
            <w:tcW w:w="6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527653" w14:textId="77777777" w:rsidR="001D4A38" w:rsidRPr="004C5D73" w:rsidRDefault="001D4A38">
            <w:pPr>
              <w:ind w:left="86" w:right="4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6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4D662B" w14:textId="77777777" w:rsidR="0003415F" w:rsidRPr="004C5D73" w:rsidRDefault="001D4A38">
            <w:pPr>
              <w:ind w:left="86" w:right="4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สัดส่วนเงินลงทุน</w:t>
            </w:r>
          </w:p>
          <w:p w14:paraId="3091F138" w14:textId="1EE5E9F7" w:rsidR="001D4A38" w:rsidRPr="004C5D73" w:rsidRDefault="001D4A38">
            <w:pPr>
              <w:ind w:left="86" w:right="4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ทางตรง</w:t>
            </w:r>
          </w:p>
        </w:tc>
        <w:tc>
          <w:tcPr>
            <w:tcW w:w="6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C51706" w14:textId="77777777" w:rsidR="0003415F" w:rsidRPr="004C5D73" w:rsidRDefault="001D4A38">
            <w:pPr>
              <w:ind w:left="86" w:right="4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สัดส่วนเงินลงทุน</w:t>
            </w:r>
          </w:p>
          <w:p w14:paraId="69DFCB7C" w14:textId="35557DBA" w:rsidR="001D4A38" w:rsidRPr="004C5D73" w:rsidRDefault="001D4A38">
            <w:pPr>
              <w:ind w:left="86" w:right="4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ทางอ้อม</w:t>
            </w:r>
          </w:p>
        </w:tc>
        <w:tc>
          <w:tcPr>
            <w:tcW w:w="65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8C36EE" w14:textId="77777777" w:rsidR="0003415F" w:rsidRPr="004C5D73" w:rsidRDefault="001D4A38">
            <w:pPr>
              <w:ind w:left="86" w:right="4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สัดส่วนเงินลงทุน</w:t>
            </w:r>
          </w:p>
          <w:p w14:paraId="498E323B" w14:textId="4310FB79" w:rsidR="001D4A38" w:rsidRPr="004C5D73" w:rsidRDefault="001D4A38">
            <w:pPr>
              <w:ind w:left="86" w:right="4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ทางตรงและทางอ้อม</w:t>
            </w:r>
          </w:p>
        </w:tc>
        <w:tc>
          <w:tcPr>
            <w:tcW w:w="64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29E7A2" w14:textId="77777777" w:rsidR="001D4A38" w:rsidRPr="004C5D73" w:rsidRDefault="001D4A38">
            <w:pPr>
              <w:ind w:left="86" w:right="4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ราคาทุน</w:t>
            </w:r>
          </w:p>
        </w:tc>
      </w:tr>
      <w:tr w:rsidR="00874899" w:rsidRPr="004C5D73" w14:paraId="6674586E" w14:textId="77777777" w:rsidTr="00641270">
        <w:trPr>
          <w:cantSplit/>
          <w:trHeight w:val="144"/>
        </w:trPr>
        <w:tc>
          <w:tcPr>
            <w:tcW w:w="773" w:type="pct"/>
            <w:vMerge w:val="restart"/>
            <w:tcBorders>
              <w:bottom w:val="single" w:sz="4" w:space="0" w:color="auto"/>
            </w:tcBorders>
            <w:vAlign w:val="bottom"/>
          </w:tcPr>
          <w:p w14:paraId="5795301A" w14:textId="2CC73EE8" w:rsidR="00874899" w:rsidRPr="004C5D73" w:rsidRDefault="00874899" w:rsidP="00874899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476" w:type="pct"/>
            <w:vMerge w:val="restart"/>
            <w:tcBorders>
              <w:bottom w:val="single" w:sz="4" w:space="0" w:color="auto"/>
            </w:tcBorders>
            <w:vAlign w:val="bottom"/>
          </w:tcPr>
          <w:p w14:paraId="11632C5E" w14:textId="445FCF8E" w:rsidR="00874899" w:rsidRPr="004C5D73" w:rsidRDefault="00874899" w:rsidP="00874899">
            <w:pPr>
              <w:ind w:left="92" w:right="9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504" w:type="pct"/>
            <w:vMerge/>
            <w:vAlign w:val="bottom"/>
          </w:tcPr>
          <w:p w14:paraId="24A9BA3D" w14:textId="66B931B2" w:rsidR="00874899" w:rsidRPr="004C5D73" w:rsidRDefault="00874899" w:rsidP="00874899">
            <w:pPr>
              <w:ind w:left="93" w:right="87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24" w:type="pct"/>
            <w:vAlign w:val="bottom"/>
          </w:tcPr>
          <w:p w14:paraId="1E5A7075" w14:textId="7A0ED665" w:rsidR="00874899" w:rsidRPr="004C5D73" w:rsidRDefault="00874899" w:rsidP="00874899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326" w:type="pct"/>
            <w:vAlign w:val="bottom"/>
          </w:tcPr>
          <w:p w14:paraId="0E98F81F" w14:textId="0D174169" w:rsidR="00874899" w:rsidRPr="004C5D73" w:rsidRDefault="00874899" w:rsidP="00874899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324" w:type="pct"/>
            <w:vAlign w:val="bottom"/>
          </w:tcPr>
          <w:p w14:paraId="1D7378E8" w14:textId="1162ED9E" w:rsidR="00874899" w:rsidRPr="004C5D73" w:rsidRDefault="00874899" w:rsidP="00874899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326" w:type="pct"/>
            <w:vAlign w:val="bottom"/>
          </w:tcPr>
          <w:p w14:paraId="71F2263C" w14:textId="2198FA40" w:rsidR="00874899" w:rsidRPr="004C5D73" w:rsidRDefault="00874899" w:rsidP="00874899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325" w:type="pct"/>
            <w:vAlign w:val="bottom"/>
          </w:tcPr>
          <w:p w14:paraId="71B1B059" w14:textId="63D98F0C" w:rsidR="00874899" w:rsidRPr="004C5D73" w:rsidRDefault="00874899" w:rsidP="00874899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325" w:type="pct"/>
            <w:vAlign w:val="bottom"/>
          </w:tcPr>
          <w:p w14:paraId="48C73D8B" w14:textId="1B72A025" w:rsidR="00874899" w:rsidRPr="004C5D73" w:rsidRDefault="00874899" w:rsidP="00874899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324" w:type="pct"/>
            <w:vAlign w:val="bottom"/>
          </w:tcPr>
          <w:p w14:paraId="1E90D70A" w14:textId="56CFED40" w:rsidR="00874899" w:rsidRPr="004C5D73" w:rsidRDefault="00874899" w:rsidP="00874899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326" w:type="pct"/>
            <w:vAlign w:val="bottom"/>
          </w:tcPr>
          <w:p w14:paraId="3596506F" w14:textId="37D898DB" w:rsidR="00874899" w:rsidRPr="004C5D73" w:rsidRDefault="00874899" w:rsidP="00874899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324" w:type="pct"/>
            <w:vAlign w:val="bottom"/>
          </w:tcPr>
          <w:p w14:paraId="629875D5" w14:textId="484822B9" w:rsidR="00874899" w:rsidRPr="004C5D73" w:rsidRDefault="00874899" w:rsidP="00874899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323" w:type="pct"/>
            <w:vAlign w:val="bottom"/>
          </w:tcPr>
          <w:p w14:paraId="0DED5F79" w14:textId="6B3CF326" w:rsidR="00874899" w:rsidRPr="004C5D73" w:rsidRDefault="00874899" w:rsidP="00874899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D378E1" w:rsidRPr="004C5D73" w14:paraId="16AC7544" w14:textId="77777777" w:rsidTr="00641270">
        <w:trPr>
          <w:cantSplit/>
          <w:trHeight w:val="144"/>
        </w:trPr>
        <w:tc>
          <w:tcPr>
            <w:tcW w:w="773" w:type="pct"/>
            <w:vMerge/>
            <w:tcBorders>
              <w:top w:val="single" w:sz="4" w:space="0" w:color="auto"/>
              <w:bottom w:val="single" w:sz="4" w:space="0" w:color="auto"/>
            </w:tcBorders>
          </w:tcPr>
          <w:p w14:paraId="18716C00" w14:textId="77777777" w:rsidR="001D4A38" w:rsidRPr="004C5D73" w:rsidRDefault="001D4A38">
            <w:pP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76" w:type="pct"/>
            <w:vMerge/>
            <w:tcBorders>
              <w:top w:val="single" w:sz="4" w:space="0" w:color="auto"/>
              <w:bottom w:val="single" w:sz="4" w:space="0" w:color="auto"/>
            </w:tcBorders>
          </w:tcPr>
          <w:p w14:paraId="5248EF06" w14:textId="77777777" w:rsidR="001D4A38" w:rsidRPr="004C5D73" w:rsidRDefault="001D4A38">
            <w:pPr>
              <w:ind w:left="92" w:right="9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04" w:type="pct"/>
            <w:vMerge/>
            <w:tcBorders>
              <w:bottom w:val="single" w:sz="4" w:space="0" w:color="auto"/>
            </w:tcBorders>
          </w:tcPr>
          <w:p w14:paraId="5306ADC4" w14:textId="77777777" w:rsidR="001D4A38" w:rsidRPr="004C5D73" w:rsidRDefault="001D4A38">
            <w:pPr>
              <w:tabs>
                <w:tab w:val="decimal" w:pos="459"/>
              </w:tabs>
              <w:ind w:left="93" w:right="8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24" w:type="pct"/>
            <w:tcBorders>
              <w:bottom w:val="single" w:sz="4" w:space="0" w:color="auto"/>
            </w:tcBorders>
          </w:tcPr>
          <w:p w14:paraId="42452A52" w14:textId="77777777" w:rsidR="001D4A38" w:rsidRPr="004C5D73" w:rsidRDefault="001D4A38">
            <w:pPr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326" w:type="pct"/>
            <w:tcBorders>
              <w:bottom w:val="single" w:sz="4" w:space="0" w:color="auto"/>
            </w:tcBorders>
          </w:tcPr>
          <w:p w14:paraId="727557C3" w14:textId="77777777" w:rsidR="001D4A38" w:rsidRPr="004C5D73" w:rsidRDefault="001D4A38">
            <w:pPr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324" w:type="pct"/>
            <w:tcBorders>
              <w:bottom w:val="single" w:sz="4" w:space="0" w:color="auto"/>
            </w:tcBorders>
          </w:tcPr>
          <w:p w14:paraId="1AB4DB17" w14:textId="77777777" w:rsidR="001D4A38" w:rsidRPr="004C5D73" w:rsidRDefault="001D4A38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326" w:type="pct"/>
            <w:tcBorders>
              <w:bottom w:val="single" w:sz="4" w:space="0" w:color="auto"/>
            </w:tcBorders>
          </w:tcPr>
          <w:p w14:paraId="2745AF97" w14:textId="77777777" w:rsidR="001D4A38" w:rsidRPr="004C5D73" w:rsidRDefault="001D4A38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325" w:type="pct"/>
            <w:tcBorders>
              <w:bottom w:val="single" w:sz="4" w:space="0" w:color="auto"/>
            </w:tcBorders>
          </w:tcPr>
          <w:p w14:paraId="376DEA1B" w14:textId="77777777" w:rsidR="001D4A38" w:rsidRPr="004C5D73" w:rsidRDefault="001D4A38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325" w:type="pct"/>
            <w:tcBorders>
              <w:bottom w:val="single" w:sz="4" w:space="0" w:color="auto"/>
            </w:tcBorders>
          </w:tcPr>
          <w:p w14:paraId="0EBAD4C5" w14:textId="77777777" w:rsidR="001D4A38" w:rsidRPr="004C5D73" w:rsidRDefault="001D4A38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324" w:type="pct"/>
            <w:tcBorders>
              <w:bottom w:val="single" w:sz="4" w:space="0" w:color="auto"/>
            </w:tcBorders>
          </w:tcPr>
          <w:p w14:paraId="30813D91" w14:textId="77777777" w:rsidR="001D4A38" w:rsidRPr="004C5D73" w:rsidRDefault="001D4A38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326" w:type="pct"/>
            <w:tcBorders>
              <w:bottom w:val="single" w:sz="4" w:space="0" w:color="auto"/>
            </w:tcBorders>
          </w:tcPr>
          <w:p w14:paraId="6923BFC3" w14:textId="77777777" w:rsidR="001D4A38" w:rsidRPr="004C5D73" w:rsidRDefault="001D4A38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324" w:type="pct"/>
            <w:tcBorders>
              <w:bottom w:val="single" w:sz="4" w:space="0" w:color="auto"/>
            </w:tcBorders>
          </w:tcPr>
          <w:p w14:paraId="1B807EBF" w14:textId="77777777" w:rsidR="001D4A38" w:rsidRPr="004C5D73" w:rsidRDefault="001D4A38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323" w:type="pct"/>
            <w:tcBorders>
              <w:bottom w:val="single" w:sz="4" w:space="0" w:color="auto"/>
            </w:tcBorders>
          </w:tcPr>
          <w:p w14:paraId="2B8B363C" w14:textId="77777777" w:rsidR="001D4A38" w:rsidRPr="004C5D73" w:rsidRDefault="001D4A38">
            <w:pPr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641270" w:rsidRPr="004C5D73" w14:paraId="46432BAC" w14:textId="77777777" w:rsidTr="00641270">
        <w:trPr>
          <w:cantSplit/>
          <w:trHeight w:val="144"/>
        </w:trPr>
        <w:tc>
          <w:tcPr>
            <w:tcW w:w="773" w:type="pct"/>
            <w:tcBorders>
              <w:top w:val="single" w:sz="4" w:space="0" w:color="auto"/>
            </w:tcBorders>
          </w:tcPr>
          <w:p w14:paraId="711B6088" w14:textId="77777777" w:rsidR="00D45E0F" w:rsidRPr="004C5D73" w:rsidRDefault="00D45E0F">
            <w:pP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76" w:type="pct"/>
            <w:tcBorders>
              <w:top w:val="single" w:sz="4" w:space="0" w:color="auto"/>
            </w:tcBorders>
          </w:tcPr>
          <w:p w14:paraId="42532F67" w14:textId="77777777" w:rsidR="00D45E0F" w:rsidRPr="004C5D73" w:rsidRDefault="00D45E0F">
            <w:pPr>
              <w:ind w:left="92" w:right="9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04" w:type="pct"/>
            <w:tcBorders>
              <w:top w:val="single" w:sz="4" w:space="0" w:color="auto"/>
            </w:tcBorders>
          </w:tcPr>
          <w:p w14:paraId="0C4E4EC6" w14:textId="77777777" w:rsidR="00D45E0F" w:rsidRPr="004C5D73" w:rsidRDefault="00D45E0F">
            <w:pPr>
              <w:tabs>
                <w:tab w:val="decimal" w:pos="459"/>
              </w:tabs>
              <w:ind w:left="93" w:right="8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24" w:type="pct"/>
            <w:tcBorders>
              <w:top w:val="single" w:sz="4" w:space="0" w:color="auto"/>
            </w:tcBorders>
          </w:tcPr>
          <w:p w14:paraId="3330B8EE" w14:textId="77777777" w:rsidR="00D45E0F" w:rsidRPr="004C5D73" w:rsidRDefault="00D45E0F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26" w:type="pct"/>
            <w:tcBorders>
              <w:top w:val="single" w:sz="4" w:space="0" w:color="auto"/>
            </w:tcBorders>
          </w:tcPr>
          <w:p w14:paraId="6F33425F" w14:textId="77777777" w:rsidR="00D45E0F" w:rsidRPr="004C5D73" w:rsidRDefault="00D45E0F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24" w:type="pct"/>
            <w:tcBorders>
              <w:top w:val="single" w:sz="4" w:space="0" w:color="auto"/>
            </w:tcBorders>
          </w:tcPr>
          <w:p w14:paraId="1C863465" w14:textId="77777777" w:rsidR="00D45E0F" w:rsidRPr="004C5D73" w:rsidRDefault="00D45E0F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26" w:type="pct"/>
            <w:tcBorders>
              <w:top w:val="single" w:sz="4" w:space="0" w:color="auto"/>
            </w:tcBorders>
          </w:tcPr>
          <w:p w14:paraId="6394C029" w14:textId="77777777" w:rsidR="00D45E0F" w:rsidRPr="004C5D73" w:rsidRDefault="00D45E0F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25" w:type="pct"/>
            <w:tcBorders>
              <w:top w:val="single" w:sz="4" w:space="0" w:color="auto"/>
            </w:tcBorders>
          </w:tcPr>
          <w:p w14:paraId="5C9CCAF2" w14:textId="77777777" w:rsidR="00D45E0F" w:rsidRPr="004C5D73" w:rsidRDefault="00D45E0F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25" w:type="pct"/>
            <w:tcBorders>
              <w:top w:val="single" w:sz="4" w:space="0" w:color="auto"/>
            </w:tcBorders>
          </w:tcPr>
          <w:p w14:paraId="06228EE4" w14:textId="77777777" w:rsidR="00D45E0F" w:rsidRPr="004C5D73" w:rsidRDefault="00D45E0F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24" w:type="pct"/>
            <w:tcBorders>
              <w:top w:val="single" w:sz="4" w:space="0" w:color="auto"/>
            </w:tcBorders>
          </w:tcPr>
          <w:p w14:paraId="76D086A9" w14:textId="77777777" w:rsidR="00D45E0F" w:rsidRPr="004C5D73" w:rsidRDefault="00D45E0F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26" w:type="pct"/>
            <w:tcBorders>
              <w:top w:val="single" w:sz="4" w:space="0" w:color="auto"/>
            </w:tcBorders>
          </w:tcPr>
          <w:p w14:paraId="38CAE653" w14:textId="77777777" w:rsidR="00D45E0F" w:rsidRPr="004C5D73" w:rsidRDefault="00D45E0F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24" w:type="pct"/>
            <w:tcBorders>
              <w:top w:val="single" w:sz="4" w:space="0" w:color="auto"/>
            </w:tcBorders>
          </w:tcPr>
          <w:p w14:paraId="5AF2CB67" w14:textId="77777777" w:rsidR="00D45E0F" w:rsidRPr="004C5D73" w:rsidRDefault="00D45E0F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23" w:type="pct"/>
            <w:tcBorders>
              <w:top w:val="single" w:sz="4" w:space="0" w:color="auto"/>
            </w:tcBorders>
          </w:tcPr>
          <w:p w14:paraId="2F7212AC" w14:textId="77777777" w:rsidR="00D45E0F" w:rsidRPr="004C5D73" w:rsidRDefault="00D45E0F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641270" w:rsidRPr="004C5D73" w14:paraId="0E8EFE23" w14:textId="77777777" w:rsidTr="00641270">
        <w:trPr>
          <w:cantSplit/>
          <w:trHeight w:val="144"/>
        </w:trPr>
        <w:tc>
          <w:tcPr>
            <w:tcW w:w="773" w:type="pct"/>
          </w:tcPr>
          <w:p w14:paraId="19EF4180" w14:textId="77777777" w:rsidR="00D45E0F" w:rsidRPr="004C5D73" w:rsidRDefault="00D45E0F">
            <w:pP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476" w:type="pct"/>
          </w:tcPr>
          <w:p w14:paraId="0AB08114" w14:textId="77777777" w:rsidR="00D45E0F" w:rsidRPr="004C5D73" w:rsidRDefault="00D45E0F">
            <w:pPr>
              <w:ind w:left="92" w:right="9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04" w:type="pct"/>
          </w:tcPr>
          <w:p w14:paraId="30548ADF" w14:textId="77777777" w:rsidR="00D45E0F" w:rsidRPr="004C5D73" w:rsidRDefault="00D45E0F">
            <w:pPr>
              <w:tabs>
                <w:tab w:val="decimal" w:pos="459"/>
              </w:tabs>
              <w:ind w:left="93" w:right="8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24" w:type="pct"/>
          </w:tcPr>
          <w:p w14:paraId="3660661A" w14:textId="77777777" w:rsidR="00D45E0F" w:rsidRPr="004C5D73" w:rsidRDefault="00D45E0F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26" w:type="pct"/>
          </w:tcPr>
          <w:p w14:paraId="2B39CC29" w14:textId="77777777" w:rsidR="00D45E0F" w:rsidRPr="004C5D73" w:rsidRDefault="00D45E0F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24" w:type="pct"/>
          </w:tcPr>
          <w:p w14:paraId="635A1D21" w14:textId="77777777" w:rsidR="00D45E0F" w:rsidRPr="004C5D73" w:rsidRDefault="00D45E0F">
            <w:pPr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26" w:type="pct"/>
          </w:tcPr>
          <w:p w14:paraId="131C6BD5" w14:textId="77777777" w:rsidR="00D45E0F" w:rsidRPr="004C5D73" w:rsidRDefault="00D45E0F">
            <w:pPr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25" w:type="pct"/>
          </w:tcPr>
          <w:p w14:paraId="446192FC" w14:textId="77777777" w:rsidR="00D45E0F" w:rsidRPr="004C5D73" w:rsidRDefault="00D45E0F">
            <w:pPr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25" w:type="pct"/>
          </w:tcPr>
          <w:p w14:paraId="6E50A7C2" w14:textId="77777777" w:rsidR="00D45E0F" w:rsidRPr="004C5D73" w:rsidRDefault="00D45E0F">
            <w:pPr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24" w:type="pct"/>
          </w:tcPr>
          <w:p w14:paraId="2740B1FE" w14:textId="77777777" w:rsidR="00D45E0F" w:rsidRPr="004C5D73" w:rsidRDefault="00D45E0F">
            <w:pPr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26" w:type="pct"/>
          </w:tcPr>
          <w:p w14:paraId="77F92221" w14:textId="77777777" w:rsidR="00D45E0F" w:rsidRPr="004C5D73" w:rsidRDefault="00D45E0F">
            <w:pPr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24" w:type="pct"/>
          </w:tcPr>
          <w:p w14:paraId="2B9F496B" w14:textId="77777777" w:rsidR="00D45E0F" w:rsidRPr="004C5D73" w:rsidRDefault="00D45E0F">
            <w:pPr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23" w:type="pct"/>
          </w:tcPr>
          <w:p w14:paraId="18D06A69" w14:textId="77777777" w:rsidR="00D45E0F" w:rsidRPr="004C5D73" w:rsidRDefault="00D45E0F">
            <w:pPr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F97DE3" w:rsidRPr="004C5D73" w14:paraId="06C075EF" w14:textId="77777777" w:rsidTr="00F97DE3">
        <w:trPr>
          <w:cantSplit/>
          <w:trHeight w:val="89"/>
        </w:trPr>
        <w:tc>
          <w:tcPr>
            <w:tcW w:w="773" w:type="pct"/>
          </w:tcPr>
          <w:p w14:paraId="267A7F29" w14:textId="77777777" w:rsidR="00F97DE3" w:rsidRPr="004C5D73" w:rsidRDefault="00F97DE3" w:rsidP="00F97DE3">
            <w:pPr>
              <w:ind w:right="133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</w:rPr>
              <w:t xml:space="preserve">บริษัท อลิอันซ์ อยุธยา </w:t>
            </w:r>
          </w:p>
          <w:p w14:paraId="1EB83CD7" w14:textId="41DA694E" w:rsidR="00F97DE3" w:rsidRPr="004C5D73" w:rsidRDefault="00F97DE3" w:rsidP="00F97DE3">
            <w:pPr>
              <w:ind w:right="133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</w:rPr>
              <w:t xml:space="preserve">   ประกันภัย จำกัด (มหาชน)</w:t>
            </w:r>
          </w:p>
        </w:tc>
        <w:tc>
          <w:tcPr>
            <w:tcW w:w="476" w:type="pct"/>
            <w:vAlign w:val="bottom"/>
          </w:tcPr>
          <w:p w14:paraId="1D02B975" w14:textId="77777777" w:rsidR="00F97DE3" w:rsidRPr="004C5D73" w:rsidRDefault="00F97DE3" w:rsidP="00F97DE3">
            <w:pPr>
              <w:ind w:left="92" w:right="92"/>
              <w:jc w:val="center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ประกันวินาศภัย</w:t>
            </w:r>
          </w:p>
        </w:tc>
        <w:tc>
          <w:tcPr>
            <w:tcW w:w="504" w:type="pct"/>
            <w:vAlign w:val="bottom"/>
          </w:tcPr>
          <w:p w14:paraId="0C917D92" w14:textId="77777777" w:rsidR="00F97DE3" w:rsidRPr="004C5D73" w:rsidRDefault="00F97DE3" w:rsidP="00F97DE3">
            <w:pPr>
              <w:tabs>
                <w:tab w:val="decimal" w:pos="459"/>
              </w:tabs>
              <w:ind w:left="93" w:right="87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24" w:type="pct"/>
            <w:vAlign w:val="bottom"/>
          </w:tcPr>
          <w:p w14:paraId="448B0921" w14:textId="202E0631" w:rsidR="00F97DE3" w:rsidRPr="004C5D73" w:rsidRDefault="00D27987" w:rsidP="00F97DE3">
            <w:pPr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97DE3"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568</w:t>
            </w:r>
            <w:r w:rsidR="00F97DE3"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</w:p>
        </w:tc>
        <w:tc>
          <w:tcPr>
            <w:tcW w:w="326" w:type="pct"/>
            <w:vAlign w:val="bottom"/>
          </w:tcPr>
          <w:p w14:paraId="24EA0E95" w14:textId="0FFCE71D" w:rsidR="00F97DE3" w:rsidRPr="004C5D73" w:rsidRDefault="00D27987" w:rsidP="00F97DE3">
            <w:pPr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97DE3"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568</w:t>
            </w:r>
            <w:r w:rsidR="00F97DE3"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</w:p>
        </w:tc>
        <w:tc>
          <w:tcPr>
            <w:tcW w:w="324" w:type="pct"/>
            <w:vAlign w:val="bottom"/>
          </w:tcPr>
          <w:p w14:paraId="423E2A91" w14:textId="49C19608" w:rsidR="00F97DE3" w:rsidRPr="004C5D73" w:rsidRDefault="00D27987" w:rsidP="00F97DE3">
            <w:pPr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</w:t>
            </w:r>
            <w:r w:rsidR="00F97DE3"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.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</w:p>
        </w:tc>
        <w:tc>
          <w:tcPr>
            <w:tcW w:w="326" w:type="pct"/>
            <w:vAlign w:val="bottom"/>
          </w:tcPr>
          <w:p w14:paraId="65F3DE9B" w14:textId="597F4CF1" w:rsidR="00F97DE3" w:rsidRPr="004C5D73" w:rsidRDefault="00D27987" w:rsidP="00F97DE3">
            <w:pPr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</w:t>
            </w:r>
            <w:r w:rsidR="00F97DE3"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.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</w:p>
        </w:tc>
        <w:tc>
          <w:tcPr>
            <w:tcW w:w="325" w:type="pct"/>
            <w:vAlign w:val="bottom"/>
          </w:tcPr>
          <w:p w14:paraId="57AFC9A8" w14:textId="187B993A" w:rsidR="00F97DE3" w:rsidRPr="004C5D73" w:rsidRDefault="00D27987" w:rsidP="00F97DE3">
            <w:pPr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F97DE3"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.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</w:t>
            </w:r>
          </w:p>
        </w:tc>
        <w:tc>
          <w:tcPr>
            <w:tcW w:w="325" w:type="pct"/>
            <w:vAlign w:val="bottom"/>
          </w:tcPr>
          <w:p w14:paraId="0DD81AB6" w14:textId="3E9CC315" w:rsidR="00F97DE3" w:rsidRPr="004C5D73" w:rsidRDefault="00D27987" w:rsidP="00F97DE3">
            <w:pPr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F97DE3"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.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</w:t>
            </w:r>
          </w:p>
        </w:tc>
        <w:tc>
          <w:tcPr>
            <w:tcW w:w="324" w:type="pct"/>
            <w:vAlign w:val="bottom"/>
          </w:tcPr>
          <w:p w14:paraId="36856214" w14:textId="67A0A190" w:rsidR="00F97DE3" w:rsidRPr="004C5D73" w:rsidRDefault="00D27987" w:rsidP="00F97DE3">
            <w:pPr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F97DE3"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.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</w:t>
            </w:r>
          </w:p>
        </w:tc>
        <w:tc>
          <w:tcPr>
            <w:tcW w:w="326" w:type="pct"/>
            <w:vAlign w:val="bottom"/>
          </w:tcPr>
          <w:p w14:paraId="36106851" w14:textId="63669718" w:rsidR="00F97DE3" w:rsidRPr="004C5D73" w:rsidRDefault="00D27987" w:rsidP="00F97DE3">
            <w:pPr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F97DE3"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.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</w:t>
            </w:r>
          </w:p>
        </w:tc>
        <w:tc>
          <w:tcPr>
            <w:tcW w:w="324" w:type="pct"/>
            <w:vAlign w:val="bottom"/>
          </w:tcPr>
          <w:p w14:paraId="2E7EB71B" w14:textId="542EABB0" w:rsidR="00F97DE3" w:rsidRPr="004C5D73" w:rsidRDefault="00D27987" w:rsidP="00F97DE3">
            <w:pPr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F97DE3"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371</w:t>
            </w:r>
            <w:r w:rsidR="00F97DE3"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729</w:t>
            </w:r>
          </w:p>
        </w:tc>
        <w:tc>
          <w:tcPr>
            <w:tcW w:w="323" w:type="pct"/>
            <w:vAlign w:val="bottom"/>
          </w:tcPr>
          <w:p w14:paraId="4E434BD1" w14:textId="6E338B69" w:rsidR="00F97DE3" w:rsidRPr="004C5D73" w:rsidRDefault="00D27987" w:rsidP="00F97DE3">
            <w:pPr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F97DE3"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371</w:t>
            </w:r>
            <w:r w:rsidR="00F97DE3"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729</w:t>
            </w:r>
          </w:p>
        </w:tc>
      </w:tr>
      <w:tr w:rsidR="00F97DE3" w:rsidRPr="004C5D73" w14:paraId="34A5F8BD" w14:textId="77777777" w:rsidTr="00F97DE3">
        <w:trPr>
          <w:cantSplit/>
          <w:trHeight w:val="144"/>
        </w:trPr>
        <w:tc>
          <w:tcPr>
            <w:tcW w:w="773" w:type="pct"/>
          </w:tcPr>
          <w:p w14:paraId="5DECB848" w14:textId="77777777" w:rsidR="00F97DE3" w:rsidRPr="004C5D73" w:rsidRDefault="00F97DE3" w:rsidP="00F97DE3">
            <w:pPr>
              <w:widowControl w:val="0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val="en-GB"/>
              </w:rPr>
              <w:t xml:space="preserve">บริษัท อะควา โฮลดิ้งส์ </w:t>
            </w:r>
          </w:p>
          <w:p w14:paraId="2078FF9C" w14:textId="12B95492" w:rsidR="00F97DE3" w:rsidRPr="004C5D73" w:rsidRDefault="00F97DE3" w:rsidP="00F97DE3">
            <w:pPr>
              <w:widowControl w:val="0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val="en-GB"/>
              </w:rPr>
              <w:t xml:space="preserve">   (</w:t>
            </w:r>
            <w:r w:rsidRPr="004C5D73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val="en-GB"/>
              </w:rPr>
              <w:t>ประเทศไทย</w:t>
            </w:r>
            <w:r w:rsidRPr="004C5D73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val="en-GB"/>
              </w:rPr>
              <w:t>)</w:t>
            </w:r>
            <w:r w:rsidRPr="004C5D73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val="en-GB"/>
              </w:rPr>
              <w:t xml:space="preserve"> จำกัด</w:t>
            </w:r>
          </w:p>
        </w:tc>
        <w:tc>
          <w:tcPr>
            <w:tcW w:w="476" w:type="pct"/>
            <w:vAlign w:val="bottom"/>
          </w:tcPr>
          <w:p w14:paraId="5CF2B679" w14:textId="77777777" w:rsidR="00F97DE3" w:rsidRPr="004C5D73" w:rsidRDefault="00F97DE3" w:rsidP="00F97DE3">
            <w:pPr>
              <w:ind w:left="92" w:right="9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ลงทุนโดยถือหุ้นในบริษัทอื่น</w:t>
            </w:r>
          </w:p>
        </w:tc>
        <w:tc>
          <w:tcPr>
            <w:tcW w:w="504" w:type="pct"/>
            <w:vAlign w:val="bottom"/>
          </w:tcPr>
          <w:p w14:paraId="664F1FA3" w14:textId="77777777" w:rsidR="00F97DE3" w:rsidRPr="004C5D73" w:rsidRDefault="00F97DE3" w:rsidP="00F97DE3">
            <w:pPr>
              <w:tabs>
                <w:tab w:val="decimal" w:pos="459"/>
              </w:tabs>
              <w:ind w:left="93" w:right="87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24" w:type="pct"/>
            <w:vAlign w:val="bottom"/>
          </w:tcPr>
          <w:p w14:paraId="047DAEB3" w14:textId="037BDB09" w:rsidR="00F97DE3" w:rsidRPr="004C5D73" w:rsidRDefault="00D27987" w:rsidP="00F97DE3">
            <w:pPr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  <w:tc>
          <w:tcPr>
            <w:tcW w:w="326" w:type="pct"/>
            <w:vAlign w:val="bottom"/>
          </w:tcPr>
          <w:p w14:paraId="64A3AD84" w14:textId="1994A20F" w:rsidR="00F97DE3" w:rsidRPr="004C5D73" w:rsidRDefault="00D27987" w:rsidP="00F97DE3">
            <w:pPr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  <w:tc>
          <w:tcPr>
            <w:tcW w:w="324" w:type="pct"/>
            <w:vAlign w:val="bottom"/>
          </w:tcPr>
          <w:p w14:paraId="76448C66" w14:textId="37432727" w:rsidR="00F97DE3" w:rsidRPr="004C5D73" w:rsidRDefault="00D27987" w:rsidP="00F97DE3">
            <w:pPr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F97DE3"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.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</w:t>
            </w:r>
          </w:p>
        </w:tc>
        <w:tc>
          <w:tcPr>
            <w:tcW w:w="326" w:type="pct"/>
            <w:vAlign w:val="bottom"/>
          </w:tcPr>
          <w:p w14:paraId="3ECB1107" w14:textId="1ED0D2DA" w:rsidR="00F97DE3" w:rsidRPr="004C5D73" w:rsidRDefault="00D27987" w:rsidP="00F97DE3">
            <w:pPr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F97DE3"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.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</w:t>
            </w:r>
          </w:p>
        </w:tc>
        <w:tc>
          <w:tcPr>
            <w:tcW w:w="325" w:type="pct"/>
            <w:vAlign w:val="bottom"/>
          </w:tcPr>
          <w:p w14:paraId="0F5909A5" w14:textId="0B022569" w:rsidR="00F97DE3" w:rsidRPr="004C5D73" w:rsidRDefault="00F97DE3" w:rsidP="00F97DE3">
            <w:pPr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325" w:type="pct"/>
            <w:vAlign w:val="bottom"/>
          </w:tcPr>
          <w:p w14:paraId="65D3B915" w14:textId="34068BEB" w:rsidR="00F97DE3" w:rsidRPr="004C5D73" w:rsidRDefault="00F97DE3" w:rsidP="00F97DE3">
            <w:pPr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324" w:type="pct"/>
            <w:vAlign w:val="bottom"/>
          </w:tcPr>
          <w:p w14:paraId="06705909" w14:textId="1317697D" w:rsidR="00F97DE3" w:rsidRPr="004C5D73" w:rsidRDefault="00D27987" w:rsidP="00F97DE3">
            <w:pPr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F97DE3"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.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</w:t>
            </w:r>
          </w:p>
        </w:tc>
        <w:tc>
          <w:tcPr>
            <w:tcW w:w="326" w:type="pct"/>
            <w:vAlign w:val="bottom"/>
          </w:tcPr>
          <w:p w14:paraId="1F147228" w14:textId="61500337" w:rsidR="00F97DE3" w:rsidRPr="004C5D73" w:rsidRDefault="00D27987" w:rsidP="00F97DE3">
            <w:pPr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F97DE3"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.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</w:t>
            </w:r>
          </w:p>
        </w:tc>
        <w:tc>
          <w:tcPr>
            <w:tcW w:w="324" w:type="pct"/>
            <w:vAlign w:val="bottom"/>
          </w:tcPr>
          <w:p w14:paraId="6E6C31BC" w14:textId="264712C8" w:rsidR="00F97DE3" w:rsidRPr="004C5D73" w:rsidRDefault="00D27987" w:rsidP="00F97DE3">
            <w:pPr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97DE3"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043</w:t>
            </w:r>
          </w:p>
        </w:tc>
        <w:tc>
          <w:tcPr>
            <w:tcW w:w="323" w:type="pct"/>
            <w:vAlign w:val="bottom"/>
          </w:tcPr>
          <w:p w14:paraId="47BCE4E5" w14:textId="4490383F" w:rsidR="00F97DE3" w:rsidRPr="004C5D73" w:rsidRDefault="00D27987" w:rsidP="00F97DE3">
            <w:pPr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97DE3"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043</w:t>
            </w:r>
          </w:p>
        </w:tc>
      </w:tr>
      <w:tr w:rsidR="00F97DE3" w:rsidRPr="004C5D73" w14:paraId="01EFED4C" w14:textId="77777777" w:rsidTr="00F97DE3">
        <w:trPr>
          <w:cantSplit/>
          <w:trHeight w:val="144"/>
        </w:trPr>
        <w:tc>
          <w:tcPr>
            <w:tcW w:w="773" w:type="pct"/>
          </w:tcPr>
          <w:p w14:paraId="512C7938" w14:textId="77777777" w:rsidR="00F97DE3" w:rsidRPr="004C5D73" w:rsidRDefault="00F97DE3" w:rsidP="00F97DE3">
            <w:pPr>
              <w:ind w:right="133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val="en-GB"/>
              </w:rPr>
              <w:t>บริษัท การจัดการสุขภาพ</w:t>
            </w:r>
            <w:r w:rsidRPr="004C5D73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val="en-GB"/>
              </w:rPr>
              <w:t xml:space="preserve">   </w:t>
            </w:r>
          </w:p>
          <w:p w14:paraId="077E74EE" w14:textId="43BA0BBD" w:rsidR="00F97DE3" w:rsidRPr="004C5D73" w:rsidRDefault="00F97DE3" w:rsidP="00F97DE3">
            <w:pPr>
              <w:ind w:right="133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val="en-GB"/>
              </w:rPr>
              <w:t xml:space="preserve">   </w:t>
            </w:r>
            <w:r w:rsidRPr="004C5D73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val="en-GB"/>
              </w:rPr>
              <w:t>อนามัย จำกัด</w:t>
            </w:r>
          </w:p>
        </w:tc>
        <w:tc>
          <w:tcPr>
            <w:tcW w:w="476" w:type="pct"/>
            <w:vAlign w:val="bottom"/>
          </w:tcPr>
          <w:p w14:paraId="19587341" w14:textId="77777777" w:rsidR="00F97DE3" w:rsidRPr="004C5D73" w:rsidRDefault="00F97DE3" w:rsidP="00F97DE3">
            <w:pPr>
              <w:ind w:left="92" w:right="9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ลงทุนโดยถือหุ้นในบริษัทอื่น</w:t>
            </w:r>
          </w:p>
        </w:tc>
        <w:tc>
          <w:tcPr>
            <w:tcW w:w="504" w:type="pct"/>
            <w:vAlign w:val="bottom"/>
          </w:tcPr>
          <w:p w14:paraId="714A3F34" w14:textId="77777777" w:rsidR="00F97DE3" w:rsidRPr="004C5D73" w:rsidRDefault="00F97DE3" w:rsidP="00F97DE3">
            <w:pPr>
              <w:tabs>
                <w:tab w:val="decimal" w:pos="459"/>
              </w:tabs>
              <w:ind w:left="93" w:right="87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24" w:type="pct"/>
            <w:vAlign w:val="bottom"/>
          </w:tcPr>
          <w:p w14:paraId="4867AFBE" w14:textId="4F4DE627" w:rsidR="00F97DE3" w:rsidRPr="004C5D73" w:rsidRDefault="00D27987" w:rsidP="00F97DE3">
            <w:pPr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F97DE3"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425</w:t>
            </w:r>
          </w:p>
        </w:tc>
        <w:tc>
          <w:tcPr>
            <w:tcW w:w="326" w:type="pct"/>
            <w:vAlign w:val="bottom"/>
          </w:tcPr>
          <w:p w14:paraId="4CCDDD9F" w14:textId="18104057" w:rsidR="00F97DE3" w:rsidRPr="004C5D73" w:rsidRDefault="00D27987" w:rsidP="00F97DE3">
            <w:pPr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F97DE3"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425</w:t>
            </w:r>
          </w:p>
        </w:tc>
        <w:tc>
          <w:tcPr>
            <w:tcW w:w="324" w:type="pct"/>
            <w:vAlign w:val="bottom"/>
          </w:tcPr>
          <w:p w14:paraId="10BBEF30" w14:textId="644EC066" w:rsidR="00F97DE3" w:rsidRPr="004C5D73" w:rsidRDefault="00D27987" w:rsidP="00F97DE3">
            <w:pPr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="00F97DE3"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.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</w:t>
            </w:r>
          </w:p>
        </w:tc>
        <w:tc>
          <w:tcPr>
            <w:tcW w:w="326" w:type="pct"/>
            <w:vAlign w:val="bottom"/>
          </w:tcPr>
          <w:p w14:paraId="14D3B06C" w14:textId="4B4C8BB8" w:rsidR="00F97DE3" w:rsidRPr="004C5D73" w:rsidRDefault="00D27987" w:rsidP="00F97DE3">
            <w:pPr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="00F97DE3"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.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</w:t>
            </w:r>
          </w:p>
        </w:tc>
        <w:tc>
          <w:tcPr>
            <w:tcW w:w="325" w:type="pct"/>
            <w:vAlign w:val="bottom"/>
          </w:tcPr>
          <w:p w14:paraId="1823EA9D" w14:textId="3F866122" w:rsidR="00F97DE3" w:rsidRPr="004C5D73" w:rsidRDefault="00D27987" w:rsidP="00F97DE3">
            <w:pPr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</w:t>
            </w:r>
            <w:r w:rsidR="00F97DE3"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.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</w:p>
        </w:tc>
        <w:tc>
          <w:tcPr>
            <w:tcW w:w="325" w:type="pct"/>
            <w:vAlign w:val="bottom"/>
          </w:tcPr>
          <w:p w14:paraId="34EC5889" w14:textId="0EDB0587" w:rsidR="00F97DE3" w:rsidRPr="004C5D73" w:rsidRDefault="00D27987" w:rsidP="00F97DE3">
            <w:pPr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</w:t>
            </w:r>
            <w:r w:rsidR="00F97DE3"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.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</w:p>
        </w:tc>
        <w:tc>
          <w:tcPr>
            <w:tcW w:w="324" w:type="pct"/>
            <w:vAlign w:val="bottom"/>
          </w:tcPr>
          <w:p w14:paraId="6A0D4EE4" w14:textId="0B369686" w:rsidR="00F97DE3" w:rsidRPr="004C5D73" w:rsidRDefault="00D27987" w:rsidP="00F97DE3">
            <w:pPr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F97DE3"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.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</w:t>
            </w:r>
          </w:p>
        </w:tc>
        <w:tc>
          <w:tcPr>
            <w:tcW w:w="326" w:type="pct"/>
            <w:vAlign w:val="bottom"/>
          </w:tcPr>
          <w:p w14:paraId="1B9879D7" w14:textId="1106A4D0" w:rsidR="00F97DE3" w:rsidRPr="004C5D73" w:rsidRDefault="00D27987" w:rsidP="00F97DE3">
            <w:pPr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F97DE3"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.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</w:t>
            </w:r>
          </w:p>
        </w:tc>
        <w:tc>
          <w:tcPr>
            <w:tcW w:w="324" w:type="pct"/>
            <w:vAlign w:val="bottom"/>
          </w:tcPr>
          <w:p w14:paraId="4386EDFE" w14:textId="661762CF" w:rsidR="00F97DE3" w:rsidRPr="004C5D73" w:rsidRDefault="00D27987" w:rsidP="00F97DE3">
            <w:pPr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97DE3"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326</w:t>
            </w:r>
            <w:r w:rsidR="00F97DE3"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011</w:t>
            </w:r>
          </w:p>
        </w:tc>
        <w:tc>
          <w:tcPr>
            <w:tcW w:w="323" w:type="pct"/>
            <w:vAlign w:val="bottom"/>
          </w:tcPr>
          <w:p w14:paraId="2A650EA7" w14:textId="0AB6994E" w:rsidR="00F97DE3" w:rsidRPr="004C5D73" w:rsidRDefault="00D27987" w:rsidP="00F97DE3">
            <w:pPr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97DE3"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326</w:t>
            </w:r>
            <w:r w:rsidR="00F97DE3"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011</w:t>
            </w:r>
          </w:p>
        </w:tc>
      </w:tr>
      <w:tr w:rsidR="00F97DE3" w:rsidRPr="004C5D73" w14:paraId="4BE67BD2" w14:textId="77777777" w:rsidTr="00F97DE3">
        <w:trPr>
          <w:cantSplit/>
          <w:trHeight w:val="80"/>
        </w:trPr>
        <w:tc>
          <w:tcPr>
            <w:tcW w:w="773" w:type="pct"/>
          </w:tcPr>
          <w:p w14:paraId="2C815D5F" w14:textId="77777777" w:rsidR="00F97DE3" w:rsidRPr="004C5D73" w:rsidRDefault="00F97DE3" w:rsidP="00F97DE3">
            <w:pPr>
              <w:ind w:right="133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val="en-GB"/>
              </w:rPr>
              <w:t xml:space="preserve">บริษัท มายเฮลท์ เซอร์วิสเซส </w:t>
            </w:r>
          </w:p>
          <w:p w14:paraId="2A6A246F" w14:textId="311864CF" w:rsidR="00F97DE3" w:rsidRPr="004C5D73" w:rsidRDefault="00F97DE3" w:rsidP="00F97DE3">
            <w:pPr>
              <w:ind w:right="133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val="en-GB"/>
              </w:rPr>
              <w:t xml:space="preserve">   </w:t>
            </w:r>
            <w:r w:rsidRPr="004C5D73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val="en-GB"/>
              </w:rPr>
              <w:t>(ไทยแลนด์) จำกัด</w:t>
            </w:r>
          </w:p>
        </w:tc>
        <w:tc>
          <w:tcPr>
            <w:tcW w:w="476" w:type="pct"/>
            <w:vAlign w:val="bottom"/>
          </w:tcPr>
          <w:p w14:paraId="450491D0" w14:textId="77777777" w:rsidR="00F97DE3" w:rsidRPr="004C5D73" w:rsidRDefault="00F97DE3" w:rsidP="00F97DE3">
            <w:pPr>
              <w:ind w:left="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บริการด้านสุขภาพ</w:t>
            </w:r>
          </w:p>
        </w:tc>
        <w:tc>
          <w:tcPr>
            <w:tcW w:w="504" w:type="pct"/>
            <w:vAlign w:val="bottom"/>
          </w:tcPr>
          <w:p w14:paraId="5B5AAA15" w14:textId="77777777" w:rsidR="00F97DE3" w:rsidRPr="004C5D73" w:rsidRDefault="00F97DE3" w:rsidP="00F97DE3">
            <w:pPr>
              <w:tabs>
                <w:tab w:val="decimal" w:pos="459"/>
              </w:tabs>
              <w:ind w:left="93" w:right="87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24" w:type="pct"/>
            <w:tcBorders>
              <w:bottom w:val="single" w:sz="4" w:space="0" w:color="auto"/>
            </w:tcBorders>
            <w:vAlign w:val="bottom"/>
          </w:tcPr>
          <w:p w14:paraId="403BD972" w14:textId="73FE815C" w:rsidR="00F97DE3" w:rsidRPr="004C5D73" w:rsidRDefault="00D27987" w:rsidP="00F97DE3">
            <w:pPr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141</w:t>
            </w:r>
            <w:r w:rsidR="00F97DE3"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326" w:type="pct"/>
            <w:tcBorders>
              <w:bottom w:val="single" w:sz="4" w:space="0" w:color="auto"/>
            </w:tcBorders>
            <w:vAlign w:val="bottom"/>
          </w:tcPr>
          <w:p w14:paraId="5311C0E1" w14:textId="251C55FE" w:rsidR="00F97DE3" w:rsidRPr="004C5D73" w:rsidRDefault="00D27987" w:rsidP="00F97DE3">
            <w:pPr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141</w:t>
            </w:r>
            <w:r w:rsidR="00F97DE3"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324" w:type="pct"/>
            <w:vAlign w:val="bottom"/>
          </w:tcPr>
          <w:p w14:paraId="6B21691A" w14:textId="0419A846" w:rsidR="00F97DE3" w:rsidRPr="004C5D73" w:rsidRDefault="00D27987" w:rsidP="00F97DE3">
            <w:pPr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F97DE3"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.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</w:t>
            </w:r>
          </w:p>
        </w:tc>
        <w:tc>
          <w:tcPr>
            <w:tcW w:w="326" w:type="pct"/>
            <w:vAlign w:val="bottom"/>
          </w:tcPr>
          <w:p w14:paraId="7BCA03D3" w14:textId="6459346B" w:rsidR="00F97DE3" w:rsidRPr="004C5D73" w:rsidRDefault="00D27987" w:rsidP="00F97DE3">
            <w:pPr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F97DE3"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.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</w:t>
            </w:r>
          </w:p>
        </w:tc>
        <w:tc>
          <w:tcPr>
            <w:tcW w:w="325" w:type="pct"/>
            <w:vAlign w:val="bottom"/>
          </w:tcPr>
          <w:p w14:paraId="1001BFC0" w14:textId="5B408D34" w:rsidR="00F97DE3" w:rsidRPr="004C5D73" w:rsidRDefault="00D27987" w:rsidP="00F97DE3">
            <w:pPr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F97DE3"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.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</w:t>
            </w:r>
          </w:p>
        </w:tc>
        <w:tc>
          <w:tcPr>
            <w:tcW w:w="325" w:type="pct"/>
            <w:vAlign w:val="bottom"/>
          </w:tcPr>
          <w:p w14:paraId="2E25D33C" w14:textId="7C240EC6" w:rsidR="00F97DE3" w:rsidRPr="004C5D73" w:rsidRDefault="00D27987" w:rsidP="00F97DE3">
            <w:pPr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F97DE3"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.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</w:t>
            </w:r>
          </w:p>
        </w:tc>
        <w:tc>
          <w:tcPr>
            <w:tcW w:w="324" w:type="pct"/>
            <w:vAlign w:val="bottom"/>
          </w:tcPr>
          <w:p w14:paraId="7C257E42" w14:textId="7702D5A0" w:rsidR="00F97DE3" w:rsidRPr="004C5D73" w:rsidRDefault="00D27987" w:rsidP="00F97DE3">
            <w:pPr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F97DE3"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.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</w:t>
            </w:r>
          </w:p>
        </w:tc>
        <w:tc>
          <w:tcPr>
            <w:tcW w:w="326" w:type="pct"/>
            <w:vAlign w:val="bottom"/>
          </w:tcPr>
          <w:p w14:paraId="4569A589" w14:textId="5BD5C6FD" w:rsidR="00F97DE3" w:rsidRPr="004C5D73" w:rsidRDefault="00D27987" w:rsidP="00F97DE3">
            <w:pPr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F97DE3"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.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</w:t>
            </w:r>
          </w:p>
        </w:tc>
        <w:tc>
          <w:tcPr>
            <w:tcW w:w="324" w:type="pct"/>
            <w:tcBorders>
              <w:bottom w:val="single" w:sz="4" w:space="0" w:color="auto"/>
            </w:tcBorders>
            <w:vAlign w:val="bottom"/>
          </w:tcPr>
          <w:p w14:paraId="0100407B" w14:textId="5C98FA43" w:rsidR="00F97DE3" w:rsidRPr="004C5D73" w:rsidRDefault="00D27987" w:rsidP="00F97DE3">
            <w:pPr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F97DE3"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.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</w:t>
            </w:r>
          </w:p>
        </w:tc>
        <w:tc>
          <w:tcPr>
            <w:tcW w:w="323" w:type="pct"/>
            <w:tcBorders>
              <w:bottom w:val="single" w:sz="4" w:space="0" w:color="auto"/>
            </w:tcBorders>
            <w:vAlign w:val="bottom"/>
          </w:tcPr>
          <w:p w14:paraId="01B65BA5" w14:textId="05775708" w:rsidR="00F97DE3" w:rsidRPr="004C5D73" w:rsidRDefault="00D27987" w:rsidP="00F97DE3">
            <w:pPr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F97DE3"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.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</w:t>
            </w:r>
          </w:p>
        </w:tc>
      </w:tr>
      <w:tr w:rsidR="00F97DE3" w:rsidRPr="004C5D73" w14:paraId="3A62A782" w14:textId="77777777" w:rsidTr="00F97DE3">
        <w:trPr>
          <w:cantSplit/>
          <w:trHeight w:val="80"/>
        </w:trPr>
        <w:tc>
          <w:tcPr>
            <w:tcW w:w="773" w:type="pct"/>
          </w:tcPr>
          <w:p w14:paraId="6428F313" w14:textId="77777777" w:rsidR="00F97DE3" w:rsidRPr="004C5D73" w:rsidRDefault="00F97DE3" w:rsidP="00F97DE3">
            <w:pPr>
              <w:ind w:right="133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476" w:type="pct"/>
            <w:vAlign w:val="bottom"/>
          </w:tcPr>
          <w:p w14:paraId="120211F2" w14:textId="77777777" w:rsidR="00F97DE3" w:rsidRPr="004C5D73" w:rsidRDefault="00F97DE3" w:rsidP="00F97DE3">
            <w:pPr>
              <w:ind w:left="92" w:right="9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04" w:type="pct"/>
            <w:vAlign w:val="bottom"/>
          </w:tcPr>
          <w:p w14:paraId="747735EC" w14:textId="77777777" w:rsidR="00F97DE3" w:rsidRPr="004C5D73" w:rsidRDefault="00F97DE3" w:rsidP="00F97DE3">
            <w:pPr>
              <w:tabs>
                <w:tab w:val="decimal" w:pos="459"/>
              </w:tabs>
              <w:ind w:left="93" w:right="87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5C83BD" w14:textId="2FF16923" w:rsidR="00F97DE3" w:rsidRPr="004C5D73" w:rsidRDefault="00D27987" w:rsidP="00F97DE3">
            <w:pPr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97DE3"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719</w:t>
            </w:r>
            <w:r w:rsidR="00F97DE3"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825</w:t>
            </w:r>
          </w:p>
        </w:tc>
        <w:tc>
          <w:tcPr>
            <w:tcW w:w="32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36BDCF" w14:textId="526FCF22" w:rsidR="00F97DE3" w:rsidRPr="004C5D73" w:rsidRDefault="00D27987" w:rsidP="00F97DE3">
            <w:pPr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97DE3"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719</w:t>
            </w:r>
            <w:r w:rsidR="00F97DE3"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825</w:t>
            </w:r>
          </w:p>
        </w:tc>
        <w:tc>
          <w:tcPr>
            <w:tcW w:w="324" w:type="pct"/>
            <w:vAlign w:val="bottom"/>
          </w:tcPr>
          <w:p w14:paraId="631C6100" w14:textId="77777777" w:rsidR="00F97DE3" w:rsidRPr="004C5D73" w:rsidRDefault="00F97DE3" w:rsidP="00F97DE3">
            <w:pPr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326" w:type="pct"/>
            <w:vAlign w:val="bottom"/>
          </w:tcPr>
          <w:p w14:paraId="52C21CAF" w14:textId="77777777" w:rsidR="00F97DE3" w:rsidRPr="004C5D73" w:rsidRDefault="00F97DE3" w:rsidP="00F97DE3">
            <w:pPr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25" w:type="pct"/>
            <w:vAlign w:val="bottom"/>
          </w:tcPr>
          <w:p w14:paraId="7BD33DB0" w14:textId="77777777" w:rsidR="00F97DE3" w:rsidRPr="004C5D73" w:rsidRDefault="00F97DE3" w:rsidP="00F97DE3">
            <w:pPr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25" w:type="pct"/>
            <w:vAlign w:val="bottom"/>
          </w:tcPr>
          <w:p w14:paraId="71F27A27" w14:textId="77777777" w:rsidR="00F97DE3" w:rsidRPr="004C5D73" w:rsidRDefault="00F97DE3" w:rsidP="00F97DE3">
            <w:pPr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24" w:type="pct"/>
            <w:vAlign w:val="bottom"/>
          </w:tcPr>
          <w:p w14:paraId="7E4515B0" w14:textId="77777777" w:rsidR="00F97DE3" w:rsidRPr="004C5D73" w:rsidRDefault="00F97DE3" w:rsidP="00F97DE3">
            <w:pPr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26" w:type="pct"/>
            <w:vAlign w:val="bottom"/>
          </w:tcPr>
          <w:p w14:paraId="3B5DF3F4" w14:textId="77777777" w:rsidR="00F97DE3" w:rsidRPr="004C5D73" w:rsidRDefault="00F97DE3" w:rsidP="00F97DE3">
            <w:pPr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64AA97" w14:textId="33EF88EF" w:rsidR="00F97DE3" w:rsidRPr="004C5D73" w:rsidRDefault="00D27987" w:rsidP="00F97DE3">
            <w:pPr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F97DE3"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699</w:t>
            </w:r>
            <w:r w:rsidR="00F97DE3"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783</w:t>
            </w:r>
          </w:p>
        </w:tc>
        <w:tc>
          <w:tcPr>
            <w:tcW w:w="32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F11942" w14:textId="48E38A0B" w:rsidR="00F97DE3" w:rsidRPr="004C5D73" w:rsidRDefault="00D27987" w:rsidP="00F97DE3">
            <w:pPr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F97DE3"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699</w:t>
            </w:r>
            <w:r w:rsidR="00F97DE3"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783</w:t>
            </w:r>
          </w:p>
        </w:tc>
      </w:tr>
    </w:tbl>
    <w:p w14:paraId="7D4C7443" w14:textId="503D6F82" w:rsidR="00160386" w:rsidRPr="004C5D73" w:rsidRDefault="00160386" w:rsidP="007C18AA">
      <w:pPr>
        <w:ind w:left="63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14:paraId="5FEBAFEE" w14:textId="77777777" w:rsidR="00160386" w:rsidRPr="004C5D73" w:rsidRDefault="00160386">
      <w:pPr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 w:type="page"/>
      </w:r>
    </w:p>
    <w:p w14:paraId="40D8FD57" w14:textId="008EE370" w:rsidR="00DF290F" w:rsidRPr="004C5D73" w:rsidRDefault="00DF290F" w:rsidP="00260BD4">
      <w:pPr>
        <w:pStyle w:val="Heading2"/>
        <w:numPr>
          <w:ilvl w:val="1"/>
          <w:numId w:val="13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4C5D7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lastRenderedPageBreak/>
        <w:t xml:space="preserve">เงินลงทุนในบริษัทร่วม </w:t>
      </w:r>
    </w:p>
    <w:p w14:paraId="5F7BCF37" w14:textId="77777777" w:rsidR="00DF290F" w:rsidRPr="004C5D73" w:rsidRDefault="00DF290F" w:rsidP="00224B1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BC95E4D" w14:textId="5F2863F9" w:rsidR="00DF290F" w:rsidRPr="004C5D73" w:rsidRDefault="00DF290F" w:rsidP="00224B1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ธันวาคม </w:t>
      </w:r>
      <w:r w:rsidR="007243CB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และ </w:t>
      </w:r>
      <w:r w:rsidR="007243CB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บริษัทมีเงินลงทุนในบริษัทร่วม โดยมีรายละเอียดดังต่อไปนี้</w:t>
      </w:r>
    </w:p>
    <w:p w14:paraId="62322D66" w14:textId="3A049F8F" w:rsidR="00403EC0" w:rsidRPr="004C5D73" w:rsidRDefault="00403EC0" w:rsidP="00224B1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1538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1417"/>
        <w:gridCol w:w="1418"/>
        <w:gridCol w:w="1312"/>
        <w:gridCol w:w="1312"/>
        <w:gridCol w:w="1312"/>
        <w:gridCol w:w="1312"/>
        <w:gridCol w:w="1312"/>
        <w:gridCol w:w="1312"/>
      </w:tblGrid>
      <w:tr w:rsidR="00943483" w:rsidRPr="004C5D73" w14:paraId="51932552" w14:textId="77777777" w:rsidTr="00955DE3">
        <w:trPr>
          <w:cantSplit/>
          <w:trHeight w:val="144"/>
        </w:trPr>
        <w:tc>
          <w:tcPr>
            <w:tcW w:w="4680" w:type="dxa"/>
            <w:vAlign w:val="bottom"/>
          </w:tcPr>
          <w:p w14:paraId="233AB602" w14:textId="77777777" w:rsidR="00943483" w:rsidRPr="004C5D73" w:rsidRDefault="00943483" w:rsidP="00224B17">
            <w:pPr>
              <w:ind w:left="676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707" w:type="dxa"/>
            <w:gridSpan w:val="8"/>
            <w:tcBorders>
              <w:bottom w:val="single" w:sz="4" w:space="0" w:color="auto"/>
            </w:tcBorders>
            <w:vAlign w:val="bottom"/>
          </w:tcPr>
          <w:p w14:paraId="06F71FFF" w14:textId="0955AF5C" w:rsidR="00943483" w:rsidRPr="004C5D73" w:rsidRDefault="00943483" w:rsidP="00943483">
            <w:pPr>
              <w:ind w:left="86" w:right="4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943483" w:rsidRPr="004C5D73" w14:paraId="01409FDC" w14:textId="77777777" w:rsidTr="00955DE3">
        <w:trPr>
          <w:cantSplit/>
          <w:trHeight w:val="144"/>
        </w:trPr>
        <w:tc>
          <w:tcPr>
            <w:tcW w:w="4680" w:type="dxa"/>
            <w:vAlign w:val="bottom"/>
          </w:tcPr>
          <w:p w14:paraId="3B3EB056" w14:textId="77777777" w:rsidR="00943483" w:rsidRPr="004C5D73" w:rsidRDefault="00943483" w:rsidP="00224B17">
            <w:pPr>
              <w:ind w:left="676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EFFA271" w14:textId="77777777" w:rsidR="00943483" w:rsidRPr="004C5D73" w:rsidRDefault="00943483" w:rsidP="00943483">
            <w:pPr>
              <w:ind w:left="92" w:right="9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007B04D" w14:textId="177394B7" w:rsidR="00943483" w:rsidRPr="004C5D73" w:rsidRDefault="00943483" w:rsidP="00943483">
            <w:pPr>
              <w:ind w:left="93" w:right="87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6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73900E" w14:textId="1DD77771" w:rsidR="00943483" w:rsidRPr="004C5D73" w:rsidRDefault="00943483" w:rsidP="00943483">
            <w:pPr>
              <w:ind w:left="86" w:right="4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สัดส่วนการถือหุ้นร้อยละ</w:t>
            </w:r>
          </w:p>
        </w:tc>
        <w:tc>
          <w:tcPr>
            <w:tcW w:w="26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A93E5E" w14:textId="50C099FC" w:rsidR="00943483" w:rsidRPr="004C5D73" w:rsidRDefault="00943483" w:rsidP="00943483">
            <w:pPr>
              <w:ind w:left="86" w:right="4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6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E02DAB" w14:textId="77777777" w:rsidR="00943483" w:rsidRPr="004C5D73" w:rsidRDefault="00943483" w:rsidP="00943483">
            <w:pPr>
              <w:ind w:left="86" w:right="4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มูลค่าตามบัญชีตาม</w:t>
            </w:r>
          </w:p>
          <w:p w14:paraId="1FF47BDD" w14:textId="3E44B9C9" w:rsidR="00943483" w:rsidRPr="004C5D73" w:rsidRDefault="00943483" w:rsidP="00943483">
            <w:pPr>
              <w:ind w:left="86" w:right="4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วิธีส่วนได้เสีย</w:t>
            </w:r>
          </w:p>
        </w:tc>
      </w:tr>
      <w:tr w:rsidR="000A48EA" w:rsidRPr="004C5D73" w14:paraId="7C6F518D" w14:textId="77777777" w:rsidTr="00955DE3">
        <w:trPr>
          <w:cantSplit/>
          <w:trHeight w:val="144"/>
        </w:trPr>
        <w:tc>
          <w:tcPr>
            <w:tcW w:w="4680" w:type="dxa"/>
            <w:vMerge w:val="restart"/>
            <w:tcBorders>
              <w:bottom w:val="single" w:sz="4" w:space="0" w:color="auto"/>
            </w:tcBorders>
            <w:vAlign w:val="bottom"/>
          </w:tcPr>
          <w:p w14:paraId="6ABB0B2C" w14:textId="77777777" w:rsidR="000A48EA" w:rsidRPr="004C5D73" w:rsidRDefault="000A48EA" w:rsidP="000A48EA">
            <w:pPr>
              <w:ind w:left="676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  <w:vAlign w:val="bottom"/>
          </w:tcPr>
          <w:p w14:paraId="24A88B20" w14:textId="77777777" w:rsidR="000A48EA" w:rsidRPr="004C5D73" w:rsidRDefault="000A48EA" w:rsidP="000A48EA">
            <w:pPr>
              <w:ind w:left="92" w:right="9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1418" w:type="dxa"/>
            <w:vMerge w:val="restart"/>
            <w:tcBorders>
              <w:bottom w:val="single" w:sz="4" w:space="0" w:color="auto"/>
            </w:tcBorders>
            <w:vAlign w:val="bottom"/>
          </w:tcPr>
          <w:p w14:paraId="672EDE7A" w14:textId="77777777" w:rsidR="0003415F" w:rsidRPr="004C5D73" w:rsidRDefault="000A48EA" w:rsidP="000A48EA">
            <w:pPr>
              <w:ind w:left="93" w:right="87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ประเทศที่จัดตั้ง</w:t>
            </w:r>
          </w:p>
          <w:p w14:paraId="5620478C" w14:textId="77777777" w:rsidR="0003415F" w:rsidRPr="004C5D73" w:rsidRDefault="000A48EA" w:rsidP="000A48EA">
            <w:pPr>
              <w:ind w:left="93" w:right="87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และสถานที่</w:t>
            </w:r>
          </w:p>
          <w:p w14:paraId="70EE12EE" w14:textId="0C19D580" w:rsidR="000A48EA" w:rsidRPr="004C5D73" w:rsidRDefault="000A48EA" w:rsidP="000A48EA">
            <w:pPr>
              <w:ind w:left="93" w:right="87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หลักของธุรกิจ</w:t>
            </w:r>
          </w:p>
        </w:tc>
        <w:tc>
          <w:tcPr>
            <w:tcW w:w="1312" w:type="dxa"/>
            <w:vAlign w:val="bottom"/>
          </w:tcPr>
          <w:p w14:paraId="78591929" w14:textId="54CFE178" w:rsidR="000A48EA" w:rsidRPr="004C5D73" w:rsidRDefault="000A48EA" w:rsidP="000A48EA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12" w:type="dxa"/>
            <w:vAlign w:val="bottom"/>
          </w:tcPr>
          <w:p w14:paraId="0D273EE5" w14:textId="77777777" w:rsidR="000A48EA" w:rsidRPr="004C5D73" w:rsidRDefault="000A48EA" w:rsidP="000A48EA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  <w:p w14:paraId="35A49A8E" w14:textId="01898216" w:rsidR="000A48EA" w:rsidRPr="004C5D73" w:rsidRDefault="000A48EA" w:rsidP="000A48EA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12" w:type="dxa"/>
            <w:vAlign w:val="bottom"/>
          </w:tcPr>
          <w:p w14:paraId="06C9F861" w14:textId="7865FC71" w:rsidR="000A48EA" w:rsidRPr="004C5D73" w:rsidRDefault="000A48EA" w:rsidP="000A48EA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12" w:type="dxa"/>
            <w:vAlign w:val="bottom"/>
          </w:tcPr>
          <w:p w14:paraId="0D4A5CF6" w14:textId="096B8EBE" w:rsidR="000A48EA" w:rsidRPr="004C5D73" w:rsidRDefault="000A48EA" w:rsidP="000A48EA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12" w:type="dxa"/>
            <w:vAlign w:val="bottom"/>
          </w:tcPr>
          <w:p w14:paraId="78DCF3EC" w14:textId="3BD49247" w:rsidR="000A48EA" w:rsidRPr="004C5D73" w:rsidRDefault="000A48EA" w:rsidP="000A48EA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12" w:type="dxa"/>
            <w:vAlign w:val="bottom"/>
          </w:tcPr>
          <w:p w14:paraId="167CE9FA" w14:textId="771C96DC" w:rsidR="00493325" w:rsidRPr="004C5D73" w:rsidRDefault="00493325" w:rsidP="000A48EA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4C5D7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ปรับปรุงใหม่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  <w:p w14:paraId="4F86AB88" w14:textId="5548A5B6" w:rsidR="000A48EA" w:rsidRPr="004C5D73" w:rsidRDefault="000A48EA" w:rsidP="000A48EA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943483" w:rsidRPr="004C5D73" w14:paraId="24D69290" w14:textId="77777777" w:rsidTr="00955DE3">
        <w:trPr>
          <w:cantSplit/>
          <w:trHeight w:val="144"/>
        </w:trPr>
        <w:tc>
          <w:tcPr>
            <w:tcW w:w="4680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98838F" w14:textId="77777777" w:rsidR="00943483" w:rsidRPr="004C5D73" w:rsidRDefault="00943483" w:rsidP="00224B17">
            <w:pPr>
              <w:ind w:left="67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FBF02C" w14:textId="77777777" w:rsidR="00943483" w:rsidRPr="004C5D73" w:rsidRDefault="00943483" w:rsidP="00943483">
            <w:pPr>
              <w:ind w:left="92" w:right="9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399F0E" w14:textId="77777777" w:rsidR="00943483" w:rsidRPr="004C5D73" w:rsidRDefault="00943483" w:rsidP="00943483">
            <w:pPr>
              <w:tabs>
                <w:tab w:val="decimal" w:pos="459"/>
              </w:tabs>
              <w:ind w:left="93" w:right="8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2F97921C" w14:textId="77777777" w:rsidR="00943483" w:rsidRPr="004C5D73" w:rsidRDefault="00943483" w:rsidP="00943483">
            <w:pPr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64CD1496" w14:textId="77777777" w:rsidR="00943483" w:rsidRPr="004C5D73" w:rsidRDefault="00943483" w:rsidP="00943483">
            <w:pPr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2A9BA538" w14:textId="77777777" w:rsidR="00943483" w:rsidRPr="004C5D73" w:rsidRDefault="00943483" w:rsidP="0094348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301E304F" w14:textId="77777777" w:rsidR="00943483" w:rsidRPr="004C5D73" w:rsidRDefault="00943483" w:rsidP="0094348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11300DCF" w14:textId="77777777" w:rsidR="00943483" w:rsidRPr="004C5D73" w:rsidRDefault="00943483" w:rsidP="0094348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7B8E8022" w14:textId="77777777" w:rsidR="00943483" w:rsidRPr="004C5D73" w:rsidRDefault="00943483" w:rsidP="00943483">
            <w:pPr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943483" w:rsidRPr="004C5D73" w14:paraId="562AFB26" w14:textId="77777777" w:rsidTr="00955DE3">
        <w:trPr>
          <w:cantSplit/>
          <w:trHeight w:val="144"/>
        </w:trPr>
        <w:tc>
          <w:tcPr>
            <w:tcW w:w="4680" w:type="dxa"/>
            <w:tcBorders>
              <w:top w:val="single" w:sz="4" w:space="0" w:color="auto"/>
            </w:tcBorders>
            <w:vAlign w:val="bottom"/>
          </w:tcPr>
          <w:p w14:paraId="56C15BAD" w14:textId="77777777" w:rsidR="00943483" w:rsidRPr="004C5D73" w:rsidRDefault="00943483" w:rsidP="00224B17">
            <w:pPr>
              <w:ind w:left="67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2E6F2FC" w14:textId="77777777" w:rsidR="00943483" w:rsidRPr="004C5D73" w:rsidRDefault="00943483" w:rsidP="00943483">
            <w:pPr>
              <w:ind w:left="92" w:right="9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104800C" w14:textId="77777777" w:rsidR="00943483" w:rsidRPr="004C5D73" w:rsidRDefault="00943483" w:rsidP="00943483">
            <w:pPr>
              <w:tabs>
                <w:tab w:val="decimal" w:pos="459"/>
              </w:tabs>
              <w:ind w:left="93" w:right="8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24B0FF50" w14:textId="77777777" w:rsidR="00943483" w:rsidRPr="004C5D73" w:rsidRDefault="00943483" w:rsidP="0094348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353F6752" w14:textId="77777777" w:rsidR="00943483" w:rsidRPr="004C5D73" w:rsidRDefault="00943483" w:rsidP="0094348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5C6B902A" w14:textId="77777777" w:rsidR="00943483" w:rsidRPr="004C5D73" w:rsidRDefault="00943483" w:rsidP="0094348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25867583" w14:textId="77777777" w:rsidR="00943483" w:rsidRPr="004C5D73" w:rsidRDefault="00943483" w:rsidP="0094348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3256E115" w14:textId="77777777" w:rsidR="00943483" w:rsidRPr="004C5D73" w:rsidRDefault="00943483" w:rsidP="0094348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4A05A8D6" w14:textId="77777777" w:rsidR="00943483" w:rsidRPr="004C5D73" w:rsidRDefault="00943483" w:rsidP="0094348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067D89" w:rsidRPr="004C5D73" w14:paraId="1431BF93" w14:textId="77777777" w:rsidTr="00955DE3">
        <w:trPr>
          <w:cantSplit/>
          <w:trHeight w:val="144"/>
        </w:trPr>
        <w:tc>
          <w:tcPr>
            <w:tcW w:w="4680" w:type="dxa"/>
            <w:vAlign w:val="bottom"/>
          </w:tcPr>
          <w:p w14:paraId="49F1BFBD" w14:textId="77777777" w:rsidR="00067D89" w:rsidRPr="004C5D73" w:rsidRDefault="00067D89" w:rsidP="00224B17">
            <w:pPr>
              <w:ind w:left="67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17" w:type="dxa"/>
            <w:vAlign w:val="bottom"/>
          </w:tcPr>
          <w:p w14:paraId="5A5594D1" w14:textId="77777777" w:rsidR="00067D89" w:rsidRPr="004C5D73" w:rsidRDefault="00067D89" w:rsidP="00067D89">
            <w:pPr>
              <w:ind w:left="92" w:right="9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203B09FE" w14:textId="77777777" w:rsidR="00067D89" w:rsidRPr="004C5D73" w:rsidRDefault="00067D89" w:rsidP="00067D89">
            <w:pPr>
              <w:tabs>
                <w:tab w:val="decimal" w:pos="459"/>
              </w:tabs>
              <w:ind w:left="93" w:right="8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12" w:type="dxa"/>
            <w:vAlign w:val="bottom"/>
          </w:tcPr>
          <w:p w14:paraId="13FB169D" w14:textId="77777777" w:rsidR="00067D89" w:rsidRPr="004C5D73" w:rsidRDefault="00067D89" w:rsidP="00067D89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12" w:type="dxa"/>
            <w:vAlign w:val="bottom"/>
          </w:tcPr>
          <w:p w14:paraId="229F4780" w14:textId="77777777" w:rsidR="00067D89" w:rsidRPr="004C5D73" w:rsidRDefault="00067D89" w:rsidP="00067D89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12" w:type="dxa"/>
            <w:vAlign w:val="bottom"/>
          </w:tcPr>
          <w:p w14:paraId="5386B165" w14:textId="77777777" w:rsidR="00067D89" w:rsidRPr="004C5D73" w:rsidRDefault="00067D89" w:rsidP="00067D89">
            <w:pPr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12" w:type="dxa"/>
            <w:vAlign w:val="bottom"/>
          </w:tcPr>
          <w:p w14:paraId="71505CDC" w14:textId="77777777" w:rsidR="00067D89" w:rsidRPr="004C5D73" w:rsidRDefault="00067D89" w:rsidP="00067D89">
            <w:pPr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12" w:type="dxa"/>
            <w:vAlign w:val="bottom"/>
          </w:tcPr>
          <w:p w14:paraId="330756B7" w14:textId="77777777" w:rsidR="00067D89" w:rsidRPr="004C5D73" w:rsidRDefault="00067D89" w:rsidP="00067D89">
            <w:pPr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12" w:type="dxa"/>
            <w:vAlign w:val="bottom"/>
          </w:tcPr>
          <w:p w14:paraId="3B966872" w14:textId="77777777" w:rsidR="00067D89" w:rsidRPr="004C5D73" w:rsidRDefault="00067D89" w:rsidP="00067D89">
            <w:pPr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A1250F" w:rsidRPr="004C5D73" w14:paraId="1ADB7EEC" w14:textId="77777777" w:rsidTr="00F43792">
        <w:trPr>
          <w:cantSplit/>
          <w:trHeight w:val="144"/>
        </w:trPr>
        <w:tc>
          <w:tcPr>
            <w:tcW w:w="4680" w:type="dxa"/>
            <w:vAlign w:val="bottom"/>
          </w:tcPr>
          <w:p w14:paraId="538F1BEE" w14:textId="77777777" w:rsidR="00A1250F" w:rsidRPr="004C5D73" w:rsidRDefault="00A1250F" w:rsidP="00A1250F">
            <w:pPr>
              <w:ind w:left="676" w:right="13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อลิอันซ์ อยุธยา ประกันชีวิต จำกัด (มหาชน)</w:t>
            </w:r>
          </w:p>
        </w:tc>
        <w:tc>
          <w:tcPr>
            <w:tcW w:w="1417" w:type="dxa"/>
            <w:vAlign w:val="bottom"/>
          </w:tcPr>
          <w:p w14:paraId="342F55C6" w14:textId="77777777" w:rsidR="00A1250F" w:rsidRPr="004C5D73" w:rsidRDefault="00A1250F" w:rsidP="00A1250F">
            <w:pPr>
              <w:ind w:left="92" w:right="9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ประกันชีวิต</w:t>
            </w:r>
          </w:p>
        </w:tc>
        <w:tc>
          <w:tcPr>
            <w:tcW w:w="1418" w:type="dxa"/>
            <w:vAlign w:val="bottom"/>
          </w:tcPr>
          <w:p w14:paraId="16FA5E61" w14:textId="77777777" w:rsidR="00A1250F" w:rsidRPr="004C5D73" w:rsidRDefault="00A1250F" w:rsidP="00A1250F">
            <w:pPr>
              <w:tabs>
                <w:tab w:val="decimal" w:pos="459"/>
              </w:tabs>
              <w:ind w:left="93" w:right="87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312" w:type="dxa"/>
            <w:vAlign w:val="bottom"/>
          </w:tcPr>
          <w:p w14:paraId="1E0373BA" w14:textId="45CE49A7" w:rsidR="00A1250F" w:rsidRPr="004C5D73" w:rsidRDefault="00D27987" w:rsidP="00A1250F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A1250F"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</w:t>
            </w:r>
          </w:p>
        </w:tc>
        <w:tc>
          <w:tcPr>
            <w:tcW w:w="1312" w:type="dxa"/>
            <w:vAlign w:val="bottom"/>
          </w:tcPr>
          <w:p w14:paraId="057B5ACD" w14:textId="2977B878" w:rsidR="00A1250F" w:rsidRPr="004C5D73" w:rsidRDefault="00D27987" w:rsidP="00A1250F">
            <w:pPr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A1250F"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</w:t>
            </w:r>
          </w:p>
        </w:tc>
        <w:tc>
          <w:tcPr>
            <w:tcW w:w="1312" w:type="dxa"/>
            <w:vAlign w:val="bottom"/>
          </w:tcPr>
          <w:p w14:paraId="68570EBC" w14:textId="45487668" w:rsidR="00A1250F" w:rsidRPr="004C5D73" w:rsidRDefault="00D27987" w:rsidP="00A1250F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A1250F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455</w:t>
            </w:r>
            <w:r w:rsidR="00A1250F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863</w:t>
            </w:r>
          </w:p>
        </w:tc>
        <w:tc>
          <w:tcPr>
            <w:tcW w:w="1312" w:type="dxa"/>
            <w:vAlign w:val="bottom"/>
          </w:tcPr>
          <w:p w14:paraId="6EDD3F33" w14:textId="1A12B42A" w:rsidR="00A1250F" w:rsidRPr="004C5D73" w:rsidRDefault="00D27987" w:rsidP="00A1250F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A1250F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455</w:t>
            </w:r>
            <w:r w:rsidR="00A1250F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863</w:t>
            </w:r>
          </w:p>
        </w:tc>
        <w:tc>
          <w:tcPr>
            <w:tcW w:w="1312" w:type="dxa"/>
            <w:vAlign w:val="bottom"/>
          </w:tcPr>
          <w:p w14:paraId="38CE7FDD" w14:textId="3FC3EFA8" w:rsidR="00A1250F" w:rsidRPr="004C5D73" w:rsidRDefault="00D27987" w:rsidP="00A1250F">
            <w:pPr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A1250F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297</w:t>
            </w:r>
            <w:r w:rsidR="00A1250F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727</w:t>
            </w:r>
          </w:p>
        </w:tc>
        <w:tc>
          <w:tcPr>
            <w:tcW w:w="1312" w:type="dxa"/>
            <w:vAlign w:val="bottom"/>
          </w:tcPr>
          <w:p w14:paraId="650C1055" w14:textId="1A10215F" w:rsidR="00A1250F" w:rsidRPr="004C5D73" w:rsidRDefault="00D27987" w:rsidP="00A1250F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A1250F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847</w:t>
            </w:r>
            <w:r w:rsidR="00A1250F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784</w:t>
            </w:r>
          </w:p>
        </w:tc>
      </w:tr>
    </w:tbl>
    <w:p w14:paraId="2D4227B2" w14:textId="0A887AFF" w:rsidR="00DF290F" w:rsidRPr="004C5D73" w:rsidRDefault="00DF290F" w:rsidP="00DF290F">
      <w:pPr>
        <w:widowControl w:val="0"/>
        <w:tabs>
          <w:tab w:val="left" w:pos="540"/>
        </w:tabs>
        <w:ind w:right="8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sectPr w:rsidR="00DF290F" w:rsidRPr="004C5D73" w:rsidSect="00D05FDF">
          <w:footnotePr>
            <w:numRestart w:val="eachSect"/>
          </w:footnotePr>
          <w:pgSz w:w="16834" w:h="11909" w:orient="landscape" w:code="9"/>
          <w:pgMar w:top="1728" w:right="720" w:bottom="720" w:left="720" w:header="706" w:footer="576" w:gutter="0"/>
          <w:cols w:space="720"/>
          <w:docGrid w:linePitch="381"/>
        </w:sectPr>
      </w:pPr>
    </w:p>
    <w:p w14:paraId="785D238B" w14:textId="71D87371" w:rsidR="00DF290F" w:rsidRPr="004C5D73" w:rsidRDefault="00DF290F" w:rsidP="00260BD4">
      <w:pPr>
        <w:pStyle w:val="ListParagraph"/>
        <w:numPr>
          <w:ilvl w:val="0"/>
          <w:numId w:val="14"/>
        </w:numPr>
        <w:spacing w:after="0"/>
        <w:ind w:left="1080" w:hanging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4C5D7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lastRenderedPageBreak/>
        <w:t>การเปลี่ยนแปลงของเงินลงทุนในบริษัทร่วมสำหรับปีสิ้นสุดวันที่</w:t>
      </w:r>
      <w:r w:rsidRPr="004C5D7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D27987" w:rsidRPr="00D27987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Pr="004C5D7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4C5D7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ธันวาคม</w:t>
      </w:r>
      <w:r w:rsidRPr="004C5D7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7243CB" w:rsidRPr="004C5D7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พ.ศ. </w:t>
      </w:r>
      <w:r w:rsidR="00D27987" w:rsidRPr="00D2798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t>2568</w:t>
      </w:r>
      <w:r w:rsidRPr="004C5D7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4C5D7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และ</w:t>
      </w:r>
      <w:r w:rsidRPr="004C5D7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7243CB" w:rsidRPr="004C5D7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พ.ศ. </w:t>
      </w:r>
      <w:r w:rsidR="00D27987" w:rsidRPr="00D2798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t>2567</w:t>
      </w:r>
      <w:r w:rsidRPr="004C5D7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4C5D7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มีดังนี้</w:t>
      </w:r>
    </w:p>
    <w:p w14:paraId="70179BE5" w14:textId="3D2C57DB" w:rsidR="0091743C" w:rsidRPr="004C5D73" w:rsidRDefault="0091743C" w:rsidP="0091743C">
      <w:pPr>
        <w:jc w:val="thaiDistribute"/>
        <w:rPr>
          <w:rFonts w:ascii="Browallia New" w:eastAsia="Arial Unicode MS" w:hAnsi="Browallia New" w:cs="Browallia New"/>
          <w:color w:val="000000"/>
          <w:sz w:val="8"/>
          <w:szCs w:val="8"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2"/>
        <w:gridCol w:w="1417"/>
        <w:gridCol w:w="1418"/>
        <w:gridCol w:w="1417"/>
        <w:gridCol w:w="1418"/>
      </w:tblGrid>
      <w:tr w:rsidR="0091743C" w:rsidRPr="004C5D73" w14:paraId="4F84D13B" w14:textId="77777777" w:rsidTr="00BD7D6D">
        <w:tc>
          <w:tcPr>
            <w:tcW w:w="3922" w:type="dxa"/>
          </w:tcPr>
          <w:p w14:paraId="6D01412B" w14:textId="77777777" w:rsidR="0091743C" w:rsidRPr="004C5D73" w:rsidRDefault="0091743C" w:rsidP="00D05FDF">
            <w:pPr>
              <w:ind w:left="1120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vAlign w:val="center"/>
          </w:tcPr>
          <w:p w14:paraId="642DF39F" w14:textId="77777777" w:rsidR="0091743C" w:rsidRPr="004C5D73" w:rsidRDefault="0091743C" w:rsidP="00E927D3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vAlign w:val="center"/>
          </w:tcPr>
          <w:p w14:paraId="51E81545" w14:textId="77777777" w:rsidR="0091743C" w:rsidRPr="004C5D73" w:rsidRDefault="0091743C" w:rsidP="00E927D3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1743C" w:rsidRPr="004C5D73" w14:paraId="742B0640" w14:textId="77777777" w:rsidTr="00641270">
        <w:tc>
          <w:tcPr>
            <w:tcW w:w="3922" w:type="dxa"/>
          </w:tcPr>
          <w:p w14:paraId="355BA41E" w14:textId="77777777" w:rsidR="0091743C" w:rsidRPr="004C5D73" w:rsidRDefault="0091743C" w:rsidP="00D05FDF">
            <w:pPr>
              <w:ind w:left="1120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</w:tcBorders>
          </w:tcPr>
          <w:p w14:paraId="6C4BC34E" w14:textId="290688A1" w:rsidR="0091743C" w:rsidRPr="004C5D73" w:rsidRDefault="0091743C" w:rsidP="0091743C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C5D73">
              <w:rPr>
                <w:rFonts w:ascii="Browallia New" w:eastAsia="CordiaUPC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เงินลงทุนตามวิธีส่วนได้เสีย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</w:tcBorders>
          </w:tcPr>
          <w:p w14:paraId="0D904EC8" w14:textId="7AB4542A" w:rsidR="0091743C" w:rsidRPr="004C5D73" w:rsidRDefault="0091743C" w:rsidP="0091743C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C5D73">
              <w:rPr>
                <w:rFonts w:ascii="Browallia New" w:eastAsia="CordiaUPC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เงินลงทุนตามวิธีราคาทุน</w:t>
            </w:r>
          </w:p>
        </w:tc>
      </w:tr>
      <w:tr w:rsidR="00536351" w:rsidRPr="004C5D73" w14:paraId="24B2C33F" w14:textId="77777777" w:rsidTr="00536351">
        <w:tc>
          <w:tcPr>
            <w:tcW w:w="3922" w:type="dxa"/>
          </w:tcPr>
          <w:p w14:paraId="0B124ED2" w14:textId="77777777" w:rsidR="00536351" w:rsidRPr="004C5D73" w:rsidRDefault="00536351" w:rsidP="00415A3F">
            <w:pPr>
              <w:ind w:left="1120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58668C41" w14:textId="77777777" w:rsidR="00536351" w:rsidRPr="004C5D73" w:rsidRDefault="00536351" w:rsidP="00415A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711F7BC4" w14:textId="7FA9AF9E" w:rsidR="00536351" w:rsidRPr="004C5D73" w:rsidRDefault="00536351" w:rsidP="00415A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(</w:t>
            </w:r>
            <w:r w:rsidRPr="004C5D73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ปรับปรุงใหม่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5FDC0C75" w14:textId="77777777" w:rsidR="00536351" w:rsidRPr="004C5D73" w:rsidRDefault="00536351" w:rsidP="00415A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17D6C0E5" w14:textId="77777777" w:rsidR="00536351" w:rsidRPr="004C5D73" w:rsidRDefault="00536351" w:rsidP="00415A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</w:tr>
      <w:tr w:rsidR="00415A3F" w:rsidRPr="004C5D73" w14:paraId="03AAA49B" w14:textId="77777777" w:rsidTr="00536351">
        <w:tc>
          <w:tcPr>
            <w:tcW w:w="3922" w:type="dxa"/>
          </w:tcPr>
          <w:p w14:paraId="5DD6DB61" w14:textId="77777777" w:rsidR="00415A3F" w:rsidRPr="004C5D73" w:rsidRDefault="00415A3F" w:rsidP="00415A3F">
            <w:pPr>
              <w:ind w:left="1120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16AB033D" w14:textId="60BA4AD8" w:rsidR="00415A3F" w:rsidRPr="004C5D73" w:rsidRDefault="00415A3F" w:rsidP="00415A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418" w:type="dxa"/>
            <w:vAlign w:val="center"/>
          </w:tcPr>
          <w:p w14:paraId="39A7FD53" w14:textId="763A0F9E" w:rsidR="00415A3F" w:rsidRPr="004C5D73" w:rsidRDefault="00415A3F" w:rsidP="00415A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417" w:type="dxa"/>
            <w:vAlign w:val="center"/>
          </w:tcPr>
          <w:p w14:paraId="7CAE1B89" w14:textId="658A8E87" w:rsidR="00415A3F" w:rsidRPr="004C5D73" w:rsidRDefault="00415A3F" w:rsidP="00415A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418" w:type="dxa"/>
            <w:vAlign w:val="center"/>
          </w:tcPr>
          <w:p w14:paraId="3E63546D" w14:textId="48524259" w:rsidR="00415A3F" w:rsidRPr="004C5D73" w:rsidRDefault="00415A3F" w:rsidP="00415A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</w:tr>
      <w:tr w:rsidR="00BC070D" w:rsidRPr="004C5D73" w14:paraId="2181FD6F" w14:textId="77777777" w:rsidTr="00641270">
        <w:tc>
          <w:tcPr>
            <w:tcW w:w="3922" w:type="dxa"/>
          </w:tcPr>
          <w:p w14:paraId="319BBCE9" w14:textId="77777777" w:rsidR="00BC070D" w:rsidRPr="004C5D73" w:rsidRDefault="00BC070D" w:rsidP="00D05FDF">
            <w:pPr>
              <w:ind w:left="1120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3EAB13A2" w14:textId="799706C5" w:rsidR="00BC070D" w:rsidRPr="004C5D73" w:rsidRDefault="00BC070D" w:rsidP="00BC0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441CF149" w14:textId="42A403EE" w:rsidR="00BC070D" w:rsidRPr="004C5D73" w:rsidRDefault="00BC070D" w:rsidP="00BC0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256169A5" w14:textId="3B8323BA" w:rsidR="00BC070D" w:rsidRPr="004C5D73" w:rsidRDefault="00BC070D" w:rsidP="00BC0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251E968A" w14:textId="29AD1A87" w:rsidR="00BC070D" w:rsidRPr="004C5D73" w:rsidRDefault="00BC070D" w:rsidP="00BC0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BC070D" w:rsidRPr="004C5D73" w14:paraId="4D7F5BF4" w14:textId="77777777" w:rsidTr="00641270">
        <w:tc>
          <w:tcPr>
            <w:tcW w:w="3922" w:type="dxa"/>
          </w:tcPr>
          <w:p w14:paraId="12E441E0" w14:textId="77777777" w:rsidR="00BC070D" w:rsidRPr="004C5D73" w:rsidRDefault="00BC070D" w:rsidP="00D05FDF">
            <w:pPr>
              <w:ind w:left="1120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9BFEAD7" w14:textId="77777777" w:rsidR="00BC070D" w:rsidRPr="004C5D73" w:rsidRDefault="00BC070D" w:rsidP="00BC0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2A12A59" w14:textId="77777777" w:rsidR="00BC070D" w:rsidRPr="004C5D73" w:rsidRDefault="00BC070D" w:rsidP="00BC0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BE275EA" w14:textId="77777777" w:rsidR="00BC070D" w:rsidRPr="004C5D73" w:rsidRDefault="00BC070D" w:rsidP="00BC0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9D28D30" w14:textId="77777777" w:rsidR="00BC070D" w:rsidRPr="004C5D73" w:rsidRDefault="00BC070D" w:rsidP="00BC0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F43792" w:rsidRPr="004C5D73" w14:paraId="1F3D73DC" w14:textId="77777777" w:rsidTr="00F215E5">
        <w:tc>
          <w:tcPr>
            <w:tcW w:w="3922" w:type="dxa"/>
            <w:vAlign w:val="center"/>
          </w:tcPr>
          <w:p w14:paraId="29F78099" w14:textId="39619EC7" w:rsidR="00F43792" w:rsidRPr="004C5D73" w:rsidRDefault="00F43792" w:rsidP="00F43792">
            <w:pPr>
              <w:ind w:left="1120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C5D73">
              <w:rPr>
                <w:rFonts w:ascii="Browallia New" w:eastAsia="CordiaUPC" w:hAnsi="Browallia New" w:cs="Browallia New"/>
                <w:color w:val="000000"/>
                <w:sz w:val="24"/>
                <w:szCs w:val="24"/>
                <w:cs/>
                <w:lang w:bidi="th-TH"/>
              </w:rPr>
              <w:t>ราคาตามบัญชีต้นปี</w:t>
            </w:r>
          </w:p>
        </w:tc>
        <w:tc>
          <w:tcPr>
            <w:tcW w:w="1417" w:type="dxa"/>
            <w:vAlign w:val="bottom"/>
          </w:tcPr>
          <w:p w14:paraId="170D4913" w14:textId="3000ED6D" w:rsidR="00F43792" w:rsidRPr="004C5D73" w:rsidRDefault="00D27987" w:rsidP="00F215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3D216F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847</w:t>
            </w:r>
            <w:r w:rsidR="003D216F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784</w:t>
            </w:r>
          </w:p>
        </w:tc>
        <w:tc>
          <w:tcPr>
            <w:tcW w:w="1418" w:type="dxa"/>
            <w:vAlign w:val="bottom"/>
          </w:tcPr>
          <w:p w14:paraId="73B9090F" w14:textId="03D29E40" w:rsidR="00F43792" w:rsidRPr="004C5D73" w:rsidRDefault="00D27987" w:rsidP="00F215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66429E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706</w:t>
            </w:r>
            <w:r w:rsidR="0066429E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399</w:t>
            </w:r>
          </w:p>
        </w:tc>
        <w:tc>
          <w:tcPr>
            <w:tcW w:w="1417" w:type="dxa"/>
            <w:vAlign w:val="bottom"/>
          </w:tcPr>
          <w:p w14:paraId="1C9D7645" w14:textId="7AE0B3D1" w:rsidR="00F43792" w:rsidRPr="004C5D73" w:rsidRDefault="00D27987" w:rsidP="00F215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5</w:t>
            </w:r>
            <w:r w:rsidR="00F43792" w:rsidRPr="004C5D7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455</w:t>
            </w:r>
            <w:r w:rsidR="00F43792" w:rsidRPr="004C5D7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863</w:t>
            </w:r>
          </w:p>
        </w:tc>
        <w:tc>
          <w:tcPr>
            <w:tcW w:w="1418" w:type="dxa"/>
            <w:vAlign w:val="bottom"/>
          </w:tcPr>
          <w:p w14:paraId="5FCEE53E" w14:textId="76FCDA90" w:rsidR="00F43792" w:rsidRPr="004C5D73" w:rsidRDefault="00D27987" w:rsidP="00F215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5</w:t>
            </w:r>
            <w:r w:rsidR="00F43792" w:rsidRPr="004C5D7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455</w:t>
            </w:r>
            <w:r w:rsidR="00F43792" w:rsidRPr="004C5D7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863</w:t>
            </w:r>
          </w:p>
        </w:tc>
      </w:tr>
      <w:tr w:rsidR="00F43792" w:rsidRPr="004C5D73" w14:paraId="170B3604" w14:textId="77777777" w:rsidTr="00F215E5">
        <w:tc>
          <w:tcPr>
            <w:tcW w:w="3922" w:type="dxa"/>
            <w:vAlign w:val="center"/>
          </w:tcPr>
          <w:p w14:paraId="44081CF1" w14:textId="293C6DE8" w:rsidR="00F43792" w:rsidRPr="004C5D73" w:rsidRDefault="00F43792" w:rsidP="00F43792">
            <w:pPr>
              <w:ind w:left="1120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C5D73">
              <w:rPr>
                <w:rFonts w:ascii="Browallia New" w:eastAsia="CordiaUPC" w:hAnsi="Browallia New" w:cs="Browallia New"/>
                <w:color w:val="000000"/>
                <w:sz w:val="24"/>
                <w:szCs w:val="24"/>
                <w:cs/>
              </w:rPr>
              <w:t>ส่วนแบ่งกำไร</w:t>
            </w:r>
            <w:r w:rsidRPr="004C5D73">
              <w:rPr>
                <w:rFonts w:ascii="Browallia New" w:eastAsia="CordiaUPC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064B1B00" w14:textId="7C6FE6B4" w:rsidR="00F43792" w:rsidRPr="004C5D73" w:rsidRDefault="00D27987" w:rsidP="00F215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605B20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472</w:t>
            </w:r>
            <w:r w:rsidR="00605B20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576</w:t>
            </w:r>
          </w:p>
        </w:tc>
        <w:tc>
          <w:tcPr>
            <w:tcW w:w="1418" w:type="dxa"/>
            <w:vAlign w:val="bottom"/>
          </w:tcPr>
          <w:p w14:paraId="0A57937D" w14:textId="5293609A" w:rsidR="00F43792" w:rsidRPr="004C5D73" w:rsidRDefault="00D27987" w:rsidP="00F215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984D0E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301</w:t>
            </w:r>
            <w:r w:rsidR="00984D0E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574</w:t>
            </w:r>
          </w:p>
        </w:tc>
        <w:tc>
          <w:tcPr>
            <w:tcW w:w="1417" w:type="dxa"/>
            <w:vAlign w:val="bottom"/>
          </w:tcPr>
          <w:p w14:paraId="5CC1D6A2" w14:textId="7606BD38" w:rsidR="00F43792" w:rsidRPr="004C5D73" w:rsidRDefault="00F43792" w:rsidP="00F215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vAlign w:val="bottom"/>
          </w:tcPr>
          <w:p w14:paraId="1353F5D9" w14:textId="58684AE9" w:rsidR="00F43792" w:rsidRPr="004C5D73" w:rsidRDefault="00F43792" w:rsidP="00F215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F43792" w:rsidRPr="004C5D73" w14:paraId="1CF8AA0A" w14:textId="77777777" w:rsidTr="00F215E5">
        <w:tc>
          <w:tcPr>
            <w:tcW w:w="3922" w:type="dxa"/>
            <w:vAlign w:val="center"/>
          </w:tcPr>
          <w:p w14:paraId="2423E310" w14:textId="4B520237" w:rsidR="00F43792" w:rsidRPr="004C5D73" w:rsidRDefault="00F43792" w:rsidP="00F43792">
            <w:pPr>
              <w:ind w:left="1120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4C5D73">
              <w:rPr>
                <w:rFonts w:ascii="Browallia New" w:eastAsia="CordiaUPC" w:hAnsi="Browallia New" w:cs="Browallia New"/>
                <w:color w:val="000000"/>
                <w:spacing w:val="-6"/>
                <w:sz w:val="24"/>
                <w:szCs w:val="24"/>
                <w:cs/>
                <w:lang w:bidi="th-TH"/>
              </w:rPr>
              <w:t>ส่วนแบ่งกำไร</w:t>
            </w:r>
            <w:r w:rsidRPr="004C5D73">
              <w:rPr>
                <w:rFonts w:ascii="Browallia New" w:eastAsia="CordiaUPC" w:hAnsi="Browallia New" w:cs="Browallia New"/>
                <w:color w:val="000000"/>
                <w:spacing w:val="-6"/>
                <w:sz w:val="24"/>
                <w:szCs w:val="24"/>
                <w:cs/>
                <w:lang w:val="en-GB" w:bidi="th-TH"/>
              </w:rPr>
              <w:t>เบ็ดเสร็จอื่น</w:t>
            </w:r>
          </w:p>
        </w:tc>
        <w:tc>
          <w:tcPr>
            <w:tcW w:w="1417" w:type="dxa"/>
            <w:vAlign w:val="bottom"/>
          </w:tcPr>
          <w:p w14:paraId="0FCAABB7" w14:textId="0E170FDE" w:rsidR="00F43792" w:rsidRPr="004C5D73" w:rsidRDefault="00D27987" w:rsidP="00F215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673</w:t>
            </w:r>
            <w:r w:rsidR="00411813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574</w:t>
            </w:r>
          </w:p>
        </w:tc>
        <w:tc>
          <w:tcPr>
            <w:tcW w:w="1418" w:type="dxa"/>
            <w:vAlign w:val="bottom"/>
          </w:tcPr>
          <w:p w14:paraId="6D2A4938" w14:textId="21C326EF" w:rsidR="00F43792" w:rsidRPr="004C5D73" w:rsidRDefault="00D27987" w:rsidP="00F215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639</w:t>
            </w:r>
            <w:r w:rsidR="00C915BD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222</w:t>
            </w:r>
          </w:p>
        </w:tc>
        <w:tc>
          <w:tcPr>
            <w:tcW w:w="1417" w:type="dxa"/>
            <w:vAlign w:val="bottom"/>
          </w:tcPr>
          <w:p w14:paraId="0A47DCF6" w14:textId="7B95F531" w:rsidR="00F43792" w:rsidRPr="004C5D73" w:rsidRDefault="00F43792" w:rsidP="00F215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vAlign w:val="bottom"/>
          </w:tcPr>
          <w:p w14:paraId="01F48756" w14:textId="31C50CD5" w:rsidR="00F43792" w:rsidRPr="004C5D73" w:rsidRDefault="00F43792" w:rsidP="00F215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F215E5" w:rsidRPr="004C5D73" w14:paraId="3A000202" w14:textId="77777777" w:rsidTr="00F215E5">
        <w:tc>
          <w:tcPr>
            <w:tcW w:w="3922" w:type="dxa"/>
            <w:vAlign w:val="center"/>
          </w:tcPr>
          <w:p w14:paraId="52FA08AE" w14:textId="77777777" w:rsidR="00F215E5" w:rsidRPr="004C5D73" w:rsidRDefault="00F215E5" w:rsidP="00F215E5">
            <w:pPr>
              <w:ind w:left="1120"/>
              <w:jc w:val="thaiDistribute"/>
              <w:rPr>
                <w:rFonts w:ascii="Browallia New" w:eastAsia="CordiaUPC" w:hAnsi="Browallia New" w:cs="Browallia New"/>
                <w:color w:val="000000"/>
                <w:spacing w:val="-6"/>
                <w:sz w:val="24"/>
                <w:szCs w:val="24"/>
                <w:lang w:val="en-GB" w:bidi="th-TH"/>
              </w:rPr>
            </w:pPr>
            <w:r w:rsidRPr="004C5D73">
              <w:rPr>
                <w:rFonts w:ascii="Browallia New" w:eastAsia="CordiaUPC" w:hAnsi="Browallia New" w:cs="Browallia New"/>
                <w:color w:val="000000"/>
                <w:spacing w:val="-6"/>
                <w:sz w:val="24"/>
                <w:szCs w:val="24"/>
                <w:cs/>
                <w:lang w:bidi="th-TH"/>
              </w:rPr>
              <w:t>ส่วนแบ่งกำไรเบ็ดเสร็จอื่น</w:t>
            </w:r>
          </w:p>
          <w:p w14:paraId="431E7AA0" w14:textId="50DF59E7" w:rsidR="00F215E5" w:rsidRPr="004C5D73" w:rsidRDefault="00F215E5" w:rsidP="00F215E5">
            <w:pPr>
              <w:ind w:left="1120"/>
              <w:jc w:val="thaiDistribute"/>
              <w:rPr>
                <w:rFonts w:ascii="Browallia New" w:eastAsia="CordiaUPC" w:hAnsi="Browallia New" w:cs="Browallia New"/>
                <w:color w:val="000000"/>
                <w:sz w:val="24"/>
                <w:szCs w:val="24"/>
                <w:cs/>
              </w:rPr>
            </w:pPr>
            <w:r w:rsidRPr="004C5D73">
              <w:rPr>
                <w:rFonts w:ascii="Browallia New" w:eastAsia="CordiaUPC" w:hAnsi="Browallia New" w:cs="Browallia New"/>
                <w:color w:val="000000"/>
                <w:spacing w:val="-6"/>
                <w:sz w:val="24"/>
                <w:szCs w:val="24"/>
                <w:lang w:bidi="th-TH"/>
              </w:rPr>
              <w:t xml:space="preserve">   </w:t>
            </w:r>
            <w:r w:rsidRPr="004C5D73">
              <w:rPr>
                <w:rFonts w:ascii="Browallia New" w:eastAsia="CordiaUPC" w:hAnsi="Browallia New" w:cs="Browallia New" w:hint="cs"/>
                <w:color w:val="000000"/>
                <w:spacing w:val="-6"/>
                <w:sz w:val="24"/>
                <w:szCs w:val="24"/>
                <w:cs/>
                <w:lang w:bidi="th-TH"/>
              </w:rPr>
              <w:t>ที่โอนไปยังกำไรสะสม</w:t>
            </w:r>
          </w:p>
        </w:tc>
        <w:tc>
          <w:tcPr>
            <w:tcW w:w="1417" w:type="dxa"/>
            <w:vAlign w:val="bottom"/>
          </w:tcPr>
          <w:p w14:paraId="0353249F" w14:textId="0944F654" w:rsidR="00F215E5" w:rsidRPr="004C5D73" w:rsidRDefault="00411813" w:rsidP="00F215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115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18" w:type="dxa"/>
            <w:vAlign w:val="bottom"/>
          </w:tcPr>
          <w:p w14:paraId="27B088BB" w14:textId="22B33650" w:rsidR="00F215E5" w:rsidRPr="004C5D73" w:rsidRDefault="00C915BD" w:rsidP="00F215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192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054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17" w:type="dxa"/>
            <w:vAlign w:val="bottom"/>
          </w:tcPr>
          <w:p w14:paraId="3A7A44C7" w14:textId="560B9660" w:rsidR="00F215E5" w:rsidRPr="004C5D73" w:rsidRDefault="00453AFA" w:rsidP="00F215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vAlign w:val="bottom"/>
          </w:tcPr>
          <w:p w14:paraId="7FAD64C6" w14:textId="1594C847" w:rsidR="00F215E5" w:rsidRPr="004C5D73" w:rsidRDefault="00453AFA" w:rsidP="00F215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F215E5" w:rsidRPr="004C5D73" w14:paraId="62A89866" w14:textId="77777777" w:rsidTr="00F215E5">
        <w:tc>
          <w:tcPr>
            <w:tcW w:w="3922" w:type="dxa"/>
            <w:vAlign w:val="center"/>
          </w:tcPr>
          <w:p w14:paraId="4F00C760" w14:textId="592EEFAC" w:rsidR="00F215E5" w:rsidRPr="004C5D73" w:rsidRDefault="00F215E5" w:rsidP="00F215E5">
            <w:pPr>
              <w:ind w:left="1120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C5D73">
              <w:rPr>
                <w:rFonts w:ascii="Browallia New" w:eastAsia="CordiaUPC" w:hAnsi="Browallia New" w:cs="Browallia New"/>
                <w:color w:val="000000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BED93C6" w14:textId="78A9A950" w:rsidR="00F215E5" w:rsidRPr="004C5D73" w:rsidRDefault="00411813" w:rsidP="00F215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580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951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44B1455" w14:textId="4FECC162" w:rsidR="00F215E5" w:rsidRPr="004C5D73" w:rsidRDefault="00C915BD" w:rsidP="00F215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607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357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F57CF08" w14:textId="42EC4FB6" w:rsidR="00F215E5" w:rsidRPr="004C5D73" w:rsidRDefault="00F215E5" w:rsidP="00F215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6AE2AB2" w14:textId="1DEA7865" w:rsidR="00F215E5" w:rsidRPr="004C5D73" w:rsidRDefault="00F215E5" w:rsidP="00F215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F43792" w:rsidRPr="004C5D73" w14:paraId="19C5F9E3" w14:textId="77777777" w:rsidTr="00F215E5">
        <w:tc>
          <w:tcPr>
            <w:tcW w:w="3922" w:type="dxa"/>
            <w:vAlign w:val="center"/>
          </w:tcPr>
          <w:p w14:paraId="7F21161D" w14:textId="663BE135" w:rsidR="00F43792" w:rsidRPr="004C5D73" w:rsidRDefault="00F43792" w:rsidP="00F43792">
            <w:pPr>
              <w:ind w:left="1120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C5D73">
              <w:rPr>
                <w:rFonts w:ascii="Browallia New" w:eastAsia="CordiaUPC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ราคาตามบัญชีปลายปี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5A631A" w14:textId="3EE75A1F" w:rsidR="00F43792" w:rsidRPr="004C5D73" w:rsidRDefault="00D27987" w:rsidP="00F215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411813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297</w:t>
            </w:r>
            <w:r w:rsidR="00411813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98ACFF" w14:textId="4C8F459C" w:rsidR="00F43792" w:rsidRPr="004C5D73" w:rsidRDefault="00D27987" w:rsidP="00F215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3D216F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847</w:t>
            </w:r>
            <w:r w:rsidR="003D216F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31703A" w14:textId="387B6DEC" w:rsidR="00F43792" w:rsidRPr="004C5D73" w:rsidRDefault="00D27987" w:rsidP="00F215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F43792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455</w:t>
            </w:r>
            <w:r w:rsidR="00F43792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AB46BF" w14:textId="6E101622" w:rsidR="00F43792" w:rsidRPr="004C5D73" w:rsidRDefault="00D27987" w:rsidP="00F215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F43792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455</w:t>
            </w:r>
            <w:r w:rsidR="00F43792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863</w:t>
            </w:r>
          </w:p>
        </w:tc>
      </w:tr>
    </w:tbl>
    <w:p w14:paraId="0CFC424E" w14:textId="587090FD" w:rsidR="00DF290F" w:rsidRPr="004C5D73" w:rsidRDefault="00DF290F" w:rsidP="00BE22C4">
      <w:pPr>
        <w:ind w:left="1080"/>
        <w:jc w:val="thaiDistribute"/>
        <w:rPr>
          <w:rFonts w:ascii="Browallia New" w:hAnsi="Browallia New" w:cs="Browallia New"/>
          <w:color w:val="000000"/>
          <w:sz w:val="14"/>
          <w:szCs w:val="14"/>
          <w:cs/>
          <w:lang w:val="en-GB"/>
        </w:rPr>
      </w:pPr>
    </w:p>
    <w:p w14:paraId="448851C0" w14:textId="77777777" w:rsidR="00DF290F" w:rsidRPr="004C5D73" w:rsidRDefault="00DF290F" w:rsidP="00260BD4">
      <w:pPr>
        <w:pStyle w:val="ListParagraph"/>
        <w:numPr>
          <w:ilvl w:val="0"/>
          <w:numId w:val="14"/>
        </w:numPr>
        <w:spacing w:after="0"/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ข้อมูลทางการเงินโดยสรุปสำหรับบริษัทร่วม</w:t>
      </w:r>
    </w:p>
    <w:p w14:paraId="3CB4FB0E" w14:textId="77777777" w:rsidR="00DF290F" w:rsidRPr="004C5D73" w:rsidRDefault="00DF290F" w:rsidP="00BE22C4">
      <w:pPr>
        <w:ind w:left="1080"/>
        <w:jc w:val="both"/>
        <w:rPr>
          <w:rFonts w:ascii="Browallia New" w:eastAsia="Arial Unicode MS" w:hAnsi="Browallia New" w:cs="Browallia New"/>
          <w:color w:val="000000"/>
          <w:sz w:val="8"/>
          <w:szCs w:val="8"/>
          <w:lang w:val="en-GB" w:bidi="ar-SA"/>
        </w:rPr>
      </w:pPr>
    </w:p>
    <w:p w14:paraId="3F199996" w14:textId="1E041B17" w:rsidR="00483896" w:rsidRPr="004C5D73" w:rsidRDefault="00DF290F" w:rsidP="00BE22C4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ตารางต่อไปนี้แสดงข้อมูลทางการเงินแบบสรุปสำหรับบริษัทร่วมที่มีสาระสำคัญต่อกลุ่มกิจการ ข้อมูลทางการเงินที่เปิดเผยเป็นจำนวนที่แสดงอยู่ในงบการเงินของบริษัทร่วม ซึ่งได้ปรับปรุงด้วยรายการปรับปรุงที่จำเป็นสำหรับการปฏิบัติตามวิธีส่วนได้เสีย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บริษัทร่วม</w:t>
      </w:r>
    </w:p>
    <w:p w14:paraId="5AA28B59" w14:textId="77777777" w:rsidR="009221A0" w:rsidRPr="004C5D73" w:rsidRDefault="009221A0" w:rsidP="00BE22C4">
      <w:pPr>
        <w:ind w:left="1080"/>
        <w:jc w:val="thaiDistribute"/>
        <w:rPr>
          <w:rFonts w:ascii="Browallia New" w:hAnsi="Browallia New" w:cs="Browallia New"/>
          <w:color w:val="000000"/>
          <w:sz w:val="8"/>
          <w:szCs w:val="8"/>
          <w:lang w:val="en-GB"/>
        </w:rPr>
      </w:pPr>
    </w:p>
    <w:tbl>
      <w:tblPr>
        <w:tblW w:w="9602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6624"/>
        <w:gridCol w:w="1489"/>
        <w:gridCol w:w="1489"/>
      </w:tblGrid>
      <w:tr w:rsidR="00C927F9" w:rsidRPr="004C5D73" w14:paraId="1509B6D8" w14:textId="77777777" w:rsidTr="007818E5">
        <w:trPr>
          <w:trHeight w:val="117"/>
        </w:trPr>
        <w:tc>
          <w:tcPr>
            <w:tcW w:w="6624" w:type="dxa"/>
            <w:tcBorders>
              <w:top w:val="nil"/>
              <w:left w:val="nil"/>
              <w:right w:val="nil"/>
            </w:tcBorders>
            <w:vAlign w:val="bottom"/>
          </w:tcPr>
          <w:p w14:paraId="3FEFA51C" w14:textId="77777777" w:rsidR="00C927F9" w:rsidRPr="004C5D73" w:rsidRDefault="00C927F9" w:rsidP="00415A3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120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89" w:type="dxa"/>
            <w:tcBorders>
              <w:left w:val="nil"/>
              <w:right w:val="nil"/>
            </w:tcBorders>
            <w:vAlign w:val="center"/>
          </w:tcPr>
          <w:p w14:paraId="679E0421" w14:textId="77777777" w:rsidR="00C927F9" w:rsidRPr="004C5D73" w:rsidRDefault="00C927F9" w:rsidP="00415A3F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89" w:type="dxa"/>
            <w:tcBorders>
              <w:left w:val="nil"/>
              <w:right w:val="nil"/>
            </w:tcBorders>
            <w:vAlign w:val="center"/>
          </w:tcPr>
          <w:p w14:paraId="3411417A" w14:textId="28E8F6F4" w:rsidR="00C927F9" w:rsidRPr="004C5D73" w:rsidRDefault="00C927F9" w:rsidP="00415A3F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(</w:t>
            </w:r>
            <w:r w:rsidRPr="004C5D73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ปรับปรุงใหม่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415A3F" w:rsidRPr="004C5D73" w14:paraId="4C4DDA69" w14:textId="2F658614" w:rsidTr="007818E5">
        <w:trPr>
          <w:trHeight w:val="117"/>
        </w:trPr>
        <w:tc>
          <w:tcPr>
            <w:tcW w:w="6624" w:type="dxa"/>
            <w:tcBorders>
              <w:top w:val="nil"/>
              <w:left w:val="nil"/>
              <w:right w:val="nil"/>
            </w:tcBorders>
            <w:vAlign w:val="bottom"/>
          </w:tcPr>
          <w:p w14:paraId="6A785D38" w14:textId="77777777" w:rsidR="00415A3F" w:rsidRPr="004C5D73" w:rsidRDefault="00415A3F" w:rsidP="00415A3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120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89" w:type="dxa"/>
            <w:tcBorders>
              <w:left w:val="nil"/>
              <w:right w:val="nil"/>
            </w:tcBorders>
            <w:vAlign w:val="center"/>
          </w:tcPr>
          <w:p w14:paraId="73C449BD" w14:textId="543861F0" w:rsidR="00415A3F" w:rsidRPr="004C5D73" w:rsidRDefault="00415A3F" w:rsidP="00415A3F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489" w:type="dxa"/>
            <w:tcBorders>
              <w:left w:val="nil"/>
              <w:right w:val="nil"/>
            </w:tcBorders>
            <w:vAlign w:val="center"/>
          </w:tcPr>
          <w:p w14:paraId="64D57AD1" w14:textId="5F2F31BA" w:rsidR="00415A3F" w:rsidRPr="004C5D73" w:rsidRDefault="00415A3F" w:rsidP="00415A3F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</w:tr>
      <w:tr w:rsidR="005720E2" w:rsidRPr="004C5D73" w14:paraId="44845FDF" w14:textId="6CD57DB0" w:rsidTr="00641270">
        <w:trPr>
          <w:trHeight w:val="117"/>
        </w:trPr>
        <w:tc>
          <w:tcPr>
            <w:tcW w:w="6624" w:type="dxa"/>
            <w:tcBorders>
              <w:top w:val="nil"/>
              <w:left w:val="nil"/>
              <w:right w:val="nil"/>
            </w:tcBorders>
            <w:vAlign w:val="bottom"/>
          </w:tcPr>
          <w:p w14:paraId="61C0C6A2" w14:textId="77777777" w:rsidR="005720E2" w:rsidRPr="004C5D73" w:rsidRDefault="005720E2" w:rsidP="00D05FD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120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E72BB3" w14:textId="4A44F589" w:rsidR="005720E2" w:rsidRPr="004C5D73" w:rsidRDefault="005720E2" w:rsidP="005720E2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43BA01" w14:textId="218F84BF" w:rsidR="005720E2" w:rsidRPr="004C5D73" w:rsidRDefault="005720E2" w:rsidP="005720E2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5720E2" w:rsidRPr="004C5D73" w14:paraId="6F5D3076" w14:textId="224395F3" w:rsidTr="00641270">
        <w:trPr>
          <w:trHeight w:val="117"/>
        </w:trPr>
        <w:tc>
          <w:tcPr>
            <w:tcW w:w="6624" w:type="dxa"/>
            <w:tcBorders>
              <w:top w:val="nil"/>
              <w:left w:val="nil"/>
              <w:right w:val="nil"/>
            </w:tcBorders>
            <w:vAlign w:val="bottom"/>
          </w:tcPr>
          <w:p w14:paraId="255ED2CB" w14:textId="77777777" w:rsidR="005720E2" w:rsidRPr="004C5D73" w:rsidRDefault="005720E2" w:rsidP="00D05FD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120" w:right="0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99CD13" w14:textId="2EFD0C3C" w:rsidR="005720E2" w:rsidRPr="004C5D73" w:rsidRDefault="005720E2" w:rsidP="005720E2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DC6019" w14:textId="77777777" w:rsidR="005720E2" w:rsidRPr="004C5D73" w:rsidRDefault="005720E2" w:rsidP="005720E2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</w:tr>
      <w:tr w:rsidR="005720E2" w:rsidRPr="004C5D73" w14:paraId="3E99E0F4" w14:textId="425F6A3C" w:rsidTr="00641270">
        <w:trPr>
          <w:trHeight w:val="117"/>
        </w:trPr>
        <w:tc>
          <w:tcPr>
            <w:tcW w:w="6624" w:type="dxa"/>
            <w:tcBorders>
              <w:top w:val="nil"/>
              <w:left w:val="nil"/>
              <w:right w:val="nil"/>
            </w:tcBorders>
            <w:vAlign w:val="center"/>
          </w:tcPr>
          <w:p w14:paraId="6519018C" w14:textId="22872140" w:rsidR="005720E2" w:rsidRPr="004C5D73" w:rsidRDefault="005720E2" w:rsidP="00D05FDF">
            <w:pPr>
              <w:ind w:left="1120"/>
              <w:rPr>
                <w:rFonts w:ascii="Browallia New" w:hAnsi="Browallia New" w:cs="Browallia New"/>
                <w:i/>
                <w:iCs/>
                <w:color w:val="000000"/>
                <w:sz w:val="24"/>
                <w:szCs w:val="24"/>
                <w:cs/>
              </w:rPr>
            </w:pPr>
            <w:r w:rsidRPr="004C5D73">
              <w:rPr>
                <w:rFonts w:ascii="Browallia New" w:hAnsi="Browallia New" w:cs="Browallia New"/>
                <w:i/>
                <w:iCs/>
                <w:color w:val="000000"/>
                <w:sz w:val="24"/>
                <w:szCs w:val="24"/>
                <w:cs/>
              </w:rPr>
              <w:t>ผลการดำเนินโดยสรุป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center"/>
          </w:tcPr>
          <w:p w14:paraId="129022F6" w14:textId="22DF341F" w:rsidR="005720E2" w:rsidRPr="004C5D73" w:rsidRDefault="005720E2" w:rsidP="005720E2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center"/>
          </w:tcPr>
          <w:p w14:paraId="617B60C1" w14:textId="77777777" w:rsidR="005720E2" w:rsidRPr="004C5D73" w:rsidRDefault="005720E2" w:rsidP="005720E2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6C3BAB" w:rsidRPr="004C5D73" w14:paraId="458AE456" w14:textId="553BA79A" w:rsidTr="00893E07">
        <w:trPr>
          <w:trHeight w:val="288"/>
        </w:trPr>
        <w:tc>
          <w:tcPr>
            <w:tcW w:w="6624" w:type="dxa"/>
            <w:tcBorders>
              <w:left w:val="nil"/>
              <w:right w:val="nil"/>
            </w:tcBorders>
            <w:vAlign w:val="center"/>
          </w:tcPr>
          <w:p w14:paraId="3057C336" w14:textId="682E0423" w:rsidR="006C3BAB" w:rsidRPr="004C5D73" w:rsidRDefault="006C3BAB" w:rsidP="006C3BAB">
            <w:pPr>
              <w:ind w:left="112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รายได้</w:t>
            </w:r>
          </w:p>
        </w:tc>
        <w:tc>
          <w:tcPr>
            <w:tcW w:w="1489" w:type="dxa"/>
            <w:tcBorders>
              <w:left w:val="nil"/>
              <w:right w:val="nil"/>
            </w:tcBorders>
            <w:vAlign w:val="bottom"/>
          </w:tcPr>
          <w:p w14:paraId="4B56370E" w14:textId="61B95478" w:rsidR="006C3BAB" w:rsidRPr="004C5D73" w:rsidRDefault="00D27987" w:rsidP="0003415F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</w:t>
            </w:r>
            <w:r w:rsidR="00F866AF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317</w:t>
            </w:r>
            <w:r w:rsidR="00F866AF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619</w:t>
            </w:r>
          </w:p>
        </w:tc>
        <w:tc>
          <w:tcPr>
            <w:tcW w:w="1489" w:type="dxa"/>
            <w:tcBorders>
              <w:left w:val="nil"/>
              <w:right w:val="nil"/>
            </w:tcBorders>
            <w:vAlign w:val="bottom"/>
          </w:tcPr>
          <w:p w14:paraId="6C999077" w14:textId="426769A5" w:rsidR="006C3BAB" w:rsidRPr="004C5D73" w:rsidRDefault="00D27987" w:rsidP="0003415F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</w:t>
            </w:r>
            <w:r w:rsidR="00F866AF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375</w:t>
            </w:r>
            <w:r w:rsidR="00F866AF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790</w:t>
            </w:r>
          </w:p>
        </w:tc>
      </w:tr>
      <w:tr w:rsidR="00415A3F" w:rsidRPr="004C5D73" w14:paraId="683218D3" w14:textId="5A48170C" w:rsidTr="00893E07">
        <w:trPr>
          <w:trHeight w:val="117"/>
        </w:trPr>
        <w:tc>
          <w:tcPr>
            <w:tcW w:w="6624" w:type="dxa"/>
            <w:tcBorders>
              <w:top w:val="nil"/>
              <w:left w:val="nil"/>
              <w:right w:val="nil"/>
            </w:tcBorders>
            <w:vAlign w:val="center"/>
          </w:tcPr>
          <w:p w14:paraId="7C667F52" w14:textId="4C66BBFD" w:rsidR="00415A3F" w:rsidRPr="004C5D73" w:rsidRDefault="00415A3F" w:rsidP="00415A3F">
            <w:pPr>
              <w:ind w:left="1120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bottom"/>
          </w:tcPr>
          <w:p w14:paraId="4BF3EF59" w14:textId="77777777" w:rsidR="00415A3F" w:rsidRPr="004C5D73" w:rsidRDefault="00415A3F" w:rsidP="0003415F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cs/>
                <w:lang w:val="en-GB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bottom"/>
          </w:tcPr>
          <w:p w14:paraId="1AA8FDE7" w14:textId="77777777" w:rsidR="00415A3F" w:rsidRPr="004C5D73" w:rsidRDefault="00415A3F" w:rsidP="0003415F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cs/>
                <w:lang w:val="en-GB"/>
              </w:rPr>
            </w:pPr>
          </w:p>
        </w:tc>
      </w:tr>
      <w:tr w:rsidR="006C3BAB" w:rsidRPr="004C5D73" w14:paraId="5C06E982" w14:textId="602158E3" w:rsidTr="00893E07">
        <w:trPr>
          <w:trHeight w:val="117"/>
        </w:trPr>
        <w:tc>
          <w:tcPr>
            <w:tcW w:w="6624" w:type="dxa"/>
            <w:tcBorders>
              <w:top w:val="nil"/>
              <w:left w:val="nil"/>
              <w:right w:val="nil"/>
            </w:tcBorders>
            <w:vAlign w:val="center"/>
          </w:tcPr>
          <w:p w14:paraId="64EF5248" w14:textId="4861AFB2" w:rsidR="006C3BAB" w:rsidRPr="004C5D73" w:rsidRDefault="006C3BAB" w:rsidP="006C3BAB">
            <w:pPr>
              <w:ind w:left="112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กำไรหลังภาษี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bottom"/>
          </w:tcPr>
          <w:p w14:paraId="167D327F" w14:textId="563A3024" w:rsidR="006C3BAB" w:rsidRPr="004C5D73" w:rsidRDefault="00D27987" w:rsidP="0003415F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6C3BAB"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734</w:t>
            </w:r>
            <w:r w:rsidR="006C3BAB"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152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bottom"/>
          </w:tcPr>
          <w:p w14:paraId="7A5BF1B9" w14:textId="3770F63C" w:rsidR="006C3BAB" w:rsidRPr="004C5D73" w:rsidRDefault="00D27987" w:rsidP="0003415F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6C3BAB"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199</w:t>
            </w:r>
            <w:r w:rsidR="006C3BAB"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262</w:t>
            </w:r>
          </w:p>
        </w:tc>
      </w:tr>
      <w:tr w:rsidR="006C3BAB" w:rsidRPr="004C5D73" w14:paraId="1B23AE10" w14:textId="345550AD" w:rsidTr="00893E07">
        <w:trPr>
          <w:trHeight w:val="117"/>
        </w:trPr>
        <w:tc>
          <w:tcPr>
            <w:tcW w:w="6624" w:type="dxa"/>
            <w:tcBorders>
              <w:top w:val="nil"/>
              <w:left w:val="nil"/>
              <w:right w:val="nil"/>
            </w:tcBorders>
            <w:vAlign w:val="center"/>
          </w:tcPr>
          <w:p w14:paraId="103902FC" w14:textId="03EEE1DE" w:rsidR="006C3BAB" w:rsidRPr="004C5D73" w:rsidRDefault="006C3BAB" w:rsidP="006C3BAB">
            <w:pPr>
              <w:ind w:left="112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กำไรเบ็ดเสร็จอื่น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99AA36" w14:textId="1BD0E5EF" w:rsidR="006C3BAB" w:rsidRPr="004C5D73" w:rsidRDefault="00D27987" w:rsidP="0003415F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B4368A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939</w:t>
            </w:r>
            <w:r w:rsidR="00036E17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04CA19" w14:textId="1D227D17" w:rsidR="006C3BAB" w:rsidRPr="004C5D73" w:rsidRDefault="00D27987" w:rsidP="0003415F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6C3BAB"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962</w:t>
            </w:r>
            <w:r w:rsidR="006C3BAB"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720</w:t>
            </w:r>
          </w:p>
        </w:tc>
      </w:tr>
      <w:tr w:rsidR="00893E07" w:rsidRPr="004C5D73" w14:paraId="699151A6" w14:textId="7ACA0555" w:rsidTr="00893E07">
        <w:trPr>
          <w:trHeight w:val="117"/>
        </w:trPr>
        <w:tc>
          <w:tcPr>
            <w:tcW w:w="6624" w:type="dxa"/>
            <w:tcBorders>
              <w:top w:val="nil"/>
              <w:left w:val="nil"/>
              <w:right w:val="nil"/>
            </w:tcBorders>
            <w:vAlign w:val="center"/>
          </w:tcPr>
          <w:p w14:paraId="42D96A7D" w14:textId="2CFB23AE" w:rsidR="00893E07" w:rsidRPr="004C5D73" w:rsidRDefault="00893E07" w:rsidP="00893E07">
            <w:pPr>
              <w:ind w:left="112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กำไรเบ็ดเสร็จรวม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0B9649" w14:textId="735D5F94" w:rsidR="00893E07" w:rsidRPr="004C5D73" w:rsidRDefault="00D27987" w:rsidP="0003415F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F866AF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673</w:t>
            </w:r>
            <w:r w:rsidR="00F866AF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486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3B8F6E" w14:textId="5F0E0AD9" w:rsidR="00893E07" w:rsidRPr="004C5D73" w:rsidRDefault="00D27987" w:rsidP="0003415F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893E07"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161</w:t>
            </w:r>
            <w:r w:rsidR="00893E07"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982</w:t>
            </w:r>
          </w:p>
        </w:tc>
      </w:tr>
      <w:tr w:rsidR="00893E07" w:rsidRPr="004C5D73" w14:paraId="5375B790" w14:textId="0EFA4B0D" w:rsidTr="00893E07">
        <w:trPr>
          <w:trHeight w:val="117"/>
        </w:trPr>
        <w:tc>
          <w:tcPr>
            <w:tcW w:w="6624" w:type="dxa"/>
            <w:tcBorders>
              <w:top w:val="nil"/>
              <w:left w:val="nil"/>
              <w:right w:val="nil"/>
            </w:tcBorders>
            <w:vAlign w:val="center"/>
          </w:tcPr>
          <w:p w14:paraId="06F63310" w14:textId="01BCD97A" w:rsidR="00893E07" w:rsidRPr="004C5D73" w:rsidRDefault="00893E07" w:rsidP="00893E07">
            <w:pPr>
              <w:ind w:left="112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เงินปันผลรับจากบริษัทร่วม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565E8A" w14:textId="2F984EA5" w:rsidR="00893E07" w:rsidRPr="004C5D73" w:rsidRDefault="00D27987" w:rsidP="0003415F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580</w:t>
            </w:r>
            <w:r w:rsidR="009D26CD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952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1DEE44" w14:textId="7657CEB1" w:rsidR="00893E07" w:rsidRPr="004C5D73" w:rsidRDefault="00D27987" w:rsidP="0003415F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607</w:t>
            </w:r>
            <w:r w:rsidR="009D26CD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357</w:t>
            </w:r>
          </w:p>
        </w:tc>
      </w:tr>
      <w:tr w:rsidR="00415A3F" w:rsidRPr="004C5D73" w14:paraId="03BE856C" w14:textId="1E4A778E" w:rsidTr="00F215E5">
        <w:trPr>
          <w:trHeight w:val="117"/>
        </w:trPr>
        <w:tc>
          <w:tcPr>
            <w:tcW w:w="6624" w:type="dxa"/>
            <w:tcBorders>
              <w:left w:val="nil"/>
              <w:right w:val="nil"/>
            </w:tcBorders>
            <w:vAlign w:val="center"/>
          </w:tcPr>
          <w:p w14:paraId="660FEAA6" w14:textId="7CB49820" w:rsidR="00415A3F" w:rsidRPr="004C5D73" w:rsidRDefault="00415A3F" w:rsidP="00415A3F">
            <w:pPr>
              <w:ind w:left="1120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0DAD50" w14:textId="4E096AEE" w:rsidR="00415A3F" w:rsidRPr="004C5D73" w:rsidRDefault="00415A3F" w:rsidP="0003415F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D935B0" w14:textId="77777777" w:rsidR="00415A3F" w:rsidRPr="004C5D73" w:rsidRDefault="00415A3F" w:rsidP="0003415F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</w:tr>
      <w:tr w:rsidR="00415A3F" w:rsidRPr="004C5D73" w14:paraId="51EAD911" w14:textId="0CED7622" w:rsidTr="00F215E5">
        <w:trPr>
          <w:trHeight w:val="117"/>
        </w:trPr>
        <w:tc>
          <w:tcPr>
            <w:tcW w:w="6624" w:type="dxa"/>
            <w:tcBorders>
              <w:top w:val="nil"/>
              <w:left w:val="nil"/>
              <w:right w:val="nil"/>
            </w:tcBorders>
          </w:tcPr>
          <w:p w14:paraId="3F112BEB" w14:textId="40358B82" w:rsidR="00415A3F" w:rsidRPr="004C5D73" w:rsidRDefault="00415A3F" w:rsidP="00415A3F">
            <w:pPr>
              <w:ind w:left="112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C5D73">
              <w:rPr>
                <w:rFonts w:ascii="Browallia New" w:hAnsi="Browallia New" w:cs="Browallia New"/>
                <w:i/>
                <w:iCs/>
                <w:color w:val="000000"/>
                <w:sz w:val="24"/>
                <w:szCs w:val="24"/>
                <w:cs/>
              </w:rPr>
              <w:t>งบฐานะการเงินโดยสรุป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bottom"/>
          </w:tcPr>
          <w:p w14:paraId="63B28024" w14:textId="373D0494" w:rsidR="00415A3F" w:rsidRPr="004C5D73" w:rsidRDefault="00415A3F" w:rsidP="0003415F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bottom"/>
          </w:tcPr>
          <w:p w14:paraId="0CD9BDFD" w14:textId="77777777" w:rsidR="00415A3F" w:rsidRPr="004C5D73" w:rsidRDefault="00415A3F" w:rsidP="0003415F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</w:tr>
      <w:tr w:rsidR="00893E07" w:rsidRPr="004C5D73" w14:paraId="57F05555" w14:textId="185A38E7" w:rsidTr="00893E07">
        <w:trPr>
          <w:trHeight w:val="303"/>
        </w:trPr>
        <w:tc>
          <w:tcPr>
            <w:tcW w:w="6624" w:type="dxa"/>
            <w:tcBorders>
              <w:left w:val="nil"/>
              <w:right w:val="nil"/>
            </w:tcBorders>
          </w:tcPr>
          <w:p w14:paraId="399641E9" w14:textId="5048C04D" w:rsidR="00893E07" w:rsidRPr="004C5D73" w:rsidRDefault="00893E07" w:rsidP="00893E07">
            <w:pPr>
              <w:ind w:left="112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89" w:type="dxa"/>
            <w:tcBorders>
              <w:left w:val="nil"/>
              <w:right w:val="nil"/>
            </w:tcBorders>
            <w:vAlign w:val="bottom"/>
          </w:tcPr>
          <w:p w14:paraId="33A4E4F5" w14:textId="0AF7300D" w:rsidR="00893E07" w:rsidRPr="004C5D73" w:rsidRDefault="00D27987" w:rsidP="0003415F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240</w:t>
            </w:r>
            <w:r w:rsidR="00893E07"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764</w:t>
            </w:r>
            <w:r w:rsidR="00F37634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094</w:t>
            </w:r>
          </w:p>
        </w:tc>
        <w:tc>
          <w:tcPr>
            <w:tcW w:w="1489" w:type="dxa"/>
            <w:tcBorders>
              <w:left w:val="nil"/>
              <w:right w:val="nil"/>
            </w:tcBorders>
            <w:vAlign w:val="bottom"/>
          </w:tcPr>
          <w:p w14:paraId="5845ACEA" w14:textId="0783D4B6" w:rsidR="00893E07" w:rsidRPr="004C5D73" w:rsidRDefault="00D27987" w:rsidP="0003415F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228</w:t>
            </w:r>
            <w:r w:rsidR="00341233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722</w:t>
            </w:r>
            <w:r w:rsidR="00341233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869</w:t>
            </w:r>
          </w:p>
        </w:tc>
      </w:tr>
      <w:tr w:rsidR="00893E07" w:rsidRPr="004C5D73" w14:paraId="0F1B65AA" w14:textId="0407734A" w:rsidTr="00893E07">
        <w:trPr>
          <w:trHeight w:val="117"/>
        </w:trPr>
        <w:tc>
          <w:tcPr>
            <w:tcW w:w="6624" w:type="dxa"/>
            <w:tcBorders>
              <w:left w:val="nil"/>
              <w:right w:val="nil"/>
            </w:tcBorders>
          </w:tcPr>
          <w:p w14:paraId="3A067EE9" w14:textId="11874981" w:rsidR="00893E07" w:rsidRPr="004C5D73" w:rsidRDefault="00893E07" w:rsidP="00893E07">
            <w:pPr>
              <w:ind w:left="112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48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FB19D8" w14:textId="426ED1AD" w:rsidR="00893E07" w:rsidRPr="004C5D73" w:rsidRDefault="00D27987" w:rsidP="0003415F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221</w:t>
            </w:r>
            <w:r w:rsidR="00893E07"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031</w:t>
            </w:r>
            <w:r w:rsidR="00C6140D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770</w:t>
            </w:r>
          </w:p>
        </w:tc>
        <w:tc>
          <w:tcPr>
            <w:tcW w:w="148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DE8F0A" w14:textId="33D27883" w:rsidR="00893E07" w:rsidRPr="004C5D73" w:rsidRDefault="00D27987" w:rsidP="0003415F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216</w:t>
            </w:r>
            <w:r w:rsidR="00341233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653</w:t>
            </w:r>
            <w:r w:rsidR="00341233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899</w:t>
            </w:r>
          </w:p>
        </w:tc>
      </w:tr>
      <w:tr w:rsidR="00893E07" w:rsidRPr="004C5D73" w14:paraId="154AA01F" w14:textId="71222C1A" w:rsidTr="00893E07">
        <w:trPr>
          <w:trHeight w:val="117"/>
        </w:trPr>
        <w:tc>
          <w:tcPr>
            <w:tcW w:w="6624" w:type="dxa"/>
            <w:tcBorders>
              <w:top w:val="nil"/>
              <w:left w:val="nil"/>
              <w:right w:val="nil"/>
            </w:tcBorders>
          </w:tcPr>
          <w:p w14:paraId="2917D758" w14:textId="52746F7E" w:rsidR="00893E07" w:rsidRPr="004C5D73" w:rsidRDefault="00893E07" w:rsidP="00893E07">
            <w:pPr>
              <w:ind w:left="112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สินทรัพย์สุทธิ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1A480C" w14:textId="5F3B8037" w:rsidR="00893E07" w:rsidRPr="004C5D73" w:rsidRDefault="00D27987" w:rsidP="0003415F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="00893E07"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732</w:t>
            </w:r>
            <w:r w:rsidR="00C6140D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324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02C77F" w14:textId="478DF86B" w:rsidR="00893E07" w:rsidRPr="004C5D73" w:rsidRDefault="00D27987" w:rsidP="0003415F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="00341233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068</w:t>
            </w:r>
            <w:r w:rsidR="00341233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970</w:t>
            </w:r>
          </w:p>
        </w:tc>
      </w:tr>
      <w:tr w:rsidR="00415A3F" w:rsidRPr="004C5D73" w14:paraId="56DD8724" w14:textId="50AC3C43" w:rsidTr="00F215E5">
        <w:trPr>
          <w:trHeight w:val="117"/>
        </w:trPr>
        <w:tc>
          <w:tcPr>
            <w:tcW w:w="6624" w:type="dxa"/>
            <w:tcBorders>
              <w:top w:val="nil"/>
              <w:left w:val="nil"/>
              <w:right w:val="nil"/>
            </w:tcBorders>
            <w:vAlign w:val="center"/>
          </w:tcPr>
          <w:p w14:paraId="6AED7BBB" w14:textId="6609B3A7" w:rsidR="00415A3F" w:rsidRPr="004C5D73" w:rsidRDefault="00415A3F" w:rsidP="00415A3F">
            <w:pPr>
              <w:ind w:left="1120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bottom"/>
          </w:tcPr>
          <w:p w14:paraId="1D6F6E0C" w14:textId="77777777" w:rsidR="00415A3F" w:rsidRPr="004C5D73" w:rsidRDefault="00415A3F" w:rsidP="0003415F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cs/>
                <w:lang w:val="en-GB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bottom"/>
          </w:tcPr>
          <w:p w14:paraId="7A90AA1B" w14:textId="77777777" w:rsidR="00415A3F" w:rsidRPr="004C5D73" w:rsidRDefault="00415A3F" w:rsidP="0003415F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</w:tr>
      <w:tr w:rsidR="00415A3F" w:rsidRPr="004C5D73" w14:paraId="566CF2A5" w14:textId="1ADAD0DC" w:rsidTr="00F215E5">
        <w:trPr>
          <w:trHeight w:val="72"/>
        </w:trPr>
        <w:tc>
          <w:tcPr>
            <w:tcW w:w="6624" w:type="dxa"/>
            <w:tcBorders>
              <w:top w:val="nil"/>
              <w:left w:val="nil"/>
              <w:right w:val="nil"/>
            </w:tcBorders>
          </w:tcPr>
          <w:p w14:paraId="0B96668B" w14:textId="025EBE07" w:rsidR="00415A3F" w:rsidRPr="004C5D73" w:rsidRDefault="00415A3F" w:rsidP="00415A3F">
            <w:pPr>
              <w:ind w:left="112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ส่วนได้เสียของกลุ่มกิจการในบริษัทร่วม 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ร้อยละ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CE179F" w14:textId="4246A65F" w:rsidR="00415A3F" w:rsidRPr="004C5D73" w:rsidRDefault="00D27987" w:rsidP="0003415F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="008C3552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8B55EC" w14:textId="03AC1459" w:rsidR="00415A3F" w:rsidRPr="004C5D73" w:rsidRDefault="00D27987" w:rsidP="0003415F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="00415A3F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</w:t>
            </w:r>
          </w:p>
        </w:tc>
      </w:tr>
      <w:tr w:rsidR="005F4B90" w:rsidRPr="004C5D73" w14:paraId="47F7CB4F" w14:textId="176C1BF3" w:rsidTr="00F215E5">
        <w:trPr>
          <w:trHeight w:val="117"/>
        </w:trPr>
        <w:tc>
          <w:tcPr>
            <w:tcW w:w="6624" w:type="dxa"/>
            <w:tcBorders>
              <w:top w:val="nil"/>
              <w:left w:val="nil"/>
              <w:right w:val="nil"/>
            </w:tcBorders>
          </w:tcPr>
          <w:p w14:paraId="2CA59383" w14:textId="0AA87A52" w:rsidR="005F4B90" w:rsidRPr="004C5D73" w:rsidRDefault="005F4B90" w:rsidP="005F4B90">
            <w:pPr>
              <w:ind w:left="112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ส่วนได้เสียของกลุ่มกิจการในบริษัทร่วม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(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พันบาท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9CEB33" w14:textId="2960F52D" w:rsidR="005F4B90" w:rsidRPr="004C5D73" w:rsidRDefault="00D27987" w:rsidP="0003415F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27987">
              <w:rPr>
                <w:rFonts w:ascii="Browallia New" w:hAnsi="Browallia New" w:cs="Times New Roman"/>
                <w:color w:val="000000"/>
                <w:sz w:val="24"/>
                <w:szCs w:val="24"/>
                <w:lang w:val="en-GB" w:bidi="ar-SA"/>
              </w:rPr>
              <w:t>8</w:t>
            </w:r>
            <w:r w:rsidR="005F4B90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297</w:t>
            </w:r>
            <w:r w:rsidR="00C6140D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727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78EB42" w14:textId="1DED95F3" w:rsidR="005F4B90" w:rsidRPr="004C5D73" w:rsidRDefault="00D27987" w:rsidP="0003415F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893E07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847</w:t>
            </w:r>
            <w:r w:rsidR="00893E07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784</w:t>
            </w:r>
          </w:p>
        </w:tc>
      </w:tr>
      <w:tr w:rsidR="00415A3F" w:rsidRPr="004C5D73" w14:paraId="09161A84" w14:textId="1EE5FC60" w:rsidTr="00CA72AD">
        <w:trPr>
          <w:trHeight w:val="117"/>
        </w:trPr>
        <w:tc>
          <w:tcPr>
            <w:tcW w:w="6624" w:type="dxa"/>
            <w:tcBorders>
              <w:left w:val="nil"/>
              <w:right w:val="nil"/>
            </w:tcBorders>
          </w:tcPr>
          <w:p w14:paraId="083F6FFE" w14:textId="70BEA61E" w:rsidR="00415A3F" w:rsidRPr="004C5D73" w:rsidRDefault="00415A3F" w:rsidP="00415A3F">
            <w:pPr>
              <w:ind w:left="112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987D92" w14:textId="71157BFD" w:rsidR="00415A3F" w:rsidRPr="004C5D73" w:rsidRDefault="00D61652" w:rsidP="00415A3F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0FA798" w14:textId="18E6E210" w:rsidR="00415A3F" w:rsidRPr="004C5D73" w:rsidRDefault="00415A3F" w:rsidP="00415A3F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415A3F" w:rsidRPr="004C5D73" w14:paraId="3BEDF744" w14:textId="0B9D5F51" w:rsidTr="00521FAB">
        <w:trPr>
          <w:trHeight w:val="117"/>
        </w:trPr>
        <w:tc>
          <w:tcPr>
            <w:tcW w:w="6624" w:type="dxa"/>
            <w:tcBorders>
              <w:top w:val="nil"/>
              <w:left w:val="nil"/>
              <w:right w:val="nil"/>
            </w:tcBorders>
          </w:tcPr>
          <w:p w14:paraId="3003F094" w14:textId="2A36682D" w:rsidR="00415A3F" w:rsidRPr="004C5D73" w:rsidRDefault="00415A3F" w:rsidP="00415A3F">
            <w:pPr>
              <w:ind w:left="112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มูลค่าตามบัญชีของบริษัทร่วม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D38DA6" w14:textId="591395B0" w:rsidR="00415A3F" w:rsidRPr="004C5D73" w:rsidRDefault="00D27987" w:rsidP="00415A3F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521FAB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455</w:t>
            </w:r>
            <w:r w:rsidR="00521FAB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863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5E6BE3" w14:textId="5CDC6378" w:rsidR="00415A3F" w:rsidRPr="004C5D73" w:rsidRDefault="00D27987" w:rsidP="00415A3F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415A3F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455</w:t>
            </w:r>
            <w:r w:rsidR="00415A3F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863</w:t>
            </w:r>
          </w:p>
        </w:tc>
      </w:tr>
    </w:tbl>
    <w:p w14:paraId="38C129D8" w14:textId="77777777" w:rsidR="00FA49C0" w:rsidRPr="004C5D73" w:rsidRDefault="00FA49C0" w:rsidP="00545353">
      <w:pPr>
        <w:jc w:val="thaiDistribute"/>
        <w:rPr>
          <w:rFonts w:ascii="Browallia New" w:hAnsi="Browallia New" w:cs="Browallia New"/>
          <w:color w:val="000000"/>
          <w:sz w:val="8"/>
          <w:szCs w:val="8"/>
          <w:lang w:val="en-GB"/>
        </w:rPr>
      </w:pPr>
    </w:p>
    <w:p w14:paraId="6810DC2D" w14:textId="77777777" w:rsidR="009D12A2" w:rsidRPr="004C5D73" w:rsidRDefault="009D12A2" w:rsidP="00FA49C0">
      <w:pPr>
        <w:jc w:val="thaiDistribute"/>
        <w:rPr>
          <w:rFonts w:ascii="Browallia New" w:hAnsi="Browallia New" w:cs="Browallia New"/>
          <w:color w:val="000000"/>
          <w:sz w:val="8"/>
          <w:szCs w:val="8"/>
          <w:lang w:val="en-GB"/>
        </w:rPr>
      </w:pPr>
    </w:p>
    <w:p w14:paraId="53EA9377" w14:textId="09D1C897" w:rsidR="00F30FCD" w:rsidRPr="004C5D73" w:rsidRDefault="00F30FCD" w:rsidP="00FA49C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C5D73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สำหรับปีสิ้นสุดวันที่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4C5D73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 ธันวาคม พ.ศ.</w:t>
      </w:r>
      <w:r w:rsidRPr="004C5D73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C5D73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และ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4C5D73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7E08B7" w:rsidRPr="004C5D73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บริษัท</w:t>
      </w:r>
      <w:r w:rsidRPr="004C5D73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มีรายได้เงินปันผลจากเงินลงทุนในบริษัทร่วม</w:t>
      </w:r>
      <w:r w:rsidR="007E08B7" w:rsidRPr="004C5D73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 และ</w:t>
      </w:r>
      <w:r w:rsidR="00E174C2" w:rsidRPr="004C5D73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 </w:t>
      </w:r>
      <w:r w:rsidR="007E08B7" w:rsidRPr="004C5D73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บริษัทย่อย</w:t>
      </w:r>
      <w:r w:rsidRPr="004C5D73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 เป็นจำนวน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580</w:t>
      </w:r>
      <w:r w:rsidR="005F32A0" w:rsidRPr="004C5D73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95</w:t>
      </w:r>
      <w:r w:rsidR="005F32A0"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9D12A2" w:rsidRPr="004C5D73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ล้าน</w:t>
      </w:r>
      <w:r w:rsidR="00FA49C0" w:rsidRPr="004C5D73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บาท </w:t>
      </w:r>
      <w:r w:rsidR="005F32A0" w:rsidRPr="004C5D73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และ</w:t>
      </w:r>
      <w:r w:rsidR="005F32A0" w:rsidRPr="004C5D73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298</w:t>
      </w:r>
      <w:r w:rsidR="00474C21" w:rsidRPr="004C5D73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52</w:t>
      </w:r>
      <w:r w:rsidR="00FA49C0" w:rsidRPr="004C5D73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 xml:space="preserve"> </w:t>
      </w:r>
      <w:r w:rsidR="009D12A2" w:rsidRPr="004C5D73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ล้าน</w:t>
      </w:r>
      <w:r w:rsidR="00FA49C0" w:rsidRPr="004C5D73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บาท ตามลำดับ</w:t>
      </w:r>
      <w:r w:rsidR="008876A2"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(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474C21"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474C21" w:rsidRPr="004C5D73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ธันวามคม </w:t>
      </w:r>
      <w:r w:rsidR="008876A2" w:rsidRPr="004C5D73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พ.ศ.</w:t>
      </w:r>
      <w:r w:rsidR="008876A2" w:rsidRPr="004C5D73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="008876A2" w:rsidRPr="004C5D73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9D12A2" w:rsidRPr="004C5D73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: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607</w:t>
      </w:r>
      <w:r w:rsidR="008876A2" w:rsidRPr="004C5D73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36</w:t>
      </w:r>
      <w:r w:rsidR="009D12A2" w:rsidRPr="004C5D73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9D12A2" w:rsidRPr="004C5D73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ล้านบาท และ</w:t>
      </w:r>
      <w:r w:rsidR="009D12A2" w:rsidRPr="004C5D73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399</w:t>
      </w:r>
      <w:r w:rsidR="009D12A2" w:rsidRPr="004C5D73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52</w:t>
      </w:r>
      <w:r w:rsidR="009D12A2" w:rsidRPr="004C5D73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9D12A2" w:rsidRPr="004C5D73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ล้านบาท ตามลำดับ</w:t>
      </w:r>
      <w:r w:rsidR="008876A2"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>)</w:t>
      </w:r>
    </w:p>
    <w:p w14:paraId="308220FA" w14:textId="450710B2" w:rsidR="00E53354" w:rsidRPr="004C5D73" w:rsidRDefault="00E53354" w:rsidP="00FA49C0">
      <w:pPr>
        <w:rPr>
          <w:rFonts w:ascii="Browallia New" w:hAnsi="Browallia New" w:cs="Browallia New"/>
          <w:color w:val="000000"/>
          <w:sz w:val="26"/>
          <w:szCs w:val="26"/>
          <w:lang w:val="en-US"/>
        </w:rPr>
        <w:sectPr w:rsidR="00E53354" w:rsidRPr="004C5D73" w:rsidSect="00511659">
          <w:footnotePr>
            <w:numRestart w:val="eachSect"/>
          </w:footnotePr>
          <w:pgSz w:w="11909" w:h="16834" w:code="9"/>
          <w:pgMar w:top="1440" w:right="720" w:bottom="720" w:left="1729" w:header="706" w:footer="576" w:gutter="0"/>
          <w:cols w:space="720"/>
          <w:docGrid w:linePitch="381"/>
        </w:sectPr>
      </w:pPr>
    </w:p>
    <w:tbl>
      <w:tblPr>
        <w:tblW w:w="15379" w:type="dxa"/>
        <w:tblLayout w:type="fixed"/>
        <w:tblLook w:val="04A0" w:firstRow="1" w:lastRow="0" w:firstColumn="1" w:lastColumn="0" w:noHBand="0" w:noVBand="1"/>
      </w:tblPr>
      <w:tblGrid>
        <w:gridCol w:w="15379"/>
      </w:tblGrid>
      <w:tr w:rsidR="00E927D3" w:rsidRPr="004C5D73" w14:paraId="1A05EEDB" w14:textId="77777777" w:rsidTr="00641270">
        <w:trPr>
          <w:trHeight w:val="386"/>
        </w:trPr>
        <w:tc>
          <w:tcPr>
            <w:tcW w:w="15379" w:type="dxa"/>
            <w:vAlign w:val="center"/>
          </w:tcPr>
          <w:p w14:paraId="6530BE6B" w14:textId="6FAF1CAF" w:rsidR="00E927D3" w:rsidRPr="004C5D73" w:rsidRDefault="00E927D3" w:rsidP="00260BD4">
            <w:pPr>
              <w:pStyle w:val="ListParagraph"/>
              <w:numPr>
                <w:ilvl w:val="0"/>
                <w:numId w:val="19"/>
              </w:numPr>
              <w:tabs>
                <w:tab w:val="left" w:pos="432"/>
              </w:tabs>
              <w:spacing w:after="0"/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5D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lastRenderedPageBreak/>
              <w:t>ที่ดิน</w:t>
            </w:r>
            <w:r w:rsidRPr="004C5D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4C5D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อาคารและอุปกรณ์สุทธิ</w:t>
            </w:r>
          </w:p>
        </w:tc>
      </w:tr>
    </w:tbl>
    <w:p w14:paraId="70A9152F" w14:textId="25E98A37" w:rsidR="00E927D3" w:rsidRPr="004C5D73" w:rsidRDefault="00E927D3" w:rsidP="00E924BC">
      <w:pPr>
        <w:jc w:val="thaiDistribute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14:paraId="2033C67A" w14:textId="799F07D3" w:rsidR="00DF290F" w:rsidRPr="004C5D73" w:rsidRDefault="00DF290F" w:rsidP="00E924BC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ที่ดิน อาคารและอุปกรณ์สุทธิ ณ วันที่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ธันวาคม </w:t>
      </w:r>
      <w:r w:rsidR="007243CB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และ </w:t>
      </w:r>
      <w:r w:rsidR="007243CB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ประกอบด้วย</w:t>
      </w:r>
    </w:p>
    <w:p w14:paraId="640DA691" w14:textId="77777777" w:rsidR="00067D89" w:rsidRPr="004C5D73" w:rsidRDefault="00067D89" w:rsidP="00E924BC">
      <w:pPr>
        <w:jc w:val="thaiDistribute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tbl>
      <w:tblPr>
        <w:tblStyle w:val="TableGrid"/>
        <w:tblW w:w="15540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0"/>
        <w:gridCol w:w="1166"/>
        <w:gridCol w:w="1166"/>
        <w:gridCol w:w="1166"/>
        <w:gridCol w:w="1167"/>
        <w:gridCol w:w="1170"/>
        <w:gridCol w:w="1166"/>
        <w:gridCol w:w="1166"/>
        <w:gridCol w:w="1166"/>
        <w:gridCol w:w="1170"/>
        <w:gridCol w:w="1171"/>
        <w:gridCol w:w="1167"/>
        <w:gridCol w:w="9"/>
      </w:tblGrid>
      <w:tr w:rsidR="001A567B" w:rsidRPr="004C5D73" w14:paraId="50683C3C" w14:textId="77777777" w:rsidTr="004E580E">
        <w:tc>
          <w:tcPr>
            <w:tcW w:w="2690" w:type="dxa"/>
            <w:vAlign w:val="bottom"/>
          </w:tcPr>
          <w:p w14:paraId="34786B5B" w14:textId="77777777" w:rsidR="001A567B" w:rsidRPr="004C5D73" w:rsidRDefault="001A567B" w:rsidP="00E924BC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left="33" w:right="57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850" w:type="dxa"/>
            <w:gridSpan w:val="12"/>
            <w:tcBorders>
              <w:bottom w:val="single" w:sz="4" w:space="0" w:color="auto"/>
            </w:tcBorders>
            <w:vAlign w:val="bottom"/>
          </w:tcPr>
          <w:p w14:paraId="0ABB5994" w14:textId="4C24027C" w:rsidR="001A567B" w:rsidRPr="004C5D73" w:rsidRDefault="001A567B" w:rsidP="00E924BC">
            <w:pPr>
              <w:spacing w:line="220" w:lineRule="exact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</w:pPr>
            <w:r w:rsidRPr="004C5D73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cs/>
                <w:lang w:val="en-GB" w:bidi="th-TH"/>
              </w:rPr>
              <w:t>งบการเงินรวม</w:t>
            </w:r>
          </w:p>
        </w:tc>
      </w:tr>
      <w:tr w:rsidR="002F034D" w:rsidRPr="004C5D73" w14:paraId="1B9C7420" w14:textId="77777777" w:rsidTr="004E580E">
        <w:tc>
          <w:tcPr>
            <w:tcW w:w="2690" w:type="dxa"/>
            <w:vAlign w:val="bottom"/>
          </w:tcPr>
          <w:p w14:paraId="60E4DD68" w14:textId="77777777" w:rsidR="002F034D" w:rsidRPr="004C5D73" w:rsidRDefault="002F034D" w:rsidP="00E924BC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left="33" w:right="57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850" w:type="dxa"/>
            <w:gridSpan w:val="12"/>
            <w:tcBorders>
              <w:top w:val="single" w:sz="4" w:space="0" w:color="auto"/>
            </w:tcBorders>
            <w:vAlign w:val="bottom"/>
          </w:tcPr>
          <w:p w14:paraId="470EBE04" w14:textId="37E4737C" w:rsidR="002F034D" w:rsidRPr="004C5D73" w:rsidRDefault="002F034D" w:rsidP="00E924BC">
            <w:pPr>
              <w:spacing w:line="220" w:lineRule="exact"/>
              <w:contextualSpacing/>
              <w:jc w:val="center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cs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D27987" w:rsidRPr="00D27987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lang w:val="en-GB"/>
              </w:rPr>
              <w:t>2568</w:t>
            </w:r>
          </w:p>
        </w:tc>
      </w:tr>
      <w:tr w:rsidR="008F6ADD" w:rsidRPr="004C5D73" w14:paraId="60FCAE8D" w14:textId="77777777" w:rsidTr="004E580E">
        <w:tc>
          <w:tcPr>
            <w:tcW w:w="2690" w:type="dxa"/>
            <w:vAlign w:val="bottom"/>
          </w:tcPr>
          <w:p w14:paraId="7C3ED6D5" w14:textId="77777777" w:rsidR="008F6ADD" w:rsidRPr="004C5D73" w:rsidRDefault="008F6ADD" w:rsidP="00E924BC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left="33" w:right="57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5835" w:type="dxa"/>
            <w:gridSpan w:val="5"/>
            <w:tcBorders>
              <w:top w:val="single" w:sz="4" w:space="0" w:color="auto"/>
            </w:tcBorders>
            <w:vAlign w:val="bottom"/>
          </w:tcPr>
          <w:p w14:paraId="39CA02FB" w14:textId="14C0A640" w:rsidR="008F6ADD" w:rsidRPr="004C5D73" w:rsidRDefault="008F6ADD" w:rsidP="00E924BC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4668" w:type="dxa"/>
            <w:gridSpan w:val="4"/>
            <w:tcBorders>
              <w:top w:val="single" w:sz="4" w:space="0" w:color="auto"/>
            </w:tcBorders>
            <w:vAlign w:val="bottom"/>
          </w:tcPr>
          <w:p w14:paraId="396CC4FD" w14:textId="76B1230E" w:rsidR="008F6ADD" w:rsidRPr="004C5D73" w:rsidRDefault="008F6ADD" w:rsidP="00E924BC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1171" w:type="dxa"/>
            <w:tcBorders>
              <w:top w:val="single" w:sz="4" w:space="0" w:color="auto"/>
            </w:tcBorders>
            <w:vAlign w:val="bottom"/>
          </w:tcPr>
          <w:p w14:paraId="5DABD438" w14:textId="16E47D71" w:rsidR="008F6ADD" w:rsidRPr="004C5D73" w:rsidRDefault="008F6ADD" w:rsidP="00E924BC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</w:tcBorders>
            <w:vAlign w:val="bottom"/>
          </w:tcPr>
          <w:p w14:paraId="5981BB56" w14:textId="3640593A" w:rsidR="008F6ADD" w:rsidRPr="004C5D73" w:rsidRDefault="008F6ADD" w:rsidP="00E924BC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</w:tr>
      <w:tr w:rsidR="004E580E" w:rsidRPr="004C5D73" w14:paraId="5E83DD49" w14:textId="77777777" w:rsidTr="004E580E">
        <w:trPr>
          <w:gridAfter w:val="1"/>
          <w:wAfter w:w="9" w:type="dxa"/>
        </w:trPr>
        <w:tc>
          <w:tcPr>
            <w:tcW w:w="2690" w:type="dxa"/>
            <w:vAlign w:val="bottom"/>
          </w:tcPr>
          <w:p w14:paraId="58C14F08" w14:textId="77777777" w:rsidR="004E580E" w:rsidRPr="004C5D73" w:rsidRDefault="004E580E" w:rsidP="004E580E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left="33" w:right="57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0B01D0C2" w14:textId="3A278717" w:rsidR="004E580E" w:rsidRPr="004C5D73" w:rsidRDefault="004E580E" w:rsidP="004E580E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57B50205" w14:textId="77777777" w:rsidR="004E580E" w:rsidRPr="004C5D73" w:rsidRDefault="004E580E" w:rsidP="004E580E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561B505C" w14:textId="77777777" w:rsidR="004E580E" w:rsidRPr="004C5D73" w:rsidRDefault="004E580E" w:rsidP="004E580E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70E6AB64" w14:textId="77777777" w:rsidR="004E580E" w:rsidRPr="004C5D73" w:rsidRDefault="004E580E" w:rsidP="004E580E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C4A1097" w14:textId="5C0BF675" w:rsidR="004E580E" w:rsidRPr="004C5D73" w:rsidRDefault="004E580E" w:rsidP="004E580E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206B5509" w14:textId="19BC6979" w:rsidR="004E580E" w:rsidRPr="004C5D73" w:rsidRDefault="004E580E" w:rsidP="004E580E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26FAB18C" w14:textId="77777777" w:rsidR="004E580E" w:rsidRPr="004C5D73" w:rsidRDefault="004E580E" w:rsidP="004E580E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7A79FD0E" w14:textId="77777777" w:rsidR="004E580E" w:rsidRPr="004C5D73" w:rsidRDefault="004E580E" w:rsidP="004E580E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4EE00F1" w14:textId="25DCCA6E" w:rsidR="004E580E" w:rsidRPr="004C5D73" w:rsidRDefault="004E580E" w:rsidP="004E580E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vAlign w:val="bottom"/>
          </w:tcPr>
          <w:p w14:paraId="29A6E4F6" w14:textId="7639DCAC" w:rsidR="004E580E" w:rsidRPr="004C5D73" w:rsidRDefault="004E580E" w:rsidP="004E580E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  <w:t>ที่ดิน อาคารและ</w:t>
            </w:r>
          </w:p>
        </w:tc>
        <w:tc>
          <w:tcPr>
            <w:tcW w:w="1167" w:type="dxa"/>
            <w:vAlign w:val="bottom"/>
          </w:tcPr>
          <w:p w14:paraId="02AA68D1" w14:textId="5AB6323C" w:rsidR="004E580E" w:rsidRPr="004C5D73" w:rsidRDefault="004E580E" w:rsidP="004E580E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  <w:t>ที่ดิน อาคารและ</w:t>
            </w:r>
          </w:p>
        </w:tc>
      </w:tr>
      <w:tr w:rsidR="004E580E" w:rsidRPr="004C5D73" w14:paraId="5D028097" w14:textId="77777777">
        <w:trPr>
          <w:gridAfter w:val="1"/>
          <w:wAfter w:w="9" w:type="dxa"/>
        </w:trPr>
        <w:tc>
          <w:tcPr>
            <w:tcW w:w="2690" w:type="dxa"/>
            <w:vAlign w:val="bottom"/>
          </w:tcPr>
          <w:p w14:paraId="03CD1EAE" w14:textId="77777777" w:rsidR="004E580E" w:rsidRPr="004C5D73" w:rsidRDefault="004E580E" w:rsidP="004E580E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left="33" w:right="57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</w:tcPr>
          <w:p w14:paraId="6F1EA591" w14:textId="19BDB33A" w:rsidR="004E580E" w:rsidRPr="004C5D73" w:rsidRDefault="004E580E" w:rsidP="004E580E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US" w:bidi="th-TH"/>
              </w:rPr>
              <w:t>มูลค่าตาม</w:t>
            </w:r>
          </w:p>
        </w:tc>
        <w:tc>
          <w:tcPr>
            <w:tcW w:w="1166" w:type="dxa"/>
            <w:tcBorders>
              <w:top w:val="nil"/>
              <w:left w:val="nil"/>
            </w:tcBorders>
            <w:vAlign w:val="bottom"/>
          </w:tcPr>
          <w:p w14:paraId="1596C787" w14:textId="77777777" w:rsidR="004E580E" w:rsidRPr="004C5D73" w:rsidRDefault="004E580E" w:rsidP="004E580E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vAlign w:val="bottom"/>
          </w:tcPr>
          <w:p w14:paraId="547137A5" w14:textId="77777777" w:rsidR="004E580E" w:rsidRPr="004C5D73" w:rsidRDefault="004E580E" w:rsidP="004E580E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จำหน่าย /</w:t>
            </w:r>
          </w:p>
        </w:tc>
        <w:tc>
          <w:tcPr>
            <w:tcW w:w="1167" w:type="dxa"/>
            <w:vAlign w:val="bottom"/>
          </w:tcPr>
          <w:p w14:paraId="16709839" w14:textId="77777777" w:rsidR="004E580E" w:rsidRPr="004C5D73" w:rsidRDefault="004E580E" w:rsidP="004E580E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โอนเข้า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1170" w:type="dxa"/>
          </w:tcPr>
          <w:p w14:paraId="788C9008" w14:textId="311F6D9B" w:rsidR="004E580E" w:rsidRPr="004C5D73" w:rsidRDefault="004E580E" w:rsidP="004E580E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US" w:bidi="th-TH"/>
              </w:rPr>
              <w:t>มูลค่าตาม</w:t>
            </w:r>
          </w:p>
        </w:tc>
        <w:tc>
          <w:tcPr>
            <w:tcW w:w="1166" w:type="dxa"/>
          </w:tcPr>
          <w:p w14:paraId="437E6E21" w14:textId="2EFD7F04" w:rsidR="004E580E" w:rsidRPr="004C5D73" w:rsidRDefault="004E580E" w:rsidP="004E580E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US" w:bidi="th-TH"/>
              </w:rPr>
              <w:t>มูลค่าตาม</w:t>
            </w:r>
          </w:p>
        </w:tc>
        <w:tc>
          <w:tcPr>
            <w:tcW w:w="1166" w:type="dxa"/>
            <w:tcBorders>
              <w:top w:val="nil"/>
              <w:left w:val="nil"/>
            </w:tcBorders>
            <w:vAlign w:val="bottom"/>
          </w:tcPr>
          <w:p w14:paraId="7BD83857" w14:textId="77777777" w:rsidR="004E580E" w:rsidRPr="004C5D73" w:rsidRDefault="004E580E" w:rsidP="004E580E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vAlign w:val="bottom"/>
          </w:tcPr>
          <w:p w14:paraId="30F65C44" w14:textId="77777777" w:rsidR="004E580E" w:rsidRPr="004C5D73" w:rsidRDefault="004E580E" w:rsidP="004E580E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จำหน่าย /</w:t>
            </w:r>
          </w:p>
        </w:tc>
        <w:tc>
          <w:tcPr>
            <w:tcW w:w="1170" w:type="dxa"/>
          </w:tcPr>
          <w:p w14:paraId="763E5D83" w14:textId="3FDA118F" w:rsidR="004E580E" w:rsidRPr="004C5D73" w:rsidRDefault="004E580E" w:rsidP="004E580E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US" w:bidi="th-TH"/>
              </w:rPr>
              <w:t>มูลค่าตาม</w:t>
            </w:r>
          </w:p>
        </w:tc>
        <w:tc>
          <w:tcPr>
            <w:tcW w:w="1171" w:type="dxa"/>
            <w:vAlign w:val="bottom"/>
          </w:tcPr>
          <w:p w14:paraId="51966F5D" w14:textId="24D3B370" w:rsidR="004E580E" w:rsidRPr="004C5D73" w:rsidRDefault="004E580E" w:rsidP="004E580E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  <w:t>อุปกรณ์สุทธิ</w:t>
            </w:r>
          </w:p>
        </w:tc>
        <w:tc>
          <w:tcPr>
            <w:tcW w:w="1167" w:type="dxa"/>
            <w:vAlign w:val="bottom"/>
          </w:tcPr>
          <w:p w14:paraId="133B1788" w14:textId="3BB047F9" w:rsidR="004E580E" w:rsidRPr="004C5D73" w:rsidRDefault="004E580E" w:rsidP="004E580E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  <w:t>อุปกรณ์สุทธิ</w:t>
            </w:r>
          </w:p>
        </w:tc>
      </w:tr>
      <w:tr w:rsidR="008F6ADD" w:rsidRPr="004C5D73" w14:paraId="3235F02B" w14:textId="77777777" w:rsidTr="004E580E">
        <w:trPr>
          <w:gridAfter w:val="1"/>
          <w:wAfter w:w="9" w:type="dxa"/>
        </w:trPr>
        <w:tc>
          <w:tcPr>
            <w:tcW w:w="2690" w:type="dxa"/>
            <w:vAlign w:val="bottom"/>
          </w:tcPr>
          <w:p w14:paraId="440C05EF" w14:textId="77777777" w:rsidR="008F6ADD" w:rsidRPr="004C5D73" w:rsidRDefault="008F6ADD" w:rsidP="008F6ADD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left="33" w:right="57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</w:tcPr>
          <w:p w14:paraId="1C4C7CF1" w14:textId="72CB7E01" w:rsidR="008F6ADD" w:rsidRPr="004C5D73" w:rsidRDefault="008F6ADD" w:rsidP="008F6ADD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US" w:bidi="th-TH"/>
              </w:rPr>
              <w:t>บัญชีต้นปี</w:t>
            </w:r>
          </w:p>
        </w:tc>
        <w:tc>
          <w:tcPr>
            <w:tcW w:w="1166" w:type="dxa"/>
            <w:tcBorders>
              <w:top w:val="nil"/>
              <w:left w:val="nil"/>
            </w:tcBorders>
            <w:vAlign w:val="bottom"/>
          </w:tcPr>
          <w:p w14:paraId="6DB12F7D" w14:textId="77777777" w:rsidR="008F6ADD" w:rsidRPr="004C5D73" w:rsidRDefault="008F6ADD" w:rsidP="008F6ADD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เพิ่มขึ้น</w:t>
            </w:r>
          </w:p>
        </w:tc>
        <w:tc>
          <w:tcPr>
            <w:tcW w:w="1166" w:type="dxa"/>
            <w:vAlign w:val="bottom"/>
          </w:tcPr>
          <w:p w14:paraId="4177C95E" w14:textId="77777777" w:rsidR="008F6ADD" w:rsidRPr="004C5D73" w:rsidRDefault="008F6ADD" w:rsidP="008F6ADD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ตัดบัญชี</w:t>
            </w:r>
          </w:p>
        </w:tc>
        <w:tc>
          <w:tcPr>
            <w:tcW w:w="1167" w:type="dxa"/>
            <w:vAlign w:val="bottom"/>
          </w:tcPr>
          <w:p w14:paraId="2B74F7D6" w14:textId="77777777" w:rsidR="008F6ADD" w:rsidRPr="004C5D73" w:rsidRDefault="008F6ADD" w:rsidP="008F6ADD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  <w:t>/ (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ออก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170" w:type="dxa"/>
          </w:tcPr>
          <w:p w14:paraId="41549AAB" w14:textId="1286E500" w:rsidR="008F6ADD" w:rsidRPr="004C5D73" w:rsidRDefault="008F6ADD" w:rsidP="008F6ADD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US" w:bidi="th-TH"/>
              </w:rPr>
              <w:t>บัญชีสิ้นปี</w:t>
            </w:r>
          </w:p>
        </w:tc>
        <w:tc>
          <w:tcPr>
            <w:tcW w:w="1166" w:type="dxa"/>
          </w:tcPr>
          <w:p w14:paraId="65BE685D" w14:textId="362CC2B8" w:rsidR="008F6ADD" w:rsidRPr="004C5D73" w:rsidRDefault="008F6ADD" w:rsidP="008F6ADD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US" w:bidi="th-TH"/>
              </w:rPr>
              <w:t>บัญชีต้นปี</w:t>
            </w:r>
          </w:p>
        </w:tc>
        <w:tc>
          <w:tcPr>
            <w:tcW w:w="1166" w:type="dxa"/>
            <w:tcBorders>
              <w:top w:val="nil"/>
              <w:left w:val="nil"/>
            </w:tcBorders>
            <w:vAlign w:val="bottom"/>
          </w:tcPr>
          <w:p w14:paraId="7B621444" w14:textId="77777777" w:rsidR="008F6ADD" w:rsidRPr="004C5D73" w:rsidRDefault="008F6ADD" w:rsidP="008F6ADD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ค่าเสื่อมราคา</w:t>
            </w:r>
          </w:p>
        </w:tc>
        <w:tc>
          <w:tcPr>
            <w:tcW w:w="1166" w:type="dxa"/>
            <w:vAlign w:val="bottom"/>
          </w:tcPr>
          <w:p w14:paraId="7CB07DAB" w14:textId="77777777" w:rsidR="008F6ADD" w:rsidRPr="004C5D73" w:rsidRDefault="008F6ADD" w:rsidP="008F6ADD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ตัดบัญชี</w:t>
            </w:r>
          </w:p>
        </w:tc>
        <w:tc>
          <w:tcPr>
            <w:tcW w:w="1170" w:type="dxa"/>
          </w:tcPr>
          <w:p w14:paraId="19D20AD3" w14:textId="5EA7E723" w:rsidR="008F6ADD" w:rsidRPr="004C5D73" w:rsidRDefault="008F6ADD" w:rsidP="008F6ADD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US" w:bidi="th-TH"/>
              </w:rPr>
              <w:t>บัญชีสิ้นปี</w:t>
            </w:r>
          </w:p>
        </w:tc>
        <w:tc>
          <w:tcPr>
            <w:tcW w:w="1171" w:type="dxa"/>
          </w:tcPr>
          <w:p w14:paraId="29F60450" w14:textId="2DD3194D" w:rsidR="008F6ADD" w:rsidRPr="004C5D73" w:rsidRDefault="008F6ADD" w:rsidP="008F6ADD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US" w:bidi="th-TH"/>
              </w:rPr>
              <w:t>ต้นปี</w:t>
            </w:r>
          </w:p>
        </w:tc>
        <w:tc>
          <w:tcPr>
            <w:tcW w:w="1167" w:type="dxa"/>
          </w:tcPr>
          <w:p w14:paraId="5E104BB9" w14:textId="59FBF0E2" w:rsidR="008F6ADD" w:rsidRPr="004C5D73" w:rsidRDefault="008F6ADD" w:rsidP="008F6ADD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US" w:bidi="th-TH"/>
              </w:rPr>
              <w:t>บัญชีสิ้นปี</w:t>
            </w:r>
          </w:p>
        </w:tc>
      </w:tr>
      <w:tr w:rsidR="008F6ADD" w:rsidRPr="004C5D73" w14:paraId="12B0AF01" w14:textId="77777777" w:rsidTr="004E580E">
        <w:trPr>
          <w:gridAfter w:val="1"/>
          <w:wAfter w:w="9" w:type="dxa"/>
        </w:trPr>
        <w:tc>
          <w:tcPr>
            <w:tcW w:w="2690" w:type="dxa"/>
            <w:vAlign w:val="bottom"/>
          </w:tcPr>
          <w:p w14:paraId="5A4B740A" w14:textId="77777777" w:rsidR="008F6ADD" w:rsidRPr="004C5D73" w:rsidRDefault="008F6ADD" w:rsidP="008F6ADD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left="33" w:right="57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1BAF9C58" w14:textId="77777777" w:rsidR="008F6ADD" w:rsidRPr="004C5D73" w:rsidRDefault="008F6ADD" w:rsidP="008F6ADD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15D9D0D5" w14:textId="77777777" w:rsidR="008F6ADD" w:rsidRPr="004C5D73" w:rsidRDefault="008F6ADD" w:rsidP="008F6ADD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602D4A80" w14:textId="77777777" w:rsidR="008F6ADD" w:rsidRPr="004C5D73" w:rsidRDefault="008F6ADD" w:rsidP="008F6ADD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44900982" w14:textId="77777777" w:rsidR="008F6ADD" w:rsidRPr="004C5D73" w:rsidRDefault="008F6ADD" w:rsidP="008F6ADD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4C9A77A" w14:textId="77777777" w:rsidR="008F6ADD" w:rsidRPr="004C5D73" w:rsidRDefault="008F6ADD" w:rsidP="008F6ADD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272AD8B3" w14:textId="77777777" w:rsidR="008F6ADD" w:rsidRPr="004C5D73" w:rsidRDefault="008F6ADD" w:rsidP="008F6ADD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64D99A3A" w14:textId="77777777" w:rsidR="008F6ADD" w:rsidRPr="004C5D73" w:rsidRDefault="008F6ADD" w:rsidP="008F6ADD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0AFE84A1" w14:textId="77777777" w:rsidR="008F6ADD" w:rsidRPr="004C5D73" w:rsidRDefault="008F6ADD" w:rsidP="008F6ADD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132DAFE" w14:textId="77777777" w:rsidR="008F6ADD" w:rsidRPr="004C5D73" w:rsidRDefault="008F6ADD" w:rsidP="008F6ADD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77083F8D" w14:textId="77777777" w:rsidR="008F6ADD" w:rsidRPr="004C5D73" w:rsidRDefault="008F6ADD" w:rsidP="008F6ADD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127AF90A" w14:textId="77777777" w:rsidR="008F6ADD" w:rsidRPr="004C5D73" w:rsidRDefault="008F6ADD" w:rsidP="008F6ADD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</w:tr>
      <w:tr w:rsidR="008F6ADD" w:rsidRPr="004C5D73" w14:paraId="2404FD1D" w14:textId="77777777" w:rsidTr="004E580E">
        <w:trPr>
          <w:gridAfter w:val="1"/>
          <w:wAfter w:w="9" w:type="dxa"/>
        </w:trPr>
        <w:tc>
          <w:tcPr>
            <w:tcW w:w="2690" w:type="dxa"/>
            <w:vAlign w:val="bottom"/>
          </w:tcPr>
          <w:p w14:paraId="1F367FF3" w14:textId="77777777" w:rsidR="008F6ADD" w:rsidRPr="004C5D73" w:rsidRDefault="008F6ADD" w:rsidP="008F6ADD">
            <w:pPr>
              <w:widowControl w:val="0"/>
              <w:tabs>
                <w:tab w:val="left" w:pos="540"/>
                <w:tab w:val="left" w:pos="9180"/>
              </w:tabs>
              <w:spacing w:line="120" w:lineRule="exact"/>
              <w:ind w:left="33" w:right="57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08D744CE" w14:textId="77777777" w:rsidR="008F6ADD" w:rsidRPr="004C5D73" w:rsidRDefault="008F6ADD" w:rsidP="008F6ADD">
            <w:pPr>
              <w:widowControl w:val="0"/>
              <w:tabs>
                <w:tab w:val="left" w:pos="540"/>
                <w:tab w:val="left" w:pos="9180"/>
              </w:tabs>
              <w:spacing w:line="1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097E3782" w14:textId="77777777" w:rsidR="008F6ADD" w:rsidRPr="004C5D73" w:rsidRDefault="008F6ADD" w:rsidP="008F6ADD">
            <w:pPr>
              <w:widowControl w:val="0"/>
              <w:tabs>
                <w:tab w:val="left" w:pos="540"/>
                <w:tab w:val="left" w:pos="9180"/>
              </w:tabs>
              <w:spacing w:line="1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4A243252" w14:textId="77777777" w:rsidR="008F6ADD" w:rsidRPr="004C5D73" w:rsidRDefault="008F6ADD" w:rsidP="008F6ADD">
            <w:pPr>
              <w:widowControl w:val="0"/>
              <w:tabs>
                <w:tab w:val="left" w:pos="540"/>
                <w:tab w:val="left" w:pos="9180"/>
              </w:tabs>
              <w:spacing w:line="1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69AB4130" w14:textId="77777777" w:rsidR="008F6ADD" w:rsidRPr="004C5D73" w:rsidRDefault="008F6ADD" w:rsidP="008F6ADD">
            <w:pPr>
              <w:widowControl w:val="0"/>
              <w:tabs>
                <w:tab w:val="left" w:pos="540"/>
                <w:tab w:val="left" w:pos="9180"/>
              </w:tabs>
              <w:spacing w:line="1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9F0C0A0" w14:textId="77777777" w:rsidR="008F6ADD" w:rsidRPr="004C5D73" w:rsidRDefault="008F6ADD" w:rsidP="008F6ADD">
            <w:pPr>
              <w:widowControl w:val="0"/>
              <w:tabs>
                <w:tab w:val="left" w:pos="540"/>
                <w:tab w:val="left" w:pos="9180"/>
              </w:tabs>
              <w:spacing w:line="1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541AB36F" w14:textId="77777777" w:rsidR="008F6ADD" w:rsidRPr="004C5D73" w:rsidRDefault="008F6ADD" w:rsidP="008F6ADD">
            <w:pPr>
              <w:widowControl w:val="0"/>
              <w:tabs>
                <w:tab w:val="left" w:pos="540"/>
                <w:tab w:val="left" w:pos="9180"/>
              </w:tabs>
              <w:spacing w:line="1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21BECEE3" w14:textId="77777777" w:rsidR="008F6ADD" w:rsidRPr="004C5D73" w:rsidRDefault="008F6ADD" w:rsidP="008F6ADD">
            <w:pPr>
              <w:widowControl w:val="0"/>
              <w:tabs>
                <w:tab w:val="left" w:pos="540"/>
                <w:tab w:val="left" w:pos="9180"/>
              </w:tabs>
              <w:spacing w:line="1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3013AC96" w14:textId="77777777" w:rsidR="008F6ADD" w:rsidRPr="004C5D73" w:rsidRDefault="008F6ADD" w:rsidP="008F6ADD">
            <w:pPr>
              <w:widowControl w:val="0"/>
              <w:tabs>
                <w:tab w:val="left" w:pos="540"/>
                <w:tab w:val="left" w:pos="9180"/>
              </w:tabs>
              <w:spacing w:line="1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DD0D353" w14:textId="77777777" w:rsidR="008F6ADD" w:rsidRPr="004C5D73" w:rsidRDefault="008F6ADD" w:rsidP="008F6ADD">
            <w:pPr>
              <w:widowControl w:val="0"/>
              <w:tabs>
                <w:tab w:val="left" w:pos="540"/>
                <w:tab w:val="left" w:pos="9180"/>
              </w:tabs>
              <w:spacing w:line="1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vAlign w:val="bottom"/>
          </w:tcPr>
          <w:p w14:paraId="4F481961" w14:textId="77777777" w:rsidR="008F6ADD" w:rsidRPr="004C5D73" w:rsidRDefault="008F6ADD" w:rsidP="008F6ADD">
            <w:pPr>
              <w:widowControl w:val="0"/>
              <w:tabs>
                <w:tab w:val="left" w:pos="540"/>
                <w:tab w:val="left" w:pos="9180"/>
              </w:tabs>
              <w:spacing w:line="1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1C026C64" w14:textId="77777777" w:rsidR="008F6ADD" w:rsidRPr="004C5D73" w:rsidRDefault="008F6ADD" w:rsidP="008F6ADD">
            <w:pPr>
              <w:widowControl w:val="0"/>
              <w:tabs>
                <w:tab w:val="left" w:pos="540"/>
                <w:tab w:val="left" w:pos="9180"/>
              </w:tabs>
              <w:spacing w:line="1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</w:tr>
      <w:tr w:rsidR="008F6ADD" w:rsidRPr="004C5D73" w14:paraId="366F9465" w14:textId="77777777" w:rsidTr="004E580E">
        <w:trPr>
          <w:gridAfter w:val="1"/>
          <w:wAfter w:w="9" w:type="dxa"/>
        </w:trPr>
        <w:tc>
          <w:tcPr>
            <w:tcW w:w="2690" w:type="dxa"/>
            <w:vAlign w:val="bottom"/>
          </w:tcPr>
          <w:p w14:paraId="6E6F11A2" w14:textId="77777777" w:rsidR="008F6ADD" w:rsidRPr="004C5D73" w:rsidRDefault="008F6ADD" w:rsidP="008F6ADD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left="33" w:right="57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>ที่ดิน</w:t>
            </w:r>
          </w:p>
        </w:tc>
        <w:tc>
          <w:tcPr>
            <w:tcW w:w="1166" w:type="dxa"/>
            <w:vAlign w:val="bottom"/>
          </w:tcPr>
          <w:p w14:paraId="3604545C" w14:textId="711EDB82" w:rsidR="008F6ADD" w:rsidRPr="004C5D73" w:rsidRDefault="00D27987" w:rsidP="008F6ADD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cs/>
                <w:lang w:val="en-GB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1</w:t>
            </w:r>
            <w:r w:rsidR="00126F21"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610</w:t>
            </w:r>
          </w:p>
        </w:tc>
        <w:tc>
          <w:tcPr>
            <w:tcW w:w="1166" w:type="dxa"/>
            <w:vAlign w:val="bottom"/>
          </w:tcPr>
          <w:p w14:paraId="2F1B0A1E" w14:textId="5A2672FC" w:rsidR="008F6ADD" w:rsidRPr="004C5D73" w:rsidRDefault="00126F21" w:rsidP="008F6ADD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cs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vAlign w:val="bottom"/>
          </w:tcPr>
          <w:p w14:paraId="3B5FEA1B" w14:textId="46D866EA" w:rsidR="008F6ADD" w:rsidRPr="004C5D73" w:rsidRDefault="00126F21" w:rsidP="008F6ADD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cs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1</w:t>
            </w: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436</w:t>
            </w: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1167" w:type="dxa"/>
            <w:vAlign w:val="bottom"/>
          </w:tcPr>
          <w:p w14:paraId="69A4D30A" w14:textId="205C3366" w:rsidR="008F6ADD" w:rsidRPr="004C5D73" w:rsidRDefault="00126F21" w:rsidP="008F6ADD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cs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7341208A" w14:textId="3EA0F637" w:rsidR="008F6ADD" w:rsidRPr="004C5D73" w:rsidRDefault="00D27987" w:rsidP="008F6ADD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cs/>
                <w:lang w:val="en-GB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174</w:t>
            </w:r>
          </w:p>
        </w:tc>
        <w:tc>
          <w:tcPr>
            <w:tcW w:w="1166" w:type="dxa"/>
            <w:vAlign w:val="bottom"/>
          </w:tcPr>
          <w:p w14:paraId="248A3C48" w14:textId="269D52E2" w:rsidR="008F6ADD" w:rsidRPr="004C5D73" w:rsidRDefault="004E0811" w:rsidP="008F6ADD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cs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vAlign w:val="bottom"/>
          </w:tcPr>
          <w:p w14:paraId="72279C7C" w14:textId="3BE83C75" w:rsidR="008F6ADD" w:rsidRPr="004C5D73" w:rsidRDefault="00A53719" w:rsidP="008F6ADD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cs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vAlign w:val="bottom"/>
          </w:tcPr>
          <w:p w14:paraId="74AB4631" w14:textId="11E45D98" w:rsidR="008F6ADD" w:rsidRPr="004C5D73" w:rsidRDefault="00857EC5" w:rsidP="008F6ADD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cs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69B0BD76" w14:textId="4A0D606E" w:rsidR="008F6ADD" w:rsidRPr="004C5D73" w:rsidRDefault="00857EC5" w:rsidP="008F6ADD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cs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171" w:type="dxa"/>
            <w:vAlign w:val="bottom"/>
          </w:tcPr>
          <w:p w14:paraId="3C6134DB" w14:textId="14C1176E" w:rsidR="008F6ADD" w:rsidRPr="004C5D73" w:rsidRDefault="00D27987" w:rsidP="008F6ADD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cs/>
                <w:lang w:val="en-GB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1</w:t>
            </w:r>
            <w:r w:rsidR="00857EC5"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610</w:t>
            </w:r>
          </w:p>
        </w:tc>
        <w:tc>
          <w:tcPr>
            <w:tcW w:w="1167" w:type="dxa"/>
            <w:vAlign w:val="bottom"/>
          </w:tcPr>
          <w:p w14:paraId="783578FE" w14:textId="2035FFD7" w:rsidR="008F6ADD" w:rsidRPr="004C5D73" w:rsidRDefault="00D27987" w:rsidP="008F6ADD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cs/>
                <w:lang w:val="en-GB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174</w:t>
            </w:r>
          </w:p>
        </w:tc>
      </w:tr>
      <w:tr w:rsidR="008F6ADD" w:rsidRPr="004C5D73" w14:paraId="4725B25B" w14:textId="77777777" w:rsidTr="004E580E">
        <w:trPr>
          <w:gridAfter w:val="1"/>
          <w:wAfter w:w="9" w:type="dxa"/>
        </w:trPr>
        <w:tc>
          <w:tcPr>
            <w:tcW w:w="2690" w:type="dxa"/>
            <w:vAlign w:val="bottom"/>
          </w:tcPr>
          <w:p w14:paraId="719CC4B9" w14:textId="77777777" w:rsidR="008F6ADD" w:rsidRPr="004C5D73" w:rsidRDefault="008F6ADD" w:rsidP="008F6ADD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left="33" w:right="57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>อาคาร</w:t>
            </w:r>
          </w:p>
        </w:tc>
        <w:tc>
          <w:tcPr>
            <w:tcW w:w="1166" w:type="dxa"/>
            <w:vAlign w:val="bottom"/>
          </w:tcPr>
          <w:p w14:paraId="2633EBD6" w14:textId="760FBA5F" w:rsidR="008F6ADD" w:rsidRPr="004C5D73" w:rsidRDefault="00D27987" w:rsidP="008F6ADD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773</w:t>
            </w:r>
          </w:p>
        </w:tc>
        <w:tc>
          <w:tcPr>
            <w:tcW w:w="1166" w:type="dxa"/>
            <w:vAlign w:val="bottom"/>
          </w:tcPr>
          <w:p w14:paraId="4D76895A" w14:textId="4E9F8E64" w:rsidR="008F6ADD" w:rsidRPr="004C5D73" w:rsidRDefault="00126F21" w:rsidP="008F6ADD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vAlign w:val="bottom"/>
          </w:tcPr>
          <w:p w14:paraId="5780262C" w14:textId="16B9A6FE" w:rsidR="008F6ADD" w:rsidRPr="004C5D73" w:rsidRDefault="00126F21" w:rsidP="008F6ADD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773</w:t>
            </w: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1167" w:type="dxa"/>
            <w:vAlign w:val="bottom"/>
          </w:tcPr>
          <w:p w14:paraId="6A455613" w14:textId="265184B1" w:rsidR="008F6ADD" w:rsidRPr="004C5D73" w:rsidRDefault="00126F21" w:rsidP="008F6ADD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01040CEB" w14:textId="577FD7D6" w:rsidR="008F6ADD" w:rsidRPr="004C5D73" w:rsidRDefault="00126F21" w:rsidP="008F6ADD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vAlign w:val="bottom"/>
          </w:tcPr>
          <w:p w14:paraId="13704A12" w14:textId="27FAC7BE" w:rsidR="008F6ADD" w:rsidRPr="004C5D73" w:rsidRDefault="00BE1E5F" w:rsidP="008F6ADD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773</w:t>
            </w: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1166" w:type="dxa"/>
            <w:vAlign w:val="bottom"/>
          </w:tcPr>
          <w:p w14:paraId="1C05370E" w14:textId="576421C1" w:rsidR="008F6ADD" w:rsidRPr="004C5D73" w:rsidRDefault="00A53719" w:rsidP="008F6ADD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vAlign w:val="bottom"/>
          </w:tcPr>
          <w:p w14:paraId="0F1DDAAC" w14:textId="701E1474" w:rsidR="008F6ADD" w:rsidRPr="004C5D73" w:rsidRDefault="00D27987" w:rsidP="008F6ADD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773</w:t>
            </w:r>
          </w:p>
        </w:tc>
        <w:tc>
          <w:tcPr>
            <w:tcW w:w="1170" w:type="dxa"/>
            <w:vAlign w:val="bottom"/>
          </w:tcPr>
          <w:p w14:paraId="075AB003" w14:textId="0988395D" w:rsidR="008F6ADD" w:rsidRPr="004C5D73" w:rsidRDefault="00857EC5" w:rsidP="008F6ADD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171" w:type="dxa"/>
            <w:vAlign w:val="bottom"/>
          </w:tcPr>
          <w:p w14:paraId="3D1F070E" w14:textId="4EB67AE7" w:rsidR="008F6ADD" w:rsidRPr="004C5D73" w:rsidRDefault="00857EC5" w:rsidP="008F6ADD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167" w:type="dxa"/>
            <w:vAlign w:val="bottom"/>
          </w:tcPr>
          <w:p w14:paraId="6A5E851E" w14:textId="4FDC9C9B" w:rsidR="008F6ADD" w:rsidRPr="004C5D73" w:rsidRDefault="00857EC5" w:rsidP="008F6ADD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</w:tr>
      <w:tr w:rsidR="008F6ADD" w:rsidRPr="004C5D73" w14:paraId="6801FFA8" w14:textId="77777777" w:rsidTr="004E580E">
        <w:trPr>
          <w:gridAfter w:val="1"/>
          <w:wAfter w:w="9" w:type="dxa"/>
        </w:trPr>
        <w:tc>
          <w:tcPr>
            <w:tcW w:w="2690" w:type="dxa"/>
            <w:vAlign w:val="bottom"/>
          </w:tcPr>
          <w:p w14:paraId="0C381A77" w14:textId="77777777" w:rsidR="008F6ADD" w:rsidRPr="004C5D73" w:rsidRDefault="008F6ADD" w:rsidP="008F6ADD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left="33" w:right="57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>ส่วนปรับปรุงอาคารเช่า</w:t>
            </w:r>
          </w:p>
        </w:tc>
        <w:tc>
          <w:tcPr>
            <w:tcW w:w="1166" w:type="dxa"/>
            <w:vAlign w:val="bottom"/>
          </w:tcPr>
          <w:p w14:paraId="5F5BECB1" w14:textId="05128B8E" w:rsidR="008F6ADD" w:rsidRPr="004C5D73" w:rsidRDefault="00D27987" w:rsidP="008F6ADD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83</w:t>
            </w:r>
            <w:r w:rsidR="00126F21"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937</w:t>
            </w:r>
          </w:p>
        </w:tc>
        <w:tc>
          <w:tcPr>
            <w:tcW w:w="1166" w:type="dxa"/>
            <w:vAlign w:val="bottom"/>
          </w:tcPr>
          <w:p w14:paraId="25BFAC6F" w14:textId="60F5BEA4" w:rsidR="008F6ADD" w:rsidRPr="004C5D73" w:rsidRDefault="00126F21" w:rsidP="008F6ADD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vAlign w:val="bottom"/>
          </w:tcPr>
          <w:p w14:paraId="4546F338" w14:textId="674FBFE3" w:rsidR="008F6ADD" w:rsidRPr="004C5D73" w:rsidRDefault="00126F21" w:rsidP="008F6ADD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1</w:t>
            </w: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302</w:t>
            </w: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1167" w:type="dxa"/>
            <w:vAlign w:val="bottom"/>
          </w:tcPr>
          <w:p w14:paraId="4DED7D77" w14:textId="7CA4CBE3" w:rsidR="008F6ADD" w:rsidRPr="004C5D73" w:rsidRDefault="00D27987" w:rsidP="008F6ADD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3</w:t>
            </w:r>
            <w:r w:rsidR="00126F21"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860</w:t>
            </w:r>
          </w:p>
        </w:tc>
        <w:tc>
          <w:tcPr>
            <w:tcW w:w="1170" w:type="dxa"/>
            <w:vAlign w:val="bottom"/>
          </w:tcPr>
          <w:p w14:paraId="2AF31B11" w14:textId="601FE8C8" w:rsidR="008F6ADD" w:rsidRPr="004C5D73" w:rsidRDefault="00D27987" w:rsidP="008F6ADD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86</w:t>
            </w:r>
            <w:r w:rsidR="00126F21"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495</w:t>
            </w:r>
          </w:p>
        </w:tc>
        <w:tc>
          <w:tcPr>
            <w:tcW w:w="1166" w:type="dxa"/>
            <w:vAlign w:val="bottom"/>
          </w:tcPr>
          <w:p w14:paraId="4B62370A" w14:textId="74184CD7" w:rsidR="008F6ADD" w:rsidRPr="004C5D73" w:rsidRDefault="00BE1E5F" w:rsidP="008F6ADD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49</w:t>
            </w: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543</w:t>
            </w: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1166" w:type="dxa"/>
            <w:vAlign w:val="bottom"/>
          </w:tcPr>
          <w:p w14:paraId="4A7D4C10" w14:textId="04FADC68" w:rsidR="008F6ADD" w:rsidRPr="004C5D73" w:rsidRDefault="00A53719" w:rsidP="008F6ADD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7</w:t>
            </w: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878</w:t>
            </w: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1166" w:type="dxa"/>
            <w:vAlign w:val="bottom"/>
          </w:tcPr>
          <w:p w14:paraId="43DBDA27" w14:textId="36739D32" w:rsidR="008F6ADD" w:rsidRPr="004C5D73" w:rsidRDefault="00D27987" w:rsidP="008F6ADD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1</w:t>
            </w:r>
            <w:r w:rsidR="00857EC5"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302</w:t>
            </w:r>
          </w:p>
        </w:tc>
        <w:tc>
          <w:tcPr>
            <w:tcW w:w="1170" w:type="dxa"/>
            <w:vAlign w:val="bottom"/>
          </w:tcPr>
          <w:p w14:paraId="644CE9ED" w14:textId="7B257688" w:rsidR="008F6ADD" w:rsidRPr="004C5D73" w:rsidRDefault="00857EC5" w:rsidP="008F6ADD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56</w:t>
            </w: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119</w:t>
            </w: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1171" w:type="dxa"/>
            <w:vAlign w:val="bottom"/>
          </w:tcPr>
          <w:p w14:paraId="75B7082E" w14:textId="4A9A1338" w:rsidR="008F6ADD" w:rsidRPr="004C5D73" w:rsidRDefault="00D27987" w:rsidP="008F6ADD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34</w:t>
            </w:r>
            <w:r w:rsidR="00857EC5"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394</w:t>
            </w:r>
          </w:p>
        </w:tc>
        <w:tc>
          <w:tcPr>
            <w:tcW w:w="1167" w:type="dxa"/>
            <w:vAlign w:val="bottom"/>
          </w:tcPr>
          <w:p w14:paraId="09C1B9CF" w14:textId="59C07E77" w:rsidR="008F6ADD" w:rsidRPr="004C5D73" w:rsidRDefault="00D27987" w:rsidP="008F6ADD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30</w:t>
            </w:r>
            <w:r w:rsidR="00857EC5"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376</w:t>
            </w:r>
          </w:p>
        </w:tc>
      </w:tr>
      <w:tr w:rsidR="008F6ADD" w:rsidRPr="004C5D73" w14:paraId="5FC92F6B" w14:textId="77777777" w:rsidTr="004E580E">
        <w:trPr>
          <w:gridAfter w:val="1"/>
          <w:wAfter w:w="9" w:type="dxa"/>
        </w:trPr>
        <w:tc>
          <w:tcPr>
            <w:tcW w:w="2690" w:type="dxa"/>
            <w:vAlign w:val="bottom"/>
          </w:tcPr>
          <w:p w14:paraId="2FB9B87C" w14:textId="77777777" w:rsidR="008F6ADD" w:rsidRPr="004C5D73" w:rsidRDefault="008F6ADD" w:rsidP="008F6ADD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left="33" w:right="57"/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cs/>
                <w:lang w:val="en-GB" w:eastAsia="en-GB" w:bidi="th-TH"/>
              </w:rPr>
              <w:t>เครื่องตกแต่งติดตั้งและอุปกรณ์สำนักงาน</w:t>
            </w:r>
          </w:p>
        </w:tc>
        <w:tc>
          <w:tcPr>
            <w:tcW w:w="1166" w:type="dxa"/>
            <w:vAlign w:val="bottom"/>
          </w:tcPr>
          <w:p w14:paraId="02E72878" w14:textId="17DCFAD0" w:rsidR="008F6ADD" w:rsidRPr="004C5D73" w:rsidRDefault="00D27987" w:rsidP="008F6ADD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93</w:t>
            </w:r>
            <w:r w:rsidR="00126F21"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034</w:t>
            </w:r>
          </w:p>
        </w:tc>
        <w:tc>
          <w:tcPr>
            <w:tcW w:w="1166" w:type="dxa"/>
            <w:vAlign w:val="bottom"/>
          </w:tcPr>
          <w:p w14:paraId="4B71DC7F" w14:textId="699B8AE1" w:rsidR="008F6ADD" w:rsidRPr="004C5D73" w:rsidRDefault="00D27987" w:rsidP="008F6ADD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3</w:t>
            </w:r>
            <w:r w:rsidR="00126F21"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280</w:t>
            </w:r>
          </w:p>
        </w:tc>
        <w:tc>
          <w:tcPr>
            <w:tcW w:w="1166" w:type="dxa"/>
            <w:vAlign w:val="bottom"/>
          </w:tcPr>
          <w:p w14:paraId="6A24DAB6" w14:textId="1CFB86D2" w:rsidR="008F6ADD" w:rsidRPr="004C5D73" w:rsidRDefault="00126F21" w:rsidP="008F6ADD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31</w:t>
            </w: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746</w:t>
            </w: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1167" w:type="dxa"/>
            <w:vAlign w:val="bottom"/>
          </w:tcPr>
          <w:p w14:paraId="22E76B82" w14:textId="1BCE5858" w:rsidR="008F6ADD" w:rsidRPr="004C5D73" w:rsidRDefault="00D27987" w:rsidP="008F6ADD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583</w:t>
            </w:r>
          </w:p>
        </w:tc>
        <w:tc>
          <w:tcPr>
            <w:tcW w:w="1170" w:type="dxa"/>
            <w:vAlign w:val="bottom"/>
          </w:tcPr>
          <w:p w14:paraId="23142994" w14:textId="003514E6" w:rsidR="008F6ADD" w:rsidRPr="004C5D73" w:rsidRDefault="00D27987" w:rsidP="008F6ADD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65</w:t>
            </w:r>
            <w:r w:rsidR="004E0811"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151</w:t>
            </w:r>
          </w:p>
        </w:tc>
        <w:tc>
          <w:tcPr>
            <w:tcW w:w="1166" w:type="dxa"/>
            <w:vAlign w:val="bottom"/>
          </w:tcPr>
          <w:p w14:paraId="578BD3F4" w14:textId="76D461D2" w:rsidR="008F6ADD" w:rsidRPr="004C5D73" w:rsidRDefault="00A53719" w:rsidP="008F6ADD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82</w:t>
            </w: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518</w:t>
            </w: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1166" w:type="dxa"/>
            <w:vAlign w:val="bottom"/>
          </w:tcPr>
          <w:p w14:paraId="3686AB8C" w14:textId="7A493499" w:rsidR="008F6ADD" w:rsidRPr="004C5D73" w:rsidRDefault="00A53719" w:rsidP="008F6ADD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4</w:t>
            </w: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754</w:t>
            </w: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1166" w:type="dxa"/>
            <w:vAlign w:val="bottom"/>
          </w:tcPr>
          <w:p w14:paraId="676FDFEA" w14:textId="279FD9A1" w:rsidR="008F6ADD" w:rsidRPr="004C5D73" w:rsidRDefault="00D27987" w:rsidP="008F6ADD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31</w:t>
            </w:r>
            <w:r w:rsidR="00857EC5"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673</w:t>
            </w:r>
          </w:p>
        </w:tc>
        <w:tc>
          <w:tcPr>
            <w:tcW w:w="1170" w:type="dxa"/>
            <w:vAlign w:val="bottom"/>
          </w:tcPr>
          <w:p w14:paraId="49EE0DD7" w14:textId="03C67FF8" w:rsidR="008F6ADD" w:rsidRPr="004C5D73" w:rsidRDefault="00857EC5" w:rsidP="008F6ADD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55</w:t>
            </w: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599</w:t>
            </w: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1171" w:type="dxa"/>
            <w:vAlign w:val="bottom"/>
          </w:tcPr>
          <w:p w14:paraId="4C95D848" w14:textId="2A360EB7" w:rsidR="008F6ADD" w:rsidRPr="004C5D73" w:rsidRDefault="00D27987" w:rsidP="008F6ADD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10</w:t>
            </w:r>
            <w:r w:rsidR="00857EC5"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516</w:t>
            </w:r>
          </w:p>
        </w:tc>
        <w:tc>
          <w:tcPr>
            <w:tcW w:w="1167" w:type="dxa"/>
            <w:vAlign w:val="bottom"/>
          </w:tcPr>
          <w:p w14:paraId="2B972091" w14:textId="281D8208" w:rsidR="008F6ADD" w:rsidRPr="004C5D73" w:rsidRDefault="00D27987" w:rsidP="008F6ADD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9</w:t>
            </w:r>
            <w:r w:rsidR="00857EC5"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552</w:t>
            </w:r>
          </w:p>
        </w:tc>
      </w:tr>
      <w:tr w:rsidR="008F6ADD" w:rsidRPr="004C5D73" w14:paraId="5646AFE0" w14:textId="77777777" w:rsidTr="004E580E">
        <w:trPr>
          <w:gridAfter w:val="1"/>
          <w:wAfter w:w="9" w:type="dxa"/>
        </w:trPr>
        <w:tc>
          <w:tcPr>
            <w:tcW w:w="2690" w:type="dxa"/>
            <w:vAlign w:val="bottom"/>
          </w:tcPr>
          <w:p w14:paraId="442D066B" w14:textId="77777777" w:rsidR="008F6ADD" w:rsidRPr="004C5D73" w:rsidRDefault="008F6ADD" w:rsidP="008F6ADD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left="33" w:right="57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>ยานพาหนะ</w:t>
            </w:r>
          </w:p>
        </w:tc>
        <w:tc>
          <w:tcPr>
            <w:tcW w:w="1166" w:type="dxa"/>
            <w:vAlign w:val="bottom"/>
          </w:tcPr>
          <w:p w14:paraId="0E5C1BF4" w14:textId="089D3551" w:rsidR="008F6ADD" w:rsidRPr="004C5D73" w:rsidRDefault="00D27987" w:rsidP="008F6ADD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2</w:t>
            </w:r>
            <w:r w:rsidR="00126F21"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847</w:t>
            </w:r>
          </w:p>
        </w:tc>
        <w:tc>
          <w:tcPr>
            <w:tcW w:w="1166" w:type="dxa"/>
            <w:vAlign w:val="bottom"/>
          </w:tcPr>
          <w:p w14:paraId="3780155F" w14:textId="7ECF1480" w:rsidR="008F6ADD" w:rsidRPr="004C5D73" w:rsidRDefault="00126F21" w:rsidP="008F6ADD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vAlign w:val="bottom"/>
          </w:tcPr>
          <w:p w14:paraId="47C0BDA5" w14:textId="0AABFC77" w:rsidR="008F6ADD" w:rsidRPr="004C5D73" w:rsidRDefault="00126F21" w:rsidP="008F6ADD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711</w:t>
            </w: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1167" w:type="dxa"/>
            <w:vAlign w:val="bottom"/>
          </w:tcPr>
          <w:p w14:paraId="48383E81" w14:textId="70785437" w:rsidR="008F6ADD" w:rsidRPr="004C5D73" w:rsidRDefault="00126F21" w:rsidP="008F6ADD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30C2B35B" w14:textId="71362F59" w:rsidR="008F6ADD" w:rsidRPr="004C5D73" w:rsidRDefault="00D27987" w:rsidP="008F6ADD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2</w:t>
            </w:r>
            <w:r w:rsidR="004E0811"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136</w:t>
            </w:r>
          </w:p>
        </w:tc>
        <w:tc>
          <w:tcPr>
            <w:tcW w:w="1166" w:type="dxa"/>
            <w:vAlign w:val="bottom"/>
          </w:tcPr>
          <w:p w14:paraId="38677164" w14:textId="0493C78C" w:rsidR="008F6ADD" w:rsidRPr="004C5D73" w:rsidRDefault="00A53719" w:rsidP="008F6ADD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2</w:t>
            </w: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847</w:t>
            </w: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1166" w:type="dxa"/>
            <w:vAlign w:val="bottom"/>
          </w:tcPr>
          <w:p w14:paraId="0C25BF78" w14:textId="4BC83F8F" w:rsidR="008F6ADD" w:rsidRPr="004C5D73" w:rsidRDefault="00A53719" w:rsidP="008F6ADD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vAlign w:val="bottom"/>
          </w:tcPr>
          <w:p w14:paraId="1F2F1D29" w14:textId="2B74A7D6" w:rsidR="008F6ADD" w:rsidRPr="004C5D73" w:rsidRDefault="00D27987" w:rsidP="008F6ADD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711</w:t>
            </w:r>
          </w:p>
        </w:tc>
        <w:tc>
          <w:tcPr>
            <w:tcW w:w="1170" w:type="dxa"/>
            <w:vAlign w:val="bottom"/>
          </w:tcPr>
          <w:p w14:paraId="6D7E7B11" w14:textId="4F13DCC7" w:rsidR="008F6ADD" w:rsidRPr="004C5D73" w:rsidRDefault="00857EC5" w:rsidP="008F6ADD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2</w:t>
            </w: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136</w:t>
            </w: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1171" w:type="dxa"/>
            <w:vAlign w:val="bottom"/>
          </w:tcPr>
          <w:p w14:paraId="28443ED4" w14:textId="4CBAA91D" w:rsidR="008F6ADD" w:rsidRPr="004C5D73" w:rsidRDefault="00857EC5" w:rsidP="008F6ADD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167" w:type="dxa"/>
            <w:vAlign w:val="bottom"/>
          </w:tcPr>
          <w:p w14:paraId="5D2B0409" w14:textId="75868854" w:rsidR="008F6ADD" w:rsidRPr="004C5D73" w:rsidRDefault="00857EC5" w:rsidP="008F6ADD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</w:tr>
      <w:tr w:rsidR="008F6ADD" w:rsidRPr="004C5D73" w14:paraId="47CE76D7" w14:textId="77777777" w:rsidTr="004E580E">
        <w:trPr>
          <w:gridAfter w:val="1"/>
          <w:wAfter w:w="9" w:type="dxa"/>
        </w:trPr>
        <w:tc>
          <w:tcPr>
            <w:tcW w:w="2690" w:type="dxa"/>
            <w:vAlign w:val="bottom"/>
          </w:tcPr>
          <w:p w14:paraId="70D5FFB6" w14:textId="77777777" w:rsidR="008F6ADD" w:rsidRPr="004C5D73" w:rsidRDefault="008F6ADD" w:rsidP="008F6ADD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left="33" w:right="57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ส่วนปรับปรุงอาคารเช่าระหว่างทำ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5CBFD310" w14:textId="79C5FFFE" w:rsidR="008F6ADD" w:rsidRPr="004C5D73" w:rsidRDefault="00D27987" w:rsidP="008F6ADD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2</w:t>
            </w:r>
            <w:r w:rsidR="00126F21"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067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16472E79" w14:textId="3F0AF419" w:rsidR="008F6ADD" w:rsidRPr="004C5D73" w:rsidRDefault="00D27987" w:rsidP="008F6ADD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5</w:t>
            </w:r>
            <w:r w:rsidR="00126F21"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162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43CEA1C3" w14:textId="0BE65805" w:rsidR="008F6ADD" w:rsidRPr="004C5D73" w:rsidRDefault="003671F5" w:rsidP="008F6ADD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325</w:t>
            </w: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69208C74" w14:textId="4642D7C2" w:rsidR="008F6ADD" w:rsidRPr="004C5D73" w:rsidRDefault="00126F21" w:rsidP="008F6ADD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4</w:t>
            </w: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443</w:t>
            </w: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0B93D72" w14:textId="09C9CCCC" w:rsidR="008F6ADD" w:rsidRPr="004C5D73" w:rsidRDefault="00D27987" w:rsidP="008F6ADD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2</w:t>
            </w:r>
            <w:r w:rsidR="004E0811"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461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7D770930" w14:textId="23D12035" w:rsidR="008F6ADD" w:rsidRPr="004C5D73" w:rsidRDefault="00A53719" w:rsidP="008F6ADD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0D7470F7" w14:textId="5C3B1FB3" w:rsidR="008F6ADD" w:rsidRPr="004C5D73" w:rsidRDefault="00A53719" w:rsidP="008F6ADD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471E63FC" w14:textId="364183B9" w:rsidR="008F6ADD" w:rsidRPr="004C5D73" w:rsidRDefault="00857EC5" w:rsidP="008F6ADD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3EE937C" w14:textId="47D3AD58" w:rsidR="008F6ADD" w:rsidRPr="004C5D73" w:rsidRDefault="00857EC5" w:rsidP="008F6ADD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229CED31" w14:textId="185A4863" w:rsidR="008F6ADD" w:rsidRPr="004C5D73" w:rsidRDefault="00D27987" w:rsidP="008F6ADD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2</w:t>
            </w:r>
            <w:r w:rsidR="00857EC5"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067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79442F10" w14:textId="3FE433EB" w:rsidR="008F6ADD" w:rsidRPr="004C5D73" w:rsidRDefault="00D27987" w:rsidP="008F6ADD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2</w:t>
            </w:r>
            <w:r w:rsidR="00857EC5"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461</w:t>
            </w:r>
          </w:p>
        </w:tc>
      </w:tr>
      <w:tr w:rsidR="008F6ADD" w:rsidRPr="004C5D73" w14:paraId="285437D6" w14:textId="77777777" w:rsidTr="004E580E">
        <w:trPr>
          <w:gridAfter w:val="1"/>
          <w:wAfter w:w="9" w:type="dxa"/>
        </w:trPr>
        <w:tc>
          <w:tcPr>
            <w:tcW w:w="2690" w:type="dxa"/>
            <w:vAlign w:val="bottom"/>
          </w:tcPr>
          <w:p w14:paraId="56B20406" w14:textId="77777777" w:rsidR="008F6ADD" w:rsidRPr="004C5D73" w:rsidRDefault="008F6ADD" w:rsidP="008F6ADD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left="33" w:right="57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>รวม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5145EE" w14:textId="28D98D82" w:rsidR="008F6ADD" w:rsidRPr="004C5D73" w:rsidRDefault="00D27987" w:rsidP="008F6ADD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184</w:t>
            </w:r>
            <w:r w:rsidR="00126F21"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268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75F1AC" w14:textId="21F97A85" w:rsidR="008F6ADD" w:rsidRPr="004C5D73" w:rsidRDefault="00D27987" w:rsidP="008F6ADD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8</w:t>
            </w:r>
            <w:r w:rsidR="00126F21"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442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C50829" w14:textId="4634987B" w:rsidR="008F6ADD" w:rsidRPr="004C5D73" w:rsidRDefault="00126F21" w:rsidP="008F6ADD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36</w:t>
            </w:r>
            <w:r w:rsidR="000C50FD"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293</w:t>
            </w: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D6DAF9" w14:textId="22747DFD" w:rsidR="008F6ADD" w:rsidRPr="004C5D73" w:rsidRDefault="00EF371F" w:rsidP="008F6ADD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9B4047" w14:textId="077F393D" w:rsidR="008F6ADD" w:rsidRPr="004C5D73" w:rsidRDefault="00D27987" w:rsidP="008F6ADD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156</w:t>
            </w:r>
            <w:r w:rsidR="004E0811"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417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FD91A7" w14:textId="307C9D4E" w:rsidR="008F6ADD" w:rsidRPr="004C5D73" w:rsidRDefault="00A53719" w:rsidP="008F6ADD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135</w:t>
            </w: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681</w:t>
            </w: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783D40" w14:textId="5891D282" w:rsidR="008F6ADD" w:rsidRPr="004C5D73" w:rsidRDefault="00A53719" w:rsidP="008F6ADD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12</w:t>
            </w: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632</w:t>
            </w: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D298BD" w14:textId="73DFBB4D" w:rsidR="008F6ADD" w:rsidRPr="004C5D73" w:rsidRDefault="00D27987" w:rsidP="008F6ADD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34</w:t>
            </w:r>
            <w:r w:rsidR="00857EC5"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459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3A785C" w14:textId="4CB2B196" w:rsidR="008F6ADD" w:rsidRPr="004C5D73" w:rsidRDefault="00857EC5" w:rsidP="008F6ADD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113</w:t>
            </w: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854</w:t>
            </w: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2811E7" w14:textId="3DAAFB8D" w:rsidR="008F6ADD" w:rsidRPr="004C5D73" w:rsidRDefault="00D27987" w:rsidP="008F6ADD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48</w:t>
            </w:r>
            <w:r w:rsidR="00857EC5"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587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439266" w14:textId="2327DE86" w:rsidR="008F6ADD" w:rsidRPr="004C5D73" w:rsidRDefault="00D27987" w:rsidP="008F6ADD">
            <w:pPr>
              <w:tabs>
                <w:tab w:val="left" w:pos="1014"/>
              </w:tabs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th-TH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42</w:t>
            </w:r>
            <w:r w:rsidR="00857EC5"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563</w:t>
            </w:r>
          </w:p>
        </w:tc>
      </w:tr>
    </w:tbl>
    <w:p w14:paraId="5A0F8F09" w14:textId="77777777" w:rsidR="00066863" w:rsidRPr="004C5D73" w:rsidRDefault="00066863" w:rsidP="00E924BC">
      <w:pPr>
        <w:jc w:val="thaiDistribute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tbl>
      <w:tblPr>
        <w:tblStyle w:val="TableGrid"/>
        <w:tblW w:w="15540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2"/>
        <w:gridCol w:w="1167"/>
        <w:gridCol w:w="1167"/>
        <w:gridCol w:w="1167"/>
        <w:gridCol w:w="1167"/>
        <w:gridCol w:w="1170"/>
        <w:gridCol w:w="1166"/>
        <w:gridCol w:w="1166"/>
        <w:gridCol w:w="1166"/>
        <w:gridCol w:w="1170"/>
        <w:gridCol w:w="1166"/>
        <w:gridCol w:w="1167"/>
        <w:gridCol w:w="9"/>
      </w:tblGrid>
      <w:tr w:rsidR="00C74F95" w:rsidRPr="004C5D73" w14:paraId="7310EF7B" w14:textId="77777777" w:rsidTr="008F6ADD">
        <w:tc>
          <w:tcPr>
            <w:tcW w:w="2692" w:type="dxa"/>
            <w:vAlign w:val="bottom"/>
          </w:tcPr>
          <w:p w14:paraId="492E6D88" w14:textId="77777777" w:rsidR="00C74F95" w:rsidRPr="004C5D73" w:rsidRDefault="00C74F95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left="33" w:right="57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848" w:type="dxa"/>
            <w:gridSpan w:val="12"/>
            <w:tcBorders>
              <w:bottom w:val="single" w:sz="4" w:space="0" w:color="auto"/>
            </w:tcBorders>
            <w:vAlign w:val="bottom"/>
          </w:tcPr>
          <w:p w14:paraId="152CCF14" w14:textId="77777777" w:rsidR="00C74F95" w:rsidRPr="004C5D73" w:rsidRDefault="00C74F95">
            <w:pPr>
              <w:spacing w:line="220" w:lineRule="exact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</w:pPr>
            <w:r w:rsidRPr="004C5D73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cs/>
                <w:lang w:val="en-GB" w:bidi="th-TH"/>
              </w:rPr>
              <w:t>งบการเงินรวม</w:t>
            </w:r>
          </w:p>
        </w:tc>
      </w:tr>
      <w:tr w:rsidR="00C74F95" w:rsidRPr="004C5D73" w14:paraId="3958E2BF" w14:textId="77777777" w:rsidTr="008F6ADD">
        <w:tc>
          <w:tcPr>
            <w:tcW w:w="2692" w:type="dxa"/>
            <w:vAlign w:val="bottom"/>
          </w:tcPr>
          <w:p w14:paraId="6BC02AE1" w14:textId="77777777" w:rsidR="00C74F95" w:rsidRPr="004C5D73" w:rsidRDefault="00C74F95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left="33" w:right="57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848" w:type="dxa"/>
            <w:gridSpan w:val="12"/>
            <w:tcBorders>
              <w:top w:val="single" w:sz="4" w:space="0" w:color="auto"/>
            </w:tcBorders>
            <w:vAlign w:val="bottom"/>
          </w:tcPr>
          <w:p w14:paraId="4639FAD7" w14:textId="425AF3F2" w:rsidR="00C74F95" w:rsidRPr="004C5D73" w:rsidRDefault="00C74F95">
            <w:pPr>
              <w:spacing w:line="220" w:lineRule="exact"/>
              <w:contextualSpacing/>
              <w:jc w:val="center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cs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D27987" w:rsidRPr="00D27987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lang w:val="en-GB"/>
              </w:rPr>
              <w:t>2567</w:t>
            </w:r>
          </w:p>
        </w:tc>
      </w:tr>
      <w:tr w:rsidR="00C74F95" w:rsidRPr="004C5D73" w14:paraId="1624858B" w14:textId="77777777" w:rsidTr="008F6ADD">
        <w:tc>
          <w:tcPr>
            <w:tcW w:w="2692" w:type="dxa"/>
            <w:vAlign w:val="bottom"/>
          </w:tcPr>
          <w:p w14:paraId="21FF8EA8" w14:textId="77777777" w:rsidR="00C74F95" w:rsidRPr="004C5D73" w:rsidRDefault="00C74F95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left="33" w:right="57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5838" w:type="dxa"/>
            <w:gridSpan w:val="5"/>
            <w:tcBorders>
              <w:top w:val="single" w:sz="4" w:space="0" w:color="auto"/>
            </w:tcBorders>
            <w:vAlign w:val="bottom"/>
          </w:tcPr>
          <w:p w14:paraId="641091A1" w14:textId="77777777" w:rsidR="00C74F95" w:rsidRPr="004C5D73" w:rsidRDefault="00C74F95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4668" w:type="dxa"/>
            <w:gridSpan w:val="4"/>
            <w:tcBorders>
              <w:top w:val="single" w:sz="4" w:space="0" w:color="auto"/>
            </w:tcBorders>
            <w:vAlign w:val="bottom"/>
          </w:tcPr>
          <w:p w14:paraId="6AAFBC15" w14:textId="77777777" w:rsidR="00C74F95" w:rsidRPr="004C5D73" w:rsidRDefault="00C74F95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2342" w:type="dxa"/>
            <w:gridSpan w:val="3"/>
            <w:tcBorders>
              <w:top w:val="single" w:sz="4" w:space="0" w:color="auto"/>
            </w:tcBorders>
            <w:vAlign w:val="bottom"/>
          </w:tcPr>
          <w:p w14:paraId="72CF4F5D" w14:textId="2BAD0302" w:rsidR="00C74F95" w:rsidRPr="004C5D73" w:rsidRDefault="00C74F95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</w:tr>
      <w:tr w:rsidR="004E580E" w:rsidRPr="004C5D73" w14:paraId="7C8787A5" w14:textId="77777777" w:rsidTr="008F6ADD">
        <w:trPr>
          <w:gridAfter w:val="1"/>
          <w:wAfter w:w="9" w:type="dxa"/>
        </w:trPr>
        <w:tc>
          <w:tcPr>
            <w:tcW w:w="2692" w:type="dxa"/>
            <w:vAlign w:val="bottom"/>
          </w:tcPr>
          <w:p w14:paraId="1223E88F" w14:textId="77777777" w:rsidR="004E580E" w:rsidRPr="004C5D73" w:rsidRDefault="004E580E" w:rsidP="004E580E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left="33" w:right="57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069D7F3C" w14:textId="09C087D4" w:rsidR="004E580E" w:rsidRPr="004C5D73" w:rsidRDefault="004E580E" w:rsidP="004E580E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6326C6A2" w14:textId="77777777" w:rsidR="004E580E" w:rsidRPr="004C5D73" w:rsidRDefault="004E580E" w:rsidP="004E580E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619F2AA3" w14:textId="77777777" w:rsidR="004E580E" w:rsidRPr="004C5D73" w:rsidRDefault="004E580E" w:rsidP="004E580E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32339DBC" w14:textId="77777777" w:rsidR="004E580E" w:rsidRPr="004C5D73" w:rsidRDefault="004E580E" w:rsidP="004E580E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1370C11" w14:textId="6FBF71C7" w:rsidR="004E580E" w:rsidRPr="004C5D73" w:rsidRDefault="004E580E" w:rsidP="004E580E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37D6A8B1" w14:textId="41556931" w:rsidR="004E580E" w:rsidRPr="004C5D73" w:rsidRDefault="004E580E" w:rsidP="004E580E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411250D7" w14:textId="77777777" w:rsidR="004E580E" w:rsidRPr="004C5D73" w:rsidRDefault="004E580E" w:rsidP="004E580E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76B4126E" w14:textId="77777777" w:rsidR="004E580E" w:rsidRPr="004C5D73" w:rsidRDefault="004E580E" w:rsidP="004E580E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5340D5A" w14:textId="32171C0B" w:rsidR="004E580E" w:rsidRPr="004C5D73" w:rsidRDefault="004E580E" w:rsidP="004E580E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vAlign w:val="bottom"/>
          </w:tcPr>
          <w:p w14:paraId="68F13E96" w14:textId="2D25DA6E" w:rsidR="004E580E" w:rsidRPr="004C5D73" w:rsidRDefault="004E580E" w:rsidP="004E580E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  <w:t>ที่ดิน อาคารและ</w:t>
            </w:r>
          </w:p>
        </w:tc>
        <w:tc>
          <w:tcPr>
            <w:tcW w:w="1167" w:type="dxa"/>
            <w:vAlign w:val="bottom"/>
          </w:tcPr>
          <w:p w14:paraId="09FAFB4E" w14:textId="20396A95" w:rsidR="004E580E" w:rsidRPr="004C5D73" w:rsidRDefault="004E580E" w:rsidP="004E580E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  <w:t>ที่ดิน อาคารและ</w:t>
            </w:r>
          </w:p>
        </w:tc>
      </w:tr>
      <w:tr w:rsidR="004E580E" w:rsidRPr="004C5D73" w14:paraId="12DB4FF2" w14:textId="77777777" w:rsidTr="007818E5">
        <w:trPr>
          <w:gridAfter w:val="1"/>
          <w:wAfter w:w="9" w:type="dxa"/>
        </w:trPr>
        <w:tc>
          <w:tcPr>
            <w:tcW w:w="2692" w:type="dxa"/>
            <w:vAlign w:val="bottom"/>
          </w:tcPr>
          <w:p w14:paraId="766BBA80" w14:textId="77777777" w:rsidR="004E580E" w:rsidRPr="004C5D73" w:rsidRDefault="004E580E" w:rsidP="004E580E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left="33" w:right="57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67" w:type="dxa"/>
          </w:tcPr>
          <w:p w14:paraId="1DDEC08E" w14:textId="34E21C20" w:rsidR="004E580E" w:rsidRPr="004C5D73" w:rsidRDefault="004E580E" w:rsidP="004E580E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US" w:bidi="th-TH"/>
              </w:rPr>
              <w:t>มูลค่าตาม</w:t>
            </w:r>
          </w:p>
        </w:tc>
        <w:tc>
          <w:tcPr>
            <w:tcW w:w="1167" w:type="dxa"/>
            <w:tcBorders>
              <w:top w:val="nil"/>
              <w:left w:val="nil"/>
            </w:tcBorders>
            <w:vAlign w:val="bottom"/>
          </w:tcPr>
          <w:p w14:paraId="058DCB66" w14:textId="77777777" w:rsidR="004E580E" w:rsidRPr="004C5D73" w:rsidRDefault="004E580E" w:rsidP="004E580E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67" w:type="dxa"/>
            <w:vAlign w:val="bottom"/>
          </w:tcPr>
          <w:p w14:paraId="2BC0CA4B" w14:textId="689B23FE" w:rsidR="004E580E" w:rsidRPr="004C5D73" w:rsidRDefault="004E580E" w:rsidP="004E580E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จำหน่าย /</w:t>
            </w:r>
          </w:p>
        </w:tc>
        <w:tc>
          <w:tcPr>
            <w:tcW w:w="1167" w:type="dxa"/>
            <w:vAlign w:val="bottom"/>
          </w:tcPr>
          <w:p w14:paraId="1E1D689A" w14:textId="5766D3DD" w:rsidR="004E580E" w:rsidRPr="004C5D73" w:rsidRDefault="004E580E" w:rsidP="004E580E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โอนเข้า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1170" w:type="dxa"/>
          </w:tcPr>
          <w:p w14:paraId="6942AF1D" w14:textId="460E69AA" w:rsidR="004E580E" w:rsidRPr="004C5D73" w:rsidRDefault="004E580E" w:rsidP="004E580E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US" w:bidi="th-TH"/>
              </w:rPr>
              <w:t>มูลค่าตาม</w:t>
            </w:r>
          </w:p>
        </w:tc>
        <w:tc>
          <w:tcPr>
            <w:tcW w:w="1166" w:type="dxa"/>
          </w:tcPr>
          <w:p w14:paraId="3E44DD34" w14:textId="22D9DD4E" w:rsidR="004E580E" w:rsidRPr="004C5D73" w:rsidRDefault="004E580E" w:rsidP="004E580E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US" w:bidi="th-TH"/>
              </w:rPr>
              <w:t>มูลค่าตาม</w:t>
            </w:r>
          </w:p>
        </w:tc>
        <w:tc>
          <w:tcPr>
            <w:tcW w:w="1166" w:type="dxa"/>
            <w:tcBorders>
              <w:top w:val="nil"/>
              <w:left w:val="nil"/>
            </w:tcBorders>
            <w:vAlign w:val="bottom"/>
          </w:tcPr>
          <w:p w14:paraId="72E6DC6B" w14:textId="77777777" w:rsidR="004E580E" w:rsidRPr="004C5D73" w:rsidRDefault="004E580E" w:rsidP="004E580E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vAlign w:val="bottom"/>
          </w:tcPr>
          <w:p w14:paraId="1DA2EE7B" w14:textId="77777777" w:rsidR="004E580E" w:rsidRPr="004C5D73" w:rsidRDefault="004E580E" w:rsidP="004E580E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จำหน่าย /</w:t>
            </w:r>
          </w:p>
        </w:tc>
        <w:tc>
          <w:tcPr>
            <w:tcW w:w="1170" w:type="dxa"/>
          </w:tcPr>
          <w:p w14:paraId="0EA3B708" w14:textId="5987372E" w:rsidR="004E580E" w:rsidRPr="004C5D73" w:rsidRDefault="004E580E" w:rsidP="004E580E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US" w:bidi="th-TH"/>
              </w:rPr>
              <w:t>มูลค่าตาม</w:t>
            </w:r>
          </w:p>
        </w:tc>
        <w:tc>
          <w:tcPr>
            <w:tcW w:w="1166" w:type="dxa"/>
            <w:vAlign w:val="bottom"/>
          </w:tcPr>
          <w:p w14:paraId="39B17949" w14:textId="6FF03478" w:rsidR="004E580E" w:rsidRPr="004C5D73" w:rsidRDefault="004E580E" w:rsidP="004E580E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  <w:t>อุปกรณ์สุทธิ</w:t>
            </w:r>
          </w:p>
        </w:tc>
        <w:tc>
          <w:tcPr>
            <w:tcW w:w="1167" w:type="dxa"/>
            <w:vAlign w:val="bottom"/>
          </w:tcPr>
          <w:p w14:paraId="6886B504" w14:textId="14078E4E" w:rsidR="004E580E" w:rsidRPr="004C5D73" w:rsidRDefault="004E580E" w:rsidP="004E580E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  <w:t>อุปกรณ์สุทธิ</w:t>
            </w:r>
          </w:p>
        </w:tc>
      </w:tr>
      <w:tr w:rsidR="004E580E" w:rsidRPr="004C5D73" w14:paraId="60716CE6" w14:textId="77777777" w:rsidTr="007818E5">
        <w:trPr>
          <w:gridAfter w:val="1"/>
          <w:wAfter w:w="9" w:type="dxa"/>
        </w:trPr>
        <w:tc>
          <w:tcPr>
            <w:tcW w:w="2692" w:type="dxa"/>
            <w:vAlign w:val="bottom"/>
          </w:tcPr>
          <w:p w14:paraId="0296A333" w14:textId="77777777" w:rsidR="004E580E" w:rsidRPr="004C5D73" w:rsidRDefault="004E580E" w:rsidP="004E580E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left="33" w:right="57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67" w:type="dxa"/>
          </w:tcPr>
          <w:p w14:paraId="67FF9C6A" w14:textId="254E2AB6" w:rsidR="004E580E" w:rsidRPr="004C5D73" w:rsidRDefault="004E580E" w:rsidP="004E580E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US" w:bidi="th-TH"/>
              </w:rPr>
              <w:t>บัญชีต้นปี</w:t>
            </w:r>
          </w:p>
        </w:tc>
        <w:tc>
          <w:tcPr>
            <w:tcW w:w="1167" w:type="dxa"/>
            <w:tcBorders>
              <w:top w:val="nil"/>
              <w:left w:val="nil"/>
            </w:tcBorders>
            <w:vAlign w:val="bottom"/>
          </w:tcPr>
          <w:p w14:paraId="542073E3" w14:textId="40448242" w:rsidR="004E580E" w:rsidRPr="004C5D73" w:rsidRDefault="004E580E" w:rsidP="004E580E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เพิ่มขึ้น</w:t>
            </w:r>
          </w:p>
        </w:tc>
        <w:tc>
          <w:tcPr>
            <w:tcW w:w="1167" w:type="dxa"/>
            <w:vAlign w:val="bottom"/>
          </w:tcPr>
          <w:p w14:paraId="7C0AB316" w14:textId="58B15093" w:rsidR="004E580E" w:rsidRPr="004C5D73" w:rsidRDefault="004E580E" w:rsidP="004E580E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ตัดบัญชี</w:t>
            </w:r>
          </w:p>
        </w:tc>
        <w:tc>
          <w:tcPr>
            <w:tcW w:w="1167" w:type="dxa"/>
            <w:vAlign w:val="bottom"/>
          </w:tcPr>
          <w:p w14:paraId="41855B36" w14:textId="5EF9CE7F" w:rsidR="004E580E" w:rsidRPr="004C5D73" w:rsidRDefault="004E580E" w:rsidP="004E580E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  <w:t>/ (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ออก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170" w:type="dxa"/>
          </w:tcPr>
          <w:p w14:paraId="34090926" w14:textId="64A7897F" w:rsidR="004E580E" w:rsidRPr="004C5D73" w:rsidRDefault="004E580E" w:rsidP="004E580E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US" w:bidi="th-TH"/>
              </w:rPr>
              <w:t>บัญชีสิ้นปี</w:t>
            </w:r>
          </w:p>
        </w:tc>
        <w:tc>
          <w:tcPr>
            <w:tcW w:w="1166" w:type="dxa"/>
          </w:tcPr>
          <w:p w14:paraId="59B0CB2C" w14:textId="2A367622" w:rsidR="004E580E" w:rsidRPr="004C5D73" w:rsidRDefault="004E580E" w:rsidP="004E580E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US" w:bidi="th-TH"/>
              </w:rPr>
              <w:t>บัญชีต้นปี</w:t>
            </w:r>
          </w:p>
        </w:tc>
        <w:tc>
          <w:tcPr>
            <w:tcW w:w="1166" w:type="dxa"/>
            <w:tcBorders>
              <w:top w:val="nil"/>
              <w:left w:val="nil"/>
            </w:tcBorders>
            <w:vAlign w:val="bottom"/>
          </w:tcPr>
          <w:p w14:paraId="6E6F450D" w14:textId="77777777" w:rsidR="004E580E" w:rsidRPr="004C5D73" w:rsidRDefault="004E580E" w:rsidP="004E580E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ค่าเสื่อมราคา</w:t>
            </w:r>
          </w:p>
        </w:tc>
        <w:tc>
          <w:tcPr>
            <w:tcW w:w="1166" w:type="dxa"/>
            <w:vAlign w:val="bottom"/>
          </w:tcPr>
          <w:p w14:paraId="3DB8FD68" w14:textId="77777777" w:rsidR="004E580E" w:rsidRPr="004C5D73" w:rsidRDefault="004E580E" w:rsidP="004E580E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ตัดบัญชี</w:t>
            </w:r>
          </w:p>
        </w:tc>
        <w:tc>
          <w:tcPr>
            <w:tcW w:w="1170" w:type="dxa"/>
          </w:tcPr>
          <w:p w14:paraId="7CDE5804" w14:textId="0638F40E" w:rsidR="004E580E" w:rsidRPr="004C5D73" w:rsidRDefault="004E580E" w:rsidP="004E580E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US" w:bidi="th-TH"/>
              </w:rPr>
              <w:t>บัญชีสิ้นปี</w:t>
            </w:r>
          </w:p>
        </w:tc>
        <w:tc>
          <w:tcPr>
            <w:tcW w:w="1166" w:type="dxa"/>
          </w:tcPr>
          <w:p w14:paraId="78E39E77" w14:textId="543BD2AE" w:rsidR="004E580E" w:rsidRPr="004C5D73" w:rsidRDefault="004E580E" w:rsidP="004E580E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US" w:bidi="th-TH"/>
              </w:rPr>
              <w:t>ต้นปี</w:t>
            </w:r>
          </w:p>
        </w:tc>
        <w:tc>
          <w:tcPr>
            <w:tcW w:w="1167" w:type="dxa"/>
          </w:tcPr>
          <w:p w14:paraId="4F4335BD" w14:textId="391B199A" w:rsidR="004E580E" w:rsidRPr="004C5D73" w:rsidRDefault="004E580E" w:rsidP="004E580E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US" w:bidi="th-TH"/>
              </w:rPr>
              <w:t>บัญชีสิ้นปี</w:t>
            </w:r>
          </w:p>
        </w:tc>
      </w:tr>
      <w:tr w:rsidR="00C74F95" w:rsidRPr="004C5D73" w14:paraId="5F318214" w14:textId="77777777" w:rsidTr="008F6ADD">
        <w:trPr>
          <w:gridAfter w:val="1"/>
          <w:wAfter w:w="9" w:type="dxa"/>
        </w:trPr>
        <w:tc>
          <w:tcPr>
            <w:tcW w:w="2692" w:type="dxa"/>
            <w:vAlign w:val="bottom"/>
          </w:tcPr>
          <w:p w14:paraId="7A6B9A34" w14:textId="77777777" w:rsidR="00C74F95" w:rsidRPr="004C5D73" w:rsidRDefault="00C74F95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left="33" w:right="57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0D07B741" w14:textId="77777777" w:rsidR="00C74F95" w:rsidRPr="004C5D73" w:rsidRDefault="00C74F95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7C0DDD8D" w14:textId="77777777" w:rsidR="00C74F95" w:rsidRPr="004C5D73" w:rsidRDefault="00C74F95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3AF9591E" w14:textId="77777777" w:rsidR="00C74F95" w:rsidRPr="004C5D73" w:rsidRDefault="00C74F95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0ADCA726" w14:textId="77777777" w:rsidR="00C74F95" w:rsidRPr="004C5D73" w:rsidRDefault="00C74F95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E0508B6" w14:textId="77777777" w:rsidR="00C74F95" w:rsidRPr="004C5D73" w:rsidRDefault="00C74F95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322C18E4" w14:textId="77777777" w:rsidR="00C74F95" w:rsidRPr="004C5D73" w:rsidRDefault="00C74F95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60C3B672" w14:textId="77777777" w:rsidR="00C74F95" w:rsidRPr="004C5D73" w:rsidRDefault="00C74F95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4F3B2887" w14:textId="77777777" w:rsidR="00C74F95" w:rsidRPr="004C5D73" w:rsidRDefault="00C74F95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B8E9936" w14:textId="77777777" w:rsidR="00C74F95" w:rsidRPr="004C5D73" w:rsidRDefault="00C74F95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1898821D" w14:textId="77777777" w:rsidR="00C74F95" w:rsidRPr="004C5D73" w:rsidRDefault="00C74F95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2DC44FAE" w14:textId="77777777" w:rsidR="00C74F95" w:rsidRPr="004C5D73" w:rsidRDefault="00C74F95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</w:tr>
      <w:tr w:rsidR="00C74F95" w:rsidRPr="004C5D73" w14:paraId="28BE3D92" w14:textId="77777777" w:rsidTr="008F6ADD">
        <w:trPr>
          <w:gridAfter w:val="1"/>
          <w:wAfter w:w="9" w:type="dxa"/>
        </w:trPr>
        <w:tc>
          <w:tcPr>
            <w:tcW w:w="2692" w:type="dxa"/>
            <w:vAlign w:val="bottom"/>
          </w:tcPr>
          <w:p w14:paraId="09581821" w14:textId="77777777" w:rsidR="00C74F95" w:rsidRPr="004C5D73" w:rsidRDefault="00C74F95">
            <w:pPr>
              <w:widowControl w:val="0"/>
              <w:tabs>
                <w:tab w:val="left" w:pos="540"/>
                <w:tab w:val="left" w:pos="9180"/>
              </w:tabs>
              <w:spacing w:line="120" w:lineRule="exact"/>
              <w:ind w:left="33" w:right="57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13A25BD2" w14:textId="77777777" w:rsidR="00C74F95" w:rsidRPr="004C5D73" w:rsidRDefault="00C74F95">
            <w:pPr>
              <w:widowControl w:val="0"/>
              <w:tabs>
                <w:tab w:val="left" w:pos="540"/>
                <w:tab w:val="left" w:pos="9180"/>
              </w:tabs>
              <w:spacing w:line="1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56A932BF" w14:textId="77777777" w:rsidR="00C74F95" w:rsidRPr="004C5D73" w:rsidRDefault="00C74F95">
            <w:pPr>
              <w:widowControl w:val="0"/>
              <w:tabs>
                <w:tab w:val="left" w:pos="540"/>
                <w:tab w:val="left" w:pos="9180"/>
              </w:tabs>
              <w:spacing w:line="1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340CB0B7" w14:textId="77777777" w:rsidR="00C74F95" w:rsidRPr="004C5D73" w:rsidRDefault="00C74F95">
            <w:pPr>
              <w:widowControl w:val="0"/>
              <w:tabs>
                <w:tab w:val="left" w:pos="540"/>
                <w:tab w:val="left" w:pos="9180"/>
              </w:tabs>
              <w:spacing w:line="1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65E42276" w14:textId="77777777" w:rsidR="00C74F95" w:rsidRPr="004C5D73" w:rsidRDefault="00C74F95">
            <w:pPr>
              <w:widowControl w:val="0"/>
              <w:tabs>
                <w:tab w:val="left" w:pos="540"/>
                <w:tab w:val="left" w:pos="9180"/>
              </w:tabs>
              <w:spacing w:line="1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C0AFBBB" w14:textId="77777777" w:rsidR="00C74F95" w:rsidRPr="004C5D73" w:rsidRDefault="00C74F95">
            <w:pPr>
              <w:widowControl w:val="0"/>
              <w:tabs>
                <w:tab w:val="left" w:pos="540"/>
                <w:tab w:val="left" w:pos="9180"/>
              </w:tabs>
              <w:spacing w:line="1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4C68203B" w14:textId="77777777" w:rsidR="00C74F95" w:rsidRPr="004C5D73" w:rsidRDefault="00C74F95">
            <w:pPr>
              <w:widowControl w:val="0"/>
              <w:tabs>
                <w:tab w:val="left" w:pos="540"/>
                <w:tab w:val="left" w:pos="9180"/>
              </w:tabs>
              <w:spacing w:line="1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51A95578" w14:textId="77777777" w:rsidR="00C74F95" w:rsidRPr="004C5D73" w:rsidRDefault="00C74F95">
            <w:pPr>
              <w:widowControl w:val="0"/>
              <w:tabs>
                <w:tab w:val="left" w:pos="540"/>
                <w:tab w:val="left" w:pos="9180"/>
              </w:tabs>
              <w:spacing w:line="1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6840B4DB" w14:textId="77777777" w:rsidR="00C74F95" w:rsidRPr="004C5D73" w:rsidRDefault="00C74F95">
            <w:pPr>
              <w:widowControl w:val="0"/>
              <w:tabs>
                <w:tab w:val="left" w:pos="540"/>
                <w:tab w:val="left" w:pos="9180"/>
              </w:tabs>
              <w:spacing w:line="1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56734B7" w14:textId="77777777" w:rsidR="00C74F95" w:rsidRPr="004C5D73" w:rsidRDefault="00C74F95">
            <w:pPr>
              <w:widowControl w:val="0"/>
              <w:tabs>
                <w:tab w:val="left" w:pos="540"/>
                <w:tab w:val="left" w:pos="9180"/>
              </w:tabs>
              <w:spacing w:line="1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335E0D53" w14:textId="77777777" w:rsidR="00C74F95" w:rsidRPr="004C5D73" w:rsidRDefault="00C74F95">
            <w:pPr>
              <w:widowControl w:val="0"/>
              <w:tabs>
                <w:tab w:val="left" w:pos="540"/>
                <w:tab w:val="left" w:pos="9180"/>
              </w:tabs>
              <w:spacing w:line="1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3A31EF83" w14:textId="77777777" w:rsidR="00C74F95" w:rsidRPr="004C5D73" w:rsidRDefault="00C74F95">
            <w:pPr>
              <w:widowControl w:val="0"/>
              <w:tabs>
                <w:tab w:val="left" w:pos="540"/>
                <w:tab w:val="left" w:pos="9180"/>
              </w:tabs>
              <w:spacing w:line="1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</w:tr>
      <w:tr w:rsidR="00C74F95" w:rsidRPr="004C5D73" w14:paraId="1DF5F8E8" w14:textId="77777777" w:rsidTr="008F6ADD">
        <w:trPr>
          <w:gridAfter w:val="1"/>
          <w:wAfter w:w="9" w:type="dxa"/>
        </w:trPr>
        <w:tc>
          <w:tcPr>
            <w:tcW w:w="2692" w:type="dxa"/>
            <w:vAlign w:val="bottom"/>
          </w:tcPr>
          <w:p w14:paraId="254CE0BC" w14:textId="77777777" w:rsidR="00C74F95" w:rsidRPr="004C5D73" w:rsidRDefault="00C74F95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left="33" w:right="57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>ที่ดิน</w:t>
            </w:r>
          </w:p>
        </w:tc>
        <w:tc>
          <w:tcPr>
            <w:tcW w:w="1167" w:type="dxa"/>
            <w:vAlign w:val="bottom"/>
          </w:tcPr>
          <w:p w14:paraId="115645D8" w14:textId="2D5F6823" w:rsidR="00C74F95" w:rsidRPr="004C5D73" w:rsidRDefault="00D27987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cs/>
                <w:lang w:val="en-GB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1</w:t>
            </w:r>
            <w:r w:rsidR="00C74F95"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610</w:t>
            </w:r>
          </w:p>
        </w:tc>
        <w:tc>
          <w:tcPr>
            <w:tcW w:w="1167" w:type="dxa"/>
            <w:vAlign w:val="bottom"/>
          </w:tcPr>
          <w:p w14:paraId="35C23621" w14:textId="77777777" w:rsidR="00C74F95" w:rsidRPr="004C5D73" w:rsidRDefault="00C74F95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cs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167" w:type="dxa"/>
            <w:vAlign w:val="bottom"/>
          </w:tcPr>
          <w:p w14:paraId="76A34E7A" w14:textId="77777777" w:rsidR="00C74F95" w:rsidRPr="004C5D73" w:rsidRDefault="00C74F95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cs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167" w:type="dxa"/>
            <w:vAlign w:val="bottom"/>
          </w:tcPr>
          <w:p w14:paraId="72068AE4" w14:textId="77777777" w:rsidR="00C74F95" w:rsidRPr="004C5D73" w:rsidRDefault="00C74F95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cs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000B2E50" w14:textId="439D0B4F" w:rsidR="00C74F95" w:rsidRPr="004C5D73" w:rsidRDefault="00D27987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cs/>
                <w:lang w:val="en-GB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1</w:t>
            </w:r>
            <w:r w:rsidR="00C74F95"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610</w:t>
            </w:r>
          </w:p>
        </w:tc>
        <w:tc>
          <w:tcPr>
            <w:tcW w:w="1166" w:type="dxa"/>
            <w:vAlign w:val="bottom"/>
          </w:tcPr>
          <w:p w14:paraId="47FC72AD" w14:textId="77777777" w:rsidR="00C74F95" w:rsidRPr="004C5D73" w:rsidRDefault="00C74F95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cs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vAlign w:val="bottom"/>
          </w:tcPr>
          <w:p w14:paraId="3AC838DB" w14:textId="77777777" w:rsidR="00C74F95" w:rsidRPr="004C5D73" w:rsidRDefault="00C74F95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cs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vAlign w:val="bottom"/>
          </w:tcPr>
          <w:p w14:paraId="2E3A0127" w14:textId="77777777" w:rsidR="00C74F95" w:rsidRPr="004C5D73" w:rsidRDefault="00C74F95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cs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024AF59C" w14:textId="77777777" w:rsidR="00C74F95" w:rsidRPr="004C5D73" w:rsidRDefault="00C74F95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cs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vAlign w:val="bottom"/>
          </w:tcPr>
          <w:p w14:paraId="10BD1D3E" w14:textId="571F4FE7" w:rsidR="00C74F95" w:rsidRPr="004C5D73" w:rsidRDefault="00D27987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cs/>
                <w:lang w:val="en-GB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1</w:t>
            </w:r>
            <w:r w:rsidR="00C74F95"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610</w:t>
            </w:r>
          </w:p>
        </w:tc>
        <w:tc>
          <w:tcPr>
            <w:tcW w:w="1167" w:type="dxa"/>
            <w:vAlign w:val="bottom"/>
          </w:tcPr>
          <w:p w14:paraId="42179683" w14:textId="7DE5DB8A" w:rsidR="00C74F95" w:rsidRPr="004C5D73" w:rsidRDefault="00D27987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cs/>
                <w:lang w:val="en-GB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1</w:t>
            </w:r>
            <w:r w:rsidR="00C74F95"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610</w:t>
            </w:r>
          </w:p>
        </w:tc>
      </w:tr>
      <w:tr w:rsidR="00C74F95" w:rsidRPr="004C5D73" w14:paraId="3C7F0834" w14:textId="77777777" w:rsidTr="008F6ADD">
        <w:trPr>
          <w:gridAfter w:val="1"/>
          <w:wAfter w:w="9" w:type="dxa"/>
        </w:trPr>
        <w:tc>
          <w:tcPr>
            <w:tcW w:w="2692" w:type="dxa"/>
            <w:vAlign w:val="bottom"/>
          </w:tcPr>
          <w:p w14:paraId="005AA38B" w14:textId="77777777" w:rsidR="00C74F95" w:rsidRPr="004C5D73" w:rsidRDefault="00C74F95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left="33" w:right="57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>อาคาร</w:t>
            </w:r>
          </w:p>
        </w:tc>
        <w:tc>
          <w:tcPr>
            <w:tcW w:w="1167" w:type="dxa"/>
            <w:vAlign w:val="bottom"/>
          </w:tcPr>
          <w:p w14:paraId="3040B502" w14:textId="61BBFA8A" w:rsidR="00C74F95" w:rsidRPr="004C5D73" w:rsidRDefault="00D27987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773</w:t>
            </w:r>
          </w:p>
        </w:tc>
        <w:tc>
          <w:tcPr>
            <w:tcW w:w="1167" w:type="dxa"/>
            <w:vAlign w:val="bottom"/>
          </w:tcPr>
          <w:p w14:paraId="3D6CD955" w14:textId="77777777" w:rsidR="00C74F95" w:rsidRPr="004C5D73" w:rsidRDefault="00C74F95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167" w:type="dxa"/>
            <w:vAlign w:val="bottom"/>
          </w:tcPr>
          <w:p w14:paraId="13DA5E4F" w14:textId="77777777" w:rsidR="00C74F95" w:rsidRPr="004C5D73" w:rsidRDefault="00C74F95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167" w:type="dxa"/>
            <w:vAlign w:val="bottom"/>
          </w:tcPr>
          <w:p w14:paraId="3B60BAAA" w14:textId="77777777" w:rsidR="00C74F95" w:rsidRPr="004C5D73" w:rsidRDefault="00C74F95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08E5EDEB" w14:textId="23CBEFC6" w:rsidR="00C74F95" w:rsidRPr="004C5D73" w:rsidRDefault="00D27987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773</w:t>
            </w:r>
          </w:p>
        </w:tc>
        <w:tc>
          <w:tcPr>
            <w:tcW w:w="1166" w:type="dxa"/>
            <w:vAlign w:val="bottom"/>
          </w:tcPr>
          <w:p w14:paraId="77E501E5" w14:textId="267637A7" w:rsidR="00C74F95" w:rsidRPr="004C5D73" w:rsidRDefault="00C74F95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773</w:t>
            </w: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1166" w:type="dxa"/>
            <w:vAlign w:val="bottom"/>
          </w:tcPr>
          <w:p w14:paraId="2786B0DE" w14:textId="77777777" w:rsidR="00C74F95" w:rsidRPr="004C5D73" w:rsidRDefault="00C74F95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vAlign w:val="bottom"/>
          </w:tcPr>
          <w:p w14:paraId="753C0618" w14:textId="77777777" w:rsidR="00C74F95" w:rsidRPr="004C5D73" w:rsidRDefault="00C74F95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1AC2B192" w14:textId="599AC4DC" w:rsidR="00C74F95" w:rsidRPr="004C5D73" w:rsidRDefault="00C74F95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773</w:t>
            </w: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1166" w:type="dxa"/>
            <w:vAlign w:val="bottom"/>
          </w:tcPr>
          <w:p w14:paraId="3A22E26A" w14:textId="77777777" w:rsidR="00C74F95" w:rsidRPr="004C5D73" w:rsidRDefault="00C74F95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167" w:type="dxa"/>
            <w:vAlign w:val="bottom"/>
          </w:tcPr>
          <w:p w14:paraId="6754D512" w14:textId="77777777" w:rsidR="00C74F95" w:rsidRPr="004C5D73" w:rsidRDefault="00C74F95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</w:tr>
      <w:tr w:rsidR="00C74F95" w:rsidRPr="004C5D73" w14:paraId="36695417" w14:textId="77777777" w:rsidTr="008F6ADD">
        <w:trPr>
          <w:gridAfter w:val="1"/>
          <w:wAfter w:w="9" w:type="dxa"/>
        </w:trPr>
        <w:tc>
          <w:tcPr>
            <w:tcW w:w="2692" w:type="dxa"/>
            <w:vAlign w:val="bottom"/>
          </w:tcPr>
          <w:p w14:paraId="706A859C" w14:textId="77777777" w:rsidR="00C74F95" w:rsidRPr="004C5D73" w:rsidRDefault="00C74F95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left="33" w:right="57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>ส่วนปรับปรุงอาคารเช่า</w:t>
            </w:r>
          </w:p>
        </w:tc>
        <w:tc>
          <w:tcPr>
            <w:tcW w:w="1167" w:type="dxa"/>
            <w:vAlign w:val="bottom"/>
          </w:tcPr>
          <w:p w14:paraId="41949FE4" w14:textId="40B1AD72" w:rsidR="00C74F95" w:rsidRPr="004C5D73" w:rsidRDefault="00D27987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93</w:t>
            </w:r>
            <w:r w:rsidR="00C74F95"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636</w:t>
            </w:r>
          </w:p>
        </w:tc>
        <w:tc>
          <w:tcPr>
            <w:tcW w:w="1167" w:type="dxa"/>
            <w:vAlign w:val="bottom"/>
          </w:tcPr>
          <w:p w14:paraId="7DC6CF28" w14:textId="72AB2C72" w:rsidR="00C74F95" w:rsidRPr="004C5D73" w:rsidRDefault="00D27987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2</w:t>
            </w:r>
            <w:r w:rsidR="00C74F95"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774</w:t>
            </w:r>
          </w:p>
        </w:tc>
        <w:tc>
          <w:tcPr>
            <w:tcW w:w="1167" w:type="dxa"/>
            <w:vAlign w:val="bottom"/>
          </w:tcPr>
          <w:p w14:paraId="4F062FDC" w14:textId="6F1AD853" w:rsidR="00C74F95" w:rsidRPr="004C5D73" w:rsidRDefault="00C74F95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15</w:t>
            </w: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316</w:t>
            </w: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1167" w:type="dxa"/>
            <w:vAlign w:val="bottom"/>
          </w:tcPr>
          <w:p w14:paraId="3B66EE5A" w14:textId="6E5F8C29" w:rsidR="00C74F95" w:rsidRPr="004C5D73" w:rsidRDefault="00D27987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2</w:t>
            </w:r>
            <w:r w:rsidR="00C74F95"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843</w:t>
            </w:r>
          </w:p>
        </w:tc>
        <w:tc>
          <w:tcPr>
            <w:tcW w:w="1170" w:type="dxa"/>
            <w:vAlign w:val="bottom"/>
          </w:tcPr>
          <w:p w14:paraId="76D2CDF4" w14:textId="6FDB6C1B" w:rsidR="00C74F95" w:rsidRPr="004C5D73" w:rsidRDefault="00D27987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83</w:t>
            </w:r>
            <w:r w:rsidR="00C74F95"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937</w:t>
            </w:r>
          </w:p>
        </w:tc>
        <w:tc>
          <w:tcPr>
            <w:tcW w:w="1166" w:type="dxa"/>
            <w:vAlign w:val="bottom"/>
          </w:tcPr>
          <w:p w14:paraId="103412FD" w14:textId="3896CAB2" w:rsidR="00C74F95" w:rsidRPr="004C5D73" w:rsidRDefault="00C74F95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55</w:t>
            </w: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151</w:t>
            </w: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1166" w:type="dxa"/>
            <w:vAlign w:val="bottom"/>
          </w:tcPr>
          <w:p w14:paraId="38C92570" w14:textId="1ED89155" w:rsidR="00C74F95" w:rsidRPr="004C5D73" w:rsidRDefault="00C74F95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7</w:t>
            </w: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768</w:t>
            </w: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1166" w:type="dxa"/>
            <w:vAlign w:val="bottom"/>
          </w:tcPr>
          <w:p w14:paraId="17AE1600" w14:textId="06375E32" w:rsidR="00C74F95" w:rsidRPr="004C5D73" w:rsidRDefault="00D27987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13</w:t>
            </w:r>
            <w:r w:rsidR="00C74F95"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376</w:t>
            </w:r>
          </w:p>
        </w:tc>
        <w:tc>
          <w:tcPr>
            <w:tcW w:w="1170" w:type="dxa"/>
            <w:vAlign w:val="bottom"/>
          </w:tcPr>
          <w:p w14:paraId="0C8ECF73" w14:textId="59EE5C2B" w:rsidR="00C74F95" w:rsidRPr="004C5D73" w:rsidRDefault="00C74F95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49</w:t>
            </w: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543</w:t>
            </w: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1166" w:type="dxa"/>
            <w:vAlign w:val="bottom"/>
          </w:tcPr>
          <w:p w14:paraId="5DB93343" w14:textId="5A8D3210" w:rsidR="00C74F95" w:rsidRPr="004C5D73" w:rsidRDefault="00D27987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38</w:t>
            </w:r>
            <w:r w:rsidR="00C74F95"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485</w:t>
            </w:r>
          </w:p>
        </w:tc>
        <w:tc>
          <w:tcPr>
            <w:tcW w:w="1167" w:type="dxa"/>
            <w:vAlign w:val="bottom"/>
          </w:tcPr>
          <w:p w14:paraId="24F06BEE" w14:textId="0B20BB57" w:rsidR="00C74F95" w:rsidRPr="004C5D73" w:rsidRDefault="00D27987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34</w:t>
            </w:r>
            <w:r w:rsidR="00C74F95"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394</w:t>
            </w:r>
          </w:p>
        </w:tc>
      </w:tr>
      <w:tr w:rsidR="00C74F95" w:rsidRPr="004C5D73" w14:paraId="44D640DC" w14:textId="77777777" w:rsidTr="008F6ADD">
        <w:trPr>
          <w:gridAfter w:val="1"/>
          <w:wAfter w:w="9" w:type="dxa"/>
        </w:trPr>
        <w:tc>
          <w:tcPr>
            <w:tcW w:w="2692" w:type="dxa"/>
            <w:vAlign w:val="bottom"/>
          </w:tcPr>
          <w:p w14:paraId="01CBCCE7" w14:textId="77777777" w:rsidR="00C74F95" w:rsidRPr="004C5D73" w:rsidRDefault="00C74F95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left="33" w:right="57"/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cs/>
                <w:lang w:val="en-GB" w:eastAsia="en-GB" w:bidi="th-TH"/>
              </w:rPr>
              <w:t>เครื่องตกแต่งติดตั้งและอุปกรณ์สำนักงาน</w:t>
            </w:r>
          </w:p>
        </w:tc>
        <w:tc>
          <w:tcPr>
            <w:tcW w:w="1167" w:type="dxa"/>
            <w:vAlign w:val="bottom"/>
          </w:tcPr>
          <w:p w14:paraId="02806588" w14:textId="7E39F1D5" w:rsidR="00C74F95" w:rsidRPr="004C5D73" w:rsidRDefault="00D27987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128</w:t>
            </w:r>
            <w:r w:rsidR="00C74F95"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815</w:t>
            </w:r>
          </w:p>
        </w:tc>
        <w:tc>
          <w:tcPr>
            <w:tcW w:w="1167" w:type="dxa"/>
            <w:vAlign w:val="bottom"/>
          </w:tcPr>
          <w:p w14:paraId="12C3BAF3" w14:textId="329B0365" w:rsidR="00C74F95" w:rsidRPr="004C5D73" w:rsidRDefault="00D27987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1</w:t>
            </w:r>
            <w:r w:rsidR="00C74F95"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739</w:t>
            </w:r>
          </w:p>
        </w:tc>
        <w:tc>
          <w:tcPr>
            <w:tcW w:w="1167" w:type="dxa"/>
            <w:vAlign w:val="bottom"/>
          </w:tcPr>
          <w:p w14:paraId="79E7AAA6" w14:textId="53D09FC2" w:rsidR="00C74F95" w:rsidRPr="004C5D73" w:rsidRDefault="00C74F95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38</w:t>
            </w: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300</w:t>
            </w: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1167" w:type="dxa"/>
            <w:vAlign w:val="bottom"/>
          </w:tcPr>
          <w:p w14:paraId="478AAB98" w14:textId="04559FF5" w:rsidR="00C74F95" w:rsidRPr="004C5D73" w:rsidRDefault="00D27987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779</w:t>
            </w:r>
          </w:p>
        </w:tc>
        <w:tc>
          <w:tcPr>
            <w:tcW w:w="1170" w:type="dxa"/>
            <w:vAlign w:val="bottom"/>
          </w:tcPr>
          <w:p w14:paraId="2DE5AF46" w14:textId="110C921E" w:rsidR="00C74F95" w:rsidRPr="004C5D73" w:rsidRDefault="00D27987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93</w:t>
            </w:r>
            <w:r w:rsidR="00C74F95"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033</w:t>
            </w:r>
          </w:p>
        </w:tc>
        <w:tc>
          <w:tcPr>
            <w:tcW w:w="1166" w:type="dxa"/>
            <w:vAlign w:val="bottom"/>
          </w:tcPr>
          <w:p w14:paraId="5F81EE17" w14:textId="223DFCC3" w:rsidR="00C74F95" w:rsidRPr="004C5D73" w:rsidRDefault="00C74F95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114</w:t>
            </w: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601</w:t>
            </w: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1166" w:type="dxa"/>
            <w:vAlign w:val="bottom"/>
          </w:tcPr>
          <w:p w14:paraId="1697C425" w14:textId="295A5347" w:rsidR="00C74F95" w:rsidRPr="004C5D73" w:rsidRDefault="00C74F95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5</w:t>
            </w: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825</w:t>
            </w: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1166" w:type="dxa"/>
            <w:vAlign w:val="bottom"/>
          </w:tcPr>
          <w:p w14:paraId="574C8679" w14:textId="5DD306A3" w:rsidR="00C74F95" w:rsidRPr="004C5D73" w:rsidRDefault="00D27987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37</w:t>
            </w:r>
            <w:r w:rsidR="00C74F95"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909</w:t>
            </w:r>
          </w:p>
        </w:tc>
        <w:tc>
          <w:tcPr>
            <w:tcW w:w="1170" w:type="dxa"/>
            <w:vAlign w:val="bottom"/>
          </w:tcPr>
          <w:p w14:paraId="2DCFB14A" w14:textId="01AA60D5" w:rsidR="00C74F95" w:rsidRPr="004C5D73" w:rsidRDefault="00C74F95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82</w:t>
            </w: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517</w:t>
            </w: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1166" w:type="dxa"/>
            <w:vAlign w:val="bottom"/>
          </w:tcPr>
          <w:p w14:paraId="13D13BDA" w14:textId="13BC16BC" w:rsidR="00C74F95" w:rsidRPr="004C5D73" w:rsidRDefault="00D27987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14</w:t>
            </w:r>
            <w:r w:rsidR="00C74F95"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214</w:t>
            </w:r>
          </w:p>
        </w:tc>
        <w:tc>
          <w:tcPr>
            <w:tcW w:w="1167" w:type="dxa"/>
            <w:vAlign w:val="bottom"/>
          </w:tcPr>
          <w:p w14:paraId="5CF1D71C" w14:textId="5E2C14EA" w:rsidR="00C74F95" w:rsidRPr="004C5D73" w:rsidRDefault="00D27987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10</w:t>
            </w:r>
            <w:r w:rsidR="00C74F95"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516</w:t>
            </w:r>
          </w:p>
        </w:tc>
      </w:tr>
      <w:tr w:rsidR="00C74F95" w:rsidRPr="004C5D73" w14:paraId="3ED1C3BE" w14:textId="77777777" w:rsidTr="008F6ADD">
        <w:trPr>
          <w:gridAfter w:val="1"/>
          <w:wAfter w:w="9" w:type="dxa"/>
        </w:trPr>
        <w:tc>
          <w:tcPr>
            <w:tcW w:w="2692" w:type="dxa"/>
            <w:vAlign w:val="bottom"/>
          </w:tcPr>
          <w:p w14:paraId="6A832324" w14:textId="77777777" w:rsidR="00C74F95" w:rsidRPr="004C5D73" w:rsidRDefault="00C74F95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left="33" w:right="57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>ยานพาหนะ</w:t>
            </w:r>
          </w:p>
        </w:tc>
        <w:tc>
          <w:tcPr>
            <w:tcW w:w="1167" w:type="dxa"/>
            <w:vAlign w:val="bottom"/>
          </w:tcPr>
          <w:p w14:paraId="43E81982" w14:textId="7FC9572C" w:rsidR="00C74F95" w:rsidRPr="004C5D73" w:rsidRDefault="00D27987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4</w:t>
            </w:r>
            <w:r w:rsidR="00C74F95"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142</w:t>
            </w:r>
          </w:p>
        </w:tc>
        <w:tc>
          <w:tcPr>
            <w:tcW w:w="1167" w:type="dxa"/>
            <w:vAlign w:val="bottom"/>
          </w:tcPr>
          <w:p w14:paraId="3A276C9D" w14:textId="77777777" w:rsidR="00C74F95" w:rsidRPr="004C5D73" w:rsidRDefault="00C74F95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167" w:type="dxa"/>
            <w:vAlign w:val="bottom"/>
          </w:tcPr>
          <w:p w14:paraId="157E9B74" w14:textId="6FC8B130" w:rsidR="00C74F95" w:rsidRPr="004C5D73" w:rsidRDefault="00C74F95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1</w:t>
            </w: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295</w:t>
            </w: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1167" w:type="dxa"/>
            <w:vAlign w:val="bottom"/>
          </w:tcPr>
          <w:p w14:paraId="351E7181" w14:textId="77777777" w:rsidR="00C74F95" w:rsidRPr="004C5D73" w:rsidRDefault="00C74F95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6BF53CD3" w14:textId="50A4D2EE" w:rsidR="00C74F95" w:rsidRPr="004C5D73" w:rsidRDefault="00D27987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2</w:t>
            </w:r>
            <w:r w:rsidR="00C74F95"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847</w:t>
            </w:r>
          </w:p>
        </w:tc>
        <w:tc>
          <w:tcPr>
            <w:tcW w:w="1166" w:type="dxa"/>
            <w:vAlign w:val="bottom"/>
          </w:tcPr>
          <w:p w14:paraId="3A2B5820" w14:textId="25C47AF9" w:rsidR="00C74F95" w:rsidRPr="004C5D73" w:rsidRDefault="00C74F95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4</w:t>
            </w: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142</w:t>
            </w: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1166" w:type="dxa"/>
            <w:vAlign w:val="bottom"/>
          </w:tcPr>
          <w:p w14:paraId="2BE085A3" w14:textId="77777777" w:rsidR="00C74F95" w:rsidRPr="004C5D73" w:rsidRDefault="00C74F95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vAlign w:val="bottom"/>
          </w:tcPr>
          <w:p w14:paraId="5F739907" w14:textId="6C214C6E" w:rsidR="00C74F95" w:rsidRPr="004C5D73" w:rsidRDefault="00D27987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1</w:t>
            </w:r>
            <w:r w:rsidR="00C74F95"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295</w:t>
            </w:r>
          </w:p>
        </w:tc>
        <w:tc>
          <w:tcPr>
            <w:tcW w:w="1170" w:type="dxa"/>
            <w:vAlign w:val="bottom"/>
          </w:tcPr>
          <w:p w14:paraId="70C28113" w14:textId="61779058" w:rsidR="00C74F95" w:rsidRPr="004C5D73" w:rsidRDefault="00C74F95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2</w:t>
            </w: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847</w:t>
            </w: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1166" w:type="dxa"/>
            <w:vAlign w:val="bottom"/>
          </w:tcPr>
          <w:p w14:paraId="70DEA671" w14:textId="77777777" w:rsidR="00C74F95" w:rsidRPr="004C5D73" w:rsidRDefault="00C74F95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167" w:type="dxa"/>
            <w:vAlign w:val="bottom"/>
          </w:tcPr>
          <w:p w14:paraId="28A436A9" w14:textId="77777777" w:rsidR="00C74F95" w:rsidRPr="004C5D73" w:rsidRDefault="00C74F95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</w:tr>
      <w:tr w:rsidR="00C74F95" w:rsidRPr="004C5D73" w14:paraId="38CB7ED6" w14:textId="77777777" w:rsidTr="008F6ADD">
        <w:trPr>
          <w:gridAfter w:val="1"/>
          <w:wAfter w:w="9" w:type="dxa"/>
        </w:trPr>
        <w:tc>
          <w:tcPr>
            <w:tcW w:w="2692" w:type="dxa"/>
            <w:vAlign w:val="bottom"/>
          </w:tcPr>
          <w:p w14:paraId="104F1B68" w14:textId="77777777" w:rsidR="00C74F95" w:rsidRPr="004C5D73" w:rsidRDefault="00C74F95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left="33" w:right="57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ส่วนปรับปรุงอาคารเช่าระหว่างทำ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45DB0DEB" w14:textId="65315E5B" w:rsidR="00C74F95" w:rsidRPr="004C5D73" w:rsidRDefault="00D27987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3</w:t>
            </w:r>
            <w:r w:rsidR="00C74F95"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400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7FB1BF7E" w14:textId="147C60E1" w:rsidR="00C74F95" w:rsidRPr="004C5D73" w:rsidRDefault="00D27987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3</w:t>
            </w:r>
            <w:r w:rsidR="00C74F95"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130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610C3DC8" w14:textId="0DDC43BA" w:rsidR="00C74F95" w:rsidRPr="004C5D73" w:rsidRDefault="005B0C39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841</w:t>
            </w: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2DAB08FC" w14:textId="7F1E7319" w:rsidR="00C74F95" w:rsidRPr="004C5D73" w:rsidRDefault="00C74F95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3</w:t>
            </w:r>
            <w:r w:rsidR="005B0C39"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622</w:t>
            </w: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5847188" w14:textId="228B5EDB" w:rsidR="00C74F95" w:rsidRPr="004C5D73" w:rsidRDefault="00D27987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2</w:t>
            </w:r>
            <w:r w:rsidR="00C74F95"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067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15043AE9" w14:textId="77777777" w:rsidR="00C74F95" w:rsidRPr="004C5D73" w:rsidRDefault="00C74F95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5E54C194" w14:textId="77777777" w:rsidR="00C74F95" w:rsidRPr="004C5D73" w:rsidRDefault="00C74F95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749328CC" w14:textId="77777777" w:rsidR="00C74F95" w:rsidRPr="004C5D73" w:rsidRDefault="00C74F95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C9118BD" w14:textId="77777777" w:rsidR="00C74F95" w:rsidRPr="004C5D73" w:rsidRDefault="00C74F95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756EE399" w14:textId="5F4FDFC5" w:rsidR="00C74F95" w:rsidRPr="004C5D73" w:rsidRDefault="00D27987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3</w:t>
            </w:r>
            <w:r w:rsidR="00C74F95"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400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3A1E55B9" w14:textId="6583C345" w:rsidR="00C74F95" w:rsidRPr="004C5D73" w:rsidRDefault="00D27987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2</w:t>
            </w:r>
            <w:r w:rsidR="00C74F95"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067</w:t>
            </w:r>
          </w:p>
        </w:tc>
      </w:tr>
      <w:tr w:rsidR="00C74F95" w:rsidRPr="004C5D73" w14:paraId="47E2C9BE" w14:textId="77777777" w:rsidTr="008F6ADD">
        <w:trPr>
          <w:gridAfter w:val="1"/>
          <w:wAfter w:w="9" w:type="dxa"/>
        </w:trPr>
        <w:tc>
          <w:tcPr>
            <w:tcW w:w="2692" w:type="dxa"/>
            <w:vAlign w:val="bottom"/>
          </w:tcPr>
          <w:p w14:paraId="71CDAF68" w14:textId="77777777" w:rsidR="00C74F95" w:rsidRPr="004C5D73" w:rsidRDefault="00C74F95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left="33" w:right="57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>รวม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CF168C" w14:textId="61264767" w:rsidR="00C74F95" w:rsidRPr="004C5D73" w:rsidRDefault="00D27987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232</w:t>
            </w:r>
            <w:r w:rsidR="00C74F95"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376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A0FD1B" w14:textId="2ABD0D5D" w:rsidR="00C74F95" w:rsidRPr="004C5D73" w:rsidRDefault="00D27987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7</w:t>
            </w:r>
            <w:r w:rsidR="00C74F95"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643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1AE594" w14:textId="407EF427" w:rsidR="00C74F95" w:rsidRPr="004C5D73" w:rsidRDefault="00C74F95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55</w:t>
            </w:r>
            <w:r w:rsidR="005B0C39"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752</w:t>
            </w: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E6207A" w14:textId="6DDC17D8" w:rsidR="00C74F95" w:rsidRPr="004C5D73" w:rsidRDefault="005B0C39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78CDA0" w14:textId="7C4A716A" w:rsidR="00C74F95" w:rsidRPr="004C5D73" w:rsidRDefault="00D27987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184</w:t>
            </w:r>
            <w:r w:rsidR="00C74F95"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267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753CC7" w14:textId="246C4A38" w:rsidR="00C74F95" w:rsidRPr="004C5D73" w:rsidRDefault="00C74F95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174</w:t>
            </w: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667</w:t>
            </w: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A98D57" w14:textId="028C1654" w:rsidR="00C74F95" w:rsidRPr="004C5D73" w:rsidRDefault="00C74F95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13</w:t>
            </w: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593</w:t>
            </w: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9FFD93" w14:textId="183494E6" w:rsidR="00C74F95" w:rsidRPr="004C5D73" w:rsidRDefault="00D27987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52</w:t>
            </w:r>
            <w:r w:rsidR="00C74F95"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580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CFC85E" w14:textId="3DB3CE53" w:rsidR="00C74F95" w:rsidRPr="004C5D73" w:rsidRDefault="00C74F95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135</w:t>
            </w: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680</w:t>
            </w: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46A16F" w14:textId="0B1D4552" w:rsidR="00C74F95" w:rsidRPr="004C5D73" w:rsidRDefault="00D27987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57</w:t>
            </w:r>
            <w:r w:rsidR="00C74F95"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709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ABC64A" w14:textId="23E07E91" w:rsidR="00C74F95" w:rsidRPr="004C5D73" w:rsidRDefault="00D27987">
            <w:pPr>
              <w:tabs>
                <w:tab w:val="left" w:pos="1014"/>
              </w:tabs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48</w:t>
            </w:r>
            <w:r w:rsidR="00C74F95"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587</w:t>
            </w:r>
          </w:p>
        </w:tc>
      </w:tr>
    </w:tbl>
    <w:p w14:paraId="6B105524" w14:textId="77777777" w:rsidR="00E924BC" w:rsidRPr="004C5D73" w:rsidRDefault="00E924BC" w:rsidP="00E924BC">
      <w:pPr>
        <w:jc w:val="thaiDistribute"/>
        <w:rPr>
          <w:rFonts w:ascii="Browallia New" w:hAnsi="Browallia New" w:cs="Browallia New"/>
          <w:color w:val="000000"/>
          <w:sz w:val="10"/>
          <w:szCs w:val="10"/>
          <w:lang w:val="en-GB"/>
        </w:rPr>
      </w:pPr>
    </w:p>
    <w:p w14:paraId="490DB511" w14:textId="72697CB2" w:rsidR="00066863" w:rsidRPr="004C5D73" w:rsidRDefault="009B6117" w:rsidP="00E924BC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4C5D7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ค่าเสื่อมราคาสำหรับปีสิ้นสุดวันที่ </w:t>
      </w:r>
      <w:r w:rsidR="00D27987" w:rsidRPr="00D27987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Pr="004C5D73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4C5D7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ธันวาคม </w:t>
      </w:r>
      <w:r w:rsidR="007243CB" w:rsidRPr="004C5D7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D27987" w:rsidRPr="00D27987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2568</w:t>
      </w:r>
      <w:r w:rsidR="005C2CB9" w:rsidRPr="004C5D73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5C2CB9" w:rsidRPr="004C5D7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และ </w:t>
      </w:r>
      <w:r w:rsidR="00E924BC" w:rsidRPr="004C5D7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D27987" w:rsidRPr="00D27987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2567</w:t>
      </w:r>
      <w:r w:rsidRPr="004C5D73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273F84" w:rsidRPr="004C5D7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มี</w:t>
      </w:r>
      <w:r w:rsidRPr="004C5D7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จำนวน</w:t>
      </w:r>
      <w:r w:rsidRPr="004C5D73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D27987" w:rsidRPr="00D27987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4</w:t>
      </w:r>
      <w:r w:rsidR="00554E24" w:rsidRPr="004C5D73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D27987" w:rsidRPr="00D27987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96</w:t>
      </w:r>
      <w:r w:rsidR="005720E2" w:rsidRPr="004C5D73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4C5D7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ล้านบาท</w:t>
      </w:r>
      <w:r w:rsidR="005C2CB9" w:rsidRPr="004C5D73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5C2CB9" w:rsidRPr="004C5D7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และ </w:t>
      </w:r>
      <w:r w:rsidR="00D27987" w:rsidRPr="00D27987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5</w:t>
      </w:r>
      <w:r w:rsidR="00615665" w:rsidRPr="004C5D73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D27987" w:rsidRPr="00D27987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98</w:t>
      </w:r>
      <w:r w:rsidR="001E1EF0" w:rsidRPr="004C5D73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1E1EF0" w:rsidRPr="004C5D7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ล้านบาท</w:t>
      </w:r>
      <w:r w:rsidR="005C2CB9" w:rsidRPr="004C5D7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ตามลำดับ</w:t>
      </w:r>
      <w:r w:rsidRPr="004C5D7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="00273F84" w:rsidRPr="004C5D7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ซึ่ง</w:t>
      </w:r>
      <w:r w:rsidRPr="004C5D7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ได้รวมอยู่ในค่าใช้จ่ายในการดำเนินงาน</w:t>
      </w:r>
      <w:r w:rsidR="00B412BB" w:rsidRPr="004C5D73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GB"/>
        </w:rPr>
        <w:t>อื่น</w:t>
      </w:r>
      <w:r w:rsidRPr="004C5D7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แล้ว </w:t>
      </w:r>
      <w:r w:rsidR="00846DC1" w:rsidRPr="004C5D73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GB"/>
        </w:rPr>
        <w:t>และ</w:t>
      </w:r>
      <w:r w:rsidR="005C2CB9" w:rsidRPr="004C5D7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จำนวน </w:t>
      </w:r>
      <w:r w:rsidR="00D27987" w:rsidRPr="00D27987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7</w:t>
      </w:r>
      <w:r w:rsidR="00F57C7E" w:rsidRPr="004C5D73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D27987" w:rsidRPr="00D27987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67</w:t>
      </w:r>
      <w:r w:rsidR="00C74F95" w:rsidRPr="004C5D73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C74F95" w:rsidRPr="004C5D7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ล้านบาท</w:t>
      </w:r>
      <w:r w:rsidR="00C74F95" w:rsidRPr="004C5D73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C74F95" w:rsidRPr="004C5D7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และ </w:t>
      </w:r>
      <w:r w:rsidR="00D27987" w:rsidRPr="00D27987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7</w:t>
      </w:r>
      <w:r w:rsidR="00615665" w:rsidRPr="004C5D73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D27987" w:rsidRPr="00D27987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61</w:t>
      </w:r>
      <w:r w:rsidR="00C74F95" w:rsidRPr="004C5D73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5C2CB9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ล้านบาท ตามลำดับ ได้รวมอยู่ในค่าใช้จ่ายในการรับประกันภัยแล้ว</w:t>
      </w:r>
      <w:r w:rsidR="00066863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 w:type="page"/>
      </w:r>
    </w:p>
    <w:tbl>
      <w:tblPr>
        <w:tblStyle w:val="TableGrid"/>
        <w:tblW w:w="15535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2"/>
        <w:gridCol w:w="1080"/>
        <w:gridCol w:w="991"/>
        <w:gridCol w:w="989"/>
        <w:gridCol w:w="1170"/>
        <w:gridCol w:w="1169"/>
        <w:gridCol w:w="1170"/>
        <w:gridCol w:w="1169"/>
        <w:gridCol w:w="1170"/>
        <w:gridCol w:w="1417"/>
        <w:gridCol w:w="1418"/>
      </w:tblGrid>
      <w:tr w:rsidR="009B6117" w:rsidRPr="004C5D73" w14:paraId="6BF693CD" w14:textId="77777777" w:rsidTr="00BD7D6D">
        <w:tc>
          <w:tcPr>
            <w:tcW w:w="3792" w:type="dxa"/>
          </w:tcPr>
          <w:p w14:paraId="1B4FF446" w14:textId="77777777" w:rsidR="009B6117" w:rsidRPr="004C5D73" w:rsidRDefault="009B6117" w:rsidP="009B6117">
            <w:pPr>
              <w:ind w:left="38"/>
              <w:contextualSpacing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</w:p>
        </w:tc>
        <w:tc>
          <w:tcPr>
            <w:tcW w:w="11743" w:type="dxa"/>
            <w:gridSpan w:val="10"/>
            <w:tcBorders>
              <w:bottom w:val="single" w:sz="4" w:space="0" w:color="auto"/>
            </w:tcBorders>
            <w:vAlign w:val="bottom"/>
          </w:tcPr>
          <w:p w14:paraId="655AEB02" w14:textId="77777777" w:rsidR="009B6117" w:rsidRPr="004C5D73" w:rsidRDefault="009B6117" w:rsidP="009B6117">
            <w:pPr>
              <w:contextualSpacing/>
              <w:jc w:val="center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cs/>
                <w:lang w:val="en-GB" w:bidi="th-TH"/>
              </w:rPr>
            </w:pPr>
            <w:r w:rsidRPr="004C5D73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2F034D" w:rsidRPr="004C5D73" w14:paraId="0A2FBAEA" w14:textId="77777777" w:rsidTr="00641270">
        <w:tc>
          <w:tcPr>
            <w:tcW w:w="3792" w:type="dxa"/>
          </w:tcPr>
          <w:p w14:paraId="5CAB4F17" w14:textId="77777777" w:rsidR="002F034D" w:rsidRPr="004C5D73" w:rsidRDefault="002F034D" w:rsidP="009B6117">
            <w:pPr>
              <w:ind w:left="38"/>
              <w:contextualSpacing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</w:p>
        </w:tc>
        <w:tc>
          <w:tcPr>
            <w:tcW w:w="11743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060D0F" w14:textId="70580119" w:rsidR="002F034D" w:rsidRPr="004C5D73" w:rsidRDefault="002F034D" w:rsidP="009B6117">
            <w:pPr>
              <w:contextualSpacing/>
              <w:jc w:val="center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cs/>
                <w:lang w:val="en-GB" w:bidi="th-TH"/>
              </w:rPr>
            </w:pPr>
            <w:r w:rsidRPr="004C5D73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D27987" w:rsidRPr="00D27987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lang w:val="en-GB" w:bidi="th-TH"/>
              </w:rPr>
              <w:t>2568</w:t>
            </w:r>
          </w:p>
        </w:tc>
      </w:tr>
      <w:tr w:rsidR="009B6117" w:rsidRPr="004C5D73" w14:paraId="1E690A3B" w14:textId="77777777" w:rsidTr="00641270">
        <w:tc>
          <w:tcPr>
            <w:tcW w:w="3792" w:type="dxa"/>
          </w:tcPr>
          <w:p w14:paraId="6D9104C6" w14:textId="77777777" w:rsidR="009B6117" w:rsidRPr="004C5D73" w:rsidRDefault="009B6117" w:rsidP="009B6117">
            <w:pPr>
              <w:ind w:left="38"/>
              <w:contextualSpacing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</w:p>
        </w:tc>
        <w:tc>
          <w:tcPr>
            <w:tcW w:w="423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710FF2" w14:textId="77777777" w:rsidR="009B6117" w:rsidRPr="004C5D73" w:rsidRDefault="009B6117" w:rsidP="009B6117">
            <w:pPr>
              <w:contextualSpacing/>
              <w:jc w:val="center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cs/>
                <w:lang w:val="en-GB" w:bidi="th-TH"/>
              </w:rPr>
            </w:pPr>
            <w:r w:rsidRPr="004C5D73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cs/>
                <w:lang w:val="en-GB" w:bidi="th-TH"/>
              </w:rPr>
              <w:t>ราคาทุน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F7DA608" w14:textId="77777777" w:rsidR="009B6117" w:rsidRPr="004C5D73" w:rsidRDefault="009B6117" w:rsidP="009B6117">
            <w:pPr>
              <w:contextualSpacing/>
              <w:jc w:val="center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cs/>
                <w:lang w:val="en-GB" w:bidi="th-TH"/>
              </w:rPr>
            </w:pPr>
            <w:r w:rsidRPr="004C5D73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cs/>
                <w:lang w:val="en-GB" w:bidi="th-TH"/>
              </w:rPr>
              <w:t>ค่าเสื่อมราคาสะสม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</w:tcBorders>
            <w:vAlign w:val="bottom"/>
          </w:tcPr>
          <w:p w14:paraId="72576921" w14:textId="6987DAE5" w:rsidR="009B6117" w:rsidRPr="004C5D73" w:rsidRDefault="009B6117" w:rsidP="009B6117">
            <w:pPr>
              <w:contextualSpacing/>
              <w:jc w:val="center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cs/>
                <w:lang w:val="en-GB"/>
              </w:rPr>
            </w:pPr>
          </w:p>
        </w:tc>
      </w:tr>
      <w:tr w:rsidR="00407B47" w:rsidRPr="004C5D73" w14:paraId="4103A5C9" w14:textId="77777777" w:rsidTr="007818E5">
        <w:tc>
          <w:tcPr>
            <w:tcW w:w="3792" w:type="dxa"/>
          </w:tcPr>
          <w:p w14:paraId="3EBA3AFF" w14:textId="77777777" w:rsidR="00407B47" w:rsidRPr="004C5D73" w:rsidRDefault="00407B47" w:rsidP="00407B47">
            <w:pPr>
              <w:ind w:left="38"/>
              <w:contextualSpacing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3B69843" w14:textId="5F0F7D32" w:rsidR="00407B47" w:rsidRPr="004C5D73" w:rsidRDefault="00407B47" w:rsidP="00407B4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cs/>
                <w:lang w:val="en-GB" w:bidi="th-TH"/>
              </w:rPr>
            </w:pPr>
            <w:r w:rsidRPr="004C5D73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cs/>
                <w:lang w:val="en-GB" w:bidi="th-TH"/>
              </w:rPr>
              <w:t>มูลค่าตาม</w:t>
            </w: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14:paraId="5EFC0A45" w14:textId="77777777" w:rsidR="00407B47" w:rsidRPr="004C5D73" w:rsidRDefault="00407B47" w:rsidP="00407B4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0622E14C" w14:textId="77777777" w:rsidR="00407B47" w:rsidRPr="004C5D73" w:rsidRDefault="00407B47" w:rsidP="00407B4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cs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cs/>
                <w:lang w:val="en-GB"/>
              </w:rPr>
              <w:t>จำหน่าย /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4C8D809" w14:textId="21BD8C2A" w:rsidR="00407B47" w:rsidRPr="004C5D73" w:rsidRDefault="00407B47" w:rsidP="00407B4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cs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cs/>
                <w:lang w:val="en-GB" w:bidi="th-TH"/>
              </w:rPr>
              <w:t>มูลค่าตาม</w:t>
            </w:r>
          </w:p>
        </w:tc>
        <w:tc>
          <w:tcPr>
            <w:tcW w:w="1169" w:type="dxa"/>
            <w:vAlign w:val="bottom"/>
          </w:tcPr>
          <w:p w14:paraId="2F3F7408" w14:textId="15CA0756" w:rsidR="00407B47" w:rsidRPr="004C5D73" w:rsidRDefault="00407B47" w:rsidP="00407B4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cs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cs/>
                <w:lang w:val="en-GB" w:bidi="th-TH"/>
              </w:rPr>
              <w:t>มูลค่าตาม</w:t>
            </w:r>
          </w:p>
        </w:tc>
        <w:tc>
          <w:tcPr>
            <w:tcW w:w="1170" w:type="dxa"/>
            <w:vAlign w:val="bottom"/>
          </w:tcPr>
          <w:p w14:paraId="30531BFE" w14:textId="77777777" w:rsidR="00407B47" w:rsidRPr="004C5D73" w:rsidRDefault="00407B47" w:rsidP="00407B4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</w:p>
        </w:tc>
        <w:tc>
          <w:tcPr>
            <w:tcW w:w="1169" w:type="dxa"/>
            <w:vAlign w:val="bottom"/>
          </w:tcPr>
          <w:p w14:paraId="7F65A4E1" w14:textId="77777777" w:rsidR="00407B47" w:rsidRPr="004C5D73" w:rsidRDefault="00407B47" w:rsidP="00407B4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cs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cs/>
                <w:lang w:val="en-GB"/>
              </w:rPr>
              <w:t>จำหน่าย /</w:t>
            </w:r>
          </w:p>
        </w:tc>
        <w:tc>
          <w:tcPr>
            <w:tcW w:w="1170" w:type="dxa"/>
            <w:vAlign w:val="bottom"/>
          </w:tcPr>
          <w:p w14:paraId="55BC9F2A" w14:textId="181D9B57" w:rsidR="00407B47" w:rsidRPr="004C5D73" w:rsidRDefault="00407B47" w:rsidP="00407B4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cs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cs/>
                <w:lang w:val="en-GB" w:bidi="th-TH"/>
              </w:rPr>
              <w:t>มูลค่าตาม</w:t>
            </w:r>
          </w:p>
        </w:tc>
        <w:tc>
          <w:tcPr>
            <w:tcW w:w="1417" w:type="dxa"/>
            <w:vAlign w:val="bottom"/>
          </w:tcPr>
          <w:p w14:paraId="7C5AD49D" w14:textId="30D953EA" w:rsidR="00407B47" w:rsidRPr="004C5D73" w:rsidRDefault="00407B47" w:rsidP="00407B4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  <w:t>ที่ดิน อาคารและ</w:t>
            </w:r>
          </w:p>
        </w:tc>
        <w:tc>
          <w:tcPr>
            <w:tcW w:w="1418" w:type="dxa"/>
            <w:vAlign w:val="bottom"/>
          </w:tcPr>
          <w:p w14:paraId="3EA452A7" w14:textId="511DF04E" w:rsidR="00407B47" w:rsidRPr="004C5D73" w:rsidRDefault="00407B47" w:rsidP="00407B4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  <w:t>ที่ดิน อาคารและ</w:t>
            </w:r>
          </w:p>
        </w:tc>
      </w:tr>
      <w:tr w:rsidR="00407B47" w:rsidRPr="004C5D73" w14:paraId="503665BF" w14:textId="77777777" w:rsidTr="00641270">
        <w:tc>
          <w:tcPr>
            <w:tcW w:w="3792" w:type="dxa"/>
          </w:tcPr>
          <w:p w14:paraId="43FBF70C" w14:textId="77777777" w:rsidR="00407B47" w:rsidRPr="004C5D73" w:rsidRDefault="00407B47" w:rsidP="00407B47">
            <w:pPr>
              <w:ind w:left="38"/>
              <w:contextualSpacing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44157D5" w14:textId="174F7A32" w:rsidR="00407B47" w:rsidRPr="004C5D73" w:rsidRDefault="00407B47" w:rsidP="00407B4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lang w:val="en-GB" w:bidi="th-TH"/>
              </w:rPr>
            </w:pPr>
            <w:r w:rsidRPr="004C5D73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cs/>
                <w:lang w:val="en-GB" w:bidi="th-TH"/>
              </w:rPr>
              <w:t>บัญชีต้นปี</w:t>
            </w:r>
          </w:p>
        </w:tc>
        <w:tc>
          <w:tcPr>
            <w:tcW w:w="991" w:type="dxa"/>
            <w:vAlign w:val="bottom"/>
          </w:tcPr>
          <w:p w14:paraId="49D3635D" w14:textId="77777777" w:rsidR="00407B47" w:rsidRPr="004C5D73" w:rsidRDefault="00407B47" w:rsidP="00407B4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lang w:val="en-GB" w:bidi="th-TH"/>
              </w:rPr>
            </w:pPr>
            <w:r w:rsidRPr="004C5D73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cs/>
                <w:lang w:val="en-GB"/>
              </w:rPr>
              <w:t>เพิ่มขึ้น</w:t>
            </w:r>
          </w:p>
        </w:tc>
        <w:tc>
          <w:tcPr>
            <w:tcW w:w="989" w:type="dxa"/>
            <w:vAlign w:val="bottom"/>
          </w:tcPr>
          <w:p w14:paraId="4D97D095" w14:textId="77777777" w:rsidR="00407B47" w:rsidRPr="004C5D73" w:rsidRDefault="00407B47" w:rsidP="00407B4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lang w:val="en-GB" w:bidi="th-TH"/>
              </w:rPr>
            </w:pPr>
            <w:r w:rsidRPr="004C5D73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cs/>
                <w:lang w:val="en-GB"/>
              </w:rPr>
              <w:t>ตัดบัญชี</w:t>
            </w:r>
          </w:p>
        </w:tc>
        <w:tc>
          <w:tcPr>
            <w:tcW w:w="1170" w:type="dxa"/>
            <w:vAlign w:val="bottom"/>
          </w:tcPr>
          <w:p w14:paraId="5429D040" w14:textId="696B89EB" w:rsidR="00407B47" w:rsidRPr="004C5D73" w:rsidRDefault="00407B47" w:rsidP="00407B4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lang w:val="en-GB" w:bidi="th-TH"/>
              </w:rPr>
            </w:pPr>
            <w:r w:rsidRPr="004C5D73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cs/>
                <w:lang w:val="en-GB" w:bidi="th-TH"/>
              </w:rPr>
              <w:t>บัญชีสิ้นปี</w:t>
            </w:r>
          </w:p>
        </w:tc>
        <w:tc>
          <w:tcPr>
            <w:tcW w:w="1169" w:type="dxa"/>
            <w:vAlign w:val="bottom"/>
          </w:tcPr>
          <w:p w14:paraId="63270535" w14:textId="3C515834" w:rsidR="00407B47" w:rsidRPr="004C5D73" w:rsidRDefault="00407B47" w:rsidP="00407B4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cs/>
                <w:lang w:val="en-GB" w:bidi="th-TH"/>
              </w:rPr>
              <w:t>บัญชีต้นปี</w:t>
            </w:r>
          </w:p>
        </w:tc>
        <w:tc>
          <w:tcPr>
            <w:tcW w:w="1170" w:type="dxa"/>
            <w:vAlign w:val="bottom"/>
          </w:tcPr>
          <w:p w14:paraId="6AFFB9E9" w14:textId="77777777" w:rsidR="00407B47" w:rsidRPr="004C5D73" w:rsidRDefault="00407B47" w:rsidP="00407B4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cs/>
                <w:lang w:val="en-GB"/>
              </w:rPr>
              <w:t>ค่าเสื่อมราคา</w:t>
            </w:r>
          </w:p>
        </w:tc>
        <w:tc>
          <w:tcPr>
            <w:tcW w:w="1169" w:type="dxa"/>
            <w:vAlign w:val="bottom"/>
          </w:tcPr>
          <w:p w14:paraId="6F8C22EB" w14:textId="77777777" w:rsidR="00407B47" w:rsidRPr="004C5D73" w:rsidRDefault="00407B47" w:rsidP="00407B4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cs/>
                <w:lang w:val="en-GB"/>
              </w:rPr>
              <w:t>ตัดบัญชี</w:t>
            </w:r>
          </w:p>
        </w:tc>
        <w:tc>
          <w:tcPr>
            <w:tcW w:w="1170" w:type="dxa"/>
            <w:vAlign w:val="bottom"/>
          </w:tcPr>
          <w:p w14:paraId="6E247433" w14:textId="361108B2" w:rsidR="00407B47" w:rsidRPr="004C5D73" w:rsidRDefault="00407B47" w:rsidP="00407B4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cs/>
                <w:lang w:val="en-GB" w:bidi="th-TH"/>
              </w:rPr>
              <w:t>บัญชีสิ้นปี</w:t>
            </w:r>
          </w:p>
        </w:tc>
        <w:tc>
          <w:tcPr>
            <w:tcW w:w="1417" w:type="dxa"/>
            <w:vAlign w:val="bottom"/>
          </w:tcPr>
          <w:p w14:paraId="078AB8D9" w14:textId="75C018C3" w:rsidR="00407B47" w:rsidRPr="004C5D73" w:rsidRDefault="00407B47" w:rsidP="00407B4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  <w:t>อุปกรณ์สุทธิ</w:t>
            </w:r>
          </w:p>
        </w:tc>
        <w:tc>
          <w:tcPr>
            <w:tcW w:w="1418" w:type="dxa"/>
            <w:vAlign w:val="bottom"/>
          </w:tcPr>
          <w:p w14:paraId="6FE21B18" w14:textId="69CAF729" w:rsidR="00407B47" w:rsidRPr="004C5D73" w:rsidRDefault="00407B47" w:rsidP="00407B4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  <w:t>อุปกรณ์สุทธิ</w:t>
            </w:r>
          </w:p>
        </w:tc>
      </w:tr>
      <w:tr w:rsidR="009B6117" w:rsidRPr="004C5D73" w14:paraId="5C7EE2FA" w14:textId="77777777" w:rsidTr="00641270">
        <w:tc>
          <w:tcPr>
            <w:tcW w:w="3792" w:type="dxa"/>
          </w:tcPr>
          <w:p w14:paraId="51EA3E4E" w14:textId="77777777" w:rsidR="009B6117" w:rsidRPr="004C5D73" w:rsidRDefault="009B6117" w:rsidP="009B6117">
            <w:pPr>
              <w:ind w:left="38"/>
              <w:contextualSpacing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22652216" w14:textId="77777777" w:rsidR="009B6117" w:rsidRPr="004C5D73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lang w:val="en-GB" w:bidi="th-TH"/>
              </w:rPr>
            </w:pPr>
            <w:r w:rsidRPr="004C5D73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vAlign w:val="center"/>
          </w:tcPr>
          <w:p w14:paraId="1CD9611D" w14:textId="77777777" w:rsidR="009B6117" w:rsidRPr="004C5D73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lang w:val="en-GB" w:bidi="th-TH"/>
              </w:rPr>
            </w:pPr>
            <w:r w:rsidRPr="004C5D73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vAlign w:val="center"/>
          </w:tcPr>
          <w:p w14:paraId="5A6F5513" w14:textId="77777777" w:rsidR="009B6117" w:rsidRPr="004C5D73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lang w:val="en-GB" w:bidi="th-TH"/>
              </w:rPr>
            </w:pPr>
            <w:r w:rsidRPr="004C5D73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7C1F94F0" w14:textId="77777777" w:rsidR="009B6117" w:rsidRPr="004C5D73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lang w:val="en-GB" w:bidi="th-TH"/>
              </w:rPr>
            </w:pPr>
            <w:r w:rsidRPr="004C5D73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62A1AFA0" w14:textId="77777777" w:rsidR="009B6117" w:rsidRPr="004C5D73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6FDB7174" w14:textId="77777777" w:rsidR="009B6117" w:rsidRPr="004C5D73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509C514C" w14:textId="77777777" w:rsidR="009B6117" w:rsidRPr="004C5D73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17E7A8A7" w14:textId="77777777" w:rsidR="009B6117" w:rsidRPr="004C5D73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D3DD28E" w14:textId="77777777" w:rsidR="009B6117" w:rsidRPr="004C5D73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37C35ACB" w14:textId="77777777" w:rsidR="009B6117" w:rsidRPr="004C5D73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641270" w:rsidRPr="004C5D73" w14:paraId="55AEEC62" w14:textId="77777777" w:rsidTr="00641270">
        <w:tc>
          <w:tcPr>
            <w:tcW w:w="3792" w:type="dxa"/>
          </w:tcPr>
          <w:p w14:paraId="0AD68ABB" w14:textId="77777777" w:rsidR="009B6117" w:rsidRPr="004C5D73" w:rsidRDefault="009B6117" w:rsidP="009B6117">
            <w:pPr>
              <w:ind w:left="38"/>
              <w:contextualSpacing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394EFB7" w14:textId="77777777" w:rsidR="009B6117" w:rsidRPr="004C5D73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</w:tcPr>
          <w:p w14:paraId="63BD19C4" w14:textId="77777777" w:rsidR="009B6117" w:rsidRPr="004C5D73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68926FAF" w14:textId="77777777" w:rsidR="009B6117" w:rsidRPr="004C5D73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4D3739A" w14:textId="77777777" w:rsidR="009B6117" w:rsidRPr="004C5D73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4F06AB6B" w14:textId="77777777" w:rsidR="009B6117" w:rsidRPr="004C5D73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DEB04DB" w14:textId="77777777" w:rsidR="009B6117" w:rsidRPr="004C5D73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4C262F5B" w14:textId="77777777" w:rsidR="009B6117" w:rsidRPr="004C5D73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FF3A22D" w14:textId="77777777" w:rsidR="009B6117" w:rsidRPr="004C5D73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0A19CAB" w14:textId="77777777" w:rsidR="009B6117" w:rsidRPr="004C5D73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30443EF" w14:textId="77777777" w:rsidR="009B6117" w:rsidRPr="004C5D73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</w:p>
        </w:tc>
      </w:tr>
      <w:tr w:rsidR="00641270" w:rsidRPr="004C5D73" w14:paraId="2BAB9577" w14:textId="77777777" w:rsidTr="002015B0">
        <w:tc>
          <w:tcPr>
            <w:tcW w:w="3792" w:type="dxa"/>
            <w:vAlign w:val="center"/>
          </w:tcPr>
          <w:p w14:paraId="32AF4D29" w14:textId="77777777" w:rsidR="000C259A" w:rsidRPr="004C5D73" w:rsidRDefault="000C259A" w:rsidP="000C259A">
            <w:pPr>
              <w:ind w:left="3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>ที่ดิน</w:t>
            </w:r>
          </w:p>
        </w:tc>
        <w:tc>
          <w:tcPr>
            <w:tcW w:w="1080" w:type="dxa"/>
            <w:vAlign w:val="bottom"/>
          </w:tcPr>
          <w:p w14:paraId="0A2FFB69" w14:textId="28DF7995" w:rsidR="000C259A" w:rsidRPr="004C5D73" w:rsidRDefault="00D27987" w:rsidP="00A7470D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1</w:t>
            </w:r>
            <w:r w:rsidR="00A42C33"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610</w:t>
            </w:r>
          </w:p>
        </w:tc>
        <w:tc>
          <w:tcPr>
            <w:tcW w:w="991" w:type="dxa"/>
          </w:tcPr>
          <w:p w14:paraId="6DCC92A1" w14:textId="631C6996" w:rsidR="000C259A" w:rsidRPr="004C5D73" w:rsidRDefault="00A42C33" w:rsidP="000C259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989" w:type="dxa"/>
          </w:tcPr>
          <w:p w14:paraId="5C222020" w14:textId="0798369E" w:rsidR="000C259A" w:rsidRPr="004C5D73" w:rsidRDefault="00A42C33" w:rsidP="000C259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1</w:t>
            </w: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436</w:t>
            </w:r>
            <w:r w:rsidR="00F22696"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1170" w:type="dxa"/>
          </w:tcPr>
          <w:p w14:paraId="24374C5C" w14:textId="735B84ED" w:rsidR="000C259A" w:rsidRPr="004C5D73" w:rsidRDefault="00D27987" w:rsidP="000C259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174</w:t>
            </w:r>
          </w:p>
        </w:tc>
        <w:tc>
          <w:tcPr>
            <w:tcW w:w="1169" w:type="dxa"/>
          </w:tcPr>
          <w:p w14:paraId="78792C00" w14:textId="3A242476" w:rsidR="000C259A" w:rsidRPr="004C5D73" w:rsidRDefault="00F22696" w:rsidP="000C259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170" w:type="dxa"/>
          </w:tcPr>
          <w:p w14:paraId="5B9A003F" w14:textId="6B7D9366" w:rsidR="000C259A" w:rsidRPr="004C5D73" w:rsidRDefault="00F22696" w:rsidP="000C259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169" w:type="dxa"/>
          </w:tcPr>
          <w:p w14:paraId="3E0861A7" w14:textId="4B8CA3E5" w:rsidR="000C259A" w:rsidRPr="004C5D73" w:rsidRDefault="00F22696" w:rsidP="000C259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62972BAB" w14:textId="242AB935" w:rsidR="000C259A" w:rsidRPr="004C5D73" w:rsidRDefault="00E75E40" w:rsidP="002015B0">
            <w:pPr>
              <w:tabs>
                <w:tab w:val="left" w:pos="975"/>
              </w:tabs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417" w:type="dxa"/>
          </w:tcPr>
          <w:p w14:paraId="5C731D74" w14:textId="7F9816F0" w:rsidR="000C259A" w:rsidRPr="004C5D73" w:rsidRDefault="00D27987" w:rsidP="000C259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1</w:t>
            </w:r>
            <w:r w:rsidR="00E75E40"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610</w:t>
            </w:r>
          </w:p>
        </w:tc>
        <w:tc>
          <w:tcPr>
            <w:tcW w:w="1418" w:type="dxa"/>
          </w:tcPr>
          <w:p w14:paraId="473DDF48" w14:textId="4F682AAA" w:rsidR="000C259A" w:rsidRPr="004C5D73" w:rsidRDefault="00D27987" w:rsidP="000C259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th-TH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174</w:t>
            </w:r>
          </w:p>
        </w:tc>
      </w:tr>
      <w:tr w:rsidR="00641270" w:rsidRPr="004C5D73" w14:paraId="54BA94FD" w14:textId="77777777" w:rsidTr="00641270">
        <w:tc>
          <w:tcPr>
            <w:tcW w:w="3792" w:type="dxa"/>
            <w:vAlign w:val="center"/>
          </w:tcPr>
          <w:p w14:paraId="7091B491" w14:textId="77777777" w:rsidR="000C259A" w:rsidRPr="004C5D73" w:rsidRDefault="000C259A" w:rsidP="000C259A">
            <w:pPr>
              <w:ind w:left="3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>อาคาร</w:t>
            </w:r>
          </w:p>
        </w:tc>
        <w:tc>
          <w:tcPr>
            <w:tcW w:w="1080" w:type="dxa"/>
          </w:tcPr>
          <w:p w14:paraId="20C923AD" w14:textId="298C031D" w:rsidR="000C259A" w:rsidRPr="004C5D73" w:rsidRDefault="00D27987" w:rsidP="000C259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773</w:t>
            </w:r>
          </w:p>
        </w:tc>
        <w:tc>
          <w:tcPr>
            <w:tcW w:w="991" w:type="dxa"/>
          </w:tcPr>
          <w:p w14:paraId="5F6A6735" w14:textId="446EA0D2" w:rsidR="000C259A" w:rsidRPr="004C5D73" w:rsidRDefault="00A42C33" w:rsidP="000C259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989" w:type="dxa"/>
          </w:tcPr>
          <w:p w14:paraId="10064169" w14:textId="46BA7938" w:rsidR="000C259A" w:rsidRPr="004C5D73" w:rsidRDefault="00F22696" w:rsidP="000C259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773</w:t>
            </w: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1170" w:type="dxa"/>
          </w:tcPr>
          <w:p w14:paraId="5B0814DC" w14:textId="32321859" w:rsidR="000C259A" w:rsidRPr="004C5D73" w:rsidRDefault="00F22696" w:rsidP="000C259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169" w:type="dxa"/>
          </w:tcPr>
          <w:p w14:paraId="60153335" w14:textId="158C8706" w:rsidR="000C259A" w:rsidRPr="004C5D73" w:rsidRDefault="00F22696" w:rsidP="000C259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773</w:t>
            </w: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1170" w:type="dxa"/>
          </w:tcPr>
          <w:p w14:paraId="285A58B0" w14:textId="62763289" w:rsidR="000C259A" w:rsidRPr="004C5D73" w:rsidRDefault="00F22696" w:rsidP="000C259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169" w:type="dxa"/>
          </w:tcPr>
          <w:p w14:paraId="2D092903" w14:textId="1B4A73BB" w:rsidR="000C259A" w:rsidRPr="004C5D73" w:rsidRDefault="00D27987" w:rsidP="000C259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773</w:t>
            </w:r>
          </w:p>
        </w:tc>
        <w:tc>
          <w:tcPr>
            <w:tcW w:w="1170" w:type="dxa"/>
          </w:tcPr>
          <w:p w14:paraId="53772018" w14:textId="0912754D" w:rsidR="000C259A" w:rsidRPr="004C5D73" w:rsidRDefault="00E75E40" w:rsidP="000C259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417" w:type="dxa"/>
          </w:tcPr>
          <w:p w14:paraId="1C1727EA" w14:textId="395C5A72" w:rsidR="000C259A" w:rsidRPr="004C5D73" w:rsidRDefault="00E75E40" w:rsidP="000C259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418" w:type="dxa"/>
          </w:tcPr>
          <w:p w14:paraId="3F6304C3" w14:textId="063AEAE4" w:rsidR="000C259A" w:rsidRPr="004C5D73" w:rsidRDefault="00E75E40" w:rsidP="000C259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</w:tr>
      <w:tr w:rsidR="00641270" w:rsidRPr="004C5D73" w14:paraId="052A2D86" w14:textId="77777777" w:rsidTr="00641270">
        <w:tc>
          <w:tcPr>
            <w:tcW w:w="3792" w:type="dxa"/>
            <w:vAlign w:val="center"/>
          </w:tcPr>
          <w:p w14:paraId="14F29A2F" w14:textId="77777777" w:rsidR="000C259A" w:rsidRPr="004C5D73" w:rsidRDefault="000C259A" w:rsidP="000C259A">
            <w:pPr>
              <w:ind w:left="3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>ส่วนปรับปรุงอาคารเช่า</w:t>
            </w:r>
          </w:p>
        </w:tc>
        <w:tc>
          <w:tcPr>
            <w:tcW w:w="1080" w:type="dxa"/>
          </w:tcPr>
          <w:p w14:paraId="3A11C29C" w14:textId="20F1D22E" w:rsidR="000C259A" w:rsidRPr="004C5D73" w:rsidRDefault="00D27987" w:rsidP="000C259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162</w:t>
            </w:r>
          </w:p>
        </w:tc>
        <w:tc>
          <w:tcPr>
            <w:tcW w:w="991" w:type="dxa"/>
          </w:tcPr>
          <w:p w14:paraId="5663A3BA" w14:textId="73F9779C" w:rsidR="000C259A" w:rsidRPr="004C5D73" w:rsidRDefault="00A42C33" w:rsidP="000C259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989" w:type="dxa"/>
          </w:tcPr>
          <w:p w14:paraId="478CF43B" w14:textId="09A2493F" w:rsidR="000C259A" w:rsidRPr="004C5D73" w:rsidRDefault="00F22696" w:rsidP="000C259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170" w:type="dxa"/>
          </w:tcPr>
          <w:p w14:paraId="0582573A" w14:textId="71F70B93" w:rsidR="000C259A" w:rsidRPr="004C5D73" w:rsidRDefault="00D27987" w:rsidP="000C259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162</w:t>
            </w:r>
          </w:p>
        </w:tc>
        <w:tc>
          <w:tcPr>
            <w:tcW w:w="1169" w:type="dxa"/>
          </w:tcPr>
          <w:p w14:paraId="7458ECBC" w14:textId="3C1E0425" w:rsidR="000C259A" w:rsidRPr="004C5D73" w:rsidRDefault="00F22696" w:rsidP="000C259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162</w:t>
            </w: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1170" w:type="dxa"/>
          </w:tcPr>
          <w:p w14:paraId="127EEFFF" w14:textId="6F672152" w:rsidR="000C259A" w:rsidRPr="004C5D73" w:rsidRDefault="00F22696" w:rsidP="000C259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169" w:type="dxa"/>
          </w:tcPr>
          <w:p w14:paraId="2AC9BB51" w14:textId="034E52D9" w:rsidR="000C259A" w:rsidRPr="004C5D73" w:rsidRDefault="00F22696" w:rsidP="000C259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170" w:type="dxa"/>
          </w:tcPr>
          <w:p w14:paraId="1823D650" w14:textId="01B16EB5" w:rsidR="000C259A" w:rsidRPr="004C5D73" w:rsidRDefault="00E75E40" w:rsidP="000C259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162</w:t>
            </w: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1417" w:type="dxa"/>
          </w:tcPr>
          <w:p w14:paraId="31E18445" w14:textId="2706A1A1" w:rsidR="000C259A" w:rsidRPr="004C5D73" w:rsidRDefault="00E75E40" w:rsidP="000C259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418" w:type="dxa"/>
          </w:tcPr>
          <w:p w14:paraId="339C104D" w14:textId="0CDC9B35" w:rsidR="000C259A" w:rsidRPr="004C5D73" w:rsidRDefault="00E75E40" w:rsidP="000C259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</w:tr>
      <w:tr w:rsidR="00641270" w:rsidRPr="004C5D73" w14:paraId="4B6F1C74" w14:textId="77777777" w:rsidTr="00641270">
        <w:tc>
          <w:tcPr>
            <w:tcW w:w="3792" w:type="dxa"/>
            <w:vAlign w:val="center"/>
          </w:tcPr>
          <w:p w14:paraId="3E210F19" w14:textId="77777777" w:rsidR="000C259A" w:rsidRPr="004C5D73" w:rsidRDefault="000C259A" w:rsidP="000C259A">
            <w:pPr>
              <w:ind w:left="179" w:hanging="14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เครื่องตกแต่งติดตั้งและอุปกรณ์สำนักงาน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54D0C60" w14:textId="58ECD33C" w:rsidR="000C259A" w:rsidRPr="004C5D73" w:rsidRDefault="00D27987" w:rsidP="000C259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812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47E06DA1" w14:textId="45589FDB" w:rsidR="000C259A" w:rsidRPr="004C5D73" w:rsidRDefault="00A42C33" w:rsidP="000C259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07DAA085" w14:textId="31E0B786" w:rsidR="000C259A" w:rsidRPr="004C5D73" w:rsidRDefault="00F22696" w:rsidP="000C259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94CB86D" w14:textId="47BF78FD" w:rsidR="000C259A" w:rsidRPr="004C5D73" w:rsidRDefault="00D27987" w:rsidP="000C259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812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3F4C0A96" w14:textId="3F14DF70" w:rsidR="000C259A" w:rsidRPr="004C5D73" w:rsidRDefault="00F22696" w:rsidP="000C259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811</w:t>
            </w: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33EDFED" w14:textId="2B3A1C94" w:rsidR="000C259A" w:rsidRPr="004C5D73" w:rsidRDefault="00F22696" w:rsidP="000C259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7E217337" w14:textId="6ECCFD0F" w:rsidR="000C259A" w:rsidRPr="004C5D73" w:rsidRDefault="00F22696" w:rsidP="000C259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44E094D" w14:textId="2D0AF14D" w:rsidR="000C259A" w:rsidRPr="004C5D73" w:rsidRDefault="00F22696" w:rsidP="000C259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811</w:t>
            </w: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0C7C6C9" w14:textId="6A4BE1BF" w:rsidR="000C259A" w:rsidRPr="004C5D73" w:rsidRDefault="00D27987" w:rsidP="000C259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B21D181" w14:textId="7DE39D2D" w:rsidR="000C259A" w:rsidRPr="004C5D73" w:rsidRDefault="00D27987" w:rsidP="000C259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1</w:t>
            </w:r>
          </w:p>
        </w:tc>
      </w:tr>
      <w:tr w:rsidR="000C259A" w:rsidRPr="004C5D73" w14:paraId="2657F4BA" w14:textId="77777777" w:rsidTr="00641270">
        <w:tc>
          <w:tcPr>
            <w:tcW w:w="3792" w:type="dxa"/>
            <w:vAlign w:val="center"/>
          </w:tcPr>
          <w:p w14:paraId="00A358C6" w14:textId="77777777" w:rsidR="000C259A" w:rsidRPr="004C5D73" w:rsidRDefault="000C259A" w:rsidP="000C259A">
            <w:pPr>
              <w:ind w:left="38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591541D" w14:textId="3A1A1B61" w:rsidR="000C259A" w:rsidRPr="004C5D73" w:rsidRDefault="00D27987" w:rsidP="000C259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3</w:t>
            </w:r>
            <w:r w:rsidR="00A42C33"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357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14:paraId="03548826" w14:textId="17FC4E68" w:rsidR="000C259A" w:rsidRPr="004C5D73" w:rsidRDefault="00A42C33" w:rsidP="000C259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</w:tcPr>
          <w:p w14:paraId="5CF7CDD7" w14:textId="14A3783A" w:rsidR="000C259A" w:rsidRPr="004C5D73" w:rsidRDefault="00F22696" w:rsidP="000C259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2</w:t>
            </w: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209</w:t>
            </w: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9A0A3DD" w14:textId="506102B4" w:rsidR="000C259A" w:rsidRPr="004C5D73" w:rsidRDefault="00D27987" w:rsidP="000C259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1</w:t>
            </w:r>
            <w:r w:rsidR="00F22696"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148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12BB138E" w14:textId="0EACF4BC" w:rsidR="000C259A" w:rsidRPr="004C5D73" w:rsidRDefault="00F22696" w:rsidP="000C259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1</w:t>
            </w: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746</w:t>
            </w: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DE9DFE4" w14:textId="71ECF9DA" w:rsidR="000C259A" w:rsidRPr="004C5D73" w:rsidRDefault="00F22696" w:rsidP="000C259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003EF53D" w14:textId="7ABA8D07" w:rsidR="000C259A" w:rsidRPr="004C5D73" w:rsidRDefault="00D27987" w:rsidP="000C259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773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A52DC9C" w14:textId="0C9BE26C" w:rsidR="000C259A" w:rsidRPr="004C5D73" w:rsidRDefault="00F22696" w:rsidP="000C259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973</w:t>
            </w: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7E61009" w14:textId="140F1593" w:rsidR="000C259A" w:rsidRPr="004C5D73" w:rsidRDefault="00D27987" w:rsidP="000C259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1</w:t>
            </w:r>
            <w:r w:rsidR="00E75E40"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611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001F670" w14:textId="7E006926" w:rsidR="000C259A" w:rsidRPr="004C5D73" w:rsidRDefault="00D27987" w:rsidP="000C259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175</w:t>
            </w:r>
          </w:p>
        </w:tc>
      </w:tr>
    </w:tbl>
    <w:p w14:paraId="1754510D" w14:textId="31E36F6A" w:rsidR="009B6117" w:rsidRPr="004C5D73" w:rsidRDefault="009B6117" w:rsidP="00066863">
      <w:pPr>
        <w:widowControl w:val="0"/>
        <w:tabs>
          <w:tab w:val="left" w:pos="540"/>
          <w:tab w:val="left" w:pos="9180"/>
        </w:tabs>
        <w:ind w:right="5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Style w:val="TableGrid"/>
        <w:tblW w:w="15535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2"/>
        <w:gridCol w:w="1080"/>
        <w:gridCol w:w="991"/>
        <w:gridCol w:w="989"/>
        <w:gridCol w:w="1170"/>
        <w:gridCol w:w="1169"/>
        <w:gridCol w:w="1170"/>
        <w:gridCol w:w="1169"/>
        <w:gridCol w:w="1170"/>
        <w:gridCol w:w="1417"/>
        <w:gridCol w:w="1418"/>
      </w:tblGrid>
      <w:tr w:rsidR="00C74F95" w:rsidRPr="004C5D73" w14:paraId="5CE3AF14" w14:textId="77777777" w:rsidTr="007818E5">
        <w:tc>
          <w:tcPr>
            <w:tcW w:w="3792" w:type="dxa"/>
          </w:tcPr>
          <w:p w14:paraId="67F64D47" w14:textId="77777777" w:rsidR="00C74F95" w:rsidRPr="004C5D73" w:rsidRDefault="00C74F95">
            <w:pPr>
              <w:ind w:left="38"/>
              <w:contextualSpacing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</w:p>
        </w:tc>
        <w:tc>
          <w:tcPr>
            <w:tcW w:w="11743" w:type="dxa"/>
            <w:gridSpan w:val="10"/>
            <w:tcBorders>
              <w:bottom w:val="single" w:sz="4" w:space="0" w:color="auto"/>
            </w:tcBorders>
            <w:vAlign w:val="bottom"/>
          </w:tcPr>
          <w:p w14:paraId="6EFF8D7C" w14:textId="77777777" w:rsidR="00C74F95" w:rsidRPr="004C5D73" w:rsidRDefault="00C74F95">
            <w:pPr>
              <w:contextualSpacing/>
              <w:jc w:val="center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cs/>
                <w:lang w:val="en-GB" w:bidi="th-TH"/>
              </w:rPr>
            </w:pPr>
            <w:r w:rsidRPr="004C5D73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C74F95" w:rsidRPr="004C5D73" w14:paraId="30C65864" w14:textId="77777777" w:rsidTr="007818E5">
        <w:tc>
          <w:tcPr>
            <w:tcW w:w="3792" w:type="dxa"/>
          </w:tcPr>
          <w:p w14:paraId="25C074CC" w14:textId="77777777" w:rsidR="00C74F95" w:rsidRPr="004C5D73" w:rsidRDefault="00C74F95">
            <w:pPr>
              <w:ind w:left="38"/>
              <w:contextualSpacing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</w:p>
        </w:tc>
        <w:tc>
          <w:tcPr>
            <w:tcW w:w="11743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4D8A7A" w14:textId="494962FD" w:rsidR="00C74F95" w:rsidRPr="004C5D73" w:rsidRDefault="00C74F95">
            <w:pPr>
              <w:contextualSpacing/>
              <w:jc w:val="center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cs/>
                <w:lang w:val="en-GB" w:bidi="th-TH"/>
              </w:rPr>
            </w:pPr>
            <w:r w:rsidRPr="004C5D73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D27987" w:rsidRPr="00D27987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lang w:val="en-GB" w:bidi="th-TH"/>
              </w:rPr>
              <w:t>2567</w:t>
            </w:r>
          </w:p>
        </w:tc>
      </w:tr>
      <w:tr w:rsidR="00C74F95" w:rsidRPr="004C5D73" w14:paraId="37B57B71" w14:textId="77777777" w:rsidTr="007818E5">
        <w:tc>
          <w:tcPr>
            <w:tcW w:w="3792" w:type="dxa"/>
          </w:tcPr>
          <w:p w14:paraId="4439C7A6" w14:textId="77777777" w:rsidR="00C74F95" w:rsidRPr="004C5D73" w:rsidRDefault="00C74F95">
            <w:pPr>
              <w:ind w:left="38"/>
              <w:contextualSpacing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</w:p>
        </w:tc>
        <w:tc>
          <w:tcPr>
            <w:tcW w:w="423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AD048B" w14:textId="77777777" w:rsidR="00C74F95" w:rsidRPr="004C5D73" w:rsidRDefault="00C74F95">
            <w:pPr>
              <w:contextualSpacing/>
              <w:jc w:val="center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cs/>
                <w:lang w:val="en-GB" w:bidi="th-TH"/>
              </w:rPr>
            </w:pPr>
            <w:r w:rsidRPr="004C5D73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cs/>
                <w:lang w:val="en-GB" w:bidi="th-TH"/>
              </w:rPr>
              <w:t>ราคาทุน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3942F26" w14:textId="77777777" w:rsidR="00C74F95" w:rsidRPr="004C5D73" w:rsidRDefault="00C74F95">
            <w:pPr>
              <w:contextualSpacing/>
              <w:jc w:val="center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cs/>
                <w:lang w:val="en-GB" w:bidi="th-TH"/>
              </w:rPr>
            </w:pPr>
            <w:r w:rsidRPr="004C5D73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cs/>
                <w:lang w:val="en-GB" w:bidi="th-TH"/>
              </w:rPr>
              <w:t>ค่าเสื่อมราคาสะสม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</w:tcBorders>
            <w:vAlign w:val="bottom"/>
          </w:tcPr>
          <w:p w14:paraId="26E198F3" w14:textId="022A9859" w:rsidR="00C74F95" w:rsidRPr="004C5D73" w:rsidRDefault="00C74F95">
            <w:pPr>
              <w:contextualSpacing/>
              <w:jc w:val="center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cs/>
                <w:lang w:val="en-GB"/>
              </w:rPr>
            </w:pPr>
          </w:p>
        </w:tc>
      </w:tr>
      <w:tr w:rsidR="00407B47" w:rsidRPr="004C5D73" w14:paraId="5CED0EE1" w14:textId="77777777" w:rsidTr="007818E5">
        <w:tc>
          <w:tcPr>
            <w:tcW w:w="3792" w:type="dxa"/>
          </w:tcPr>
          <w:p w14:paraId="484D7DBC" w14:textId="77777777" w:rsidR="00407B47" w:rsidRPr="004C5D73" w:rsidRDefault="00407B47" w:rsidP="00407B47">
            <w:pPr>
              <w:ind w:left="38"/>
              <w:contextualSpacing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CBB465C" w14:textId="7C322A1B" w:rsidR="00407B47" w:rsidRPr="004C5D73" w:rsidRDefault="00407B47" w:rsidP="00407B4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cs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cs/>
                <w:lang w:val="en-GB" w:bidi="th-TH"/>
              </w:rPr>
              <w:t>มูลค่าตาม</w:t>
            </w: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14:paraId="478722DE" w14:textId="77777777" w:rsidR="00407B47" w:rsidRPr="004C5D73" w:rsidRDefault="00407B47" w:rsidP="00407B4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26518A9F" w14:textId="77777777" w:rsidR="00407B47" w:rsidRPr="004C5D73" w:rsidRDefault="00407B47" w:rsidP="00407B4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cs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cs/>
                <w:lang w:val="en-GB"/>
              </w:rPr>
              <w:t>จำหน่าย /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6938990" w14:textId="0FDCD6C8" w:rsidR="00407B47" w:rsidRPr="004C5D73" w:rsidRDefault="00407B47" w:rsidP="00407B4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cs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cs/>
                <w:lang w:val="en-GB" w:bidi="th-TH"/>
              </w:rPr>
              <w:t>มูลค่าตาม</w:t>
            </w:r>
          </w:p>
        </w:tc>
        <w:tc>
          <w:tcPr>
            <w:tcW w:w="1169" w:type="dxa"/>
            <w:vAlign w:val="bottom"/>
          </w:tcPr>
          <w:p w14:paraId="7A7D8F0B" w14:textId="287A9C94" w:rsidR="00407B47" w:rsidRPr="004C5D73" w:rsidRDefault="00407B47" w:rsidP="00407B4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cs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cs/>
                <w:lang w:val="en-GB" w:bidi="th-TH"/>
              </w:rPr>
              <w:t>มูลค่าตาม</w:t>
            </w:r>
          </w:p>
        </w:tc>
        <w:tc>
          <w:tcPr>
            <w:tcW w:w="1170" w:type="dxa"/>
            <w:vAlign w:val="bottom"/>
          </w:tcPr>
          <w:p w14:paraId="3DE58C16" w14:textId="77777777" w:rsidR="00407B47" w:rsidRPr="004C5D73" w:rsidRDefault="00407B47" w:rsidP="00407B4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</w:p>
        </w:tc>
        <w:tc>
          <w:tcPr>
            <w:tcW w:w="1169" w:type="dxa"/>
            <w:vAlign w:val="bottom"/>
          </w:tcPr>
          <w:p w14:paraId="2A3C01D5" w14:textId="77777777" w:rsidR="00407B47" w:rsidRPr="004C5D73" w:rsidRDefault="00407B47" w:rsidP="00407B4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cs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cs/>
                <w:lang w:val="en-GB"/>
              </w:rPr>
              <w:t>จำหน่าย /</w:t>
            </w:r>
          </w:p>
        </w:tc>
        <w:tc>
          <w:tcPr>
            <w:tcW w:w="1170" w:type="dxa"/>
            <w:vAlign w:val="bottom"/>
          </w:tcPr>
          <w:p w14:paraId="53373E1C" w14:textId="708F9A97" w:rsidR="00407B47" w:rsidRPr="004C5D73" w:rsidRDefault="00407B47" w:rsidP="00407B4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cs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cs/>
                <w:lang w:val="en-GB" w:bidi="th-TH"/>
              </w:rPr>
              <w:t>มูลค่าตาม</w:t>
            </w:r>
          </w:p>
        </w:tc>
        <w:tc>
          <w:tcPr>
            <w:tcW w:w="1417" w:type="dxa"/>
            <w:vAlign w:val="bottom"/>
          </w:tcPr>
          <w:p w14:paraId="5D2E8097" w14:textId="6E4BC8B3" w:rsidR="00407B47" w:rsidRPr="004C5D73" w:rsidRDefault="00407B47" w:rsidP="00407B4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  <w:t>ที่ดิน อาคารและ</w:t>
            </w:r>
          </w:p>
        </w:tc>
        <w:tc>
          <w:tcPr>
            <w:tcW w:w="1418" w:type="dxa"/>
            <w:vAlign w:val="bottom"/>
          </w:tcPr>
          <w:p w14:paraId="3CD5460C" w14:textId="24696ACE" w:rsidR="00407B47" w:rsidRPr="004C5D73" w:rsidRDefault="00407B47" w:rsidP="00407B4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  <w:t>ที่ดิน อาคารและ</w:t>
            </w:r>
          </w:p>
        </w:tc>
      </w:tr>
      <w:tr w:rsidR="00407B47" w:rsidRPr="004C5D73" w14:paraId="37EEBE21" w14:textId="77777777" w:rsidTr="007818E5">
        <w:tc>
          <w:tcPr>
            <w:tcW w:w="3792" w:type="dxa"/>
          </w:tcPr>
          <w:p w14:paraId="0D60A362" w14:textId="77777777" w:rsidR="00407B47" w:rsidRPr="004C5D73" w:rsidRDefault="00407B47" w:rsidP="00407B47">
            <w:pPr>
              <w:ind w:left="38"/>
              <w:contextualSpacing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F68B1AE" w14:textId="5C3A65F0" w:rsidR="00407B47" w:rsidRPr="004C5D73" w:rsidRDefault="00407B47" w:rsidP="00407B4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lang w:val="en-GB" w:bidi="th-TH"/>
              </w:rPr>
            </w:pPr>
            <w:r w:rsidRPr="004C5D73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cs/>
                <w:lang w:val="en-GB" w:bidi="th-TH"/>
              </w:rPr>
              <w:t>บัญชีต้นปี</w:t>
            </w:r>
          </w:p>
        </w:tc>
        <w:tc>
          <w:tcPr>
            <w:tcW w:w="991" w:type="dxa"/>
            <w:vAlign w:val="bottom"/>
          </w:tcPr>
          <w:p w14:paraId="7E753A32" w14:textId="77777777" w:rsidR="00407B47" w:rsidRPr="004C5D73" w:rsidRDefault="00407B47" w:rsidP="00407B4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lang w:val="en-GB" w:bidi="th-TH"/>
              </w:rPr>
            </w:pPr>
            <w:r w:rsidRPr="004C5D73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cs/>
                <w:lang w:val="en-GB"/>
              </w:rPr>
              <w:t>เพิ่มขึ้น</w:t>
            </w:r>
          </w:p>
        </w:tc>
        <w:tc>
          <w:tcPr>
            <w:tcW w:w="989" w:type="dxa"/>
            <w:vAlign w:val="bottom"/>
          </w:tcPr>
          <w:p w14:paraId="72469622" w14:textId="77777777" w:rsidR="00407B47" w:rsidRPr="004C5D73" w:rsidRDefault="00407B47" w:rsidP="00407B4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lang w:val="en-GB" w:bidi="th-TH"/>
              </w:rPr>
            </w:pPr>
            <w:r w:rsidRPr="004C5D73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cs/>
                <w:lang w:val="en-GB"/>
              </w:rPr>
              <w:t>ตัดบัญชี</w:t>
            </w:r>
          </w:p>
        </w:tc>
        <w:tc>
          <w:tcPr>
            <w:tcW w:w="1170" w:type="dxa"/>
            <w:vAlign w:val="bottom"/>
          </w:tcPr>
          <w:p w14:paraId="18FA8DDD" w14:textId="797EF4DF" w:rsidR="00407B47" w:rsidRPr="004C5D73" w:rsidRDefault="00407B47" w:rsidP="00407B4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lang w:val="en-GB" w:bidi="th-TH"/>
              </w:rPr>
            </w:pPr>
            <w:r w:rsidRPr="004C5D73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cs/>
                <w:lang w:val="en-GB" w:bidi="th-TH"/>
              </w:rPr>
              <w:t>บัญชีสิ้นปี</w:t>
            </w:r>
          </w:p>
        </w:tc>
        <w:tc>
          <w:tcPr>
            <w:tcW w:w="1169" w:type="dxa"/>
            <w:vAlign w:val="bottom"/>
          </w:tcPr>
          <w:p w14:paraId="5F212655" w14:textId="5A807CAE" w:rsidR="00407B47" w:rsidRPr="004C5D73" w:rsidRDefault="00407B47" w:rsidP="00407B4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cs/>
                <w:lang w:val="en-GB" w:bidi="th-TH"/>
              </w:rPr>
              <w:t>บัญชีต้นปี</w:t>
            </w:r>
          </w:p>
        </w:tc>
        <w:tc>
          <w:tcPr>
            <w:tcW w:w="1170" w:type="dxa"/>
            <w:vAlign w:val="bottom"/>
          </w:tcPr>
          <w:p w14:paraId="15C87CEC" w14:textId="77777777" w:rsidR="00407B47" w:rsidRPr="004C5D73" w:rsidRDefault="00407B47" w:rsidP="00407B4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cs/>
                <w:lang w:val="en-GB"/>
              </w:rPr>
              <w:t>ค่าเสื่อมราคา</w:t>
            </w:r>
          </w:p>
        </w:tc>
        <w:tc>
          <w:tcPr>
            <w:tcW w:w="1169" w:type="dxa"/>
            <w:vAlign w:val="bottom"/>
          </w:tcPr>
          <w:p w14:paraId="476D2EBE" w14:textId="77777777" w:rsidR="00407B47" w:rsidRPr="004C5D73" w:rsidRDefault="00407B47" w:rsidP="00407B4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cs/>
                <w:lang w:val="en-GB"/>
              </w:rPr>
              <w:t>ตัดบัญชี</w:t>
            </w:r>
          </w:p>
        </w:tc>
        <w:tc>
          <w:tcPr>
            <w:tcW w:w="1170" w:type="dxa"/>
            <w:vAlign w:val="bottom"/>
          </w:tcPr>
          <w:p w14:paraId="42A71407" w14:textId="0CB47410" w:rsidR="00407B47" w:rsidRPr="004C5D73" w:rsidRDefault="00407B47" w:rsidP="00407B4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cs/>
                <w:lang w:val="en-GB" w:bidi="th-TH"/>
              </w:rPr>
              <w:t>บัญชีสิ้นปี</w:t>
            </w:r>
          </w:p>
        </w:tc>
        <w:tc>
          <w:tcPr>
            <w:tcW w:w="1417" w:type="dxa"/>
            <w:vAlign w:val="bottom"/>
          </w:tcPr>
          <w:p w14:paraId="1EB824B1" w14:textId="754DE850" w:rsidR="00407B47" w:rsidRPr="004C5D73" w:rsidRDefault="00407B47" w:rsidP="00407B4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  <w:t>อุปกรณ์สุทธิ</w:t>
            </w:r>
          </w:p>
        </w:tc>
        <w:tc>
          <w:tcPr>
            <w:tcW w:w="1418" w:type="dxa"/>
            <w:vAlign w:val="bottom"/>
          </w:tcPr>
          <w:p w14:paraId="19644D1B" w14:textId="5DC7A37C" w:rsidR="00407B47" w:rsidRPr="004C5D73" w:rsidRDefault="00407B47" w:rsidP="00407B4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  <w:t>อุปกรณ์สุทธิ</w:t>
            </w:r>
          </w:p>
        </w:tc>
      </w:tr>
      <w:tr w:rsidR="00C74F95" w:rsidRPr="004C5D73" w14:paraId="7C60B3D3" w14:textId="77777777" w:rsidTr="007818E5">
        <w:tc>
          <w:tcPr>
            <w:tcW w:w="3792" w:type="dxa"/>
          </w:tcPr>
          <w:p w14:paraId="5D00D01A" w14:textId="77777777" w:rsidR="00C74F95" w:rsidRPr="004C5D73" w:rsidRDefault="00C74F95">
            <w:pPr>
              <w:ind w:left="38"/>
              <w:contextualSpacing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033C66AA" w14:textId="77777777" w:rsidR="00C74F95" w:rsidRPr="004C5D73" w:rsidRDefault="00C74F95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lang w:val="en-GB" w:bidi="th-TH"/>
              </w:rPr>
            </w:pPr>
            <w:r w:rsidRPr="004C5D73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vAlign w:val="center"/>
          </w:tcPr>
          <w:p w14:paraId="3F3B4CD8" w14:textId="77777777" w:rsidR="00C74F95" w:rsidRPr="004C5D73" w:rsidRDefault="00C74F95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lang w:val="en-GB" w:bidi="th-TH"/>
              </w:rPr>
            </w:pPr>
            <w:r w:rsidRPr="004C5D73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vAlign w:val="center"/>
          </w:tcPr>
          <w:p w14:paraId="60FFC014" w14:textId="77777777" w:rsidR="00C74F95" w:rsidRPr="004C5D73" w:rsidRDefault="00C74F95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lang w:val="en-GB" w:bidi="th-TH"/>
              </w:rPr>
            </w:pPr>
            <w:r w:rsidRPr="004C5D73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4E78A64B" w14:textId="77777777" w:rsidR="00C74F95" w:rsidRPr="004C5D73" w:rsidRDefault="00C74F95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lang w:val="en-GB" w:bidi="th-TH"/>
              </w:rPr>
            </w:pPr>
            <w:r w:rsidRPr="004C5D73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05905BB9" w14:textId="77777777" w:rsidR="00C74F95" w:rsidRPr="004C5D73" w:rsidRDefault="00C74F95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0E1B7ED5" w14:textId="77777777" w:rsidR="00C74F95" w:rsidRPr="004C5D73" w:rsidRDefault="00C74F95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4FDD74D0" w14:textId="77777777" w:rsidR="00C74F95" w:rsidRPr="004C5D73" w:rsidRDefault="00C74F95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7DD73BAE" w14:textId="77777777" w:rsidR="00C74F95" w:rsidRPr="004C5D73" w:rsidRDefault="00C74F95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5198689" w14:textId="77777777" w:rsidR="00C74F95" w:rsidRPr="004C5D73" w:rsidRDefault="00C74F95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7F4B0737" w14:textId="77777777" w:rsidR="00C74F95" w:rsidRPr="004C5D73" w:rsidRDefault="00C74F95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C74F95" w:rsidRPr="004C5D73" w14:paraId="15E0146E" w14:textId="77777777" w:rsidTr="003258EF">
        <w:tc>
          <w:tcPr>
            <w:tcW w:w="3792" w:type="dxa"/>
          </w:tcPr>
          <w:p w14:paraId="24DFA6C1" w14:textId="77777777" w:rsidR="00C74F95" w:rsidRPr="004C5D73" w:rsidRDefault="00C74F95">
            <w:pPr>
              <w:ind w:left="38"/>
              <w:contextualSpacing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30D12C1" w14:textId="77777777" w:rsidR="00C74F95" w:rsidRPr="004C5D73" w:rsidRDefault="00C74F95" w:rsidP="003258EF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14:paraId="17954B62" w14:textId="77777777" w:rsidR="00C74F95" w:rsidRPr="004C5D73" w:rsidRDefault="00C74F95" w:rsidP="003258EF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5579BD33" w14:textId="77777777" w:rsidR="00C74F95" w:rsidRPr="004C5D73" w:rsidRDefault="00C74F95" w:rsidP="003258EF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A5C3C1F" w14:textId="77777777" w:rsidR="00C74F95" w:rsidRPr="004C5D73" w:rsidRDefault="00C74F95" w:rsidP="003258EF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14:paraId="7F7B4EFE" w14:textId="77777777" w:rsidR="00C74F95" w:rsidRPr="004C5D73" w:rsidRDefault="00C74F95" w:rsidP="003258EF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8926F65" w14:textId="77777777" w:rsidR="00C74F95" w:rsidRPr="004C5D73" w:rsidRDefault="00C74F95" w:rsidP="003258EF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14:paraId="64C838C0" w14:textId="77777777" w:rsidR="00C74F95" w:rsidRPr="004C5D73" w:rsidRDefault="00C74F95" w:rsidP="003258EF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0360D64" w14:textId="77777777" w:rsidR="00C74F95" w:rsidRPr="004C5D73" w:rsidRDefault="00C74F95" w:rsidP="003258EF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4ACA7E4" w14:textId="77777777" w:rsidR="00C74F95" w:rsidRPr="004C5D73" w:rsidRDefault="00C74F95" w:rsidP="003258EF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EB1CBB1" w14:textId="77777777" w:rsidR="00C74F95" w:rsidRPr="004C5D73" w:rsidRDefault="00C74F95" w:rsidP="003258EF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</w:p>
        </w:tc>
      </w:tr>
      <w:tr w:rsidR="00C74F95" w:rsidRPr="004C5D73" w14:paraId="279B5415" w14:textId="77777777" w:rsidTr="003258EF">
        <w:tc>
          <w:tcPr>
            <w:tcW w:w="3792" w:type="dxa"/>
            <w:vAlign w:val="center"/>
          </w:tcPr>
          <w:p w14:paraId="507C6C3E" w14:textId="77777777" w:rsidR="00C74F95" w:rsidRPr="004C5D73" w:rsidRDefault="00C74F95">
            <w:pPr>
              <w:ind w:left="3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>ที่ดิน</w:t>
            </w:r>
          </w:p>
        </w:tc>
        <w:tc>
          <w:tcPr>
            <w:tcW w:w="1080" w:type="dxa"/>
            <w:vAlign w:val="bottom"/>
          </w:tcPr>
          <w:p w14:paraId="50516DC6" w14:textId="27BCE74B" w:rsidR="00C74F95" w:rsidRPr="004C5D73" w:rsidRDefault="00D27987" w:rsidP="003258EF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1</w:t>
            </w:r>
            <w:r w:rsidR="00C74F95"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610</w:t>
            </w:r>
          </w:p>
        </w:tc>
        <w:tc>
          <w:tcPr>
            <w:tcW w:w="991" w:type="dxa"/>
            <w:vAlign w:val="bottom"/>
          </w:tcPr>
          <w:p w14:paraId="5EED2A4E" w14:textId="77777777" w:rsidR="00C74F95" w:rsidRPr="004C5D73" w:rsidRDefault="00C74F95" w:rsidP="003258EF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989" w:type="dxa"/>
            <w:vAlign w:val="bottom"/>
          </w:tcPr>
          <w:p w14:paraId="4B7CE952" w14:textId="77777777" w:rsidR="00C74F95" w:rsidRPr="004C5D73" w:rsidRDefault="00C74F95" w:rsidP="003258EF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120FD9B7" w14:textId="040951DD" w:rsidR="00C74F95" w:rsidRPr="004C5D73" w:rsidRDefault="00D27987" w:rsidP="003258EF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1</w:t>
            </w:r>
            <w:r w:rsidR="00C74F95"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610</w:t>
            </w:r>
          </w:p>
        </w:tc>
        <w:tc>
          <w:tcPr>
            <w:tcW w:w="1169" w:type="dxa"/>
            <w:vAlign w:val="bottom"/>
          </w:tcPr>
          <w:p w14:paraId="051FFCAE" w14:textId="77777777" w:rsidR="00C74F95" w:rsidRPr="004C5D73" w:rsidRDefault="00C74F95" w:rsidP="003258EF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372D3F5B" w14:textId="77777777" w:rsidR="00C74F95" w:rsidRPr="004C5D73" w:rsidRDefault="00C74F95" w:rsidP="003258EF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169" w:type="dxa"/>
            <w:vAlign w:val="bottom"/>
          </w:tcPr>
          <w:p w14:paraId="5DE45CF9" w14:textId="77777777" w:rsidR="00C74F95" w:rsidRPr="004C5D73" w:rsidRDefault="00C74F95" w:rsidP="003258EF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1CCFB146" w14:textId="77777777" w:rsidR="00C74F95" w:rsidRPr="004C5D73" w:rsidRDefault="00C74F95" w:rsidP="003258EF">
            <w:pPr>
              <w:tabs>
                <w:tab w:val="left" w:pos="975"/>
              </w:tabs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417" w:type="dxa"/>
            <w:vAlign w:val="bottom"/>
          </w:tcPr>
          <w:p w14:paraId="66D084B9" w14:textId="44D57AC9" w:rsidR="00C74F95" w:rsidRPr="004C5D73" w:rsidRDefault="00D27987" w:rsidP="003258EF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1</w:t>
            </w:r>
            <w:r w:rsidR="00C74F95"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610</w:t>
            </w:r>
          </w:p>
        </w:tc>
        <w:tc>
          <w:tcPr>
            <w:tcW w:w="1418" w:type="dxa"/>
            <w:vAlign w:val="bottom"/>
          </w:tcPr>
          <w:p w14:paraId="6880932F" w14:textId="06F82F38" w:rsidR="00C74F95" w:rsidRPr="004C5D73" w:rsidRDefault="00D27987" w:rsidP="003258EF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1</w:t>
            </w:r>
            <w:r w:rsidR="00C74F95"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610</w:t>
            </w:r>
          </w:p>
        </w:tc>
      </w:tr>
      <w:tr w:rsidR="00C74F95" w:rsidRPr="004C5D73" w14:paraId="7FBB4E52" w14:textId="77777777" w:rsidTr="003258EF">
        <w:tc>
          <w:tcPr>
            <w:tcW w:w="3792" w:type="dxa"/>
            <w:vAlign w:val="center"/>
          </w:tcPr>
          <w:p w14:paraId="0CF57396" w14:textId="77777777" w:rsidR="00C74F95" w:rsidRPr="004C5D73" w:rsidRDefault="00C74F95">
            <w:pPr>
              <w:ind w:left="3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>อาคาร</w:t>
            </w:r>
          </w:p>
        </w:tc>
        <w:tc>
          <w:tcPr>
            <w:tcW w:w="1080" w:type="dxa"/>
            <w:vAlign w:val="bottom"/>
          </w:tcPr>
          <w:p w14:paraId="3F5FFFAF" w14:textId="437F64A0" w:rsidR="00C74F95" w:rsidRPr="004C5D73" w:rsidRDefault="00D27987" w:rsidP="003258EF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773</w:t>
            </w:r>
          </w:p>
        </w:tc>
        <w:tc>
          <w:tcPr>
            <w:tcW w:w="991" w:type="dxa"/>
            <w:vAlign w:val="bottom"/>
          </w:tcPr>
          <w:p w14:paraId="60E0AD45" w14:textId="77777777" w:rsidR="00C74F95" w:rsidRPr="004C5D73" w:rsidRDefault="00C74F95" w:rsidP="003258EF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989" w:type="dxa"/>
            <w:vAlign w:val="bottom"/>
          </w:tcPr>
          <w:p w14:paraId="266421F6" w14:textId="77777777" w:rsidR="00C74F95" w:rsidRPr="004C5D73" w:rsidRDefault="00C74F95" w:rsidP="003258EF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6A779170" w14:textId="4578AA77" w:rsidR="00C74F95" w:rsidRPr="004C5D73" w:rsidRDefault="00D27987" w:rsidP="003258EF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773</w:t>
            </w:r>
          </w:p>
        </w:tc>
        <w:tc>
          <w:tcPr>
            <w:tcW w:w="1169" w:type="dxa"/>
            <w:vAlign w:val="bottom"/>
          </w:tcPr>
          <w:p w14:paraId="081362F0" w14:textId="74026042" w:rsidR="00C74F95" w:rsidRPr="004C5D73" w:rsidRDefault="00C74F95" w:rsidP="003258EF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773</w:t>
            </w: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1170" w:type="dxa"/>
            <w:vAlign w:val="bottom"/>
          </w:tcPr>
          <w:p w14:paraId="6AC73E38" w14:textId="77777777" w:rsidR="00C74F95" w:rsidRPr="004C5D73" w:rsidRDefault="00C74F95" w:rsidP="003258EF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169" w:type="dxa"/>
            <w:vAlign w:val="bottom"/>
          </w:tcPr>
          <w:p w14:paraId="78AACA8C" w14:textId="77777777" w:rsidR="00C74F95" w:rsidRPr="004C5D73" w:rsidRDefault="00C74F95" w:rsidP="003258EF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4B2965C1" w14:textId="75C573DA" w:rsidR="00C74F95" w:rsidRPr="004C5D73" w:rsidRDefault="00C74F95" w:rsidP="003258EF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773</w:t>
            </w: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1417" w:type="dxa"/>
            <w:vAlign w:val="bottom"/>
          </w:tcPr>
          <w:p w14:paraId="0E317190" w14:textId="77777777" w:rsidR="00C74F95" w:rsidRPr="004C5D73" w:rsidRDefault="00C74F95" w:rsidP="003258EF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418" w:type="dxa"/>
            <w:vAlign w:val="bottom"/>
          </w:tcPr>
          <w:p w14:paraId="19DE49A0" w14:textId="77777777" w:rsidR="00C74F95" w:rsidRPr="004C5D73" w:rsidRDefault="00C74F95" w:rsidP="003258EF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</w:tr>
      <w:tr w:rsidR="00C74F95" w:rsidRPr="004C5D73" w14:paraId="3EE5F263" w14:textId="77777777" w:rsidTr="003258EF">
        <w:tc>
          <w:tcPr>
            <w:tcW w:w="3792" w:type="dxa"/>
            <w:vAlign w:val="center"/>
          </w:tcPr>
          <w:p w14:paraId="4FB89FC4" w14:textId="77777777" w:rsidR="00C74F95" w:rsidRPr="004C5D73" w:rsidRDefault="00C74F95">
            <w:pPr>
              <w:ind w:left="3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>ส่วนปรับปรุงอาคารเช่า</w:t>
            </w:r>
          </w:p>
        </w:tc>
        <w:tc>
          <w:tcPr>
            <w:tcW w:w="1080" w:type="dxa"/>
            <w:vAlign w:val="bottom"/>
          </w:tcPr>
          <w:p w14:paraId="78D60555" w14:textId="57C9CC38" w:rsidR="00C74F95" w:rsidRPr="004C5D73" w:rsidRDefault="00D27987" w:rsidP="003258EF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162</w:t>
            </w:r>
          </w:p>
        </w:tc>
        <w:tc>
          <w:tcPr>
            <w:tcW w:w="991" w:type="dxa"/>
            <w:vAlign w:val="bottom"/>
          </w:tcPr>
          <w:p w14:paraId="459773A2" w14:textId="77777777" w:rsidR="00C74F95" w:rsidRPr="004C5D73" w:rsidRDefault="00C74F95" w:rsidP="003258EF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989" w:type="dxa"/>
            <w:vAlign w:val="bottom"/>
          </w:tcPr>
          <w:p w14:paraId="5E3BDB1A" w14:textId="77777777" w:rsidR="00C74F95" w:rsidRPr="004C5D73" w:rsidRDefault="00C74F95" w:rsidP="003258EF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395158B3" w14:textId="3737814C" w:rsidR="00C74F95" w:rsidRPr="004C5D73" w:rsidRDefault="00D27987" w:rsidP="003258EF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162</w:t>
            </w:r>
          </w:p>
        </w:tc>
        <w:tc>
          <w:tcPr>
            <w:tcW w:w="1169" w:type="dxa"/>
            <w:vAlign w:val="bottom"/>
          </w:tcPr>
          <w:p w14:paraId="00C4A638" w14:textId="1EC30B59" w:rsidR="00C74F95" w:rsidRPr="004C5D73" w:rsidRDefault="00C74F95" w:rsidP="003258EF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162</w:t>
            </w: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1170" w:type="dxa"/>
            <w:vAlign w:val="bottom"/>
          </w:tcPr>
          <w:p w14:paraId="132967FF" w14:textId="77777777" w:rsidR="00C74F95" w:rsidRPr="004C5D73" w:rsidRDefault="00C74F95" w:rsidP="003258EF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169" w:type="dxa"/>
            <w:vAlign w:val="bottom"/>
          </w:tcPr>
          <w:p w14:paraId="36875736" w14:textId="77777777" w:rsidR="00C74F95" w:rsidRPr="004C5D73" w:rsidRDefault="00C74F95" w:rsidP="003258EF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01299317" w14:textId="313BC531" w:rsidR="00C74F95" w:rsidRPr="004C5D73" w:rsidRDefault="00C74F95" w:rsidP="003258EF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162</w:t>
            </w: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1417" w:type="dxa"/>
            <w:vAlign w:val="bottom"/>
          </w:tcPr>
          <w:p w14:paraId="32FC9AB2" w14:textId="77777777" w:rsidR="00C74F95" w:rsidRPr="004C5D73" w:rsidRDefault="00C74F95" w:rsidP="003258EF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418" w:type="dxa"/>
            <w:vAlign w:val="bottom"/>
          </w:tcPr>
          <w:p w14:paraId="1FC76121" w14:textId="77777777" w:rsidR="00C74F95" w:rsidRPr="004C5D73" w:rsidRDefault="00C74F95" w:rsidP="003258EF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</w:tr>
      <w:tr w:rsidR="00C74F95" w:rsidRPr="004C5D73" w14:paraId="14626FA5" w14:textId="77777777" w:rsidTr="003258EF">
        <w:tc>
          <w:tcPr>
            <w:tcW w:w="3792" w:type="dxa"/>
            <w:vAlign w:val="center"/>
          </w:tcPr>
          <w:p w14:paraId="1690956C" w14:textId="77777777" w:rsidR="00C74F95" w:rsidRPr="004C5D73" w:rsidRDefault="00C74F95">
            <w:pPr>
              <w:ind w:left="179" w:hanging="14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เครื่องตกแต่งติดตั้งและอุปกรณ์สำนักงาน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3C11D1C" w14:textId="197B6E02" w:rsidR="00C74F95" w:rsidRPr="004C5D73" w:rsidRDefault="00D27987" w:rsidP="003258EF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812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6286A2F2" w14:textId="77777777" w:rsidR="00C74F95" w:rsidRPr="004C5D73" w:rsidRDefault="00C74F95" w:rsidP="003258EF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62260DB5" w14:textId="77777777" w:rsidR="00C74F95" w:rsidRPr="004C5D73" w:rsidRDefault="00C74F95" w:rsidP="003258EF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8E8B2E4" w14:textId="102F431A" w:rsidR="00C74F95" w:rsidRPr="004C5D73" w:rsidRDefault="00D27987" w:rsidP="003258EF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812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4223C260" w14:textId="7DCCFD3B" w:rsidR="00C74F95" w:rsidRPr="004C5D73" w:rsidRDefault="00C74F95" w:rsidP="003258EF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811</w:t>
            </w: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0E4A5C7" w14:textId="77777777" w:rsidR="00C74F95" w:rsidRPr="004C5D73" w:rsidRDefault="00C74F95" w:rsidP="003258EF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0EB8B962" w14:textId="77777777" w:rsidR="00C74F95" w:rsidRPr="004C5D73" w:rsidRDefault="00C74F95" w:rsidP="003258EF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FACA244" w14:textId="0DF3E1C9" w:rsidR="00C74F95" w:rsidRPr="004C5D73" w:rsidRDefault="00C74F95" w:rsidP="003258EF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811</w:t>
            </w: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CD9F759" w14:textId="79E2B3E3" w:rsidR="00C74F95" w:rsidRPr="004C5D73" w:rsidRDefault="00D27987" w:rsidP="003258EF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0F2F9B5" w14:textId="129CA098" w:rsidR="00C74F95" w:rsidRPr="004C5D73" w:rsidRDefault="00D27987" w:rsidP="003258EF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1</w:t>
            </w:r>
          </w:p>
        </w:tc>
      </w:tr>
      <w:tr w:rsidR="00C74F95" w:rsidRPr="004C5D73" w14:paraId="5256551A" w14:textId="77777777" w:rsidTr="003258EF">
        <w:tc>
          <w:tcPr>
            <w:tcW w:w="3792" w:type="dxa"/>
            <w:vAlign w:val="center"/>
          </w:tcPr>
          <w:p w14:paraId="1F61CD15" w14:textId="77777777" w:rsidR="00C74F95" w:rsidRPr="004C5D73" w:rsidRDefault="00C74F95">
            <w:pPr>
              <w:ind w:left="38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0564B1" w14:textId="4D84ED4B" w:rsidR="00C74F95" w:rsidRPr="004C5D73" w:rsidRDefault="00D27987" w:rsidP="003258EF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3</w:t>
            </w:r>
            <w:r w:rsidR="00C74F95"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357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F48769" w14:textId="77777777" w:rsidR="00C74F95" w:rsidRPr="004C5D73" w:rsidRDefault="00C74F95" w:rsidP="003258EF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FB87F6" w14:textId="77777777" w:rsidR="00C74F95" w:rsidRPr="004C5D73" w:rsidRDefault="00C74F95" w:rsidP="003258EF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9BA06A" w14:textId="59BCABB9" w:rsidR="00C74F95" w:rsidRPr="004C5D73" w:rsidRDefault="00D27987" w:rsidP="003258EF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3</w:t>
            </w:r>
            <w:r w:rsidR="00C74F95"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357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65D740" w14:textId="552CEEF1" w:rsidR="00C74F95" w:rsidRPr="004C5D73" w:rsidRDefault="00C74F95" w:rsidP="003258EF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1</w:t>
            </w: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746</w:t>
            </w: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FF9CCD" w14:textId="77777777" w:rsidR="00C74F95" w:rsidRPr="004C5D73" w:rsidRDefault="00C74F95" w:rsidP="003258EF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2F2356" w14:textId="77777777" w:rsidR="00C74F95" w:rsidRPr="004C5D73" w:rsidRDefault="00C74F95" w:rsidP="003258EF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6B834B" w14:textId="5F66DD2B" w:rsidR="00C74F95" w:rsidRPr="004C5D73" w:rsidRDefault="00C74F95" w:rsidP="003258EF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1</w:t>
            </w: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746</w:t>
            </w: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98A132" w14:textId="2CDB1698" w:rsidR="00C74F95" w:rsidRPr="004C5D73" w:rsidRDefault="00D27987" w:rsidP="003258EF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1</w:t>
            </w:r>
            <w:r w:rsidR="00C74F95"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611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6CE9E9" w14:textId="1F644401" w:rsidR="00C74F95" w:rsidRPr="004C5D73" w:rsidRDefault="00D27987" w:rsidP="003258EF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1</w:t>
            </w:r>
            <w:r w:rsidR="00C74F95"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611</w:t>
            </w:r>
          </w:p>
        </w:tc>
      </w:tr>
    </w:tbl>
    <w:p w14:paraId="5C0DEF88" w14:textId="77777777" w:rsidR="00C74F95" w:rsidRPr="004C5D73" w:rsidRDefault="00C74F95" w:rsidP="009C607A">
      <w:pPr>
        <w:widowControl w:val="0"/>
        <w:tabs>
          <w:tab w:val="left" w:pos="540"/>
          <w:tab w:val="left" w:pos="9180"/>
        </w:tabs>
        <w:ind w:right="5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21513EF" w14:textId="358CABA5" w:rsidR="00547083" w:rsidRPr="004C5D73" w:rsidRDefault="002D2A6A" w:rsidP="009C607A">
      <w:pPr>
        <w:widowControl w:val="0"/>
        <w:tabs>
          <w:tab w:val="left" w:pos="540"/>
          <w:tab w:val="left" w:pos="9180"/>
        </w:tabs>
        <w:ind w:right="5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C5D73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ไม่มี</w:t>
      </w:r>
      <w:r w:rsidR="00547083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ค่าเสื่อมราคาสำหรับปีสิ้นสุดวันที่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547083"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547083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ธันวาคม </w:t>
      </w:r>
      <w:r w:rsidR="007243CB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="00547083"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9072A4" w:rsidRPr="004C5D73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และ</w:t>
      </w:r>
      <w:r w:rsidR="00077050"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7243CB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="000C389B"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3B3E78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ซึ่ง</w:t>
      </w:r>
      <w:r w:rsidR="00547083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ได้รวมอยู่ในค่าใช้จ่ายในการดำเนินงาน</w:t>
      </w:r>
      <w:r w:rsidR="00160D78" w:rsidRPr="004C5D73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อื่น</w:t>
      </w:r>
    </w:p>
    <w:p w14:paraId="41D42D40" w14:textId="77777777" w:rsidR="00FB6531" w:rsidRPr="004C5D73" w:rsidRDefault="00FB6531" w:rsidP="009C607A">
      <w:pPr>
        <w:widowControl w:val="0"/>
        <w:tabs>
          <w:tab w:val="left" w:pos="540"/>
          <w:tab w:val="left" w:pos="9180"/>
        </w:tabs>
        <w:ind w:right="5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A0E2B24" w14:textId="1C283E85" w:rsidR="00FB6531" w:rsidRPr="004C5D73" w:rsidRDefault="00FB6531" w:rsidP="009C607A">
      <w:pPr>
        <w:widowControl w:val="0"/>
        <w:tabs>
          <w:tab w:val="left" w:pos="540"/>
          <w:tab w:val="left" w:pos="9180"/>
        </w:tabs>
        <w:ind w:right="5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  <w:sectPr w:rsidR="00FB6531" w:rsidRPr="004C5D73" w:rsidSect="00511659">
          <w:footnotePr>
            <w:numRestart w:val="eachSect"/>
          </w:footnotePr>
          <w:pgSz w:w="16834" w:h="11909" w:orient="landscape" w:code="9"/>
          <w:pgMar w:top="1440" w:right="720" w:bottom="720" w:left="720" w:header="706" w:footer="576" w:gutter="0"/>
          <w:cols w:space="720"/>
          <w:docGrid w:linePitch="381"/>
        </w:sectPr>
      </w:pPr>
    </w:p>
    <w:tbl>
      <w:tblPr>
        <w:tblW w:w="15408" w:type="dxa"/>
        <w:tblLayout w:type="fixed"/>
        <w:tblLook w:val="04A0" w:firstRow="1" w:lastRow="0" w:firstColumn="1" w:lastColumn="0" w:noHBand="0" w:noVBand="1"/>
      </w:tblPr>
      <w:tblGrid>
        <w:gridCol w:w="15408"/>
      </w:tblGrid>
      <w:tr w:rsidR="009C607A" w:rsidRPr="004C5D73" w14:paraId="4EF299C7" w14:textId="77777777" w:rsidTr="00FE2C78">
        <w:trPr>
          <w:trHeight w:val="386"/>
        </w:trPr>
        <w:tc>
          <w:tcPr>
            <w:tcW w:w="15408" w:type="dxa"/>
            <w:vAlign w:val="center"/>
          </w:tcPr>
          <w:p w14:paraId="5D8B957C" w14:textId="13BFB205" w:rsidR="009C607A" w:rsidRPr="004C5D73" w:rsidRDefault="009C607A" w:rsidP="00260BD4">
            <w:pPr>
              <w:pStyle w:val="ListParagraph"/>
              <w:numPr>
                <w:ilvl w:val="0"/>
                <w:numId w:val="19"/>
              </w:numPr>
              <w:tabs>
                <w:tab w:val="left" w:pos="432"/>
              </w:tabs>
              <w:spacing w:after="0"/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5D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lastRenderedPageBreak/>
              <w:t>สินทรัพย์สิทธิการใช้สุทธิ</w:t>
            </w:r>
          </w:p>
        </w:tc>
      </w:tr>
    </w:tbl>
    <w:p w14:paraId="10C7D6E4" w14:textId="49A1CE9B" w:rsidR="009C607A" w:rsidRPr="004C5D73" w:rsidRDefault="009C607A" w:rsidP="009C607A">
      <w:pPr>
        <w:widowControl w:val="0"/>
        <w:tabs>
          <w:tab w:val="left" w:pos="540"/>
        </w:tabs>
        <w:adjustRightInd w:val="0"/>
        <w:ind w:right="58"/>
        <w:rPr>
          <w:rFonts w:ascii="Browallia New" w:hAnsi="Browallia New" w:cs="Browallia New"/>
          <w:color w:val="000000"/>
          <w:sz w:val="14"/>
          <w:szCs w:val="14"/>
          <w:lang w:val="en-GB"/>
        </w:rPr>
      </w:pPr>
    </w:p>
    <w:p w14:paraId="3463BFB4" w14:textId="067412E9" w:rsidR="0032100E" w:rsidRPr="004C5D73" w:rsidRDefault="00E00C31" w:rsidP="009C607A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ธันวาคม</w:t>
      </w:r>
      <w:r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7243CB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และ </w:t>
      </w:r>
      <w:r w:rsidR="007243CB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มูลค่าตามบัญชีของสินทรัพย์สิทธิการใช้ประกอบด้วยรายการดังต่อไปนี้</w:t>
      </w:r>
    </w:p>
    <w:p w14:paraId="030937F6" w14:textId="71BE2EBC" w:rsidR="00E00C31" w:rsidRPr="004C5D73" w:rsidRDefault="00E00C31" w:rsidP="00E00C31">
      <w:pPr>
        <w:widowControl w:val="0"/>
        <w:tabs>
          <w:tab w:val="left" w:pos="540"/>
        </w:tabs>
        <w:adjustRightInd w:val="0"/>
        <w:ind w:right="58"/>
        <w:rPr>
          <w:rFonts w:ascii="Browallia New" w:hAnsi="Browallia New" w:cs="Browallia New"/>
          <w:color w:val="000000"/>
          <w:sz w:val="12"/>
          <w:szCs w:val="12"/>
          <w:lang w:val="en-GB"/>
        </w:rPr>
      </w:pPr>
    </w:p>
    <w:tbl>
      <w:tblPr>
        <w:tblW w:w="5045" w:type="pct"/>
        <w:tblInd w:w="-142" w:type="dxa"/>
        <w:tblLayout w:type="fixed"/>
        <w:tblLook w:val="04A0" w:firstRow="1" w:lastRow="0" w:firstColumn="1" w:lastColumn="0" w:noHBand="0" w:noVBand="1"/>
      </w:tblPr>
      <w:tblGrid>
        <w:gridCol w:w="1604"/>
        <w:gridCol w:w="975"/>
        <w:gridCol w:w="1227"/>
        <w:gridCol w:w="1224"/>
        <w:gridCol w:w="1227"/>
        <w:gridCol w:w="1233"/>
        <w:gridCol w:w="1227"/>
        <w:gridCol w:w="1224"/>
        <w:gridCol w:w="1227"/>
        <w:gridCol w:w="1227"/>
        <w:gridCol w:w="997"/>
        <w:gridCol w:w="1159"/>
        <w:gridCol w:w="982"/>
      </w:tblGrid>
      <w:tr w:rsidR="001D5C88" w:rsidRPr="004C5D73" w14:paraId="028860E7" w14:textId="77777777" w:rsidTr="00363D00">
        <w:trPr>
          <w:cantSplit/>
          <w:trHeight w:val="19"/>
        </w:trPr>
        <w:tc>
          <w:tcPr>
            <w:tcW w:w="516" w:type="pct"/>
            <w:tcBorders>
              <w:top w:val="nil"/>
              <w:left w:val="nil"/>
              <w:right w:val="nil"/>
            </w:tcBorders>
            <w:vAlign w:val="bottom"/>
          </w:tcPr>
          <w:p w14:paraId="611C2876" w14:textId="77777777" w:rsidR="001D5C88" w:rsidRPr="004C5D73" w:rsidRDefault="001D5C88" w:rsidP="0032100E">
            <w:pPr>
              <w:ind w:left="3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314" w:type="pct"/>
            <w:tcBorders>
              <w:bottom w:val="single" w:sz="4" w:space="0" w:color="auto"/>
            </w:tcBorders>
          </w:tcPr>
          <w:p w14:paraId="1C908831" w14:textId="77777777" w:rsidR="001D5C88" w:rsidRPr="004C5D73" w:rsidRDefault="001D5C8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4170" w:type="pct"/>
            <w:gridSpan w:val="11"/>
            <w:tcBorders>
              <w:bottom w:val="single" w:sz="4" w:space="0" w:color="auto"/>
            </w:tcBorders>
          </w:tcPr>
          <w:p w14:paraId="5F9F6F94" w14:textId="24F3159A" w:rsidR="001D5C88" w:rsidRPr="004C5D73" w:rsidRDefault="001D5C8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</w:tr>
      <w:tr w:rsidR="001D5C88" w:rsidRPr="004C5D73" w14:paraId="366237AC" w14:textId="77777777" w:rsidTr="00363D00">
        <w:trPr>
          <w:cantSplit/>
          <w:trHeight w:val="19"/>
        </w:trPr>
        <w:tc>
          <w:tcPr>
            <w:tcW w:w="516" w:type="pct"/>
            <w:tcBorders>
              <w:top w:val="nil"/>
              <w:left w:val="nil"/>
              <w:right w:val="nil"/>
            </w:tcBorders>
            <w:vAlign w:val="bottom"/>
          </w:tcPr>
          <w:p w14:paraId="0F69675F" w14:textId="77777777" w:rsidR="001D5C88" w:rsidRPr="004C5D73" w:rsidRDefault="001D5C88" w:rsidP="0032100E">
            <w:pPr>
              <w:ind w:left="3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314" w:type="pct"/>
            <w:tcBorders>
              <w:top w:val="single" w:sz="4" w:space="0" w:color="auto"/>
              <w:bottom w:val="single" w:sz="4" w:space="0" w:color="auto"/>
            </w:tcBorders>
          </w:tcPr>
          <w:p w14:paraId="0981A751" w14:textId="77777777" w:rsidR="001D5C88" w:rsidRPr="004C5D73" w:rsidRDefault="001D5C88">
            <w:pPr>
              <w:ind w:right="-72"/>
              <w:jc w:val="center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cs/>
                <w:lang w:val="en-GB"/>
              </w:rPr>
            </w:pPr>
          </w:p>
        </w:tc>
        <w:tc>
          <w:tcPr>
            <w:tcW w:w="4170" w:type="pct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59AF5524" w14:textId="3C244B9C" w:rsidR="001D5C88" w:rsidRPr="004C5D73" w:rsidRDefault="001D5C8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cs/>
                <w:lang w:val="en-GB"/>
              </w:rPr>
              <w:t xml:space="preserve">พ.ศ. </w:t>
            </w:r>
            <w:r w:rsidR="00D27987" w:rsidRPr="00D27987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lang w:val="en-GB"/>
              </w:rPr>
              <w:t>2568</w:t>
            </w:r>
          </w:p>
        </w:tc>
      </w:tr>
      <w:tr w:rsidR="001D5C88" w:rsidRPr="004C5D73" w14:paraId="5F0BAF21" w14:textId="77777777" w:rsidTr="00DB3C56">
        <w:trPr>
          <w:cantSplit/>
          <w:trHeight w:val="19"/>
        </w:trPr>
        <w:tc>
          <w:tcPr>
            <w:tcW w:w="516" w:type="pct"/>
            <w:tcBorders>
              <w:top w:val="nil"/>
              <w:left w:val="nil"/>
              <w:right w:val="nil"/>
            </w:tcBorders>
            <w:vAlign w:val="bottom"/>
          </w:tcPr>
          <w:p w14:paraId="487A9B3A" w14:textId="77777777" w:rsidR="001D5C88" w:rsidRPr="004C5D73" w:rsidRDefault="001D5C88" w:rsidP="0032100E">
            <w:pPr>
              <w:ind w:left="3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314" w:type="pct"/>
            <w:tcBorders>
              <w:top w:val="single" w:sz="4" w:space="0" w:color="auto"/>
              <w:bottom w:val="single" w:sz="4" w:space="0" w:color="auto"/>
            </w:tcBorders>
          </w:tcPr>
          <w:p w14:paraId="6A249731" w14:textId="77777777" w:rsidR="001D5C88" w:rsidRPr="004C5D73" w:rsidRDefault="001D5C8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581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2A1CC59" w14:textId="4DFC7BC2" w:rsidR="001D5C88" w:rsidRPr="004C5D73" w:rsidRDefault="001D5C8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900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40B6CDD" w14:textId="5F5BF59F" w:rsidR="001D5C88" w:rsidRPr="004C5D73" w:rsidRDefault="001D5C88" w:rsidP="0032100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ค่าตัดจำหน่ายสะสม</w:t>
            </w:r>
          </w:p>
        </w:tc>
        <w:tc>
          <w:tcPr>
            <w:tcW w:w="689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AAD074" w14:textId="79313DAC" w:rsidR="001D5C88" w:rsidRPr="004C5D73" w:rsidRDefault="001D5C88" w:rsidP="0032100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331E9E" w:rsidRPr="004C5D73" w14:paraId="63684542" w14:textId="77777777" w:rsidTr="007818E5">
        <w:trPr>
          <w:cantSplit/>
          <w:trHeight w:val="19"/>
        </w:trPr>
        <w:tc>
          <w:tcPr>
            <w:tcW w:w="516" w:type="pct"/>
            <w:tcBorders>
              <w:top w:val="nil"/>
              <w:left w:val="nil"/>
              <w:right w:val="nil"/>
            </w:tcBorders>
            <w:vAlign w:val="bottom"/>
          </w:tcPr>
          <w:p w14:paraId="7DF286A6" w14:textId="77777777" w:rsidR="00331E9E" w:rsidRPr="004C5D73" w:rsidRDefault="00331E9E" w:rsidP="00331E9E">
            <w:pPr>
              <w:ind w:left="3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314" w:type="pct"/>
            <w:tcBorders>
              <w:top w:val="single" w:sz="4" w:space="0" w:color="auto"/>
            </w:tcBorders>
            <w:vAlign w:val="bottom"/>
          </w:tcPr>
          <w:p w14:paraId="5C249C71" w14:textId="32695150" w:rsidR="00331E9E" w:rsidRPr="004C5D73" w:rsidRDefault="00331E9E" w:rsidP="00331E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4C5D73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cs/>
                <w:lang w:val="en-GB"/>
              </w:rPr>
              <w:t>มูลค่าตาม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vAlign w:val="bottom"/>
          </w:tcPr>
          <w:p w14:paraId="27E83A7B" w14:textId="04680B00" w:rsidR="00331E9E" w:rsidRPr="004C5D73" w:rsidRDefault="00331E9E" w:rsidP="00331E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เพิ่มขึ้น/</w:t>
            </w:r>
          </w:p>
        </w:tc>
        <w:tc>
          <w:tcPr>
            <w:tcW w:w="394" w:type="pct"/>
            <w:tcBorders>
              <w:top w:val="nil"/>
              <w:left w:val="nil"/>
              <w:right w:val="nil"/>
            </w:tcBorders>
            <w:vAlign w:val="bottom"/>
          </w:tcPr>
          <w:p w14:paraId="131843BF" w14:textId="47774A8F" w:rsidR="00331E9E" w:rsidRPr="004C5D73" w:rsidRDefault="00331E9E" w:rsidP="00331E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สิทธิการใช้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  <w:cs/>
              </w:rPr>
              <w:t>เปลี่ยนแปลง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</w:tcPr>
          <w:p w14:paraId="788B8C7B" w14:textId="77777777" w:rsidR="00331E9E" w:rsidRPr="004C5D73" w:rsidRDefault="00331E9E" w:rsidP="00331E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397" w:type="pct"/>
            <w:tcBorders>
              <w:top w:val="nil"/>
              <w:left w:val="nil"/>
              <w:right w:val="nil"/>
            </w:tcBorders>
            <w:vAlign w:val="bottom"/>
          </w:tcPr>
          <w:p w14:paraId="24EBBFAB" w14:textId="0D560A42" w:rsidR="00331E9E" w:rsidRPr="004C5D73" w:rsidRDefault="00331E9E" w:rsidP="00331E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cs/>
                <w:lang w:val="en-GB"/>
              </w:rPr>
              <w:t>มูลค่าตาม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vAlign w:val="bottom"/>
          </w:tcPr>
          <w:p w14:paraId="0324CF54" w14:textId="71C9A8D5" w:rsidR="00331E9E" w:rsidRPr="004C5D73" w:rsidRDefault="00331E9E" w:rsidP="00331E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4C5D73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cs/>
                <w:lang w:val="en-GB"/>
              </w:rPr>
              <w:t>มูลค่าตาม</w:t>
            </w:r>
          </w:p>
        </w:tc>
        <w:tc>
          <w:tcPr>
            <w:tcW w:w="394" w:type="pct"/>
            <w:tcBorders>
              <w:top w:val="nil"/>
              <w:left w:val="nil"/>
              <w:right w:val="nil"/>
            </w:tcBorders>
            <w:vAlign w:val="bottom"/>
          </w:tcPr>
          <w:p w14:paraId="48625FEC" w14:textId="77777777" w:rsidR="00331E9E" w:rsidRPr="004C5D73" w:rsidRDefault="00331E9E" w:rsidP="00331E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</w:tcPr>
          <w:p w14:paraId="0106CE82" w14:textId="77777777" w:rsidR="00331E9E" w:rsidRPr="004C5D73" w:rsidRDefault="00331E9E" w:rsidP="00331E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  <w:cs/>
              </w:rPr>
            </w:pP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vAlign w:val="bottom"/>
          </w:tcPr>
          <w:p w14:paraId="7D2D08AC" w14:textId="0AB3A898" w:rsidR="00331E9E" w:rsidRPr="004C5D73" w:rsidRDefault="00331E9E" w:rsidP="00331E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สิทธิการใช้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  <w:cs/>
              </w:rPr>
              <w:t>เปลี่ยนแปลง</w:t>
            </w:r>
          </w:p>
        </w:tc>
        <w:tc>
          <w:tcPr>
            <w:tcW w:w="321" w:type="pct"/>
            <w:tcBorders>
              <w:top w:val="nil"/>
              <w:left w:val="nil"/>
              <w:right w:val="nil"/>
            </w:tcBorders>
            <w:vAlign w:val="bottom"/>
          </w:tcPr>
          <w:p w14:paraId="43B29836" w14:textId="19BF0F40" w:rsidR="00331E9E" w:rsidRPr="004C5D73" w:rsidRDefault="00331E9E" w:rsidP="00331E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  <w:cs/>
              </w:rPr>
            </w:pPr>
            <w:r w:rsidRPr="004C5D73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cs/>
                <w:lang w:val="en-GB"/>
              </w:rPr>
              <w:t>มูลค่าตาม</w:t>
            </w:r>
          </w:p>
        </w:tc>
        <w:tc>
          <w:tcPr>
            <w:tcW w:w="373" w:type="pct"/>
            <w:tcBorders>
              <w:top w:val="nil"/>
              <w:left w:val="nil"/>
              <w:right w:val="nil"/>
            </w:tcBorders>
            <w:vAlign w:val="bottom"/>
          </w:tcPr>
          <w:p w14:paraId="35861A06" w14:textId="0E85B5BB" w:rsidR="00331E9E" w:rsidRPr="004C5D73" w:rsidRDefault="00331E9E" w:rsidP="00331E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สินทรัพย์สิทธิการใช้สุทธิ</w:t>
            </w:r>
          </w:p>
        </w:tc>
        <w:tc>
          <w:tcPr>
            <w:tcW w:w="316" w:type="pct"/>
            <w:tcBorders>
              <w:top w:val="nil"/>
              <w:left w:val="nil"/>
              <w:right w:val="nil"/>
            </w:tcBorders>
            <w:vAlign w:val="bottom"/>
          </w:tcPr>
          <w:p w14:paraId="74A119D0" w14:textId="63042DC4" w:rsidR="00331E9E" w:rsidRPr="004C5D73" w:rsidRDefault="00331E9E" w:rsidP="00331E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สินทรัพย์สิทธิการใช้สุทธิ</w:t>
            </w:r>
          </w:p>
        </w:tc>
      </w:tr>
      <w:tr w:rsidR="00331E9E" w:rsidRPr="004C5D73" w14:paraId="02990342" w14:textId="77777777" w:rsidTr="007818E5">
        <w:trPr>
          <w:cantSplit/>
          <w:trHeight w:val="19"/>
        </w:trPr>
        <w:tc>
          <w:tcPr>
            <w:tcW w:w="516" w:type="pct"/>
            <w:tcBorders>
              <w:top w:val="nil"/>
              <w:left w:val="nil"/>
              <w:right w:val="nil"/>
            </w:tcBorders>
            <w:vAlign w:val="bottom"/>
          </w:tcPr>
          <w:p w14:paraId="3235E931" w14:textId="77777777" w:rsidR="00331E9E" w:rsidRPr="004C5D73" w:rsidRDefault="00331E9E" w:rsidP="00331E9E">
            <w:pPr>
              <w:ind w:left="3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314" w:type="pct"/>
            <w:vAlign w:val="bottom"/>
          </w:tcPr>
          <w:p w14:paraId="593FCC13" w14:textId="0D613C7D" w:rsidR="00331E9E" w:rsidRPr="004C5D73" w:rsidRDefault="00331E9E" w:rsidP="00331E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  <w:rtl/>
                <w:cs/>
              </w:rPr>
            </w:pPr>
            <w:r w:rsidRPr="004C5D73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cs/>
                <w:lang w:val="en-GB"/>
              </w:rPr>
              <w:t>บัญชีต้นปี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vAlign w:val="bottom"/>
          </w:tcPr>
          <w:p w14:paraId="25FED50F" w14:textId="41083A4E" w:rsidR="00331E9E" w:rsidRPr="004C5D73" w:rsidRDefault="00331E9E" w:rsidP="00331E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ลดลง</w:t>
            </w:r>
          </w:p>
        </w:tc>
        <w:tc>
          <w:tcPr>
            <w:tcW w:w="394" w:type="pct"/>
            <w:tcBorders>
              <w:top w:val="nil"/>
              <w:left w:val="nil"/>
              <w:right w:val="nil"/>
            </w:tcBorders>
            <w:vAlign w:val="bottom"/>
          </w:tcPr>
          <w:p w14:paraId="3C406037" w14:textId="77777777" w:rsidR="00331E9E" w:rsidRPr="004C5D73" w:rsidRDefault="00331E9E" w:rsidP="00331E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  <w:cs/>
              </w:rPr>
              <w:t>ในสัญญา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</w:tcPr>
          <w:p w14:paraId="40C66D9B" w14:textId="0993D918" w:rsidR="00331E9E" w:rsidRPr="004C5D73" w:rsidRDefault="00331E9E" w:rsidP="00331E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ตัดบัญชี</w:t>
            </w:r>
          </w:p>
        </w:tc>
        <w:tc>
          <w:tcPr>
            <w:tcW w:w="397" w:type="pct"/>
            <w:tcBorders>
              <w:top w:val="nil"/>
              <w:left w:val="nil"/>
              <w:right w:val="nil"/>
            </w:tcBorders>
            <w:vAlign w:val="bottom"/>
          </w:tcPr>
          <w:p w14:paraId="0CB7E790" w14:textId="42BDD104" w:rsidR="00331E9E" w:rsidRPr="004C5D73" w:rsidRDefault="00331E9E" w:rsidP="00331E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  <w:rtl/>
                <w:cs/>
              </w:rPr>
            </w:pPr>
            <w:r w:rsidRPr="004C5D73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cs/>
                <w:lang w:val="en-GB"/>
              </w:rPr>
              <w:t>บัญชีสิ้นปี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vAlign w:val="bottom"/>
          </w:tcPr>
          <w:p w14:paraId="063B4107" w14:textId="3177BDB5" w:rsidR="00331E9E" w:rsidRPr="004C5D73" w:rsidRDefault="00331E9E" w:rsidP="00331E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  <w:rtl/>
                <w:cs/>
              </w:rPr>
            </w:pPr>
            <w:r w:rsidRPr="004C5D73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cs/>
                <w:lang w:val="en-GB"/>
              </w:rPr>
              <w:t>บัญชีต้นปี</w:t>
            </w:r>
          </w:p>
        </w:tc>
        <w:tc>
          <w:tcPr>
            <w:tcW w:w="394" w:type="pct"/>
            <w:tcBorders>
              <w:top w:val="nil"/>
              <w:left w:val="nil"/>
              <w:right w:val="nil"/>
            </w:tcBorders>
            <w:vAlign w:val="bottom"/>
          </w:tcPr>
          <w:p w14:paraId="1DC726B4" w14:textId="4EA9E012" w:rsidR="00331E9E" w:rsidRPr="004C5D73" w:rsidRDefault="00331E9E" w:rsidP="00331E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ค่าตัดจำหน่าย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vAlign w:val="center"/>
          </w:tcPr>
          <w:p w14:paraId="7C249011" w14:textId="77777777" w:rsidR="00331E9E" w:rsidRPr="004C5D73" w:rsidRDefault="00331E9E" w:rsidP="00331E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ตัดบัญชี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vAlign w:val="bottom"/>
          </w:tcPr>
          <w:p w14:paraId="21B7E3B9" w14:textId="77777777" w:rsidR="00331E9E" w:rsidRPr="004C5D73" w:rsidRDefault="00331E9E" w:rsidP="00331E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  <w:cs/>
              </w:rPr>
              <w:t>ในสัญญา</w:t>
            </w:r>
          </w:p>
        </w:tc>
        <w:tc>
          <w:tcPr>
            <w:tcW w:w="321" w:type="pct"/>
            <w:tcBorders>
              <w:top w:val="nil"/>
              <w:left w:val="nil"/>
              <w:right w:val="nil"/>
            </w:tcBorders>
            <w:vAlign w:val="bottom"/>
          </w:tcPr>
          <w:p w14:paraId="26A7FA50" w14:textId="37677956" w:rsidR="00331E9E" w:rsidRPr="004C5D73" w:rsidRDefault="00331E9E" w:rsidP="00331E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</w:rPr>
            </w:pPr>
            <w:r w:rsidRPr="004C5D73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cs/>
                <w:lang w:val="en-GB"/>
              </w:rPr>
              <w:t>บัญชีสิ้นปี</w:t>
            </w:r>
          </w:p>
        </w:tc>
        <w:tc>
          <w:tcPr>
            <w:tcW w:w="373" w:type="pct"/>
            <w:tcBorders>
              <w:top w:val="nil"/>
              <w:left w:val="nil"/>
              <w:right w:val="nil"/>
            </w:tcBorders>
            <w:vAlign w:val="bottom"/>
          </w:tcPr>
          <w:p w14:paraId="153A9B31" w14:textId="72EB1B70" w:rsidR="00331E9E" w:rsidRPr="004C5D73" w:rsidRDefault="00331E9E" w:rsidP="00331E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4C5D73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cs/>
                <w:lang w:val="en-GB"/>
              </w:rPr>
              <w:t>ต้นปี</w:t>
            </w:r>
          </w:p>
        </w:tc>
        <w:tc>
          <w:tcPr>
            <w:tcW w:w="316" w:type="pct"/>
            <w:tcBorders>
              <w:top w:val="nil"/>
              <w:left w:val="nil"/>
              <w:right w:val="nil"/>
            </w:tcBorders>
            <w:vAlign w:val="bottom"/>
          </w:tcPr>
          <w:p w14:paraId="04606F43" w14:textId="641F0F69" w:rsidR="00331E9E" w:rsidRPr="004C5D73" w:rsidRDefault="00331E9E" w:rsidP="00331E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  <w:rtl/>
                <w:cs/>
              </w:rPr>
            </w:pPr>
            <w:r w:rsidRPr="004C5D73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cs/>
                <w:lang w:val="en-GB"/>
              </w:rPr>
              <w:t>สิ้นปี</w:t>
            </w:r>
          </w:p>
        </w:tc>
      </w:tr>
      <w:tr w:rsidR="00F039D6" w:rsidRPr="004C5D73" w14:paraId="3C2E905A" w14:textId="77777777" w:rsidTr="00DB3C56">
        <w:trPr>
          <w:cantSplit/>
          <w:trHeight w:val="19"/>
        </w:trPr>
        <w:tc>
          <w:tcPr>
            <w:tcW w:w="516" w:type="pct"/>
            <w:tcBorders>
              <w:top w:val="nil"/>
              <w:left w:val="nil"/>
              <w:right w:val="nil"/>
            </w:tcBorders>
            <w:vAlign w:val="bottom"/>
          </w:tcPr>
          <w:p w14:paraId="431EAB01" w14:textId="77777777" w:rsidR="00F039D6" w:rsidRPr="004C5D73" w:rsidRDefault="00F039D6" w:rsidP="00F039D6">
            <w:pPr>
              <w:ind w:left="3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314" w:type="pct"/>
            <w:tcBorders>
              <w:bottom w:val="single" w:sz="4" w:space="0" w:color="auto"/>
            </w:tcBorders>
            <w:vAlign w:val="bottom"/>
          </w:tcPr>
          <w:p w14:paraId="0A932FC4" w14:textId="77777777" w:rsidR="00F039D6" w:rsidRPr="004C5D73" w:rsidRDefault="00F039D6" w:rsidP="00F039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  <w:rtl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  <w:cs/>
              </w:rPr>
              <w:t>พันบาท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6952D6" w14:textId="77777777" w:rsidR="00F039D6" w:rsidRPr="004C5D73" w:rsidRDefault="00F039D6" w:rsidP="00F039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  <w:cs/>
              </w:rPr>
              <w:t>พันบาท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9BB0DD" w14:textId="77777777" w:rsidR="00F039D6" w:rsidRPr="004C5D73" w:rsidRDefault="00F039D6" w:rsidP="00F039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  <w:cs/>
              </w:rPr>
              <w:t>พันบาท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7E248E" w14:textId="03391E06" w:rsidR="00F039D6" w:rsidRPr="004C5D73" w:rsidRDefault="00F039D6" w:rsidP="00F039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  <w:cs/>
              </w:rPr>
              <w:t>พันบาท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DCCEF4" w14:textId="1767BB03" w:rsidR="00F039D6" w:rsidRPr="004C5D73" w:rsidRDefault="00F039D6" w:rsidP="00F039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  <w:rtl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  <w:cs/>
              </w:rPr>
              <w:t>พันบาท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FC10C1" w14:textId="77777777" w:rsidR="00F039D6" w:rsidRPr="004C5D73" w:rsidRDefault="00F039D6" w:rsidP="00F039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  <w:rtl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  <w:cs/>
              </w:rPr>
              <w:t>พันบาท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0D9719" w14:textId="77777777" w:rsidR="00F039D6" w:rsidRPr="004C5D73" w:rsidRDefault="00F039D6" w:rsidP="00F039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  <w:cs/>
              </w:rPr>
              <w:t>พันบาท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6A7D36" w14:textId="77777777" w:rsidR="00F039D6" w:rsidRPr="004C5D73" w:rsidRDefault="00F039D6" w:rsidP="00F039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526671" w14:textId="77777777" w:rsidR="00F039D6" w:rsidRPr="004C5D73" w:rsidRDefault="00F039D6" w:rsidP="00F039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  <w:cs/>
              </w:rPr>
              <w:t>พันบาท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30F78F" w14:textId="77777777" w:rsidR="00F039D6" w:rsidRPr="004C5D73" w:rsidRDefault="00F039D6" w:rsidP="00F039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  <w:cs/>
              </w:rPr>
              <w:t>พันบาท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960230" w14:textId="77777777" w:rsidR="00F039D6" w:rsidRPr="004C5D73" w:rsidRDefault="00F039D6" w:rsidP="00F039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  <w:cs/>
              </w:rPr>
              <w:t>พันบาท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DED216" w14:textId="77777777" w:rsidR="00F039D6" w:rsidRPr="004C5D73" w:rsidRDefault="00F039D6" w:rsidP="00F039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  <w:rtl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  <w:cs/>
              </w:rPr>
              <w:t>พันบาท</w:t>
            </w:r>
          </w:p>
        </w:tc>
      </w:tr>
      <w:tr w:rsidR="00F039D6" w:rsidRPr="004C5D73" w14:paraId="32AAB4A4" w14:textId="77777777" w:rsidTr="00DB3C56">
        <w:trPr>
          <w:cantSplit/>
          <w:trHeight w:val="55"/>
        </w:trPr>
        <w:tc>
          <w:tcPr>
            <w:tcW w:w="516" w:type="pct"/>
            <w:tcBorders>
              <w:top w:val="nil"/>
              <w:left w:val="nil"/>
              <w:right w:val="nil"/>
            </w:tcBorders>
            <w:vAlign w:val="bottom"/>
          </w:tcPr>
          <w:p w14:paraId="616497EC" w14:textId="77777777" w:rsidR="00F039D6" w:rsidRPr="004C5D73" w:rsidRDefault="00F039D6" w:rsidP="00F039D6">
            <w:pPr>
              <w:ind w:left="30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B2520A8" w14:textId="77777777" w:rsidR="00F039D6" w:rsidRPr="004C5D73" w:rsidRDefault="00F039D6" w:rsidP="00F039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096CE4" w14:textId="77777777" w:rsidR="00F039D6" w:rsidRPr="004C5D73" w:rsidRDefault="00F039D6" w:rsidP="00F039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A31656" w14:textId="77777777" w:rsidR="00F039D6" w:rsidRPr="004C5D73" w:rsidRDefault="00F039D6" w:rsidP="00F039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nil"/>
              <w:right w:val="nil"/>
            </w:tcBorders>
          </w:tcPr>
          <w:p w14:paraId="2AF142DB" w14:textId="77777777" w:rsidR="00F039D6" w:rsidRPr="004C5D73" w:rsidRDefault="00F039D6" w:rsidP="00F039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29C9ADD" w14:textId="5F4D137B" w:rsidR="00F039D6" w:rsidRPr="004C5D73" w:rsidRDefault="00F039D6" w:rsidP="00F039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CEDDDE9" w14:textId="77777777" w:rsidR="00F039D6" w:rsidRPr="004C5D73" w:rsidRDefault="00F039D6" w:rsidP="00F039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8593E6" w14:textId="77777777" w:rsidR="00F039D6" w:rsidRPr="004C5D73" w:rsidRDefault="00F039D6" w:rsidP="00F039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nil"/>
              <w:right w:val="nil"/>
            </w:tcBorders>
          </w:tcPr>
          <w:p w14:paraId="34879D1F" w14:textId="77777777" w:rsidR="00F039D6" w:rsidRPr="004C5D73" w:rsidRDefault="00F039D6" w:rsidP="00F039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A37B70" w14:textId="77777777" w:rsidR="00F039D6" w:rsidRPr="004C5D73" w:rsidRDefault="00F039D6" w:rsidP="00F039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7C354FA" w14:textId="77777777" w:rsidR="00F039D6" w:rsidRPr="004C5D73" w:rsidRDefault="00F039D6" w:rsidP="00F039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9FB3C3" w14:textId="77777777" w:rsidR="00F039D6" w:rsidRPr="004C5D73" w:rsidRDefault="00F039D6" w:rsidP="00F039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8C041D7" w14:textId="77777777" w:rsidR="00F039D6" w:rsidRPr="004C5D73" w:rsidRDefault="00F039D6" w:rsidP="00F039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F039D6" w:rsidRPr="004C5D73" w14:paraId="0D2CF755" w14:textId="77777777" w:rsidTr="0024485D">
        <w:trPr>
          <w:cantSplit/>
          <w:trHeight w:val="55"/>
        </w:trPr>
        <w:tc>
          <w:tcPr>
            <w:tcW w:w="516" w:type="pct"/>
            <w:tcBorders>
              <w:top w:val="nil"/>
              <w:left w:val="nil"/>
              <w:right w:val="nil"/>
            </w:tcBorders>
            <w:vAlign w:val="bottom"/>
          </w:tcPr>
          <w:p w14:paraId="59E0C1C2" w14:textId="3BA27BD5" w:rsidR="00F039D6" w:rsidRPr="004C5D73" w:rsidRDefault="00F039D6" w:rsidP="00F039D6">
            <w:pPr>
              <w:ind w:left="30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อาคารและส่วนปรับปรุง</w:t>
            </w:r>
          </w:p>
        </w:tc>
        <w:tc>
          <w:tcPr>
            <w:tcW w:w="31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E760293" w14:textId="4DFA8855" w:rsidR="00F039D6" w:rsidRPr="004C5D73" w:rsidRDefault="00D27987" w:rsidP="00F039D6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280</w:t>
            </w:r>
            <w:r w:rsidR="00E4089A"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,</w:t>
            </w: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405</w:t>
            </w:r>
          </w:p>
        </w:tc>
        <w:tc>
          <w:tcPr>
            <w:tcW w:w="395" w:type="pct"/>
            <w:vAlign w:val="bottom"/>
          </w:tcPr>
          <w:p w14:paraId="29107050" w14:textId="5152D68F" w:rsidR="00F039D6" w:rsidRPr="004C5D73" w:rsidRDefault="00D27987" w:rsidP="00F039D6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15</w:t>
            </w:r>
            <w:r w:rsidR="0024485D"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,</w:t>
            </w: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885</w:t>
            </w:r>
          </w:p>
        </w:tc>
        <w:tc>
          <w:tcPr>
            <w:tcW w:w="394" w:type="pct"/>
            <w:vAlign w:val="bottom"/>
          </w:tcPr>
          <w:p w14:paraId="76B17FEE" w14:textId="4CD1D19F" w:rsidR="00F039D6" w:rsidRPr="004C5D73" w:rsidRDefault="0024485D" w:rsidP="00F039D6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-</w:t>
            </w:r>
          </w:p>
        </w:tc>
        <w:tc>
          <w:tcPr>
            <w:tcW w:w="395" w:type="pct"/>
          </w:tcPr>
          <w:p w14:paraId="54F14F17" w14:textId="680558C4" w:rsidR="00F039D6" w:rsidRPr="004C5D73" w:rsidRDefault="0024485D" w:rsidP="00F039D6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(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11</w:t>
            </w: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,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057</w:t>
            </w: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)</w:t>
            </w:r>
          </w:p>
        </w:tc>
        <w:tc>
          <w:tcPr>
            <w:tcW w:w="397" w:type="pct"/>
            <w:noWrap/>
            <w:vAlign w:val="bottom"/>
          </w:tcPr>
          <w:p w14:paraId="1285C99F" w14:textId="3AA9771D" w:rsidR="00F039D6" w:rsidRPr="004C5D73" w:rsidRDefault="00D27987" w:rsidP="00F039D6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285</w:t>
            </w:r>
            <w:r w:rsidR="0024485D"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,</w:t>
            </w: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233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1948B7D" w14:textId="38D2C359" w:rsidR="00F039D6" w:rsidRPr="004C5D73" w:rsidRDefault="0024485D" w:rsidP="00F039D6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(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136</w:t>
            </w: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,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331</w:t>
            </w: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)</w:t>
            </w:r>
          </w:p>
        </w:tc>
        <w:tc>
          <w:tcPr>
            <w:tcW w:w="394" w:type="pct"/>
            <w:vAlign w:val="bottom"/>
          </w:tcPr>
          <w:p w14:paraId="72C28EDC" w14:textId="723712FA" w:rsidR="00F039D6" w:rsidRPr="004C5D73" w:rsidRDefault="0024485D" w:rsidP="00F039D6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(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35</w:t>
            </w: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,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810</w:t>
            </w: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)</w:t>
            </w:r>
          </w:p>
        </w:tc>
        <w:tc>
          <w:tcPr>
            <w:tcW w:w="395" w:type="pct"/>
            <w:vAlign w:val="bottom"/>
          </w:tcPr>
          <w:p w14:paraId="2CEF7EC4" w14:textId="56401D02" w:rsidR="00F039D6" w:rsidRPr="004C5D73" w:rsidRDefault="00D27987" w:rsidP="00F039D6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9</w:t>
            </w:r>
            <w:r w:rsidR="0024485D"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,</w:t>
            </w: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068</w:t>
            </w:r>
          </w:p>
        </w:tc>
        <w:tc>
          <w:tcPr>
            <w:tcW w:w="395" w:type="pct"/>
            <w:vAlign w:val="bottom"/>
          </w:tcPr>
          <w:p w14:paraId="7ADEEDF5" w14:textId="5A630A7F" w:rsidR="00F039D6" w:rsidRPr="004C5D73" w:rsidRDefault="0024485D" w:rsidP="00F039D6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-</w:t>
            </w:r>
          </w:p>
        </w:tc>
        <w:tc>
          <w:tcPr>
            <w:tcW w:w="321" w:type="pct"/>
            <w:noWrap/>
            <w:vAlign w:val="bottom"/>
          </w:tcPr>
          <w:p w14:paraId="555BB827" w14:textId="04869EDA" w:rsidR="00F039D6" w:rsidRPr="004C5D73" w:rsidRDefault="0024485D" w:rsidP="00F039D6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(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163</w:t>
            </w: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,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073</w:t>
            </w: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)</w:t>
            </w:r>
          </w:p>
        </w:tc>
        <w:tc>
          <w:tcPr>
            <w:tcW w:w="373" w:type="pct"/>
            <w:vAlign w:val="bottom"/>
          </w:tcPr>
          <w:p w14:paraId="3AB49C97" w14:textId="09D0E1F1" w:rsidR="00F039D6" w:rsidRPr="004C5D73" w:rsidRDefault="00D27987" w:rsidP="00F039D6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144</w:t>
            </w:r>
            <w:r w:rsidR="0024485D"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,</w:t>
            </w: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074</w:t>
            </w:r>
          </w:p>
        </w:tc>
        <w:tc>
          <w:tcPr>
            <w:tcW w:w="31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DE82053" w14:textId="45705123" w:rsidR="00F039D6" w:rsidRPr="004C5D73" w:rsidRDefault="00D27987" w:rsidP="00F039D6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122</w:t>
            </w:r>
            <w:r w:rsidR="0024485D"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,</w:t>
            </w: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160</w:t>
            </w:r>
          </w:p>
        </w:tc>
      </w:tr>
      <w:tr w:rsidR="00F039D6" w:rsidRPr="004C5D73" w14:paraId="7B53148D" w14:textId="77777777" w:rsidTr="0024485D">
        <w:trPr>
          <w:cantSplit/>
          <w:trHeight w:val="55"/>
        </w:trPr>
        <w:tc>
          <w:tcPr>
            <w:tcW w:w="516" w:type="pct"/>
            <w:tcBorders>
              <w:top w:val="nil"/>
              <w:left w:val="nil"/>
              <w:right w:val="nil"/>
            </w:tcBorders>
            <w:vAlign w:val="bottom"/>
          </w:tcPr>
          <w:p w14:paraId="11192FEE" w14:textId="77777777" w:rsidR="00F039D6" w:rsidRPr="004C5D73" w:rsidRDefault="00F039D6" w:rsidP="00F039D6">
            <w:pPr>
              <w:ind w:left="30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E506BD8" w14:textId="12EE439E" w:rsidR="00F039D6" w:rsidRPr="004C5D73" w:rsidRDefault="00D27987" w:rsidP="00F039D6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21</w:t>
            </w:r>
            <w:r w:rsidR="0024485D"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,</w:t>
            </w: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159</w:t>
            </w:r>
          </w:p>
        </w:tc>
        <w:tc>
          <w:tcPr>
            <w:tcW w:w="395" w:type="pct"/>
            <w:tcBorders>
              <w:bottom w:val="single" w:sz="4" w:space="0" w:color="auto"/>
            </w:tcBorders>
            <w:vAlign w:val="center"/>
          </w:tcPr>
          <w:p w14:paraId="1EBA48C0" w14:textId="22427A9D" w:rsidR="00F039D6" w:rsidRPr="004C5D73" w:rsidRDefault="00D27987" w:rsidP="00F039D6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429</w:t>
            </w:r>
          </w:p>
        </w:tc>
        <w:tc>
          <w:tcPr>
            <w:tcW w:w="394" w:type="pct"/>
            <w:tcBorders>
              <w:bottom w:val="single" w:sz="4" w:space="0" w:color="auto"/>
            </w:tcBorders>
            <w:vAlign w:val="center"/>
          </w:tcPr>
          <w:p w14:paraId="6B85A27F" w14:textId="7B811876" w:rsidR="00F039D6" w:rsidRPr="004C5D73" w:rsidRDefault="0024485D" w:rsidP="00F039D6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(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155</w:t>
            </w: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)</w:t>
            </w:r>
          </w:p>
        </w:tc>
        <w:tc>
          <w:tcPr>
            <w:tcW w:w="395" w:type="pct"/>
            <w:tcBorders>
              <w:bottom w:val="single" w:sz="4" w:space="0" w:color="auto"/>
            </w:tcBorders>
          </w:tcPr>
          <w:p w14:paraId="23D00153" w14:textId="66EF3EE1" w:rsidR="00F039D6" w:rsidRPr="004C5D73" w:rsidRDefault="0024485D" w:rsidP="00F039D6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(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881</w:t>
            </w: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)</w:t>
            </w:r>
          </w:p>
        </w:tc>
        <w:tc>
          <w:tcPr>
            <w:tcW w:w="397" w:type="pct"/>
            <w:tcBorders>
              <w:bottom w:val="single" w:sz="4" w:space="0" w:color="auto"/>
            </w:tcBorders>
            <w:noWrap/>
            <w:vAlign w:val="center"/>
          </w:tcPr>
          <w:p w14:paraId="00B7DD8C" w14:textId="4592F01D" w:rsidR="00F039D6" w:rsidRPr="004C5D73" w:rsidRDefault="00D27987" w:rsidP="00F039D6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20</w:t>
            </w:r>
            <w:r w:rsidR="0024485D"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,</w:t>
            </w: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552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8BAFDA1" w14:textId="7FFF5F26" w:rsidR="00F039D6" w:rsidRPr="004C5D73" w:rsidRDefault="0024485D" w:rsidP="00F039D6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(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13</w:t>
            </w: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,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340</w:t>
            </w: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)</w:t>
            </w:r>
          </w:p>
        </w:tc>
        <w:tc>
          <w:tcPr>
            <w:tcW w:w="394" w:type="pct"/>
            <w:tcBorders>
              <w:bottom w:val="single" w:sz="4" w:space="0" w:color="auto"/>
            </w:tcBorders>
            <w:vAlign w:val="bottom"/>
          </w:tcPr>
          <w:p w14:paraId="3F8007B7" w14:textId="1A08F0BE" w:rsidR="00F039D6" w:rsidRPr="004C5D73" w:rsidRDefault="0024485D" w:rsidP="00F039D6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(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4</w:t>
            </w: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,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480</w:t>
            </w: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)</w:t>
            </w:r>
          </w:p>
        </w:tc>
        <w:tc>
          <w:tcPr>
            <w:tcW w:w="395" w:type="pct"/>
            <w:tcBorders>
              <w:bottom w:val="single" w:sz="4" w:space="0" w:color="auto"/>
            </w:tcBorders>
          </w:tcPr>
          <w:p w14:paraId="2DB4CD76" w14:textId="07D032FB" w:rsidR="00F039D6" w:rsidRPr="004C5D73" w:rsidRDefault="00D27987" w:rsidP="00F039D6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734</w:t>
            </w:r>
          </w:p>
        </w:tc>
        <w:tc>
          <w:tcPr>
            <w:tcW w:w="395" w:type="pct"/>
            <w:tcBorders>
              <w:bottom w:val="single" w:sz="4" w:space="0" w:color="auto"/>
            </w:tcBorders>
          </w:tcPr>
          <w:p w14:paraId="0C3AFF16" w14:textId="51984A31" w:rsidR="00F039D6" w:rsidRPr="004C5D73" w:rsidRDefault="0024485D" w:rsidP="00F039D6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-</w:t>
            </w:r>
          </w:p>
        </w:tc>
        <w:tc>
          <w:tcPr>
            <w:tcW w:w="321" w:type="pct"/>
            <w:tcBorders>
              <w:bottom w:val="single" w:sz="4" w:space="0" w:color="auto"/>
            </w:tcBorders>
            <w:noWrap/>
            <w:vAlign w:val="center"/>
          </w:tcPr>
          <w:p w14:paraId="4E58B2F4" w14:textId="2F6CE7B4" w:rsidR="00F039D6" w:rsidRPr="004C5D73" w:rsidRDefault="0024485D" w:rsidP="00F039D6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(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17</w:t>
            </w: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,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086</w:t>
            </w: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)</w:t>
            </w:r>
          </w:p>
        </w:tc>
        <w:tc>
          <w:tcPr>
            <w:tcW w:w="373" w:type="pct"/>
            <w:tcBorders>
              <w:bottom w:val="single" w:sz="4" w:space="0" w:color="auto"/>
            </w:tcBorders>
            <w:vAlign w:val="bottom"/>
          </w:tcPr>
          <w:p w14:paraId="3BD60AD1" w14:textId="5B59AA88" w:rsidR="00F039D6" w:rsidRPr="004C5D73" w:rsidRDefault="00D27987" w:rsidP="00F039D6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7</w:t>
            </w:r>
            <w:r w:rsidR="0024485D"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,</w:t>
            </w: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819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D69B50A" w14:textId="30F719DA" w:rsidR="00F039D6" w:rsidRPr="004C5D73" w:rsidRDefault="00D27987" w:rsidP="00F039D6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3</w:t>
            </w:r>
            <w:r w:rsidR="0024485D"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,</w:t>
            </w: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466</w:t>
            </w:r>
          </w:p>
        </w:tc>
      </w:tr>
      <w:tr w:rsidR="00F039D6" w:rsidRPr="004C5D73" w14:paraId="7D5D61D7" w14:textId="77777777" w:rsidTr="0024485D">
        <w:trPr>
          <w:cantSplit/>
          <w:trHeight w:val="55"/>
        </w:trPr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484FD9" w14:textId="77777777" w:rsidR="00F039D6" w:rsidRPr="004C5D73" w:rsidRDefault="00F039D6" w:rsidP="00F039D6">
            <w:pPr>
              <w:ind w:left="3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รวม</w:t>
            </w: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A2BFD98" w14:textId="439933C2" w:rsidR="00F039D6" w:rsidRPr="004C5D73" w:rsidRDefault="00D27987" w:rsidP="00F039D6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301</w:t>
            </w:r>
            <w:r w:rsidR="0024485D"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,</w:t>
            </w: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564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78E3A" w14:textId="6F5F842B" w:rsidR="00F039D6" w:rsidRPr="004C5D73" w:rsidRDefault="00D27987" w:rsidP="00F039D6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16</w:t>
            </w:r>
            <w:r w:rsidR="0024485D"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,</w:t>
            </w: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314</w:t>
            </w:r>
          </w:p>
        </w:tc>
        <w:tc>
          <w:tcPr>
            <w:tcW w:w="39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B7FD9E" w14:textId="0FBAB685" w:rsidR="00F039D6" w:rsidRPr="004C5D73" w:rsidRDefault="0024485D" w:rsidP="00F039D6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(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155</w:t>
            </w: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)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</w:tcPr>
          <w:p w14:paraId="1CA330DF" w14:textId="299C0B7D" w:rsidR="00F039D6" w:rsidRPr="004C5D73" w:rsidRDefault="0024485D" w:rsidP="00F039D6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(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11</w:t>
            </w: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,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938</w:t>
            </w: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)</w:t>
            </w:r>
          </w:p>
        </w:tc>
        <w:tc>
          <w:tcPr>
            <w:tcW w:w="397" w:type="pct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489793A" w14:textId="6ACB94C9" w:rsidR="00F039D6" w:rsidRPr="004C5D73" w:rsidRDefault="00D27987" w:rsidP="00F039D6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305</w:t>
            </w:r>
            <w:r w:rsidR="0024485D"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,</w:t>
            </w: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785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8FC9663" w14:textId="3691181E" w:rsidR="00F039D6" w:rsidRPr="004C5D73" w:rsidRDefault="0024485D" w:rsidP="00F039D6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(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149</w:t>
            </w: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,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671</w:t>
            </w: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)</w:t>
            </w:r>
          </w:p>
        </w:tc>
        <w:tc>
          <w:tcPr>
            <w:tcW w:w="39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E1F6E2" w14:textId="61667D20" w:rsidR="00F039D6" w:rsidRPr="004C5D73" w:rsidRDefault="0024485D" w:rsidP="00F039D6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(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40</w:t>
            </w: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,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290</w:t>
            </w: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)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</w:tcPr>
          <w:p w14:paraId="7BC92A05" w14:textId="777BA93E" w:rsidR="00F039D6" w:rsidRPr="004C5D73" w:rsidRDefault="00D27987" w:rsidP="00F039D6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9</w:t>
            </w:r>
            <w:r w:rsidR="0024485D"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,</w:t>
            </w: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802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</w:tcPr>
          <w:p w14:paraId="6F5DED90" w14:textId="3768FBFF" w:rsidR="00F039D6" w:rsidRPr="004C5D73" w:rsidRDefault="0024485D" w:rsidP="00F039D6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-</w:t>
            </w:r>
          </w:p>
        </w:tc>
        <w:tc>
          <w:tcPr>
            <w:tcW w:w="321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016F8EF3" w14:textId="72261AD1" w:rsidR="00F039D6" w:rsidRPr="004C5D73" w:rsidRDefault="0024485D" w:rsidP="00F039D6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(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180</w:t>
            </w: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,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159</w:t>
            </w: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)</w:t>
            </w:r>
          </w:p>
        </w:tc>
        <w:tc>
          <w:tcPr>
            <w:tcW w:w="37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CBA777" w14:textId="34A7E0D8" w:rsidR="00F039D6" w:rsidRPr="004C5D73" w:rsidRDefault="00D27987" w:rsidP="00F039D6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151</w:t>
            </w:r>
            <w:r w:rsidR="0024485D"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,</w:t>
            </w: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893</w:t>
            </w:r>
          </w:p>
        </w:tc>
        <w:tc>
          <w:tcPr>
            <w:tcW w:w="316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32E459FF" w14:textId="72C45306" w:rsidR="00F039D6" w:rsidRPr="004C5D73" w:rsidRDefault="00D27987" w:rsidP="00F039D6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125</w:t>
            </w:r>
            <w:r w:rsidR="0024485D"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,</w:t>
            </w: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626</w:t>
            </w:r>
          </w:p>
        </w:tc>
      </w:tr>
    </w:tbl>
    <w:p w14:paraId="690E8F61" w14:textId="33DA837B" w:rsidR="00E00C31" w:rsidRPr="004C5D73" w:rsidRDefault="00E00C31" w:rsidP="00010C67">
      <w:pPr>
        <w:widowControl w:val="0"/>
        <w:tabs>
          <w:tab w:val="left" w:pos="540"/>
        </w:tabs>
        <w:adjustRightInd w:val="0"/>
        <w:ind w:right="58"/>
        <w:rPr>
          <w:rFonts w:ascii="Browallia New" w:hAnsi="Browallia New" w:cs="Browallia New"/>
          <w:color w:val="000000"/>
          <w:sz w:val="12"/>
          <w:szCs w:val="12"/>
          <w:lang w:val="en-GB"/>
        </w:rPr>
      </w:pPr>
    </w:p>
    <w:tbl>
      <w:tblPr>
        <w:tblW w:w="5045" w:type="pct"/>
        <w:tblInd w:w="-142" w:type="dxa"/>
        <w:tblLayout w:type="fixed"/>
        <w:tblLook w:val="04A0" w:firstRow="1" w:lastRow="0" w:firstColumn="1" w:lastColumn="0" w:noHBand="0" w:noVBand="1"/>
      </w:tblPr>
      <w:tblGrid>
        <w:gridCol w:w="1604"/>
        <w:gridCol w:w="975"/>
        <w:gridCol w:w="1227"/>
        <w:gridCol w:w="1224"/>
        <w:gridCol w:w="1227"/>
        <w:gridCol w:w="1233"/>
        <w:gridCol w:w="1227"/>
        <w:gridCol w:w="1224"/>
        <w:gridCol w:w="1227"/>
        <w:gridCol w:w="1227"/>
        <w:gridCol w:w="997"/>
        <w:gridCol w:w="1159"/>
        <w:gridCol w:w="982"/>
      </w:tblGrid>
      <w:tr w:rsidR="00C74F95" w:rsidRPr="004C5D73" w14:paraId="238CA85E" w14:textId="77777777" w:rsidTr="007818E5">
        <w:trPr>
          <w:cantSplit/>
          <w:trHeight w:val="19"/>
        </w:trPr>
        <w:tc>
          <w:tcPr>
            <w:tcW w:w="516" w:type="pct"/>
            <w:tcBorders>
              <w:top w:val="nil"/>
              <w:left w:val="nil"/>
              <w:right w:val="nil"/>
            </w:tcBorders>
            <w:vAlign w:val="bottom"/>
          </w:tcPr>
          <w:p w14:paraId="3F554329" w14:textId="77777777" w:rsidR="00C74F95" w:rsidRPr="004C5D73" w:rsidRDefault="00C74F95">
            <w:pPr>
              <w:ind w:left="3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314" w:type="pct"/>
            <w:tcBorders>
              <w:bottom w:val="single" w:sz="4" w:space="0" w:color="auto"/>
            </w:tcBorders>
          </w:tcPr>
          <w:p w14:paraId="44FE476C" w14:textId="77777777" w:rsidR="00C74F95" w:rsidRPr="004C5D73" w:rsidRDefault="00C74F9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4170" w:type="pct"/>
            <w:gridSpan w:val="11"/>
            <w:tcBorders>
              <w:bottom w:val="single" w:sz="4" w:space="0" w:color="auto"/>
            </w:tcBorders>
          </w:tcPr>
          <w:p w14:paraId="6A06D7AB" w14:textId="77777777" w:rsidR="00C74F95" w:rsidRPr="004C5D73" w:rsidRDefault="00C74F9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</w:tr>
      <w:tr w:rsidR="00C74F95" w:rsidRPr="004C5D73" w14:paraId="1482CA1B" w14:textId="77777777" w:rsidTr="007818E5">
        <w:trPr>
          <w:cantSplit/>
          <w:trHeight w:val="19"/>
        </w:trPr>
        <w:tc>
          <w:tcPr>
            <w:tcW w:w="516" w:type="pct"/>
            <w:tcBorders>
              <w:top w:val="nil"/>
              <w:left w:val="nil"/>
              <w:right w:val="nil"/>
            </w:tcBorders>
            <w:vAlign w:val="bottom"/>
          </w:tcPr>
          <w:p w14:paraId="6623F18B" w14:textId="77777777" w:rsidR="00C74F95" w:rsidRPr="004C5D73" w:rsidRDefault="00C74F95">
            <w:pPr>
              <w:ind w:left="3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314" w:type="pct"/>
            <w:tcBorders>
              <w:top w:val="single" w:sz="4" w:space="0" w:color="auto"/>
              <w:bottom w:val="single" w:sz="4" w:space="0" w:color="auto"/>
            </w:tcBorders>
          </w:tcPr>
          <w:p w14:paraId="0BF641B5" w14:textId="77777777" w:rsidR="00C74F95" w:rsidRPr="004C5D73" w:rsidRDefault="00C74F95">
            <w:pPr>
              <w:ind w:right="-72"/>
              <w:jc w:val="center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cs/>
                <w:lang w:val="en-GB"/>
              </w:rPr>
            </w:pPr>
          </w:p>
        </w:tc>
        <w:tc>
          <w:tcPr>
            <w:tcW w:w="4170" w:type="pct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014378ED" w14:textId="51721095" w:rsidR="00C74F95" w:rsidRPr="004C5D73" w:rsidRDefault="00C74F9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cs/>
                <w:lang w:val="en-GB"/>
              </w:rPr>
              <w:t xml:space="preserve">พ.ศ. </w:t>
            </w:r>
            <w:r w:rsidR="00D27987" w:rsidRPr="00D27987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lang w:val="en-GB"/>
              </w:rPr>
              <w:t>2567</w:t>
            </w:r>
          </w:p>
        </w:tc>
      </w:tr>
      <w:tr w:rsidR="00C74F95" w:rsidRPr="004C5D73" w14:paraId="12D1FD50" w14:textId="77777777" w:rsidTr="00DB3C56">
        <w:trPr>
          <w:cantSplit/>
          <w:trHeight w:val="19"/>
        </w:trPr>
        <w:tc>
          <w:tcPr>
            <w:tcW w:w="516" w:type="pct"/>
            <w:tcBorders>
              <w:top w:val="nil"/>
              <w:left w:val="nil"/>
              <w:right w:val="nil"/>
            </w:tcBorders>
            <w:vAlign w:val="bottom"/>
          </w:tcPr>
          <w:p w14:paraId="78903583" w14:textId="77777777" w:rsidR="00C74F95" w:rsidRPr="004C5D73" w:rsidRDefault="00C74F95">
            <w:pPr>
              <w:ind w:left="3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314" w:type="pct"/>
            <w:tcBorders>
              <w:top w:val="single" w:sz="4" w:space="0" w:color="auto"/>
              <w:bottom w:val="single" w:sz="4" w:space="0" w:color="auto"/>
            </w:tcBorders>
          </w:tcPr>
          <w:p w14:paraId="4F61E7C6" w14:textId="77777777" w:rsidR="00C74F95" w:rsidRPr="004C5D73" w:rsidRDefault="00C74F9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581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A057EDA" w14:textId="77777777" w:rsidR="00C74F95" w:rsidRPr="004C5D73" w:rsidRDefault="00C74F9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900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FE06EED" w14:textId="77777777" w:rsidR="00C74F95" w:rsidRPr="004C5D73" w:rsidRDefault="00C74F9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ค่าตัดจำหน่ายสะสม</w:t>
            </w:r>
          </w:p>
        </w:tc>
        <w:tc>
          <w:tcPr>
            <w:tcW w:w="689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0C4C25" w14:textId="77777777" w:rsidR="00C74F95" w:rsidRPr="004C5D73" w:rsidRDefault="00C74F9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สินทรัพย์สิทธิการใช้สุทธิ</w:t>
            </w:r>
          </w:p>
        </w:tc>
      </w:tr>
      <w:tr w:rsidR="00331E9E" w:rsidRPr="004C5D73" w14:paraId="463A4E3C" w14:textId="77777777" w:rsidTr="007818E5">
        <w:trPr>
          <w:cantSplit/>
          <w:trHeight w:val="19"/>
        </w:trPr>
        <w:tc>
          <w:tcPr>
            <w:tcW w:w="516" w:type="pct"/>
            <w:tcBorders>
              <w:top w:val="nil"/>
              <w:left w:val="nil"/>
              <w:right w:val="nil"/>
            </w:tcBorders>
            <w:vAlign w:val="bottom"/>
          </w:tcPr>
          <w:p w14:paraId="1CEF9FAF" w14:textId="77777777" w:rsidR="00331E9E" w:rsidRPr="004C5D73" w:rsidRDefault="00331E9E" w:rsidP="00331E9E">
            <w:pPr>
              <w:ind w:left="3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314" w:type="pct"/>
            <w:tcBorders>
              <w:top w:val="single" w:sz="4" w:space="0" w:color="auto"/>
            </w:tcBorders>
            <w:vAlign w:val="bottom"/>
          </w:tcPr>
          <w:p w14:paraId="04D2E744" w14:textId="259C49FB" w:rsidR="00331E9E" w:rsidRPr="004C5D73" w:rsidRDefault="00331E9E" w:rsidP="00331E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4C5D73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cs/>
                <w:lang w:val="en-GB"/>
              </w:rPr>
              <w:t>มูลค่าตาม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vAlign w:val="bottom"/>
          </w:tcPr>
          <w:p w14:paraId="29FEBBED" w14:textId="77777777" w:rsidR="00331E9E" w:rsidRPr="004C5D73" w:rsidRDefault="00331E9E" w:rsidP="00331E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เพิ่มขึ้น/</w:t>
            </w:r>
          </w:p>
        </w:tc>
        <w:tc>
          <w:tcPr>
            <w:tcW w:w="394" w:type="pct"/>
            <w:tcBorders>
              <w:top w:val="nil"/>
              <w:left w:val="nil"/>
              <w:right w:val="nil"/>
            </w:tcBorders>
            <w:vAlign w:val="bottom"/>
          </w:tcPr>
          <w:p w14:paraId="2C7C2A9F" w14:textId="77777777" w:rsidR="00331E9E" w:rsidRPr="004C5D73" w:rsidRDefault="00331E9E" w:rsidP="00331E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สิทธิการใช้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  <w:cs/>
              </w:rPr>
              <w:t>เปลี่ยนแปลง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</w:tcPr>
          <w:p w14:paraId="327BE017" w14:textId="77777777" w:rsidR="00331E9E" w:rsidRPr="004C5D73" w:rsidRDefault="00331E9E" w:rsidP="00331E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397" w:type="pct"/>
            <w:tcBorders>
              <w:top w:val="nil"/>
              <w:left w:val="nil"/>
              <w:right w:val="nil"/>
            </w:tcBorders>
            <w:vAlign w:val="bottom"/>
          </w:tcPr>
          <w:p w14:paraId="13FEBF6C" w14:textId="4E6D3915" w:rsidR="00331E9E" w:rsidRPr="004C5D73" w:rsidRDefault="00331E9E" w:rsidP="00331E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cs/>
                <w:lang w:val="en-GB"/>
              </w:rPr>
              <w:t>มูลค่าตาม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vAlign w:val="bottom"/>
          </w:tcPr>
          <w:p w14:paraId="091BBC0C" w14:textId="2BAE088E" w:rsidR="00331E9E" w:rsidRPr="004C5D73" w:rsidRDefault="00331E9E" w:rsidP="00331E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4C5D73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cs/>
                <w:lang w:val="en-GB"/>
              </w:rPr>
              <w:t>มูลค่าตาม</w:t>
            </w:r>
          </w:p>
        </w:tc>
        <w:tc>
          <w:tcPr>
            <w:tcW w:w="394" w:type="pct"/>
            <w:tcBorders>
              <w:top w:val="nil"/>
              <w:left w:val="nil"/>
              <w:right w:val="nil"/>
            </w:tcBorders>
            <w:vAlign w:val="bottom"/>
          </w:tcPr>
          <w:p w14:paraId="0809C4F2" w14:textId="77777777" w:rsidR="00331E9E" w:rsidRPr="004C5D73" w:rsidRDefault="00331E9E" w:rsidP="00331E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</w:tcPr>
          <w:p w14:paraId="79D52E4F" w14:textId="77777777" w:rsidR="00331E9E" w:rsidRPr="004C5D73" w:rsidRDefault="00331E9E" w:rsidP="00331E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  <w:cs/>
              </w:rPr>
            </w:pP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vAlign w:val="bottom"/>
          </w:tcPr>
          <w:p w14:paraId="025E87F6" w14:textId="77777777" w:rsidR="00331E9E" w:rsidRPr="004C5D73" w:rsidRDefault="00331E9E" w:rsidP="00331E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สิทธิการใช้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  <w:cs/>
              </w:rPr>
              <w:t>เปลี่ยนแปลง</w:t>
            </w:r>
          </w:p>
        </w:tc>
        <w:tc>
          <w:tcPr>
            <w:tcW w:w="321" w:type="pct"/>
            <w:tcBorders>
              <w:top w:val="nil"/>
              <w:left w:val="nil"/>
              <w:right w:val="nil"/>
            </w:tcBorders>
            <w:vAlign w:val="bottom"/>
          </w:tcPr>
          <w:p w14:paraId="354C4C56" w14:textId="154C8D9E" w:rsidR="00331E9E" w:rsidRPr="004C5D73" w:rsidRDefault="00331E9E" w:rsidP="00331E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  <w:cs/>
              </w:rPr>
            </w:pPr>
            <w:r w:rsidRPr="004C5D73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cs/>
                <w:lang w:val="en-GB"/>
              </w:rPr>
              <w:t>มูลค่าตาม</w:t>
            </w:r>
          </w:p>
        </w:tc>
        <w:tc>
          <w:tcPr>
            <w:tcW w:w="373" w:type="pct"/>
            <w:tcBorders>
              <w:top w:val="nil"/>
              <w:left w:val="nil"/>
              <w:right w:val="nil"/>
            </w:tcBorders>
            <w:vAlign w:val="bottom"/>
          </w:tcPr>
          <w:p w14:paraId="23E06A4E" w14:textId="734E9FB9" w:rsidR="00331E9E" w:rsidRPr="004C5D73" w:rsidRDefault="00331E9E" w:rsidP="00331E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สินทรัพย์สิทธิการใช้สุทธิ</w:t>
            </w:r>
          </w:p>
        </w:tc>
        <w:tc>
          <w:tcPr>
            <w:tcW w:w="316" w:type="pct"/>
            <w:tcBorders>
              <w:top w:val="nil"/>
              <w:left w:val="nil"/>
              <w:right w:val="nil"/>
            </w:tcBorders>
            <w:vAlign w:val="bottom"/>
          </w:tcPr>
          <w:p w14:paraId="066AB1F9" w14:textId="35E98305" w:rsidR="00331E9E" w:rsidRPr="004C5D73" w:rsidRDefault="00331E9E" w:rsidP="00331E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สินทรัพย์สิทธิการใช้สุทธิ</w:t>
            </w:r>
          </w:p>
        </w:tc>
      </w:tr>
      <w:tr w:rsidR="00331E9E" w:rsidRPr="004C5D73" w14:paraId="3C166A5B" w14:textId="77777777" w:rsidTr="007818E5">
        <w:trPr>
          <w:cantSplit/>
          <w:trHeight w:val="19"/>
        </w:trPr>
        <w:tc>
          <w:tcPr>
            <w:tcW w:w="516" w:type="pct"/>
            <w:tcBorders>
              <w:top w:val="nil"/>
              <w:left w:val="nil"/>
              <w:right w:val="nil"/>
            </w:tcBorders>
            <w:vAlign w:val="bottom"/>
          </w:tcPr>
          <w:p w14:paraId="45D83727" w14:textId="77777777" w:rsidR="00331E9E" w:rsidRPr="004C5D73" w:rsidRDefault="00331E9E" w:rsidP="00331E9E">
            <w:pPr>
              <w:ind w:left="3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314" w:type="pct"/>
            <w:vAlign w:val="bottom"/>
          </w:tcPr>
          <w:p w14:paraId="12C8A777" w14:textId="59CFAD8D" w:rsidR="00331E9E" w:rsidRPr="004C5D73" w:rsidRDefault="00331E9E" w:rsidP="00331E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  <w:rtl/>
                <w:cs/>
              </w:rPr>
            </w:pPr>
            <w:r w:rsidRPr="004C5D73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cs/>
                <w:lang w:val="en-GB"/>
              </w:rPr>
              <w:t>บัญชีต้นปี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vAlign w:val="bottom"/>
          </w:tcPr>
          <w:p w14:paraId="36CD40F8" w14:textId="77777777" w:rsidR="00331E9E" w:rsidRPr="004C5D73" w:rsidRDefault="00331E9E" w:rsidP="00331E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ลดลง</w:t>
            </w:r>
          </w:p>
        </w:tc>
        <w:tc>
          <w:tcPr>
            <w:tcW w:w="394" w:type="pct"/>
            <w:tcBorders>
              <w:top w:val="nil"/>
              <w:left w:val="nil"/>
              <w:right w:val="nil"/>
            </w:tcBorders>
            <w:vAlign w:val="bottom"/>
          </w:tcPr>
          <w:p w14:paraId="7B424188" w14:textId="77777777" w:rsidR="00331E9E" w:rsidRPr="004C5D73" w:rsidRDefault="00331E9E" w:rsidP="00331E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  <w:cs/>
              </w:rPr>
              <w:t>ในสัญญา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</w:tcPr>
          <w:p w14:paraId="37D8FDA3" w14:textId="77777777" w:rsidR="00331E9E" w:rsidRPr="004C5D73" w:rsidRDefault="00331E9E" w:rsidP="00331E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ตัดบัญชี</w:t>
            </w:r>
          </w:p>
        </w:tc>
        <w:tc>
          <w:tcPr>
            <w:tcW w:w="397" w:type="pct"/>
            <w:tcBorders>
              <w:top w:val="nil"/>
              <w:left w:val="nil"/>
              <w:right w:val="nil"/>
            </w:tcBorders>
            <w:vAlign w:val="bottom"/>
          </w:tcPr>
          <w:p w14:paraId="1A871A2D" w14:textId="10B88D93" w:rsidR="00331E9E" w:rsidRPr="004C5D73" w:rsidRDefault="00331E9E" w:rsidP="00331E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  <w:rtl/>
                <w:cs/>
              </w:rPr>
            </w:pPr>
            <w:r w:rsidRPr="004C5D73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cs/>
                <w:lang w:val="en-GB"/>
              </w:rPr>
              <w:t>บัญชีสิ้นปี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vAlign w:val="bottom"/>
          </w:tcPr>
          <w:p w14:paraId="4C040085" w14:textId="46F28C66" w:rsidR="00331E9E" w:rsidRPr="004C5D73" w:rsidRDefault="00331E9E" w:rsidP="00331E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  <w:rtl/>
                <w:cs/>
              </w:rPr>
            </w:pPr>
            <w:r w:rsidRPr="004C5D73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cs/>
                <w:lang w:val="en-GB"/>
              </w:rPr>
              <w:t>บัญชีต้นปี</w:t>
            </w:r>
          </w:p>
        </w:tc>
        <w:tc>
          <w:tcPr>
            <w:tcW w:w="394" w:type="pct"/>
            <w:tcBorders>
              <w:top w:val="nil"/>
              <w:left w:val="nil"/>
              <w:right w:val="nil"/>
            </w:tcBorders>
            <w:vAlign w:val="bottom"/>
          </w:tcPr>
          <w:p w14:paraId="5094D5CB" w14:textId="77777777" w:rsidR="00331E9E" w:rsidRPr="004C5D73" w:rsidRDefault="00331E9E" w:rsidP="00331E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ค่าตัดจำหน่าย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vAlign w:val="center"/>
          </w:tcPr>
          <w:p w14:paraId="78DAA0AA" w14:textId="77777777" w:rsidR="00331E9E" w:rsidRPr="004C5D73" w:rsidRDefault="00331E9E" w:rsidP="00331E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ตัดบัญชี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vAlign w:val="bottom"/>
          </w:tcPr>
          <w:p w14:paraId="76528461" w14:textId="77777777" w:rsidR="00331E9E" w:rsidRPr="004C5D73" w:rsidRDefault="00331E9E" w:rsidP="00331E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  <w:cs/>
              </w:rPr>
              <w:t>ในสัญญา</w:t>
            </w:r>
          </w:p>
        </w:tc>
        <w:tc>
          <w:tcPr>
            <w:tcW w:w="321" w:type="pct"/>
            <w:tcBorders>
              <w:top w:val="nil"/>
              <w:left w:val="nil"/>
              <w:right w:val="nil"/>
            </w:tcBorders>
            <w:vAlign w:val="bottom"/>
          </w:tcPr>
          <w:p w14:paraId="56AD695C" w14:textId="4F8544C7" w:rsidR="00331E9E" w:rsidRPr="004C5D73" w:rsidRDefault="00331E9E" w:rsidP="00331E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</w:rPr>
            </w:pPr>
            <w:r w:rsidRPr="004C5D73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cs/>
                <w:lang w:val="en-GB"/>
              </w:rPr>
              <w:t>บัญชีสิ้นปี</w:t>
            </w:r>
          </w:p>
        </w:tc>
        <w:tc>
          <w:tcPr>
            <w:tcW w:w="373" w:type="pct"/>
            <w:tcBorders>
              <w:top w:val="nil"/>
              <w:left w:val="nil"/>
              <w:right w:val="nil"/>
            </w:tcBorders>
            <w:vAlign w:val="bottom"/>
          </w:tcPr>
          <w:p w14:paraId="55AFCC75" w14:textId="67017B0F" w:rsidR="00331E9E" w:rsidRPr="004C5D73" w:rsidRDefault="00331E9E" w:rsidP="00331E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4C5D73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cs/>
                <w:lang w:val="en-GB"/>
              </w:rPr>
              <w:t>ต้นปี</w:t>
            </w:r>
          </w:p>
        </w:tc>
        <w:tc>
          <w:tcPr>
            <w:tcW w:w="316" w:type="pct"/>
            <w:tcBorders>
              <w:top w:val="nil"/>
              <w:left w:val="nil"/>
              <w:right w:val="nil"/>
            </w:tcBorders>
            <w:vAlign w:val="bottom"/>
          </w:tcPr>
          <w:p w14:paraId="54437CC5" w14:textId="6F0DF954" w:rsidR="00331E9E" w:rsidRPr="004C5D73" w:rsidRDefault="00331E9E" w:rsidP="00331E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  <w:rtl/>
                <w:cs/>
              </w:rPr>
            </w:pPr>
            <w:r w:rsidRPr="004C5D73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cs/>
                <w:lang w:val="en-GB"/>
              </w:rPr>
              <w:t>สิ้นปี</w:t>
            </w:r>
          </w:p>
        </w:tc>
      </w:tr>
      <w:tr w:rsidR="00C74F95" w:rsidRPr="004C5D73" w14:paraId="5FADF502" w14:textId="77777777" w:rsidTr="00DB3C56">
        <w:trPr>
          <w:cantSplit/>
          <w:trHeight w:val="19"/>
        </w:trPr>
        <w:tc>
          <w:tcPr>
            <w:tcW w:w="516" w:type="pct"/>
            <w:tcBorders>
              <w:top w:val="nil"/>
              <w:left w:val="nil"/>
              <w:right w:val="nil"/>
            </w:tcBorders>
            <w:vAlign w:val="bottom"/>
          </w:tcPr>
          <w:p w14:paraId="42FB0844" w14:textId="77777777" w:rsidR="00C74F95" w:rsidRPr="004C5D73" w:rsidRDefault="00C74F95">
            <w:pPr>
              <w:ind w:left="3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314" w:type="pct"/>
            <w:tcBorders>
              <w:bottom w:val="single" w:sz="4" w:space="0" w:color="auto"/>
            </w:tcBorders>
            <w:vAlign w:val="bottom"/>
          </w:tcPr>
          <w:p w14:paraId="3378DF10" w14:textId="77777777" w:rsidR="00C74F95" w:rsidRPr="004C5D73" w:rsidRDefault="00C74F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  <w:rtl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  <w:cs/>
              </w:rPr>
              <w:t>พันบาท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1231CB" w14:textId="77777777" w:rsidR="00C74F95" w:rsidRPr="004C5D73" w:rsidRDefault="00C74F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  <w:cs/>
              </w:rPr>
              <w:t>พันบาท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0D0F70" w14:textId="77777777" w:rsidR="00C74F95" w:rsidRPr="004C5D73" w:rsidRDefault="00C74F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  <w:cs/>
              </w:rPr>
              <w:t>พันบาท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161B98" w14:textId="77777777" w:rsidR="00C74F95" w:rsidRPr="004C5D73" w:rsidRDefault="00C74F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  <w:cs/>
              </w:rPr>
              <w:t>พันบาท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2D833E" w14:textId="77777777" w:rsidR="00C74F95" w:rsidRPr="004C5D73" w:rsidRDefault="00C74F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  <w:rtl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  <w:cs/>
              </w:rPr>
              <w:t>พันบาท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10A003" w14:textId="77777777" w:rsidR="00C74F95" w:rsidRPr="004C5D73" w:rsidRDefault="00C74F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  <w:rtl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  <w:cs/>
              </w:rPr>
              <w:t>พันบาท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D77FA9" w14:textId="77777777" w:rsidR="00C74F95" w:rsidRPr="004C5D73" w:rsidRDefault="00C74F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  <w:cs/>
              </w:rPr>
              <w:t>พันบาท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24957E1" w14:textId="77777777" w:rsidR="00C74F95" w:rsidRPr="004C5D73" w:rsidRDefault="00C74F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BD1247" w14:textId="77777777" w:rsidR="00C74F95" w:rsidRPr="004C5D73" w:rsidRDefault="00C74F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  <w:cs/>
              </w:rPr>
              <w:t>พันบาท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7308D4" w14:textId="77777777" w:rsidR="00C74F95" w:rsidRPr="004C5D73" w:rsidRDefault="00C74F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  <w:cs/>
              </w:rPr>
              <w:t>พันบาท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26A174" w14:textId="77777777" w:rsidR="00C74F95" w:rsidRPr="004C5D73" w:rsidRDefault="00C74F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  <w:cs/>
              </w:rPr>
              <w:t>พันบาท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0CC353" w14:textId="77777777" w:rsidR="00C74F95" w:rsidRPr="004C5D73" w:rsidRDefault="00C74F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  <w:rtl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  <w:cs/>
              </w:rPr>
              <w:t>พันบาท</w:t>
            </w:r>
          </w:p>
        </w:tc>
      </w:tr>
      <w:tr w:rsidR="00C74F95" w:rsidRPr="004C5D73" w14:paraId="42A4B786" w14:textId="77777777" w:rsidTr="00DB3C56">
        <w:trPr>
          <w:cantSplit/>
          <w:trHeight w:val="55"/>
        </w:trPr>
        <w:tc>
          <w:tcPr>
            <w:tcW w:w="516" w:type="pct"/>
            <w:tcBorders>
              <w:top w:val="nil"/>
              <w:left w:val="nil"/>
              <w:right w:val="nil"/>
            </w:tcBorders>
            <w:vAlign w:val="bottom"/>
          </w:tcPr>
          <w:p w14:paraId="2F9D2DDC" w14:textId="77777777" w:rsidR="00C74F95" w:rsidRPr="004C5D73" w:rsidRDefault="00C74F95">
            <w:pPr>
              <w:ind w:left="30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BF52C7C" w14:textId="77777777" w:rsidR="00C74F95" w:rsidRPr="004C5D73" w:rsidRDefault="00C74F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B86989" w14:textId="77777777" w:rsidR="00C74F95" w:rsidRPr="004C5D73" w:rsidRDefault="00C74F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B59A78" w14:textId="77777777" w:rsidR="00C74F95" w:rsidRPr="004C5D73" w:rsidRDefault="00C74F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nil"/>
              <w:right w:val="nil"/>
            </w:tcBorders>
          </w:tcPr>
          <w:p w14:paraId="39F39E13" w14:textId="77777777" w:rsidR="00C74F95" w:rsidRPr="004C5D73" w:rsidRDefault="00C74F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2040662" w14:textId="77777777" w:rsidR="00C74F95" w:rsidRPr="004C5D73" w:rsidRDefault="00C74F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F75C260" w14:textId="77777777" w:rsidR="00C74F95" w:rsidRPr="004C5D73" w:rsidRDefault="00C74F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AEE8D7" w14:textId="77777777" w:rsidR="00C74F95" w:rsidRPr="004C5D73" w:rsidRDefault="00C74F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nil"/>
              <w:right w:val="nil"/>
            </w:tcBorders>
          </w:tcPr>
          <w:p w14:paraId="482765A2" w14:textId="77777777" w:rsidR="00C74F95" w:rsidRPr="004C5D73" w:rsidRDefault="00C74F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72D66A" w14:textId="77777777" w:rsidR="00C74F95" w:rsidRPr="004C5D73" w:rsidRDefault="00C74F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2985CD4" w14:textId="77777777" w:rsidR="00C74F95" w:rsidRPr="004C5D73" w:rsidRDefault="00C74F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2DECF4" w14:textId="77777777" w:rsidR="00C74F95" w:rsidRPr="004C5D73" w:rsidRDefault="00C74F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EE858D5" w14:textId="77777777" w:rsidR="00C74F95" w:rsidRPr="004C5D73" w:rsidRDefault="00C74F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C74F95" w:rsidRPr="004C5D73" w14:paraId="718C082C" w14:textId="77777777" w:rsidTr="00DB3C56">
        <w:trPr>
          <w:cantSplit/>
          <w:trHeight w:val="55"/>
        </w:trPr>
        <w:tc>
          <w:tcPr>
            <w:tcW w:w="516" w:type="pct"/>
            <w:tcBorders>
              <w:top w:val="nil"/>
              <w:left w:val="nil"/>
              <w:right w:val="nil"/>
            </w:tcBorders>
            <w:vAlign w:val="bottom"/>
          </w:tcPr>
          <w:p w14:paraId="442168D8" w14:textId="77777777" w:rsidR="00C74F95" w:rsidRPr="004C5D73" w:rsidRDefault="00C74F95">
            <w:pPr>
              <w:ind w:left="30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อาคารและส่วนปรับปรุง</w:t>
            </w:r>
          </w:p>
        </w:tc>
        <w:tc>
          <w:tcPr>
            <w:tcW w:w="31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0C00627" w14:textId="16CE99DA" w:rsidR="00C74F95" w:rsidRPr="004C5D73" w:rsidRDefault="00D27987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293</w:t>
            </w:r>
            <w:r w:rsidR="00C74F95"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,</w:t>
            </w: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703</w:t>
            </w:r>
          </w:p>
        </w:tc>
        <w:tc>
          <w:tcPr>
            <w:tcW w:w="395" w:type="pct"/>
            <w:vAlign w:val="bottom"/>
          </w:tcPr>
          <w:p w14:paraId="71B8DE48" w14:textId="171D1D49" w:rsidR="00C74F95" w:rsidRPr="004C5D73" w:rsidRDefault="00D27987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11</w:t>
            </w:r>
            <w:r w:rsidR="00C74F95"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,</w:t>
            </w: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535</w:t>
            </w:r>
          </w:p>
        </w:tc>
        <w:tc>
          <w:tcPr>
            <w:tcW w:w="394" w:type="pct"/>
            <w:vAlign w:val="bottom"/>
          </w:tcPr>
          <w:p w14:paraId="5C34615F" w14:textId="04FA1C5C" w:rsidR="00C74F95" w:rsidRPr="004C5D73" w:rsidRDefault="00D27987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2</w:t>
            </w:r>
            <w:r w:rsidR="00C74F95"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,</w:t>
            </w: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428</w:t>
            </w:r>
          </w:p>
        </w:tc>
        <w:tc>
          <w:tcPr>
            <w:tcW w:w="395" w:type="pct"/>
          </w:tcPr>
          <w:p w14:paraId="60886508" w14:textId="706D6946" w:rsidR="00C74F95" w:rsidRPr="004C5D73" w:rsidRDefault="00C74F95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(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27</w:t>
            </w: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,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261</w:t>
            </w: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)</w:t>
            </w:r>
          </w:p>
        </w:tc>
        <w:tc>
          <w:tcPr>
            <w:tcW w:w="397" w:type="pct"/>
            <w:noWrap/>
            <w:vAlign w:val="bottom"/>
          </w:tcPr>
          <w:p w14:paraId="6B98D6D8" w14:textId="54C0F70C" w:rsidR="00C74F95" w:rsidRPr="004C5D73" w:rsidRDefault="00D27987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280</w:t>
            </w:r>
            <w:r w:rsidR="00C74F95"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,</w:t>
            </w: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405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1770EBC" w14:textId="59CC273C" w:rsidR="00C74F95" w:rsidRPr="004C5D73" w:rsidRDefault="00C74F95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(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121</w:t>
            </w: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,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501</w:t>
            </w: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)</w:t>
            </w:r>
          </w:p>
        </w:tc>
        <w:tc>
          <w:tcPr>
            <w:tcW w:w="394" w:type="pct"/>
            <w:vAlign w:val="bottom"/>
          </w:tcPr>
          <w:p w14:paraId="2F7D1C49" w14:textId="65E21EF7" w:rsidR="00C74F95" w:rsidRPr="004C5D73" w:rsidRDefault="00C74F95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(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35</w:t>
            </w: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,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815</w:t>
            </w: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)</w:t>
            </w:r>
          </w:p>
        </w:tc>
        <w:tc>
          <w:tcPr>
            <w:tcW w:w="395" w:type="pct"/>
            <w:vAlign w:val="bottom"/>
          </w:tcPr>
          <w:p w14:paraId="6DB2FC20" w14:textId="4D9E3533" w:rsidR="00C74F95" w:rsidRPr="004C5D73" w:rsidRDefault="00D27987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20</w:t>
            </w:r>
            <w:r w:rsidR="00C74F95"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,</w:t>
            </w: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985</w:t>
            </w:r>
          </w:p>
        </w:tc>
        <w:tc>
          <w:tcPr>
            <w:tcW w:w="395" w:type="pct"/>
            <w:vAlign w:val="bottom"/>
          </w:tcPr>
          <w:p w14:paraId="067F4F24" w14:textId="77777777" w:rsidR="00C74F95" w:rsidRPr="004C5D73" w:rsidRDefault="00C74F95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-</w:t>
            </w:r>
          </w:p>
        </w:tc>
        <w:tc>
          <w:tcPr>
            <w:tcW w:w="321" w:type="pct"/>
            <w:noWrap/>
            <w:vAlign w:val="bottom"/>
          </w:tcPr>
          <w:p w14:paraId="5D0BC0C3" w14:textId="3A1B7C8B" w:rsidR="00C74F95" w:rsidRPr="004C5D73" w:rsidRDefault="00C74F95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(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136</w:t>
            </w: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,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331</w:t>
            </w: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)</w:t>
            </w:r>
          </w:p>
        </w:tc>
        <w:tc>
          <w:tcPr>
            <w:tcW w:w="373" w:type="pct"/>
            <w:vAlign w:val="bottom"/>
          </w:tcPr>
          <w:p w14:paraId="26EEEAE2" w14:textId="4E2FE612" w:rsidR="00C74F95" w:rsidRPr="004C5D73" w:rsidRDefault="00D27987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172</w:t>
            </w:r>
            <w:r w:rsidR="00C74F95"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,</w:t>
            </w: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202</w:t>
            </w:r>
          </w:p>
        </w:tc>
        <w:tc>
          <w:tcPr>
            <w:tcW w:w="31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6B5A51D" w14:textId="1882B1F5" w:rsidR="00C74F95" w:rsidRPr="004C5D73" w:rsidRDefault="00D27987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144</w:t>
            </w:r>
            <w:r w:rsidR="00C74F95"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,</w:t>
            </w: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074</w:t>
            </w:r>
          </w:p>
        </w:tc>
      </w:tr>
      <w:tr w:rsidR="00C74F95" w:rsidRPr="004C5D73" w14:paraId="5B5DB80A" w14:textId="77777777" w:rsidTr="00DB3C56">
        <w:trPr>
          <w:cantSplit/>
          <w:trHeight w:val="55"/>
        </w:trPr>
        <w:tc>
          <w:tcPr>
            <w:tcW w:w="516" w:type="pct"/>
            <w:tcBorders>
              <w:top w:val="nil"/>
              <w:left w:val="nil"/>
              <w:right w:val="nil"/>
            </w:tcBorders>
            <w:vAlign w:val="bottom"/>
          </w:tcPr>
          <w:p w14:paraId="24227A7F" w14:textId="77777777" w:rsidR="00C74F95" w:rsidRPr="004C5D73" w:rsidRDefault="00C74F95">
            <w:pPr>
              <w:ind w:left="30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9C20D03" w14:textId="43F87D93" w:rsidR="00C74F95" w:rsidRPr="004C5D73" w:rsidRDefault="00D27987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21</w:t>
            </w:r>
            <w:r w:rsidR="00C74F95"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,</w:t>
            </w: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159</w:t>
            </w:r>
          </w:p>
        </w:tc>
        <w:tc>
          <w:tcPr>
            <w:tcW w:w="395" w:type="pct"/>
            <w:tcBorders>
              <w:bottom w:val="single" w:sz="4" w:space="0" w:color="auto"/>
            </w:tcBorders>
            <w:vAlign w:val="center"/>
          </w:tcPr>
          <w:p w14:paraId="047A12BF" w14:textId="77777777" w:rsidR="00C74F95" w:rsidRPr="004C5D73" w:rsidRDefault="00C74F95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-</w:t>
            </w:r>
          </w:p>
        </w:tc>
        <w:tc>
          <w:tcPr>
            <w:tcW w:w="394" w:type="pct"/>
            <w:tcBorders>
              <w:bottom w:val="single" w:sz="4" w:space="0" w:color="auto"/>
            </w:tcBorders>
            <w:vAlign w:val="center"/>
          </w:tcPr>
          <w:p w14:paraId="5A2DD704" w14:textId="77777777" w:rsidR="00C74F95" w:rsidRPr="004C5D73" w:rsidRDefault="00C74F95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-</w:t>
            </w:r>
          </w:p>
        </w:tc>
        <w:tc>
          <w:tcPr>
            <w:tcW w:w="395" w:type="pct"/>
            <w:tcBorders>
              <w:bottom w:val="single" w:sz="4" w:space="0" w:color="auto"/>
            </w:tcBorders>
          </w:tcPr>
          <w:p w14:paraId="2B9EA60C" w14:textId="77777777" w:rsidR="00C74F95" w:rsidRPr="004C5D73" w:rsidRDefault="00C74F95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-</w:t>
            </w:r>
          </w:p>
        </w:tc>
        <w:tc>
          <w:tcPr>
            <w:tcW w:w="397" w:type="pct"/>
            <w:tcBorders>
              <w:bottom w:val="single" w:sz="4" w:space="0" w:color="auto"/>
            </w:tcBorders>
            <w:noWrap/>
            <w:vAlign w:val="center"/>
          </w:tcPr>
          <w:p w14:paraId="0054DBED" w14:textId="3709FB09" w:rsidR="00C74F95" w:rsidRPr="004C5D73" w:rsidRDefault="00D27987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21</w:t>
            </w:r>
            <w:r w:rsidR="00C74F95"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,</w:t>
            </w: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159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285C41A" w14:textId="58F3F044" w:rsidR="00C74F95" w:rsidRPr="004C5D73" w:rsidRDefault="00C74F95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(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9</w:t>
            </w: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,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109</w:t>
            </w: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)</w:t>
            </w:r>
          </w:p>
        </w:tc>
        <w:tc>
          <w:tcPr>
            <w:tcW w:w="394" w:type="pct"/>
            <w:tcBorders>
              <w:bottom w:val="single" w:sz="4" w:space="0" w:color="auto"/>
            </w:tcBorders>
            <w:vAlign w:val="bottom"/>
          </w:tcPr>
          <w:p w14:paraId="70C0EB57" w14:textId="292EF20A" w:rsidR="00C74F95" w:rsidRPr="004C5D73" w:rsidRDefault="00C74F95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(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4</w:t>
            </w: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,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231</w:t>
            </w: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)</w:t>
            </w:r>
          </w:p>
        </w:tc>
        <w:tc>
          <w:tcPr>
            <w:tcW w:w="395" w:type="pct"/>
            <w:tcBorders>
              <w:bottom w:val="single" w:sz="4" w:space="0" w:color="auto"/>
            </w:tcBorders>
          </w:tcPr>
          <w:p w14:paraId="3411654A" w14:textId="77777777" w:rsidR="00C74F95" w:rsidRPr="004C5D73" w:rsidRDefault="00C74F95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-</w:t>
            </w:r>
          </w:p>
        </w:tc>
        <w:tc>
          <w:tcPr>
            <w:tcW w:w="395" w:type="pct"/>
            <w:tcBorders>
              <w:bottom w:val="single" w:sz="4" w:space="0" w:color="auto"/>
            </w:tcBorders>
          </w:tcPr>
          <w:p w14:paraId="1A6784F4" w14:textId="77777777" w:rsidR="00C74F95" w:rsidRPr="004C5D73" w:rsidRDefault="00C74F95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-</w:t>
            </w:r>
          </w:p>
        </w:tc>
        <w:tc>
          <w:tcPr>
            <w:tcW w:w="321" w:type="pct"/>
            <w:tcBorders>
              <w:bottom w:val="single" w:sz="4" w:space="0" w:color="auto"/>
            </w:tcBorders>
            <w:noWrap/>
            <w:vAlign w:val="center"/>
          </w:tcPr>
          <w:p w14:paraId="1064398B" w14:textId="17E7061F" w:rsidR="00C74F95" w:rsidRPr="004C5D73" w:rsidRDefault="00C74F95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(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13</w:t>
            </w: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,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340</w:t>
            </w: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)</w:t>
            </w:r>
          </w:p>
        </w:tc>
        <w:tc>
          <w:tcPr>
            <w:tcW w:w="373" w:type="pct"/>
            <w:tcBorders>
              <w:bottom w:val="single" w:sz="4" w:space="0" w:color="auto"/>
            </w:tcBorders>
            <w:vAlign w:val="bottom"/>
          </w:tcPr>
          <w:p w14:paraId="7000461C" w14:textId="073C61E4" w:rsidR="00C74F95" w:rsidRPr="004C5D73" w:rsidRDefault="00D27987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12</w:t>
            </w:r>
            <w:r w:rsidR="00C74F95"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,</w:t>
            </w: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050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58E9E5A" w14:textId="5F68A482" w:rsidR="00C74F95" w:rsidRPr="004C5D73" w:rsidRDefault="00D27987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7</w:t>
            </w:r>
            <w:r w:rsidR="00C74F95"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,</w:t>
            </w: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819</w:t>
            </w:r>
          </w:p>
        </w:tc>
      </w:tr>
      <w:tr w:rsidR="00C74F95" w:rsidRPr="004C5D73" w14:paraId="05297EAF" w14:textId="77777777" w:rsidTr="00DB3C56">
        <w:trPr>
          <w:cantSplit/>
          <w:trHeight w:val="55"/>
        </w:trPr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6A2D34" w14:textId="77777777" w:rsidR="00C74F95" w:rsidRPr="004C5D73" w:rsidRDefault="00C74F95">
            <w:pPr>
              <w:ind w:left="3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รวม</w:t>
            </w: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554E800" w14:textId="2A214B76" w:rsidR="00C74F95" w:rsidRPr="004C5D73" w:rsidRDefault="00D27987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314</w:t>
            </w:r>
            <w:r w:rsidR="00C74F95"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,</w:t>
            </w: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862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55261C" w14:textId="24043AA7" w:rsidR="00C74F95" w:rsidRPr="004C5D73" w:rsidRDefault="00D27987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11</w:t>
            </w:r>
            <w:r w:rsidR="00C74F95"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,</w:t>
            </w: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535</w:t>
            </w:r>
          </w:p>
        </w:tc>
        <w:tc>
          <w:tcPr>
            <w:tcW w:w="39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A3DF69" w14:textId="162F7343" w:rsidR="00C74F95" w:rsidRPr="004C5D73" w:rsidRDefault="00D27987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2</w:t>
            </w:r>
            <w:r w:rsidR="00C74F95"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,</w:t>
            </w: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428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</w:tcPr>
          <w:p w14:paraId="3FBE6D73" w14:textId="64BF6B74" w:rsidR="00C74F95" w:rsidRPr="004C5D73" w:rsidRDefault="00C74F95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(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27</w:t>
            </w: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,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261</w:t>
            </w: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)</w:t>
            </w:r>
          </w:p>
        </w:tc>
        <w:tc>
          <w:tcPr>
            <w:tcW w:w="397" w:type="pct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779B85C" w14:textId="4714CCED" w:rsidR="00C74F95" w:rsidRPr="004C5D73" w:rsidRDefault="00D27987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301</w:t>
            </w:r>
            <w:r w:rsidR="00C74F95"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,</w:t>
            </w: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564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3A26442" w14:textId="05A95313" w:rsidR="00C74F95" w:rsidRPr="004C5D73" w:rsidRDefault="00C74F95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(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130</w:t>
            </w: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,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610</w:t>
            </w: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)</w:t>
            </w:r>
          </w:p>
        </w:tc>
        <w:tc>
          <w:tcPr>
            <w:tcW w:w="39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ED12B6" w14:textId="1D7DBC09" w:rsidR="00C74F95" w:rsidRPr="004C5D73" w:rsidRDefault="00C74F95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(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40</w:t>
            </w: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,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046</w:t>
            </w: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)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</w:tcPr>
          <w:p w14:paraId="0CF3CF0D" w14:textId="4C749723" w:rsidR="00C74F95" w:rsidRPr="004C5D73" w:rsidRDefault="00D27987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20</w:t>
            </w:r>
            <w:r w:rsidR="00C74F95"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,</w:t>
            </w: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985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</w:tcPr>
          <w:p w14:paraId="005ACDAA" w14:textId="77777777" w:rsidR="00C74F95" w:rsidRPr="004C5D73" w:rsidRDefault="00C74F95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-</w:t>
            </w:r>
          </w:p>
        </w:tc>
        <w:tc>
          <w:tcPr>
            <w:tcW w:w="321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36909F1E" w14:textId="6272F577" w:rsidR="00C74F95" w:rsidRPr="004C5D73" w:rsidRDefault="00C74F95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(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149</w:t>
            </w: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,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671</w:t>
            </w:r>
            <w:r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)</w:t>
            </w:r>
          </w:p>
        </w:tc>
        <w:tc>
          <w:tcPr>
            <w:tcW w:w="37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3509C1" w14:textId="7CDCF33D" w:rsidR="00C74F95" w:rsidRPr="004C5D73" w:rsidRDefault="00D27987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184</w:t>
            </w:r>
            <w:r w:rsidR="00C74F95"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,</w:t>
            </w: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252</w:t>
            </w:r>
          </w:p>
        </w:tc>
        <w:tc>
          <w:tcPr>
            <w:tcW w:w="316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3EC420C2" w14:textId="7CCD8C1E" w:rsidR="00C74F95" w:rsidRPr="004C5D73" w:rsidRDefault="00D27987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151</w:t>
            </w:r>
            <w:r w:rsidR="00C74F95" w:rsidRPr="004C5D7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,</w:t>
            </w:r>
            <w:r w:rsidRPr="00D27987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893</w:t>
            </w:r>
          </w:p>
        </w:tc>
      </w:tr>
    </w:tbl>
    <w:p w14:paraId="1FDB68EE" w14:textId="77777777" w:rsidR="00C74F95" w:rsidRPr="004C5D73" w:rsidRDefault="00C74F95" w:rsidP="00010C67">
      <w:pPr>
        <w:widowControl w:val="0"/>
        <w:tabs>
          <w:tab w:val="left" w:pos="540"/>
        </w:tabs>
        <w:adjustRightInd w:val="0"/>
        <w:ind w:right="58"/>
        <w:rPr>
          <w:rFonts w:ascii="Browallia New" w:hAnsi="Browallia New" w:cs="Browallia New"/>
          <w:color w:val="000000"/>
          <w:sz w:val="12"/>
          <w:szCs w:val="12"/>
          <w:lang w:val="en-GB"/>
        </w:rPr>
      </w:pPr>
    </w:p>
    <w:p w14:paraId="38B53905" w14:textId="35CE105F" w:rsidR="00010C67" w:rsidRPr="00D27987" w:rsidRDefault="00C3276A" w:rsidP="001F19E9">
      <w:pPr>
        <w:tabs>
          <w:tab w:val="left" w:pos="9180"/>
        </w:tabs>
        <w:jc w:val="thaiDistribute"/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/>
        </w:rPr>
      </w:pPr>
      <w:r w:rsidRPr="00D2798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สำหรับปีสิ้นสุดวันที่ </w:t>
      </w:r>
      <w:r w:rsidR="00D27987" w:rsidRPr="00D2798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D2798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D2798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ธันวาคม </w:t>
      </w:r>
      <w:r w:rsidR="007243CB" w:rsidRPr="00D2798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D27987" w:rsidRPr="00D2798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Pr="00D2798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กลุ่มกิจการ</w:t>
      </w:r>
      <w:r w:rsidR="002D717C" w:rsidRPr="00D27987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ไม่</w:t>
      </w:r>
      <w:r w:rsidRPr="00D2798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มีค่าเช่าที่เกิดจากสัญญาเช่าที่ไม่ได้ถูกรับรู้เป็นสินทรัพย์</w:t>
      </w:r>
      <w:r w:rsidR="00BE4B7B" w:rsidRPr="00D27987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 และ</w:t>
      </w:r>
      <w:r w:rsidR="00CE29B7" w:rsidRPr="00D27987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D27987" w:rsidRPr="00D2798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C20C97" w:rsidRPr="00D27987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 ธันวาคม </w:t>
      </w:r>
      <w:r w:rsidR="00BE4B7B" w:rsidRPr="00D27987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พ.ศ.</w:t>
      </w:r>
      <w:r w:rsidR="00CE29B7" w:rsidRPr="00D2798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D27987" w:rsidRPr="00D2798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="002A60CF" w:rsidRPr="00D27987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1F19E9" w:rsidRPr="00D27987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</w:rPr>
        <w:t xml:space="preserve">มีค่าเช่าที่เกิดจากสัญญาเช่าที่ไม่ได้ถูกรับรู้เป็นสินทรัพย์ จำนวน </w:t>
      </w:r>
      <w:r w:rsidR="00D27987" w:rsidRPr="00D27987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/>
        </w:rPr>
        <w:t>0</w:t>
      </w:r>
      <w:r w:rsidR="001F19E9" w:rsidRPr="00D27987">
        <w:rPr>
          <w:rFonts w:ascii="Browallia New" w:eastAsia="Cordia New" w:hAnsi="Browallia New" w:cs="Browallia New"/>
          <w:color w:val="000000"/>
          <w:spacing w:val="-4"/>
          <w:sz w:val="26"/>
          <w:szCs w:val="26"/>
        </w:rPr>
        <w:t>.</w:t>
      </w:r>
      <w:r w:rsidR="00D27987" w:rsidRPr="00D27987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/>
        </w:rPr>
        <w:t>63</w:t>
      </w:r>
      <w:r w:rsidR="001F19E9" w:rsidRPr="00D27987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</w:rPr>
        <w:t xml:space="preserve"> ล้านบาท </w:t>
      </w:r>
    </w:p>
    <w:p w14:paraId="011844E4" w14:textId="77777777" w:rsidR="00CE29B7" w:rsidRPr="00D27987" w:rsidRDefault="00CE29B7" w:rsidP="001F19E9">
      <w:pPr>
        <w:tabs>
          <w:tab w:val="left" w:pos="9180"/>
        </w:tabs>
        <w:jc w:val="thaiDistribute"/>
        <w:rPr>
          <w:rFonts w:ascii="Browallia New" w:eastAsia="Cordia New" w:hAnsi="Browallia New" w:cs="Browallia New"/>
          <w:color w:val="000000"/>
          <w:sz w:val="12"/>
          <w:szCs w:val="12"/>
          <w:lang w:val="en-GB"/>
        </w:rPr>
      </w:pPr>
    </w:p>
    <w:p w14:paraId="2E1E8852" w14:textId="610CC967" w:rsidR="00F77F28" w:rsidRPr="00D27987" w:rsidRDefault="000D7F08" w:rsidP="00F77F2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2798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ค่าตัดจำหน่ายสำหรับปีสิ้นสุดวันที่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2798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ธันวาคม</w:t>
      </w:r>
      <w:r w:rsidR="00066863" w:rsidRPr="00D2798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พ.ศ.</w:t>
      </w:r>
      <w:r w:rsidRPr="00D2798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="000D7A99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2798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="00066863" w:rsidRPr="00D2798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พ.ศ.</w:t>
      </w:r>
      <w:r w:rsidRPr="00D2798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="00066863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273F84" w:rsidRPr="00D2798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</w:t>
      </w:r>
      <w:r w:rsidRPr="00D2798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จำนวน</w:t>
      </w:r>
      <w:r w:rsidR="00795450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="005A5A71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48</w:t>
      </w:r>
      <w:r w:rsidR="002015B0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2798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ล้านบาท และ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11</w:t>
      </w:r>
      <w:r w:rsidR="00756A9A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55</w:t>
      </w:r>
      <w:r w:rsidR="005720E2" w:rsidRPr="00D2798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D2798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ล้านบาท ตามลำดับ </w:t>
      </w:r>
      <w:r w:rsidR="00273F84" w:rsidRPr="00D2798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ซึ่ง</w:t>
      </w:r>
      <w:r w:rsidRPr="00D2798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ได้รวมอยู่ในค่าใช้จ่ายในการดำเนินงาน</w:t>
      </w:r>
      <w:r w:rsidR="00160D78" w:rsidRPr="00D27987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อื่น</w:t>
      </w:r>
      <w:r w:rsidRPr="00D2798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แล้ว และจำนวน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34</w:t>
      </w:r>
      <w:r w:rsidR="00430518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81</w:t>
      </w:r>
      <w:r w:rsidR="00735DF8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735DF8" w:rsidRPr="00D2798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ล้านบาท และ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28</w:t>
      </w:r>
      <w:r w:rsidR="00430518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50</w:t>
      </w:r>
      <w:r w:rsidR="00735DF8" w:rsidRPr="00D2798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D2798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ล้านบาท ตามลำดับ ได้รวมอยู่ในค่าใช้จ่ายในการรับประกันภัยแล้</w:t>
      </w:r>
      <w:r w:rsidR="00F77F28" w:rsidRPr="00D2798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</w:t>
      </w:r>
    </w:p>
    <w:p w14:paraId="72C62582" w14:textId="0AAD1C2C" w:rsidR="00066863" w:rsidRPr="004C5D73" w:rsidRDefault="00066863" w:rsidP="00F77F2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  <w:sectPr w:rsidR="00066863" w:rsidRPr="004C5D73" w:rsidSect="00955DE3">
          <w:footnotePr>
            <w:numRestart w:val="eachSect"/>
          </w:footnotePr>
          <w:pgSz w:w="16834" w:h="11909" w:orient="landscape" w:code="9"/>
          <w:pgMar w:top="1728" w:right="720" w:bottom="720" w:left="720" w:header="706" w:footer="576" w:gutter="0"/>
          <w:cols w:space="720"/>
          <w:docGrid w:linePitch="381"/>
        </w:sect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32100E" w:rsidRPr="004C5D73" w14:paraId="62A82974" w14:textId="77777777" w:rsidTr="00641270">
        <w:trPr>
          <w:trHeight w:val="386"/>
        </w:trPr>
        <w:tc>
          <w:tcPr>
            <w:tcW w:w="9461" w:type="dxa"/>
            <w:vAlign w:val="center"/>
          </w:tcPr>
          <w:p w14:paraId="1E0FE3F0" w14:textId="77777777" w:rsidR="0032100E" w:rsidRPr="004C5D73" w:rsidRDefault="0032100E" w:rsidP="00260BD4">
            <w:pPr>
              <w:pStyle w:val="ListParagraph"/>
              <w:numPr>
                <w:ilvl w:val="0"/>
                <w:numId w:val="19"/>
              </w:numPr>
              <w:tabs>
                <w:tab w:val="left" w:pos="432"/>
              </w:tabs>
              <w:spacing w:after="0"/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5D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lastRenderedPageBreak/>
              <w:t>ค่าความนิยม</w:t>
            </w:r>
          </w:p>
        </w:tc>
      </w:tr>
    </w:tbl>
    <w:p w14:paraId="684B3AFA" w14:textId="6A973D09" w:rsidR="0032100E" w:rsidRPr="004C5D73" w:rsidRDefault="0032100E" w:rsidP="0032100E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81"/>
        <w:gridCol w:w="1440"/>
        <w:gridCol w:w="1440"/>
      </w:tblGrid>
      <w:tr w:rsidR="009221A0" w:rsidRPr="004C5D73" w14:paraId="7C8DE0A2" w14:textId="77777777" w:rsidTr="00BD7D6D">
        <w:tc>
          <w:tcPr>
            <w:tcW w:w="3478" w:type="pct"/>
            <w:tcBorders>
              <w:top w:val="nil"/>
              <w:left w:val="nil"/>
              <w:bottom w:val="nil"/>
              <w:right w:val="nil"/>
            </w:tcBorders>
          </w:tcPr>
          <w:p w14:paraId="5340774F" w14:textId="77777777" w:rsidR="001344A2" w:rsidRPr="004C5D73" w:rsidRDefault="001344A2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2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2DFFEB" w14:textId="77777777" w:rsidR="001344A2" w:rsidRPr="004C5D73" w:rsidRDefault="001344A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5D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1344A2" w:rsidRPr="004C5D73" w14:paraId="13C1AE46" w14:textId="77777777" w:rsidTr="00641270">
        <w:tc>
          <w:tcPr>
            <w:tcW w:w="3478" w:type="pct"/>
            <w:tcBorders>
              <w:top w:val="nil"/>
              <w:left w:val="nil"/>
              <w:bottom w:val="nil"/>
              <w:right w:val="nil"/>
            </w:tcBorders>
          </w:tcPr>
          <w:p w14:paraId="69EF9C30" w14:textId="77777777" w:rsidR="001344A2" w:rsidRPr="004C5D73" w:rsidRDefault="001344A2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847C8A9" w14:textId="454E015C" w:rsidR="001344A2" w:rsidRPr="004C5D73" w:rsidRDefault="007243C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5D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27987" w:rsidRPr="00D279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4E9D276" w14:textId="17D97101" w:rsidR="001344A2" w:rsidRPr="004C5D73" w:rsidRDefault="007243C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27987" w:rsidRPr="00D279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1344A2" w:rsidRPr="004C5D73" w14:paraId="0EB68563" w14:textId="77777777" w:rsidTr="00641270">
        <w:tc>
          <w:tcPr>
            <w:tcW w:w="3478" w:type="pct"/>
            <w:tcBorders>
              <w:top w:val="nil"/>
              <w:left w:val="nil"/>
              <w:bottom w:val="nil"/>
              <w:right w:val="nil"/>
            </w:tcBorders>
          </w:tcPr>
          <w:p w14:paraId="08476808" w14:textId="77777777" w:rsidR="001344A2" w:rsidRPr="004C5D73" w:rsidRDefault="001344A2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6EC204" w14:textId="42163E85" w:rsidR="001344A2" w:rsidRPr="004C5D73" w:rsidRDefault="001C7CC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5D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="001344A2" w:rsidRPr="004C5D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15D564" w14:textId="398AE6B5" w:rsidR="001344A2" w:rsidRPr="004C5D73" w:rsidRDefault="001C7CC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5D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="001344A2" w:rsidRPr="004C5D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344A2" w:rsidRPr="004C5D73" w14:paraId="764CEEA3" w14:textId="77777777" w:rsidTr="00641270">
        <w:tc>
          <w:tcPr>
            <w:tcW w:w="3478" w:type="pct"/>
            <w:tcBorders>
              <w:top w:val="nil"/>
              <w:left w:val="nil"/>
              <w:bottom w:val="nil"/>
              <w:right w:val="nil"/>
            </w:tcBorders>
          </w:tcPr>
          <w:p w14:paraId="0B27D739" w14:textId="41D0E036" w:rsidR="001344A2" w:rsidRPr="004C5D73" w:rsidRDefault="001344A2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5D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D27987" w:rsidRPr="00D279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4C5D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785849" w14:textId="77777777" w:rsidR="001344A2" w:rsidRPr="004C5D73" w:rsidRDefault="001344A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DFB34D" w14:textId="77777777" w:rsidR="001344A2" w:rsidRPr="004C5D73" w:rsidRDefault="001344A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B637C5" w:rsidRPr="004C5D73" w14:paraId="587E480D" w14:textId="77777777" w:rsidTr="00641270">
        <w:tc>
          <w:tcPr>
            <w:tcW w:w="3478" w:type="pct"/>
            <w:tcBorders>
              <w:top w:val="nil"/>
              <w:left w:val="nil"/>
              <w:bottom w:val="nil"/>
              <w:right w:val="nil"/>
            </w:tcBorders>
          </w:tcPr>
          <w:p w14:paraId="006BE6A5" w14:textId="77777777" w:rsidR="00B637C5" w:rsidRPr="004C5D73" w:rsidRDefault="00B637C5" w:rsidP="00B637C5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</w:tcPr>
          <w:p w14:paraId="467BEC22" w14:textId="78F97C6C" w:rsidR="00B637C5" w:rsidRPr="004C5D73" w:rsidRDefault="00D27987" w:rsidP="00B637C5">
            <w:pPr>
              <w:ind w:left="-40"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1</w:t>
            </w:r>
            <w:r w:rsidR="00B637C5" w:rsidRPr="004C5D73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926</w:t>
            </w:r>
            <w:r w:rsidR="00B637C5" w:rsidRPr="004C5D73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096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</w:tcPr>
          <w:p w14:paraId="1B1EA3EE" w14:textId="0EF305CC" w:rsidR="00B637C5" w:rsidRPr="004C5D73" w:rsidRDefault="00D27987" w:rsidP="00B637C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27987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1</w:t>
            </w:r>
            <w:r w:rsidR="00B637C5" w:rsidRPr="004C5D73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926</w:t>
            </w:r>
            <w:r w:rsidR="00B637C5" w:rsidRPr="004C5D73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096</w:t>
            </w:r>
          </w:p>
        </w:tc>
      </w:tr>
      <w:tr w:rsidR="00B637C5" w:rsidRPr="004C5D73" w14:paraId="7F808EC3" w14:textId="77777777" w:rsidTr="00641270">
        <w:tc>
          <w:tcPr>
            <w:tcW w:w="3478" w:type="pct"/>
            <w:tcBorders>
              <w:top w:val="nil"/>
              <w:left w:val="nil"/>
              <w:bottom w:val="nil"/>
              <w:right w:val="nil"/>
            </w:tcBorders>
          </w:tcPr>
          <w:p w14:paraId="7F9EF4AC" w14:textId="77777777" w:rsidR="00B637C5" w:rsidRPr="004C5D73" w:rsidRDefault="00B637C5" w:rsidP="00B637C5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C5D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4C5D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1D59D5" w14:textId="3C33F2B9" w:rsidR="00B637C5" w:rsidRPr="004C5D73" w:rsidRDefault="00B637C5" w:rsidP="00B637C5">
            <w:pPr>
              <w:ind w:left="-40"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0BF0DB" w14:textId="46AD3AAD" w:rsidR="00B637C5" w:rsidRPr="004C5D73" w:rsidRDefault="00B637C5" w:rsidP="00B637C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B637C5" w:rsidRPr="004C5D73" w14:paraId="26214F66" w14:textId="77777777" w:rsidTr="00641270">
        <w:tc>
          <w:tcPr>
            <w:tcW w:w="347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1DABC" w14:textId="77777777" w:rsidR="00B637C5" w:rsidRPr="004C5D73" w:rsidRDefault="00B637C5" w:rsidP="00B637C5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611692" w14:textId="568F5EFB" w:rsidR="00B637C5" w:rsidRPr="004C5D73" w:rsidRDefault="00D27987" w:rsidP="00B637C5">
            <w:pPr>
              <w:ind w:left="-40"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1</w:t>
            </w:r>
            <w:r w:rsidR="00B637C5" w:rsidRPr="004C5D73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926</w:t>
            </w:r>
            <w:r w:rsidR="00B637C5" w:rsidRPr="004C5D73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096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ABA254" w14:textId="21E319FE" w:rsidR="00B637C5" w:rsidRPr="004C5D73" w:rsidRDefault="00D27987" w:rsidP="00B637C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27987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1</w:t>
            </w:r>
            <w:r w:rsidR="00B637C5" w:rsidRPr="004C5D73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926</w:t>
            </w:r>
            <w:r w:rsidR="00B637C5" w:rsidRPr="004C5D73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096</w:t>
            </w:r>
          </w:p>
        </w:tc>
      </w:tr>
      <w:tr w:rsidR="00B637C5" w:rsidRPr="004C5D73" w14:paraId="21EE364A" w14:textId="77777777" w:rsidTr="00641270">
        <w:tc>
          <w:tcPr>
            <w:tcW w:w="347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FB992" w14:textId="77777777" w:rsidR="00B637C5" w:rsidRPr="004C5D73" w:rsidRDefault="00B637C5" w:rsidP="00B637C5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AF0041" w14:textId="4263EE74" w:rsidR="00B637C5" w:rsidRPr="004C5D73" w:rsidRDefault="00B637C5" w:rsidP="00B637C5">
            <w:pPr>
              <w:ind w:left="-40"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A9701D" w14:textId="77777777" w:rsidR="00B637C5" w:rsidRPr="004C5D73" w:rsidRDefault="00B637C5" w:rsidP="00B637C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B637C5" w:rsidRPr="004C5D73" w14:paraId="48432858" w14:textId="77777777" w:rsidTr="00641270">
        <w:tc>
          <w:tcPr>
            <w:tcW w:w="3478" w:type="pct"/>
            <w:tcBorders>
              <w:top w:val="nil"/>
              <w:left w:val="nil"/>
              <w:bottom w:val="nil"/>
              <w:right w:val="nil"/>
            </w:tcBorders>
          </w:tcPr>
          <w:p w14:paraId="4AA56BF2" w14:textId="1C1605DB" w:rsidR="00B637C5" w:rsidRPr="004C5D73" w:rsidRDefault="00B637C5" w:rsidP="00B637C5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27987" w:rsidRPr="00D279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4C5D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</w:tcPr>
          <w:p w14:paraId="472B00E9" w14:textId="659A20AB" w:rsidR="00B637C5" w:rsidRPr="004C5D73" w:rsidRDefault="00B637C5" w:rsidP="00B637C5">
            <w:pPr>
              <w:ind w:left="-40"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</w:tcPr>
          <w:p w14:paraId="57CED2A5" w14:textId="5209B898" w:rsidR="00B637C5" w:rsidRPr="004C5D73" w:rsidRDefault="00B637C5" w:rsidP="00B637C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B637C5" w:rsidRPr="004C5D73" w14:paraId="12E4BA53" w14:textId="77777777" w:rsidTr="00641270">
        <w:tc>
          <w:tcPr>
            <w:tcW w:w="3478" w:type="pct"/>
            <w:tcBorders>
              <w:top w:val="nil"/>
              <w:left w:val="nil"/>
              <w:bottom w:val="nil"/>
              <w:right w:val="nil"/>
            </w:tcBorders>
          </w:tcPr>
          <w:p w14:paraId="536F9CAC" w14:textId="77777777" w:rsidR="00B637C5" w:rsidRPr="004C5D73" w:rsidRDefault="00B637C5" w:rsidP="00B637C5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</w:tcPr>
          <w:p w14:paraId="7BDA511E" w14:textId="75BB0557" w:rsidR="00B637C5" w:rsidRPr="004C5D73" w:rsidRDefault="00D27987" w:rsidP="00B637C5">
            <w:pPr>
              <w:ind w:left="-40"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1</w:t>
            </w:r>
            <w:r w:rsidR="00B637C5" w:rsidRPr="004C5D73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926</w:t>
            </w:r>
            <w:r w:rsidR="00B637C5" w:rsidRPr="004C5D73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096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</w:tcPr>
          <w:p w14:paraId="0166D58D" w14:textId="54E8BD39" w:rsidR="00B637C5" w:rsidRPr="004C5D73" w:rsidRDefault="00D27987" w:rsidP="00B637C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279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637C5" w:rsidRPr="004C5D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279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926</w:t>
            </w:r>
            <w:r w:rsidR="00B637C5" w:rsidRPr="004C5D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279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096</w:t>
            </w:r>
          </w:p>
        </w:tc>
      </w:tr>
      <w:tr w:rsidR="00B637C5" w:rsidRPr="004C5D73" w14:paraId="1D8826CA" w14:textId="77777777" w:rsidTr="00641270">
        <w:tc>
          <w:tcPr>
            <w:tcW w:w="3478" w:type="pct"/>
            <w:tcBorders>
              <w:top w:val="nil"/>
              <w:left w:val="nil"/>
              <w:bottom w:val="nil"/>
              <w:right w:val="nil"/>
            </w:tcBorders>
          </w:tcPr>
          <w:p w14:paraId="7F867683" w14:textId="1E75EF8F" w:rsidR="00B637C5" w:rsidRPr="004C5D73" w:rsidRDefault="00B637C5" w:rsidP="00B637C5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การถือหุ้นระหว่างกันภายในกลุ่มกิจการเอ็ทน่า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</w:tcPr>
          <w:p w14:paraId="647D7F57" w14:textId="747B720B" w:rsidR="00B637C5" w:rsidRPr="004C5D73" w:rsidRDefault="00B637C5" w:rsidP="00B637C5">
            <w:pPr>
              <w:ind w:left="-40"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</w:tcPr>
          <w:p w14:paraId="3D8B2145" w14:textId="7D9217AC" w:rsidR="00B637C5" w:rsidRPr="004C5D73" w:rsidRDefault="00B637C5" w:rsidP="00B637C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B637C5" w:rsidRPr="004C5D73" w14:paraId="3D7EC443" w14:textId="77777777" w:rsidTr="00641270">
        <w:tc>
          <w:tcPr>
            <w:tcW w:w="3478" w:type="pct"/>
            <w:tcBorders>
              <w:top w:val="nil"/>
              <w:left w:val="nil"/>
              <w:bottom w:val="nil"/>
              <w:right w:val="nil"/>
            </w:tcBorders>
          </w:tcPr>
          <w:p w14:paraId="54151DAB" w14:textId="77777777" w:rsidR="00B637C5" w:rsidRPr="004C5D73" w:rsidRDefault="00B637C5" w:rsidP="00B637C5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การได้มาซึ่งบริษัทย่อย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2004C2" w14:textId="3ED31691" w:rsidR="00B637C5" w:rsidRPr="004C5D73" w:rsidRDefault="00B637C5" w:rsidP="00B637C5">
            <w:pPr>
              <w:ind w:left="-40"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6365EF" w14:textId="54C35518" w:rsidR="00B637C5" w:rsidRPr="004C5D73" w:rsidRDefault="00B637C5" w:rsidP="00B637C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B637C5" w:rsidRPr="004C5D73" w14:paraId="688B4F6B" w14:textId="77777777" w:rsidTr="00641270">
        <w:tc>
          <w:tcPr>
            <w:tcW w:w="3478" w:type="pct"/>
            <w:tcBorders>
              <w:top w:val="nil"/>
              <w:left w:val="nil"/>
              <w:bottom w:val="nil"/>
              <w:right w:val="nil"/>
            </w:tcBorders>
          </w:tcPr>
          <w:p w14:paraId="549EF885" w14:textId="77777777" w:rsidR="00B637C5" w:rsidRPr="004C5D73" w:rsidRDefault="00B637C5" w:rsidP="00B637C5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B0E8B2" w14:textId="698CB4A4" w:rsidR="00B637C5" w:rsidRPr="004C5D73" w:rsidRDefault="00D27987" w:rsidP="00B637C5">
            <w:pPr>
              <w:ind w:left="-40"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1</w:t>
            </w:r>
            <w:r w:rsidR="00B637C5" w:rsidRPr="004C5D73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926</w:t>
            </w:r>
            <w:r w:rsidR="00B637C5" w:rsidRPr="004C5D73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096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DBE176" w14:textId="3F88E447" w:rsidR="00B637C5" w:rsidRPr="004C5D73" w:rsidRDefault="00D27987" w:rsidP="00B637C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27987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1</w:t>
            </w:r>
            <w:r w:rsidR="00B637C5" w:rsidRPr="004C5D73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926</w:t>
            </w:r>
            <w:r w:rsidR="00B637C5" w:rsidRPr="004C5D73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096</w:t>
            </w:r>
          </w:p>
        </w:tc>
      </w:tr>
      <w:tr w:rsidR="00B637C5" w:rsidRPr="004C5D73" w14:paraId="0792D5F2" w14:textId="77777777" w:rsidTr="00641270">
        <w:tc>
          <w:tcPr>
            <w:tcW w:w="347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2A55F" w14:textId="77777777" w:rsidR="00B637C5" w:rsidRPr="004C5D73" w:rsidRDefault="00B637C5" w:rsidP="00B637C5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3EFDC3" w14:textId="77777777" w:rsidR="00B637C5" w:rsidRPr="004C5D73" w:rsidRDefault="00B637C5" w:rsidP="00B637C5">
            <w:pPr>
              <w:ind w:left="-40"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99E9EC" w14:textId="77777777" w:rsidR="00B637C5" w:rsidRPr="004C5D73" w:rsidRDefault="00B637C5" w:rsidP="00B637C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B637C5" w:rsidRPr="004C5D73" w14:paraId="043B4778" w14:textId="77777777" w:rsidTr="00641270">
        <w:tc>
          <w:tcPr>
            <w:tcW w:w="3478" w:type="pct"/>
            <w:tcBorders>
              <w:top w:val="nil"/>
              <w:left w:val="nil"/>
              <w:bottom w:val="nil"/>
              <w:right w:val="nil"/>
            </w:tcBorders>
          </w:tcPr>
          <w:p w14:paraId="2726674D" w14:textId="4744BDF3" w:rsidR="00B637C5" w:rsidRPr="004C5D73" w:rsidRDefault="00B637C5" w:rsidP="00B637C5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D27987" w:rsidRPr="00D279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4C5D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4C5D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</w:tcPr>
          <w:p w14:paraId="0755CC45" w14:textId="362430F5" w:rsidR="00B637C5" w:rsidRPr="004C5D73" w:rsidRDefault="00B637C5" w:rsidP="00B637C5">
            <w:pPr>
              <w:ind w:left="-40"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</w:tcPr>
          <w:p w14:paraId="018A17A3" w14:textId="77777777" w:rsidR="00B637C5" w:rsidRPr="004C5D73" w:rsidRDefault="00B637C5" w:rsidP="00B637C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B637C5" w:rsidRPr="004C5D73" w14:paraId="0D43654F" w14:textId="77777777" w:rsidTr="00641270">
        <w:tc>
          <w:tcPr>
            <w:tcW w:w="3478" w:type="pct"/>
            <w:tcBorders>
              <w:top w:val="nil"/>
              <w:left w:val="nil"/>
              <w:bottom w:val="nil"/>
              <w:right w:val="nil"/>
            </w:tcBorders>
          </w:tcPr>
          <w:p w14:paraId="713184EE" w14:textId="77777777" w:rsidR="00B637C5" w:rsidRPr="004C5D73" w:rsidRDefault="00B637C5" w:rsidP="00B637C5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</w:tcPr>
          <w:p w14:paraId="13C5A376" w14:textId="6C0741F5" w:rsidR="00B637C5" w:rsidRPr="004C5D73" w:rsidRDefault="00D27987" w:rsidP="00B637C5">
            <w:pPr>
              <w:ind w:left="-40"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1</w:t>
            </w:r>
            <w:r w:rsidR="00B637C5" w:rsidRPr="004C5D73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926</w:t>
            </w:r>
            <w:r w:rsidR="00B637C5" w:rsidRPr="004C5D73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096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</w:tcPr>
          <w:p w14:paraId="201CA93B" w14:textId="165A8F15" w:rsidR="00B637C5" w:rsidRPr="004C5D73" w:rsidRDefault="00D27987" w:rsidP="00B637C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27987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1</w:t>
            </w:r>
            <w:r w:rsidR="00B637C5" w:rsidRPr="004C5D73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926</w:t>
            </w:r>
            <w:r w:rsidR="00B637C5" w:rsidRPr="004C5D73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096</w:t>
            </w:r>
          </w:p>
        </w:tc>
      </w:tr>
      <w:tr w:rsidR="00B637C5" w:rsidRPr="004C5D73" w14:paraId="408769D6" w14:textId="77777777" w:rsidTr="00641270">
        <w:tc>
          <w:tcPr>
            <w:tcW w:w="3478" w:type="pct"/>
            <w:tcBorders>
              <w:top w:val="nil"/>
              <w:left w:val="nil"/>
              <w:bottom w:val="nil"/>
              <w:right w:val="nil"/>
            </w:tcBorders>
          </w:tcPr>
          <w:p w14:paraId="6D9241C4" w14:textId="77777777" w:rsidR="00B637C5" w:rsidRPr="004C5D73" w:rsidRDefault="00B637C5" w:rsidP="00B637C5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4C5D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C5D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ค่าเผื่อการด้อยค่าสะสม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F1F3A4" w14:textId="4B5405D5" w:rsidR="00B637C5" w:rsidRPr="004C5D73" w:rsidRDefault="00B637C5" w:rsidP="00B637C5">
            <w:pPr>
              <w:ind w:left="-40"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1CA2BC" w14:textId="66E387CA" w:rsidR="00B637C5" w:rsidRPr="004C5D73" w:rsidRDefault="00B637C5" w:rsidP="00B637C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B637C5" w:rsidRPr="004C5D73" w14:paraId="537A74B9" w14:textId="77777777" w:rsidTr="00641270">
        <w:tc>
          <w:tcPr>
            <w:tcW w:w="347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41BF9" w14:textId="77777777" w:rsidR="00B637C5" w:rsidRPr="004C5D73" w:rsidRDefault="00B637C5" w:rsidP="00B637C5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E1E225" w14:textId="1E34D1C1" w:rsidR="00B637C5" w:rsidRPr="004C5D73" w:rsidRDefault="00D27987" w:rsidP="00B637C5">
            <w:pPr>
              <w:ind w:left="-40"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1</w:t>
            </w:r>
            <w:r w:rsidR="00B637C5" w:rsidRPr="004C5D73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926</w:t>
            </w:r>
            <w:r w:rsidR="00B637C5" w:rsidRPr="004C5D73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096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AD723F" w14:textId="5DDB67BF" w:rsidR="00B637C5" w:rsidRPr="004C5D73" w:rsidRDefault="00D27987" w:rsidP="00B637C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27987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1</w:t>
            </w:r>
            <w:r w:rsidR="00B637C5" w:rsidRPr="004C5D73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926</w:t>
            </w:r>
            <w:r w:rsidR="00B637C5" w:rsidRPr="004C5D73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096</w:t>
            </w:r>
          </w:p>
        </w:tc>
      </w:tr>
    </w:tbl>
    <w:p w14:paraId="24A91C01" w14:textId="77777777" w:rsidR="009221A0" w:rsidRPr="004C5D73" w:rsidRDefault="009221A0" w:rsidP="001C7CCB">
      <w:pPr>
        <w:tabs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1653843" w14:textId="3ADBFDEC" w:rsidR="001C7CCB" w:rsidRPr="004C5D73" w:rsidRDefault="001C7CCB" w:rsidP="001C7CCB">
      <w:pPr>
        <w:tabs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ค่าความนิยมได้ถูกปันส่วนให้แก่หน่วยสินทรัพย์ที่ก่อให้เกิดเงินสดที่ถูกกำหนดตามส่วนงานธุรกิจ</w:t>
      </w:r>
    </w:p>
    <w:p w14:paraId="43807D36" w14:textId="101828CE" w:rsidR="001C7CCB" w:rsidRPr="004C5D73" w:rsidRDefault="001C7CCB" w:rsidP="001C7CCB">
      <w:pPr>
        <w:tabs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44EA7169" w14:textId="77777777" w:rsidR="001C7CCB" w:rsidRPr="004C5D73" w:rsidRDefault="001C7CCB" w:rsidP="001C7CCB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การปันส่วนของค่าความนิยมให้แก่หน่วยสินทรัพย์ที่ก่อให้เกิดเงินสดสามารถแสดงได้ดังนี้</w:t>
      </w:r>
    </w:p>
    <w:p w14:paraId="710DB15E" w14:textId="77777777" w:rsidR="001C7CCB" w:rsidRPr="004C5D73" w:rsidRDefault="001C7CCB" w:rsidP="001C7CCB">
      <w:pPr>
        <w:spacing w:line="259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99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1C7CCB" w:rsidRPr="004C5D73" w14:paraId="3BB81D10" w14:textId="77777777" w:rsidTr="005A069D"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</w:tcPr>
          <w:p w14:paraId="355A5664" w14:textId="77777777" w:rsidR="001C7CCB" w:rsidRPr="004C5D73" w:rsidRDefault="001C7CCB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2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B0FBE3" w14:textId="77777777" w:rsidR="001C7CCB" w:rsidRPr="004C5D73" w:rsidRDefault="001C7C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5D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1C7CCB" w:rsidRPr="004C5D73" w14:paraId="2DCCE4F9" w14:textId="77777777" w:rsidTr="005A069D"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</w:tcPr>
          <w:p w14:paraId="213FB6BF" w14:textId="77777777" w:rsidR="001C7CCB" w:rsidRPr="004C5D73" w:rsidRDefault="001C7CCB" w:rsidP="001C7CCB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4527F40" w14:textId="2725C532" w:rsidR="001C7CCB" w:rsidRPr="004C5D73" w:rsidRDefault="007243CB" w:rsidP="001C7CC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5D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27987" w:rsidRPr="00D279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BE88721" w14:textId="6762C137" w:rsidR="001C7CCB" w:rsidRPr="004C5D73" w:rsidRDefault="007243CB" w:rsidP="001C7CC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5D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27987" w:rsidRPr="00D279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1C7CCB" w:rsidRPr="004C5D73" w14:paraId="68501DA8" w14:textId="77777777" w:rsidTr="005A069D"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</w:tcPr>
          <w:p w14:paraId="2878EBA4" w14:textId="77777777" w:rsidR="001C7CCB" w:rsidRPr="004C5D73" w:rsidRDefault="001C7CCB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F4BB7C" w14:textId="77777777" w:rsidR="001C7CCB" w:rsidRPr="004C5D73" w:rsidRDefault="001C7CC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5D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C953C5" w14:textId="77777777" w:rsidR="001C7CCB" w:rsidRPr="004C5D73" w:rsidRDefault="001C7CC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5D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C7CCB" w:rsidRPr="004C5D73" w14:paraId="51AE6351" w14:textId="77777777" w:rsidTr="005A069D"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EB748" w14:textId="77777777" w:rsidR="001C7CCB" w:rsidRPr="004C5D73" w:rsidRDefault="001C7CCB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1A2BA8" w14:textId="77777777" w:rsidR="001C7CCB" w:rsidRPr="004C5D73" w:rsidRDefault="001C7CC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09B874" w14:textId="77777777" w:rsidR="001C7CCB" w:rsidRPr="004C5D73" w:rsidRDefault="001C7CC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1C7CCB" w:rsidRPr="004C5D73" w14:paraId="6128909E" w14:textId="77777777" w:rsidTr="005A069D"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4F624" w14:textId="77777777" w:rsidR="001C7CCB" w:rsidRPr="004C5D73" w:rsidRDefault="001C7CCB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5D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การปันส่วนค่าความนิยมไปยัง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</w:tcPr>
          <w:p w14:paraId="67038324" w14:textId="77777777" w:rsidR="001C7CCB" w:rsidRPr="004C5D73" w:rsidRDefault="001C7CC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</w:tcPr>
          <w:p w14:paraId="0CCAE189" w14:textId="7F7061AB" w:rsidR="001C7CCB" w:rsidRPr="004C5D73" w:rsidRDefault="001C7CC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754571" w:rsidRPr="004C5D73" w14:paraId="0820A54D" w14:textId="77777777" w:rsidTr="005A069D"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0337A" w14:textId="3253FB0E" w:rsidR="00754571" w:rsidRPr="004C5D73" w:rsidRDefault="00754571" w:rsidP="00754571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บริษัท อลิอันซ์ อยุธยา ประกันภัย จำกัด </w:t>
            </w:r>
            <w:r w:rsidRPr="004C5D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Pr="004C5D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มหาชน</w:t>
            </w:r>
            <w:r w:rsidRPr="004C5D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  <w:r w:rsidRPr="004C5D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และบริษัทที่เกี่ยวข้อง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E3C5C7" w14:textId="7146B49A" w:rsidR="00754571" w:rsidRPr="004C5D73" w:rsidRDefault="00D27987" w:rsidP="0075457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54571" w:rsidRPr="004C5D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926</w:t>
            </w:r>
            <w:r w:rsidR="00754571" w:rsidRPr="004C5D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096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276A2A" w14:textId="66EA6884" w:rsidR="00754571" w:rsidRPr="004C5D73" w:rsidRDefault="00D27987" w:rsidP="0075457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54571" w:rsidRPr="004C5D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926</w:t>
            </w:r>
            <w:r w:rsidR="00754571" w:rsidRPr="004C5D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096</w:t>
            </w:r>
          </w:p>
        </w:tc>
      </w:tr>
      <w:tr w:rsidR="00754571" w:rsidRPr="004C5D73" w14:paraId="16A9CE14" w14:textId="77777777" w:rsidTr="005A069D"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C4A90" w14:textId="77777777" w:rsidR="00754571" w:rsidRPr="004C5D73" w:rsidRDefault="00754571" w:rsidP="00754571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C53702" w14:textId="4A25DEFB" w:rsidR="00754571" w:rsidRPr="004C5D73" w:rsidRDefault="00D27987" w:rsidP="0075457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279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54571" w:rsidRPr="004C5D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279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926</w:t>
            </w:r>
            <w:r w:rsidR="00754571" w:rsidRPr="004C5D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279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096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DC553B" w14:textId="52AF66D6" w:rsidR="00754571" w:rsidRPr="004C5D73" w:rsidRDefault="00D27987" w:rsidP="0075457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279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54571" w:rsidRPr="004C5D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279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926</w:t>
            </w:r>
            <w:r w:rsidR="00754571" w:rsidRPr="004C5D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279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096</w:t>
            </w:r>
          </w:p>
        </w:tc>
      </w:tr>
    </w:tbl>
    <w:p w14:paraId="73B90690" w14:textId="77777777" w:rsidR="009221A0" w:rsidRPr="004C5D73" w:rsidRDefault="009221A0">
      <w:pPr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br w:type="page"/>
      </w:r>
    </w:p>
    <w:p w14:paraId="7CBAAEDC" w14:textId="2C0BD700" w:rsidR="0032100E" w:rsidRPr="004C5D73" w:rsidRDefault="00D27987" w:rsidP="0032100E">
      <w:pPr>
        <w:ind w:left="567" w:hanging="567"/>
        <w:jc w:val="both"/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</w:pPr>
      <w:r w:rsidRPr="00D27987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  <w:lastRenderedPageBreak/>
        <w:t>17</w:t>
      </w:r>
      <w:r w:rsidR="00F727D7" w:rsidRPr="004C5D73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D27987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F727D7" w:rsidRPr="004C5D73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32100E" w:rsidRPr="004C5D73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val="en-GB"/>
        </w:rPr>
        <w:t>การประเมินการด้อยค่าของค่าความนิยม</w:t>
      </w:r>
    </w:p>
    <w:p w14:paraId="20D325A9" w14:textId="77777777" w:rsidR="0032100E" w:rsidRPr="004C5D73" w:rsidRDefault="0032100E" w:rsidP="000749F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5F58820F" w14:textId="658F7B4F" w:rsidR="0032100E" w:rsidRPr="004C5D73" w:rsidRDefault="0032100E" w:rsidP="00F727D7">
      <w:pPr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C5D7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กลุ่มกิจการทดสอบการด้อยค่าของค่าความนิยมทุกปี ตามที่ได้กล่าวในหมายเหตุข้อ </w:t>
      </w:r>
      <w:r w:rsidR="00D27987" w:rsidRPr="00D2798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5</w:t>
      </w:r>
      <w:r w:rsidR="0028728D" w:rsidRPr="004C5D7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D27987" w:rsidRPr="00D2798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6</w:t>
      </w:r>
      <w:r w:rsidR="00C33DAD" w:rsidRPr="004C5D7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 xml:space="preserve"> </w:t>
      </w:r>
      <w:r w:rsidRPr="004C5D7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>มูลค่าที่คาดว่าจะได้รับคืนของ</w:t>
      </w:r>
      <w:r w:rsidR="001F6EC7" w:rsidRPr="004C5D7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br/>
      </w:r>
      <w:r w:rsidRPr="004C5D7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>หน่วยสินทรัพย์</w:t>
      </w: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ที่ก่อให้เกิดเงินสด พิจารณาจากการคำนวณมูลค่าจากการใช้ การคำนวณดังกล่าวอาศัยการประมาณการ</w:t>
      </w:r>
      <w:r w:rsidR="00913707"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1F6EC7"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br/>
      </w:r>
      <w:r w:rsidR="00913707" w:rsidRPr="004C5D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(</w:t>
      </w:r>
      <w:r w:rsidR="00913707"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หมายเหตุ</w:t>
      </w:r>
      <w:r w:rsidR="00913707" w:rsidRPr="004C5D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D27987" w:rsidRPr="00D2798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</w:t>
      </w:r>
      <w:r w:rsidR="0028728D" w:rsidRPr="004C5D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D27987" w:rsidRPr="00D2798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="0028728D" w:rsidRPr="004C5D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)</w:t>
      </w:r>
    </w:p>
    <w:p w14:paraId="61826618" w14:textId="77777777" w:rsidR="0032100E" w:rsidRPr="004C5D73" w:rsidRDefault="0032100E" w:rsidP="00F727D7">
      <w:pPr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</w:pPr>
    </w:p>
    <w:p w14:paraId="51E56688" w14:textId="0E635684" w:rsidR="007D420A" w:rsidRPr="004C5D73" w:rsidRDefault="0032100E" w:rsidP="00F727D7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ณ วันที่ </w:t>
      </w:r>
      <w:r w:rsidR="00D27987" w:rsidRPr="00D2798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ธันวาคม พ.ศ. </w:t>
      </w:r>
      <w:r w:rsidR="00D27987" w:rsidRPr="00D2798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="00754571" w:rsidRPr="004C5D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7C4E7E"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กิจการ</w:t>
      </w: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ได้ประเมินการด้อยค่าของค่าความนิยม พบว่าไม่มีค่าเผื่อการด้อยค่าสำหรับ</w:t>
      </w:r>
      <w:r w:rsidR="001F6EC7"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br/>
      </w: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ค่าความนิยมดังกล่าว</w:t>
      </w:r>
    </w:p>
    <w:p w14:paraId="4F8A0CCB" w14:textId="77777777" w:rsidR="0032100E" w:rsidRPr="004C5D73" w:rsidRDefault="0032100E" w:rsidP="00F727D7">
      <w:pPr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</w:pPr>
    </w:p>
    <w:p w14:paraId="689B4EF0" w14:textId="77777777" w:rsidR="0032100E" w:rsidRPr="004C5D73" w:rsidRDefault="0032100E" w:rsidP="00F727D7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ฝ่ายบริหารกำหนดอัตราการเติบโตจากงบประมาณโดยพิจารณาจากผลการดำเนินงานในอดีตและความคาดหวังของตลาด</w:t>
      </w:r>
    </w:p>
    <w:p w14:paraId="29303DBB" w14:textId="77777777" w:rsidR="0032100E" w:rsidRPr="004C5D73" w:rsidRDefault="0032100E" w:rsidP="00F727D7">
      <w:pPr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3ABD0208" w14:textId="449680FA" w:rsidR="0032100E" w:rsidRPr="004C5D73" w:rsidRDefault="0032100E" w:rsidP="00F727D7">
      <w:pPr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4C5D7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การคำนวณดังกล่าวใช้ประมาณการกระแสเงินสดก่อนภาษีซึ่งอ้างอิงจากประมาณการทำง</w:t>
      </w:r>
      <w:r w:rsidR="00DB5668" w:rsidRPr="004C5D7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>บ</w:t>
      </w:r>
      <w:r w:rsidRPr="004C5D7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การเงินครอบคลุมระยะเวลา </w:t>
      </w:r>
      <w:r w:rsidR="00D27987" w:rsidRPr="00D2798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5</w:t>
      </w:r>
      <w:r w:rsidRPr="004C5D7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 ปี ซึ่งได้รับอนุมัติจากผู้บริหาร กระแสเงินสด</w:t>
      </w: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หลังจากปีที่ </w:t>
      </w:r>
      <w:r w:rsidR="00D27987" w:rsidRPr="00D2798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2A276B"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ใช้ประมาณการของอัตราการเติบโตซึ่งเป็นสมมติฐานประมาณการที่ดีที่สุด</w:t>
      </w:r>
    </w:p>
    <w:p w14:paraId="057C34D0" w14:textId="5B50A43D" w:rsidR="009221A0" w:rsidRPr="004C5D73" w:rsidRDefault="009221A0" w:rsidP="00F727D7">
      <w:pPr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135FD031" w14:textId="1202AD17" w:rsidR="00F67BED" w:rsidRPr="004C5D73" w:rsidRDefault="0032100E" w:rsidP="00F727D7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ข้อสมมติฐานหลักที่ใช้ในการคำนวณมูลค่าจากการใช้แสดงได้ดังต่อไปนี้</w:t>
      </w:r>
    </w:p>
    <w:p w14:paraId="5DC2B4E7" w14:textId="2B0DA746" w:rsidR="00F67BED" w:rsidRPr="004C5D73" w:rsidRDefault="00F67BED" w:rsidP="00F727D7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อัตราการเติบโตของ</w:t>
      </w:r>
      <w:r w:rsidR="00B841CA"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รายได้</w:t>
      </w: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สำหรับปี พ.ศ. </w:t>
      </w:r>
      <w:r w:rsidR="00D27987" w:rsidRPr="00D2798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2569</w:t>
      </w: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-</w:t>
      </w:r>
      <w:r w:rsidRPr="004C5D7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27987" w:rsidRPr="00D2798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2573</w:t>
      </w:r>
      <w:r w:rsidRPr="004C5D7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: </w:t>
      </w: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ร้อยละ </w:t>
      </w:r>
      <w:r w:rsidR="00D27987" w:rsidRPr="00D2798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</w:t>
      </w:r>
      <w:r w:rsidRPr="004C5D7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- </w:t>
      </w:r>
      <w:r w:rsidR="00D27987" w:rsidRPr="00D2798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14</w:t>
      </w:r>
    </w:p>
    <w:p w14:paraId="11A2D83D" w14:textId="77C199C6" w:rsidR="00F67BED" w:rsidRPr="004C5D73" w:rsidRDefault="00F67BED" w:rsidP="00F727D7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อัตราคิดลดก่อนภาษีที่ใช้ในการประมาณการกระแสเงินสด </w:t>
      </w:r>
      <w:r w:rsidRPr="004C5D7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: </w:t>
      </w: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ร้อยละ </w:t>
      </w:r>
      <w:r w:rsidR="00D27987" w:rsidRPr="00D2798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</w:t>
      </w:r>
      <w:r w:rsidR="00AE2E9F" w:rsidRPr="004C5D7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D27987" w:rsidRPr="00D2798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50</w:t>
      </w:r>
    </w:p>
    <w:p w14:paraId="5B814EDE" w14:textId="77777777" w:rsidR="0032100E" w:rsidRPr="004C5D73" w:rsidRDefault="0032100E" w:rsidP="00F727D7">
      <w:pPr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0ABB868C" w14:textId="174998B8" w:rsidR="0032100E" w:rsidRPr="004C5D73" w:rsidRDefault="0032100E" w:rsidP="00F727D7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ฝ่ายบริหารพิจารณากำไรขั้นต้นจากงบประมาณโดยอ้างอิงจากผลประกอบการในอดีตที่ผ่านมาประกอบกับการคาดการณ์</w:t>
      </w:r>
      <w:r w:rsidR="001F6EC7"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br/>
      </w:r>
      <w:r w:rsidRPr="004C5D7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การเติบโตของตลาด อัตราการเติบโตถัวเฉลี่ยถ่วงน้ำหนักที่ใช้สอดคล้องกับประมาณการที่รวมอยู่ในรายงานของอุตสาหกรรม </w:t>
      </w: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ซึ่งอัตราคิดลดต้องเป็นอัตราก่อนหักภาษีที่สะท้อนถึงความเสี่ยงซึ่งเป็นลักษณะเฉพาะที่เกี่ยวข้องกับส่วนงานธุรกิจนั้น ๆ</w:t>
      </w:r>
    </w:p>
    <w:p w14:paraId="572571EA" w14:textId="77777777" w:rsidR="0032100E" w:rsidRPr="004C5D73" w:rsidRDefault="0032100E" w:rsidP="00F727D7">
      <w:pPr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528FFBAB" w14:textId="1F72BC56" w:rsidR="0032100E" w:rsidRPr="004C5D73" w:rsidRDefault="0032100E" w:rsidP="00F727D7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ข้อสมมติฐานที่สำคัญที่จะมีผลกระทบต่อมูลค่าการใช้ ได้แก่ อัตราคิดลด ซึ่งฝ่ายบริหารได้พิจารณาความอ่อนไหวของการเปลี่ยนแปลงในอัตราคิดลดซึ่งมีมูลค่าจากการใช้มากกว่ามูลค่าตามบัญชี ในกรณีนี้ หากอัตราคิดลดก่อนหักภาษีเพิ่มขึ้นอีก</w:t>
      </w:r>
      <w:r w:rsidR="001F6EC7"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br/>
      </w: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ร้</w:t>
      </w:r>
      <w:r w:rsidRPr="004C5D7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อยละ </w:t>
      </w:r>
      <w:r w:rsidR="00D27987" w:rsidRPr="00D2798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4C5D7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ต่อปีจากประมาณการของผู้บริหารจะทำให้มูลค่าจากการใช้ลดลง อย่างไรก็ตาม มูลค่าจากการใช้ยังคงมีมูลค่าที่สูงกว่า</w:t>
      </w: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มูลค่าตามบัญชี เพียงพอและไม่ต้องรับรู้ค่าเผื่อการด้อยค่า</w:t>
      </w:r>
    </w:p>
    <w:p w14:paraId="26BB8A7B" w14:textId="77777777" w:rsidR="00FB6531" w:rsidRPr="004C5D73" w:rsidRDefault="00FB6531" w:rsidP="0032100E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</w:pPr>
    </w:p>
    <w:p w14:paraId="5CF82A34" w14:textId="77777777" w:rsidR="00F77F28" w:rsidRPr="004C5D73" w:rsidRDefault="00F77F28" w:rsidP="0032100E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90F15DB" w14:textId="481B5E29" w:rsidR="009221A0" w:rsidRPr="004C5D73" w:rsidRDefault="009221A0" w:rsidP="0032100E">
      <w:pPr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sectPr w:rsidR="009221A0" w:rsidRPr="004C5D73" w:rsidSect="00511659">
          <w:footnotePr>
            <w:numRestart w:val="eachSect"/>
          </w:footnotePr>
          <w:pgSz w:w="11909" w:h="16834" w:code="9"/>
          <w:pgMar w:top="1099" w:right="720" w:bottom="1134" w:left="1728" w:header="706" w:footer="576" w:gutter="0"/>
          <w:cols w:space="720"/>
          <w:docGrid w:linePitch="381"/>
        </w:sectPr>
      </w:pPr>
    </w:p>
    <w:tbl>
      <w:tblPr>
        <w:tblW w:w="14601" w:type="dxa"/>
        <w:tblLayout w:type="fixed"/>
        <w:tblLook w:val="04A0" w:firstRow="1" w:lastRow="0" w:firstColumn="1" w:lastColumn="0" w:noHBand="0" w:noVBand="1"/>
      </w:tblPr>
      <w:tblGrid>
        <w:gridCol w:w="14601"/>
      </w:tblGrid>
      <w:tr w:rsidR="009652DE" w:rsidRPr="004C5D73" w14:paraId="114CDC25" w14:textId="77777777" w:rsidTr="00641270">
        <w:trPr>
          <w:trHeight w:val="386"/>
        </w:trPr>
        <w:tc>
          <w:tcPr>
            <w:tcW w:w="14601" w:type="dxa"/>
            <w:vAlign w:val="center"/>
          </w:tcPr>
          <w:p w14:paraId="6154E7C8" w14:textId="41E5D4F8" w:rsidR="009652DE" w:rsidRPr="004C5D73" w:rsidRDefault="009652DE" w:rsidP="00260BD4">
            <w:pPr>
              <w:pStyle w:val="ListParagraph"/>
              <w:numPr>
                <w:ilvl w:val="0"/>
                <w:numId w:val="19"/>
              </w:numPr>
              <w:tabs>
                <w:tab w:val="left" w:pos="432"/>
              </w:tabs>
              <w:spacing w:after="0"/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5D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lastRenderedPageBreak/>
              <w:t>สินทรัพย์ไม่มีตัวตนสุทธิ</w:t>
            </w:r>
          </w:p>
        </w:tc>
      </w:tr>
    </w:tbl>
    <w:p w14:paraId="4CA644EB" w14:textId="50C052D3" w:rsidR="009652DE" w:rsidRPr="004C5D73" w:rsidRDefault="009652DE" w:rsidP="00ED3885">
      <w:pPr>
        <w:jc w:val="thaiDistribute"/>
        <w:rPr>
          <w:rFonts w:ascii="Browallia New" w:hAnsi="Browallia New" w:cs="Browallia New"/>
          <w:color w:val="000000"/>
          <w:sz w:val="14"/>
          <w:szCs w:val="14"/>
          <w:lang w:val="en-GB"/>
        </w:rPr>
      </w:pPr>
    </w:p>
    <w:p w14:paraId="3C5A9532" w14:textId="1588B88C" w:rsidR="004079DF" w:rsidRPr="004C5D73" w:rsidRDefault="00DF290F" w:rsidP="007D420A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สินทรัพย์ไม่มีตัวตนสุทธิ ณ วันที่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ธันวาคม </w:t>
      </w:r>
      <w:r w:rsidR="007243CB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และ </w:t>
      </w:r>
      <w:r w:rsidR="007243CB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ประกอบด้วย</w:t>
      </w:r>
    </w:p>
    <w:p w14:paraId="7C20B051" w14:textId="77777777" w:rsidR="00D353A8" w:rsidRPr="004C5D73" w:rsidRDefault="00D353A8" w:rsidP="007D420A">
      <w:pPr>
        <w:jc w:val="thaiDistribute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tbl>
      <w:tblPr>
        <w:tblW w:w="5046" w:type="pct"/>
        <w:tblInd w:w="-142" w:type="dxa"/>
        <w:tblLayout w:type="fixed"/>
        <w:tblLook w:val="04A0" w:firstRow="1" w:lastRow="0" w:firstColumn="1" w:lastColumn="0" w:noHBand="0" w:noVBand="1"/>
      </w:tblPr>
      <w:tblGrid>
        <w:gridCol w:w="2354"/>
        <w:gridCol w:w="1125"/>
        <w:gridCol w:w="1125"/>
        <w:gridCol w:w="1126"/>
        <w:gridCol w:w="1126"/>
        <w:gridCol w:w="1126"/>
        <w:gridCol w:w="1126"/>
        <w:gridCol w:w="1126"/>
        <w:gridCol w:w="1126"/>
        <w:gridCol w:w="1126"/>
        <w:gridCol w:w="1126"/>
        <w:gridCol w:w="1123"/>
      </w:tblGrid>
      <w:tr w:rsidR="001A567B" w:rsidRPr="004C5D73" w14:paraId="392F6A1E" w14:textId="77777777" w:rsidTr="0985D907">
        <w:trPr>
          <w:trHeight w:val="72"/>
        </w:trPr>
        <w:tc>
          <w:tcPr>
            <w:tcW w:w="799" w:type="pct"/>
            <w:tcBorders>
              <w:left w:val="nil"/>
              <w:right w:val="nil"/>
            </w:tcBorders>
            <w:vAlign w:val="center"/>
          </w:tcPr>
          <w:p w14:paraId="50B42EA3" w14:textId="77777777" w:rsidR="001A567B" w:rsidRPr="004C5D73" w:rsidRDefault="001A567B" w:rsidP="007D420A">
            <w:pPr>
              <w:ind w:left="33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bookmarkStart w:id="9" w:name="_Hlk203391721"/>
          </w:p>
        </w:tc>
        <w:tc>
          <w:tcPr>
            <w:tcW w:w="4201" w:type="pct"/>
            <w:gridSpan w:val="11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B6E152F" w14:textId="0E2C7114" w:rsidR="001A567B" w:rsidRPr="004C5D73" w:rsidRDefault="001A56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2F034D" w:rsidRPr="004C5D73" w14:paraId="2B1903B9" w14:textId="77777777" w:rsidTr="0985D907">
        <w:trPr>
          <w:trHeight w:val="72"/>
        </w:trPr>
        <w:tc>
          <w:tcPr>
            <w:tcW w:w="799" w:type="pct"/>
            <w:tcBorders>
              <w:left w:val="nil"/>
              <w:right w:val="nil"/>
            </w:tcBorders>
            <w:vAlign w:val="center"/>
          </w:tcPr>
          <w:p w14:paraId="7BD9886F" w14:textId="77777777" w:rsidR="002F034D" w:rsidRPr="004C5D73" w:rsidRDefault="002F034D" w:rsidP="007D420A">
            <w:pPr>
              <w:ind w:left="33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4201" w:type="pct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35410E5" w14:textId="19DB3A91" w:rsidR="002F034D" w:rsidRPr="004C5D73" w:rsidRDefault="002F03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2568</w:t>
            </w:r>
          </w:p>
        </w:tc>
      </w:tr>
      <w:tr w:rsidR="001A567B" w:rsidRPr="004C5D73" w14:paraId="6A0876FE" w14:textId="77777777" w:rsidTr="0985D907">
        <w:trPr>
          <w:trHeight w:val="72"/>
        </w:trPr>
        <w:tc>
          <w:tcPr>
            <w:tcW w:w="799" w:type="pct"/>
            <w:tcBorders>
              <w:top w:val="nil"/>
              <w:left w:val="nil"/>
              <w:right w:val="nil"/>
            </w:tcBorders>
            <w:vAlign w:val="center"/>
          </w:tcPr>
          <w:p w14:paraId="762F6AA7" w14:textId="77777777" w:rsidR="001A567B" w:rsidRPr="004C5D73" w:rsidRDefault="001A567B" w:rsidP="007D420A">
            <w:pPr>
              <w:ind w:left="33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91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0CCFB4A" w14:textId="31D270AB" w:rsidR="001A567B" w:rsidRPr="004C5D73" w:rsidRDefault="001A56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52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73A981" w14:textId="6ED4EFE0" w:rsidR="001A567B" w:rsidRPr="004C5D73" w:rsidRDefault="001A567B" w:rsidP="007D420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ค่าตัดจำหน่ายสะสม</w:t>
            </w:r>
          </w:p>
        </w:tc>
        <w:tc>
          <w:tcPr>
            <w:tcW w:w="763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79E96B6" w14:textId="3F9B6633" w:rsidR="001A567B" w:rsidRPr="004C5D73" w:rsidRDefault="001A567B" w:rsidP="007D420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</w:p>
        </w:tc>
      </w:tr>
      <w:tr w:rsidR="00AD5E4D" w:rsidRPr="004C5D73" w14:paraId="78AC4422" w14:textId="77777777" w:rsidTr="0985D907">
        <w:trPr>
          <w:trHeight w:val="72"/>
        </w:trPr>
        <w:tc>
          <w:tcPr>
            <w:tcW w:w="799" w:type="pct"/>
            <w:tcBorders>
              <w:top w:val="nil"/>
              <w:left w:val="nil"/>
              <w:right w:val="nil"/>
            </w:tcBorders>
            <w:vAlign w:val="center"/>
            <w:hideMark/>
          </w:tcPr>
          <w:p w14:paraId="023770F0" w14:textId="77777777" w:rsidR="00AD5E4D" w:rsidRPr="004C5D73" w:rsidRDefault="00AD5E4D" w:rsidP="00AD5E4D">
            <w:pPr>
              <w:ind w:left="33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23F467ED" w14:textId="6FF76D3C" w:rsidR="00AD5E4D" w:rsidRPr="004C5D73" w:rsidRDefault="00AD5E4D" w:rsidP="00AD5E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szCs w:val="22"/>
                <w:cs/>
              </w:rPr>
              <w:t>มูลค่าตาม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248C01" w14:textId="77777777" w:rsidR="00AD5E4D" w:rsidRPr="004C5D73" w:rsidRDefault="00AD5E4D" w:rsidP="00AD5E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6E1BBD2E" w14:textId="77777777" w:rsidR="00AD5E4D" w:rsidRPr="004C5D73" w:rsidRDefault="00AD5E4D" w:rsidP="00AD5E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จำหน่าย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 xml:space="preserve"> /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39357E1B" w14:textId="77777777" w:rsidR="00AD5E4D" w:rsidRPr="004C5D73" w:rsidRDefault="00AD5E4D" w:rsidP="00AD5E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โอนเข้า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43396F7" w14:textId="39D77237" w:rsidR="00AD5E4D" w:rsidRPr="004C5D73" w:rsidRDefault="00AD5E4D" w:rsidP="00AD5E4D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2"/>
                <w:szCs w:val="22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szCs w:val="22"/>
                <w:cs/>
              </w:rPr>
              <w:t>มูลค่าตาม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5A3374AB" w14:textId="50C1C773" w:rsidR="00AD5E4D" w:rsidRPr="004C5D73" w:rsidRDefault="00AD5E4D" w:rsidP="00AD5E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szCs w:val="22"/>
                <w:cs/>
              </w:rPr>
              <w:t>มูลค่าตาม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D4CDE2" w14:textId="77777777" w:rsidR="00AD5E4D" w:rsidRPr="004C5D73" w:rsidRDefault="00AD5E4D" w:rsidP="00AD5E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ค่าตัด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5AEB0961" w14:textId="77777777" w:rsidR="00AD5E4D" w:rsidRPr="004C5D73" w:rsidRDefault="00AD5E4D" w:rsidP="00AD5E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จำหน่าย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 xml:space="preserve"> /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5D3BA81" w14:textId="4BA5DB00" w:rsidR="00AD5E4D" w:rsidRPr="004C5D73" w:rsidRDefault="00AD5E4D" w:rsidP="00AD5E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szCs w:val="22"/>
                <w:cs/>
              </w:rPr>
              <w:t>มูลค่าตาม</w:t>
            </w:r>
          </w:p>
        </w:tc>
        <w:tc>
          <w:tcPr>
            <w:tcW w:w="382" w:type="pct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26A69D1D" w14:textId="2CA04172" w:rsidR="00AD5E4D" w:rsidRPr="004C5D73" w:rsidRDefault="00AD5E4D" w:rsidP="00AD5E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สินทรัพย์ไม่มีตัวตนสุทธิ</w:t>
            </w:r>
          </w:p>
        </w:tc>
        <w:tc>
          <w:tcPr>
            <w:tcW w:w="381" w:type="pct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60E6287E" w14:textId="7FACA102" w:rsidR="00AD5E4D" w:rsidRPr="004C5D73" w:rsidRDefault="00AD5E4D" w:rsidP="00AD5E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สินทรัพย์ไม่มีตัวตนสุทธิ</w:t>
            </w:r>
          </w:p>
        </w:tc>
      </w:tr>
      <w:tr w:rsidR="00AD5E4D" w:rsidRPr="004C5D73" w14:paraId="22C47A8B" w14:textId="77777777" w:rsidTr="0985D907">
        <w:trPr>
          <w:trHeight w:val="72"/>
        </w:trPr>
        <w:tc>
          <w:tcPr>
            <w:tcW w:w="799" w:type="pct"/>
            <w:tcBorders>
              <w:top w:val="nil"/>
              <w:left w:val="nil"/>
              <w:right w:val="nil"/>
            </w:tcBorders>
            <w:vAlign w:val="center"/>
            <w:hideMark/>
          </w:tcPr>
          <w:p w14:paraId="03BECECE" w14:textId="77777777" w:rsidR="00AD5E4D" w:rsidRPr="004C5D73" w:rsidRDefault="00AD5E4D" w:rsidP="00AD5E4D">
            <w:pPr>
              <w:ind w:left="33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382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A107174" w14:textId="6EB3B141" w:rsidR="00AD5E4D" w:rsidRPr="004C5D73" w:rsidRDefault="00AD5E4D" w:rsidP="00AD5E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szCs w:val="22"/>
                <w:cs/>
              </w:rPr>
              <w:t>บัญชีต้นปี</w:t>
            </w:r>
          </w:p>
        </w:tc>
        <w:tc>
          <w:tcPr>
            <w:tcW w:w="382" w:type="pct"/>
            <w:tcBorders>
              <w:top w:val="nil"/>
              <w:left w:val="nil"/>
              <w:right w:val="nil"/>
            </w:tcBorders>
          </w:tcPr>
          <w:p w14:paraId="0AF7FA5A" w14:textId="77777777" w:rsidR="00AD5E4D" w:rsidRPr="004C5D73" w:rsidRDefault="00AD5E4D" w:rsidP="00AD5E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เพิ่มขึ้น</w:t>
            </w:r>
          </w:p>
        </w:tc>
        <w:tc>
          <w:tcPr>
            <w:tcW w:w="382" w:type="pct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664BFDF9" w14:textId="77777777" w:rsidR="00AD5E4D" w:rsidRPr="004C5D73" w:rsidRDefault="00AD5E4D" w:rsidP="00AD5E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ตัดบัญชี</w:t>
            </w:r>
          </w:p>
        </w:tc>
        <w:tc>
          <w:tcPr>
            <w:tcW w:w="382" w:type="pct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0C5B2AE7" w14:textId="77777777" w:rsidR="00AD5E4D" w:rsidRPr="004C5D73" w:rsidRDefault="00AD5E4D" w:rsidP="00AD5E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(โอนออก)</w:t>
            </w:r>
          </w:p>
        </w:tc>
        <w:tc>
          <w:tcPr>
            <w:tcW w:w="382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089938C" w14:textId="37CC4C5B" w:rsidR="00AD5E4D" w:rsidRPr="004C5D73" w:rsidRDefault="00AD5E4D" w:rsidP="00AD5E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szCs w:val="22"/>
                <w:cs/>
              </w:rPr>
              <w:t>บัญชีสิ้นปี</w:t>
            </w:r>
          </w:p>
        </w:tc>
        <w:tc>
          <w:tcPr>
            <w:tcW w:w="382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8EE1B1A" w14:textId="5E6871C0" w:rsidR="00AD5E4D" w:rsidRPr="004C5D73" w:rsidRDefault="00AD5E4D" w:rsidP="00AD5E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szCs w:val="22"/>
                <w:cs/>
              </w:rPr>
              <w:t>บัญชีสิ้นปี</w:t>
            </w:r>
          </w:p>
        </w:tc>
        <w:tc>
          <w:tcPr>
            <w:tcW w:w="382" w:type="pct"/>
            <w:tcBorders>
              <w:top w:val="nil"/>
              <w:left w:val="nil"/>
              <w:right w:val="nil"/>
            </w:tcBorders>
          </w:tcPr>
          <w:p w14:paraId="32DBA4FB" w14:textId="77777777" w:rsidR="00AD5E4D" w:rsidRPr="004C5D73" w:rsidRDefault="00AD5E4D" w:rsidP="00AD5E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จำหน่าย</w:t>
            </w:r>
          </w:p>
        </w:tc>
        <w:tc>
          <w:tcPr>
            <w:tcW w:w="382" w:type="pct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2F54F5E5" w14:textId="77777777" w:rsidR="00AD5E4D" w:rsidRPr="004C5D73" w:rsidRDefault="00AD5E4D" w:rsidP="00AD5E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ตัดบัญชี</w:t>
            </w:r>
          </w:p>
        </w:tc>
        <w:tc>
          <w:tcPr>
            <w:tcW w:w="382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96A1B52" w14:textId="14F88624" w:rsidR="00AD5E4D" w:rsidRPr="004C5D73" w:rsidRDefault="00AD5E4D" w:rsidP="00AD5E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szCs w:val="22"/>
                <w:cs/>
              </w:rPr>
              <w:t>บัญชีสิ้นปี</w:t>
            </w:r>
          </w:p>
        </w:tc>
        <w:tc>
          <w:tcPr>
            <w:tcW w:w="382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6A6FD6B" w14:textId="31A567A9" w:rsidR="00AD5E4D" w:rsidRPr="004C5D73" w:rsidRDefault="00AD5E4D" w:rsidP="00AD5E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szCs w:val="22"/>
                <w:cs/>
              </w:rPr>
              <w:t>ต้นปี</w:t>
            </w:r>
          </w:p>
        </w:tc>
        <w:tc>
          <w:tcPr>
            <w:tcW w:w="381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F54C989" w14:textId="449F4B8B" w:rsidR="00AD5E4D" w:rsidRPr="004C5D73" w:rsidRDefault="00AD5E4D" w:rsidP="00AD5E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szCs w:val="22"/>
                <w:cs/>
              </w:rPr>
              <w:t>สิ้นปี</w:t>
            </w:r>
          </w:p>
        </w:tc>
      </w:tr>
      <w:tr w:rsidR="001A567B" w:rsidRPr="004C5D73" w14:paraId="726A1622" w14:textId="77777777" w:rsidTr="0985D907">
        <w:trPr>
          <w:trHeight w:val="72"/>
        </w:trPr>
        <w:tc>
          <w:tcPr>
            <w:tcW w:w="799" w:type="pct"/>
            <w:tcBorders>
              <w:top w:val="nil"/>
              <w:left w:val="nil"/>
              <w:right w:val="nil"/>
            </w:tcBorders>
            <w:vAlign w:val="center"/>
            <w:hideMark/>
          </w:tcPr>
          <w:p w14:paraId="669DDE04" w14:textId="77777777" w:rsidR="001A567B" w:rsidRPr="004C5D73" w:rsidRDefault="001A567B" w:rsidP="007D420A">
            <w:pPr>
              <w:ind w:left="33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15B3025" w14:textId="77777777" w:rsidR="001A567B" w:rsidRPr="004C5D73" w:rsidRDefault="001A567B" w:rsidP="00FB65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E0F06A" w14:textId="77777777" w:rsidR="001A567B" w:rsidRPr="004C5D73" w:rsidRDefault="001A567B" w:rsidP="00FB65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373DFE8" w14:textId="77777777" w:rsidR="001A567B" w:rsidRPr="004C5D73" w:rsidRDefault="001A567B" w:rsidP="00FB65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F61B978" w14:textId="77777777" w:rsidR="001A567B" w:rsidRPr="004C5D73" w:rsidRDefault="001A567B" w:rsidP="00FB65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31529E8" w14:textId="77777777" w:rsidR="001A567B" w:rsidRPr="004C5D73" w:rsidRDefault="001A567B" w:rsidP="00FB65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DF55FC1" w14:textId="77777777" w:rsidR="001A567B" w:rsidRPr="004C5D73" w:rsidRDefault="001A567B" w:rsidP="00FB65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B426D2" w14:textId="77777777" w:rsidR="001A567B" w:rsidRPr="004C5D73" w:rsidRDefault="001A567B" w:rsidP="00FB65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C42237F" w14:textId="77777777" w:rsidR="001A567B" w:rsidRPr="004C5D73" w:rsidRDefault="001A567B" w:rsidP="00FB65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058BDD8" w14:textId="77777777" w:rsidR="001A567B" w:rsidRPr="004C5D73" w:rsidRDefault="001A567B" w:rsidP="00FB65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777C0F1" w14:textId="77777777" w:rsidR="001A567B" w:rsidRPr="004C5D73" w:rsidRDefault="001A567B" w:rsidP="00FB65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8319D3E" w14:textId="77777777" w:rsidR="001A567B" w:rsidRPr="004C5D73" w:rsidRDefault="001A567B" w:rsidP="00FB65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</w:tr>
      <w:tr w:rsidR="00641270" w:rsidRPr="004C5D73" w14:paraId="0BA03E09" w14:textId="77777777" w:rsidTr="0985D907">
        <w:trPr>
          <w:trHeight w:val="72"/>
        </w:trPr>
        <w:tc>
          <w:tcPr>
            <w:tcW w:w="799" w:type="pct"/>
            <w:tcBorders>
              <w:top w:val="nil"/>
              <w:left w:val="nil"/>
              <w:right w:val="nil"/>
            </w:tcBorders>
            <w:vAlign w:val="center"/>
          </w:tcPr>
          <w:p w14:paraId="6AE0028C" w14:textId="77777777" w:rsidR="001A567B" w:rsidRPr="004C5D73" w:rsidRDefault="001A567B" w:rsidP="007D420A">
            <w:pPr>
              <w:ind w:left="33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2ECE99CA" w14:textId="77777777" w:rsidR="001A567B" w:rsidRPr="004C5D73" w:rsidRDefault="001A567B" w:rsidP="00FB6531">
            <w:pPr>
              <w:ind w:left="5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nil"/>
              <w:right w:val="nil"/>
            </w:tcBorders>
          </w:tcPr>
          <w:p w14:paraId="4CA1D61B" w14:textId="77777777" w:rsidR="001A567B" w:rsidRPr="004C5D73" w:rsidRDefault="001A567B" w:rsidP="00FB6531">
            <w:pPr>
              <w:ind w:left="5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779FA4FE" w14:textId="77777777" w:rsidR="001A567B" w:rsidRPr="004C5D73" w:rsidRDefault="001A567B" w:rsidP="00FB6531">
            <w:pPr>
              <w:ind w:left="5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4289A6A6" w14:textId="77777777" w:rsidR="001A567B" w:rsidRPr="004C5D73" w:rsidRDefault="001A567B" w:rsidP="00FB6531">
            <w:pPr>
              <w:ind w:left="5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35CB0A3E" w14:textId="77777777" w:rsidR="001A567B" w:rsidRPr="004C5D73" w:rsidRDefault="001A567B" w:rsidP="00FB6531">
            <w:pPr>
              <w:ind w:left="5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4954C17E" w14:textId="77777777" w:rsidR="001A567B" w:rsidRPr="004C5D73" w:rsidRDefault="001A567B" w:rsidP="00FB6531">
            <w:pPr>
              <w:ind w:left="5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nil"/>
              <w:right w:val="nil"/>
            </w:tcBorders>
          </w:tcPr>
          <w:p w14:paraId="50591200" w14:textId="77777777" w:rsidR="001A567B" w:rsidRPr="004C5D73" w:rsidRDefault="001A567B" w:rsidP="00FB6531">
            <w:pPr>
              <w:ind w:left="5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0414663E" w14:textId="77777777" w:rsidR="001A567B" w:rsidRPr="004C5D73" w:rsidRDefault="001A567B" w:rsidP="00FB6531">
            <w:pPr>
              <w:ind w:left="5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1DA2FCA4" w14:textId="77777777" w:rsidR="001A567B" w:rsidRPr="004C5D73" w:rsidRDefault="001A567B" w:rsidP="00FB6531">
            <w:pPr>
              <w:ind w:left="5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10C2E830" w14:textId="77777777" w:rsidR="001A567B" w:rsidRPr="004C5D73" w:rsidRDefault="001A567B" w:rsidP="00FB6531">
            <w:pPr>
              <w:ind w:left="5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20522D4A" w14:textId="77777777" w:rsidR="001A567B" w:rsidRPr="004C5D73" w:rsidRDefault="001A567B" w:rsidP="00FB6531">
            <w:pPr>
              <w:ind w:left="5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641270" w:rsidRPr="004C5D73" w14:paraId="2F6C4A33" w14:textId="77777777" w:rsidTr="0985D907">
        <w:trPr>
          <w:trHeight w:val="72"/>
        </w:trPr>
        <w:tc>
          <w:tcPr>
            <w:tcW w:w="799" w:type="pct"/>
            <w:tcBorders>
              <w:top w:val="nil"/>
              <w:left w:val="nil"/>
              <w:right w:val="nil"/>
            </w:tcBorders>
            <w:vAlign w:val="center"/>
            <w:hideMark/>
          </w:tcPr>
          <w:p w14:paraId="1D78A40E" w14:textId="77777777" w:rsidR="001A567B" w:rsidRPr="004C5D73" w:rsidRDefault="001A567B" w:rsidP="00A21A6A">
            <w:pPr>
              <w:ind w:left="33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ซอฟต์แวร์คอมพิวเตอร์</w:t>
            </w:r>
          </w:p>
        </w:tc>
        <w:tc>
          <w:tcPr>
            <w:tcW w:w="38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83A7D2F" w14:textId="6328D220" w:rsidR="001A567B" w:rsidRPr="004C5D73" w:rsidRDefault="00D27987" w:rsidP="00A21A6A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D27987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/>
              </w:rPr>
              <w:t>689</w:t>
            </w:r>
            <w:r w:rsidR="00244FE9" w:rsidRPr="004C5D73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D27987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/>
              </w:rPr>
              <w:t>441</w:t>
            </w:r>
          </w:p>
        </w:tc>
        <w:tc>
          <w:tcPr>
            <w:tcW w:w="382" w:type="pct"/>
            <w:vAlign w:val="bottom"/>
          </w:tcPr>
          <w:p w14:paraId="7D76B02B" w14:textId="10810570" w:rsidR="001A567B" w:rsidRPr="004C5D73" w:rsidRDefault="00D27987" w:rsidP="0985D907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</w:pPr>
            <w:r w:rsidRPr="00D27987">
              <w:rPr>
                <w:rFonts w:ascii="Browallia New" w:eastAsia="MS Mincho" w:hAnsi="Browallia New" w:cs="Browallia New"/>
                <w:color w:val="000000" w:themeColor="text1"/>
                <w:sz w:val="22"/>
                <w:szCs w:val="22"/>
                <w:lang w:val="en-GB" w:eastAsia="en-GB" w:bidi="ar-SA"/>
              </w:rPr>
              <w:t>8</w:t>
            </w:r>
            <w:r w:rsidR="00244FE9" w:rsidRPr="004C5D73">
              <w:rPr>
                <w:rFonts w:ascii="Browallia New" w:eastAsia="MS Mincho" w:hAnsi="Browallia New" w:cs="Browallia New"/>
                <w:color w:val="000000" w:themeColor="text1"/>
                <w:sz w:val="22"/>
                <w:szCs w:val="22"/>
                <w:lang w:val="en-GB" w:eastAsia="en-GB" w:bidi="ar-SA"/>
              </w:rPr>
              <w:t>,</w:t>
            </w:r>
            <w:r w:rsidRPr="00D27987">
              <w:rPr>
                <w:rFonts w:ascii="Browallia New" w:eastAsia="MS Mincho" w:hAnsi="Browallia New" w:cs="Browallia New"/>
                <w:color w:val="000000" w:themeColor="text1"/>
                <w:sz w:val="22"/>
                <w:szCs w:val="22"/>
                <w:lang w:val="en-GB" w:eastAsia="en-GB" w:bidi="ar-SA"/>
              </w:rPr>
              <w:t>521</w:t>
            </w:r>
          </w:p>
        </w:tc>
        <w:tc>
          <w:tcPr>
            <w:tcW w:w="382" w:type="pct"/>
            <w:noWrap/>
            <w:vAlign w:val="bottom"/>
          </w:tcPr>
          <w:p w14:paraId="4D514BDE" w14:textId="57AEBB67" w:rsidR="001A567B" w:rsidRPr="004C5D73" w:rsidRDefault="00244FE9" w:rsidP="00A21A6A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</w:pPr>
            <w:r w:rsidRPr="004C5D73">
              <w:rPr>
                <w:rFonts w:ascii="Browallia New" w:eastAsia="MS Mincho" w:hAnsi="Browallia New" w:cs="Browallia New"/>
                <w:color w:val="000000" w:themeColor="text1"/>
                <w:sz w:val="22"/>
                <w:szCs w:val="22"/>
                <w:lang w:val="en-GB" w:eastAsia="en-GB" w:bidi="ar-SA"/>
              </w:rPr>
              <w:t>-</w:t>
            </w:r>
          </w:p>
        </w:tc>
        <w:tc>
          <w:tcPr>
            <w:tcW w:w="382" w:type="pct"/>
            <w:noWrap/>
            <w:vAlign w:val="bottom"/>
          </w:tcPr>
          <w:p w14:paraId="42D8735E" w14:textId="2DFE64F4" w:rsidR="001A567B" w:rsidRPr="004C5D73" w:rsidRDefault="00D27987" w:rsidP="0985D907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</w:pPr>
            <w:r w:rsidRPr="00D27987">
              <w:rPr>
                <w:rFonts w:ascii="Browallia New" w:eastAsia="MS Mincho" w:hAnsi="Browallia New" w:cs="Browallia New"/>
                <w:color w:val="000000" w:themeColor="text1"/>
                <w:sz w:val="22"/>
                <w:szCs w:val="22"/>
                <w:lang w:val="en-GB" w:eastAsia="en-GB" w:bidi="ar-SA"/>
              </w:rPr>
              <w:t>47</w:t>
            </w:r>
            <w:r w:rsidR="00244FE9" w:rsidRPr="004C5D73">
              <w:rPr>
                <w:rFonts w:ascii="Browallia New" w:eastAsia="MS Mincho" w:hAnsi="Browallia New" w:cs="Browallia New"/>
                <w:color w:val="000000" w:themeColor="text1"/>
                <w:sz w:val="22"/>
                <w:szCs w:val="22"/>
                <w:lang w:val="en-GB" w:eastAsia="en-GB" w:bidi="ar-SA"/>
              </w:rPr>
              <w:t>,</w:t>
            </w:r>
            <w:r w:rsidRPr="00D27987">
              <w:rPr>
                <w:rFonts w:ascii="Browallia New" w:eastAsia="MS Mincho" w:hAnsi="Browallia New" w:cs="Browallia New"/>
                <w:color w:val="000000" w:themeColor="text1"/>
                <w:sz w:val="22"/>
                <w:szCs w:val="22"/>
                <w:lang w:val="en-GB" w:eastAsia="en-GB" w:bidi="ar-SA"/>
              </w:rPr>
              <w:t>542</w:t>
            </w:r>
          </w:p>
        </w:tc>
        <w:tc>
          <w:tcPr>
            <w:tcW w:w="382" w:type="pct"/>
            <w:noWrap/>
            <w:vAlign w:val="bottom"/>
          </w:tcPr>
          <w:p w14:paraId="04CEB053" w14:textId="57B32522" w:rsidR="001A567B" w:rsidRPr="004C5D73" w:rsidRDefault="00D27987" w:rsidP="00A21A6A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</w:pPr>
            <w:r w:rsidRPr="00D27987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745</w:t>
            </w:r>
            <w:r w:rsidR="00244FE9" w:rsidRPr="004C5D73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,</w:t>
            </w:r>
            <w:r w:rsidRPr="00D27987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504</w:t>
            </w:r>
          </w:p>
        </w:tc>
        <w:tc>
          <w:tcPr>
            <w:tcW w:w="38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84F0519" w14:textId="3F8BE6D2" w:rsidR="001A567B" w:rsidRPr="004C5D73" w:rsidRDefault="00980E8A" w:rsidP="00A21A6A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</w:pPr>
            <w:r w:rsidRPr="004C5D73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(</w:t>
            </w:r>
            <w:r w:rsidR="00D27987" w:rsidRPr="00D27987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411</w:t>
            </w:r>
            <w:r w:rsidRPr="004C5D73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,</w:t>
            </w:r>
            <w:r w:rsidR="00D27987" w:rsidRPr="00D27987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942</w:t>
            </w:r>
            <w:r w:rsidRPr="004C5D73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)</w:t>
            </w:r>
          </w:p>
        </w:tc>
        <w:tc>
          <w:tcPr>
            <w:tcW w:w="382" w:type="pct"/>
            <w:vAlign w:val="bottom"/>
          </w:tcPr>
          <w:p w14:paraId="762B947E" w14:textId="3AB68C6D" w:rsidR="001A567B" w:rsidRPr="004C5D73" w:rsidRDefault="00980E8A" w:rsidP="00A21A6A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</w:pPr>
            <w:r w:rsidRPr="004C5D73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(</w:t>
            </w:r>
            <w:r w:rsidR="00D27987" w:rsidRPr="00D27987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53</w:t>
            </w:r>
            <w:r w:rsidRPr="004C5D73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,</w:t>
            </w:r>
            <w:r w:rsidR="00D27987" w:rsidRPr="00D27987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502</w:t>
            </w:r>
            <w:r w:rsidRPr="004C5D73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)</w:t>
            </w:r>
          </w:p>
        </w:tc>
        <w:tc>
          <w:tcPr>
            <w:tcW w:w="382" w:type="pct"/>
            <w:noWrap/>
            <w:vAlign w:val="bottom"/>
          </w:tcPr>
          <w:p w14:paraId="00EC9E6A" w14:textId="3780310F" w:rsidR="001A567B" w:rsidRPr="004C5D73" w:rsidRDefault="00980E8A" w:rsidP="00A21A6A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</w:pPr>
            <w:r w:rsidRPr="004C5D73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-</w:t>
            </w:r>
          </w:p>
        </w:tc>
        <w:tc>
          <w:tcPr>
            <w:tcW w:w="382" w:type="pct"/>
            <w:noWrap/>
            <w:vAlign w:val="bottom"/>
          </w:tcPr>
          <w:p w14:paraId="1085E6B5" w14:textId="5BD384EB" w:rsidR="001A567B" w:rsidRPr="004C5D73" w:rsidRDefault="00980E8A" w:rsidP="00A21A6A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</w:pPr>
            <w:r w:rsidRPr="004C5D73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(</w:t>
            </w:r>
            <w:r w:rsidR="00D27987" w:rsidRPr="00D27987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465</w:t>
            </w:r>
            <w:r w:rsidRPr="004C5D73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,</w:t>
            </w:r>
            <w:r w:rsidR="00D27987" w:rsidRPr="00D27987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444</w:t>
            </w:r>
            <w:r w:rsidRPr="004C5D73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)</w:t>
            </w:r>
          </w:p>
        </w:tc>
        <w:tc>
          <w:tcPr>
            <w:tcW w:w="38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BF068F2" w14:textId="39802617" w:rsidR="001A567B" w:rsidRPr="004C5D73" w:rsidRDefault="00D27987" w:rsidP="00A21A6A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</w:pPr>
            <w:r w:rsidRPr="00D27987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277</w:t>
            </w:r>
            <w:r w:rsidR="00980E8A" w:rsidRPr="004C5D73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,</w:t>
            </w:r>
            <w:r w:rsidRPr="00D27987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499</w:t>
            </w:r>
          </w:p>
        </w:tc>
        <w:tc>
          <w:tcPr>
            <w:tcW w:w="381" w:type="pct"/>
            <w:noWrap/>
            <w:vAlign w:val="bottom"/>
          </w:tcPr>
          <w:p w14:paraId="50F70449" w14:textId="4648F4C4" w:rsidR="001A567B" w:rsidRPr="004C5D73" w:rsidRDefault="00D27987" w:rsidP="00A21A6A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</w:pPr>
            <w:r w:rsidRPr="00D27987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280</w:t>
            </w:r>
            <w:r w:rsidR="00980E8A" w:rsidRPr="004C5D73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,</w:t>
            </w:r>
            <w:r w:rsidRPr="00D27987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060</w:t>
            </w:r>
          </w:p>
        </w:tc>
      </w:tr>
      <w:tr w:rsidR="00641270" w:rsidRPr="004C5D73" w14:paraId="001A26EA" w14:textId="77777777" w:rsidTr="0985D907">
        <w:trPr>
          <w:trHeight w:val="72"/>
        </w:trPr>
        <w:tc>
          <w:tcPr>
            <w:tcW w:w="799" w:type="pct"/>
            <w:tcBorders>
              <w:top w:val="nil"/>
              <w:left w:val="nil"/>
              <w:right w:val="nil"/>
            </w:tcBorders>
            <w:vAlign w:val="center"/>
            <w:hideMark/>
          </w:tcPr>
          <w:p w14:paraId="68674CA8" w14:textId="77777777" w:rsidR="001A567B" w:rsidRPr="004C5D73" w:rsidRDefault="001A567B" w:rsidP="00A21A6A">
            <w:pPr>
              <w:ind w:left="33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ซอฟต์แวร์คอมพิวเตอร์ระหว่างทำ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DF4C9D5" w14:textId="55665F3F" w:rsidR="001A567B" w:rsidRPr="004C5D73" w:rsidRDefault="00D27987" w:rsidP="002268D5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D27987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/>
              </w:rPr>
              <w:t>44</w:t>
            </w:r>
            <w:r w:rsidR="00244FE9" w:rsidRPr="004C5D73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D27987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/>
              </w:rPr>
              <w:t>810</w:t>
            </w:r>
          </w:p>
        </w:tc>
        <w:tc>
          <w:tcPr>
            <w:tcW w:w="382" w:type="pct"/>
            <w:tcBorders>
              <w:bottom w:val="single" w:sz="4" w:space="0" w:color="auto"/>
            </w:tcBorders>
            <w:vAlign w:val="bottom"/>
          </w:tcPr>
          <w:p w14:paraId="158F281D" w14:textId="734AABFE" w:rsidR="001A567B" w:rsidRPr="004C5D73" w:rsidRDefault="00D27987" w:rsidP="0985D907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</w:pPr>
            <w:r w:rsidRPr="00D27987">
              <w:rPr>
                <w:rFonts w:ascii="Browallia New" w:eastAsia="MS Mincho" w:hAnsi="Browallia New" w:cs="Browallia New"/>
                <w:color w:val="000000" w:themeColor="text1"/>
                <w:sz w:val="22"/>
                <w:szCs w:val="22"/>
                <w:lang w:val="en-GB" w:eastAsia="en-GB" w:bidi="ar-SA"/>
              </w:rPr>
              <w:t>49</w:t>
            </w:r>
            <w:r w:rsidR="00244FE9" w:rsidRPr="004C5D73">
              <w:rPr>
                <w:rFonts w:ascii="Browallia New" w:eastAsia="MS Mincho" w:hAnsi="Browallia New" w:cs="Browallia New"/>
                <w:color w:val="000000" w:themeColor="text1"/>
                <w:sz w:val="22"/>
                <w:szCs w:val="22"/>
                <w:lang w:val="en-GB" w:eastAsia="en-GB" w:bidi="ar-SA"/>
              </w:rPr>
              <w:t>,</w:t>
            </w:r>
            <w:r w:rsidRPr="00D27987">
              <w:rPr>
                <w:rFonts w:ascii="Browallia New" w:eastAsia="MS Mincho" w:hAnsi="Browallia New" w:cs="Browallia New"/>
                <w:color w:val="000000" w:themeColor="text1"/>
                <w:sz w:val="22"/>
                <w:szCs w:val="22"/>
                <w:lang w:val="en-GB" w:eastAsia="en-GB" w:bidi="ar-SA"/>
              </w:rPr>
              <w:t>345</w:t>
            </w:r>
          </w:p>
        </w:tc>
        <w:tc>
          <w:tcPr>
            <w:tcW w:w="382" w:type="pct"/>
            <w:tcBorders>
              <w:bottom w:val="single" w:sz="4" w:space="0" w:color="auto"/>
            </w:tcBorders>
            <w:noWrap/>
            <w:vAlign w:val="bottom"/>
          </w:tcPr>
          <w:p w14:paraId="30028B65" w14:textId="65584059" w:rsidR="001A567B" w:rsidRPr="004C5D73" w:rsidRDefault="00244FE9" w:rsidP="00A21A6A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</w:pPr>
            <w:r w:rsidRPr="004C5D73">
              <w:rPr>
                <w:rFonts w:ascii="Browallia New" w:eastAsia="MS Mincho" w:hAnsi="Browallia New" w:cs="Browallia New"/>
                <w:color w:val="000000" w:themeColor="text1"/>
                <w:sz w:val="22"/>
                <w:szCs w:val="22"/>
                <w:lang w:val="en-GB" w:eastAsia="en-GB" w:bidi="ar-SA"/>
              </w:rPr>
              <w:t>-</w:t>
            </w:r>
          </w:p>
        </w:tc>
        <w:tc>
          <w:tcPr>
            <w:tcW w:w="382" w:type="pct"/>
            <w:tcBorders>
              <w:bottom w:val="single" w:sz="4" w:space="0" w:color="auto"/>
            </w:tcBorders>
            <w:noWrap/>
            <w:vAlign w:val="bottom"/>
          </w:tcPr>
          <w:p w14:paraId="6CAA77A2" w14:textId="5223FECC" w:rsidR="001A567B" w:rsidRPr="004C5D73" w:rsidRDefault="00244FE9" w:rsidP="0985D907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</w:pPr>
            <w:r w:rsidRPr="004C5D73">
              <w:rPr>
                <w:rFonts w:ascii="Browallia New" w:eastAsia="MS Mincho" w:hAnsi="Browallia New" w:cs="Browallia New"/>
                <w:color w:val="000000" w:themeColor="text1"/>
                <w:sz w:val="22"/>
                <w:szCs w:val="22"/>
                <w:lang w:val="en-GB" w:eastAsia="en-GB" w:bidi="ar-SA"/>
              </w:rPr>
              <w:t>(</w:t>
            </w:r>
            <w:r w:rsidR="00D27987" w:rsidRPr="00D27987">
              <w:rPr>
                <w:rFonts w:ascii="Browallia New" w:eastAsia="MS Mincho" w:hAnsi="Browallia New" w:cs="Browallia New"/>
                <w:color w:val="000000" w:themeColor="text1"/>
                <w:sz w:val="22"/>
                <w:szCs w:val="22"/>
                <w:lang w:val="en-GB" w:eastAsia="en-GB" w:bidi="ar-SA"/>
              </w:rPr>
              <w:t>47</w:t>
            </w:r>
            <w:r w:rsidRPr="004C5D73">
              <w:rPr>
                <w:rFonts w:ascii="Browallia New" w:eastAsia="MS Mincho" w:hAnsi="Browallia New" w:cs="Browallia New"/>
                <w:color w:val="000000" w:themeColor="text1"/>
                <w:sz w:val="22"/>
                <w:szCs w:val="22"/>
                <w:lang w:val="en-GB" w:eastAsia="en-GB" w:bidi="ar-SA"/>
              </w:rPr>
              <w:t>,</w:t>
            </w:r>
            <w:r w:rsidR="00D27987" w:rsidRPr="00D27987">
              <w:rPr>
                <w:rFonts w:ascii="Browallia New" w:eastAsia="MS Mincho" w:hAnsi="Browallia New" w:cs="Browallia New"/>
                <w:color w:val="000000" w:themeColor="text1"/>
                <w:sz w:val="22"/>
                <w:szCs w:val="22"/>
                <w:lang w:val="en-GB" w:eastAsia="en-GB" w:bidi="ar-SA"/>
              </w:rPr>
              <w:t>542</w:t>
            </w:r>
            <w:r w:rsidRPr="004C5D73">
              <w:rPr>
                <w:rFonts w:ascii="Browallia New" w:eastAsia="MS Mincho" w:hAnsi="Browallia New" w:cs="Browallia New"/>
                <w:color w:val="000000" w:themeColor="text1"/>
                <w:sz w:val="22"/>
                <w:szCs w:val="22"/>
                <w:lang w:val="en-GB" w:eastAsia="en-GB" w:bidi="ar-SA"/>
              </w:rPr>
              <w:t>)</w:t>
            </w:r>
          </w:p>
        </w:tc>
        <w:tc>
          <w:tcPr>
            <w:tcW w:w="382" w:type="pct"/>
            <w:tcBorders>
              <w:bottom w:val="single" w:sz="4" w:space="0" w:color="auto"/>
            </w:tcBorders>
            <w:noWrap/>
            <w:vAlign w:val="bottom"/>
          </w:tcPr>
          <w:p w14:paraId="62BC68CD" w14:textId="59E10721" w:rsidR="001A567B" w:rsidRPr="004C5D73" w:rsidRDefault="00D27987" w:rsidP="00A21A6A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</w:pPr>
            <w:r w:rsidRPr="00D27987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46</w:t>
            </w:r>
            <w:r w:rsidR="00244FE9" w:rsidRPr="004C5D73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,</w:t>
            </w:r>
            <w:r w:rsidRPr="00D27987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613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10D707D" w14:textId="34386563" w:rsidR="001A567B" w:rsidRPr="004C5D73" w:rsidRDefault="00980E8A" w:rsidP="00A21A6A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</w:pPr>
            <w:r w:rsidRPr="004C5D73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-</w:t>
            </w:r>
          </w:p>
        </w:tc>
        <w:tc>
          <w:tcPr>
            <w:tcW w:w="382" w:type="pct"/>
            <w:tcBorders>
              <w:bottom w:val="single" w:sz="4" w:space="0" w:color="auto"/>
            </w:tcBorders>
            <w:vAlign w:val="bottom"/>
          </w:tcPr>
          <w:p w14:paraId="6817F578" w14:textId="7BE86405" w:rsidR="001A567B" w:rsidRPr="004C5D73" w:rsidRDefault="00980E8A" w:rsidP="00A21A6A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</w:pPr>
            <w:r w:rsidRPr="004C5D73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-</w:t>
            </w:r>
          </w:p>
        </w:tc>
        <w:tc>
          <w:tcPr>
            <w:tcW w:w="382" w:type="pct"/>
            <w:tcBorders>
              <w:bottom w:val="single" w:sz="4" w:space="0" w:color="auto"/>
            </w:tcBorders>
            <w:noWrap/>
            <w:vAlign w:val="bottom"/>
          </w:tcPr>
          <w:p w14:paraId="7A30FAEB" w14:textId="4BE6CB3D" w:rsidR="001A567B" w:rsidRPr="004C5D73" w:rsidRDefault="00980E8A" w:rsidP="00A21A6A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</w:pPr>
            <w:r w:rsidRPr="004C5D73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-</w:t>
            </w:r>
          </w:p>
        </w:tc>
        <w:tc>
          <w:tcPr>
            <w:tcW w:w="382" w:type="pct"/>
            <w:tcBorders>
              <w:bottom w:val="single" w:sz="4" w:space="0" w:color="auto"/>
            </w:tcBorders>
            <w:noWrap/>
            <w:vAlign w:val="bottom"/>
          </w:tcPr>
          <w:p w14:paraId="44171304" w14:textId="280EAC73" w:rsidR="001A567B" w:rsidRPr="004C5D73" w:rsidRDefault="00980E8A" w:rsidP="00A21A6A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</w:pPr>
            <w:r w:rsidRPr="004C5D73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-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4414DDB" w14:textId="42A776EB" w:rsidR="001A567B" w:rsidRPr="004C5D73" w:rsidRDefault="00D27987" w:rsidP="00A21A6A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</w:pPr>
            <w:r w:rsidRPr="00D27987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44</w:t>
            </w:r>
            <w:r w:rsidR="00980E8A" w:rsidRPr="004C5D73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,</w:t>
            </w:r>
            <w:r w:rsidRPr="00D27987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810</w:t>
            </w:r>
          </w:p>
        </w:tc>
        <w:tc>
          <w:tcPr>
            <w:tcW w:w="381" w:type="pct"/>
            <w:tcBorders>
              <w:bottom w:val="single" w:sz="4" w:space="0" w:color="auto"/>
            </w:tcBorders>
            <w:noWrap/>
            <w:vAlign w:val="bottom"/>
          </w:tcPr>
          <w:p w14:paraId="18549664" w14:textId="435378C4" w:rsidR="001A567B" w:rsidRPr="004C5D73" w:rsidRDefault="00D27987" w:rsidP="00A21A6A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</w:pPr>
            <w:r w:rsidRPr="00D27987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46</w:t>
            </w:r>
            <w:r w:rsidR="00980E8A" w:rsidRPr="004C5D73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,</w:t>
            </w:r>
            <w:r w:rsidRPr="00D27987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613</w:t>
            </w:r>
          </w:p>
        </w:tc>
      </w:tr>
      <w:tr w:rsidR="001A567B" w:rsidRPr="004C5D73" w14:paraId="709BB437" w14:textId="77777777" w:rsidTr="0985D907">
        <w:trPr>
          <w:trHeight w:val="72"/>
        </w:trPr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B2CF6A" w14:textId="77777777" w:rsidR="001A567B" w:rsidRPr="004C5D73" w:rsidRDefault="001A567B" w:rsidP="00A21A6A">
            <w:pPr>
              <w:ind w:left="33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รวม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0CBEA7A" w14:textId="7EEC4595" w:rsidR="001A567B" w:rsidRPr="004C5D73" w:rsidRDefault="00D27987" w:rsidP="00A21A6A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</w:pPr>
            <w:r w:rsidRPr="00D27987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734</w:t>
            </w:r>
            <w:r w:rsidR="00244FE9" w:rsidRPr="004C5D73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,</w:t>
            </w:r>
            <w:r w:rsidRPr="00D27987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251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2E4BDD" w14:textId="1CE1DC5D" w:rsidR="001A567B" w:rsidRPr="004C5D73" w:rsidRDefault="00D27987" w:rsidP="00A21A6A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</w:pPr>
            <w:r w:rsidRPr="00D27987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57</w:t>
            </w:r>
            <w:r w:rsidR="00244FE9" w:rsidRPr="004C5D73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,</w:t>
            </w:r>
            <w:r w:rsidRPr="00D27987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866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9211329" w14:textId="05A97FAF" w:rsidR="001A567B" w:rsidRPr="004C5D73" w:rsidRDefault="00244FE9" w:rsidP="00A21A6A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</w:pPr>
            <w:r w:rsidRPr="004C5D73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-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4E8D660" w14:textId="52941EE3" w:rsidR="001A567B" w:rsidRPr="004C5D73" w:rsidRDefault="00244FE9" w:rsidP="00A21A6A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</w:pPr>
            <w:r w:rsidRPr="004C5D73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-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374E97B" w14:textId="4BF6AC8D" w:rsidR="001A567B" w:rsidRPr="004C5D73" w:rsidRDefault="00D27987" w:rsidP="00A21A6A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</w:pPr>
            <w:r w:rsidRPr="00D27987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792</w:t>
            </w:r>
            <w:r w:rsidR="00980E8A" w:rsidRPr="004C5D73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,</w:t>
            </w:r>
            <w:r w:rsidRPr="00D27987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117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72DEDE6" w14:textId="15D423B0" w:rsidR="001A567B" w:rsidRPr="004C5D73" w:rsidRDefault="00980E8A" w:rsidP="00A21A6A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</w:pPr>
            <w:r w:rsidRPr="004C5D73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(</w:t>
            </w:r>
            <w:r w:rsidR="00D27987" w:rsidRPr="00D27987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411</w:t>
            </w:r>
            <w:r w:rsidRPr="004C5D73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,</w:t>
            </w:r>
            <w:r w:rsidR="00D27987" w:rsidRPr="00D27987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942</w:t>
            </w:r>
            <w:r w:rsidRPr="004C5D73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)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9A0A89" w14:textId="5D2578C1" w:rsidR="001A567B" w:rsidRPr="004C5D73" w:rsidRDefault="00980E8A" w:rsidP="00A21A6A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</w:pPr>
            <w:r w:rsidRPr="004C5D73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(</w:t>
            </w:r>
            <w:r w:rsidR="00D27987" w:rsidRPr="00D27987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53</w:t>
            </w:r>
            <w:r w:rsidRPr="004C5D73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,</w:t>
            </w:r>
            <w:r w:rsidR="00D27987" w:rsidRPr="00D27987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502</w:t>
            </w:r>
            <w:r w:rsidRPr="004C5D73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)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993203C" w14:textId="700FC53D" w:rsidR="001A567B" w:rsidRPr="004C5D73" w:rsidRDefault="00980E8A" w:rsidP="00A21A6A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</w:pPr>
            <w:r w:rsidRPr="004C5D73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-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C485804" w14:textId="3E8F2218" w:rsidR="001A567B" w:rsidRPr="004C5D73" w:rsidRDefault="3F2F9A17" w:rsidP="00A21A6A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</w:pPr>
            <w:r w:rsidRPr="004C5D73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(</w:t>
            </w:r>
            <w:r w:rsidR="00D27987" w:rsidRPr="00D27987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465</w:t>
            </w:r>
            <w:r w:rsidRPr="004C5D73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,</w:t>
            </w:r>
            <w:r w:rsidR="00D27987" w:rsidRPr="00D27987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444</w:t>
            </w:r>
            <w:r w:rsidRPr="004C5D73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)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E657076" w14:textId="251C63F2" w:rsidR="001A567B" w:rsidRPr="004C5D73" w:rsidRDefault="00D27987" w:rsidP="00A21A6A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D27987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322</w:t>
            </w:r>
            <w:r w:rsidR="00980E8A" w:rsidRPr="004C5D73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,</w:t>
            </w:r>
            <w:r w:rsidRPr="00D27987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309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49844FE" w14:textId="396004D8" w:rsidR="001A567B" w:rsidRPr="004C5D73" w:rsidRDefault="00D27987" w:rsidP="00A21A6A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</w:pPr>
            <w:r w:rsidRPr="00D27987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326</w:t>
            </w:r>
            <w:r w:rsidR="00980E8A" w:rsidRPr="004C5D73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,</w:t>
            </w:r>
            <w:r w:rsidRPr="00D27987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673</w:t>
            </w:r>
          </w:p>
        </w:tc>
      </w:tr>
      <w:bookmarkEnd w:id="9"/>
    </w:tbl>
    <w:p w14:paraId="102728AE" w14:textId="77777777" w:rsidR="007D420A" w:rsidRPr="004C5D73" w:rsidRDefault="007D420A" w:rsidP="009B6117">
      <w:pPr>
        <w:jc w:val="thaiDistribute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tbl>
      <w:tblPr>
        <w:tblW w:w="5046" w:type="pct"/>
        <w:tblInd w:w="-142" w:type="dxa"/>
        <w:tblLayout w:type="fixed"/>
        <w:tblLook w:val="04A0" w:firstRow="1" w:lastRow="0" w:firstColumn="1" w:lastColumn="0" w:noHBand="0" w:noVBand="1"/>
      </w:tblPr>
      <w:tblGrid>
        <w:gridCol w:w="2354"/>
        <w:gridCol w:w="1125"/>
        <w:gridCol w:w="1125"/>
        <w:gridCol w:w="1126"/>
        <w:gridCol w:w="1126"/>
        <w:gridCol w:w="1126"/>
        <w:gridCol w:w="1126"/>
        <w:gridCol w:w="1126"/>
        <w:gridCol w:w="1126"/>
        <w:gridCol w:w="1126"/>
        <w:gridCol w:w="1126"/>
        <w:gridCol w:w="1123"/>
      </w:tblGrid>
      <w:tr w:rsidR="00C11466" w:rsidRPr="004C5D73" w14:paraId="21EAC3DE" w14:textId="77777777" w:rsidTr="007818E5">
        <w:trPr>
          <w:trHeight w:val="72"/>
        </w:trPr>
        <w:tc>
          <w:tcPr>
            <w:tcW w:w="799" w:type="pct"/>
            <w:tcBorders>
              <w:left w:val="nil"/>
              <w:right w:val="nil"/>
            </w:tcBorders>
            <w:vAlign w:val="center"/>
          </w:tcPr>
          <w:p w14:paraId="0F8D0DD4" w14:textId="77777777" w:rsidR="00C11466" w:rsidRPr="004C5D73" w:rsidRDefault="00C11466">
            <w:pPr>
              <w:ind w:left="33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4201" w:type="pct"/>
            <w:gridSpan w:val="11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158420D" w14:textId="77777777" w:rsidR="00C11466" w:rsidRPr="004C5D73" w:rsidRDefault="00C1146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C11466" w:rsidRPr="004C5D73" w14:paraId="5CD8551D" w14:textId="77777777" w:rsidTr="007818E5">
        <w:trPr>
          <w:trHeight w:val="72"/>
        </w:trPr>
        <w:tc>
          <w:tcPr>
            <w:tcW w:w="799" w:type="pct"/>
            <w:tcBorders>
              <w:left w:val="nil"/>
              <w:right w:val="nil"/>
            </w:tcBorders>
            <w:vAlign w:val="center"/>
          </w:tcPr>
          <w:p w14:paraId="4668D8A4" w14:textId="77777777" w:rsidR="00C11466" w:rsidRPr="004C5D73" w:rsidRDefault="00C11466">
            <w:pPr>
              <w:ind w:left="33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4201" w:type="pct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F4BDFDF" w14:textId="1FE9E115" w:rsidR="00C11466" w:rsidRPr="004C5D73" w:rsidRDefault="00C1146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</w:tr>
      <w:tr w:rsidR="00C11466" w:rsidRPr="004C5D73" w14:paraId="41C7A80C" w14:textId="77777777" w:rsidTr="007818E5">
        <w:trPr>
          <w:trHeight w:val="72"/>
        </w:trPr>
        <w:tc>
          <w:tcPr>
            <w:tcW w:w="799" w:type="pct"/>
            <w:tcBorders>
              <w:top w:val="nil"/>
              <w:left w:val="nil"/>
              <w:right w:val="nil"/>
            </w:tcBorders>
            <w:vAlign w:val="center"/>
          </w:tcPr>
          <w:p w14:paraId="724610F9" w14:textId="77777777" w:rsidR="00C11466" w:rsidRPr="004C5D73" w:rsidRDefault="00C11466">
            <w:pPr>
              <w:ind w:left="33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91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5061FB0" w14:textId="77777777" w:rsidR="00C11466" w:rsidRPr="004C5D73" w:rsidRDefault="00C1146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52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FA66E5" w14:textId="77777777" w:rsidR="00C11466" w:rsidRPr="004C5D73" w:rsidRDefault="00C1146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ค่าตัดจำหน่ายสะสม</w:t>
            </w:r>
          </w:p>
        </w:tc>
        <w:tc>
          <w:tcPr>
            <w:tcW w:w="763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F4A55BA" w14:textId="3AF6DD88" w:rsidR="00C11466" w:rsidRPr="004C5D73" w:rsidRDefault="00C1146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</w:p>
        </w:tc>
      </w:tr>
      <w:tr w:rsidR="00AD5E4D" w:rsidRPr="004C5D73" w14:paraId="50597B32" w14:textId="77777777" w:rsidTr="007818E5">
        <w:trPr>
          <w:trHeight w:val="72"/>
        </w:trPr>
        <w:tc>
          <w:tcPr>
            <w:tcW w:w="799" w:type="pct"/>
            <w:tcBorders>
              <w:top w:val="nil"/>
              <w:left w:val="nil"/>
              <w:right w:val="nil"/>
            </w:tcBorders>
            <w:vAlign w:val="center"/>
            <w:hideMark/>
          </w:tcPr>
          <w:p w14:paraId="2386A848" w14:textId="77777777" w:rsidR="00AD5E4D" w:rsidRPr="004C5D73" w:rsidRDefault="00AD5E4D" w:rsidP="00AD5E4D">
            <w:pPr>
              <w:ind w:left="33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18814C8F" w14:textId="6C41D722" w:rsidR="00AD5E4D" w:rsidRPr="004C5D73" w:rsidRDefault="00AD5E4D" w:rsidP="00AD5E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szCs w:val="22"/>
                <w:cs/>
              </w:rPr>
              <w:t>มูลค่าตาม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62BABB" w14:textId="77777777" w:rsidR="00AD5E4D" w:rsidRPr="004C5D73" w:rsidRDefault="00AD5E4D" w:rsidP="00AD5E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6DA254EC" w14:textId="77777777" w:rsidR="00AD5E4D" w:rsidRPr="004C5D73" w:rsidRDefault="00AD5E4D" w:rsidP="00AD5E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จำหน่าย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 xml:space="preserve"> /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07A0DC65" w14:textId="77777777" w:rsidR="00AD5E4D" w:rsidRPr="004C5D73" w:rsidRDefault="00AD5E4D" w:rsidP="00AD5E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โอนเข้า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BAC6645" w14:textId="256C942C" w:rsidR="00AD5E4D" w:rsidRPr="004C5D73" w:rsidRDefault="00AD5E4D" w:rsidP="00AD5E4D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2"/>
                <w:szCs w:val="22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szCs w:val="22"/>
                <w:cs/>
              </w:rPr>
              <w:t>มูลค่าตาม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6462629B" w14:textId="41F0A0F6" w:rsidR="00AD5E4D" w:rsidRPr="004C5D73" w:rsidRDefault="00AD5E4D" w:rsidP="00AD5E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szCs w:val="22"/>
                <w:cs/>
              </w:rPr>
              <w:t>มูลค่าตาม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6DC05B" w14:textId="77777777" w:rsidR="00AD5E4D" w:rsidRPr="004C5D73" w:rsidRDefault="00AD5E4D" w:rsidP="00AD5E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ค่าตัด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66793A0C" w14:textId="77777777" w:rsidR="00AD5E4D" w:rsidRPr="004C5D73" w:rsidRDefault="00AD5E4D" w:rsidP="00AD5E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จำหน่าย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 xml:space="preserve"> /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C21739D" w14:textId="349F7E72" w:rsidR="00AD5E4D" w:rsidRPr="004C5D73" w:rsidRDefault="00AD5E4D" w:rsidP="00AD5E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szCs w:val="22"/>
                <w:cs/>
              </w:rPr>
              <w:t>มูลค่าตาม</w:t>
            </w:r>
          </w:p>
        </w:tc>
        <w:tc>
          <w:tcPr>
            <w:tcW w:w="382" w:type="pct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34AF9873" w14:textId="3DD224F5" w:rsidR="00AD5E4D" w:rsidRPr="004C5D73" w:rsidRDefault="00AD5E4D" w:rsidP="00AD5E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สินทรัพย์ไม่มีตัวตนสุทธิ</w:t>
            </w:r>
          </w:p>
        </w:tc>
        <w:tc>
          <w:tcPr>
            <w:tcW w:w="381" w:type="pct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558E54D6" w14:textId="6293BEF7" w:rsidR="00AD5E4D" w:rsidRPr="004C5D73" w:rsidRDefault="00AD5E4D" w:rsidP="00AD5E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สินทรัพย์ไม่มีตัวตนสุทธิ</w:t>
            </w:r>
          </w:p>
        </w:tc>
      </w:tr>
      <w:tr w:rsidR="00AD5E4D" w:rsidRPr="004C5D73" w14:paraId="4D8C00C9" w14:textId="77777777" w:rsidTr="007818E5">
        <w:trPr>
          <w:trHeight w:val="72"/>
        </w:trPr>
        <w:tc>
          <w:tcPr>
            <w:tcW w:w="799" w:type="pct"/>
            <w:tcBorders>
              <w:top w:val="nil"/>
              <w:left w:val="nil"/>
              <w:right w:val="nil"/>
            </w:tcBorders>
            <w:vAlign w:val="center"/>
            <w:hideMark/>
          </w:tcPr>
          <w:p w14:paraId="13D804C2" w14:textId="77777777" w:rsidR="00AD5E4D" w:rsidRPr="004C5D73" w:rsidRDefault="00AD5E4D" w:rsidP="00AD5E4D">
            <w:pPr>
              <w:ind w:left="33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382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13B46EA" w14:textId="21AC6333" w:rsidR="00AD5E4D" w:rsidRPr="004C5D73" w:rsidRDefault="00AD5E4D" w:rsidP="00AD5E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szCs w:val="22"/>
                <w:cs/>
              </w:rPr>
              <w:t>บัญชีต้นปี</w:t>
            </w:r>
          </w:p>
        </w:tc>
        <w:tc>
          <w:tcPr>
            <w:tcW w:w="382" w:type="pct"/>
            <w:tcBorders>
              <w:top w:val="nil"/>
              <w:left w:val="nil"/>
              <w:right w:val="nil"/>
            </w:tcBorders>
          </w:tcPr>
          <w:p w14:paraId="3A1C60F1" w14:textId="77777777" w:rsidR="00AD5E4D" w:rsidRPr="004C5D73" w:rsidRDefault="00AD5E4D" w:rsidP="00AD5E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เพิ่มขึ้น</w:t>
            </w:r>
          </w:p>
        </w:tc>
        <w:tc>
          <w:tcPr>
            <w:tcW w:w="382" w:type="pct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6DBFC089" w14:textId="77777777" w:rsidR="00AD5E4D" w:rsidRPr="004C5D73" w:rsidRDefault="00AD5E4D" w:rsidP="00AD5E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ตัดบัญชี</w:t>
            </w:r>
          </w:p>
        </w:tc>
        <w:tc>
          <w:tcPr>
            <w:tcW w:w="382" w:type="pct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704A3071" w14:textId="77777777" w:rsidR="00AD5E4D" w:rsidRPr="004C5D73" w:rsidRDefault="00AD5E4D" w:rsidP="00AD5E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(โอนออก)</w:t>
            </w:r>
          </w:p>
        </w:tc>
        <w:tc>
          <w:tcPr>
            <w:tcW w:w="382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93155CF" w14:textId="4A920058" w:rsidR="00AD5E4D" w:rsidRPr="004C5D73" w:rsidRDefault="00AD5E4D" w:rsidP="00AD5E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szCs w:val="22"/>
                <w:cs/>
              </w:rPr>
              <w:t>บัญชีสิ้นปี</w:t>
            </w:r>
          </w:p>
        </w:tc>
        <w:tc>
          <w:tcPr>
            <w:tcW w:w="382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4B5E2A8" w14:textId="2A3C13D7" w:rsidR="00AD5E4D" w:rsidRPr="004C5D73" w:rsidRDefault="00AD5E4D" w:rsidP="00AD5E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szCs w:val="22"/>
                <w:cs/>
              </w:rPr>
              <w:t>บัญชีต้นปี</w:t>
            </w:r>
          </w:p>
        </w:tc>
        <w:tc>
          <w:tcPr>
            <w:tcW w:w="382" w:type="pct"/>
            <w:tcBorders>
              <w:top w:val="nil"/>
              <w:left w:val="nil"/>
              <w:right w:val="nil"/>
            </w:tcBorders>
          </w:tcPr>
          <w:p w14:paraId="70C5158E" w14:textId="77777777" w:rsidR="00AD5E4D" w:rsidRPr="004C5D73" w:rsidRDefault="00AD5E4D" w:rsidP="00AD5E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จำหน่าย</w:t>
            </w:r>
          </w:p>
        </w:tc>
        <w:tc>
          <w:tcPr>
            <w:tcW w:w="382" w:type="pct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53D8D036" w14:textId="77777777" w:rsidR="00AD5E4D" w:rsidRPr="004C5D73" w:rsidRDefault="00AD5E4D" w:rsidP="00AD5E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ตัดบัญชี</w:t>
            </w:r>
          </w:p>
        </w:tc>
        <w:tc>
          <w:tcPr>
            <w:tcW w:w="382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FB8898C" w14:textId="756EE14C" w:rsidR="00AD5E4D" w:rsidRPr="004C5D73" w:rsidRDefault="00AD5E4D" w:rsidP="00AD5E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szCs w:val="22"/>
                <w:cs/>
              </w:rPr>
              <w:t>บัญชีสิ้นปี</w:t>
            </w:r>
          </w:p>
        </w:tc>
        <w:tc>
          <w:tcPr>
            <w:tcW w:w="382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581A936" w14:textId="224DBBEF" w:rsidR="00AD5E4D" w:rsidRPr="004C5D73" w:rsidRDefault="00AD5E4D" w:rsidP="00AD5E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szCs w:val="22"/>
                <w:cs/>
              </w:rPr>
              <w:t>ต้นปี</w:t>
            </w:r>
          </w:p>
        </w:tc>
        <w:tc>
          <w:tcPr>
            <w:tcW w:w="381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A453EED" w14:textId="062DA53C" w:rsidR="00AD5E4D" w:rsidRPr="004C5D73" w:rsidRDefault="00AD5E4D" w:rsidP="00AD5E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szCs w:val="22"/>
                <w:cs/>
              </w:rPr>
              <w:t>สิ้นปี</w:t>
            </w:r>
          </w:p>
        </w:tc>
      </w:tr>
      <w:tr w:rsidR="00C11466" w:rsidRPr="004C5D73" w14:paraId="69E80567" w14:textId="77777777" w:rsidTr="007818E5">
        <w:trPr>
          <w:trHeight w:val="72"/>
        </w:trPr>
        <w:tc>
          <w:tcPr>
            <w:tcW w:w="799" w:type="pct"/>
            <w:tcBorders>
              <w:top w:val="nil"/>
              <w:left w:val="nil"/>
              <w:right w:val="nil"/>
            </w:tcBorders>
            <w:vAlign w:val="center"/>
            <w:hideMark/>
          </w:tcPr>
          <w:p w14:paraId="0F06EE12" w14:textId="77777777" w:rsidR="00C11466" w:rsidRPr="004C5D73" w:rsidRDefault="00C11466">
            <w:pPr>
              <w:ind w:left="33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7E7F438" w14:textId="77777777" w:rsidR="00C11466" w:rsidRPr="004C5D73" w:rsidRDefault="00C114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90CD5A" w14:textId="77777777" w:rsidR="00C11466" w:rsidRPr="004C5D73" w:rsidRDefault="00C114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622DAB3" w14:textId="77777777" w:rsidR="00C11466" w:rsidRPr="004C5D73" w:rsidRDefault="00C114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22CD92D" w14:textId="77777777" w:rsidR="00C11466" w:rsidRPr="004C5D73" w:rsidRDefault="00C114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D944627" w14:textId="77777777" w:rsidR="00C11466" w:rsidRPr="004C5D73" w:rsidRDefault="00C114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C53FF7D" w14:textId="77777777" w:rsidR="00C11466" w:rsidRPr="004C5D73" w:rsidRDefault="00C114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7D3687" w14:textId="77777777" w:rsidR="00C11466" w:rsidRPr="004C5D73" w:rsidRDefault="00C114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7A1A3E6" w14:textId="77777777" w:rsidR="00C11466" w:rsidRPr="004C5D73" w:rsidRDefault="00C114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F1973A3" w14:textId="77777777" w:rsidR="00C11466" w:rsidRPr="004C5D73" w:rsidRDefault="00C114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E762030" w14:textId="77777777" w:rsidR="00C11466" w:rsidRPr="004C5D73" w:rsidRDefault="00C114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4BDA176" w14:textId="77777777" w:rsidR="00C11466" w:rsidRPr="004C5D73" w:rsidRDefault="00C114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</w:tr>
      <w:tr w:rsidR="00C11466" w:rsidRPr="004C5D73" w14:paraId="4A9E78D9" w14:textId="77777777" w:rsidTr="007818E5">
        <w:trPr>
          <w:trHeight w:val="72"/>
        </w:trPr>
        <w:tc>
          <w:tcPr>
            <w:tcW w:w="799" w:type="pct"/>
            <w:tcBorders>
              <w:top w:val="nil"/>
              <w:left w:val="nil"/>
              <w:right w:val="nil"/>
            </w:tcBorders>
            <w:vAlign w:val="center"/>
          </w:tcPr>
          <w:p w14:paraId="052442F2" w14:textId="77777777" w:rsidR="00C11466" w:rsidRPr="004C5D73" w:rsidRDefault="00C11466">
            <w:pPr>
              <w:ind w:left="33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5B29016C" w14:textId="77777777" w:rsidR="00C11466" w:rsidRPr="004C5D73" w:rsidRDefault="00C11466">
            <w:pPr>
              <w:ind w:left="5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nil"/>
              <w:right w:val="nil"/>
            </w:tcBorders>
          </w:tcPr>
          <w:p w14:paraId="4F287F53" w14:textId="77777777" w:rsidR="00C11466" w:rsidRPr="004C5D73" w:rsidRDefault="00C11466">
            <w:pPr>
              <w:ind w:left="5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5FA96CFD" w14:textId="77777777" w:rsidR="00C11466" w:rsidRPr="004C5D73" w:rsidRDefault="00C11466">
            <w:pPr>
              <w:ind w:left="5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01C71DF3" w14:textId="77777777" w:rsidR="00C11466" w:rsidRPr="004C5D73" w:rsidRDefault="00C11466">
            <w:pPr>
              <w:ind w:left="5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4ED4A64E" w14:textId="77777777" w:rsidR="00C11466" w:rsidRPr="004C5D73" w:rsidRDefault="00C11466">
            <w:pPr>
              <w:ind w:left="5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4EFCCC90" w14:textId="77777777" w:rsidR="00C11466" w:rsidRPr="004C5D73" w:rsidRDefault="00C11466">
            <w:pPr>
              <w:ind w:left="5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nil"/>
              <w:right w:val="nil"/>
            </w:tcBorders>
          </w:tcPr>
          <w:p w14:paraId="53409311" w14:textId="77777777" w:rsidR="00C11466" w:rsidRPr="004C5D73" w:rsidRDefault="00C11466">
            <w:pPr>
              <w:ind w:left="5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6F56DC73" w14:textId="77777777" w:rsidR="00C11466" w:rsidRPr="004C5D73" w:rsidRDefault="00C11466">
            <w:pPr>
              <w:ind w:left="5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7254097B" w14:textId="77777777" w:rsidR="00C11466" w:rsidRPr="004C5D73" w:rsidRDefault="00C11466">
            <w:pPr>
              <w:ind w:left="5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1CFCAE7E" w14:textId="77777777" w:rsidR="00C11466" w:rsidRPr="004C5D73" w:rsidRDefault="00C11466">
            <w:pPr>
              <w:ind w:left="5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24BEE686" w14:textId="77777777" w:rsidR="00C11466" w:rsidRPr="004C5D73" w:rsidRDefault="00C11466">
            <w:pPr>
              <w:ind w:left="5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C11466" w:rsidRPr="004C5D73" w14:paraId="7C7F8B23" w14:textId="77777777" w:rsidTr="007818E5">
        <w:trPr>
          <w:trHeight w:val="72"/>
        </w:trPr>
        <w:tc>
          <w:tcPr>
            <w:tcW w:w="799" w:type="pct"/>
            <w:tcBorders>
              <w:top w:val="nil"/>
              <w:left w:val="nil"/>
              <w:right w:val="nil"/>
            </w:tcBorders>
            <w:vAlign w:val="center"/>
            <w:hideMark/>
          </w:tcPr>
          <w:p w14:paraId="3C8EF253" w14:textId="77777777" w:rsidR="00C11466" w:rsidRPr="004C5D73" w:rsidRDefault="00C11466">
            <w:pPr>
              <w:ind w:left="33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ซอฟต์แวร์คอมพิวเตอร์</w:t>
            </w:r>
          </w:p>
        </w:tc>
        <w:tc>
          <w:tcPr>
            <w:tcW w:w="38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2F33DA8" w14:textId="49E15C8E" w:rsidR="00C11466" w:rsidRPr="004C5D73" w:rsidRDefault="00D27987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D27987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/>
              </w:rPr>
              <w:t>593</w:t>
            </w:r>
            <w:r w:rsidR="00C11466" w:rsidRPr="004C5D73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D27987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/>
              </w:rPr>
              <w:t>568</w:t>
            </w:r>
          </w:p>
        </w:tc>
        <w:tc>
          <w:tcPr>
            <w:tcW w:w="382" w:type="pct"/>
            <w:vAlign w:val="bottom"/>
          </w:tcPr>
          <w:p w14:paraId="58913843" w14:textId="0FC1CF34" w:rsidR="00C11466" w:rsidRPr="004C5D73" w:rsidRDefault="00D27987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</w:pPr>
            <w:r w:rsidRPr="00D27987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9</w:t>
            </w:r>
            <w:r w:rsidR="00C11466" w:rsidRPr="004C5D73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,</w:t>
            </w:r>
            <w:r w:rsidRPr="00D27987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361</w:t>
            </w:r>
          </w:p>
        </w:tc>
        <w:tc>
          <w:tcPr>
            <w:tcW w:w="382" w:type="pct"/>
            <w:noWrap/>
            <w:vAlign w:val="bottom"/>
          </w:tcPr>
          <w:p w14:paraId="56284133" w14:textId="2940E667" w:rsidR="00C11466" w:rsidRPr="004C5D73" w:rsidRDefault="00C11466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</w:pPr>
            <w:r w:rsidRPr="004C5D73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(</w:t>
            </w:r>
            <w:r w:rsidR="00D27987" w:rsidRPr="00D27987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1</w:t>
            </w:r>
            <w:r w:rsidRPr="004C5D73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,</w:t>
            </w:r>
            <w:r w:rsidR="00D27987" w:rsidRPr="00D27987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255</w:t>
            </w:r>
            <w:r w:rsidRPr="004C5D73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)</w:t>
            </w:r>
          </w:p>
        </w:tc>
        <w:tc>
          <w:tcPr>
            <w:tcW w:w="382" w:type="pct"/>
            <w:noWrap/>
            <w:vAlign w:val="bottom"/>
          </w:tcPr>
          <w:p w14:paraId="615A19B7" w14:textId="063CBC47" w:rsidR="00C11466" w:rsidRPr="004C5D73" w:rsidRDefault="00D27987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</w:pPr>
            <w:r w:rsidRPr="00D27987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87</w:t>
            </w:r>
            <w:r w:rsidR="00C11466" w:rsidRPr="004C5D73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,</w:t>
            </w:r>
            <w:r w:rsidRPr="00D27987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767</w:t>
            </w:r>
          </w:p>
        </w:tc>
        <w:tc>
          <w:tcPr>
            <w:tcW w:w="382" w:type="pct"/>
            <w:noWrap/>
            <w:vAlign w:val="bottom"/>
          </w:tcPr>
          <w:p w14:paraId="589979AA" w14:textId="6125817E" w:rsidR="00C11466" w:rsidRPr="004C5D73" w:rsidRDefault="00D27987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</w:pPr>
            <w:r w:rsidRPr="00D27987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689</w:t>
            </w:r>
            <w:r w:rsidR="00C11466" w:rsidRPr="004C5D73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,</w:t>
            </w:r>
            <w:r w:rsidRPr="00D27987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441</w:t>
            </w:r>
          </w:p>
        </w:tc>
        <w:tc>
          <w:tcPr>
            <w:tcW w:w="38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2DD5616" w14:textId="64136E90" w:rsidR="00C11466" w:rsidRPr="004C5D73" w:rsidRDefault="00C11466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</w:pPr>
            <w:r w:rsidRPr="004C5D73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(</w:t>
            </w:r>
            <w:r w:rsidR="00D27987" w:rsidRPr="00D27987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371</w:t>
            </w:r>
            <w:r w:rsidRPr="004C5D73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,</w:t>
            </w:r>
            <w:r w:rsidR="00D27987" w:rsidRPr="00D27987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129</w:t>
            </w:r>
            <w:r w:rsidRPr="004C5D73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)</w:t>
            </w:r>
          </w:p>
        </w:tc>
        <w:tc>
          <w:tcPr>
            <w:tcW w:w="382" w:type="pct"/>
            <w:vAlign w:val="bottom"/>
          </w:tcPr>
          <w:p w14:paraId="503C4FF9" w14:textId="49A7E422" w:rsidR="00C11466" w:rsidRPr="004C5D73" w:rsidRDefault="00C11466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</w:pPr>
            <w:r w:rsidRPr="004C5D73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(</w:t>
            </w:r>
            <w:r w:rsidR="00D27987" w:rsidRPr="00D27987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42</w:t>
            </w:r>
            <w:r w:rsidRPr="004C5D73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,</w:t>
            </w:r>
            <w:r w:rsidR="00D27987" w:rsidRPr="00D27987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068</w:t>
            </w:r>
            <w:r w:rsidRPr="004C5D73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)</w:t>
            </w:r>
          </w:p>
        </w:tc>
        <w:tc>
          <w:tcPr>
            <w:tcW w:w="382" w:type="pct"/>
            <w:noWrap/>
            <w:vAlign w:val="bottom"/>
          </w:tcPr>
          <w:p w14:paraId="34D4F653" w14:textId="73A92793" w:rsidR="00C11466" w:rsidRPr="004C5D73" w:rsidRDefault="00D27987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</w:pPr>
            <w:r w:rsidRPr="00D27987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1</w:t>
            </w:r>
            <w:r w:rsidR="00C11466" w:rsidRPr="004C5D73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,</w:t>
            </w:r>
            <w:r w:rsidRPr="00D27987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255</w:t>
            </w:r>
          </w:p>
        </w:tc>
        <w:tc>
          <w:tcPr>
            <w:tcW w:w="382" w:type="pct"/>
            <w:noWrap/>
            <w:vAlign w:val="bottom"/>
          </w:tcPr>
          <w:p w14:paraId="68FA9316" w14:textId="140353F1" w:rsidR="00C11466" w:rsidRPr="004C5D73" w:rsidRDefault="00C11466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</w:pPr>
            <w:r w:rsidRPr="004C5D73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(</w:t>
            </w:r>
            <w:r w:rsidR="00D27987" w:rsidRPr="00D27987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411</w:t>
            </w:r>
            <w:r w:rsidRPr="004C5D73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,</w:t>
            </w:r>
            <w:r w:rsidR="00D27987" w:rsidRPr="00D27987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942</w:t>
            </w:r>
            <w:r w:rsidRPr="004C5D73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)</w:t>
            </w:r>
          </w:p>
        </w:tc>
        <w:tc>
          <w:tcPr>
            <w:tcW w:w="38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FE99106" w14:textId="53C12A0F" w:rsidR="00C11466" w:rsidRPr="004C5D73" w:rsidRDefault="00D27987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</w:pPr>
            <w:r w:rsidRPr="00D27987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222</w:t>
            </w:r>
            <w:r w:rsidR="00C11466" w:rsidRPr="004C5D73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,</w:t>
            </w:r>
            <w:r w:rsidRPr="00D27987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439</w:t>
            </w:r>
          </w:p>
        </w:tc>
        <w:tc>
          <w:tcPr>
            <w:tcW w:w="381" w:type="pct"/>
            <w:noWrap/>
            <w:vAlign w:val="bottom"/>
          </w:tcPr>
          <w:p w14:paraId="6E6D91CE" w14:textId="192048B1" w:rsidR="00C11466" w:rsidRPr="004C5D73" w:rsidRDefault="00D27987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</w:pPr>
            <w:r w:rsidRPr="00D27987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277</w:t>
            </w:r>
            <w:r w:rsidR="00C11466" w:rsidRPr="004C5D73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,</w:t>
            </w:r>
            <w:r w:rsidRPr="00D27987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499</w:t>
            </w:r>
          </w:p>
        </w:tc>
      </w:tr>
      <w:tr w:rsidR="00C11466" w:rsidRPr="004C5D73" w14:paraId="0B389E5C" w14:textId="77777777" w:rsidTr="007818E5">
        <w:trPr>
          <w:trHeight w:val="72"/>
        </w:trPr>
        <w:tc>
          <w:tcPr>
            <w:tcW w:w="799" w:type="pct"/>
            <w:tcBorders>
              <w:top w:val="nil"/>
              <w:left w:val="nil"/>
              <w:right w:val="nil"/>
            </w:tcBorders>
            <w:vAlign w:val="center"/>
            <w:hideMark/>
          </w:tcPr>
          <w:p w14:paraId="4409AEEE" w14:textId="77777777" w:rsidR="00C11466" w:rsidRPr="004C5D73" w:rsidRDefault="00C11466">
            <w:pPr>
              <w:ind w:left="33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ซอฟต์แวร์คอมพิวเตอร์ระหว่างทำ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288CBFC" w14:textId="16D32DC1" w:rsidR="00C11466" w:rsidRPr="004C5D73" w:rsidRDefault="00D27987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</w:pPr>
            <w:r w:rsidRPr="00D27987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39</w:t>
            </w:r>
            <w:r w:rsidR="00C11466" w:rsidRPr="004C5D73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,</w:t>
            </w:r>
            <w:r w:rsidRPr="00D27987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241</w:t>
            </w:r>
          </w:p>
        </w:tc>
        <w:tc>
          <w:tcPr>
            <w:tcW w:w="382" w:type="pct"/>
            <w:tcBorders>
              <w:bottom w:val="single" w:sz="4" w:space="0" w:color="auto"/>
            </w:tcBorders>
            <w:vAlign w:val="bottom"/>
          </w:tcPr>
          <w:p w14:paraId="15064F20" w14:textId="1078ACC9" w:rsidR="00C11466" w:rsidRPr="004C5D73" w:rsidRDefault="00D27987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</w:pPr>
            <w:r w:rsidRPr="00D27987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93</w:t>
            </w:r>
            <w:r w:rsidR="00C11466" w:rsidRPr="004C5D73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,</w:t>
            </w:r>
            <w:r w:rsidRPr="00D27987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336</w:t>
            </w:r>
          </w:p>
        </w:tc>
        <w:tc>
          <w:tcPr>
            <w:tcW w:w="382" w:type="pct"/>
            <w:tcBorders>
              <w:bottom w:val="single" w:sz="4" w:space="0" w:color="auto"/>
            </w:tcBorders>
            <w:noWrap/>
            <w:vAlign w:val="bottom"/>
          </w:tcPr>
          <w:p w14:paraId="2E164A87" w14:textId="77777777" w:rsidR="00C11466" w:rsidRPr="004C5D73" w:rsidRDefault="00C11466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</w:pPr>
            <w:r w:rsidRPr="004C5D73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-</w:t>
            </w:r>
          </w:p>
        </w:tc>
        <w:tc>
          <w:tcPr>
            <w:tcW w:w="382" w:type="pct"/>
            <w:tcBorders>
              <w:bottom w:val="single" w:sz="4" w:space="0" w:color="auto"/>
            </w:tcBorders>
            <w:noWrap/>
            <w:vAlign w:val="bottom"/>
          </w:tcPr>
          <w:p w14:paraId="2835F6F5" w14:textId="7D7A652E" w:rsidR="00C11466" w:rsidRPr="004C5D73" w:rsidRDefault="00C11466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</w:pPr>
            <w:r w:rsidRPr="004C5D73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(</w:t>
            </w:r>
            <w:r w:rsidR="00D27987" w:rsidRPr="00D27987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87</w:t>
            </w:r>
            <w:r w:rsidRPr="004C5D73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,</w:t>
            </w:r>
            <w:r w:rsidR="00D27987" w:rsidRPr="00D27987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767</w:t>
            </w:r>
            <w:r w:rsidRPr="004C5D73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)</w:t>
            </w:r>
          </w:p>
        </w:tc>
        <w:tc>
          <w:tcPr>
            <w:tcW w:w="382" w:type="pct"/>
            <w:tcBorders>
              <w:bottom w:val="single" w:sz="4" w:space="0" w:color="auto"/>
            </w:tcBorders>
            <w:noWrap/>
            <w:vAlign w:val="bottom"/>
          </w:tcPr>
          <w:p w14:paraId="394FEDA5" w14:textId="1E542D24" w:rsidR="00C11466" w:rsidRPr="004C5D73" w:rsidRDefault="00D27987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</w:pPr>
            <w:r w:rsidRPr="00D27987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44</w:t>
            </w:r>
            <w:r w:rsidR="00C11466" w:rsidRPr="004C5D73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,</w:t>
            </w:r>
            <w:r w:rsidRPr="00D27987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810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A5CA836" w14:textId="77777777" w:rsidR="00C11466" w:rsidRPr="004C5D73" w:rsidRDefault="00C11466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</w:pPr>
            <w:r w:rsidRPr="004C5D73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-</w:t>
            </w:r>
          </w:p>
        </w:tc>
        <w:tc>
          <w:tcPr>
            <w:tcW w:w="382" w:type="pct"/>
            <w:tcBorders>
              <w:bottom w:val="single" w:sz="4" w:space="0" w:color="auto"/>
            </w:tcBorders>
            <w:vAlign w:val="bottom"/>
          </w:tcPr>
          <w:p w14:paraId="5FADEE37" w14:textId="77777777" w:rsidR="00C11466" w:rsidRPr="004C5D73" w:rsidRDefault="00C11466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</w:pPr>
            <w:r w:rsidRPr="004C5D73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-</w:t>
            </w:r>
          </w:p>
        </w:tc>
        <w:tc>
          <w:tcPr>
            <w:tcW w:w="382" w:type="pct"/>
            <w:tcBorders>
              <w:bottom w:val="single" w:sz="4" w:space="0" w:color="auto"/>
            </w:tcBorders>
            <w:noWrap/>
            <w:vAlign w:val="bottom"/>
          </w:tcPr>
          <w:p w14:paraId="2E98A293" w14:textId="77777777" w:rsidR="00C11466" w:rsidRPr="004C5D73" w:rsidRDefault="00C11466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</w:pPr>
            <w:r w:rsidRPr="004C5D73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-</w:t>
            </w:r>
          </w:p>
        </w:tc>
        <w:tc>
          <w:tcPr>
            <w:tcW w:w="382" w:type="pct"/>
            <w:tcBorders>
              <w:bottom w:val="single" w:sz="4" w:space="0" w:color="auto"/>
            </w:tcBorders>
            <w:noWrap/>
            <w:vAlign w:val="bottom"/>
          </w:tcPr>
          <w:p w14:paraId="30A1BF24" w14:textId="77777777" w:rsidR="00C11466" w:rsidRPr="004C5D73" w:rsidRDefault="00C11466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</w:pPr>
            <w:r w:rsidRPr="004C5D73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-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82E8478" w14:textId="30331D30" w:rsidR="00C11466" w:rsidRPr="004C5D73" w:rsidRDefault="00D27987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</w:pPr>
            <w:r w:rsidRPr="00D27987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39</w:t>
            </w:r>
            <w:r w:rsidR="00C11466" w:rsidRPr="004C5D73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,</w:t>
            </w:r>
            <w:r w:rsidRPr="00D27987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241</w:t>
            </w:r>
          </w:p>
        </w:tc>
        <w:tc>
          <w:tcPr>
            <w:tcW w:w="381" w:type="pct"/>
            <w:tcBorders>
              <w:bottom w:val="single" w:sz="4" w:space="0" w:color="auto"/>
            </w:tcBorders>
            <w:noWrap/>
            <w:vAlign w:val="bottom"/>
          </w:tcPr>
          <w:p w14:paraId="3B9CD8DE" w14:textId="2BB7222D" w:rsidR="00C11466" w:rsidRPr="004C5D73" w:rsidRDefault="00D27987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</w:pPr>
            <w:r w:rsidRPr="00D27987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44</w:t>
            </w:r>
            <w:r w:rsidR="00C11466" w:rsidRPr="004C5D73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,</w:t>
            </w:r>
            <w:r w:rsidRPr="00D27987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810</w:t>
            </w:r>
          </w:p>
        </w:tc>
      </w:tr>
      <w:tr w:rsidR="00C11466" w:rsidRPr="004C5D73" w14:paraId="1FB8C11C" w14:textId="77777777" w:rsidTr="007818E5">
        <w:trPr>
          <w:trHeight w:val="72"/>
        </w:trPr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1FDD81" w14:textId="77777777" w:rsidR="00C11466" w:rsidRPr="004C5D73" w:rsidRDefault="00C11466">
            <w:pPr>
              <w:ind w:left="33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รวม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F816C89" w14:textId="1FC924C8" w:rsidR="00C11466" w:rsidRPr="004C5D73" w:rsidRDefault="00D27987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</w:pPr>
            <w:r w:rsidRPr="00D27987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632</w:t>
            </w:r>
            <w:r w:rsidR="00C11466" w:rsidRPr="004C5D73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,</w:t>
            </w:r>
            <w:r w:rsidRPr="00D27987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809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2DB956" w14:textId="242F0553" w:rsidR="00C11466" w:rsidRPr="004C5D73" w:rsidRDefault="00D27987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</w:pPr>
            <w:r w:rsidRPr="00D27987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102</w:t>
            </w:r>
            <w:r w:rsidR="00C11466" w:rsidRPr="004C5D73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,</w:t>
            </w:r>
            <w:r w:rsidRPr="00D27987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697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C2BCB7F" w14:textId="01C855E8" w:rsidR="00C11466" w:rsidRPr="004C5D73" w:rsidRDefault="00C11466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</w:pPr>
            <w:r w:rsidRPr="004C5D73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(</w:t>
            </w:r>
            <w:r w:rsidR="00D27987" w:rsidRPr="00D27987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1</w:t>
            </w:r>
            <w:r w:rsidRPr="004C5D73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,</w:t>
            </w:r>
            <w:r w:rsidR="00D27987" w:rsidRPr="00D27987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255</w:t>
            </w:r>
            <w:r w:rsidRPr="004C5D73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)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72A83E9" w14:textId="77777777" w:rsidR="00C11466" w:rsidRPr="004C5D73" w:rsidRDefault="00C11466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</w:pPr>
            <w:r w:rsidRPr="004C5D73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-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51331AB" w14:textId="7F2552C2" w:rsidR="00C11466" w:rsidRPr="004C5D73" w:rsidRDefault="00D27987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</w:pPr>
            <w:r w:rsidRPr="00D27987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734</w:t>
            </w:r>
            <w:r w:rsidR="00C11466" w:rsidRPr="004C5D73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,</w:t>
            </w:r>
            <w:r w:rsidRPr="00D27987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251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C6521E6" w14:textId="0D2F4DE6" w:rsidR="00C11466" w:rsidRPr="004C5D73" w:rsidRDefault="00C11466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</w:pPr>
            <w:r w:rsidRPr="004C5D73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(</w:t>
            </w:r>
            <w:r w:rsidR="00D27987" w:rsidRPr="00D27987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371</w:t>
            </w:r>
            <w:r w:rsidRPr="004C5D73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,</w:t>
            </w:r>
            <w:r w:rsidR="00D27987" w:rsidRPr="00D27987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129</w:t>
            </w:r>
            <w:r w:rsidRPr="004C5D73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)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D25101" w14:textId="18E4485E" w:rsidR="00C11466" w:rsidRPr="004C5D73" w:rsidRDefault="00C11466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</w:pPr>
            <w:r w:rsidRPr="004C5D73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(</w:t>
            </w:r>
            <w:r w:rsidR="00D27987" w:rsidRPr="00D27987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42</w:t>
            </w:r>
            <w:r w:rsidRPr="004C5D73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,</w:t>
            </w:r>
            <w:r w:rsidR="00D27987" w:rsidRPr="00D27987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068</w:t>
            </w:r>
            <w:r w:rsidRPr="004C5D73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)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57A89D3" w14:textId="412B7D6E" w:rsidR="00C11466" w:rsidRPr="004C5D73" w:rsidRDefault="00D27987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</w:pPr>
            <w:r w:rsidRPr="00D27987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1</w:t>
            </w:r>
            <w:r w:rsidR="00C11466" w:rsidRPr="004C5D73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,</w:t>
            </w:r>
            <w:r w:rsidRPr="00D27987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255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906442A" w14:textId="3480B93A" w:rsidR="00C11466" w:rsidRPr="004C5D73" w:rsidRDefault="00C11466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</w:pPr>
            <w:r w:rsidRPr="004C5D73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(</w:t>
            </w:r>
            <w:r w:rsidR="00D27987" w:rsidRPr="00D27987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411</w:t>
            </w:r>
            <w:r w:rsidRPr="004C5D73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,</w:t>
            </w:r>
            <w:r w:rsidR="00D27987" w:rsidRPr="00D27987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942</w:t>
            </w:r>
            <w:r w:rsidRPr="004C5D73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)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071B0EF" w14:textId="38FDC59A" w:rsidR="00C11466" w:rsidRPr="004C5D73" w:rsidRDefault="00D27987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D27987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/>
              </w:rPr>
              <w:t>261</w:t>
            </w:r>
            <w:r w:rsidR="00C11466" w:rsidRPr="004C5D73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D27987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/>
              </w:rPr>
              <w:t>680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49DAB13" w14:textId="6A6D7E9C" w:rsidR="00C11466" w:rsidRPr="004C5D73" w:rsidRDefault="00D27987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</w:pPr>
            <w:r w:rsidRPr="00D27987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322</w:t>
            </w:r>
            <w:r w:rsidR="00C11466" w:rsidRPr="004C5D73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,</w:t>
            </w:r>
            <w:r w:rsidRPr="00D27987">
              <w:rPr>
                <w:rFonts w:ascii="Browallia New" w:eastAsia="MS Mincho" w:hAnsi="Browallia New" w:cs="Browallia New"/>
                <w:color w:val="000000"/>
                <w:sz w:val="22"/>
                <w:szCs w:val="22"/>
                <w:lang w:val="en-GB" w:eastAsia="en-GB" w:bidi="ar-SA"/>
              </w:rPr>
              <w:t>309</w:t>
            </w:r>
          </w:p>
        </w:tc>
      </w:tr>
    </w:tbl>
    <w:p w14:paraId="5A19512D" w14:textId="77777777" w:rsidR="00C11466" w:rsidRPr="004C5D73" w:rsidRDefault="00C11466" w:rsidP="002F034D">
      <w:pPr>
        <w:jc w:val="thaiDistribute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14:paraId="2089AE80" w14:textId="458C3215" w:rsidR="00FB6531" w:rsidRPr="004C5D73" w:rsidRDefault="009B6117" w:rsidP="002F034D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F42C8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ค่าตัดจำหน่ายสำหรับปีสิ้นสุดวันที่ </w:t>
      </w:r>
      <w:r w:rsidR="00D27987" w:rsidRPr="00F42C8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F42C8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F42C8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ธันวาคม </w:t>
      </w:r>
      <w:r w:rsidR="007243CB" w:rsidRPr="00F42C8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D27987" w:rsidRPr="00F42C8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Pr="00F42C8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F42C8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และ </w:t>
      </w:r>
      <w:r w:rsidR="007243CB" w:rsidRPr="00F42C8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D27987" w:rsidRPr="00F42C8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F42C8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F42C8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จำนวน </w:t>
      </w:r>
      <w:r w:rsidR="00D27987" w:rsidRPr="00F42C8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15</w:t>
      </w:r>
      <w:r w:rsidR="00B02A4F" w:rsidRPr="00F42C8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D27987" w:rsidRPr="00F42C8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58</w:t>
      </w:r>
      <w:r w:rsidR="00004474" w:rsidRPr="00F42C8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F42C8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ล้านบาท และ </w:t>
      </w:r>
      <w:r w:rsidR="00D27987" w:rsidRPr="00F42C8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14</w:t>
      </w:r>
      <w:r w:rsidR="00B02A4F" w:rsidRPr="00F42C8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D27987" w:rsidRPr="00F42C8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01</w:t>
      </w:r>
      <w:r w:rsidR="005720E2" w:rsidRPr="00F42C8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F42C8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ล้านบาท ตามลำดับ </w:t>
      </w:r>
      <w:r w:rsidR="003B3E78" w:rsidRPr="00F42C8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ซึ่ง</w:t>
      </w:r>
      <w:r w:rsidRPr="00F42C8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ได้รวมอยู่ในค่าใช้จ่ายในการดำเนินงาน</w:t>
      </w:r>
      <w:r w:rsidR="00E20F5E" w:rsidRPr="00F42C8A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อื่น</w:t>
      </w:r>
      <w:r w:rsidRPr="00F42C8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แล้ว</w:t>
      </w:r>
      <w:r w:rsidRPr="00F42C8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F42C8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และจำนวน</w:t>
      </w:r>
      <w:r w:rsidRPr="00F42C8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D27987" w:rsidRPr="00F42C8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37</w:t>
      </w:r>
      <w:r w:rsidR="00846DC1" w:rsidRPr="00F42C8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D27987" w:rsidRPr="00F42C8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92</w:t>
      </w:r>
      <w:r w:rsidR="00C11466" w:rsidRPr="00F42C8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C11466" w:rsidRPr="00F42C8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ล้านบาท</w:t>
      </w:r>
      <w:r w:rsidR="00C11466" w:rsidRPr="004C5D73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</w:t>
      </w:r>
      <w:r w:rsidR="00C11466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และ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28</w:t>
      </w:r>
      <w:r w:rsidR="00A549EE"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06</w:t>
      </w:r>
      <w:r w:rsidR="00C11466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ล้านบาท ตามลำดับ ได้รวมอยู่ในค่าใช้จ่ายในการรับประกันภัยแล้ว</w:t>
      </w:r>
    </w:p>
    <w:p w14:paraId="19FB1FFF" w14:textId="4BB2BCA2" w:rsidR="009B6117" w:rsidRPr="004C5D73" w:rsidRDefault="00211802" w:rsidP="002F034D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 w:type="page"/>
      </w:r>
    </w:p>
    <w:tbl>
      <w:tblPr>
        <w:tblStyle w:val="TableGrid"/>
        <w:tblW w:w="14748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40"/>
        <w:gridCol w:w="1276"/>
        <w:gridCol w:w="1264"/>
        <w:gridCol w:w="1251"/>
        <w:gridCol w:w="1737"/>
        <w:gridCol w:w="1276"/>
        <w:gridCol w:w="1275"/>
        <w:gridCol w:w="1276"/>
        <w:gridCol w:w="1276"/>
        <w:gridCol w:w="1277"/>
      </w:tblGrid>
      <w:tr w:rsidR="005250EA" w:rsidRPr="004C5D73" w14:paraId="7BB2DF38" w14:textId="77777777" w:rsidTr="001F6EC7">
        <w:trPr>
          <w:trHeight w:val="20"/>
        </w:trPr>
        <w:tc>
          <w:tcPr>
            <w:tcW w:w="2840" w:type="dxa"/>
          </w:tcPr>
          <w:p w14:paraId="1DCAC3AB" w14:textId="77777777" w:rsidR="005250EA" w:rsidRPr="004C5D73" w:rsidRDefault="005250EA" w:rsidP="001F6EC7">
            <w:pPr>
              <w:ind w:left="38"/>
              <w:contextualSpacing/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 w:bidi="th-TH"/>
              </w:rPr>
            </w:pPr>
          </w:p>
        </w:tc>
        <w:tc>
          <w:tcPr>
            <w:tcW w:w="11908" w:type="dxa"/>
            <w:gridSpan w:val="9"/>
            <w:tcBorders>
              <w:bottom w:val="single" w:sz="4" w:space="0" w:color="auto"/>
            </w:tcBorders>
            <w:vAlign w:val="bottom"/>
          </w:tcPr>
          <w:p w14:paraId="2B6FD108" w14:textId="21B07A53" w:rsidR="005250EA" w:rsidRPr="004C5D73" w:rsidRDefault="005250EA" w:rsidP="001F6EC7">
            <w:pPr>
              <w:contextualSpacing/>
              <w:jc w:val="center"/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sz w:val="26"/>
                <w:szCs w:val="26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F034D" w:rsidRPr="004C5D73" w14:paraId="68834A0A" w14:textId="77777777" w:rsidTr="001F6EC7">
        <w:trPr>
          <w:trHeight w:val="20"/>
        </w:trPr>
        <w:tc>
          <w:tcPr>
            <w:tcW w:w="2840" w:type="dxa"/>
          </w:tcPr>
          <w:p w14:paraId="3A118BC0" w14:textId="77777777" w:rsidR="002F034D" w:rsidRPr="004C5D73" w:rsidRDefault="002F034D" w:rsidP="001F6EC7">
            <w:pPr>
              <w:ind w:left="38"/>
              <w:contextualSpacing/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</w:pPr>
          </w:p>
        </w:tc>
        <w:tc>
          <w:tcPr>
            <w:tcW w:w="11908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2B26FB" w14:textId="64297FA4" w:rsidR="002F034D" w:rsidRPr="004C5D73" w:rsidRDefault="002F034D" w:rsidP="001F6EC7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5250EA" w:rsidRPr="004C5D73" w14:paraId="7B2B60CA" w14:textId="77777777" w:rsidTr="001F6EC7">
        <w:trPr>
          <w:trHeight w:val="20"/>
        </w:trPr>
        <w:tc>
          <w:tcPr>
            <w:tcW w:w="2840" w:type="dxa"/>
          </w:tcPr>
          <w:p w14:paraId="573613A4" w14:textId="77777777" w:rsidR="005250EA" w:rsidRPr="004C5D73" w:rsidRDefault="005250EA" w:rsidP="001F6EC7">
            <w:pPr>
              <w:ind w:left="38"/>
              <w:contextualSpacing/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</w:pPr>
          </w:p>
        </w:tc>
        <w:tc>
          <w:tcPr>
            <w:tcW w:w="552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B7AA48" w14:textId="0BD46A56" w:rsidR="005250EA" w:rsidRPr="004C5D73" w:rsidRDefault="005250EA" w:rsidP="001F6EC7">
            <w:pPr>
              <w:contextualSpacing/>
              <w:jc w:val="center"/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sz w:val="26"/>
                <w:szCs w:val="26"/>
                <w:cs/>
                <w:lang w:val="en-GB" w:bidi="th-TH"/>
              </w:rPr>
            </w:pPr>
            <w:r w:rsidRPr="004C5D73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sz w:val="26"/>
                <w:szCs w:val="26"/>
                <w:cs/>
                <w:lang w:val="en-GB" w:bidi="th-TH"/>
              </w:rPr>
              <w:t>ราคาทุน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51C2AF5" w14:textId="39B38A24" w:rsidR="005250EA" w:rsidRPr="004C5D73" w:rsidRDefault="005250EA" w:rsidP="001F6EC7">
            <w:pPr>
              <w:contextualSpacing/>
              <w:jc w:val="center"/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sz w:val="26"/>
                <w:szCs w:val="26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2553" w:type="dxa"/>
            <w:gridSpan w:val="2"/>
            <w:tcBorders>
              <w:top w:val="single" w:sz="4" w:space="0" w:color="auto"/>
            </w:tcBorders>
            <w:vAlign w:val="bottom"/>
          </w:tcPr>
          <w:p w14:paraId="1A34EB16" w14:textId="4A39177B" w:rsidR="005250EA" w:rsidRPr="004C5D73" w:rsidRDefault="005250EA" w:rsidP="001F6EC7">
            <w:pPr>
              <w:contextualSpacing/>
              <w:jc w:val="center"/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sz w:val="26"/>
                <w:szCs w:val="26"/>
                <w:cs/>
                <w:lang w:val="en-GB"/>
              </w:rPr>
            </w:pPr>
          </w:p>
        </w:tc>
      </w:tr>
      <w:tr w:rsidR="00AD5E4D" w:rsidRPr="004C5D73" w14:paraId="339BB04B" w14:textId="77777777" w:rsidTr="001F6EC7">
        <w:trPr>
          <w:trHeight w:val="20"/>
        </w:trPr>
        <w:tc>
          <w:tcPr>
            <w:tcW w:w="2840" w:type="dxa"/>
          </w:tcPr>
          <w:p w14:paraId="6A51DBF9" w14:textId="77777777" w:rsidR="00AD5E4D" w:rsidRPr="004C5D73" w:rsidRDefault="00AD5E4D" w:rsidP="001F6EC7">
            <w:pPr>
              <w:ind w:left="38"/>
              <w:contextualSpacing/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170DF5C" w14:textId="6481EB31" w:rsidR="00AD5E4D" w:rsidRPr="004C5D73" w:rsidRDefault="00AD5E4D" w:rsidP="001F6EC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sz w:val="26"/>
                <w:szCs w:val="26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4235A895" w14:textId="77777777" w:rsidR="00AD5E4D" w:rsidRPr="004C5D73" w:rsidRDefault="00AD5E4D" w:rsidP="001F6EC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sz w:val="26"/>
                <w:szCs w:val="26"/>
                <w:lang w:val="en-GB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14:paraId="1F914601" w14:textId="279B2057" w:rsidR="00AD5E4D" w:rsidRPr="004C5D73" w:rsidRDefault="00AD5E4D" w:rsidP="001F6EC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sz w:val="26"/>
                <w:szCs w:val="26"/>
                <w:cs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sz w:val="26"/>
                <w:szCs w:val="26"/>
                <w:cs/>
                <w:lang w:val="en-GB"/>
              </w:rPr>
              <w:t>โอนเข้า</w:t>
            </w:r>
            <w:r w:rsidRPr="004C5D73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737" w:type="dxa"/>
            <w:tcBorders>
              <w:top w:val="single" w:sz="4" w:space="0" w:color="auto"/>
            </w:tcBorders>
            <w:vAlign w:val="bottom"/>
          </w:tcPr>
          <w:p w14:paraId="23376118" w14:textId="22F6555F" w:rsidR="00AD5E4D" w:rsidRPr="004C5D73" w:rsidRDefault="00AD5E4D" w:rsidP="001F6EC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sz w:val="26"/>
                <w:szCs w:val="26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E948932" w14:textId="39E5525E" w:rsidR="00AD5E4D" w:rsidRPr="004C5D73" w:rsidRDefault="00AD5E4D" w:rsidP="001F6EC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sz w:val="26"/>
                <w:szCs w:val="26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436014D6" w14:textId="74551DF5" w:rsidR="00AD5E4D" w:rsidRPr="004C5D73" w:rsidRDefault="00AD5E4D" w:rsidP="001F6EC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sz w:val="26"/>
                <w:szCs w:val="26"/>
                <w:cs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sz w:val="26"/>
                <w:szCs w:val="26"/>
                <w:cs/>
                <w:lang w:val="en-GB"/>
              </w:rPr>
              <w:t>ค่า</w:t>
            </w:r>
            <w:r w:rsidRPr="004C5D73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sz w:val="26"/>
                <w:szCs w:val="26"/>
                <w:cs/>
                <w:lang w:val="en-GB" w:bidi="th-TH"/>
              </w:rPr>
              <w:t>ตัด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80C2F21" w14:textId="2FFA5F69" w:rsidR="00AD5E4D" w:rsidRPr="004C5D73" w:rsidRDefault="00AD5E4D" w:rsidP="001F6EC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sz w:val="26"/>
                <w:szCs w:val="26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</w:t>
            </w:r>
          </w:p>
        </w:tc>
        <w:tc>
          <w:tcPr>
            <w:tcW w:w="1276" w:type="dxa"/>
            <w:vAlign w:val="center"/>
          </w:tcPr>
          <w:p w14:paraId="6678F993" w14:textId="33529AE6" w:rsidR="00AD5E4D" w:rsidRPr="004C5D73" w:rsidRDefault="00AD5E4D" w:rsidP="001F6EC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sz w:val="26"/>
                <w:szCs w:val="26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สินทรัพย์ไม่มีตัวตนสุทธิ</w:t>
            </w:r>
          </w:p>
        </w:tc>
        <w:tc>
          <w:tcPr>
            <w:tcW w:w="1277" w:type="dxa"/>
            <w:vAlign w:val="center"/>
          </w:tcPr>
          <w:p w14:paraId="4A0B6E85" w14:textId="2CCB834A" w:rsidR="00AD5E4D" w:rsidRPr="004C5D73" w:rsidRDefault="00AD5E4D" w:rsidP="001F6EC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sz w:val="26"/>
                <w:szCs w:val="26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สินทรัพย์ไม่มีตัวตนสุทธิ</w:t>
            </w:r>
          </w:p>
        </w:tc>
      </w:tr>
      <w:tr w:rsidR="00AD5E4D" w:rsidRPr="004C5D73" w14:paraId="32E3DCEF" w14:textId="77777777" w:rsidTr="001F6EC7">
        <w:trPr>
          <w:trHeight w:val="20"/>
        </w:trPr>
        <w:tc>
          <w:tcPr>
            <w:tcW w:w="2840" w:type="dxa"/>
          </w:tcPr>
          <w:p w14:paraId="182A53D8" w14:textId="77777777" w:rsidR="00AD5E4D" w:rsidRPr="004C5D73" w:rsidRDefault="00AD5E4D" w:rsidP="001F6EC7">
            <w:pPr>
              <w:ind w:left="38"/>
              <w:contextualSpacing/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2ADF398C" w14:textId="1B0AEC33" w:rsidR="00AD5E4D" w:rsidRPr="004C5D73" w:rsidRDefault="00AD5E4D" w:rsidP="001F6EC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sz w:val="26"/>
                <w:szCs w:val="26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บัญชีต้นปี</w:t>
            </w:r>
          </w:p>
        </w:tc>
        <w:tc>
          <w:tcPr>
            <w:tcW w:w="1264" w:type="dxa"/>
            <w:vAlign w:val="bottom"/>
          </w:tcPr>
          <w:p w14:paraId="50AF6C8D" w14:textId="77777777" w:rsidR="00AD5E4D" w:rsidRPr="004C5D73" w:rsidRDefault="00AD5E4D" w:rsidP="001F6EC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sz w:val="26"/>
                <w:szCs w:val="26"/>
                <w:lang w:val="en-GB" w:bidi="th-TH"/>
              </w:rPr>
            </w:pPr>
            <w:r w:rsidRPr="004C5D73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251" w:type="dxa"/>
            <w:vAlign w:val="bottom"/>
          </w:tcPr>
          <w:p w14:paraId="72DEE9F2" w14:textId="77777777" w:rsidR="00AD5E4D" w:rsidRPr="004C5D73" w:rsidRDefault="00AD5E4D" w:rsidP="001F6EC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sz w:val="26"/>
                <w:szCs w:val="26"/>
                <w:lang w:val="en-GB" w:bidi="th-TH"/>
              </w:rPr>
            </w:pPr>
            <w:r w:rsidRPr="004C5D73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sz w:val="26"/>
                <w:szCs w:val="26"/>
                <w:lang w:val="en-GB" w:bidi="th-TH"/>
              </w:rPr>
              <w:t>/ (</w:t>
            </w:r>
            <w:r w:rsidRPr="004C5D73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sz w:val="26"/>
                <w:szCs w:val="26"/>
                <w:cs/>
                <w:lang w:val="en-GB" w:bidi="th-TH"/>
              </w:rPr>
              <w:t>โอน</w:t>
            </w:r>
            <w:r w:rsidRPr="004C5D73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sz w:val="26"/>
                <w:szCs w:val="26"/>
                <w:cs/>
                <w:lang w:val="en-GB"/>
              </w:rPr>
              <w:t>ออก</w:t>
            </w:r>
            <w:r w:rsidRPr="004C5D73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37" w:type="dxa"/>
            <w:vAlign w:val="bottom"/>
          </w:tcPr>
          <w:p w14:paraId="6CC1E538" w14:textId="31232E9D" w:rsidR="00AD5E4D" w:rsidRPr="004C5D73" w:rsidRDefault="00AD5E4D" w:rsidP="001F6EC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sz w:val="26"/>
                <w:szCs w:val="26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บัญชีสิ้นปี</w:t>
            </w:r>
          </w:p>
        </w:tc>
        <w:tc>
          <w:tcPr>
            <w:tcW w:w="1276" w:type="dxa"/>
            <w:vAlign w:val="bottom"/>
          </w:tcPr>
          <w:p w14:paraId="65837C5E" w14:textId="62C53F53" w:rsidR="00AD5E4D" w:rsidRPr="004C5D73" w:rsidRDefault="00AD5E4D" w:rsidP="001F6EC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sz w:val="26"/>
                <w:szCs w:val="26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บัญชีต้นปี</w:t>
            </w:r>
          </w:p>
        </w:tc>
        <w:tc>
          <w:tcPr>
            <w:tcW w:w="1275" w:type="dxa"/>
            <w:vAlign w:val="bottom"/>
          </w:tcPr>
          <w:p w14:paraId="00471910" w14:textId="77777777" w:rsidR="00AD5E4D" w:rsidRPr="004C5D73" w:rsidRDefault="00AD5E4D" w:rsidP="001F6EC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sz w:val="26"/>
                <w:szCs w:val="26"/>
                <w:lang w:val="en-GB" w:bidi="th-TH"/>
              </w:rPr>
            </w:pPr>
            <w:r w:rsidRPr="004C5D73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sz w:val="26"/>
                <w:szCs w:val="26"/>
                <w:cs/>
                <w:lang w:val="en-GB" w:bidi="th-TH"/>
              </w:rPr>
              <w:t>จำหน่าย</w:t>
            </w:r>
          </w:p>
        </w:tc>
        <w:tc>
          <w:tcPr>
            <w:tcW w:w="1276" w:type="dxa"/>
            <w:vAlign w:val="bottom"/>
          </w:tcPr>
          <w:p w14:paraId="0B15AD1A" w14:textId="1398F931" w:rsidR="00AD5E4D" w:rsidRPr="004C5D73" w:rsidRDefault="00AD5E4D" w:rsidP="001F6EC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sz w:val="26"/>
                <w:szCs w:val="26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บัญชีสิ้นปี</w:t>
            </w:r>
          </w:p>
        </w:tc>
        <w:tc>
          <w:tcPr>
            <w:tcW w:w="1276" w:type="dxa"/>
            <w:vAlign w:val="bottom"/>
          </w:tcPr>
          <w:p w14:paraId="599E6C9A" w14:textId="282F9611" w:rsidR="00AD5E4D" w:rsidRPr="004C5D73" w:rsidRDefault="00AD5E4D" w:rsidP="001F6EC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sz w:val="26"/>
                <w:szCs w:val="26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ต้นปี</w:t>
            </w:r>
          </w:p>
        </w:tc>
        <w:tc>
          <w:tcPr>
            <w:tcW w:w="1277" w:type="dxa"/>
            <w:vAlign w:val="bottom"/>
          </w:tcPr>
          <w:p w14:paraId="2DB92597" w14:textId="4E522840" w:rsidR="00AD5E4D" w:rsidRPr="004C5D73" w:rsidRDefault="00AD5E4D" w:rsidP="001F6EC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sz w:val="26"/>
                <w:szCs w:val="26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สิ้นปี</w:t>
            </w:r>
          </w:p>
        </w:tc>
      </w:tr>
      <w:tr w:rsidR="005250EA" w:rsidRPr="004C5D73" w14:paraId="55418743" w14:textId="77777777" w:rsidTr="001F6EC7">
        <w:trPr>
          <w:trHeight w:val="20"/>
        </w:trPr>
        <w:tc>
          <w:tcPr>
            <w:tcW w:w="2840" w:type="dxa"/>
          </w:tcPr>
          <w:p w14:paraId="6A9F96D0" w14:textId="77777777" w:rsidR="005250EA" w:rsidRPr="004C5D73" w:rsidRDefault="005250EA" w:rsidP="001F6EC7">
            <w:pPr>
              <w:ind w:left="38"/>
              <w:contextualSpacing/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769892D" w14:textId="77777777" w:rsidR="005250EA" w:rsidRPr="004C5D73" w:rsidRDefault="005250EA" w:rsidP="001F6EC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sz w:val="26"/>
                <w:szCs w:val="26"/>
                <w:lang w:val="en-GB" w:bidi="th-TH"/>
              </w:rPr>
            </w:pPr>
            <w:r w:rsidRPr="004C5D73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76C02E21" w14:textId="77777777" w:rsidR="005250EA" w:rsidRPr="004C5D73" w:rsidRDefault="005250EA" w:rsidP="001F6EC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sz w:val="26"/>
                <w:szCs w:val="26"/>
                <w:lang w:val="en-GB" w:bidi="th-TH"/>
              </w:rPr>
            </w:pPr>
            <w:r w:rsidRPr="004C5D73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51" w:type="dxa"/>
            <w:tcBorders>
              <w:bottom w:val="single" w:sz="4" w:space="0" w:color="auto"/>
            </w:tcBorders>
            <w:vAlign w:val="center"/>
          </w:tcPr>
          <w:p w14:paraId="09BE6461" w14:textId="77777777" w:rsidR="005250EA" w:rsidRPr="004C5D73" w:rsidRDefault="005250EA" w:rsidP="001F6EC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sz w:val="26"/>
                <w:szCs w:val="26"/>
                <w:lang w:val="en-GB" w:bidi="th-TH"/>
              </w:rPr>
            </w:pPr>
            <w:r w:rsidRPr="004C5D73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37" w:type="dxa"/>
            <w:tcBorders>
              <w:bottom w:val="single" w:sz="4" w:space="0" w:color="auto"/>
            </w:tcBorders>
            <w:vAlign w:val="center"/>
          </w:tcPr>
          <w:p w14:paraId="681D8DF1" w14:textId="77777777" w:rsidR="005250EA" w:rsidRPr="004C5D73" w:rsidRDefault="005250EA" w:rsidP="001F6EC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sz w:val="26"/>
                <w:szCs w:val="26"/>
                <w:lang w:val="en-GB" w:bidi="th-TH"/>
              </w:rPr>
            </w:pPr>
            <w:r w:rsidRPr="004C5D73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0DB32F0" w14:textId="77777777" w:rsidR="005250EA" w:rsidRPr="004C5D73" w:rsidRDefault="005250EA" w:rsidP="001F6EC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sz w:val="26"/>
                <w:szCs w:val="26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043DF99B" w14:textId="77777777" w:rsidR="005250EA" w:rsidRPr="004C5D73" w:rsidRDefault="005250EA" w:rsidP="001F6EC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sz w:val="26"/>
                <w:szCs w:val="26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AD1F473" w14:textId="77777777" w:rsidR="005250EA" w:rsidRPr="004C5D73" w:rsidRDefault="005250EA" w:rsidP="001F6EC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sz w:val="26"/>
                <w:szCs w:val="26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39BA6E2" w14:textId="77777777" w:rsidR="005250EA" w:rsidRPr="004C5D73" w:rsidRDefault="005250EA" w:rsidP="001F6EC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sz w:val="26"/>
                <w:szCs w:val="26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vAlign w:val="center"/>
          </w:tcPr>
          <w:p w14:paraId="155E1468" w14:textId="77777777" w:rsidR="005250EA" w:rsidRPr="004C5D73" w:rsidRDefault="005250EA" w:rsidP="001F6EC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sz w:val="26"/>
                <w:szCs w:val="26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41270" w:rsidRPr="004C5D73" w14:paraId="1FF81082" w14:textId="77777777" w:rsidTr="001F6EC7">
        <w:trPr>
          <w:trHeight w:val="20"/>
        </w:trPr>
        <w:tc>
          <w:tcPr>
            <w:tcW w:w="2840" w:type="dxa"/>
          </w:tcPr>
          <w:p w14:paraId="4DEEF8FE" w14:textId="77777777" w:rsidR="005250EA" w:rsidRPr="004C5D73" w:rsidRDefault="005250EA" w:rsidP="001F6EC7">
            <w:pPr>
              <w:ind w:left="38"/>
              <w:contextualSpacing/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3D31870" w14:textId="77777777" w:rsidR="005250EA" w:rsidRPr="004C5D73" w:rsidRDefault="005250EA" w:rsidP="001F6EC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345D7DAB" w14:textId="77777777" w:rsidR="005250EA" w:rsidRPr="004C5D73" w:rsidRDefault="005250EA" w:rsidP="001F6EC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</w:tcPr>
          <w:p w14:paraId="13AF4A98" w14:textId="77777777" w:rsidR="005250EA" w:rsidRPr="004C5D73" w:rsidRDefault="005250EA" w:rsidP="001F6EC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</w:pPr>
          </w:p>
        </w:tc>
        <w:tc>
          <w:tcPr>
            <w:tcW w:w="1737" w:type="dxa"/>
            <w:tcBorders>
              <w:top w:val="single" w:sz="4" w:space="0" w:color="auto"/>
            </w:tcBorders>
          </w:tcPr>
          <w:p w14:paraId="46CD6756" w14:textId="77777777" w:rsidR="005250EA" w:rsidRPr="004C5D73" w:rsidRDefault="005250EA" w:rsidP="001F6EC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1022EF9" w14:textId="77777777" w:rsidR="005250EA" w:rsidRPr="004C5D73" w:rsidRDefault="005250EA" w:rsidP="001F6EC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5BD0F367" w14:textId="77777777" w:rsidR="005250EA" w:rsidRPr="004C5D73" w:rsidRDefault="005250EA" w:rsidP="001F6EC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F443EAA" w14:textId="77777777" w:rsidR="005250EA" w:rsidRPr="004C5D73" w:rsidRDefault="005250EA" w:rsidP="001F6EC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824E0CB" w14:textId="77777777" w:rsidR="005250EA" w:rsidRPr="004C5D73" w:rsidRDefault="005250EA" w:rsidP="001F6EC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09D087D8" w14:textId="77777777" w:rsidR="005250EA" w:rsidRPr="004C5D73" w:rsidRDefault="005250EA" w:rsidP="001F6EC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</w:pPr>
          </w:p>
        </w:tc>
      </w:tr>
      <w:tr w:rsidR="00641270" w:rsidRPr="004C5D73" w14:paraId="04C986A4" w14:textId="77777777" w:rsidTr="001F6EC7">
        <w:trPr>
          <w:trHeight w:val="20"/>
        </w:trPr>
        <w:tc>
          <w:tcPr>
            <w:tcW w:w="2840" w:type="dxa"/>
            <w:vAlign w:val="bottom"/>
          </w:tcPr>
          <w:p w14:paraId="0A9E170F" w14:textId="77777777" w:rsidR="00A21A6A" w:rsidRPr="004C5D73" w:rsidRDefault="00A21A6A" w:rsidP="001F6EC7">
            <w:pPr>
              <w:ind w:left="179" w:hanging="142"/>
              <w:contextualSpacing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ซอฟต์แวร์คอมพิวเตอร์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DE74707" w14:textId="5F2084C6" w:rsidR="00A21A6A" w:rsidRPr="004C5D73" w:rsidRDefault="00D27987" w:rsidP="001F6EC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  <w:t>6</w:t>
            </w:r>
            <w:r w:rsidR="009158C5" w:rsidRPr="004C5D73"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  <w:t>743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5C9CDAAB" w14:textId="2205E053" w:rsidR="00A21A6A" w:rsidRPr="004C5D73" w:rsidRDefault="009158C5" w:rsidP="001F6EC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  <w:t>-</w:t>
            </w: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5782D651" w14:textId="567B9755" w:rsidR="00A21A6A" w:rsidRPr="004C5D73" w:rsidRDefault="009158C5" w:rsidP="001F6EC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  <w:t>-</w:t>
            </w:r>
          </w:p>
        </w:tc>
        <w:tc>
          <w:tcPr>
            <w:tcW w:w="1737" w:type="dxa"/>
            <w:tcBorders>
              <w:bottom w:val="single" w:sz="4" w:space="0" w:color="auto"/>
            </w:tcBorders>
            <w:vAlign w:val="bottom"/>
          </w:tcPr>
          <w:p w14:paraId="5164B605" w14:textId="7847C15F" w:rsidR="00A21A6A" w:rsidRPr="004C5D73" w:rsidRDefault="00D27987" w:rsidP="001F6EC7">
            <w:pPr>
              <w:tabs>
                <w:tab w:val="left" w:pos="1063"/>
              </w:tabs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  <w:t>6</w:t>
            </w:r>
            <w:r w:rsidR="00C53498" w:rsidRPr="004C5D73"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  <w:t>743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FA7BA6E" w14:textId="38E57C5B" w:rsidR="00A21A6A" w:rsidRPr="004C5D73" w:rsidRDefault="00C53498" w:rsidP="001F6EC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  <w:t>(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  <w:t>2</w:t>
            </w:r>
            <w:r w:rsidRPr="004C5D73"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  <w:t>,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  <w:t>894</w:t>
            </w:r>
            <w:r w:rsidRPr="004C5D73"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0A7D4EC" w14:textId="679A954B" w:rsidR="00A21A6A" w:rsidRPr="004C5D73" w:rsidRDefault="00C53498" w:rsidP="001F6EC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  <w:t>(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  <w:t>670</w:t>
            </w:r>
            <w:r w:rsidRPr="004C5D73"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56EA963" w14:textId="51AFEB5F" w:rsidR="00A21A6A" w:rsidRPr="004C5D73" w:rsidRDefault="00C53498" w:rsidP="001F6EC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  <w:t>(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  <w:t>3</w:t>
            </w:r>
            <w:r w:rsidRPr="004C5D73"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  <w:t>,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  <w:t>564</w:t>
            </w:r>
            <w:r w:rsidRPr="004C5D73"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16502F8" w14:textId="7B4D5B20" w:rsidR="00A21A6A" w:rsidRPr="004C5D73" w:rsidRDefault="00D27987" w:rsidP="001F6EC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  <w:t>3</w:t>
            </w:r>
            <w:r w:rsidR="00C53498" w:rsidRPr="004C5D73"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  <w:t>849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4B2FD349" w14:textId="64801678" w:rsidR="00A21A6A" w:rsidRPr="004C5D73" w:rsidRDefault="00D27987" w:rsidP="001F6EC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  <w:t>3</w:t>
            </w:r>
            <w:r w:rsidR="00C53498" w:rsidRPr="004C5D73"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  <w:t>179</w:t>
            </w:r>
          </w:p>
        </w:tc>
      </w:tr>
      <w:tr w:rsidR="00641270" w:rsidRPr="004C5D73" w14:paraId="277D9526" w14:textId="77777777" w:rsidTr="001F6EC7">
        <w:trPr>
          <w:trHeight w:val="20"/>
        </w:trPr>
        <w:tc>
          <w:tcPr>
            <w:tcW w:w="2840" w:type="dxa"/>
            <w:vAlign w:val="center"/>
          </w:tcPr>
          <w:p w14:paraId="4A91086D" w14:textId="77777777" w:rsidR="00A21A6A" w:rsidRPr="004C5D73" w:rsidRDefault="00A21A6A" w:rsidP="001F6EC7">
            <w:pPr>
              <w:ind w:left="179" w:hanging="14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8FD2BE5" w14:textId="05E6607F" w:rsidR="00A21A6A" w:rsidRPr="004C5D73" w:rsidRDefault="00D27987" w:rsidP="001F6EC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  <w:t>6</w:t>
            </w:r>
            <w:r w:rsidR="009158C5" w:rsidRPr="004C5D73"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  <w:t>743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14:paraId="6389B20D" w14:textId="52F87DFB" w:rsidR="00A21A6A" w:rsidRPr="004C5D73" w:rsidRDefault="009158C5" w:rsidP="001F6EC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  <w:t>-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14:paraId="431FB825" w14:textId="5E698725" w:rsidR="00A21A6A" w:rsidRPr="004C5D73" w:rsidRDefault="009158C5" w:rsidP="001F6EC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  <w:t>-</w:t>
            </w:r>
          </w:p>
        </w:tc>
        <w:tc>
          <w:tcPr>
            <w:tcW w:w="1737" w:type="dxa"/>
            <w:tcBorders>
              <w:top w:val="single" w:sz="4" w:space="0" w:color="auto"/>
              <w:bottom w:val="single" w:sz="4" w:space="0" w:color="auto"/>
            </w:tcBorders>
          </w:tcPr>
          <w:p w14:paraId="32E82CDF" w14:textId="00E136B7" w:rsidR="00A21A6A" w:rsidRPr="004C5D73" w:rsidRDefault="00D27987" w:rsidP="001F6EC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  <w:t>6</w:t>
            </w:r>
            <w:r w:rsidR="00C53498" w:rsidRPr="004C5D73"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  <w:t>743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00E4127" w14:textId="6EF15623" w:rsidR="00A21A6A" w:rsidRPr="004C5D73" w:rsidRDefault="00C53498" w:rsidP="001F6EC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  <w:t>(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  <w:t>2</w:t>
            </w:r>
            <w:r w:rsidRPr="004C5D73"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  <w:t>,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  <w:t>894</w:t>
            </w:r>
            <w:r w:rsidRPr="004C5D73"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0DE63C5A" w14:textId="29EB55E4" w:rsidR="00A21A6A" w:rsidRPr="004C5D73" w:rsidRDefault="00C53498" w:rsidP="001F6EC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  <w:t>(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  <w:t>670</w:t>
            </w:r>
            <w:r w:rsidRPr="004C5D73"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1FE10AC" w14:textId="1D0CCE62" w:rsidR="00A21A6A" w:rsidRPr="004C5D73" w:rsidRDefault="00C53498" w:rsidP="001F6EC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  <w:t>(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  <w:t>3</w:t>
            </w:r>
            <w:r w:rsidRPr="004C5D73"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  <w:t>,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  <w:t>564</w:t>
            </w:r>
            <w:r w:rsidRPr="004C5D73"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AD25427" w14:textId="14645EB6" w:rsidR="00A21A6A" w:rsidRPr="004C5D73" w:rsidRDefault="00D27987" w:rsidP="001F6EC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  <w:t>3</w:t>
            </w:r>
            <w:r w:rsidR="00C53498" w:rsidRPr="004C5D73"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  <w:t>849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14:paraId="41F32274" w14:textId="24DE86E3" w:rsidR="00A21A6A" w:rsidRPr="004C5D73" w:rsidRDefault="00D27987" w:rsidP="001F6EC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  <w:t>3</w:t>
            </w:r>
            <w:r w:rsidR="00C53498" w:rsidRPr="004C5D73"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  <w:t>179</w:t>
            </w:r>
          </w:p>
        </w:tc>
      </w:tr>
    </w:tbl>
    <w:p w14:paraId="5E2D965E" w14:textId="3785A82C" w:rsidR="00DF290F" w:rsidRPr="004C5D73" w:rsidRDefault="00DF290F" w:rsidP="005250EA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Style w:val="TableGrid"/>
        <w:tblW w:w="14748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40"/>
        <w:gridCol w:w="1276"/>
        <w:gridCol w:w="1264"/>
        <w:gridCol w:w="1251"/>
        <w:gridCol w:w="1737"/>
        <w:gridCol w:w="1276"/>
        <w:gridCol w:w="1275"/>
        <w:gridCol w:w="1276"/>
        <w:gridCol w:w="1276"/>
        <w:gridCol w:w="1277"/>
      </w:tblGrid>
      <w:tr w:rsidR="00C11466" w:rsidRPr="004C5D73" w14:paraId="52F514EE" w14:textId="77777777" w:rsidTr="007818E5">
        <w:tc>
          <w:tcPr>
            <w:tcW w:w="2840" w:type="dxa"/>
          </w:tcPr>
          <w:p w14:paraId="0C5B85DF" w14:textId="77777777" w:rsidR="00C11466" w:rsidRPr="004C5D73" w:rsidRDefault="00C11466">
            <w:pPr>
              <w:ind w:left="38"/>
              <w:contextualSpacing/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 w:bidi="th-TH"/>
              </w:rPr>
            </w:pPr>
          </w:p>
        </w:tc>
        <w:tc>
          <w:tcPr>
            <w:tcW w:w="11908" w:type="dxa"/>
            <w:gridSpan w:val="9"/>
            <w:tcBorders>
              <w:bottom w:val="single" w:sz="4" w:space="0" w:color="auto"/>
            </w:tcBorders>
            <w:vAlign w:val="bottom"/>
          </w:tcPr>
          <w:p w14:paraId="2E2B6CAE" w14:textId="77777777" w:rsidR="00C11466" w:rsidRPr="004C5D73" w:rsidRDefault="00C11466">
            <w:pPr>
              <w:contextualSpacing/>
              <w:jc w:val="center"/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sz w:val="26"/>
                <w:szCs w:val="26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11466" w:rsidRPr="004C5D73" w14:paraId="3934A27A" w14:textId="77777777" w:rsidTr="007818E5">
        <w:tc>
          <w:tcPr>
            <w:tcW w:w="2840" w:type="dxa"/>
          </w:tcPr>
          <w:p w14:paraId="1F30DC1F" w14:textId="77777777" w:rsidR="00C11466" w:rsidRPr="004C5D73" w:rsidRDefault="00C11466">
            <w:pPr>
              <w:ind w:left="38"/>
              <w:contextualSpacing/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</w:pPr>
          </w:p>
        </w:tc>
        <w:tc>
          <w:tcPr>
            <w:tcW w:w="11908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795167" w14:textId="4F207E0A" w:rsidR="00C11466" w:rsidRPr="004C5D73" w:rsidRDefault="00C11466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C11466" w:rsidRPr="004C5D73" w14:paraId="026828CF" w14:textId="77777777" w:rsidTr="007818E5">
        <w:tc>
          <w:tcPr>
            <w:tcW w:w="2840" w:type="dxa"/>
          </w:tcPr>
          <w:p w14:paraId="3349F5CB" w14:textId="77777777" w:rsidR="00C11466" w:rsidRPr="004C5D73" w:rsidRDefault="00C11466">
            <w:pPr>
              <w:ind w:left="38"/>
              <w:contextualSpacing/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</w:pPr>
          </w:p>
        </w:tc>
        <w:tc>
          <w:tcPr>
            <w:tcW w:w="552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672D8F" w14:textId="77777777" w:rsidR="00C11466" w:rsidRPr="004C5D73" w:rsidRDefault="00C11466">
            <w:pPr>
              <w:contextualSpacing/>
              <w:jc w:val="center"/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sz w:val="26"/>
                <w:szCs w:val="26"/>
                <w:cs/>
                <w:lang w:val="en-GB" w:bidi="th-TH"/>
              </w:rPr>
            </w:pPr>
            <w:r w:rsidRPr="004C5D73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sz w:val="26"/>
                <w:szCs w:val="26"/>
                <w:cs/>
                <w:lang w:val="en-GB" w:bidi="th-TH"/>
              </w:rPr>
              <w:t>ราคาทุน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C4BA55D" w14:textId="77777777" w:rsidR="00C11466" w:rsidRPr="004C5D73" w:rsidRDefault="00C11466">
            <w:pPr>
              <w:contextualSpacing/>
              <w:jc w:val="center"/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sz w:val="26"/>
                <w:szCs w:val="26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2553" w:type="dxa"/>
            <w:gridSpan w:val="2"/>
            <w:tcBorders>
              <w:top w:val="single" w:sz="4" w:space="0" w:color="auto"/>
            </w:tcBorders>
            <w:vAlign w:val="bottom"/>
          </w:tcPr>
          <w:p w14:paraId="4D138F2A" w14:textId="29B97137" w:rsidR="00C11466" w:rsidRPr="004C5D73" w:rsidRDefault="00C11466">
            <w:pPr>
              <w:contextualSpacing/>
              <w:jc w:val="center"/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sz w:val="26"/>
                <w:szCs w:val="26"/>
                <w:cs/>
                <w:lang w:val="en-GB"/>
              </w:rPr>
            </w:pPr>
          </w:p>
        </w:tc>
      </w:tr>
      <w:tr w:rsidR="00AD5E4D" w:rsidRPr="004C5D73" w14:paraId="6889D7FA" w14:textId="77777777" w:rsidTr="007818E5">
        <w:tc>
          <w:tcPr>
            <w:tcW w:w="2840" w:type="dxa"/>
          </w:tcPr>
          <w:p w14:paraId="70F24BE9" w14:textId="77777777" w:rsidR="00AD5E4D" w:rsidRPr="004C5D73" w:rsidRDefault="00AD5E4D" w:rsidP="00AD5E4D">
            <w:pPr>
              <w:ind w:left="38"/>
              <w:contextualSpacing/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D1E3063" w14:textId="16BAA120" w:rsidR="00AD5E4D" w:rsidRPr="004C5D73" w:rsidRDefault="00AD5E4D" w:rsidP="00AD5E4D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sz w:val="26"/>
                <w:szCs w:val="26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2A32FD90" w14:textId="77777777" w:rsidR="00AD5E4D" w:rsidRPr="004C5D73" w:rsidRDefault="00AD5E4D" w:rsidP="00AD5E4D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sz w:val="26"/>
                <w:szCs w:val="26"/>
                <w:lang w:val="en-GB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14:paraId="01364E9D" w14:textId="77777777" w:rsidR="00AD5E4D" w:rsidRPr="004C5D73" w:rsidRDefault="00AD5E4D" w:rsidP="00AD5E4D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sz w:val="26"/>
                <w:szCs w:val="26"/>
                <w:cs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sz w:val="26"/>
                <w:szCs w:val="26"/>
                <w:cs/>
                <w:lang w:val="en-GB"/>
              </w:rPr>
              <w:t>โอนเข้า</w:t>
            </w:r>
            <w:r w:rsidRPr="004C5D73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737" w:type="dxa"/>
            <w:tcBorders>
              <w:top w:val="single" w:sz="4" w:space="0" w:color="auto"/>
            </w:tcBorders>
            <w:vAlign w:val="bottom"/>
          </w:tcPr>
          <w:p w14:paraId="15949DF7" w14:textId="7A8D8EF7" w:rsidR="00AD5E4D" w:rsidRPr="004C5D73" w:rsidRDefault="00AD5E4D" w:rsidP="00AD5E4D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sz w:val="26"/>
                <w:szCs w:val="26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93B7A9F" w14:textId="789BD1D3" w:rsidR="00AD5E4D" w:rsidRPr="004C5D73" w:rsidRDefault="00AD5E4D" w:rsidP="00AD5E4D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sz w:val="26"/>
                <w:szCs w:val="26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69DBFAFE" w14:textId="77777777" w:rsidR="00AD5E4D" w:rsidRPr="004C5D73" w:rsidRDefault="00AD5E4D" w:rsidP="00AD5E4D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sz w:val="26"/>
                <w:szCs w:val="26"/>
                <w:cs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sz w:val="26"/>
                <w:szCs w:val="26"/>
                <w:cs/>
                <w:lang w:val="en-GB"/>
              </w:rPr>
              <w:t>ค่า</w:t>
            </w:r>
            <w:r w:rsidRPr="004C5D73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sz w:val="26"/>
                <w:szCs w:val="26"/>
                <w:cs/>
                <w:lang w:val="en-GB" w:bidi="th-TH"/>
              </w:rPr>
              <w:t>ตัด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8F9BAAA" w14:textId="76DB1FEF" w:rsidR="00AD5E4D" w:rsidRPr="004C5D73" w:rsidRDefault="00AD5E4D" w:rsidP="00AD5E4D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sz w:val="26"/>
                <w:szCs w:val="26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</w:t>
            </w:r>
          </w:p>
        </w:tc>
        <w:tc>
          <w:tcPr>
            <w:tcW w:w="1276" w:type="dxa"/>
            <w:vAlign w:val="center"/>
          </w:tcPr>
          <w:p w14:paraId="63A54B5B" w14:textId="7CDD4A1D" w:rsidR="00AD5E4D" w:rsidRPr="004C5D73" w:rsidRDefault="00AD5E4D" w:rsidP="00AD5E4D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sz w:val="26"/>
                <w:szCs w:val="26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สินทรัพย์ไม่มีตัวตนสุทธิ</w:t>
            </w:r>
          </w:p>
        </w:tc>
        <w:tc>
          <w:tcPr>
            <w:tcW w:w="1277" w:type="dxa"/>
            <w:vAlign w:val="center"/>
          </w:tcPr>
          <w:p w14:paraId="1CD312ED" w14:textId="23AAAD9D" w:rsidR="00AD5E4D" w:rsidRPr="004C5D73" w:rsidRDefault="00AD5E4D" w:rsidP="00AD5E4D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sz w:val="26"/>
                <w:szCs w:val="26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สินทรัพย์ไม่มีตัวตนสุทธิ</w:t>
            </w:r>
          </w:p>
        </w:tc>
      </w:tr>
      <w:tr w:rsidR="00AD5E4D" w:rsidRPr="004C5D73" w14:paraId="3636F41D" w14:textId="77777777" w:rsidTr="007818E5">
        <w:tc>
          <w:tcPr>
            <w:tcW w:w="2840" w:type="dxa"/>
          </w:tcPr>
          <w:p w14:paraId="0B2F6F69" w14:textId="77777777" w:rsidR="00AD5E4D" w:rsidRPr="004C5D73" w:rsidRDefault="00AD5E4D" w:rsidP="00AD5E4D">
            <w:pPr>
              <w:ind w:left="38"/>
              <w:contextualSpacing/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35D1BD9A" w14:textId="4963665A" w:rsidR="00AD5E4D" w:rsidRPr="004C5D73" w:rsidRDefault="00AD5E4D" w:rsidP="00AD5E4D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sz w:val="26"/>
                <w:szCs w:val="26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บัญชีต้นปี</w:t>
            </w:r>
          </w:p>
        </w:tc>
        <w:tc>
          <w:tcPr>
            <w:tcW w:w="1264" w:type="dxa"/>
            <w:vAlign w:val="bottom"/>
          </w:tcPr>
          <w:p w14:paraId="4A638819" w14:textId="77777777" w:rsidR="00AD5E4D" w:rsidRPr="004C5D73" w:rsidRDefault="00AD5E4D" w:rsidP="00AD5E4D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sz w:val="26"/>
                <w:szCs w:val="26"/>
                <w:lang w:val="en-GB" w:bidi="th-TH"/>
              </w:rPr>
            </w:pPr>
            <w:r w:rsidRPr="004C5D73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251" w:type="dxa"/>
            <w:vAlign w:val="bottom"/>
          </w:tcPr>
          <w:p w14:paraId="6769080A" w14:textId="77777777" w:rsidR="00AD5E4D" w:rsidRPr="004C5D73" w:rsidRDefault="00AD5E4D" w:rsidP="00AD5E4D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sz w:val="26"/>
                <w:szCs w:val="26"/>
                <w:lang w:val="en-GB" w:bidi="th-TH"/>
              </w:rPr>
            </w:pPr>
            <w:r w:rsidRPr="004C5D73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sz w:val="26"/>
                <w:szCs w:val="26"/>
                <w:lang w:val="en-GB" w:bidi="th-TH"/>
              </w:rPr>
              <w:t>/ (</w:t>
            </w:r>
            <w:r w:rsidRPr="004C5D73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sz w:val="26"/>
                <w:szCs w:val="26"/>
                <w:cs/>
                <w:lang w:val="en-GB" w:bidi="th-TH"/>
              </w:rPr>
              <w:t>โอน</w:t>
            </w:r>
            <w:r w:rsidRPr="004C5D73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sz w:val="26"/>
                <w:szCs w:val="26"/>
                <w:cs/>
                <w:lang w:val="en-GB"/>
              </w:rPr>
              <w:t>ออก</w:t>
            </w:r>
            <w:r w:rsidRPr="004C5D73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37" w:type="dxa"/>
            <w:vAlign w:val="bottom"/>
          </w:tcPr>
          <w:p w14:paraId="4366431F" w14:textId="120542D3" w:rsidR="00AD5E4D" w:rsidRPr="004C5D73" w:rsidRDefault="00AD5E4D" w:rsidP="00AD5E4D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sz w:val="26"/>
                <w:szCs w:val="26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บัญชีสิ้นปี</w:t>
            </w:r>
          </w:p>
        </w:tc>
        <w:tc>
          <w:tcPr>
            <w:tcW w:w="1276" w:type="dxa"/>
            <w:vAlign w:val="bottom"/>
          </w:tcPr>
          <w:p w14:paraId="4529CDC9" w14:textId="4450042C" w:rsidR="00AD5E4D" w:rsidRPr="004C5D73" w:rsidRDefault="00AD5E4D" w:rsidP="00AD5E4D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sz w:val="26"/>
                <w:szCs w:val="26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บัญชีต้นปี</w:t>
            </w:r>
          </w:p>
        </w:tc>
        <w:tc>
          <w:tcPr>
            <w:tcW w:w="1275" w:type="dxa"/>
            <w:vAlign w:val="bottom"/>
          </w:tcPr>
          <w:p w14:paraId="6FC86378" w14:textId="77777777" w:rsidR="00AD5E4D" w:rsidRPr="004C5D73" w:rsidRDefault="00AD5E4D" w:rsidP="00AD5E4D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sz w:val="26"/>
                <w:szCs w:val="26"/>
                <w:lang w:val="en-GB" w:bidi="th-TH"/>
              </w:rPr>
            </w:pPr>
            <w:r w:rsidRPr="004C5D73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sz w:val="26"/>
                <w:szCs w:val="26"/>
                <w:cs/>
                <w:lang w:val="en-GB" w:bidi="th-TH"/>
              </w:rPr>
              <w:t>จำหน่าย</w:t>
            </w:r>
          </w:p>
        </w:tc>
        <w:tc>
          <w:tcPr>
            <w:tcW w:w="1276" w:type="dxa"/>
            <w:vAlign w:val="bottom"/>
          </w:tcPr>
          <w:p w14:paraId="759CEF6C" w14:textId="7508B37D" w:rsidR="00AD5E4D" w:rsidRPr="004C5D73" w:rsidRDefault="00AD5E4D" w:rsidP="00AD5E4D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sz w:val="26"/>
                <w:szCs w:val="26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บัญชีสิ้นปี</w:t>
            </w:r>
          </w:p>
        </w:tc>
        <w:tc>
          <w:tcPr>
            <w:tcW w:w="1276" w:type="dxa"/>
            <w:vAlign w:val="bottom"/>
          </w:tcPr>
          <w:p w14:paraId="2099F3C1" w14:textId="7299C0F8" w:rsidR="00AD5E4D" w:rsidRPr="004C5D73" w:rsidRDefault="00AD5E4D" w:rsidP="00AD5E4D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sz w:val="26"/>
                <w:szCs w:val="26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ต้นปี</w:t>
            </w:r>
          </w:p>
        </w:tc>
        <w:tc>
          <w:tcPr>
            <w:tcW w:w="1277" w:type="dxa"/>
            <w:vAlign w:val="bottom"/>
          </w:tcPr>
          <w:p w14:paraId="4D28EDC8" w14:textId="2892BEFC" w:rsidR="00AD5E4D" w:rsidRPr="004C5D73" w:rsidRDefault="00AD5E4D" w:rsidP="00AD5E4D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sz w:val="26"/>
                <w:szCs w:val="26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สิ้นปี</w:t>
            </w:r>
          </w:p>
        </w:tc>
      </w:tr>
      <w:tr w:rsidR="00C11466" w:rsidRPr="004C5D73" w14:paraId="0D4FF166" w14:textId="77777777" w:rsidTr="007818E5">
        <w:tc>
          <w:tcPr>
            <w:tcW w:w="2840" w:type="dxa"/>
          </w:tcPr>
          <w:p w14:paraId="753FC9EF" w14:textId="77777777" w:rsidR="00C11466" w:rsidRPr="004C5D73" w:rsidRDefault="00C11466">
            <w:pPr>
              <w:ind w:left="38"/>
              <w:contextualSpacing/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B32C804" w14:textId="77777777" w:rsidR="00C11466" w:rsidRPr="004C5D73" w:rsidRDefault="00C11466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sz w:val="26"/>
                <w:szCs w:val="26"/>
                <w:lang w:val="en-GB" w:bidi="th-TH"/>
              </w:rPr>
            </w:pPr>
            <w:r w:rsidRPr="004C5D73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56301466" w14:textId="77777777" w:rsidR="00C11466" w:rsidRPr="004C5D73" w:rsidRDefault="00C11466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sz w:val="26"/>
                <w:szCs w:val="26"/>
                <w:lang w:val="en-GB" w:bidi="th-TH"/>
              </w:rPr>
            </w:pPr>
            <w:r w:rsidRPr="004C5D73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51" w:type="dxa"/>
            <w:tcBorders>
              <w:bottom w:val="single" w:sz="4" w:space="0" w:color="auto"/>
            </w:tcBorders>
            <w:vAlign w:val="center"/>
          </w:tcPr>
          <w:p w14:paraId="0D8B69D2" w14:textId="77777777" w:rsidR="00C11466" w:rsidRPr="004C5D73" w:rsidRDefault="00C11466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sz w:val="26"/>
                <w:szCs w:val="26"/>
                <w:lang w:val="en-GB" w:bidi="th-TH"/>
              </w:rPr>
            </w:pPr>
            <w:r w:rsidRPr="004C5D73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37" w:type="dxa"/>
            <w:tcBorders>
              <w:bottom w:val="single" w:sz="4" w:space="0" w:color="auto"/>
            </w:tcBorders>
            <w:vAlign w:val="center"/>
          </w:tcPr>
          <w:p w14:paraId="38674BD2" w14:textId="77777777" w:rsidR="00C11466" w:rsidRPr="004C5D73" w:rsidRDefault="00C11466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sz w:val="26"/>
                <w:szCs w:val="26"/>
                <w:lang w:val="en-GB" w:bidi="th-TH"/>
              </w:rPr>
            </w:pPr>
            <w:r w:rsidRPr="004C5D73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DD48968" w14:textId="77777777" w:rsidR="00C11466" w:rsidRPr="004C5D73" w:rsidRDefault="00C11466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sz w:val="26"/>
                <w:szCs w:val="26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0DA85DFC" w14:textId="77777777" w:rsidR="00C11466" w:rsidRPr="004C5D73" w:rsidRDefault="00C11466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sz w:val="26"/>
                <w:szCs w:val="26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F2A4220" w14:textId="77777777" w:rsidR="00C11466" w:rsidRPr="004C5D73" w:rsidRDefault="00C11466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sz w:val="26"/>
                <w:szCs w:val="26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337743B" w14:textId="77777777" w:rsidR="00C11466" w:rsidRPr="004C5D73" w:rsidRDefault="00C11466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sz w:val="26"/>
                <w:szCs w:val="26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vAlign w:val="center"/>
          </w:tcPr>
          <w:p w14:paraId="6172D486" w14:textId="77777777" w:rsidR="00C11466" w:rsidRPr="004C5D73" w:rsidRDefault="00C11466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sz w:val="26"/>
                <w:szCs w:val="26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11466" w:rsidRPr="004C5D73" w14:paraId="095EEBF8" w14:textId="77777777" w:rsidTr="007818E5">
        <w:tc>
          <w:tcPr>
            <w:tcW w:w="2840" w:type="dxa"/>
          </w:tcPr>
          <w:p w14:paraId="4EEC8BED" w14:textId="77777777" w:rsidR="00C11466" w:rsidRPr="004C5D73" w:rsidRDefault="00C11466">
            <w:pPr>
              <w:ind w:left="38"/>
              <w:contextualSpacing/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3C0F3F0" w14:textId="77777777" w:rsidR="00C11466" w:rsidRPr="004C5D73" w:rsidRDefault="00C11466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7C5B2D27" w14:textId="77777777" w:rsidR="00C11466" w:rsidRPr="004C5D73" w:rsidRDefault="00C11466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</w:tcPr>
          <w:p w14:paraId="50E031BF" w14:textId="77777777" w:rsidR="00C11466" w:rsidRPr="004C5D73" w:rsidRDefault="00C11466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</w:pPr>
          </w:p>
        </w:tc>
        <w:tc>
          <w:tcPr>
            <w:tcW w:w="1737" w:type="dxa"/>
            <w:tcBorders>
              <w:top w:val="single" w:sz="4" w:space="0" w:color="auto"/>
            </w:tcBorders>
          </w:tcPr>
          <w:p w14:paraId="43E13A89" w14:textId="77777777" w:rsidR="00C11466" w:rsidRPr="004C5D73" w:rsidRDefault="00C11466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28F84EB" w14:textId="77777777" w:rsidR="00C11466" w:rsidRPr="004C5D73" w:rsidRDefault="00C11466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46EAFB78" w14:textId="77777777" w:rsidR="00C11466" w:rsidRPr="004C5D73" w:rsidRDefault="00C11466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FBE0B1A" w14:textId="77777777" w:rsidR="00C11466" w:rsidRPr="004C5D73" w:rsidRDefault="00C11466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8BCBC7C" w14:textId="77777777" w:rsidR="00C11466" w:rsidRPr="004C5D73" w:rsidRDefault="00C11466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7B97CB4B" w14:textId="77777777" w:rsidR="00C11466" w:rsidRPr="004C5D73" w:rsidRDefault="00C11466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</w:pPr>
          </w:p>
        </w:tc>
      </w:tr>
      <w:tr w:rsidR="00C11466" w:rsidRPr="004C5D73" w14:paraId="29EB202E" w14:textId="77777777" w:rsidTr="007818E5">
        <w:tc>
          <w:tcPr>
            <w:tcW w:w="2840" w:type="dxa"/>
            <w:vAlign w:val="bottom"/>
          </w:tcPr>
          <w:p w14:paraId="198F35FA" w14:textId="77777777" w:rsidR="00C11466" w:rsidRPr="004C5D73" w:rsidRDefault="00C11466">
            <w:pPr>
              <w:ind w:left="179" w:hanging="142"/>
              <w:contextualSpacing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ซอฟต์แวร์คอมพิวเตอร์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6168A18" w14:textId="32C61797" w:rsidR="00C11466" w:rsidRPr="004C5D73" w:rsidRDefault="00D2798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  <w:t>6</w:t>
            </w:r>
            <w:r w:rsidR="00C11466" w:rsidRPr="004C5D73"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  <w:t>743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49BC7F21" w14:textId="77777777" w:rsidR="00C11466" w:rsidRPr="004C5D73" w:rsidRDefault="00C11466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  <w:t>-</w:t>
            </w: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5F65E89B" w14:textId="77777777" w:rsidR="00C11466" w:rsidRPr="004C5D73" w:rsidRDefault="00C11466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  <w:t>-</w:t>
            </w:r>
          </w:p>
        </w:tc>
        <w:tc>
          <w:tcPr>
            <w:tcW w:w="1737" w:type="dxa"/>
            <w:tcBorders>
              <w:bottom w:val="single" w:sz="4" w:space="0" w:color="auto"/>
            </w:tcBorders>
            <w:vAlign w:val="bottom"/>
          </w:tcPr>
          <w:p w14:paraId="6399776B" w14:textId="01DA91A2" w:rsidR="00C11466" w:rsidRPr="004C5D73" w:rsidRDefault="00D27987">
            <w:pPr>
              <w:tabs>
                <w:tab w:val="left" w:pos="1063"/>
              </w:tabs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  <w:t>6</w:t>
            </w:r>
            <w:r w:rsidR="00C11466" w:rsidRPr="004C5D73"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  <w:t>743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1874068" w14:textId="75A051DC" w:rsidR="00C11466" w:rsidRPr="004C5D73" w:rsidRDefault="00C11466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  <w:t>(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  <w:t>2</w:t>
            </w:r>
            <w:r w:rsidRPr="004C5D73"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  <w:t>,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  <w:t>223</w:t>
            </w:r>
            <w:r w:rsidRPr="004C5D73"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CBE84EA" w14:textId="7302AD92" w:rsidR="00C11466" w:rsidRPr="004C5D73" w:rsidRDefault="00C11466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  <w:t>(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  <w:t>671</w:t>
            </w:r>
            <w:r w:rsidRPr="004C5D73"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3FDC227" w14:textId="20A7F856" w:rsidR="00C11466" w:rsidRPr="004C5D73" w:rsidRDefault="00C11466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  <w:t>(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  <w:t>2</w:t>
            </w:r>
            <w:r w:rsidRPr="004C5D73"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  <w:t>,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  <w:t>894</w:t>
            </w:r>
            <w:r w:rsidRPr="004C5D73"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90E0E09" w14:textId="61EEDBBB" w:rsidR="00C11466" w:rsidRPr="004C5D73" w:rsidRDefault="00D2798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  <w:t>4</w:t>
            </w:r>
            <w:r w:rsidR="00C11466" w:rsidRPr="004C5D73"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  <w:t>520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6B3D4E20" w14:textId="70329DAC" w:rsidR="00C11466" w:rsidRPr="004C5D73" w:rsidRDefault="00D2798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  <w:t>3</w:t>
            </w:r>
            <w:r w:rsidR="00C11466" w:rsidRPr="004C5D73"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  <w:t>849</w:t>
            </w:r>
          </w:p>
        </w:tc>
      </w:tr>
      <w:tr w:rsidR="00C11466" w:rsidRPr="004C5D73" w14:paraId="796D0F04" w14:textId="77777777" w:rsidTr="007818E5">
        <w:tc>
          <w:tcPr>
            <w:tcW w:w="2840" w:type="dxa"/>
            <w:vAlign w:val="center"/>
          </w:tcPr>
          <w:p w14:paraId="3C3E569C" w14:textId="77777777" w:rsidR="00C11466" w:rsidRPr="004C5D73" w:rsidRDefault="00C11466">
            <w:pPr>
              <w:ind w:left="179" w:hanging="14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E8D669A" w14:textId="7B1DAF2C" w:rsidR="00C11466" w:rsidRPr="004C5D73" w:rsidRDefault="00D2798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  <w:t>6</w:t>
            </w:r>
            <w:r w:rsidR="00C11466" w:rsidRPr="004C5D73"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  <w:t>743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14:paraId="51A60A2B" w14:textId="77777777" w:rsidR="00C11466" w:rsidRPr="004C5D73" w:rsidRDefault="00C11466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  <w:t>-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14:paraId="69E106DC" w14:textId="77777777" w:rsidR="00C11466" w:rsidRPr="004C5D73" w:rsidRDefault="00C11466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  <w:t>-</w:t>
            </w:r>
          </w:p>
        </w:tc>
        <w:tc>
          <w:tcPr>
            <w:tcW w:w="1737" w:type="dxa"/>
            <w:tcBorders>
              <w:top w:val="single" w:sz="4" w:space="0" w:color="auto"/>
              <w:bottom w:val="single" w:sz="4" w:space="0" w:color="auto"/>
            </w:tcBorders>
          </w:tcPr>
          <w:p w14:paraId="78D10DB2" w14:textId="7BB46B41" w:rsidR="00C11466" w:rsidRPr="004C5D73" w:rsidRDefault="00D2798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  <w:t>6</w:t>
            </w:r>
            <w:r w:rsidR="00C11466" w:rsidRPr="004C5D73"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  <w:t>743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7075576" w14:textId="67EA57F4" w:rsidR="00C11466" w:rsidRPr="004C5D73" w:rsidRDefault="00C11466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  <w:t>(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  <w:t>2</w:t>
            </w:r>
            <w:r w:rsidRPr="004C5D73"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  <w:t>,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  <w:t>223</w:t>
            </w:r>
            <w:r w:rsidRPr="004C5D73"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3F6643A5" w14:textId="77B71730" w:rsidR="00C11466" w:rsidRPr="004C5D73" w:rsidRDefault="00C11466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  <w:t>(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  <w:t>671</w:t>
            </w:r>
            <w:r w:rsidRPr="004C5D73"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13DD81F" w14:textId="52784269" w:rsidR="00C11466" w:rsidRPr="004C5D73" w:rsidRDefault="00C11466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</w:pPr>
            <w:r w:rsidRPr="004C5D73"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  <w:t>(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  <w:t>2</w:t>
            </w:r>
            <w:r w:rsidRPr="004C5D73"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  <w:t>,</w:t>
            </w:r>
            <w:r w:rsidR="00D27987" w:rsidRPr="00D27987"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  <w:t>894</w:t>
            </w:r>
            <w:r w:rsidRPr="004C5D73"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C990C88" w14:textId="2D13FF8F" w:rsidR="00C11466" w:rsidRPr="004C5D73" w:rsidRDefault="00D2798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  <w:t>4</w:t>
            </w:r>
            <w:r w:rsidR="00C11466" w:rsidRPr="004C5D73"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  <w:t>520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14:paraId="26828D22" w14:textId="7AC71D7B" w:rsidR="00C11466" w:rsidRPr="004C5D73" w:rsidRDefault="00D2798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</w:pPr>
            <w:r w:rsidRPr="00D27987"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  <w:t>3</w:t>
            </w:r>
            <w:r w:rsidR="00C11466" w:rsidRPr="004C5D73"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eastAsia="BrowalliaUPC" w:hAnsi="Browallia New" w:cs="Browallia New"/>
                <w:color w:val="000000"/>
                <w:kern w:val="28"/>
                <w:sz w:val="26"/>
                <w:szCs w:val="26"/>
                <w:lang w:val="en-GB"/>
              </w:rPr>
              <w:t>849</w:t>
            </w:r>
          </w:p>
        </w:tc>
      </w:tr>
    </w:tbl>
    <w:p w14:paraId="425B6F30" w14:textId="77777777" w:rsidR="00DF290F" w:rsidRPr="004C5D73" w:rsidRDefault="00DF290F" w:rsidP="001344A2">
      <w:pPr>
        <w:widowControl w:val="0"/>
        <w:tabs>
          <w:tab w:val="left" w:pos="540"/>
          <w:tab w:val="left" w:pos="9180"/>
        </w:tabs>
        <w:ind w:right="58"/>
        <w:rPr>
          <w:rFonts w:ascii="Browallia New" w:hAnsi="Browallia New" w:cs="Browallia New"/>
          <w:color w:val="000000"/>
          <w:sz w:val="26"/>
          <w:szCs w:val="26"/>
        </w:rPr>
      </w:pPr>
    </w:p>
    <w:p w14:paraId="73B8F0E7" w14:textId="06B4EDFE" w:rsidR="009221A0" w:rsidRPr="004C5D73" w:rsidRDefault="003B742C" w:rsidP="002F034D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ค่าตัดจำหน่ายสำหรับปีสิ้นสุดวันที่</w:t>
      </w:r>
      <w:r w:rsidR="002335CE"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ธันวาคม </w:t>
      </w:r>
      <w:r w:rsidR="007243CB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="002335CE"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จำนวน</w:t>
      </w:r>
      <w:r w:rsidR="002335CE"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0</w:t>
      </w:r>
      <w:r w:rsidR="00C958F8"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67</w:t>
      </w:r>
      <w:r w:rsidR="006A185D"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ล้านบาท </w:t>
      </w:r>
      <w:r w:rsidR="003B3E78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ซึ่ง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ได้รวมอยู่ในค่าใช้จ่ายในการดำเนินงาน</w:t>
      </w:r>
      <w:r w:rsidR="00DF61B0" w:rsidRPr="004C5D73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อื่น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แล้ว (</w:t>
      </w:r>
      <w:r w:rsidR="007243CB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="00EA4397"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:</w:t>
      </w:r>
      <w:r w:rsidR="002335CE"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0</w:t>
      </w:r>
      <w:r w:rsidR="002335CE"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67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ล้านบาท</w:t>
      </w:r>
      <w:r w:rsidR="004E2C8E"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>)</w:t>
      </w:r>
    </w:p>
    <w:p w14:paraId="6D1D28D5" w14:textId="77777777" w:rsidR="009221A0" w:rsidRPr="004C5D73" w:rsidRDefault="009221A0" w:rsidP="001344A2">
      <w:pPr>
        <w:widowControl w:val="0"/>
        <w:tabs>
          <w:tab w:val="left" w:pos="540"/>
          <w:tab w:val="left" w:pos="9180"/>
        </w:tabs>
        <w:ind w:right="58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3B89602" w14:textId="034552AD" w:rsidR="00C11466" w:rsidRPr="004C5D73" w:rsidRDefault="00C11466" w:rsidP="001344A2">
      <w:pPr>
        <w:widowControl w:val="0"/>
        <w:tabs>
          <w:tab w:val="left" w:pos="540"/>
          <w:tab w:val="left" w:pos="9180"/>
        </w:tabs>
        <w:ind w:right="58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sectPr w:rsidR="00C11466" w:rsidRPr="004C5D73" w:rsidSect="00511659">
          <w:footnotePr>
            <w:numRestart w:val="eachSect"/>
          </w:footnotePr>
          <w:pgSz w:w="16834" w:h="11909" w:orient="landscape" w:code="9"/>
          <w:pgMar w:top="1728" w:right="1099" w:bottom="720" w:left="1134" w:header="706" w:footer="576" w:gutter="0"/>
          <w:cols w:space="720"/>
          <w:docGrid w:linePitch="381"/>
        </w:sect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570F80" w:rsidRPr="004C5D73" w14:paraId="6EA4D771" w14:textId="77777777" w:rsidTr="00641270">
        <w:trPr>
          <w:trHeight w:val="386"/>
        </w:trPr>
        <w:tc>
          <w:tcPr>
            <w:tcW w:w="9461" w:type="dxa"/>
            <w:vAlign w:val="center"/>
          </w:tcPr>
          <w:p w14:paraId="5CE5957D" w14:textId="3E7528DD" w:rsidR="00570F80" w:rsidRPr="004C5D73" w:rsidRDefault="00570F80" w:rsidP="00260BD4">
            <w:pPr>
              <w:pStyle w:val="ListParagraph"/>
              <w:numPr>
                <w:ilvl w:val="0"/>
                <w:numId w:val="19"/>
              </w:numPr>
              <w:tabs>
                <w:tab w:val="left" w:pos="432"/>
              </w:tabs>
              <w:spacing w:after="0"/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bookmarkStart w:id="10" w:name="_Hlk158110180"/>
            <w:r w:rsidRPr="004C5D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lastRenderedPageBreak/>
              <w:t>สินทรัพย์</w:t>
            </w:r>
            <w:r w:rsidR="007F7193" w:rsidRPr="004C5D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th-TH"/>
              </w:rPr>
              <w:t>(</w:t>
            </w:r>
            <w:r w:rsidR="007F7193" w:rsidRPr="004C5D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หนี้สิน</w:t>
            </w:r>
            <w:r w:rsidR="007F7193" w:rsidRPr="004C5D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th-TH"/>
              </w:rPr>
              <w:t>)</w:t>
            </w:r>
            <w:r w:rsidRPr="004C5D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ภาษีเงินได้รอการตัดบัญชีสุทธิ</w:t>
            </w:r>
          </w:p>
        </w:tc>
      </w:tr>
      <w:bookmarkEnd w:id="10"/>
    </w:tbl>
    <w:p w14:paraId="7D1B4221" w14:textId="5899688E" w:rsidR="006E6CA4" w:rsidRPr="004C5D73" w:rsidRDefault="006E6CA4" w:rsidP="000749F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08E3F3A" w14:textId="2EC76C9B" w:rsidR="00202555" w:rsidRPr="004C5D73" w:rsidRDefault="00202555" w:rsidP="00202555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</w:t>
      </w:r>
      <w:r w:rsidR="007F7193" w:rsidRPr="004C5D73">
        <w:rPr>
          <w:rFonts w:ascii="Browallia New" w:hAnsi="Browallia New" w:cs="Browallia New"/>
          <w:color w:val="000000"/>
          <w:sz w:val="26"/>
          <w:szCs w:val="26"/>
          <w:cs/>
        </w:rPr>
        <w:t>(หนิ้สิน)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>ภาษีเงินได้รอการตัดบัญชีสุทธิ</w:t>
      </w:r>
      <w:r w:rsidRPr="004C5D7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="007F7193" w:rsidRPr="004C5D73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 พ.ศ.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="007F7193" w:rsidRPr="004C5D73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>มีรายละเอียดดังนี้</w:t>
      </w:r>
    </w:p>
    <w:p w14:paraId="72CD143C" w14:textId="77777777" w:rsidR="00202555" w:rsidRPr="004C5D73" w:rsidRDefault="00202555" w:rsidP="000749F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1441"/>
        <w:gridCol w:w="1441"/>
        <w:gridCol w:w="1441"/>
        <w:gridCol w:w="1441"/>
      </w:tblGrid>
      <w:tr w:rsidR="00530390" w:rsidRPr="004C5D73" w14:paraId="503C36B5" w14:textId="77777777" w:rsidTr="00917DB8">
        <w:tc>
          <w:tcPr>
            <w:tcW w:w="3828" w:type="dxa"/>
          </w:tcPr>
          <w:p w14:paraId="3F2949EF" w14:textId="77777777" w:rsidR="00530390" w:rsidRPr="004C5D73" w:rsidRDefault="00530390" w:rsidP="000749FD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882" w:type="dxa"/>
            <w:gridSpan w:val="2"/>
            <w:tcBorders>
              <w:bottom w:val="single" w:sz="4" w:space="0" w:color="auto"/>
            </w:tcBorders>
            <w:vAlign w:val="center"/>
          </w:tcPr>
          <w:p w14:paraId="2E062BFE" w14:textId="77777777" w:rsidR="00530390" w:rsidRPr="004C5D73" w:rsidRDefault="00530390" w:rsidP="000749FD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  <w:tcBorders>
              <w:bottom w:val="single" w:sz="4" w:space="0" w:color="auto"/>
            </w:tcBorders>
            <w:vAlign w:val="center"/>
          </w:tcPr>
          <w:p w14:paraId="3DD284C4" w14:textId="77777777" w:rsidR="00530390" w:rsidRPr="004C5D73" w:rsidRDefault="00530390" w:rsidP="000749FD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17DB8" w:rsidRPr="004C5D73" w14:paraId="34984F1D" w14:textId="77777777" w:rsidTr="00E925A9">
        <w:tc>
          <w:tcPr>
            <w:tcW w:w="3828" w:type="dxa"/>
          </w:tcPr>
          <w:p w14:paraId="672A8B22" w14:textId="77777777" w:rsidR="00917DB8" w:rsidRPr="004C5D73" w:rsidRDefault="00917DB8" w:rsidP="00C11466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6628814C" w14:textId="77777777" w:rsidR="00917DB8" w:rsidRPr="004C5D73" w:rsidRDefault="00917DB8" w:rsidP="00C114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3AF53AAB" w14:textId="494468F3" w:rsidR="00917DB8" w:rsidRPr="004C5D73" w:rsidRDefault="00917DB8" w:rsidP="00C114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4C5D7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ปรับปรุงใหม่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6CD887D6" w14:textId="77777777" w:rsidR="00917DB8" w:rsidRPr="004C5D73" w:rsidRDefault="00917DB8" w:rsidP="00C114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49E01527" w14:textId="77777777" w:rsidR="00917DB8" w:rsidRPr="004C5D73" w:rsidRDefault="00917DB8" w:rsidP="00C114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C11466" w:rsidRPr="004C5D73" w14:paraId="1678323F" w14:textId="77777777" w:rsidTr="00E925A9">
        <w:tc>
          <w:tcPr>
            <w:tcW w:w="3828" w:type="dxa"/>
          </w:tcPr>
          <w:p w14:paraId="310B9FFC" w14:textId="77777777" w:rsidR="00C11466" w:rsidRPr="004C5D73" w:rsidRDefault="00C11466" w:rsidP="00C11466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vAlign w:val="center"/>
          </w:tcPr>
          <w:p w14:paraId="26056568" w14:textId="593F4CF4" w:rsidR="00C11466" w:rsidRPr="004C5D73" w:rsidRDefault="00C11466" w:rsidP="00C114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1" w:type="dxa"/>
            <w:vAlign w:val="center"/>
          </w:tcPr>
          <w:p w14:paraId="38101EF9" w14:textId="0F358F62" w:rsidR="00C11466" w:rsidRPr="004C5D73" w:rsidRDefault="00C11466" w:rsidP="00C114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1" w:type="dxa"/>
            <w:vAlign w:val="center"/>
          </w:tcPr>
          <w:p w14:paraId="5D810847" w14:textId="547AC465" w:rsidR="00C11466" w:rsidRPr="004C5D73" w:rsidRDefault="00C11466" w:rsidP="00C114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1" w:type="dxa"/>
            <w:vAlign w:val="center"/>
          </w:tcPr>
          <w:p w14:paraId="3A27731F" w14:textId="332F599A" w:rsidR="00C11466" w:rsidRPr="004C5D73" w:rsidRDefault="00C11466" w:rsidP="00C114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783ADD" w:rsidRPr="004C5D73" w14:paraId="3FD481BF" w14:textId="77777777" w:rsidTr="00641270">
        <w:tc>
          <w:tcPr>
            <w:tcW w:w="3828" w:type="dxa"/>
          </w:tcPr>
          <w:p w14:paraId="1C2C6764" w14:textId="77777777" w:rsidR="00783ADD" w:rsidRPr="004C5D73" w:rsidRDefault="00783ADD" w:rsidP="000749FD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6E872C42" w14:textId="71DECA6A" w:rsidR="00783ADD" w:rsidRPr="004C5D73" w:rsidRDefault="00783ADD" w:rsidP="000749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52B9E460" w14:textId="5590FCC5" w:rsidR="00783ADD" w:rsidRPr="004C5D73" w:rsidRDefault="00783ADD" w:rsidP="000749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407B0F37" w14:textId="6E044E9B" w:rsidR="00783ADD" w:rsidRPr="004C5D73" w:rsidRDefault="00783ADD" w:rsidP="000749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4C0390BD" w14:textId="144DB7D9" w:rsidR="00783ADD" w:rsidRPr="004C5D73" w:rsidRDefault="00783ADD" w:rsidP="000749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783ADD" w:rsidRPr="004C5D73" w14:paraId="62E7BB8E" w14:textId="77777777" w:rsidTr="00641270">
        <w:tc>
          <w:tcPr>
            <w:tcW w:w="3828" w:type="dxa"/>
          </w:tcPr>
          <w:p w14:paraId="5682431E" w14:textId="77777777" w:rsidR="00783ADD" w:rsidRPr="004C5D73" w:rsidRDefault="00783ADD" w:rsidP="000749FD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5E55C1B8" w14:textId="77777777" w:rsidR="00783ADD" w:rsidRPr="004C5D73" w:rsidRDefault="00783ADD" w:rsidP="000749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1AF5984C" w14:textId="77777777" w:rsidR="00783ADD" w:rsidRPr="004C5D73" w:rsidRDefault="00783ADD" w:rsidP="000749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5AE05707" w14:textId="77777777" w:rsidR="00783ADD" w:rsidRPr="004C5D73" w:rsidRDefault="00783ADD" w:rsidP="000749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6B7782F4" w14:textId="77777777" w:rsidR="00783ADD" w:rsidRPr="004C5D73" w:rsidRDefault="00783ADD" w:rsidP="000749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217CD4" w:rsidRPr="004C5D73" w14:paraId="65F8DAE2" w14:textId="77777777" w:rsidTr="00CD2D3F">
        <w:tc>
          <w:tcPr>
            <w:tcW w:w="3828" w:type="dxa"/>
            <w:vAlign w:val="center"/>
          </w:tcPr>
          <w:p w14:paraId="6F132C98" w14:textId="065F1006" w:rsidR="00AD3478" w:rsidRPr="004C5D73" w:rsidRDefault="00AD3478" w:rsidP="00AD3478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สินทรัพย์ภาษีเงินได้รอการตัดบัญชี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2C6A4" w14:textId="59E4B8E0" w:rsidR="00AD3478" w:rsidRPr="004C5D73" w:rsidRDefault="00D27987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586</w:t>
            </w:r>
            <w:r w:rsidR="00AD3478"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548</w:t>
            </w:r>
          </w:p>
        </w:tc>
        <w:tc>
          <w:tcPr>
            <w:tcW w:w="1441" w:type="dxa"/>
            <w:vAlign w:val="bottom"/>
          </w:tcPr>
          <w:p w14:paraId="78AB727E" w14:textId="1665F07C" w:rsidR="00AD3478" w:rsidRPr="004C5D73" w:rsidRDefault="00D27987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587</w:t>
            </w:r>
            <w:r w:rsidR="00AD3478"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472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441B5" w14:textId="6A65FBE0" w:rsidR="00AD3478" w:rsidRPr="004C5D73" w:rsidRDefault="00D27987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AD3478"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243</w:t>
            </w:r>
          </w:p>
        </w:tc>
        <w:tc>
          <w:tcPr>
            <w:tcW w:w="1441" w:type="dxa"/>
            <w:vAlign w:val="bottom"/>
          </w:tcPr>
          <w:p w14:paraId="0F69B95D" w14:textId="1E36BD4E" w:rsidR="00AD3478" w:rsidRPr="004C5D73" w:rsidRDefault="00D27987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AD3478"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357</w:t>
            </w:r>
          </w:p>
        </w:tc>
      </w:tr>
      <w:tr w:rsidR="00217CD4" w:rsidRPr="004C5D73" w14:paraId="637BDC31" w14:textId="77777777" w:rsidTr="00CD2D3F">
        <w:tc>
          <w:tcPr>
            <w:tcW w:w="3828" w:type="dxa"/>
            <w:vAlign w:val="center"/>
          </w:tcPr>
          <w:p w14:paraId="16F1EF7D" w14:textId="35F5AEFA" w:rsidR="00AD3478" w:rsidRPr="004C5D73" w:rsidRDefault="00AD3478" w:rsidP="00AD3478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หนี้สินภาษีเงินได้รอการตัดบัญชี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7D4AA7" w14:textId="2A16EC5A" w:rsidR="00AD3478" w:rsidRPr="004C5D73" w:rsidRDefault="00AD3478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298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088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13A5C402" w14:textId="5B7943DD" w:rsidR="00AD3478" w:rsidRPr="004C5D73" w:rsidRDefault="00AD3478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265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773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5D4450" w14:textId="274941DF" w:rsidR="00AD3478" w:rsidRPr="004C5D73" w:rsidRDefault="00AD3478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335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6A1284C1" w14:textId="5A91890A" w:rsidR="00AD3478" w:rsidRPr="004C5D73" w:rsidRDefault="00AD3478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746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C11466" w:rsidRPr="004C5D73" w14:paraId="2DCD77A9" w14:textId="77777777" w:rsidTr="00CD2D3F">
        <w:tc>
          <w:tcPr>
            <w:tcW w:w="3828" w:type="dxa"/>
            <w:vAlign w:val="center"/>
          </w:tcPr>
          <w:p w14:paraId="21BB3C36" w14:textId="44A34A31" w:rsidR="00C11466" w:rsidRPr="004C5D73" w:rsidRDefault="00C11466" w:rsidP="00C11466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2701B97D" w14:textId="77777777" w:rsidR="00C11466" w:rsidRPr="004C5D73" w:rsidRDefault="00C11466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0835AA09" w14:textId="26CDEA53" w:rsidR="00C11466" w:rsidRPr="004C5D73" w:rsidRDefault="00C11466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0DC8C289" w14:textId="77777777" w:rsidR="00C11466" w:rsidRPr="004C5D73" w:rsidRDefault="00C11466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69DBBC23" w14:textId="48E8D205" w:rsidR="00C11466" w:rsidRPr="004C5D73" w:rsidRDefault="00C11466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CD2D3F" w:rsidRPr="004C5D73" w14:paraId="0606A194" w14:textId="77777777" w:rsidTr="00CD2D3F">
        <w:tc>
          <w:tcPr>
            <w:tcW w:w="3828" w:type="dxa"/>
            <w:vAlign w:val="center"/>
          </w:tcPr>
          <w:p w14:paraId="3E746C48" w14:textId="44BA4F38" w:rsidR="00CD2D3F" w:rsidRPr="004C5D73" w:rsidRDefault="00627B69" w:rsidP="00CD2D3F">
            <w:pPr>
              <w:ind w:left="38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สินทรัพย์(หนี้สิน)ภาษีเงินได้รอการตัดบัญชีสุทธิ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136AD07D" w14:textId="52568A5F" w:rsidR="00CD2D3F" w:rsidRPr="004C5D73" w:rsidRDefault="00D27987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288</w:t>
            </w:r>
            <w:r w:rsidR="00CD2D3F"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460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03CD0615" w14:textId="5CF7D1B2" w:rsidR="00CD2D3F" w:rsidRPr="004C5D73" w:rsidRDefault="00D27987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321</w:t>
            </w:r>
            <w:r w:rsidR="00CD2D3F"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699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6B6F0FB8" w14:textId="39318E2F" w:rsidR="00CD2D3F" w:rsidRPr="004C5D73" w:rsidRDefault="00CD2D3F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092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1EBAF99C" w14:textId="5245B41B" w:rsidR="00CD2D3F" w:rsidRPr="004C5D73" w:rsidRDefault="00CD2D3F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389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</w:tbl>
    <w:p w14:paraId="0D3B2025" w14:textId="6E941AEF" w:rsidR="00CB2835" w:rsidRPr="004C5D73" w:rsidRDefault="00CB2835" w:rsidP="000749FD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7B9BCDB" w14:textId="77777777" w:rsidR="00202555" w:rsidRPr="004C5D73" w:rsidRDefault="00202555" w:rsidP="000749FD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879216D" w14:textId="77777777" w:rsidR="00202555" w:rsidRPr="004C5D73" w:rsidRDefault="00202555" w:rsidP="000749FD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DF24C2E" w14:textId="4361498B" w:rsidR="00202555" w:rsidRPr="004C5D73" w:rsidRDefault="00202555" w:rsidP="00202555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47BDB292" w14:textId="2D4F3BCA" w:rsidR="00376654" w:rsidRPr="004C5D73" w:rsidRDefault="00376654" w:rsidP="000749FD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lastRenderedPageBreak/>
        <w:t>รายการเคลื่อนไหวของสินทรัพย์และหนี้สินภาษีเงินได้รอการตัดบัญชีมีดังนี้</w:t>
      </w:r>
    </w:p>
    <w:p w14:paraId="7DE39EDF" w14:textId="77777777" w:rsidR="009221A0" w:rsidRPr="004C5D73" w:rsidRDefault="009221A0" w:rsidP="000749FD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16"/>
        <w:gridCol w:w="1410"/>
        <w:gridCol w:w="1412"/>
        <w:gridCol w:w="1410"/>
        <w:gridCol w:w="1413"/>
      </w:tblGrid>
      <w:tr w:rsidR="00E952EF" w:rsidRPr="004C5D73" w14:paraId="0835FF8E" w14:textId="77777777" w:rsidTr="00C65BA5">
        <w:trPr>
          <w:tblHeader/>
        </w:trPr>
        <w:tc>
          <w:tcPr>
            <w:tcW w:w="2017" w:type="pct"/>
            <w:vAlign w:val="bottom"/>
          </w:tcPr>
          <w:p w14:paraId="1511C4C0" w14:textId="77777777" w:rsidR="00E952EF" w:rsidRPr="004C5D73" w:rsidRDefault="00E952EF" w:rsidP="000749FD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2983" w:type="pct"/>
            <w:gridSpan w:val="4"/>
            <w:tcBorders>
              <w:bottom w:val="single" w:sz="4" w:space="0" w:color="auto"/>
            </w:tcBorders>
            <w:vAlign w:val="bottom"/>
          </w:tcPr>
          <w:p w14:paraId="65B5BD8F" w14:textId="6499330E" w:rsidR="00E952EF" w:rsidRPr="004C5D73" w:rsidRDefault="00E952EF" w:rsidP="000749FD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งบ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การเงินรวม</w:t>
            </w:r>
          </w:p>
        </w:tc>
      </w:tr>
      <w:tr w:rsidR="00E26922" w:rsidRPr="004C5D73" w14:paraId="104F19A6" w14:textId="77777777" w:rsidTr="00C65BA5">
        <w:trPr>
          <w:tblHeader/>
        </w:trPr>
        <w:tc>
          <w:tcPr>
            <w:tcW w:w="2017" w:type="pct"/>
            <w:vAlign w:val="bottom"/>
          </w:tcPr>
          <w:p w14:paraId="0EFECAB7" w14:textId="77777777" w:rsidR="00E26922" w:rsidRPr="004C5D73" w:rsidRDefault="00E26922" w:rsidP="00E26922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sz="4" w:space="0" w:color="auto"/>
            </w:tcBorders>
            <w:vAlign w:val="bottom"/>
          </w:tcPr>
          <w:p w14:paraId="5FB3815B" w14:textId="1A2C9210" w:rsidR="00E26922" w:rsidRPr="004C5D73" w:rsidRDefault="00E26922" w:rsidP="00E269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746" w:type="pct"/>
            <w:tcBorders>
              <w:top w:val="single" w:sz="4" w:space="0" w:color="auto"/>
            </w:tcBorders>
            <w:vAlign w:val="bottom"/>
          </w:tcPr>
          <w:p w14:paraId="4D4F281C" w14:textId="77777777" w:rsidR="00E26922" w:rsidRPr="004C5D73" w:rsidRDefault="00E26922" w:rsidP="00E269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45" w:type="pct"/>
            <w:tcBorders>
              <w:top w:val="single" w:sz="4" w:space="0" w:color="auto"/>
            </w:tcBorders>
            <w:vAlign w:val="bottom"/>
          </w:tcPr>
          <w:p w14:paraId="70C2ABC3" w14:textId="5A33F6BF" w:rsidR="00E26922" w:rsidRPr="004C5D73" w:rsidRDefault="00E26922" w:rsidP="00E269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รายการที่รับรู้</w:t>
            </w:r>
          </w:p>
        </w:tc>
        <w:tc>
          <w:tcPr>
            <w:tcW w:w="747" w:type="pct"/>
            <w:tcBorders>
              <w:top w:val="single" w:sz="4" w:space="0" w:color="auto"/>
            </w:tcBorders>
            <w:vAlign w:val="bottom"/>
          </w:tcPr>
          <w:p w14:paraId="77443FC3" w14:textId="77777777" w:rsidR="00E26922" w:rsidRPr="004C5D73" w:rsidRDefault="00E26922" w:rsidP="00E269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E26922" w:rsidRPr="004C5D73" w14:paraId="1D3FF9F1" w14:textId="77777777" w:rsidTr="00C65BA5">
        <w:trPr>
          <w:tblHeader/>
        </w:trPr>
        <w:tc>
          <w:tcPr>
            <w:tcW w:w="2017" w:type="pct"/>
            <w:vAlign w:val="bottom"/>
          </w:tcPr>
          <w:p w14:paraId="2DBB55D4" w14:textId="77777777" w:rsidR="00E26922" w:rsidRPr="004C5D73" w:rsidRDefault="00E26922" w:rsidP="00E26922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745" w:type="pct"/>
            <w:vAlign w:val="bottom"/>
          </w:tcPr>
          <w:p w14:paraId="06D879A4" w14:textId="5AB0EA7A" w:rsidR="00E26922" w:rsidRPr="004C5D73" w:rsidRDefault="00D27987" w:rsidP="00E269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2798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="00E26922"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746" w:type="pct"/>
            <w:vAlign w:val="bottom"/>
          </w:tcPr>
          <w:p w14:paraId="39BF30F7" w14:textId="18C95D0E" w:rsidR="00E26922" w:rsidRPr="004C5D73" w:rsidRDefault="00E26922" w:rsidP="00E269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รายการที่รับรู้</w:t>
            </w:r>
          </w:p>
        </w:tc>
        <w:tc>
          <w:tcPr>
            <w:tcW w:w="745" w:type="pct"/>
            <w:vAlign w:val="bottom"/>
          </w:tcPr>
          <w:p w14:paraId="76C649E5" w14:textId="7D4447A2" w:rsidR="00E26922" w:rsidRPr="004C5D73" w:rsidRDefault="00E26922" w:rsidP="00E269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ในกำไร</w:t>
            </w:r>
          </w:p>
        </w:tc>
        <w:tc>
          <w:tcPr>
            <w:tcW w:w="747" w:type="pct"/>
            <w:vAlign w:val="bottom"/>
          </w:tcPr>
          <w:p w14:paraId="300DD20D" w14:textId="77777777" w:rsidR="00E26922" w:rsidRPr="004C5D73" w:rsidRDefault="00E26922" w:rsidP="00E269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</w:tr>
      <w:tr w:rsidR="00E26922" w:rsidRPr="004C5D73" w14:paraId="6943814E" w14:textId="77777777" w:rsidTr="00C65BA5">
        <w:trPr>
          <w:tblHeader/>
        </w:trPr>
        <w:tc>
          <w:tcPr>
            <w:tcW w:w="2017" w:type="pct"/>
            <w:vAlign w:val="bottom"/>
          </w:tcPr>
          <w:p w14:paraId="3A645563" w14:textId="77777777" w:rsidR="00E26922" w:rsidRPr="004C5D73" w:rsidRDefault="00E26922" w:rsidP="00E26922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745" w:type="pct"/>
            <w:vAlign w:val="bottom"/>
          </w:tcPr>
          <w:p w14:paraId="362C91B4" w14:textId="377BE97D" w:rsidR="00E26922" w:rsidRPr="004C5D73" w:rsidRDefault="00E26922" w:rsidP="00E269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746" w:type="pct"/>
            <w:vAlign w:val="bottom"/>
          </w:tcPr>
          <w:p w14:paraId="66DE7EF4" w14:textId="251780C7" w:rsidR="00E26922" w:rsidRPr="004C5D73" w:rsidRDefault="00E26922" w:rsidP="00E269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ในกำไร</w:t>
            </w:r>
          </w:p>
        </w:tc>
        <w:tc>
          <w:tcPr>
            <w:tcW w:w="745" w:type="pct"/>
            <w:vAlign w:val="bottom"/>
          </w:tcPr>
          <w:p w14:paraId="00B94B4F" w14:textId="6DA6B92B" w:rsidR="00E26922" w:rsidRPr="004C5D73" w:rsidRDefault="00E26922" w:rsidP="00E269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ขาดทุน</w:t>
            </w:r>
          </w:p>
        </w:tc>
        <w:tc>
          <w:tcPr>
            <w:tcW w:w="747" w:type="pct"/>
            <w:vAlign w:val="bottom"/>
          </w:tcPr>
          <w:p w14:paraId="5F8AC20E" w14:textId="6FB20D0B" w:rsidR="00E26922" w:rsidRPr="004C5D73" w:rsidRDefault="00D27987" w:rsidP="00E269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2798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E26922"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E952EF" w:rsidRPr="004C5D73" w14:paraId="3A346217" w14:textId="77777777" w:rsidTr="00C65BA5">
        <w:trPr>
          <w:tblHeader/>
        </w:trPr>
        <w:tc>
          <w:tcPr>
            <w:tcW w:w="2017" w:type="pct"/>
            <w:vAlign w:val="bottom"/>
          </w:tcPr>
          <w:p w14:paraId="5DC47A0E" w14:textId="77777777" w:rsidR="00E952EF" w:rsidRPr="004C5D73" w:rsidRDefault="00E952EF" w:rsidP="000749FD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745" w:type="pct"/>
            <w:vAlign w:val="bottom"/>
          </w:tcPr>
          <w:p w14:paraId="558B5A6E" w14:textId="074146B0" w:rsidR="00E952EF" w:rsidRPr="004C5D73" w:rsidRDefault="00E26922" w:rsidP="00074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(</w:t>
            </w:r>
            <w:r w:rsidRPr="004C5D73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ปรับปรุงใหม่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746" w:type="pct"/>
            <w:vAlign w:val="bottom"/>
          </w:tcPr>
          <w:p w14:paraId="5E1904A7" w14:textId="4716BEF8" w:rsidR="00E952EF" w:rsidRPr="004C5D73" w:rsidRDefault="00E952EF" w:rsidP="00074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หรือขาดทุน</w:t>
            </w:r>
          </w:p>
        </w:tc>
        <w:tc>
          <w:tcPr>
            <w:tcW w:w="745" w:type="pct"/>
            <w:vAlign w:val="bottom"/>
          </w:tcPr>
          <w:p w14:paraId="00D45A95" w14:textId="77777777" w:rsidR="00E952EF" w:rsidRPr="004C5D73" w:rsidRDefault="00E952EF" w:rsidP="00074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747" w:type="pct"/>
            <w:vAlign w:val="bottom"/>
          </w:tcPr>
          <w:p w14:paraId="6DA3A66C" w14:textId="07DCDC59" w:rsidR="00E952EF" w:rsidRPr="004C5D73" w:rsidRDefault="00A956FA" w:rsidP="00074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</w:tr>
      <w:tr w:rsidR="00E952EF" w:rsidRPr="004C5D73" w14:paraId="7CFC8F65" w14:textId="77777777" w:rsidTr="00C65BA5">
        <w:trPr>
          <w:tblHeader/>
        </w:trPr>
        <w:tc>
          <w:tcPr>
            <w:tcW w:w="2017" w:type="pct"/>
            <w:vAlign w:val="bottom"/>
          </w:tcPr>
          <w:p w14:paraId="06A3DE1B" w14:textId="77777777" w:rsidR="00E952EF" w:rsidRPr="004C5D73" w:rsidRDefault="00E952EF" w:rsidP="000749FD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745" w:type="pct"/>
            <w:tcBorders>
              <w:bottom w:val="single" w:sz="4" w:space="0" w:color="auto"/>
            </w:tcBorders>
            <w:vAlign w:val="bottom"/>
          </w:tcPr>
          <w:p w14:paraId="578C6BCD" w14:textId="77777777" w:rsidR="00E952EF" w:rsidRPr="004C5D73" w:rsidRDefault="00E952EF" w:rsidP="00074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vAlign w:val="bottom"/>
          </w:tcPr>
          <w:p w14:paraId="411087F1" w14:textId="474F079E" w:rsidR="00E952EF" w:rsidRPr="004C5D73" w:rsidRDefault="00E952EF" w:rsidP="00074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745" w:type="pct"/>
            <w:tcBorders>
              <w:bottom w:val="single" w:sz="4" w:space="0" w:color="auto"/>
            </w:tcBorders>
            <w:vAlign w:val="bottom"/>
          </w:tcPr>
          <w:p w14:paraId="323BF4AE" w14:textId="77777777" w:rsidR="00E952EF" w:rsidRPr="004C5D73" w:rsidRDefault="00E952EF" w:rsidP="00074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747" w:type="pct"/>
            <w:tcBorders>
              <w:bottom w:val="single" w:sz="4" w:space="0" w:color="auto"/>
            </w:tcBorders>
            <w:vAlign w:val="bottom"/>
          </w:tcPr>
          <w:p w14:paraId="41267FAB" w14:textId="77777777" w:rsidR="00E952EF" w:rsidRPr="004C5D73" w:rsidRDefault="00E952EF" w:rsidP="00074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E952EF" w:rsidRPr="004C5D73" w14:paraId="0A9A647C" w14:textId="77777777" w:rsidTr="00C65BA5">
        <w:tc>
          <w:tcPr>
            <w:tcW w:w="2017" w:type="pct"/>
            <w:vAlign w:val="bottom"/>
          </w:tcPr>
          <w:p w14:paraId="7EAAFC4F" w14:textId="77777777" w:rsidR="00E952EF" w:rsidRPr="004C5D73" w:rsidRDefault="00E952EF" w:rsidP="000749FD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4"/>
                <w:szCs w:val="24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745" w:type="pct"/>
            <w:tcBorders>
              <w:top w:val="single" w:sz="4" w:space="0" w:color="auto"/>
            </w:tcBorders>
            <w:vAlign w:val="bottom"/>
          </w:tcPr>
          <w:p w14:paraId="009E6F0B" w14:textId="77777777" w:rsidR="00E952EF" w:rsidRPr="004C5D73" w:rsidRDefault="00E952EF" w:rsidP="000749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746" w:type="pct"/>
            <w:tcBorders>
              <w:top w:val="single" w:sz="4" w:space="0" w:color="auto"/>
            </w:tcBorders>
            <w:vAlign w:val="bottom"/>
          </w:tcPr>
          <w:p w14:paraId="5916B4B6" w14:textId="701B5129" w:rsidR="00E952EF" w:rsidRPr="004C5D73" w:rsidRDefault="00E952EF" w:rsidP="000749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sz="4" w:space="0" w:color="auto"/>
            </w:tcBorders>
            <w:vAlign w:val="bottom"/>
          </w:tcPr>
          <w:p w14:paraId="571FA167" w14:textId="77777777" w:rsidR="00E952EF" w:rsidRPr="004C5D73" w:rsidRDefault="00E952EF" w:rsidP="000749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747" w:type="pct"/>
            <w:tcBorders>
              <w:top w:val="single" w:sz="4" w:space="0" w:color="auto"/>
            </w:tcBorders>
            <w:vAlign w:val="bottom"/>
          </w:tcPr>
          <w:p w14:paraId="737FD850" w14:textId="77777777" w:rsidR="00E952EF" w:rsidRPr="004C5D73" w:rsidRDefault="00E952EF" w:rsidP="000749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59222E" w:rsidRPr="004C5D73" w14:paraId="66C1DC31" w14:textId="77777777" w:rsidTr="00D23322">
        <w:tc>
          <w:tcPr>
            <w:tcW w:w="2017" w:type="pct"/>
            <w:vAlign w:val="bottom"/>
          </w:tcPr>
          <w:p w14:paraId="600DA06B" w14:textId="77777777" w:rsidR="0059222E" w:rsidRPr="004C5D73" w:rsidRDefault="0059222E" w:rsidP="0059222E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cs/>
                <w:lang w:bidi="th-TH"/>
              </w:rPr>
              <w:t>ค่าเผื่อหนี้สงสัยจะสูญ</w:t>
            </w:r>
            <w:r w:rsidRPr="004C5D73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</w:rPr>
              <w:t xml:space="preserve"> </w:t>
            </w:r>
            <w:r w:rsidRPr="004C5D73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cs/>
              </w:rPr>
              <w:t xml:space="preserve">- </w:t>
            </w:r>
            <w:r w:rsidRPr="004C5D73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cs/>
                <w:lang w:bidi="th-TH"/>
              </w:rPr>
              <w:t>เบี้ยประกันภัยค้างรับ</w:t>
            </w:r>
          </w:p>
        </w:tc>
        <w:tc>
          <w:tcPr>
            <w:tcW w:w="745" w:type="pct"/>
            <w:vAlign w:val="bottom"/>
          </w:tcPr>
          <w:p w14:paraId="05D00BA1" w14:textId="5A10EA4B" w:rsidR="0059222E" w:rsidRPr="004C5D73" w:rsidRDefault="00D27987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7</w:t>
            </w:r>
            <w:r w:rsidR="00A2586C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330</w:t>
            </w:r>
          </w:p>
        </w:tc>
        <w:tc>
          <w:tcPr>
            <w:tcW w:w="746" w:type="pct"/>
            <w:vAlign w:val="bottom"/>
          </w:tcPr>
          <w:p w14:paraId="195AE267" w14:textId="4D6C50E6" w:rsidR="0059222E" w:rsidRPr="004C5D73" w:rsidRDefault="00D27987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966</w:t>
            </w:r>
          </w:p>
        </w:tc>
        <w:tc>
          <w:tcPr>
            <w:tcW w:w="745" w:type="pct"/>
            <w:vAlign w:val="bottom"/>
          </w:tcPr>
          <w:p w14:paraId="4EAC44C3" w14:textId="525B6553" w:rsidR="0059222E" w:rsidRPr="004C5D73" w:rsidRDefault="00195A95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747" w:type="pct"/>
            <w:vAlign w:val="bottom"/>
          </w:tcPr>
          <w:p w14:paraId="41D6C149" w14:textId="7214155F" w:rsidR="0059222E" w:rsidRPr="004C5D73" w:rsidRDefault="00D27987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8</w:t>
            </w:r>
            <w:r w:rsidR="00195A95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296</w:t>
            </w:r>
          </w:p>
        </w:tc>
      </w:tr>
      <w:tr w:rsidR="00195A95" w:rsidRPr="004C5D73" w14:paraId="20758938" w14:textId="77777777" w:rsidTr="00D23322">
        <w:tc>
          <w:tcPr>
            <w:tcW w:w="2017" w:type="pct"/>
            <w:vAlign w:val="bottom"/>
          </w:tcPr>
          <w:p w14:paraId="3629395D" w14:textId="77777777" w:rsidR="00195A95" w:rsidRPr="004C5D73" w:rsidRDefault="00195A95" w:rsidP="00195A95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cs/>
                <w:lang w:bidi="th-TH"/>
              </w:rPr>
              <w:t>ค่าเผื่อหนี้สงสัยจะสูญ</w:t>
            </w:r>
            <w:r w:rsidRPr="004C5D73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cs/>
              </w:rPr>
              <w:t xml:space="preserve"> - </w:t>
            </w:r>
            <w:r w:rsidRPr="004C5D73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cs/>
                <w:lang w:bidi="th-TH"/>
              </w:rPr>
              <w:t>ลูกหนี้อื่น</w:t>
            </w:r>
          </w:p>
        </w:tc>
        <w:tc>
          <w:tcPr>
            <w:tcW w:w="745" w:type="pct"/>
            <w:vAlign w:val="bottom"/>
          </w:tcPr>
          <w:p w14:paraId="668A7E66" w14:textId="0B4F5471" w:rsidR="00195A95" w:rsidRPr="004C5D73" w:rsidRDefault="00D27987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3</w:t>
            </w:r>
            <w:r w:rsidR="00195A95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912</w:t>
            </w:r>
          </w:p>
        </w:tc>
        <w:tc>
          <w:tcPr>
            <w:tcW w:w="746" w:type="pct"/>
            <w:vAlign w:val="bottom"/>
          </w:tcPr>
          <w:p w14:paraId="6A1FF22F" w14:textId="78550530" w:rsidR="00195A95" w:rsidRPr="004C5D73" w:rsidRDefault="00D27987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639</w:t>
            </w:r>
          </w:p>
        </w:tc>
        <w:tc>
          <w:tcPr>
            <w:tcW w:w="745" w:type="pct"/>
            <w:vAlign w:val="bottom"/>
          </w:tcPr>
          <w:p w14:paraId="669ADAD3" w14:textId="604E195B" w:rsidR="00195A95" w:rsidRPr="004C5D73" w:rsidRDefault="00195A95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747" w:type="pct"/>
            <w:vAlign w:val="bottom"/>
          </w:tcPr>
          <w:p w14:paraId="5DC9C41E" w14:textId="3A87A94F" w:rsidR="00195A95" w:rsidRPr="004C5D73" w:rsidRDefault="00D27987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195A95"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551</w:t>
            </w:r>
          </w:p>
        </w:tc>
      </w:tr>
      <w:tr w:rsidR="00D23322" w:rsidRPr="004C5D73" w14:paraId="7B090F71" w14:textId="77777777" w:rsidTr="00D23322">
        <w:tc>
          <w:tcPr>
            <w:tcW w:w="2017" w:type="pct"/>
            <w:vAlign w:val="bottom"/>
          </w:tcPr>
          <w:p w14:paraId="581DE669" w14:textId="77777777" w:rsidR="00D23322" w:rsidRPr="004C5D73" w:rsidRDefault="00D23322" w:rsidP="00D23322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cs/>
                <w:lang w:bidi="th-TH"/>
              </w:rPr>
              <w:t>ค่าเผื่อหนี้สงสัยจะสูญ</w:t>
            </w:r>
            <w:r w:rsidRPr="004C5D73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cs/>
              </w:rPr>
              <w:t xml:space="preserve"> - </w:t>
            </w:r>
            <w:r w:rsidRPr="004C5D73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cs/>
                <w:lang w:bidi="th-TH"/>
              </w:rPr>
              <w:t>ประกันภัยต่อ</w:t>
            </w:r>
          </w:p>
        </w:tc>
        <w:tc>
          <w:tcPr>
            <w:tcW w:w="745" w:type="pct"/>
            <w:vAlign w:val="bottom"/>
          </w:tcPr>
          <w:p w14:paraId="0E1D2569" w14:textId="7BDDDEAB" w:rsidR="00D23322" w:rsidRPr="004C5D73" w:rsidRDefault="00D27987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2</w:t>
            </w:r>
            <w:r w:rsidR="00D23322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344</w:t>
            </w:r>
          </w:p>
        </w:tc>
        <w:tc>
          <w:tcPr>
            <w:tcW w:w="746" w:type="pct"/>
            <w:vAlign w:val="bottom"/>
          </w:tcPr>
          <w:p w14:paraId="0F30E9C4" w14:textId="2DBCBFFB" w:rsidR="00D23322" w:rsidRPr="004C5D73" w:rsidRDefault="00D23322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222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745" w:type="pct"/>
            <w:vAlign w:val="bottom"/>
          </w:tcPr>
          <w:p w14:paraId="6284B5A7" w14:textId="6C001BD7" w:rsidR="00D23322" w:rsidRPr="004C5D73" w:rsidRDefault="00D23322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747" w:type="pct"/>
            <w:vAlign w:val="bottom"/>
          </w:tcPr>
          <w:p w14:paraId="1839C361" w14:textId="33DC5AC1" w:rsidR="00D23322" w:rsidRPr="004C5D73" w:rsidRDefault="00D27987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D23322"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122</w:t>
            </w:r>
          </w:p>
        </w:tc>
      </w:tr>
      <w:tr w:rsidR="00D23322" w:rsidRPr="004C5D73" w14:paraId="40D2938D" w14:textId="77777777" w:rsidTr="00D23322">
        <w:tc>
          <w:tcPr>
            <w:tcW w:w="2017" w:type="pct"/>
            <w:vAlign w:val="bottom"/>
          </w:tcPr>
          <w:p w14:paraId="25A24C87" w14:textId="18815C15" w:rsidR="00D23322" w:rsidRPr="004C5D73" w:rsidRDefault="00D23322" w:rsidP="00D23322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cs/>
                <w:lang w:bidi="th-TH"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745" w:type="pct"/>
            <w:vAlign w:val="bottom"/>
          </w:tcPr>
          <w:p w14:paraId="5E5E8EDD" w14:textId="696CF3C2" w:rsidR="00D23322" w:rsidRPr="004C5D73" w:rsidRDefault="00D27987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129</w:t>
            </w:r>
            <w:r w:rsidR="00D23322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337</w:t>
            </w:r>
          </w:p>
        </w:tc>
        <w:tc>
          <w:tcPr>
            <w:tcW w:w="746" w:type="pct"/>
            <w:vAlign w:val="bottom"/>
          </w:tcPr>
          <w:p w14:paraId="6C9B9A7C" w14:textId="76EDC96C" w:rsidR="00D23322" w:rsidRPr="004C5D73" w:rsidRDefault="00D27987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</w:t>
            </w:r>
            <w:r w:rsidR="00D23322"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360</w:t>
            </w:r>
          </w:p>
        </w:tc>
        <w:tc>
          <w:tcPr>
            <w:tcW w:w="745" w:type="pct"/>
            <w:vAlign w:val="bottom"/>
          </w:tcPr>
          <w:p w14:paraId="28827DF6" w14:textId="38E4E183" w:rsidR="00D23322" w:rsidRPr="004C5D73" w:rsidRDefault="00D23322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747" w:type="pct"/>
            <w:vAlign w:val="bottom"/>
          </w:tcPr>
          <w:p w14:paraId="31270409" w14:textId="36223287" w:rsidR="00D23322" w:rsidRPr="004C5D73" w:rsidRDefault="00D27987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154</w:t>
            </w:r>
            <w:r w:rsidR="00D23322"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697</w:t>
            </w:r>
          </w:p>
        </w:tc>
      </w:tr>
      <w:tr w:rsidR="00D23322" w:rsidRPr="004C5D73" w14:paraId="002DA0B1" w14:textId="77777777" w:rsidTr="00D23322">
        <w:tc>
          <w:tcPr>
            <w:tcW w:w="2017" w:type="pct"/>
            <w:vAlign w:val="bottom"/>
          </w:tcPr>
          <w:p w14:paraId="69A1DA6B" w14:textId="4D47EC4F" w:rsidR="00D23322" w:rsidRPr="004C5D73" w:rsidRDefault="00D23322" w:rsidP="00D23322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cs/>
                <w:lang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cs/>
                <w:lang w:bidi="th-TH"/>
              </w:rPr>
              <w:t>หนี้สินสำหรับค่าสินไหมทดแทนที่เกิดขึ้นแล้</w:t>
            </w:r>
            <w:r w:rsidRPr="004C5D73">
              <w:rPr>
                <w:rFonts w:ascii="Browallia New" w:hAnsi="Browallia New" w:cs="Browallia New" w:hint="cs"/>
                <w:color w:val="000000"/>
                <w:spacing w:val="-10"/>
                <w:sz w:val="24"/>
                <w:szCs w:val="24"/>
                <w:cs/>
                <w:lang w:bidi="th-TH"/>
              </w:rPr>
              <w:t>ว</w:t>
            </w:r>
          </w:p>
        </w:tc>
        <w:tc>
          <w:tcPr>
            <w:tcW w:w="745" w:type="pct"/>
            <w:vAlign w:val="bottom"/>
          </w:tcPr>
          <w:p w14:paraId="014534A2" w14:textId="6D27B32F" w:rsidR="00D23322" w:rsidRPr="004C5D73" w:rsidRDefault="00D27987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300</w:t>
            </w:r>
            <w:r w:rsidR="00D23322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298</w:t>
            </w:r>
          </w:p>
        </w:tc>
        <w:tc>
          <w:tcPr>
            <w:tcW w:w="746" w:type="pct"/>
            <w:vAlign w:val="bottom"/>
          </w:tcPr>
          <w:p w14:paraId="5700E4B2" w14:textId="0F41EFB3" w:rsidR="00D23322" w:rsidRPr="004C5D73" w:rsidRDefault="00D27987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D23322"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253</w:t>
            </w:r>
          </w:p>
        </w:tc>
        <w:tc>
          <w:tcPr>
            <w:tcW w:w="745" w:type="pct"/>
            <w:vAlign w:val="bottom"/>
          </w:tcPr>
          <w:p w14:paraId="58526332" w14:textId="7A684A24" w:rsidR="00D23322" w:rsidRPr="004C5D73" w:rsidRDefault="00D27987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D23322"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294</w:t>
            </w:r>
          </w:p>
        </w:tc>
        <w:tc>
          <w:tcPr>
            <w:tcW w:w="747" w:type="pct"/>
            <w:vAlign w:val="bottom"/>
          </w:tcPr>
          <w:p w14:paraId="6BB454FF" w14:textId="7473FCB2" w:rsidR="00D23322" w:rsidRPr="004C5D73" w:rsidRDefault="00D27987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308</w:t>
            </w:r>
            <w:r w:rsidR="00D23322"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845</w:t>
            </w:r>
          </w:p>
        </w:tc>
      </w:tr>
      <w:tr w:rsidR="00D23322" w:rsidRPr="004C5D73" w14:paraId="1961FBD2" w14:textId="77777777" w:rsidTr="00D23322">
        <w:tc>
          <w:tcPr>
            <w:tcW w:w="2017" w:type="pct"/>
            <w:vAlign w:val="bottom"/>
          </w:tcPr>
          <w:p w14:paraId="524B6E0E" w14:textId="4200BFE2" w:rsidR="00D23322" w:rsidRPr="004C5D73" w:rsidRDefault="00D23322" w:rsidP="00D23322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cs/>
                <w:lang w:bidi="th-TH"/>
              </w:rPr>
            </w:pPr>
            <w:r w:rsidRPr="004C5D73">
              <w:rPr>
                <w:rFonts w:ascii="Browallia New" w:hAnsi="Browallia New" w:cs="Browallia New" w:hint="cs"/>
                <w:color w:val="000000"/>
                <w:spacing w:val="-10"/>
                <w:sz w:val="24"/>
                <w:szCs w:val="24"/>
                <w:cs/>
                <w:lang w:bidi="th-TH"/>
              </w:rPr>
              <w:t>องค์ประกอบส่วนที่เป็นผลขาดทุน</w:t>
            </w:r>
          </w:p>
        </w:tc>
        <w:tc>
          <w:tcPr>
            <w:tcW w:w="745" w:type="pct"/>
            <w:vAlign w:val="bottom"/>
          </w:tcPr>
          <w:p w14:paraId="32C9E8DA" w14:textId="7C28C83F" w:rsidR="00D23322" w:rsidRPr="004C5D73" w:rsidRDefault="00D27987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12</w:t>
            </w:r>
            <w:r w:rsidR="00D23322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697</w:t>
            </w:r>
          </w:p>
        </w:tc>
        <w:tc>
          <w:tcPr>
            <w:tcW w:w="746" w:type="pct"/>
            <w:vAlign w:val="bottom"/>
          </w:tcPr>
          <w:p w14:paraId="06F6BDE7" w14:textId="17A46DEE" w:rsidR="00D23322" w:rsidRPr="004C5D73" w:rsidRDefault="00D23322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708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745" w:type="pct"/>
            <w:vAlign w:val="bottom"/>
          </w:tcPr>
          <w:p w14:paraId="42DFFE11" w14:textId="70A571A7" w:rsidR="00D23322" w:rsidRPr="004C5D73" w:rsidRDefault="00D23322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747" w:type="pct"/>
            <w:vAlign w:val="bottom"/>
          </w:tcPr>
          <w:p w14:paraId="2622A007" w14:textId="734F7EE5" w:rsidR="00D23322" w:rsidRPr="004C5D73" w:rsidRDefault="00D27987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D23322"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989</w:t>
            </w:r>
          </w:p>
        </w:tc>
      </w:tr>
      <w:tr w:rsidR="003F2387" w:rsidRPr="004C5D73" w14:paraId="3FC92236" w14:textId="77777777" w:rsidTr="004A0F9F">
        <w:tc>
          <w:tcPr>
            <w:tcW w:w="2017" w:type="pct"/>
            <w:vAlign w:val="bottom"/>
          </w:tcPr>
          <w:p w14:paraId="07A67621" w14:textId="77777777" w:rsidR="003F2387" w:rsidRPr="004C5D73" w:rsidRDefault="003F2387" w:rsidP="003F2387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cs/>
                <w:lang w:bidi="th-TH"/>
              </w:rPr>
              <w:t>ขาดทุนที่ยังไม่เกิดขึ้นจากการเปลี่ยนแปลงมูลค่าของ</w:t>
            </w:r>
            <w:r w:rsidRPr="004C5D73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lang w:val="en-GB"/>
              </w:rPr>
              <w:t> </w:t>
            </w:r>
          </w:p>
          <w:p w14:paraId="180E7A7A" w14:textId="77777777" w:rsidR="003F2387" w:rsidRPr="004C5D73" w:rsidRDefault="003F2387" w:rsidP="003F2387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lang w:val="en-GB"/>
              </w:rPr>
              <w:t xml:space="preserve">   </w:t>
            </w:r>
            <w:r w:rsidRPr="004C5D73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cs/>
                <w:lang w:bidi="th-TH"/>
              </w:rPr>
              <w:t>สินทรัพย์ทางการเงินที่วัดมูลค่าด้วยมูลค่ายุติธรรม</w:t>
            </w:r>
            <w:r w:rsidRPr="004C5D73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lang w:val="en-GB"/>
              </w:rPr>
              <w:t> </w:t>
            </w:r>
          </w:p>
          <w:p w14:paraId="073F331C" w14:textId="237C1C63" w:rsidR="003F2387" w:rsidRPr="004C5D73" w:rsidRDefault="003F2387" w:rsidP="003F2387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cs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lang w:val="en-GB"/>
              </w:rPr>
              <w:t xml:space="preserve">   </w:t>
            </w:r>
            <w:r w:rsidRPr="004C5D73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cs/>
                <w:lang w:bidi="th-TH"/>
              </w:rPr>
              <w:t>ผ่านกำไรขาดทุน</w:t>
            </w:r>
          </w:p>
        </w:tc>
        <w:tc>
          <w:tcPr>
            <w:tcW w:w="745" w:type="pct"/>
            <w:vAlign w:val="bottom"/>
          </w:tcPr>
          <w:p w14:paraId="1E98793D" w14:textId="5BAECE22" w:rsidR="003F2387" w:rsidRPr="004C5D73" w:rsidRDefault="00D27987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5</w:t>
            </w:r>
          </w:p>
        </w:tc>
        <w:tc>
          <w:tcPr>
            <w:tcW w:w="746" w:type="pct"/>
            <w:vAlign w:val="bottom"/>
          </w:tcPr>
          <w:p w14:paraId="5A6FD840" w14:textId="58FCF8E6" w:rsidR="003F2387" w:rsidRPr="004C5D73" w:rsidRDefault="003F2387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745" w:type="pct"/>
            <w:vAlign w:val="bottom"/>
          </w:tcPr>
          <w:p w14:paraId="0FC7E6D8" w14:textId="0A68496F" w:rsidR="003F2387" w:rsidRPr="004C5D73" w:rsidRDefault="003F2387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747" w:type="pct"/>
            <w:vAlign w:val="bottom"/>
          </w:tcPr>
          <w:p w14:paraId="02EFACE9" w14:textId="6F4926E0" w:rsidR="003F2387" w:rsidRPr="004C5D73" w:rsidRDefault="003F2387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-</w:t>
            </w:r>
          </w:p>
        </w:tc>
      </w:tr>
      <w:tr w:rsidR="003F2387" w:rsidRPr="004C5D73" w14:paraId="4D9031AB" w14:textId="77777777" w:rsidTr="004A0F9F">
        <w:tc>
          <w:tcPr>
            <w:tcW w:w="2017" w:type="pct"/>
            <w:vAlign w:val="bottom"/>
          </w:tcPr>
          <w:p w14:paraId="6D11073C" w14:textId="77777777" w:rsidR="003F2387" w:rsidRPr="004C5D73" w:rsidRDefault="003F2387" w:rsidP="003F2387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cs/>
                <w:lang w:bidi="th-TH"/>
              </w:rPr>
              <w:t>ขาดทุนที่ยังไม่เกิดขึ้นจากการเปลี่ยนแปลงมูลค่า</w:t>
            </w:r>
          </w:p>
          <w:p w14:paraId="0B752C73" w14:textId="77777777" w:rsidR="003F2387" w:rsidRPr="004C5D73" w:rsidRDefault="003F2387" w:rsidP="003F2387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lang w:val="en-GB" w:bidi="th-TH"/>
              </w:rPr>
              <w:t xml:space="preserve">   </w:t>
            </w:r>
            <w:r w:rsidRPr="004C5D73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cs/>
                <w:lang w:bidi="th-TH"/>
              </w:rPr>
              <w:t>ของเงินลงทุนที่วัดมูลค่ายุติธรรมผ่านกำไรขาดทุน</w:t>
            </w:r>
          </w:p>
          <w:p w14:paraId="69737098" w14:textId="123F45C4" w:rsidR="003F2387" w:rsidRPr="004C5D73" w:rsidRDefault="003F2387" w:rsidP="003F2387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lang w:val="en-GB" w:bidi="th-TH"/>
              </w:rPr>
              <w:t xml:space="preserve">   </w:t>
            </w:r>
            <w:r w:rsidRPr="004C5D73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cs/>
                <w:lang w:bidi="th-TH"/>
              </w:rPr>
              <w:t>เบ็ดเสร็จอื่น</w:t>
            </w:r>
          </w:p>
        </w:tc>
        <w:tc>
          <w:tcPr>
            <w:tcW w:w="745" w:type="pct"/>
            <w:vAlign w:val="bottom"/>
          </w:tcPr>
          <w:p w14:paraId="0CB37866" w14:textId="39109A10" w:rsidR="003F2387" w:rsidRPr="004C5D73" w:rsidRDefault="00D27987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3</w:t>
            </w:r>
            <w:r w:rsidR="00DC6E3F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192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E9A39" w14:textId="1F83A8ED" w:rsidR="003F2387" w:rsidRPr="004C5D73" w:rsidRDefault="003F2387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745" w:type="pct"/>
            <w:vAlign w:val="bottom"/>
          </w:tcPr>
          <w:p w14:paraId="1D0F6D40" w14:textId="0E0E8249" w:rsidR="003F2387" w:rsidRPr="004C5D73" w:rsidRDefault="003F2387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883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747" w:type="pct"/>
            <w:vAlign w:val="bottom"/>
          </w:tcPr>
          <w:p w14:paraId="73DF0358" w14:textId="270159A5" w:rsidR="003F2387" w:rsidRPr="004C5D73" w:rsidRDefault="00D27987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3F2387"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309</w:t>
            </w:r>
          </w:p>
        </w:tc>
      </w:tr>
      <w:tr w:rsidR="003F2387" w:rsidRPr="004C5D73" w14:paraId="287C7F32" w14:textId="77777777" w:rsidTr="004A0F9F">
        <w:tc>
          <w:tcPr>
            <w:tcW w:w="2017" w:type="pct"/>
            <w:vAlign w:val="bottom"/>
          </w:tcPr>
          <w:p w14:paraId="72347AC0" w14:textId="77777777" w:rsidR="003F2387" w:rsidRPr="004C5D73" w:rsidRDefault="003F2387" w:rsidP="003F2387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745" w:type="pct"/>
            <w:vAlign w:val="bottom"/>
          </w:tcPr>
          <w:p w14:paraId="6255FBB4" w14:textId="716C3FFF" w:rsidR="003F2387" w:rsidRPr="004C5D73" w:rsidRDefault="00D27987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27</w:t>
            </w:r>
            <w:r w:rsidR="003F2387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771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60E39" w14:textId="0ED66FAB" w:rsidR="003F2387" w:rsidRPr="004C5D73" w:rsidRDefault="003F2387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703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745" w:type="pct"/>
            <w:vAlign w:val="bottom"/>
          </w:tcPr>
          <w:p w14:paraId="587C4E6A" w14:textId="650F80E9" w:rsidR="003F2387" w:rsidRPr="004C5D73" w:rsidRDefault="00D27987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3F2387"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201</w:t>
            </w:r>
          </w:p>
        </w:tc>
        <w:tc>
          <w:tcPr>
            <w:tcW w:w="747" w:type="pct"/>
            <w:vAlign w:val="bottom"/>
          </w:tcPr>
          <w:p w14:paraId="33D90AB5" w14:textId="72C5682B" w:rsidR="003F2387" w:rsidRPr="004C5D73" w:rsidRDefault="00D27987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</w:t>
            </w:r>
            <w:r w:rsidR="003F2387"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269</w:t>
            </w:r>
          </w:p>
        </w:tc>
      </w:tr>
      <w:tr w:rsidR="003F2387" w:rsidRPr="004C5D73" w14:paraId="38C58DC6" w14:textId="77777777" w:rsidTr="004A0F9F">
        <w:tc>
          <w:tcPr>
            <w:tcW w:w="2017" w:type="pct"/>
            <w:vAlign w:val="bottom"/>
          </w:tcPr>
          <w:p w14:paraId="7D3676D6" w14:textId="4AA4B755" w:rsidR="003F2387" w:rsidRPr="004C5D73" w:rsidRDefault="003F2387" w:rsidP="003F2387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cs/>
                <w:lang w:bidi="th-TH"/>
              </w:rPr>
              <w:t>ภาระผูกพันหุ้นผลประโยชน์พนักงาน</w:t>
            </w:r>
          </w:p>
        </w:tc>
        <w:tc>
          <w:tcPr>
            <w:tcW w:w="745" w:type="pct"/>
            <w:vAlign w:val="bottom"/>
          </w:tcPr>
          <w:p w14:paraId="2D79FAD0" w14:textId="69D86BC1" w:rsidR="003F2387" w:rsidRPr="004C5D73" w:rsidRDefault="00D27987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6</w:t>
            </w:r>
            <w:r w:rsidR="003F2387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251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7B5D6" w14:textId="6680AE55" w:rsidR="003F2387" w:rsidRPr="004C5D73" w:rsidRDefault="00D27987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3F2387"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053</w:t>
            </w:r>
          </w:p>
        </w:tc>
        <w:tc>
          <w:tcPr>
            <w:tcW w:w="745" w:type="pct"/>
            <w:vAlign w:val="bottom"/>
          </w:tcPr>
          <w:p w14:paraId="46279607" w14:textId="478F261F" w:rsidR="003F2387" w:rsidRPr="004C5D73" w:rsidRDefault="003F2387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747" w:type="pct"/>
            <w:vAlign w:val="bottom"/>
          </w:tcPr>
          <w:p w14:paraId="77B368BA" w14:textId="70786454" w:rsidR="003F2387" w:rsidRPr="004C5D73" w:rsidRDefault="00D27987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3F2387"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304</w:t>
            </w:r>
          </w:p>
        </w:tc>
      </w:tr>
      <w:tr w:rsidR="003F2387" w:rsidRPr="004C5D73" w14:paraId="1CA93FA1" w14:textId="77777777" w:rsidTr="004A0F9F">
        <w:tc>
          <w:tcPr>
            <w:tcW w:w="2017" w:type="pct"/>
            <w:vAlign w:val="bottom"/>
          </w:tcPr>
          <w:p w14:paraId="4B2878E8" w14:textId="77777777" w:rsidR="003F2387" w:rsidRPr="004C5D73" w:rsidRDefault="003F2387" w:rsidP="003F2387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cs/>
              </w:rPr>
              <w:t>ค่าใช้จ่ายค้างจ่าย</w:t>
            </w:r>
          </w:p>
        </w:tc>
        <w:tc>
          <w:tcPr>
            <w:tcW w:w="745" w:type="pct"/>
            <w:vAlign w:val="bottom"/>
          </w:tcPr>
          <w:p w14:paraId="6AB32AA7" w14:textId="436ACC32" w:rsidR="003F2387" w:rsidRPr="004C5D73" w:rsidRDefault="00D27987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39</w:t>
            </w:r>
            <w:r w:rsidR="003F2387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441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848B8" w14:textId="445FF557" w:rsidR="003F2387" w:rsidRPr="004C5D73" w:rsidRDefault="00D27987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3F2387"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088</w:t>
            </w:r>
          </w:p>
        </w:tc>
        <w:tc>
          <w:tcPr>
            <w:tcW w:w="745" w:type="pct"/>
            <w:vAlign w:val="bottom"/>
          </w:tcPr>
          <w:p w14:paraId="7F8AA4F0" w14:textId="2EA78869" w:rsidR="003F2387" w:rsidRPr="004C5D73" w:rsidRDefault="003F2387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747" w:type="pct"/>
            <w:vAlign w:val="bottom"/>
          </w:tcPr>
          <w:p w14:paraId="04E69330" w14:textId="743EA1C7" w:rsidR="003F2387" w:rsidRPr="004C5D73" w:rsidRDefault="00D27987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</w:t>
            </w:r>
            <w:r w:rsidR="003F2387"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529</w:t>
            </w:r>
          </w:p>
        </w:tc>
      </w:tr>
      <w:tr w:rsidR="004A0F9F" w:rsidRPr="004C5D73" w14:paraId="3D395707" w14:textId="77777777" w:rsidTr="004A0F9F">
        <w:tc>
          <w:tcPr>
            <w:tcW w:w="2017" w:type="pct"/>
            <w:vAlign w:val="bottom"/>
          </w:tcPr>
          <w:p w14:paraId="069C6838" w14:textId="1DAA2D7B" w:rsidR="004A0F9F" w:rsidRPr="004C5D73" w:rsidRDefault="004A0F9F" w:rsidP="004A0F9F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cs/>
                <w:lang w:bidi="th-TH"/>
              </w:rPr>
            </w:pPr>
            <w:r w:rsidRPr="004C5D73">
              <w:rPr>
                <w:rFonts w:ascii="Browallia New" w:hAnsi="Browallia New" w:cs="Browallia New" w:hint="cs"/>
                <w:color w:val="000000"/>
                <w:spacing w:val="-10"/>
                <w:sz w:val="24"/>
                <w:szCs w:val="24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45" w:type="pct"/>
            <w:vAlign w:val="bottom"/>
          </w:tcPr>
          <w:p w14:paraId="3956EC2F" w14:textId="437D30F8" w:rsidR="004A0F9F" w:rsidRPr="004C5D73" w:rsidRDefault="00D27987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4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F979F" w14:textId="77F1AB54" w:rsidR="004A0F9F" w:rsidRPr="004C5D73" w:rsidRDefault="004A0F9F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745" w:type="pct"/>
            <w:vAlign w:val="bottom"/>
          </w:tcPr>
          <w:p w14:paraId="295892B8" w14:textId="76F1C0B9" w:rsidR="004A0F9F" w:rsidRPr="004C5D73" w:rsidRDefault="00D27987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</w:p>
        </w:tc>
        <w:tc>
          <w:tcPr>
            <w:tcW w:w="747" w:type="pct"/>
            <w:vAlign w:val="bottom"/>
          </w:tcPr>
          <w:p w14:paraId="46015C28" w14:textId="777D14D4" w:rsidR="004A0F9F" w:rsidRPr="004C5D73" w:rsidRDefault="00D27987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</w:p>
        </w:tc>
      </w:tr>
      <w:tr w:rsidR="004A0F9F" w:rsidRPr="004C5D73" w14:paraId="155078C5" w14:textId="77777777" w:rsidTr="004A0F9F">
        <w:tc>
          <w:tcPr>
            <w:tcW w:w="2017" w:type="pct"/>
            <w:vAlign w:val="bottom"/>
          </w:tcPr>
          <w:p w14:paraId="23FAB6E4" w14:textId="322A43C4" w:rsidR="004A0F9F" w:rsidRPr="004C5D73" w:rsidRDefault="004A0F9F" w:rsidP="004A0F9F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cs/>
                <w:lang w:bidi="th-TH"/>
              </w:rPr>
              <w:t>ขาดทุนทางภาษี</w:t>
            </w:r>
            <w:r w:rsidRPr="004C5D73">
              <w:rPr>
                <w:rFonts w:ascii="Browallia New" w:hAnsi="Browallia New" w:cs="Browallia New" w:hint="cs"/>
                <w:color w:val="000000"/>
                <w:spacing w:val="-10"/>
                <w:sz w:val="24"/>
                <w:szCs w:val="24"/>
                <w:cs/>
                <w:lang w:bidi="th-TH"/>
              </w:rPr>
              <w:t>สะสม</w:t>
            </w:r>
          </w:p>
        </w:tc>
        <w:tc>
          <w:tcPr>
            <w:tcW w:w="745" w:type="pct"/>
            <w:vAlign w:val="bottom"/>
          </w:tcPr>
          <w:p w14:paraId="64471388" w14:textId="2357DE09" w:rsidR="004A0F9F" w:rsidRPr="004C5D73" w:rsidRDefault="00D27987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23</w:t>
            </w:r>
            <w:r w:rsidR="004A0F9F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729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525EB" w14:textId="46033A27" w:rsidR="004A0F9F" w:rsidRPr="004C5D73" w:rsidRDefault="004A0F9F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729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745" w:type="pct"/>
            <w:vAlign w:val="bottom"/>
          </w:tcPr>
          <w:p w14:paraId="474C7639" w14:textId="1D522FDA" w:rsidR="004A0F9F" w:rsidRPr="004C5D73" w:rsidRDefault="004A0F9F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747" w:type="pct"/>
            <w:vAlign w:val="bottom"/>
          </w:tcPr>
          <w:p w14:paraId="5B6037FB" w14:textId="7C1CEAA4" w:rsidR="004A0F9F" w:rsidRPr="004C5D73" w:rsidRDefault="004A0F9F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-</w:t>
            </w:r>
          </w:p>
        </w:tc>
      </w:tr>
      <w:tr w:rsidR="004A0F9F" w:rsidRPr="004C5D73" w14:paraId="05972F7E" w14:textId="77777777" w:rsidTr="004A0F9F">
        <w:tc>
          <w:tcPr>
            <w:tcW w:w="2017" w:type="pct"/>
            <w:vAlign w:val="bottom"/>
          </w:tcPr>
          <w:p w14:paraId="76486AF4" w14:textId="433DEE47" w:rsidR="004A0F9F" w:rsidRPr="004C5D73" w:rsidRDefault="004A0F9F" w:rsidP="004A0F9F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cs/>
                <w:lang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745" w:type="pct"/>
            <w:vAlign w:val="bottom"/>
          </w:tcPr>
          <w:p w14:paraId="533C1B89" w14:textId="57605963" w:rsidR="004A0F9F" w:rsidRPr="004C5D73" w:rsidRDefault="00D27987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31</w:t>
            </w:r>
            <w:r w:rsidR="004A0F9F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137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BABA8" w14:textId="3683227F" w:rsidR="004A0F9F" w:rsidRPr="004C5D73" w:rsidRDefault="004A0F9F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507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745" w:type="pct"/>
            <w:vAlign w:val="bottom"/>
          </w:tcPr>
          <w:p w14:paraId="79F51B3A" w14:textId="0BA5109B" w:rsidR="004A0F9F" w:rsidRPr="004C5D73" w:rsidRDefault="004A0F9F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747" w:type="pct"/>
            <w:vAlign w:val="bottom"/>
          </w:tcPr>
          <w:p w14:paraId="4B22800C" w14:textId="6871FDAA" w:rsidR="004A0F9F" w:rsidRPr="004C5D73" w:rsidRDefault="00D27987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</w:t>
            </w:r>
            <w:r w:rsidR="004A0F9F"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630</w:t>
            </w:r>
          </w:p>
        </w:tc>
      </w:tr>
      <w:tr w:rsidR="004A0F9F" w:rsidRPr="004C5D73" w14:paraId="44496C84" w14:textId="77777777" w:rsidTr="004A0F9F">
        <w:tc>
          <w:tcPr>
            <w:tcW w:w="2017" w:type="pct"/>
            <w:vAlign w:val="bottom"/>
          </w:tcPr>
          <w:p w14:paraId="4B35D636" w14:textId="77777777" w:rsidR="004A0F9F" w:rsidRPr="004C5D73" w:rsidRDefault="004A0F9F" w:rsidP="004A0F9F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cs/>
              </w:rPr>
              <w:t>อื่น ๆ</w:t>
            </w:r>
          </w:p>
        </w:tc>
        <w:tc>
          <w:tcPr>
            <w:tcW w:w="745" w:type="pct"/>
            <w:tcBorders>
              <w:bottom w:val="single" w:sz="4" w:space="0" w:color="auto"/>
            </w:tcBorders>
            <w:vAlign w:val="bottom"/>
          </w:tcPr>
          <w:p w14:paraId="6B67BBBE" w14:textId="24711383" w:rsidR="004A0F9F" w:rsidRPr="004C5D73" w:rsidRDefault="00D27987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24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9A57F8" w14:textId="424462C9" w:rsidR="004A0F9F" w:rsidRPr="004C5D73" w:rsidRDefault="004A0F9F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745" w:type="pct"/>
            <w:tcBorders>
              <w:bottom w:val="single" w:sz="4" w:space="0" w:color="auto"/>
            </w:tcBorders>
            <w:vAlign w:val="bottom"/>
          </w:tcPr>
          <w:p w14:paraId="0D2D86F6" w14:textId="7F603A78" w:rsidR="004A0F9F" w:rsidRPr="004C5D73" w:rsidRDefault="004A0F9F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747" w:type="pct"/>
            <w:tcBorders>
              <w:bottom w:val="single" w:sz="4" w:space="0" w:color="auto"/>
            </w:tcBorders>
            <w:vAlign w:val="bottom"/>
          </w:tcPr>
          <w:p w14:paraId="269F31E2" w14:textId="0B6879BE" w:rsidR="004A0F9F" w:rsidRPr="004C5D73" w:rsidRDefault="00D27987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</w:p>
        </w:tc>
      </w:tr>
      <w:tr w:rsidR="004A0F9F" w:rsidRPr="004C5D73" w14:paraId="73CD216D" w14:textId="77777777" w:rsidTr="004A0F9F">
        <w:tc>
          <w:tcPr>
            <w:tcW w:w="2017" w:type="pct"/>
            <w:vAlign w:val="bottom"/>
          </w:tcPr>
          <w:p w14:paraId="4FD4CD62" w14:textId="77777777" w:rsidR="004A0F9F" w:rsidRPr="004C5D73" w:rsidRDefault="004A0F9F" w:rsidP="004A0F9F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cs/>
              </w:rPr>
            </w:pPr>
          </w:p>
        </w:tc>
        <w:tc>
          <w:tcPr>
            <w:tcW w:w="74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D802BE" w14:textId="1F35E6A8" w:rsidR="004A0F9F" w:rsidRPr="004C5D73" w:rsidRDefault="00D27987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587</w:t>
            </w:r>
            <w:r w:rsidR="004A0F9F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472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EDFA35" w14:textId="45C24FB9" w:rsidR="004A0F9F" w:rsidRPr="004C5D73" w:rsidRDefault="004A0F9F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545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A48C29" w14:textId="1A0E4D2E" w:rsidR="004A0F9F" w:rsidRPr="004C5D73" w:rsidRDefault="00D27987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4A0F9F"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A1D09E" w14:textId="1D693594" w:rsidR="004A0F9F" w:rsidRPr="004C5D73" w:rsidRDefault="00D27987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586</w:t>
            </w:r>
            <w:r w:rsidR="004A0F9F"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548</w:t>
            </w:r>
          </w:p>
        </w:tc>
      </w:tr>
      <w:tr w:rsidR="0059222E" w:rsidRPr="004C5D73" w14:paraId="20C6DB8A" w14:textId="77777777" w:rsidTr="004A0F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0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A9932" w14:textId="77777777" w:rsidR="0059222E" w:rsidRPr="004C5D73" w:rsidRDefault="0059222E" w:rsidP="0059222E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4"/>
                <w:szCs w:val="24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2400EF" w14:textId="77777777" w:rsidR="0059222E" w:rsidRPr="004C5D73" w:rsidRDefault="0059222E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44AEA2" w14:textId="7250C409" w:rsidR="0059222E" w:rsidRPr="004C5D73" w:rsidRDefault="0059222E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EC6694" w14:textId="77777777" w:rsidR="0059222E" w:rsidRPr="004C5D73" w:rsidRDefault="0059222E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27FAA2" w14:textId="77777777" w:rsidR="0059222E" w:rsidRPr="004C5D73" w:rsidRDefault="0059222E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</w:tr>
      <w:tr w:rsidR="00AD5413" w:rsidRPr="004C5D73" w14:paraId="16599BCE" w14:textId="77777777" w:rsidTr="00DE64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0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109F0" w14:textId="2E546DA3" w:rsidR="00AD5413" w:rsidRPr="004C5D73" w:rsidRDefault="00AD5413" w:rsidP="00AD5413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cs/>
                <w:lang w:val="en-GB" w:bidi="th-TH"/>
              </w:rPr>
            </w:pPr>
            <w:r w:rsidRPr="004C5D73">
              <w:rPr>
                <w:rFonts w:ascii="Browallia New" w:hAnsi="Browallia New" w:cs="Browallia New" w:hint="cs"/>
                <w:color w:val="000000"/>
                <w:spacing w:val="-10"/>
                <w:sz w:val="24"/>
                <w:szCs w:val="24"/>
                <w:cs/>
                <w:lang w:val="en-GB" w:bidi="th-TH"/>
              </w:rPr>
              <w:t>ก</w:t>
            </w:r>
            <w:r w:rsidRPr="004C5D73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cs/>
                <w:lang w:val="en-GB" w:bidi="th-TH"/>
              </w:rPr>
              <w:t>ระแสเงินสดที่ทำให้ได้มาซึ่งการประกันภัย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6F6A1" w14:textId="0F98D861" w:rsidR="00AD5413" w:rsidRPr="004C5D73" w:rsidRDefault="00AD5413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214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399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07267" w14:textId="3FF2852F" w:rsidR="00AD5413" w:rsidRPr="004C5D73" w:rsidRDefault="00AD5413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925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1B32F" w14:textId="19874E79" w:rsidR="00AD5413" w:rsidRPr="004C5D73" w:rsidRDefault="00AD5413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7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3DCC7" w14:textId="3D1E0317" w:rsidR="00AD5413" w:rsidRPr="004C5D73" w:rsidRDefault="00AD5413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231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324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</w:tr>
      <w:tr w:rsidR="00AD5413" w:rsidRPr="004C5D73" w14:paraId="363F1F4C" w14:textId="77777777" w:rsidTr="00DE64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0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BFF2A" w14:textId="77777777" w:rsidR="00AD5413" w:rsidRPr="004C5D73" w:rsidRDefault="00AD5413" w:rsidP="00AD5413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lang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cs/>
                <w:lang w:bidi="th-TH"/>
              </w:rPr>
              <w:t>กำไรที่ยังไม่เกิดขึ้นจากการ</w:t>
            </w:r>
            <w:r w:rsidRPr="004C5D73">
              <w:rPr>
                <w:rFonts w:ascii="Browallia New" w:hAnsi="Browallia New" w:cs="Browallia New" w:hint="cs"/>
                <w:color w:val="000000"/>
                <w:spacing w:val="-10"/>
                <w:sz w:val="24"/>
                <w:szCs w:val="24"/>
                <w:cs/>
                <w:lang w:bidi="th-TH"/>
              </w:rPr>
              <w:t>โอนเปลี่ยนประเภท</w:t>
            </w:r>
          </w:p>
          <w:p w14:paraId="4E565E36" w14:textId="76B9D09B" w:rsidR="00AD5413" w:rsidRPr="004C5D73" w:rsidRDefault="00AD5413" w:rsidP="00AD5413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pacing w:val="-16"/>
                <w:sz w:val="24"/>
                <w:szCs w:val="24"/>
                <w:cs/>
              </w:rPr>
            </w:pPr>
            <w:r w:rsidRPr="004C5D73">
              <w:rPr>
                <w:rFonts w:ascii="Browallia New" w:hAnsi="Browallia New" w:cs="Browallia New" w:hint="cs"/>
                <w:color w:val="000000"/>
                <w:spacing w:val="-10"/>
                <w:sz w:val="24"/>
                <w:szCs w:val="24"/>
                <w:cs/>
                <w:lang w:bidi="th-TH"/>
              </w:rPr>
              <w:t xml:space="preserve">   สินทรัพย์ทางการเงิน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91E33" w14:textId="7F0BD1DE" w:rsidR="00AD5413" w:rsidRPr="004C5D73" w:rsidRDefault="00AD5413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4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939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86989" w14:textId="012F5C6F" w:rsidR="00AD5413" w:rsidRPr="004C5D73" w:rsidRDefault="00AD5413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592E6" w14:textId="57AF511A" w:rsidR="00AD5413" w:rsidRPr="004C5D73" w:rsidRDefault="00AD5413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7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14B35" w14:textId="1A05E843" w:rsidR="00AD5413" w:rsidRPr="004C5D73" w:rsidRDefault="00AD5413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939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</w:tr>
      <w:tr w:rsidR="00AD5413" w:rsidRPr="004C5D73" w14:paraId="1F8D929D" w14:textId="77777777" w:rsidTr="00DE64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0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81F25" w14:textId="77777777" w:rsidR="00AD5413" w:rsidRPr="004C5D73" w:rsidRDefault="00AD5413" w:rsidP="00AD5413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lang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cs/>
                <w:lang w:bidi="th-TH"/>
              </w:rPr>
              <w:t>กำไรที่ยังไม่เกิดขึ้นจากการเปลี่ยนแปลงมูลค่าของ</w:t>
            </w:r>
          </w:p>
          <w:p w14:paraId="4DA6F982" w14:textId="77777777" w:rsidR="00AD5413" w:rsidRPr="004C5D73" w:rsidRDefault="00AD5413" w:rsidP="00AD5413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lang w:bidi="th-TH"/>
              </w:rPr>
            </w:pPr>
            <w:r w:rsidRPr="004C5D73">
              <w:rPr>
                <w:rFonts w:ascii="Browallia New" w:hAnsi="Browallia New" w:cs="Browallia New" w:hint="cs"/>
                <w:color w:val="000000"/>
                <w:spacing w:val="-10"/>
                <w:sz w:val="24"/>
                <w:szCs w:val="24"/>
                <w:cs/>
                <w:lang w:bidi="th-TH"/>
              </w:rPr>
              <w:t xml:space="preserve">   สินทรัพย์ทางการเงินที่วัดมูลค่า</w:t>
            </w:r>
            <w:r w:rsidRPr="004C5D73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cs/>
                <w:lang w:bidi="th-TH"/>
              </w:rPr>
              <w:t>ยุติธรรมผ่าน</w:t>
            </w:r>
          </w:p>
          <w:p w14:paraId="5F8640C6" w14:textId="75BE12AF" w:rsidR="00AD5413" w:rsidRPr="004C5D73" w:rsidRDefault="00AD5413" w:rsidP="00AD5413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cs/>
                <w:lang w:bidi="th-TH"/>
              </w:rPr>
            </w:pPr>
            <w:r w:rsidRPr="004C5D73">
              <w:rPr>
                <w:rFonts w:ascii="Browallia New" w:hAnsi="Browallia New" w:cs="Browallia New" w:hint="cs"/>
                <w:color w:val="000000"/>
                <w:spacing w:val="-10"/>
                <w:sz w:val="24"/>
                <w:szCs w:val="24"/>
                <w:cs/>
                <w:lang w:bidi="th-TH"/>
              </w:rPr>
              <w:t xml:space="preserve">   </w:t>
            </w:r>
            <w:r w:rsidRPr="004C5D73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cs/>
                <w:lang w:bidi="th-TH"/>
              </w:rPr>
              <w:t>กำไร</w:t>
            </w:r>
            <w:r w:rsidRPr="004C5D73">
              <w:rPr>
                <w:rFonts w:ascii="Browallia New" w:hAnsi="Browallia New" w:cs="Browallia New" w:hint="cs"/>
                <w:color w:val="000000"/>
                <w:spacing w:val="-10"/>
                <w:sz w:val="24"/>
                <w:szCs w:val="24"/>
                <w:cs/>
                <w:lang w:bidi="th-TH"/>
              </w:rPr>
              <w:t>หรือ</w:t>
            </w:r>
            <w:r w:rsidRPr="004C5D73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cs/>
                <w:lang w:bidi="th-TH"/>
              </w:rPr>
              <w:t>ขาดทุน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FD774" w14:textId="77DCDCE7" w:rsidR="00AD5413" w:rsidRPr="004C5D73" w:rsidRDefault="00AD5413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5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863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949B8" w14:textId="38BDAE30" w:rsidR="00AD5413" w:rsidRPr="004C5D73" w:rsidRDefault="00AD5413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900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DE3BF" w14:textId="019F6DEB" w:rsidR="00AD5413" w:rsidRPr="004C5D73" w:rsidRDefault="00AD5413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7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6F04E" w14:textId="5040CB14" w:rsidR="00AD5413" w:rsidRPr="004C5D73" w:rsidRDefault="00AD5413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763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</w:tr>
      <w:tr w:rsidR="00AD5413" w:rsidRPr="004C5D73" w14:paraId="54569148" w14:textId="77777777" w:rsidTr="00DE64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0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E140D" w14:textId="77777777" w:rsidR="00AD5413" w:rsidRPr="004C5D73" w:rsidRDefault="00AD5413" w:rsidP="00AD5413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 w:hint="cs"/>
                <w:color w:val="000000"/>
                <w:spacing w:val="-10"/>
                <w:sz w:val="24"/>
                <w:szCs w:val="24"/>
                <w:cs/>
                <w:lang w:bidi="th-TH"/>
              </w:rPr>
              <w:t>กำ</w:t>
            </w:r>
            <w:r w:rsidRPr="004C5D73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cs/>
              </w:rPr>
              <w:t>ไรที่ยังไม่เกิดขึ้นจากการเปลี่ยนแปลงมูลค่าของ</w:t>
            </w:r>
            <w:r w:rsidRPr="004C5D73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lang w:val="en-GB"/>
              </w:rPr>
              <w:t> </w:t>
            </w:r>
          </w:p>
          <w:p w14:paraId="3463EA46" w14:textId="77777777" w:rsidR="00AD5413" w:rsidRPr="004C5D73" w:rsidRDefault="00AD5413" w:rsidP="00AD5413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lang w:val="en-GB"/>
              </w:rPr>
              <w:t xml:space="preserve">   </w:t>
            </w:r>
            <w:r w:rsidRPr="004C5D73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</w:t>
            </w:r>
            <w:r w:rsidRPr="004C5D73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lang w:val="en-GB"/>
              </w:rPr>
              <w:t> </w:t>
            </w:r>
          </w:p>
          <w:p w14:paraId="1018D1BF" w14:textId="6BB2B590" w:rsidR="00AD5413" w:rsidRPr="004C5D73" w:rsidRDefault="00AD5413" w:rsidP="00AD5413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cs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lang w:val="en-GB"/>
              </w:rPr>
              <w:t xml:space="preserve">   </w:t>
            </w:r>
            <w:r w:rsidRPr="004C5D73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34D80" w14:textId="1B2E0E4C" w:rsidR="00AD5413" w:rsidRPr="004C5D73" w:rsidRDefault="00AD5413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10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276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0FB6C" w14:textId="48832428" w:rsidR="00AD5413" w:rsidRPr="004C5D73" w:rsidRDefault="00AD5413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A227F" w14:textId="53E38CC6" w:rsidR="00AD5413" w:rsidRPr="004C5D73" w:rsidRDefault="00AD5413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689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7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A27D2" w14:textId="1AE0C2E9" w:rsidR="00AD5413" w:rsidRPr="004C5D73" w:rsidRDefault="00AD5413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965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</w:tr>
      <w:tr w:rsidR="00AD5413" w:rsidRPr="004C5D73" w14:paraId="05BD89CC" w14:textId="77777777" w:rsidTr="00DE64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0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CFCBB" w14:textId="63BED671" w:rsidR="00AD5413" w:rsidRPr="004C5D73" w:rsidRDefault="00AD5413" w:rsidP="00AD5413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cs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cs/>
                <w:lang w:val="en-GB" w:bidi="th-TH"/>
              </w:rPr>
              <w:t>สินทรัพย์สิทธิการใช้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A858F7" w14:textId="57EE079E" w:rsidR="00AD5413" w:rsidRPr="004C5D73" w:rsidRDefault="00AD5413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30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296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5286C7" w14:textId="59A48143" w:rsidR="00AD5413" w:rsidRPr="004C5D73" w:rsidRDefault="00D27987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AD5413"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199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096394" w14:textId="09827B67" w:rsidR="00AD5413" w:rsidRPr="004C5D73" w:rsidRDefault="00AD5413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3DCBBA" w14:textId="6CCB1192" w:rsidR="00AD5413" w:rsidRPr="004C5D73" w:rsidRDefault="00AD5413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097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</w:tr>
      <w:tr w:rsidR="00AD5413" w:rsidRPr="004C5D73" w14:paraId="228654F6" w14:textId="77777777" w:rsidTr="00DE64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0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E664E" w14:textId="77777777" w:rsidR="00AD5413" w:rsidRPr="004C5D73" w:rsidRDefault="00AD5413" w:rsidP="00AD5413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cs/>
              </w:rPr>
            </w:pPr>
            <w:bookmarkStart w:id="11" w:name="_Hlk126068006"/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E78CF0" w14:textId="6551A852" w:rsidR="00AD5413" w:rsidRPr="004C5D73" w:rsidRDefault="00AD5413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265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773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169B6A" w14:textId="29A44668" w:rsidR="00AD5413" w:rsidRPr="004C5D73" w:rsidRDefault="00AD5413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626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55359B" w14:textId="272E546A" w:rsidR="00AD5413" w:rsidRPr="004C5D73" w:rsidRDefault="00AD5413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689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F65E23" w14:textId="5921A72C" w:rsidR="00AD5413" w:rsidRPr="004C5D73" w:rsidRDefault="00AD5413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298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088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</w:tr>
      <w:bookmarkEnd w:id="11"/>
      <w:tr w:rsidR="00DE643D" w:rsidRPr="004C5D73" w14:paraId="6374DA95" w14:textId="77777777" w:rsidTr="00DE64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0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FCCB7" w14:textId="77777777" w:rsidR="00DE643D" w:rsidRPr="004C5D73" w:rsidRDefault="00DE643D" w:rsidP="00DE643D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4"/>
                <w:szCs w:val="24"/>
                <w:cs/>
                <w:lang w:bidi="th-TH"/>
              </w:rPr>
              <w:t>สินทรัพย์ภาษีเงินได้รอการตัดบัญชี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4"/>
                <w:szCs w:val="24"/>
                <w:cs/>
                <w:lang w:val="en-GB" w:bidi="th-TH"/>
              </w:rPr>
              <w:t>สุทธิ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FD5B93" w14:textId="75338055" w:rsidR="00DE643D" w:rsidRPr="004C5D73" w:rsidRDefault="00D27987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321</w:t>
            </w:r>
            <w:r w:rsidR="00DE643D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699</w:t>
            </w:r>
          </w:p>
        </w:tc>
        <w:tc>
          <w:tcPr>
            <w:tcW w:w="7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AF0119" w14:textId="742C07ED" w:rsidR="00DE643D" w:rsidRPr="004C5D73" w:rsidRDefault="00DE643D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171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CA0F18" w14:textId="47889338" w:rsidR="00DE643D" w:rsidRPr="004C5D73" w:rsidRDefault="00DE643D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068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B204F4" w14:textId="08C0036C" w:rsidR="00DE643D" w:rsidRPr="004C5D73" w:rsidRDefault="00D27987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288</w:t>
            </w:r>
            <w:r w:rsidR="00DE643D"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460</w:t>
            </w:r>
          </w:p>
        </w:tc>
      </w:tr>
    </w:tbl>
    <w:p w14:paraId="24E1D967" w14:textId="632501C7" w:rsidR="004C3D31" w:rsidRPr="004C5D73" w:rsidRDefault="00202555">
      <w:pPr>
        <w:rPr>
          <w:rFonts w:ascii="Browallia New" w:hAnsi="Browallia New" w:cs="Browallia New"/>
          <w:color w:val="000000"/>
          <w:sz w:val="26"/>
          <w:szCs w:val="26"/>
          <w:cs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16"/>
        <w:gridCol w:w="1410"/>
        <w:gridCol w:w="1412"/>
        <w:gridCol w:w="1410"/>
        <w:gridCol w:w="1413"/>
      </w:tblGrid>
      <w:tr w:rsidR="00A956FA" w:rsidRPr="004C5D73" w14:paraId="3B881943" w14:textId="77777777">
        <w:trPr>
          <w:tblHeader/>
        </w:trPr>
        <w:tc>
          <w:tcPr>
            <w:tcW w:w="2017" w:type="pct"/>
            <w:vAlign w:val="bottom"/>
          </w:tcPr>
          <w:p w14:paraId="56B95145" w14:textId="77777777" w:rsidR="00A956FA" w:rsidRPr="004C5D73" w:rsidRDefault="00A956FA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2983" w:type="pct"/>
            <w:gridSpan w:val="4"/>
            <w:tcBorders>
              <w:bottom w:val="single" w:sz="4" w:space="0" w:color="auto"/>
            </w:tcBorders>
            <w:vAlign w:val="bottom"/>
          </w:tcPr>
          <w:p w14:paraId="1E6FA134" w14:textId="31EE6F97" w:rsidR="00A956FA" w:rsidRPr="004C5D73" w:rsidRDefault="00A956FA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งบ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การเงินรวม</w:t>
            </w:r>
          </w:p>
        </w:tc>
      </w:tr>
      <w:tr w:rsidR="00087A06" w:rsidRPr="004C5D73" w14:paraId="4D8A31CB" w14:textId="77777777">
        <w:trPr>
          <w:tblHeader/>
        </w:trPr>
        <w:tc>
          <w:tcPr>
            <w:tcW w:w="2017" w:type="pct"/>
            <w:vAlign w:val="bottom"/>
          </w:tcPr>
          <w:p w14:paraId="6F3E0337" w14:textId="77777777" w:rsidR="00087A06" w:rsidRPr="004C5D73" w:rsidRDefault="00087A06" w:rsidP="00087A06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sz="4" w:space="0" w:color="auto"/>
            </w:tcBorders>
            <w:vAlign w:val="bottom"/>
          </w:tcPr>
          <w:p w14:paraId="390E5A0E" w14:textId="0C7928BA" w:rsidR="00087A06" w:rsidRPr="004C5D73" w:rsidRDefault="00087A06" w:rsidP="00087A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746" w:type="pct"/>
            <w:tcBorders>
              <w:top w:val="single" w:sz="4" w:space="0" w:color="auto"/>
            </w:tcBorders>
            <w:vAlign w:val="bottom"/>
          </w:tcPr>
          <w:p w14:paraId="76A19556" w14:textId="77777777" w:rsidR="00087A06" w:rsidRPr="004C5D73" w:rsidRDefault="00087A06" w:rsidP="00087A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45" w:type="pct"/>
            <w:tcBorders>
              <w:top w:val="single" w:sz="4" w:space="0" w:color="auto"/>
            </w:tcBorders>
            <w:vAlign w:val="bottom"/>
          </w:tcPr>
          <w:p w14:paraId="2FEB04AC" w14:textId="77777777" w:rsidR="00087A06" w:rsidRPr="004C5D73" w:rsidRDefault="00087A06" w:rsidP="00087A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รายการที่รับรู้</w:t>
            </w:r>
          </w:p>
        </w:tc>
        <w:tc>
          <w:tcPr>
            <w:tcW w:w="747" w:type="pct"/>
            <w:tcBorders>
              <w:top w:val="single" w:sz="4" w:space="0" w:color="auto"/>
            </w:tcBorders>
            <w:vAlign w:val="bottom"/>
          </w:tcPr>
          <w:p w14:paraId="661EFAD9" w14:textId="7998892F" w:rsidR="00087A06" w:rsidRPr="004C5D73" w:rsidRDefault="005449D9" w:rsidP="00087A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</w:tr>
      <w:tr w:rsidR="00087A06" w:rsidRPr="004C5D73" w14:paraId="1570CB70" w14:textId="77777777">
        <w:trPr>
          <w:tblHeader/>
        </w:trPr>
        <w:tc>
          <w:tcPr>
            <w:tcW w:w="2017" w:type="pct"/>
            <w:vAlign w:val="bottom"/>
          </w:tcPr>
          <w:p w14:paraId="49A52637" w14:textId="77777777" w:rsidR="00087A06" w:rsidRPr="004C5D73" w:rsidRDefault="00087A06" w:rsidP="00087A06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745" w:type="pct"/>
            <w:vAlign w:val="bottom"/>
          </w:tcPr>
          <w:p w14:paraId="5FB7F447" w14:textId="207ED5DC" w:rsidR="00087A06" w:rsidRPr="004C5D73" w:rsidRDefault="00D27987" w:rsidP="00087A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2798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="00087A06"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746" w:type="pct"/>
            <w:vAlign w:val="bottom"/>
          </w:tcPr>
          <w:p w14:paraId="2F234201" w14:textId="77777777" w:rsidR="00087A06" w:rsidRPr="004C5D73" w:rsidRDefault="00087A06" w:rsidP="00087A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รายการที่รับรู้</w:t>
            </w:r>
          </w:p>
        </w:tc>
        <w:tc>
          <w:tcPr>
            <w:tcW w:w="745" w:type="pct"/>
            <w:vAlign w:val="bottom"/>
          </w:tcPr>
          <w:p w14:paraId="76A7DDA7" w14:textId="77777777" w:rsidR="00087A06" w:rsidRPr="004C5D73" w:rsidRDefault="00087A06" w:rsidP="00087A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ในกำไร</w:t>
            </w:r>
          </w:p>
        </w:tc>
        <w:tc>
          <w:tcPr>
            <w:tcW w:w="747" w:type="pct"/>
            <w:vAlign w:val="bottom"/>
          </w:tcPr>
          <w:p w14:paraId="20EF3FD6" w14:textId="7D8BF18F" w:rsidR="00087A06" w:rsidRPr="004C5D73" w:rsidRDefault="00D27987" w:rsidP="00087A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2798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5449D9"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087A06" w:rsidRPr="004C5D73" w14:paraId="49B1BE50" w14:textId="77777777">
        <w:trPr>
          <w:tblHeader/>
        </w:trPr>
        <w:tc>
          <w:tcPr>
            <w:tcW w:w="2017" w:type="pct"/>
            <w:vAlign w:val="bottom"/>
          </w:tcPr>
          <w:p w14:paraId="2339413C" w14:textId="77777777" w:rsidR="00087A06" w:rsidRPr="004C5D73" w:rsidRDefault="00087A06" w:rsidP="00087A06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745" w:type="pct"/>
            <w:vAlign w:val="bottom"/>
          </w:tcPr>
          <w:p w14:paraId="66886174" w14:textId="1CD0F3F8" w:rsidR="00087A06" w:rsidRPr="004C5D73" w:rsidRDefault="00087A06" w:rsidP="00087A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746" w:type="pct"/>
            <w:vAlign w:val="bottom"/>
          </w:tcPr>
          <w:p w14:paraId="190F83FF" w14:textId="77777777" w:rsidR="00087A06" w:rsidRPr="004C5D73" w:rsidRDefault="00087A06" w:rsidP="00087A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ในกำไร</w:t>
            </w:r>
          </w:p>
        </w:tc>
        <w:tc>
          <w:tcPr>
            <w:tcW w:w="745" w:type="pct"/>
            <w:vAlign w:val="bottom"/>
          </w:tcPr>
          <w:p w14:paraId="034793D9" w14:textId="77777777" w:rsidR="00087A06" w:rsidRPr="004C5D73" w:rsidRDefault="00087A06" w:rsidP="00087A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ขาดทุน</w:t>
            </w:r>
          </w:p>
        </w:tc>
        <w:tc>
          <w:tcPr>
            <w:tcW w:w="747" w:type="pct"/>
            <w:vAlign w:val="bottom"/>
          </w:tcPr>
          <w:p w14:paraId="6BFFA6E0" w14:textId="1421DF9A" w:rsidR="00087A06" w:rsidRPr="004C5D73" w:rsidRDefault="005449D9" w:rsidP="00087A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</w:tr>
      <w:tr w:rsidR="00A956FA" w:rsidRPr="004C5D73" w14:paraId="44AC5F3C" w14:textId="77777777">
        <w:trPr>
          <w:tblHeader/>
        </w:trPr>
        <w:tc>
          <w:tcPr>
            <w:tcW w:w="2017" w:type="pct"/>
            <w:vAlign w:val="bottom"/>
          </w:tcPr>
          <w:p w14:paraId="42DED2DC" w14:textId="77777777" w:rsidR="00A956FA" w:rsidRPr="004C5D73" w:rsidRDefault="00A956FA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745" w:type="pct"/>
            <w:vAlign w:val="bottom"/>
          </w:tcPr>
          <w:p w14:paraId="794C2CEB" w14:textId="650C331B" w:rsidR="00A956FA" w:rsidRPr="004C5D73" w:rsidRDefault="00087A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(</w:t>
            </w:r>
            <w:r w:rsidRPr="004C5D73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ปรับปรุงใหม่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746" w:type="pct"/>
            <w:vAlign w:val="bottom"/>
          </w:tcPr>
          <w:p w14:paraId="7A641BE5" w14:textId="77777777" w:rsidR="00A956FA" w:rsidRPr="004C5D73" w:rsidRDefault="00A956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หรือขาดทุน</w:t>
            </w:r>
          </w:p>
        </w:tc>
        <w:tc>
          <w:tcPr>
            <w:tcW w:w="745" w:type="pct"/>
            <w:vAlign w:val="bottom"/>
          </w:tcPr>
          <w:p w14:paraId="6D8F0903" w14:textId="77777777" w:rsidR="00A956FA" w:rsidRPr="004C5D73" w:rsidRDefault="00A956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747" w:type="pct"/>
            <w:vAlign w:val="bottom"/>
          </w:tcPr>
          <w:p w14:paraId="2359BCCA" w14:textId="18344244" w:rsidR="00A956FA" w:rsidRPr="004C5D73" w:rsidRDefault="005449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(</w:t>
            </w:r>
            <w:r w:rsidRPr="004C5D73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ปรับปรุงใหม่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</w:tr>
      <w:tr w:rsidR="00A956FA" w:rsidRPr="004C5D73" w14:paraId="2B6CB81A" w14:textId="77777777">
        <w:trPr>
          <w:tblHeader/>
        </w:trPr>
        <w:tc>
          <w:tcPr>
            <w:tcW w:w="2017" w:type="pct"/>
            <w:vAlign w:val="bottom"/>
          </w:tcPr>
          <w:p w14:paraId="23CE5013" w14:textId="77777777" w:rsidR="00A956FA" w:rsidRPr="004C5D73" w:rsidRDefault="00A956FA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745" w:type="pct"/>
            <w:tcBorders>
              <w:bottom w:val="single" w:sz="4" w:space="0" w:color="auto"/>
            </w:tcBorders>
            <w:vAlign w:val="bottom"/>
          </w:tcPr>
          <w:p w14:paraId="3CE2A31F" w14:textId="77777777" w:rsidR="00A956FA" w:rsidRPr="004C5D73" w:rsidRDefault="00A956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vAlign w:val="bottom"/>
          </w:tcPr>
          <w:p w14:paraId="5D98BB45" w14:textId="77777777" w:rsidR="00A956FA" w:rsidRPr="004C5D73" w:rsidRDefault="00A956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745" w:type="pct"/>
            <w:tcBorders>
              <w:bottom w:val="single" w:sz="4" w:space="0" w:color="auto"/>
            </w:tcBorders>
            <w:vAlign w:val="bottom"/>
          </w:tcPr>
          <w:p w14:paraId="47552C32" w14:textId="77777777" w:rsidR="00A956FA" w:rsidRPr="004C5D73" w:rsidRDefault="00A956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747" w:type="pct"/>
            <w:tcBorders>
              <w:bottom w:val="single" w:sz="4" w:space="0" w:color="auto"/>
            </w:tcBorders>
            <w:vAlign w:val="bottom"/>
          </w:tcPr>
          <w:p w14:paraId="298D43BF" w14:textId="77777777" w:rsidR="00A956FA" w:rsidRPr="004C5D73" w:rsidRDefault="00A956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A956FA" w:rsidRPr="004C5D73" w14:paraId="68AACC2C" w14:textId="77777777">
        <w:tc>
          <w:tcPr>
            <w:tcW w:w="2017" w:type="pct"/>
            <w:vAlign w:val="bottom"/>
          </w:tcPr>
          <w:p w14:paraId="04DF7C64" w14:textId="77777777" w:rsidR="00A956FA" w:rsidRPr="004C5D73" w:rsidRDefault="00A956FA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4"/>
                <w:szCs w:val="24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745" w:type="pct"/>
            <w:tcBorders>
              <w:top w:val="single" w:sz="4" w:space="0" w:color="auto"/>
            </w:tcBorders>
            <w:vAlign w:val="bottom"/>
          </w:tcPr>
          <w:p w14:paraId="0CB3AB9F" w14:textId="77777777" w:rsidR="00A956FA" w:rsidRPr="004C5D73" w:rsidRDefault="00A956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746" w:type="pct"/>
            <w:tcBorders>
              <w:top w:val="single" w:sz="4" w:space="0" w:color="auto"/>
            </w:tcBorders>
            <w:vAlign w:val="bottom"/>
          </w:tcPr>
          <w:p w14:paraId="63CBBB71" w14:textId="77777777" w:rsidR="00A956FA" w:rsidRPr="004C5D73" w:rsidRDefault="00A956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sz="4" w:space="0" w:color="auto"/>
            </w:tcBorders>
            <w:vAlign w:val="bottom"/>
          </w:tcPr>
          <w:p w14:paraId="19E2BF3C" w14:textId="77777777" w:rsidR="00A956FA" w:rsidRPr="004C5D73" w:rsidRDefault="00A956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747" w:type="pct"/>
            <w:tcBorders>
              <w:top w:val="single" w:sz="4" w:space="0" w:color="auto"/>
            </w:tcBorders>
            <w:vAlign w:val="bottom"/>
          </w:tcPr>
          <w:p w14:paraId="2ACF2AD4" w14:textId="77777777" w:rsidR="00A956FA" w:rsidRPr="004C5D73" w:rsidRDefault="00A956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30520C" w:rsidRPr="004C5D73" w14:paraId="61E91334" w14:textId="77777777" w:rsidTr="008733D2">
        <w:tc>
          <w:tcPr>
            <w:tcW w:w="2017" w:type="pct"/>
            <w:vAlign w:val="bottom"/>
          </w:tcPr>
          <w:p w14:paraId="7B67A6EC" w14:textId="77777777" w:rsidR="0030520C" w:rsidRPr="004C5D73" w:rsidRDefault="0030520C" w:rsidP="0030520C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cs/>
                <w:lang w:bidi="th-TH"/>
              </w:rPr>
              <w:t>ค่าเผื่อหนี้สงสัยจะสูญ</w:t>
            </w:r>
            <w:r w:rsidRPr="004C5D73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</w:rPr>
              <w:t xml:space="preserve"> </w:t>
            </w:r>
            <w:r w:rsidRPr="004C5D73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cs/>
              </w:rPr>
              <w:t xml:space="preserve">- </w:t>
            </w:r>
            <w:r w:rsidRPr="004C5D73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cs/>
                <w:lang w:bidi="th-TH"/>
              </w:rPr>
              <w:t>เบี้ยประกันภัยค้างรับ</w:t>
            </w:r>
          </w:p>
        </w:tc>
        <w:tc>
          <w:tcPr>
            <w:tcW w:w="745" w:type="pct"/>
            <w:vAlign w:val="bottom"/>
          </w:tcPr>
          <w:p w14:paraId="527B9E00" w14:textId="13D4509E" w:rsidR="0030520C" w:rsidRPr="004C5D73" w:rsidRDefault="00D27987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30520C"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510</w:t>
            </w:r>
          </w:p>
        </w:tc>
        <w:tc>
          <w:tcPr>
            <w:tcW w:w="746" w:type="pct"/>
            <w:vAlign w:val="bottom"/>
          </w:tcPr>
          <w:p w14:paraId="6B693FFD" w14:textId="1A8D9F6A" w:rsidR="0030520C" w:rsidRPr="004C5D73" w:rsidRDefault="00D27987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30520C"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820</w:t>
            </w:r>
          </w:p>
        </w:tc>
        <w:tc>
          <w:tcPr>
            <w:tcW w:w="745" w:type="pct"/>
            <w:vAlign w:val="bottom"/>
          </w:tcPr>
          <w:p w14:paraId="3FC8AC85" w14:textId="49E4FD6C" w:rsidR="0030520C" w:rsidRPr="004C5D73" w:rsidRDefault="0030520C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747" w:type="pct"/>
            <w:vAlign w:val="bottom"/>
          </w:tcPr>
          <w:p w14:paraId="108F3B78" w14:textId="78573D9A" w:rsidR="0030520C" w:rsidRPr="004C5D73" w:rsidRDefault="00D27987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7</w:t>
            </w:r>
            <w:r w:rsidR="0030520C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330</w:t>
            </w:r>
          </w:p>
        </w:tc>
      </w:tr>
      <w:tr w:rsidR="0030520C" w:rsidRPr="004C5D73" w14:paraId="649EC19B" w14:textId="77777777" w:rsidTr="008733D2">
        <w:tc>
          <w:tcPr>
            <w:tcW w:w="2017" w:type="pct"/>
            <w:vAlign w:val="bottom"/>
          </w:tcPr>
          <w:p w14:paraId="45929CF7" w14:textId="77777777" w:rsidR="0030520C" w:rsidRPr="004C5D73" w:rsidRDefault="0030520C" w:rsidP="0030520C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cs/>
                <w:lang w:bidi="th-TH"/>
              </w:rPr>
              <w:t>ค่าเผื่อหนี้สงสัยจะสูญ</w:t>
            </w:r>
            <w:r w:rsidRPr="004C5D73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cs/>
              </w:rPr>
              <w:t xml:space="preserve"> - </w:t>
            </w:r>
            <w:r w:rsidRPr="004C5D73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cs/>
                <w:lang w:bidi="th-TH"/>
              </w:rPr>
              <w:t>ลูกหนี้อื่น</w:t>
            </w:r>
          </w:p>
        </w:tc>
        <w:tc>
          <w:tcPr>
            <w:tcW w:w="745" w:type="pct"/>
            <w:vAlign w:val="bottom"/>
          </w:tcPr>
          <w:p w14:paraId="249C78DD" w14:textId="55C332D3" w:rsidR="0030520C" w:rsidRPr="004C5D73" w:rsidRDefault="00D27987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30520C"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302</w:t>
            </w:r>
          </w:p>
        </w:tc>
        <w:tc>
          <w:tcPr>
            <w:tcW w:w="746" w:type="pct"/>
            <w:vAlign w:val="bottom"/>
          </w:tcPr>
          <w:p w14:paraId="21D5748E" w14:textId="363E5BCC" w:rsidR="0030520C" w:rsidRPr="004C5D73" w:rsidRDefault="00D27987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30520C"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610</w:t>
            </w:r>
          </w:p>
        </w:tc>
        <w:tc>
          <w:tcPr>
            <w:tcW w:w="745" w:type="pct"/>
            <w:vAlign w:val="bottom"/>
          </w:tcPr>
          <w:p w14:paraId="14E51CE4" w14:textId="5DFD8DFB" w:rsidR="0030520C" w:rsidRPr="004C5D73" w:rsidRDefault="0030520C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747" w:type="pct"/>
            <w:vAlign w:val="bottom"/>
          </w:tcPr>
          <w:p w14:paraId="34921E3C" w14:textId="4DF47C91" w:rsidR="0030520C" w:rsidRPr="004C5D73" w:rsidRDefault="00D27987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3</w:t>
            </w:r>
            <w:r w:rsidR="0030520C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912</w:t>
            </w:r>
          </w:p>
        </w:tc>
      </w:tr>
      <w:tr w:rsidR="0030520C" w:rsidRPr="004C5D73" w14:paraId="5E62C559" w14:textId="77777777" w:rsidTr="008733D2">
        <w:tc>
          <w:tcPr>
            <w:tcW w:w="2017" w:type="pct"/>
            <w:vAlign w:val="bottom"/>
          </w:tcPr>
          <w:p w14:paraId="39764108" w14:textId="77777777" w:rsidR="0030520C" w:rsidRPr="004C5D73" w:rsidRDefault="0030520C" w:rsidP="0030520C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cs/>
                <w:lang w:bidi="th-TH"/>
              </w:rPr>
              <w:t>ค่าเผื่อหนี้สงสัยจะสูญ</w:t>
            </w:r>
            <w:r w:rsidRPr="004C5D73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cs/>
              </w:rPr>
              <w:t xml:space="preserve"> - </w:t>
            </w:r>
            <w:r w:rsidRPr="004C5D73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cs/>
                <w:lang w:bidi="th-TH"/>
              </w:rPr>
              <w:t>ประกันภัยต่อ</w:t>
            </w:r>
          </w:p>
        </w:tc>
        <w:tc>
          <w:tcPr>
            <w:tcW w:w="745" w:type="pct"/>
            <w:vAlign w:val="bottom"/>
          </w:tcPr>
          <w:p w14:paraId="08A9B510" w14:textId="374C47F8" w:rsidR="0030520C" w:rsidRPr="004C5D73" w:rsidRDefault="00D27987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714</w:t>
            </w:r>
          </w:p>
        </w:tc>
        <w:tc>
          <w:tcPr>
            <w:tcW w:w="746" w:type="pct"/>
            <w:vAlign w:val="bottom"/>
          </w:tcPr>
          <w:p w14:paraId="7193E287" w14:textId="71148CE9" w:rsidR="0030520C" w:rsidRPr="004C5D73" w:rsidRDefault="00D27987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30520C"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630</w:t>
            </w:r>
          </w:p>
        </w:tc>
        <w:tc>
          <w:tcPr>
            <w:tcW w:w="745" w:type="pct"/>
            <w:vAlign w:val="bottom"/>
          </w:tcPr>
          <w:p w14:paraId="51664C54" w14:textId="37CD2397" w:rsidR="0030520C" w:rsidRPr="004C5D73" w:rsidRDefault="0030520C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747" w:type="pct"/>
            <w:vAlign w:val="bottom"/>
          </w:tcPr>
          <w:p w14:paraId="5C8B12F2" w14:textId="601EFB72" w:rsidR="0030520C" w:rsidRPr="004C5D73" w:rsidRDefault="00D27987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2</w:t>
            </w:r>
            <w:r w:rsidR="0030520C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344</w:t>
            </w:r>
          </w:p>
        </w:tc>
      </w:tr>
      <w:tr w:rsidR="0078587F" w:rsidRPr="004C5D73" w14:paraId="680BB71A" w14:textId="77777777" w:rsidTr="008733D2">
        <w:tc>
          <w:tcPr>
            <w:tcW w:w="2017" w:type="pct"/>
            <w:vAlign w:val="bottom"/>
          </w:tcPr>
          <w:p w14:paraId="0E39D5B4" w14:textId="77777777" w:rsidR="0078587F" w:rsidRPr="004C5D73" w:rsidRDefault="0078587F" w:rsidP="0078587F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cs/>
                <w:lang w:bidi="th-TH"/>
              </w:rPr>
              <w:t>เงินสำรองเบี้ยประกันภัยที่ยังไม่ถือเป็นรายได้</w:t>
            </w:r>
          </w:p>
        </w:tc>
        <w:tc>
          <w:tcPr>
            <w:tcW w:w="745" w:type="pct"/>
            <w:vAlign w:val="bottom"/>
          </w:tcPr>
          <w:p w14:paraId="5BC82338" w14:textId="548AF2B2" w:rsidR="0078587F" w:rsidRPr="004C5D73" w:rsidRDefault="0078587F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363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933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746" w:type="pct"/>
            <w:vAlign w:val="bottom"/>
          </w:tcPr>
          <w:p w14:paraId="27FC0A77" w14:textId="5DE4CB36" w:rsidR="0078587F" w:rsidRPr="004C5D73" w:rsidRDefault="00D27987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494</w:t>
            </w:r>
            <w:r w:rsidR="0078587F"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236</w:t>
            </w:r>
          </w:p>
        </w:tc>
        <w:tc>
          <w:tcPr>
            <w:tcW w:w="745" w:type="pct"/>
            <w:vAlign w:val="bottom"/>
          </w:tcPr>
          <w:p w14:paraId="0B2A3905" w14:textId="250809EB" w:rsidR="0078587F" w:rsidRPr="004C5D73" w:rsidRDefault="0078587F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966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747" w:type="pct"/>
            <w:vAlign w:val="bottom"/>
          </w:tcPr>
          <w:p w14:paraId="6DDA3AB9" w14:textId="55B7B64A" w:rsidR="0078587F" w:rsidRPr="004C5D73" w:rsidRDefault="00D27987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129</w:t>
            </w:r>
            <w:r w:rsidR="0078587F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337</w:t>
            </w:r>
          </w:p>
        </w:tc>
      </w:tr>
      <w:tr w:rsidR="000E4F6D" w:rsidRPr="004C5D73" w14:paraId="75400652" w14:textId="77777777" w:rsidTr="008733D2">
        <w:tc>
          <w:tcPr>
            <w:tcW w:w="2017" w:type="pct"/>
            <w:vAlign w:val="bottom"/>
          </w:tcPr>
          <w:p w14:paraId="2B1455B4" w14:textId="6E1694DE" w:rsidR="000E4F6D" w:rsidRPr="004C5D73" w:rsidRDefault="000E4F6D" w:rsidP="000E4F6D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cs/>
                <w:lang w:bidi="th-TH"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745" w:type="pct"/>
            <w:vAlign w:val="bottom"/>
          </w:tcPr>
          <w:p w14:paraId="4628A16C" w14:textId="2DF627F9" w:rsidR="000E4F6D" w:rsidRPr="004C5D73" w:rsidRDefault="00D27987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288</w:t>
            </w:r>
            <w:r w:rsidR="000E4F6D"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107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58D92" w14:textId="53BD8E68" w:rsidR="000E4F6D" w:rsidRPr="004C5D73" w:rsidRDefault="00D27987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0E4F6D"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812</w:t>
            </w:r>
          </w:p>
        </w:tc>
        <w:tc>
          <w:tcPr>
            <w:tcW w:w="745" w:type="pct"/>
            <w:vAlign w:val="bottom"/>
          </w:tcPr>
          <w:p w14:paraId="78D4CBA3" w14:textId="3BABC322" w:rsidR="000E4F6D" w:rsidRPr="004C5D73" w:rsidRDefault="00D27987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0E4F6D"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379</w:t>
            </w:r>
          </w:p>
        </w:tc>
        <w:tc>
          <w:tcPr>
            <w:tcW w:w="747" w:type="pct"/>
            <w:vAlign w:val="bottom"/>
          </w:tcPr>
          <w:p w14:paraId="169535DC" w14:textId="41F61BDA" w:rsidR="000E4F6D" w:rsidRPr="004C5D73" w:rsidRDefault="00D27987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300</w:t>
            </w:r>
            <w:r w:rsidR="000E4F6D"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298</w:t>
            </w:r>
          </w:p>
        </w:tc>
      </w:tr>
      <w:tr w:rsidR="000E4F6D" w:rsidRPr="004C5D73" w14:paraId="1D58DAE2" w14:textId="77777777" w:rsidTr="008733D2">
        <w:tc>
          <w:tcPr>
            <w:tcW w:w="2017" w:type="pct"/>
            <w:vAlign w:val="bottom"/>
          </w:tcPr>
          <w:p w14:paraId="07676D76" w14:textId="3C07E549" w:rsidR="000E4F6D" w:rsidRPr="004C5D73" w:rsidRDefault="000E4F6D" w:rsidP="000E4F6D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cs/>
              </w:rPr>
            </w:pPr>
            <w:r w:rsidRPr="004C5D73">
              <w:rPr>
                <w:rFonts w:ascii="Browallia New" w:hAnsi="Browallia New" w:cs="Browallia New" w:hint="cs"/>
                <w:color w:val="000000"/>
                <w:spacing w:val="-10"/>
                <w:sz w:val="24"/>
                <w:szCs w:val="24"/>
                <w:cs/>
                <w:lang w:bidi="th-TH"/>
              </w:rPr>
              <w:t>องค์ประกอบส่วนที่เป็นผลขาดทุน</w:t>
            </w:r>
          </w:p>
        </w:tc>
        <w:tc>
          <w:tcPr>
            <w:tcW w:w="745" w:type="pct"/>
            <w:vAlign w:val="bottom"/>
          </w:tcPr>
          <w:p w14:paraId="25DF0B4E" w14:textId="6FE14EF7" w:rsidR="000E4F6D" w:rsidRPr="004C5D73" w:rsidRDefault="00D27987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0E4F6D"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610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17517" w14:textId="493E7817" w:rsidR="000E4F6D" w:rsidRPr="004C5D73" w:rsidRDefault="00D27987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0E4F6D"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087</w:t>
            </w:r>
          </w:p>
        </w:tc>
        <w:tc>
          <w:tcPr>
            <w:tcW w:w="745" w:type="pct"/>
            <w:vAlign w:val="bottom"/>
          </w:tcPr>
          <w:p w14:paraId="30B5F7AE" w14:textId="31C22564" w:rsidR="000E4F6D" w:rsidRPr="004C5D73" w:rsidRDefault="000E4F6D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747" w:type="pct"/>
            <w:vAlign w:val="bottom"/>
          </w:tcPr>
          <w:p w14:paraId="4FEB9FA8" w14:textId="5ABC8EC1" w:rsidR="000E4F6D" w:rsidRPr="004C5D73" w:rsidRDefault="00D27987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="000E4F6D"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697</w:t>
            </w:r>
          </w:p>
        </w:tc>
      </w:tr>
      <w:tr w:rsidR="00B54825" w:rsidRPr="004C5D73" w14:paraId="549471A6" w14:textId="77777777" w:rsidTr="008733D2">
        <w:tc>
          <w:tcPr>
            <w:tcW w:w="2017" w:type="pct"/>
            <w:vAlign w:val="bottom"/>
          </w:tcPr>
          <w:p w14:paraId="111C9D4F" w14:textId="77777777" w:rsidR="00B54825" w:rsidRPr="004C5D73" w:rsidRDefault="00B54825" w:rsidP="00B54825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cs/>
                <w:lang w:bidi="th-TH"/>
              </w:rPr>
              <w:t>ขาดทุนที่ยังไม่เกิดขึ้นจากการเปลี่ยนแปลงมูลค่าของ</w:t>
            </w:r>
            <w:r w:rsidRPr="004C5D73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lang w:val="en-GB"/>
              </w:rPr>
              <w:t> </w:t>
            </w:r>
          </w:p>
          <w:p w14:paraId="11CB8BAF" w14:textId="77777777" w:rsidR="00B54825" w:rsidRPr="004C5D73" w:rsidRDefault="00B54825" w:rsidP="00B54825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lang w:val="en-GB"/>
              </w:rPr>
              <w:t xml:space="preserve">   </w:t>
            </w:r>
            <w:r w:rsidRPr="004C5D73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cs/>
                <w:lang w:bidi="th-TH"/>
              </w:rPr>
              <w:t>สินทรัพย์ทางการเงินที่วัดมูลค่าด้วยมูลค่ายุติธรรม</w:t>
            </w:r>
            <w:r w:rsidRPr="004C5D73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lang w:val="en-GB"/>
              </w:rPr>
              <w:t> </w:t>
            </w:r>
          </w:p>
          <w:p w14:paraId="0AC1B6F7" w14:textId="48BA83F4" w:rsidR="00B54825" w:rsidRPr="004C5D73" w:rsidRDefault="00B54825" w:rsidP="00B54825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lang w:val="en-GB"/>
              </w:rPr>
              <w:t xml:space="preserve">   </w:t>
            </w:r>
            <w:r w:rsidRPr="004C5D73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cs/>
                <w:lang w:bidi="th-TH"/>
              </w:rPr>
              <w:t>ผ่านกำไรขาดทุน</w:t>
            </w:r>
          </w:p>
        </w:tc>
        <w:tc>
          <w:tcPr>
            <w:tcW w:w="745" w:type="pct"/>
            <w:vAlign w:val="bottom"/>
          </w:tcPr>
          <w:p w14:paraId="4494E28B" w14:textId="6F6AD5EA" w:rsidR="00B54825" w:rsidRPr="004C5D73" w:rsidRDefault="00B54825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3CCE8" w14:textId="623F26D1" w:rsidR="00B54825" w:rsidRPr="004C5D73" w:rsidRDefault="00D27987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</w:p>
        </w:tc>
        <w:tc>
          <w:tcPr>
            <w:tcW w:w="745" w:type="pct"/>
            <w:vAlign w:val="bottom"/>
          </w:tcPr>
          <w:p w14:paraId="5898B506" w14:textId="485D3DF0" w:rsidR="00B54825" w:rsidRPr="004C5D73" w:rsidRDefault="00B54825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747" w:type="pct"/>
            <w:vAlign w:val="bottom"/>
          </w:tcPr>
          <w:p w14:paraId="756591BA" w14:textId="26AA9553" w:rsidR="00B54825" w:rsidRPr="004C5D73" w:rsidRDefault="00D27987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</w:p>
        </w:tc>
      </w:tr>
      <w:tr w:rsidR="00B54825" w:rsidRPr="004C5D73" w14:paraId="56667578" w14:textId="77777777" w:rsidTr="008733D2">
        <w:tc>
          <w:tcPr>
            <w:tcW w:w="2017" w:type="pct"/>
            <w:vAlign w:val="bottom"/>
          </w:tcPr>
          <w:p w14:paraId="3664F724" w14:textId="77777777" w:rsidR="00B54825" w:rsidRPr="004C5D73" w:rsidRDefault="00B54825" w:rsidP="00B54825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cs/>
                <w:lang w:bidi="th-TH"/>
              </w:rPr>
              <w:t>ขาดทุนที่ยังไม่เกิดขึ้นจากการเปลี่ยนแปลงมูลค่า</w:t>
            </w:r>
          </w:p>
          <w:p w14:paraId="5A69EF33" w14:textId="77777777" w:rsidR="00B54825" w:rsidRPr="004C5D73" w:rsidRDefault="00B54825" w:rsidP="00B54825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lang w:val="en-GB" w:bidi="th-TH"/>
              </w:rPr>
              <w:t xml:space="preserve">   </w:t>
            </w:r>
            <w:r w:rsidRPr="004C5D73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cs/>
                <w:lang w:bidi="th-TH"/>
              </w:rPr>
              <w:t>ของเงินลงทุนที่วัดมูลค่ายุติธรรมผ่านกำไรขาดทุน</w:t>
            </w:r>
          </w:p>
          <w:p w14:paraId="2EDDBCEF" w14:textId="2D0A708A" w:rsidR="00B54825" w:rsidRPr="004C5D73" w:rsidRDefault="00B54825" w:rsidP="00B54825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lang w:val="en-GB" w:bidi="th-TH"/>
              </w:rPr>
              <w:t xml:space="preserve">   </w:t>
            </w:r>
            <w:r w:rsidRPr="004C5D73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cs/>
                <w:lang w:bidi="th-TH"/>
              </w:rPr>
              <w:t>เบ็ดเสร็จอื่น</w:t>
            </w:r>
          </w:p>
        </w:tc>
        <w:tc>
          <w:tcPr>
            <w:tcW w:w="745" w:type="pct"/>
            <w:vAlign w:val="bottom"/>
          </w:tcPr>
          <w:p w14:paraId="0BA5D938" w14:textId="086A66E3" w:rsidR="00B54825" w:rsidRPr="004C5D73" w:rsidRDefault="00D27987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B54825"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188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AFC40" w14:textId="3ED76E60" w:rsidR="00B54825" w:rsidRPr="004C5D73" w:rsidRDefault="00B54825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745" w:type="pct"/>
            <w:vAlign w:val="bottom"/>
          </w:tcPr>
          <w:p w14:paraId="12FC2B53" w14:textId="0505125B" w:rsidR="00B54825" w:rsidRPr="004C5D73" w:rsidRDefault="00B54825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996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747" w:type="pct"/>
            <w:vAlign w:val="bottom"/>
          </w:tcPr>
          <w:p w14:paraId="6F16BD3B" w14:textId="7AB8AE0F" w:rsidR="00B54825" w:rsidRPr="004C5D73" w:rsidRDefault="00D27987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B54825"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192</w:t>
            </w:r>
          </w:p>
        </w:tc>
      </w:tr>
      <w:tr w:rsidR="00B94C48" w:rsidRPr="004C5D73" w14:paraId="5EBA876E" w14:textId="77777777" w:rsidTr="008733D2">
        <w:tc>
          <w:tcPr>
            <w:tcW w:w="2017" w:type="pct"/>
            <w:vAlign w:val="bottom"/>
          </w:tcPr>
          <w:p w14:paraId="343F69FB" w14:textId="65F573EE" w:rsidR="00B94C48" w:rsidRPr="004C5D73" w:rsidRDefault="00B94C48" w:rsidP="00B94C48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745" w:type="pct"/>
            <w:vAlign w:val="bottom"/>
          </w:tcPr>
          <w:p w14:paraId="7FD19520" w14:textId="35D43832" w:rsidR="00B94C48" w:rsidRPr="004C5D73" w:rsidRDefault="00D27987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  <w:r w:rsidR="00B94C48"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409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2EFC0" w14:textId="2B1D77E4" w:rsidR="00B94C48" w:rsidRPr="004C5D73" w:rsidRDefault="00D27987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B94C48"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608</w:t>
            </w:r>
          </w:p>
        </w:tc>
        <w:tc>
          <w:tcPr>
            <w:tcW w:w="745" w:type="pct"/>
            <w:vAlign w:val="bottom"/>
          </w:tcPr>
          <w:p w14:paraId="56C46DCB" w14:textId="106F12B2" w:rsidR="00B94C48" w:rsidRPr="004C5D73" w:rsidRDefault="00D27987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B94C48"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754</w:t>
            </w:r>
          </w:p>
        </w:tc>
        <w:tc>
          <w:tcPr>
            <w:tcW w:w="747" w:type="pct"/>
            <w:vAlign w:val="bottom"/>
          </w:tcPr>
          <w:p w14:paraId="48B4E4CE" w14:textId="680D565E" w:rsidR="00B94C48" w:rsidRPr="004C5D73" w:rsidRDefault="00D27987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</w:t>
            </w:r>
            <w:r w:rsidR="00B94C48"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771</w:t>
            </w:r>
          </w:p>
        </w:tc>
      </w:tr>
      <w:tr w:rsidR="00B94C48" w:rsidRPr="004C5D73" w14:paraId="488BCA54" w14:textId="77777777" w:rsidTr="008733D2">
        <w:tc>
          <w:tcPr>
            <w:tcW w:w="2017" w:type="pct"/>
            <w:vAlign w:val="bottom"/>
          </w:tcPr>
          <w:p w14:paraId="34EA6393" w14:textId="146D4E9A" w:rsidR="00B94C48" w:rsidRPr="004C5D73" w:rsidRDefault="00B94C48" w:rsidP="00B94C48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cs/>
                <w:lang w:bidi="th-TH"/>
              </w:rPr>
              <w:t>ภาระผูกพันหุ้นผลประโยชน์พนักงาน</w:t>
            </w:r>
          </w:p>
        </w:tc>
        <w:tc>
          <w:tcPr>
            <w:tcW w:w="745" w:type="pct"/>
            <w:vAlign w:val="bottom"/>
          </w:tcPr>
          <w:p w14:paraId="1EFAC55D" w14:textId="193A888B" w:rsidR="00B94C48" w:rsidRPr="004C5D73" w:rsidRDefault="00D27987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B94C48"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010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234CA" w14:textId="6FA6FF87" w:rsidR="00B94C48" w:rsidRPr="004C5D73" w:rsidRDefault="00D27987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B94C48"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241</w:t>
            </w:r>
          </w:p>
        </w:tc>
        <w:tc>
          <w:tcPr>
            <w:tcW w:w="745" w:type="pct"/>
            <w:vAlign w:val="bottom"/>
          </w:tcPr>
          <w:p w14:paraId="595FDF1B" w14:textId="1B3FAD5B" w:rsidR="00B94C48" w:rsidRPr="004C5D73" w:rsidRDefault="00B94C48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747" w:type="pct"/>
            <w:vAlign w:val="bottom"/>
          </w:tcPr>
          <w:p w14:paraId="4DFEF1B7" w14:textId="5C5F7B12" w:rsidR="00B94C48" w:rsidRPr="004C5D73" w:rsidRDefault="00D27987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B94C48"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251</w:t>
            </w:r>
          </w:p>
        </w:tc>
      </w:tr>
      <w:tr w:rsidR="00B94C48" w:rsidRPr="004C5D73" w14:paraId="7D8C2C3F" w14:textId="77777777" w:rsidTr="008733D2">
        <w:trPr>
          <w:trHeight w:val="375"/>
        </w:trPr>
        <w:tc>
          <w:tcPr>
            <w:tcW w:w="2017" w:type="pct"/>
            <w:vAlign w:val="bottom"/>
          </w:tcPr>
          <w:p w14:paraId="19CD5F61" w14:textId="406D14F4" w:rsidR="00B94C48" w:rsidRPr="004C5D73" w:rsidRDefault="00B94C48" w:rsidP="00B94C48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cs/>
              </w:rPr>
              <w:t>ค่าใช้จ่ายค้างจ่าย</w:t>
            </w:r>
          </w:p>
        </w:tc>
        <w:tc>
          <w:tcPr>
            <w:tcW w:w="745" w:type="pct"/>
            <w:vAlign w:val="bottom"/>
          </w:tcPr>
          <w:p w14:paraId="76D0D3DE" w14:textId="2DF4D97F" w:rsidR="00B94C48" w:rsidRPr="004C5D73" w:rsidRDefault="00D27987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</w:t>
            </w:r>
            <w:r w:rsidR="00B94C48"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851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CDE5D" w14:textId="1A96A546" w:rsidR="00B94C48" w:rsidRPr="004C5D73" w:rsidRDefault="00B94C48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410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745" w:type="pct"/>
            <w:vAlign w:val="bottom"/>
          </w:tcPr>
          <w:p w14:paraId="39CB7339" w14:textId="499BCB7D" w:rsidR="00B94C48" w:rsidRPr="004C5D73" w:rsidRDefault="00B94C48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747" w:type="pct"/>
            <w:vAlign w:val="bottom"/>
          </w:tcPr>
          <w:p w14:paraId="4D101897" w14:textId="6EB2283E" w:rsidR="00B94C48" w:rsidRPr="004C5D73" w:rsidRDefault="00D27987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</w:t>
            </w:r>
            <w:r w:rsidR="00B94C48"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441</w:t>
            </w:r>
          </w:p>
        </w:tc>
      </w:tr>
      <w:tr w:rsidR="00B94C48" w:rsidRPr="004C5D73" w14:paraId="2D360E59" w14:textId="77777777" w:rsidTr="008733D2">
        <w:tc>
          <w:tcPr>
            <w:tcW w:w="2017" w:type="pct"/>
            <w:vAlign w:val="bottom"/>
          </w:tcPr>
          <w:p w14:paraId="058A7376" w14:textId="33C9B885" w:rsidR="00B94C48" w:rsidRPr="004C5D73" w:rsidRDefault="00B94C48" w:rsidP="00B94C48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cs/>
              </w:rPr>
            </w:pPr>
            <w:r w:rsidRPr="004C5D73">
              <w:rPr>
                <w:rFonts w:ascii="Browallia New" w:hAnsi="Browallia New" w:cs="Browallia New" w:hint="cs"/>
                <w:color w:val="000000"/>
                <w:spacing w:val="-10"/>
                <w:sz w:val="24"/>
                <w:szCs w:val="24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45" w:type="pct"/>
            <w:vAlign w:val="bottom"/>
          </w:tcPr>
          <w:p w14:paraId="2B7C3209" w14:textId="3649F2F9" w:rsidR="00B94C48" w:rsidRPr="004C5D73" w:rsidRDefault="00D27987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857A3" w14:textId="12F5AD72" w:rsidR="00B94C48" w:rsidRPr="004C5D73" w:rsidRDefault="00B94C48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745" w:type="pct"/>
            <w:vAlign w:val="bottom"/>
          </w:tcPr>
          <w:p w14:paraId="2D66F649" w14:textId="0ACC5991" w:rsidR="00B94C48" w:rsidRPr="004C5D73" w:rsidRDefault="00D27987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</w:t>
            </w:r>
          </w:p>
        </w:tc>
        <w:tc>
          <w:tcPr>
            <w:tcW w:w="747" w:type="pct"/>
            <w:vAlign w:val="bottom"/>
          </w:tcPr>
          <w:p w14:paraId="620321D7" w14:textId="34B36CA3" w:rsidR="00B94C48" w:rsidRPr="004C5D73" w:rsidRDefault="00D27987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</w:p>
        </w:tc>
      </w:tr>
      <w:tr w:rsidR="00B94C48" w:rsidRPr="004C5D73" w14:paraId="455333A5" w14:textId="77777777" w:rsidTr="008733D2">
        <w:tc>
          <w:tcPr>
            <w:tcW w:w="2017" w:type="pct"/>
            <w:vAlign w:val="bottom"/>
          </w:tcPr>
          <w:p w14:paraId="0DD12CA0" w14:textId="5CB8A506" w:rsidR="00B94C48" w:rsidRPr="004C5D73" w:rsidRDefault="00B94C48" w:rsidP="00B94C48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cs/>
                <w:lang w:bidi="th-TH"/>
              </w:rPr>
              <w:t>ขาดทุนทางภาษี</w:t>
            </w:r>
            <w:r w:rsidRPr="004C5D73">
              <w:rPr>
                <w:rFonts w:ascii="Browallia New" w:hAnsi="Browallia New" w:cs="Browallia New" w:hint="cs"/>
                <w:color w:val="000000"/>
                <w:spacing w:val="-10"/>
                <w:sz w:val="24"/>
                <w:szCs w:val="24"/>
                <w:cs/>
                <w:lang w:bidi="th-TH"/>
              </w:rPr>
              <w:t>สะสม</w:t>
            </w:r>
          </w:p>
        </w:tc>
        <w:tc>
          <w:tcPr>
            <w:tcW w:w="745" w:type="pct"/>
            <w:vAlign w:val="bottom"/>
          </w:tcPr>
          <w:p w14:paraId="2CA9A3C2" w14:textId="2BA22F99" w:rsidR="00B94C48" w:rsidRPr="004C5D73" w:rsidRDefault="00D27987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563</w:t>
            </w:r>
            <w:r w:rsidR="00B94C48"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714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C14B5" w14:textId="596308FC" w:rsidR="00B94C48" w:rsidRPr="004C5D73" w:rsidRDefault="00B94C48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539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985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745" w:type="pct"/>
            <w:vAlign w:val="bottom"/>
          </w:tcPr>
          <w:p w14:paraId="1BB32552" w14:textId="5270DC32" w:rsidR="00B94C48" w:rsidRPr="004C5D73" w:rsidRDefault="00B94C48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747" w:type="pct"/>
            <w:vAlign w:val="bottom"/>
          </w:tcPr>
          <w:p w14:paraId="42AB6BCB" w14:textId="426AA4AA" w:rsidR="00B94C48" w:rsidRPr="004C5D73" w:rsidRDefault="00D27987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</w:t>
            </w:r>
            <w:r w:rsidR="00B94C48"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729</w:t>
            </w:r>
          </w:p>
        </w:tc>
      </w:tr>
      <w:tr w:rsidR="00B94C48" w:rsidRPr="004C5D73" w14:paraId="1A2DA3B4" w14:textId="77777777" w:rsidTr="008733D2">
        <w:tc>
          <w:tcPr>
            <w:tcW w:w="2017" w:type="pct"/>
            <w:vAlign w:val="bottom"/>
          </w:tcPr>
          <w:p w14:paraId="23F1262C" w14:textId="329FC7CC" w:rsidR="00B94C48" w:rsidRPr="004C5D73" w:rsidRDefault="00B94C48" w:rsidP="00B94C48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745" w:type="pct"/>
            <w:vAlign w:val="bottom"/>
          </w:tcPr>
          <w:p w14:paraId="755228AB" w14:textId="27EC1379" w:rsidR="00B94C48" w:rsidRPr="004C5D73" w:rsidRDefault="00D27987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</w:t>
            </w:r>
            <w:r w:rsidR="00B94C48"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463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F1B49" w14:textId="19AE59AD" w:rsidR="00B94C48" w:rsidRPr="004C5D73" w:rsidRDefault="00B94C48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326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745" w:type="pct"/>
            <w:vAlign w:val="bottom"/>
          </w:tcPr>
          <w:p w14:paraId="4EF6A067" w14:textId="51713968" w:rsidR="00B94C48" w:rsidRPr="004C5D73" w:rsidRDefault="00B94C48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747" w:type="pct"/>
            <w:vAlign w:val="bottom"/>
          </w:tcPr>
          <w:p w14:paraId="66746403" w14:textId="592B362B" w:rsidR="00B94C48" w:rsidRPr="004C5D73" w:rsidRDefault="00D27987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="00B94C48"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137</w:t>
            </w:r>
          </w:p>
        </w:tc>
      </w:tr>
      <w:tr w:rsidR="00B94C48" w:rsidRPr="004C5D73" w14:paraId="5AAEE534" w14:textId="77777777" w:rsidTr="008733D2">
        <w:tc>
          <w:tcPr>
            <w:tcW w:w="2017" w:type="pct"/>
            <w:vAlign w:val="bottom"/>
          </w:tcPr>
          <w:p w14:paraId="63EDF759" w14:textId="36C0B72D" w:rsidR="00B94C48" w:rsidRPr="004C5D73" w:rsidRDefault="00B94C48" w:rsidP="00B94C48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cs/>
              </w:rPr>
              <w:t>อื่น ๆ</w:t>
            </w:r>
          </w:p>
        </w:tc>
        <w:tc>
          <w:tcPr>
            <w:tcW w:w="745" w:type="pct"/>
            <w:vAlign w:val="bottom"/>
          </w:tcPr>
          <w:p w14:paraId="3B36EBB2" w14:textId="65110BAD" w:rsidR="00B94C48" w:rsidRPr="004C5D73" w:rsidRDefault="00D27987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192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CE7C0" w14:textId="61AC5504" w:rsidR="00B94C48" w:rsidRPr="004C5D73" w:rsidRDefault="00B94C48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168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745" w:type="pct"/>
            <w:vAlign w:val="bottom"/>
          </w:tcPr>
          <w:p w14:paraId="355393A8" w14:textId="02EE79CE" w:rsidR="00B94C48" w:rsidRPr="004C5D73" w:rsidRDefault="00B94C48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747" w:type="pct"/>
            <w:vAlign w:val="bottom"/>
          </w:tcPr>
          <w:p w14:paraId="625464E1" w14:textId="7B88916E" w:rsidR="00B94C48" w:rsidRPr="004C5D73" w:rsidRDefault="00D27987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</w:t>
            </w:r>
          </w:p>
        </w:tc>
      </w:tr>
      <w:tr w:rsidR="008733D2" w:rsidRPr="004C5D73" w14:paraId="0B21A34F" w14:textId="77777777" w:rsidTr="008733D2">
        <w:tc>
          <w:tcPr>
            <w:tcW w:w="2017" w:type="pct"/>
            <w:vAlign w:val="bottom"/>
          </w:tcPr>
          <w:p w14:paraId="1DBF114C" w14:textId="77777777" w:rsidR="008733D2" w:rsidRPr="004C5D73" w:rsidRDefault="008733D2" w:rsidP="008733D2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cs/>
              </w:rPr>
            </w:pPr>
          </w:p>
        </w:tc>
        <w:tc>
          <w:tcPr>
            <w:tcW w:w="74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07577E" w14:textId="5F1BD75B" w:rsidR="008733D2" w:rsidRPr="004C5D73" w:rsidRDefault="00D27987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619</w:t>
            </w:r>
            <w:r w:rsidR="008733D2"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140</w:t>
            </w:r>
          </w:p>
        </w:tc>
        <w:tc>
          <w:tcPr>
            <w:tcW w:w="7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B4502C" w14:textId="1B8C60C6" w:rsidR="008733D2" w:rsidRPr="004C5D73" w:rsidRDefault="00776118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878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7461D3" w14:textId="097ED9AF" w:rsidR="008733D2" w:rsidRPr="004C5D73" w:rsidRDefault="008733D2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790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D9E48B" w14:textId="288CC0A0" w:rsidR="008733D2" w:rsidRPr="004C5D73" w:rsidRDefault="00D27987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587</w:t>
            </w:r>
            <w:r w:rsidR="008733D2"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472</w:t>
            </w:r>
          </w:p>
        </w:tc>
      </w:tr>
      <w:tr w:rsidR="000E4F6D" w:rsidRPr="004C5D73" w14:paraId="4656E69B" w14:textId="77777777" w:rsidTr="00F96F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0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2B603" w14:textId="77777777" w:rsidR="000E4F6D" w:rsidRPr="004C5D73" w:rsidRDefault="000E4F6D" w:rsidP="000E4F6D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4"/>
                <w:szCs w:val="24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8D604A" w14:textId="77777777" w:rsidR="000E4F6D" w:rsidRPr="004C5D73" w:rsidRDefault="000E4F6D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B3D07F" w14:textId="77777777" w:rsidR="000E4F6D" w:rsidRPr="004C5D73" w:rsidRDefault="000E4F6D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527B45" w14:textId="77777777" w:rsidR="000E4F6D" w:rsidRPr="004C5D73" w:rsidRDefault="000E4F6D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4FC575" w14:textId="77777777" w:rsidR="000E4F6D" w:rsidRPr="004C5D73" w:rsidRDefault="000E4F6D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</w:tr>
      <w:tr w:rsidR="00F61A67" w:rsidRPr="004C5D73" w14:paraId="6AC2C226" w14:textId="77777777" w:rsidTr="008733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0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0F399" w14:textId="30D48ED6" w:rsidR="00F61A67" w:rsidRPr="004C5D73" w:rsidRDefault="00F61A67" w:rsidP="00F61A67">
            <w:pPr>
              <w:ind w:left="-109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4"/>
                <w:szCs w:val="24"/>
                <w:cs/>
              </w:rPr>
            </w:pPr>
            <w:r w:rsidRPr="004C5D73">
              <w:rPr>
                <w:rFonts w:ascii="Browallia New" w:hAnsi="Browallia New" w:cs="Browallia New" w:hint="cs"/>
                <w:color w:val="000000"/>
                <w:spacing w:val="-10"/>
                <w:sz w:val="24"/>
                <w:szCs w:val="24"/>
                <w:cs/>
                <w:lang w:val="en-GB" w:bidi="th-TH"/>
              </w:rPr>
              <w:t>ก</w:t>
            </w:r>
            <w:r w:rsidRPr="004C5D73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cs/>
                <w:lang w:val="en-GB" w:bidi="th-TH"/>
              </w:rPr>
              <w:t>ระแสเงินสดที่ทำให้ได้มาซึ่งการประกันภัย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E1157" w14:textId="4451688F" w:rsidR="00F61A67" w:rsidRPr="004C5D73" w:rsidRDefault="00F61A67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203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151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C31DE" w14:textId="6E2A47C8" w:rsidR="00F61A67" w:rsidRPr="004C5D73" w:rsidRDefault="00F61A67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248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1BD7B" w14:textId="4D2FC8C6" w:rsidR="00F61A67" w:rsidRPr="004C5D73" w:rsidRDefault="00F61A67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7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EFB7C" w14:textId="59C27927" w:rsidR="00F61A67" w:rsidRPr="004C5D73" w:rsidRDefault="00F61A67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214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399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</w:tr>
      <w:tr w:rsidR="00F61A67" w:rsidRPr="004C5D73" w14:paraId="00F8B196" w14:textId="77777777" w:rsidTr="008733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0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CF48E" w14:textId="77777777" w:rsidR="00F61A67" w:rsidRPr="004C5D73" w:rsidRDefault="00F61A67" w:rsidP="00F61A67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lang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cs/>
                <w:lang w:bidi="th-TH"/>
              </w:rPr>
              <w:t>กำไรที่ยังไม่เกิดขึ้นจากการ</w:t>
            </w:r>
            <w:r w:rsidRPr="004C5D73">
              <w:rPr>
                <w:rFonts w:ascii="Browallia New" w:hAnsi="Browallia New" w:cs="Browallia New" w:hint="cs"/>
                <w:color w:val="000000"/>
                <w:spacing w:val="-10"/>
                <w:sz w:val="24"/>
                <w:szCs w:val="24"/>
                <w:cs/>
                <w:lang w:bidi="th-TH"/>
              </w:rPr>
              <w:t>โอนเปลี่ยนประเภท</w:t>
            </w:r>
          </w:p>
          <w:p w14:paraId="0ED99EA1" w14:textId="4FEEE186" w:rsidR="00F61A67" w:rsidRPr="004C5D73" w:rsidRDefault="00F61A67" w:rsidP="00F61A67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cs/>
              </w:rPr>
            </w:pPr>
            <w:r w:rsidRPr="004C5D73">
              <w:rPr>
                <w:rFonts w:ascii="Browallia New" w:hAnsi="Browallia New" w:cs="Browallia New" w:hint="cs"/>
                <w:color w:val="000000"/>
                <w:spacing w:val="-10"/>
                <w:sz w:val="24"/>
                <w:szCs w:val="24"/>
                <w:cs/>
                <w:lang w:bidi="th-TH"/>
              </w:rPr>
              <w:t xml:space="preserve">   สินทรัพย์ทางการเงิน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7438E" w14:textId="1191D865" w:rsidR="00F61A67" w:rsidRPr="004C5D73" w:rsidRDefault="00F61A67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4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939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779DA" w14:textId="65F648AA" w:rsidR="00F61A67" w:rsidRPr="004C5D73" w:rsidRDefault="00F61A67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A5CCF" w14:textId="344E8018" w:rsidR="00F61A67" w:rsidRPr="004C5D73" w:rsidRDefault="00F61A67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7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76F62" w14:textId="019447CF" w:rsidR="00F61A67" w:rsidRPr="004C5D73" w:rsidRDefault="00F61A67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4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939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</w:tr>
      <w:tr w:rsidR="00F61A67" w:rsidRPr="004C5D73" w14:paraId="4E9A055A" w14:textId="77777777" w:rsidTr="008733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0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72574" w14:textId="77777777" w:rsidR="00F61A67" w:rsidRPr="004C5D73" w:rsidRDefault="00F61A67" w:rsidP="00F61A67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lang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cs/>
                <w:lang w:bidi="th-TH"/>
              </w:rPr>
              <w:t>กำไรที่ยังไม่เกิดขึ้นจากการเปลี่ยนแปลงมูลค่าของ</w:t>
            </w:r>
          </w:p>
          <w:p w14:paraId="19B4BAC5" w14:textId="77777777" w:rsidR="00F61A67" w:rsidRPr="004C5D73" w:rsidRDefault="00F61A67" w:rsidP="00F61A67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lang w:bidi="th-TH"/>
              </w:rPr>
            </w:pPr>
            <w:r w:rsidRPr="004C5D73">
              <w:rPr>
                <w:rFonts w:ascii="Browallia New" w:hAnsi="Browallia New" w:cs="Browallia New" w:hint="cs"/>
                <w:color w:val="000000"/>
                <w:spacing w:val="-10"/>
                <w:sz w:val="24"/>
                <w:szCs w:val="24"/>
                <w:cs/>
                <w:lang w:bidi="th-TH"/>
              </w:rPr>
              <w:t xml:space="preserve">   สินทรัพย์ทางการเงินที่วัดมูลค่า</w:t>
            </w:r>
            <w:r w:rsidRPr="004C5D73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cs/>
                <w:lang w:bidi="th-TH"/>
              </w:rPr>
              <w:t>ยุติธรรมผ่าน</w:t>
            </w:r>
          </w:p>
          <w:p w14:paraId="1BF380A4" w14:textId="456DD30F" w:rsidR="00F61A67" w:rsidRPr="004C5D73" w:rsidRDefault="00F61A67" w:rsidP="00F61A67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pacing w:val="-20"/>
                <w:sz w:val="24"/>
                <w:szCs w:val="24"/>
                <w:cs/>
              </w:rPr>
            </w:pPr>
            <w:r w:rsidRPr="004C5D73">
              <w:rPr>
                <w:rFonts w:ascii="Browallia New" w:hAnsi="Browallia New" w:cs="Browallia New" w:hint="cs"/>
                <w:color w:val="000000"/>
                <w:spacing w:val="-10"/>
                <w:sz w:val="24"/>
                <w:szCs w:val="24"/>
                <w:cs/>
                <w:lang w:bidi="th-TH"/>
              </w:rPr>
              <w:t xml:space="preserve">   </w:t>
            </w:r>
            <w:r w:rsidRPr="004C5D73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cs/>
                <w:lang w:bidi="th-TH"/>
              </w:rPr>
              <w:t>กำไร</w:t>
            </w:r>
            <w:r w:rsidRPr="004C5D73">
              <w:rPr>
                <w:rFonts w:ascii="Browallia New" w:hAnsi="Browallia New" w:cs="Browallia New" w:hint="cs"/>
                <w:color w:val="000000"/>
                <w:spacing w:val="-10"/>
                <w:sz w:val="24"/>
                <w:szCs w:val="24"/>
                <w:cs/>
                <w:lang w:bidi="th-TH"/>
              </w:rPr>
              <w:t>หรือ</w:t>
            </w:r>
            <w:r w:rsidRPr="004C5D73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cs/>
                <w:lang w:bidi="th-TH"/>
              </w:rPr>
              <w:t>ขาดทุน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AC301" w14:textId="252F8108" w:rsidR="00F61A67" w:rsidRPr="004C5D73" w:rsidRDefault="0019023D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891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7FCBE" w14:textId="07B65016" w:rsidR="00F61A67" w:rsidRPr="004C5D73" w:rsidRDefault="00776118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972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7D6C4" w14:textId="3D3644B2" w:rsidR="00F61A67" w:rsidRPr="004C5D73" w:rsidRDefault="00F61A67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7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723EC" w14:textId="6FDDBECB" w:rsidR="00F61A67" w:rsidRPr="004C5D73" w:rsidRDefault="00F61A67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5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863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</w:tr>
      <w:tr w:rsidR="00F61A67" w:rsidRPr="004C5D73" w14:paraId="445334D4" w14:textId="77777777" w:rsidTr="008733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0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359D0" w14:textId="77777777" w:rsidR="00F61A67" w:rsidRPr="004C5D73" w:rsidRDefault="00F61A67" w:rsidP="00F61A67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 w:hint="cs"/>
                <w:color w:val="000000"/>
                <w:spacing w:val="-10"/>
                <w:sz w:val="24"/>
                <w:szCs w:val="24"/>
                <w:cs/>
                <w:lang w:bidi="th-TH"/>
              </w:rPr>
              <w:t>กำ</w:t>
            </w:r>
            <w:r w:rsidRPr="004C5D73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cs/>
              </w:rPr>
              <w:t>ไรที่ยังไม่เกิดขึ้นจากการเปลี่ยนแปลงมูลค่าของ</w:t>
            </w:r>
            <w:r w:rsidRPr="004C5D73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lang w:val="en-GB"/>
              </w:rPr>
              <w:t> </w:t>
            </w:r>
          </w:p>
          <w:p w14:paraId="36E95083" w14:textId="77777777" w:rsidR="00F61A67" w:rsidRPr="004C5D73" w:rsidRDefault="00F61A67" w:rsidP="00F61A67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lang w:val="en-GB"/>
              </w:rPr>
              <w:t xml:space="preserve">   </w:t>
            </w:r>
            <w:r w:rsidRPr="004C5D73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</w:t>
            </w:r>
            <w:r w:rsidRPr="004C5D73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lang w:val="en-GB"/>
              </w:rPr>
              <w:t> </w:t>
            </w:r>
          </w:p>
          <w:p w14:paraId="041E240F" w14:textId="2FC2842A" w:rsidR="00F61A67" w:rsidRPr="004C5D73" w:rsidRDefault="00F61A67" w:rsidP="00F61A67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cs/>
                <w:lang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lang w:val="en-GB"/>
              </w:rPr>
              <w:t xml:space="preserve">   </w:t>
            </w:r>
            <w:r w:rsidRPr="004C5D73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9FA1E" w14:textId="25EABC9E" w:rsidR="00F61A67" w:rsidRPr="004C5D73" w:rsidRDefault="00F61A67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395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CF9E1" w14:textId="1DC0EE1B" w:rsidR="00F61A67" w:rsidRPr="004C5D73" w:rsidRDefault="00F61A67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B3AA8" w14:textId="20DF8662" w:rsidR="00F61A67" w:rsidRPr="004C5D73" w:rsidRDefault="00F61A67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881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7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5F3B5" w14:textId="30A1E082" w:rsidR="00F61A67" w:rsidRPr="004C5D73" w:rsidRDefault="00F61A67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10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276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</w:tr>
      <w:tr w:rsidR="00F61A67" w:rsidRPr="004C5D73" w14:paraId="1DF468E2" w14:textId="77777777" w:rsidTr="008733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0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E8D32" w14:textId="77777777" w:rsidR="00F61A67" w:rsidRPr="004C5D73" w:rsidRDefault="00F61A67" w:rsidP="00F61A67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cs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cs/>
                <w:lang w:val="en-GB" w:bidi="th-TH"/>
              </w:rPr>
              <w:t>สินทรัพย์สิทธิการใช้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1B8B61" w14:textId="1180DA66" w:rsidR="00F61A67" w:rsidRPr="004C5D73" w:rsidRDefault="00F61A67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713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BF0EBD" w14:textId="201051BF" w:rsidR="00F61A67" w:rsidRPr="004C5D73" w:rsidRDefault="00D27987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F61A67"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417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A51DEE" w14:textId="6AD0311D" w:rsidR="00F61A67" w:rsidRPr="004C5D73" w:rsidRDefault="00F61A67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7A3948" w14:textId="380EAD63" w:rsidR="00F61A67" w:rsidRPr="004C5D73" w:rsidRDefault="00F61A67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30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296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</w:tr>
      <w:tr w:rsidR="000E4F6D" w:rsidRPr="004C5D73" w14:paraId="7EA909E4" w14:textId="77777777" w:rsidTr="008733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0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864E4" w14:textId="77777777" w:rsidR="000E4F6D" w:rsidRPr="004C5D73" w:rsidRDefault="000E4F6D" w:rsidP="000E4F6D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cs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F360E8" w14:textId="7AF1E9D6" w:rsidR="000E4F6D" w:rsidRPr="004C5D73" w:rsidRDefault="00074D02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255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089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D99B91" w14:textId="4BFF36B9" w:rsidR="000E4F6D" w:rsidRPr="004C5D73" w:rsidRDefault="00DB531B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803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31EA1B" w14:textId="539FC0AB" w:rsidR="000E4F6D" w:rsidRPr="004C5D73" w:rsidRDefault="000E4F6D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881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EF053F" w14:textId="661A662D" w:rsidR="000E4F6D" w:rsidRPr="004C5D73" w:rsidRDefault="000E4F6D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265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773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</w:tr>
      <w:tr w:rsidR="000E4F6D" w:rsidRPr="004C5D73" w14:paraId="7FC4EC4C" w14:textId="77777777" w:rsidTr="008733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0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D5F06" w14:textId="77777777" w:rsidR="000E4F6D" w:rsidRPr="004C5D73" w:rsidRDefault="000E4F6D" w:rsidP="000E4F6D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4"/>
                <w:szCs w:val="24"/>
                <w:cs/>
                <w:lang w:bidi="th-TH"/>
              </w:rPr>
              <w:t>สินทรัพย์ภาษีเงินได้รอการตัดบัญชี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4"/>
                <w:szCs w:val="24"/>
                <w:cs/>
                <w:lang w:val="en-GB" w:bidi="th-TH"/>
              </w:rPr>
              <w:t>สุทธิ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6331EF" w14:textId="3DB804FF" w:rsidR="000E4F6D" w:rsidRPr="004C5D73" w:rsidRDefault="00D27987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364</w:t>
            </w:r>
            <w:r w:rsidR="00074D02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051</w:t>
            </w:r>
          </w:p>
        </w:tc>
        <w:tc>
          <w:tcPr>
            <w:tcW w:w="7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7F85F9" w14:textId="0894356E" w:rsidR="000E4F6D" w:rsidRPr="004C5D73" w:rsidRDefault="00DB531B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681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438DE1" w14:textId="7B52F450" w:rsidR="000E4F6D" w:rsidRPr="004C5D73" w:rsidRDefault="000E4F6D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671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A6C449" w14:textId="66DB4824" w:rsidR="000E4F6D" w:rsidRPr="004C5D73" w:rsidRDefault="00D27987" w:rsidP="00FE2C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321</w:t>
            </w:r>
            <w:r w:rsidR="000E4F6D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699</w:t>
            </w:r>
          </w:p>
        </w:tc>
      </w:tr>
    </w:tbl>
    <w:p w14:paraId="781142EC" w14:textId="0BB716A9" w:rsidR="00C65BA5" w:rsidRPr="004C5D73" w:rsidRDefault="00C65BA5" w:rsidP="00873012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BBA79CA" w14:textId="77777777" w:rsidR="00C65BA5" w:rsidRPr="004C5D73" w:rsidRDefault="00C65BA5" w:rsidP="00873012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0C7AC7D" w14:textId="77777777" w:rsidR="009221A0" w:rsidRPr="004C5D73" w:rsidRDefault="009221A0">
      <w:pPr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Style w:val="TableGrid"/>
        <w:tblW w:w="94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55"/>
        <w:gridCol w:w="1215"/>
        <w:gridCol w:w="1276"/>
        <w:gridCol w:w="1276"/>
        <w:gridCol w:w="1215"/>
        <w:gridCol w:w="9"/>
      </w:tblGrid>
      <w:tr w:rsidR="00F47AC6" w:rsidRPr="004C5D73" w14:paraId="7933DC64" w14:textId="77777777" w:rsidTr="00A956FA">
        <w:trPr>
          <w:gridAfter w:val="1"/>
          <w:wAfter w:w="9" w:type="dxa"/>
        </w:trPr>
        <w:tc>
          <w:tcPr>
            <w:tcW w:w="4455" w:type="dxa"/>
            <w:vAlign w:val="bottom"/>
          </w:tcPr>
          <w:p w14:paraId="1F87583B" w14:textId="77777777" w:rsidR="00F47AC6" w:rsidRPr="004C5D73" w:rsidRDefault="00F47AC6" w:rsidP="00781530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982" w:type="dxa"/>
            <w:gridSpan w:val="4"/>
            <w:tcBorders>
              <w:bottom w:val="single" w:sz="4" w:space="0" w:color="auto"/>
            </w:tcBorders>
            <w:vAlign w:val="bottom"/>
          </w:tcPr>
          <w:p w14:paraId="26507F64" w14:textId="1A2CA050" w:rsidR="00F47AC6" w:rsidRPr="004C5D73" w:rsidRDefault="001E7125" w:rsidP="00F47AC6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งบ</w:t>
            </w:r>
            <w:r w:rsidR="00F47AC6"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การเงินเฉพาะกิจการ</w:t>
            </w:r>
          </w:p>
        </w:tc>
      </w:tr>
      <w:tr w:rsidR="00F47AC6" w:rsidRPr="004C5D73" w14:paraId="0966C508" w14:textId="77777777" w:rsidTr="00A956FA">
        <w:tc>
          <w:tcPr>
            <w:tcW w:w="4455" w:type="dxa"/>
            <w:vAlign w:val="bottom"/>
          </w:tcPr>
          <w:p w14:paraId="46E10659" w14:textId="77777777" w:rsidR="00F47AC6" w:rsidRPr="004C5D73" w:rsidRDefault="00F47AC6" w:rsidP="00781530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15" w:type="dxa"/>
            <w:vAlign w:val="bottom"/>
          </w:tcPr>
          <w:p w14:paraId="41BD6E48" w14:textId="77777777" w:rsidR="00F47AC6" w:rsidRPr="004C5D73" w:rsidRDefault="00F47AC6" w:rsidP="00F47A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276" w:type="dxa"/>
            <w:vAlign w:val="bottom"/>
          </w:tcPr>
          <w:p w14:paraId="1B3C93DB" w14:textId="77777777" w:rsidR="00F47AC6" w:rsidRPr="004C5D73" w:rsidRDefault="00F47AC6" w:rsidP="00F47A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รายการที่รับรู้</w:t>
            </w:r>
          </w:p>
        </w:tc>
        <w:tc>
          <w:tcPr>
            <w:tcW w:w="1276" w:type="dxa"/>
            <w:vAlign w:val="bottom"/>
          </w:tcPr>
          <w:p w14:paraId="7E00E7E9" w14:textId="64BAD724" w:rsidR="00F47AC6" w:rsidRPr="004C5D73" w:rsidRDefault="00F47AC6" w:rsidP="00F47A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รายการที่รับรู้</w:t>
            </w:r>
          </w:p>
        </w:tc>
        <w:tc>
          <w:tcPr>
            <w:tcW w:w="1224" w:type="dxa"/>
            <w:gridSpan w:val="2"/>
            <w:vAlign w:val="bottom"/>
          </w:tcPr>
          <w:p w14:paraId="03CDCE0F" w14:textId="77777777" w:rsidR="00F47AC6" w:rsidRPr="004C5D73" w:rsidRDefault="00F47AC6" w:rsidP="00F47A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</w:tr>
      <w:tr w:rsidR="00F47AC6" w:rsidRPr="004C5D73" w14:paraId="59072F5B" w14:textId="77777777" w:rsidTr="00A956FA">
        <w:tc>
          <w:tcPr>
            <w:tcW w:w="4455" w:type="dxa"/>
            <w:vAlign w:val="bottom"/>
          </w:tcPr>
          <w:p w14:paraId="46A1847F" w14:textId="77777777" w:rsidR="00F47AC6" w:rsidRPr="004C5D73" w:rsidRDefault="00F47AC6" w:rsidP="00781530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15" w:type="dxa"/>
            <w:vAlign w:val="bottom"/>
          </w:tcPr>
          <w:p w14:paraId="3D64C5A4" w14:textId="4FAF0868" w:rsidR="00F47AC6" w:rsidRPr="004C5D73" w:rsidRDefault="00D27987" w:rsidP="00F47A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2798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="00F47AC6"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276" w:type="dxa"/>
            <w:vAlign w:val="bottom"/>
          </w:tcPr>
          <w:p w14:paraId="5DFF05AF" w14:textId="77777777" w:rsidR="00F47AC6" w:rsidRPr="004C5D73" w:rsidRDefault="00F47AC6" w:rsidP="00F47A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ในกำไร</w:t>
            </w:r>
          </w:p>
        </w:tc>
        <w:tc>
          <w:tcPr>
            <w:tcW w:w="1276" w:type="dxa"/>
            <w:vAlign w:val="bottom"/>
          </w:tcPr>
          <w:p w14:paraId="1B89F400" w14:textId="36140161" w:rsidR="00F47AC6" w:rsidRPr="004C5D73" w:rsidRDefault="00F47AC6" w:rsidP="00F47A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224" w:type="dxa"/>
            <w:gridSpan w:val="2"/>
            <w:vAlign w:val="bottom"/>
          </w:tcPr>
          <w:p w14:paraId="16626D48" w14:textId="7D83DB96" w:rsidR="00F47AC6" w:rsidRPr="004C5D73" w:rsidRDefault="00D27987" w:rsidP="00F47A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2798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F47AC6"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F47AC6" w:rsidRPr="004C5D73" w14:paraId="22D1910A" w14:textId="77777777" w:rsidTr="00A956FA">
        <w:tc>
          <w:tcPr>
            <w:tcW w:w="4455" w:type="dxa"/>
            <w:vAlign w:val="bottom"/>
          </w:tcPr>
          <w:p w14:paraId="03B0ABDA" w14:textId="77777777" w:rsidR="00F47AC6" w:rsidRPr="004C5D73" w:rsidRDefault="00F47AC6" w:rsidP="00781530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15" w:type="dxa"/>
            <w:vAlign w:val="bottom"/>
          </w:tcPr>
          <w:p w14:paraId="2BBD6BFD" w14:textId="487CCE2D" w:rsidR="00F47AC6" w:rsidRPr="004C5D73" w:rsidRDefault="00F47AC6" w:rsidP="00F47A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8</w:t>
            </w:r>
          </w:p>
        </w:tc>
        <w:tc>
          <w:tcPr>
            <w:tcW w:w="1276" w:type="dxa"/>
            <w:vAlign w:val="bottom"/>
          </w:tcPr>
          <w:p w14:paraId="1CE49FAE" w14:textId="77777777" w:rsidR="00F47AC6" w:rsidRPr="004C5D73" w:rsidRDefault="00F47AC6" w:rsidP="00F47A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หรือขาดทุน</w:t>
            </w:r>
          </w:p>
        </w:tc>
        <w:tc>
          <w:tcPr>
            <w:tcW w:w="1276" w:type="dxa"/>
            <w:vAlign w:val="bottom"/>
          </w:tcPr>
          <w:p w14:paraId="09CE96BA" w14:textId="77777777" w:rsidR="00F47AC6" w:rsidRPr="004C5D73" w:rsidRDefault="00F47AC6" w:rsidP="00F47A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224" w:type="dxa"/>
            <w:gridSpan w:val="2"/>
            <w:vAlign w:val="bottom"/>
          </w:tcPr>
          <w:p w14:paraId="5579201B" w14:textId="181E2CE6" w:rsidR="00F47AC6" w:rsidRPr="004C5D73" w:rsidRDefault="00F47AC6" w:rsidP="00F47A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8</w:t>
            </w:r>
          </w:p>
        </w:tc>
      </w:tr>
      <w:tr w:rsidR="00F47AC6" w:rsidRPr="004C5D73" w14:paraId="1A700CF0" w14:textId="77777777" w:rsidTr="00A956FA">
        <w:tc>
          <w:tcPr>
            <w:tcW w:w="4455" w:type="dxa"/>
            <w:vAlign w:val="bottom"/>
          </w:tcPr>
          <w:p w14:paraId="5CB5EF51" w14:textId="77777777" w:rsidR="00F47AC6" w:rsidRPr="004C5D73" w:rsidRDefault="00F47AC6" w:rsidP="00781530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4AAAE997" w14:textId="77777777" w:rsidR="00F47AC6" w:rsidRPr="004C5D73" w:rsidRDefault="00F47AC6" w:rsidP="00F47A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9D026AA" w14:textId="77777777" w:rsidR="00F47AC6" w:rsidRPr="004C5D73" w:rsidRDefault="00F47AC6" w:rsidP="00F47A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168154F" w14:textId="77777777" w:rsidR="00F47AC6" w:rsidRPr="004C5D73" w:rsidRDefault="00F47AC6" w:rsidP="00F47A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vAlign w:val="bottom"/>
          </w:tcPr>
          <w:p w14:paraId="71065176" w14:textId="77777777" w:rsidR="00F47AC6" w:rsidRPr="004C5D73" w:rsidRDefault="00F47AC6" w:rsidP="00F47A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F47AC6" w:rsidRPr="004C5D73" w14:paraId="3AAC0127" w14:textId="77777777" w:rsidTr="00CD693A">
        <w:tc>
          <w:tcPr>
            <w:tcW w:w="4455" w:type="dxa"/>
            <w:vAlign w:val="bottom"/>
          </w:tcPr>
          <w:p w14:paraId="49825692" w14:textId="77777777" w:rsidR="00F47AC6" w:rsidRPr="004C5D73" w:rsidRDefault="00F47AC6" w:rsidP="00781530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215" w:type="dxa"/>
            <w:vAlign w:val="bottom"/>
          </w:tcPr>
          <w:p w14:paraId="283FF595" w14:textId="77777777" w:rsidR="00F47AC6" w:rsidRPr="004C5D73" w:rsidRDefault="00F47AC6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8BD271A" w14:textId="77777777" w:rsidR="00F47AC6" w:rsidRPr="004C5D73" w:rsidRDefault="00F47AC6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B91DF58" w14:textId="77777777" w:rsidR="00F47AC6" w:rsidRPr="004C5D73" w:rsidRDefault="00F47AC6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36321713" w14:textId="77777777" w:rsidR="00F47AC6" w:rsidRPr="004C5D73" w:rsidRDefault="00F47AC6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59222E" w:rsidRPr="004C5D73" w14:paraId="138C1F85" w14:textId="77777777" w:rsidTr="00CD693A">
        <w:tc>
          <w:tcPr>
            <w:tcW w:w="4455" w:type="dxa"/>
            <w:vAlign w:val="bottom"/>
          </w:tcPr>
          <w:p w14:paraId="316BAC7D" w14:textId="3E177AE2" w:rsidR="0059222E" w:rsidRPr="004C5D73" w:rsidRDefault="0059222E" w:rsidP="0059222E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ขาดทุนที่ยังไม่เกิดขึ้นจากการเปลี่ยนแปลงมูลค่าของ</w:t>
            </w:r>
          </w:p>
          <w:p w14:paraId="20D5A517" w14:textId="77777777" w:rsidR="0059222E" w:rsidRPr="004C5D73" w:rsidRDefault="0059222E" w:rsidP="0059222E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  สินทรัพย์ทางการเงินที่วัดมูลค่ายุติธรรมผ่านกำไรหรือ</w:t>
            </w:r>
          </w:p>
          <w:p w14:paraId="1A65E293" w14:textId="4522C46D" w:rsidR="0059222E" w:rsidRPr="004C5D73" w:rsidRDefault="0059222E" w:rsidP="0059222E">
            <w:pPr>
              <w:ind w:lef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  ขาดทุน</w:t>
            </w:r>
          </w:p>
        </w:tc>
        <w:tc>
          <w:tcPr>
            <w:tcW w:w="1215" w:type="dxa"/>
            <w:vAlign w:val="bottom"/>
          </w:tcPr>
          <w:p w14:paraId="51B1D7F3" w14:textId="67E3FC33" w:rsidR="0059222E" w:rsidRPr="004C5D73" w:rsidRDefault="00D27987" w:rsidP="009D02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</w:p>
        </w:tc>
        <w:tc>
          <w:tcPr>
            <w:tcW w:w="1276" w:type="dxa"/>
            <w:vAlign w:val="bottom"/>
          </w:tcPr>
          <w:p w14:paraId="2EB6681C" w14:textId="63A6A5CF" w:rsidR="0059222E" w:rsidRPr="004C5D73" w:rsidRDefault="00964725" w:rsidP="009D02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5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76" w:type="dxa"/>
            <w:vAlign w:val="bottom"/>
          </w:tcPr>
          <w:p w14:paraId="26C4C40E" w14:textId="51876795" w:rsidR="0059222E" w:rsidRPr="004C5D73" w:rsidRDefault="00964725" w:rsidP="009D02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gridSpan w:val="2"/>
            <w:vAlign w:val="bottom"/>
          </w:tcPr>
          <w:p w14:paraId="65A2044E" w14:textId="529D9598" w:rsidR="0059222E" w:rsidRPr="004C5D73" w:rsidRDefault="00964725" w:rsidP="009D02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4C3D31" w:rsidRPr="004C5D73" w14:paraId="219DB6D9" w14:textId="77777777" w:rsidTr="00CD693A">
        <w:tc>
          <w:tcPr>
            <w:tcW w:w="4455" w:type="dxa"/>
            <w:vAlign w:val="bottom"/>
          </w:tcPr>
          <w:p w14:paraId="087F7422" w14:textId="14BE28BD" w:rsidR="004C3D31" w:rsidRPr="004C5D73" w:rsidRDefault="004C3D31" w:rsidP="00781530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ขาดทุ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น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ที่ยังไม่เกิดขึ้นจากการเปลี่ยนแปลงมูลค่าของ</w:t>
            </w:r>
          </w:p>
          <w:p w14:paraId="7F3D4221" w14:textId="77777777" w:rsidR="004C3D31" w:rsidRPr="004C5D73" w:rsidRDefault="004C3D31" w:rsidP="00781530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rtl/>
              </w:rPr>
              <w:t xml:space="preserve">   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สินทรัพย์ทางการเงินที่วัดมูลค่ายุติธรรม</w:t>
            </w:r>
          </w:p>
          <w:p w14:paraId="18EE38CC" w14:textId="5D3A1D41" w:rsidR="004C3D31" w:rsidRPr="004C5D73" w:rsidRDefault="004C3D31" w:rsidP="00781530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rtl/>
              </w:rPr>
              <w:t xml:space="preserve">   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ผ่านกำไรขาดทุนเบ็ดเสร็จอื่น</w:t>
            </w:r>
          </w:p>
        </w:tc>
        <w:tc>
          <w:tcPr>
            <w:tcW w:w="1215" w:type="dxa"/>
            <w:vAlign w:val="bottom"/>
          </w:tcPr>
          <w:p w14:paraId="0605B2A5" w14:textId="618995B8" w:rsidR="004C3D31" w:rsidRPr="004C5D73" w:rsidRDefault="00D27987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2</w:t>
            </w:r>
            <w:r w:rsidR="00755659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352</w:t>
            </w:r>
          </w:p>
        </w:tc>
        <w:tc>
          <w:tcPr>
            <w:tcW w:w="1276" w:type="dxa"/>
            <w:vAlign w:val="bottom"/>
          </w:tcPr>
          <w:p w14:paraId="23A310D3" w14:textId="0280D997" w:rsidR="004C3D31" w:rsidRPr="004C5D73" w:rsidRDefault="00964725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vAlign w:val="bottom"/>
          </w:tcPr>
          <w:p w14:paraId="41C940EC" w14:textId="08154BFB" w:rsidR="004C3D31" w:rsidRPr="004C5D73" w:rsidRDefault="00964725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109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gridSpan w:val="2"/>
            <w:vAlign w:val="bottom"/>
          </w:tcPr>
          <w:p w14:paraId="60CC8881" w14:textId="296F0BBB" w:rsidR="004C3D31" w:rsidRPr="004C5D73" w:rsidRDefault="00D27987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2</w:t>
            </w:r>
            <w:r w:rsidR="00964725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243</w:t>
            </w:r>
          </w:p>
        </w:tc>
      </w:tr>
      <w:tr w:rsidR="004C3D31" w:rsidRPr="004C5D73" w14:paraId="0C4F9BD0" w14:textId="77777777" w:rsidTr="00CD693A">
        <w:tc>
          <w:tcPr>
            <w:tcW w:w="4455" w:type="dxa"/>
            <w:vAlign w:val="bottom"/>
          </w:tcPr>
          <w:p w14:paraId="2FF7CA8F" w14:textId="22CCE4AC" w:rsidR="004C3D31" w:rsidRPr="004C5D73" w:rsidRDefault="004C3D31" w:rsidP="00781530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ผลขาดทุ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น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ด้านเครดิตที่คาดว่าจะเกิดขึ้น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5022A119" w14:textId="4217F1D7" w:rsidR="004C3D31" w:rsidRPr="004C5D73" w:rsidRDefault="00755659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B8B0B0E" w14:textId="3951379D" w:rsidR="004C3D31" w:rsidRPr="004C5D73" w:rsidRDefault="00964725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034032A" w14:textId="7BCF5281" w:rsidR="004C3D31" w:rsidRPr="004C5D73" w:rsidRDefault="00964725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vAlign w:val="bottom"/>
          </w:tcPr>
          <w:p w14:paraId="666A0506" w14:textId="5B9D2236" w:rsidR="004C3D31" w:rsidRPr="004C5D73" w:rsidRDefault="00964725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</w:tr>
      <w:tr w:rsidR="00964725" w:rsidRPr="004C5D73" w14:paraId="7DD9B6D2" w14:textId="77777777" w:rsidTr="00CD693A">
        <w:tc>
          <w:tcPr>
            <w:tcW w:w="4455" w:type="dxa"/>
            <w:vAlign w:val="bottom"/>
          </w:tcPr>
          <w:p w14:paraId="421EC024" w14:textId="77777777" w:rsidR="00964725" w:rsidRPr="004C5D73" w:rsidRDefault="00964725" w:rsidP="00964725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BDF879" w14:textId="1AD2493B" w:rsidR="00964725" w:rsidRPr="004C5D73" w:rsidRDefault="00D27987" w:rsidP="0096472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2</w:t>
            </w:r>
            <w:r w:rsidR="00964725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357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2F21A2B" w14:textId="0887D99B" w:rsidR="00964725" w:rsidRPr="004C5D73" w:rsidRDefault="00964725" w:rsidP="0096472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CE29FCA" w14:textId="7BA329B5" w:rsidR="00964725" w:rsidRPr="004C5D73" w:rsidRDefault="00964725" w:rsidP="0096472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109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18DCC1" w14:textId="4201C863" w:rsidR="00964725" w:rsidRPr="004C5D73" w:rsidRDefault="00964725" w:rsidP="0096472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243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  <w:tr w:rsidR="004C3D31" w:rsidRPr="004C5D73" w14:paraId="01554A7D" w14:textId="77777777" w:rsidTr="00CD693A">
        <w:tc>
          <w:tcPr>
            <w:tcW w:w="4455" w:type="dxa"/>
            <w:vAlign w:val="bottom"/>
          </w:tcPr>
          <w:p w14:paraId="244786E9" w14:textId="77777777" w:rsidR="004C3D31" w:rsidRPr="004C5D73" w:rsidRDefault="004C3D31" w:rsidP="00781530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670F4C6B" w14:textId="77777777" w:rsidR="004C3D31" w:rsidRPr="004C5D73" w:rsidRDefault="004C3D31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0F3926A" w14:textId="77777777" w:rsidR="004C3D31" w:rsidRPr="004C5D73" w:rsidRDefault="004C3D31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B44DBC7" w14:textId="77777777" w:rsidR="004C3D31" w:rsidRPr="004C5D73" w:rsidRDefault="004C3D31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</w:tcBorders>
            <w:vAlign w:val="bottom"/>
          </w:tcPr>
          <w:p w14:paraId="0BB03105" w14:textId="77777777" w:rsidR="004C3D31" w:rsidRPr="004C5D73" w:rsidRDefault="004C3D31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</w:tr>
      <w:tr w:rsidR="004C3D31" w:rsidRPr="004C5D73" w14:paraId="17FC439A" w14:textId="77777777" w:rsidTr="00CD693A">
        <w:tc>
          <w:tcPr>
            <w:tcW w:w="4455" w:type="dxa"/>
            <w:vAlign w:val="bottom"/>
          </w:tcPr>
          <w:p w14:paraId="40173D54" w14:textId="77777777" w:rsidR="004C3D31" w:rsidRPr="004C5D73" w:rsidRDefault="004C3D31" w:rsidP="00781530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1215" w:type="dxa"/>
            <w:vAlign w:val="bottom"/>
          </w:tcPr>
          <w:p w14:paraId="5698A7E4" w14:textId="77777777" w:rsidR="004C3D31" w:rsidRPr="004C5D73" w:rsidRDefault="004C3D31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276" w:type="dxa"/>
            <w:vAlign w:val="bottom"/>
          </w:tcPr>
          <w:p w14:paraId="396DBC1B" w14:textId="77777777" w:rsidR="004C3D31" w:rsidRPr="004C5D73" w:rsidRDefault="004C3D31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276" w:type="dxa"/>
            <w:vAlign w:val="bottom"/>
          </w:tcPr>
          <w:p w14:paraId="41D62F53" w14:textId="77777777" w:rsidR="004C3D31" w:rsidRPr="004C5D73" w:rsidRDefault="004C3D31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50E262FC" w14:textId="77777777" w:rsidR="004C3D31" w:rsidRPr="004C5D73" w:rsidRDefault="004C3D31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</w:tr>
      <w:tr w:rsidR="0059222E" w:rsidRPr="004C5D73" w14:paraId="7E335FFD" w14:textId="77777777" w:rsidTr="00CD693A">
        <w:tc>
          <w:tcPr>
            <w:tcW w:w="4455" w:type="dxa"/>
            <w:vAlign w:val="bottom"/>
          </w:tcPr>
          <w:p w14:paraId="43BA2D8F" w14:textId="3014402D" w:rsidR="0059222E" w:rsidRPr="004C5D73" w:rsidRDefault="0059222E" w:rsidP="0059222E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กำไรที่ยังไม่เกิดขึ้นจากการโอนเปลี่ยนประเภท</w:t>
            </w:r>
          </w:p>
          <w:p w14:paraId="58728CC8" w14:textId="77777777" w:rsidR="0059222E" w:rsidRPr="004C5D73" w:rsidRDefault="0059222E" w:rsidP="0059222E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215" w:type="dxa"/>
            <w:vAlign w:val="bottom"/>
          </w:tcPr>
          <w:p w14:paraId="3D8FB996" w14:textId="2C661314" w:rsidR="0059222E" w:rsidRPr="004C5D73" w:rsidRDefault="00964725" w:rsidP="00592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4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939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76" w:type="dxa"/>
            <w:vAlign w:val="bottom"/>
          </w:tcPr>
          <w:p w14:paraId="4DCF7CAB" w14:textId="13058401" w:rsidR="0059222E" w:rsidRPr="004C5D73" w:rsidRDefault="00FD517B" w:rsidP="00592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76" w:type="dxa"/>
            <w:vAlign w:val="bottom"/>
          </w:tcPr>
          <w:p w14:paraId="2BEE8969" w14:textId="4A4A495B" w:rsidR="0059222E" w:rsidRPr="004C5D73" w:rsidRDefault="00FD517B" w:rsidP="00592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24" w:type="dxa"/>
            <w:gridSpan w:val="2"/>
            <w:vAlign w:val="bottom"/>
          </w:tcPr>
          <w:p w14:paraId="791A3A16" w14:textId="07D17AF8" w:rsidR="0059222E" w:rsidRPr="004C5D73" w:rsidRDefault="00FD517B" w:rsidP="00592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4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939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</w:tr>
      <w:tr w:rsidR="0059222E" w:rsidRPr="004C5D73" w14:paraId="38DFCD0B" w14:textId="77777777" w:rsidTr="00CD693A">
        <w:tc>
          <w:tcPr>
            <w:tcW w:w="4455" w:type="dxa"/>
            <w:vAlign w:val="bottom"/>
          </w:tcPr>
          <w:p w14:paraId="2F88CB00" w14:textId="2B863D0D" w:rsidR="0059222E" w:rsidRPr="004C5D73" w:rsidRDefault="0059222E" w:rsidP="0059222E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กำไร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ที่ยังไม่เกิดขึ้นจากการเปลี่ยนแปลงมูลค่าของ</w:t>
            </w:r>
          </w:p>
          <w:p w14:paraId="13F672CF" w14:textId="674D2B93" w:rsidR="0059222E" w:rsidRPr="004C5D73" w:rsidRDefault="0059222E" w:rsidP="0059222E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  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1215" w:type="dxa"/>
            <w:vAlign w:val="bottom"/>
          </w:tcPr>
          <w:p w14:paraId="709F3973" w14:textId="60BF6346" w:rsidR="0059222E" w:rsidRPr="004C5D73" w:rsidRDefault="00964725" w:rsidP="00592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2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234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76" w:type="dxa"/>
            <w:vAlign w:val="bottom"/>
          </w:tcPr>
          <w:p w14:paraId="276BF135" w14:textId="093EC334" w:rsidR="0059222E" w:rsidRPr="004C5D73" w:rsidRDefault="00D27987" w:rsidP="00592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665</w:t>
            </w:r>
          </w:p>
        </w:tc>
        <w:tc>
          <w:tcPr>
            <w:tcW w:w="1276" w:type="dxa"/>
            <w:vAlign w:val="bottom"/>
          </w:tcPr>
          <w:p w14:paraId="73113E9D" w14:textId="1EECFBFB" w:rsidR="0059222E" w:rsidRPr="004C5D73" w:rsidRDefault="00FD517B" w:rsidP="00592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24" w:type="dxa"/>
            <w:gridSpan w:val="2"/>
            <w:vAlign w:val="bottom"/>
          </w:tcPr>
          <w:p w14:paraId="779C0E5C" w14:textId="352293FF" w:rsidR="0059222E" w:rsidRPr="004C5D73" w:rsidRDefault="00FD517B" w:rsidP="00592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569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</w:tr>
      <w:tr w:rsidR="0059222E" w:rsidRPr="004C5D73" w14:paraId="0FEFB782" w14:textId="77777777" w:rsidTr="00CD693A">
        <w:tc>
          <w:tcPr>
            <w:tcW w:w="4455" w:type="dxa"/>
            <w:vAlign w:val="bottom"/>
          </w:tcPr>
          <w:p w14:paraId="4387A96B" w14:textId="4602D15B" w:rsidR="0059222E" w:rsidRPr="004C5D73" w:rsidRDefault="0059222E" w:rsidP="0059222E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กำไรที่ยังไม่เกิดขึ้นจากการเปลี่ยนแปลงมูลค่าของ</w:t>
            </w:r>
          </w:p>
          <w:p w14:paraId="4269D41D" w14:textId="77777777" w:rsidR="0059222E" w:rsidRPr="004C5D73" w:rsidRDefault="0059222E" w:rsidP="0059222E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  สินทรัพย์ทางการเงินที่วัดมูลค่ายุติธรรม</w:t>
            </w:r>
          </w:p>
          <w:p w14:paraId="5B79AF5D" w14:textId="53F38018" w:rsidR="0059222E" w:rsidRPr="004C5D73" w:rsidRDefault="0059222E" w:rsidP="0059222E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rtl/>
              </w:rPr>
              <w:t xml:space="preserve">   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ผ่านกำไรขาดทุนเบ็ดเสร็จอื่น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664966D0" w14:textId="6EE31CBF" w:rsidR="0059222E" w:rsidRPr="004C5D73" w:rsidRDefault="00FD517B" w:rsidP="00592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573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8FA2636" w14:textId="55A5DBED" w:rsidR="0059222E" w:rsidRPr="004C5D73" w:rsidRDefault="00FD517B" w:rsidP="00592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F98A7A2" w14:textId="6DF2E9FA" w:rsidR="0059222E" w:rsidRPr="004C5D73" w:rsidRDefault="00FD517B" w:rsidP="00592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254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vAlign w:val="bottom"/>
          </w:tcPr>
          <w:p w14:paraId="3E63A64D" w14:textId="0831D364" w:rsidR="0059222E" w:rsidRPr="004C5D73" w:rsidRDefault="00FD517B" w:rsidP="00592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827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</w:tr>
      <w:tr w:rsidR="0059222E" w:rsidRPr="004C5D73" w14:paraId="18205187" w14:textId="77777777" w:rsidTr="00CD693A">
        <w:tc>
          <w:tcPr>
            <w:tcW w:w="4455" w:type="dxa"/>
            <w:vAlign w:val="bottom"/>
          </w:tcPr>
          <w:p w14:paraId="5385D4C8" w14:textId="77777777" w:rsidR="0059222E" w:rsidRPr="004C5D73" w:rsidRDefault="0059222E" w:rsidP="0059222E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40E900" w14:textId="4FDB7F74" w:rsidR="0059222E" w:rsidRPr="004C5D73" w:rsidRDefault="00FD517B" w:rsidP="00592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7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746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3797DD" w14:textId="16358DA8" w:rsidR="0059222E" w:rsidRPr="004C5D73" w:rsidRDefault="00D27987" w:rsidP="00592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665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C9E496" w14:textId="6A3125BD" w:rsidR="0059222E" w:rsidRPr="004C5D73" w:rsidRDefault="00FD517B" w:rsidP="00592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254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530629" w14:textId="7220BF54" w:rsidR="0059222E" w:rsidRPr="004C5D73" w:rsidRDefault="00BE1916" w:rsidP="00592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7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335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</w:tr>
      <w:tr w:rsidR="0059222E" w:rsidRPr="004C5D73" w14:paraId="5A953841" w14:textId="77777777" w:rsidTr="00CD693A">
        <w:tc>
          <w:tcPr>
            <w:tcW w:w="4455" w:type="dxa"/>
            <w:vAlign w:val="bottom"/>
          </w:tcPr>
          <w:p w14:paraId="2AE45A9F" w14:textId="77777777" w:rsidR="0059222E" w:rsidRPr="004C5D73" w:rsidRDefault="0059222E" w:rsidP="0059222E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1575508B" w14:textId="77777777" w:rsidR="0059222E" w:rsidRPr="004C5D73" w:rsidRDefault="0059222E" w:rsidP="00592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09FA29C" w14:textId="77777777" w:rsidR="0059222E" w:rsidRPr="004C5D73" w:rsidRDefault="0059222E" w:rsidP="00592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72E2AC4" w14:textId="77777777" w:rsidR="0059222E" w:rsidRPr="004C5D73" w:rsidRDefault="0059222E" w:rsidP="00592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</w:tcBorders>
            <w:vAlign w:val="bottom"/>
          </w:tcPr>
          <w:p w14:paraId="612B70DA" w14:textId="77777777" w:rsidR="0059222E" w:rsidRPr="004C5D73" w:rsidRDefault="0059222E" w:rsidP="00592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</w:tr>
      <w:tr w:rsidR="0059222E" w:rsidRPr="004C5D73" w14:paraId="25A5CCC5" w14:textId="77777777" w:rsidTr="00CD693A">
        <w:tc>
          <w:tcPr>
            <w:tcW w:w="4455" w:type="dxa"/>
            <w:vAlign w:val="bottom"/>
          </w:tcPr>
          <w:p w14:paraId="299C0662" w14:textId="200CF28D" w:rsidR="0059222E" w:rsidRPr="004C5D73" w:rsidRDefault="0059222E" w:rsidP="0059222E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หนี้สินภาษีเงินได้รอการตัดบัญชีสุทธิ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61AD9F3D" w14:textId="7888253A" w:rsidR="0059222E" w:rsidRPr="004C5D73" w:rsidRDefault="00FD517B" w:rsidP="00592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5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389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CC2C57E" w14:textId="0C116519" w:rsidR="0059222E" w:rsidRPr="004C5D73" w:rsidRDefault="00D27987" w:rsidP="00592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660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71F66EA" w14:textId="0C947E62" w:rsidR="0059222E" w:rsidRPr="004C5D73" w:rsidRDefault="00FD517B" w:rsidP="00592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363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vAlign w:val="bottom"/>
          </w:tcPr>
          <w:p w14:paraId="4ABBE750" w14:textId="6BC80559" w:rsidR="0059222E" w:rsidRPr="004C5D73" w:rsidRDefault="00BE1916" w:rsidP="00592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5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092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</w:tr>
    </w:tbl>
    <w:p w14:paraId="3A81C5A0" w14:textId="39ADD38D" w:rsidR="0059222E" w:rsidRPr="004C5D73" w:rsidRDefault="0059222E" w:rsidP="00DF290F">
      <w:pPr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</w:pPr>
    </w:p>
    <w:p w14:paraId="1DCE9A6C" w14:textId="0D5E59E6" w:rsidR="00A956FA" w:rsidRPr="004C5D73" w:rsidRDefault="00A956FA">
      <w:pPr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</w:pPr>
      <w:r w:rsidRPr="004C5D7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br w:type="page"/>
      </w:r>
    </w:p>
    <w:tbl>
      <w:tblPr>
        <w:tblStyle w:val="TableGrid"/>
        <w:tblW w:w="94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55"/>
        <w:gridCol w:w="1215"/>
        <w:gridCol w:w="1276"/>
        <w:gridCol w:w="1276"/>
        <w:gridCol w:w="1215"/>
        <w:gridCol w:w="9"/>
      </w:tblGrid>
      <w:tr w:rsidR="00A956FA" w:rsidRPr="004C5D73" w14:paraId="71F0E8EA" w14:textId="77777777">
        <w:trPr>
          <w:gridAfter w:val="1"/>
          <w:wAfter w:w="9" w:type="dxa"/>
        </w:trPr>
        <w:tc>
          <w:tcPr>
            <w:tcW w:w="4455" w:type="dxa"/>
            <w:vAlign w:val="bottom"/>
          </w:tcPr>
          <w:p w14:paraId="0BDF679D" w14:textId="77777777" w:rsidR="00A956FA" w:rsidRPr="004C5D73" w:rsidRDefault="00A956FA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982" w:type="dxa"/>
            <w:gridSpan w:val="4"/>
            <w:tcBorders>
              <w:bottom w:val="single" w:sz="4" w:space="0" w:color="auto"/>
            </w:tcBorders>
            <w:vAlign w:val="bottom"/>
          </w:tcPr>
          <w:p w14:paraId="1496A2D1" w14:textId="77777777" w:rsidR="00A956FA" w:rsidRPr="004C5D73" w:rsidRDefault="00A956FA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งบ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การเงินเฉพาะกิจการ</w:t>
            </w:r>
          </w:p>
        </w:tc>
      </w:tr>
      <w:tr w:rsidR="00A956FA" w:rsidRPr="004C5D73" w14:paraId="3C4BB44A" w14:textId="77777777">
        <w:tc>
          <w:tcPr>
            <w:tcW w:w="4455" w:type="dxa"/>
            <w:vAlign w:val="bottom"/>
          </w:tcPr>
          <w:p w14:paraId="422453AA" w14:textId="77777777" w:rsidR="00A956FA" w:rsidRPr="004C5D73" w:rsidRDefault="00A956FA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15" w:type="dxa"/>
            <w:vAlign w:val="bottom"/>
          </w:tcPr>
          <w:p w14:paraId="06AA87F0" w14:textId="77777777" w:rsidR="00A956FA" w:rsidRPr="004C5D73" w:rsidRDefault="00A956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276" w:type="dxa"/>
            <w:vAlign w:val="bottom"/>
          </w:tcPr>
          <w:p w14:paraId="572DBA3C" w14:textId="77777777" w:rsidR="00A956FA" w:rsidRPr="004C5D73" w:rsidRDefault="00A956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รายการที่รับรู้</w:t>
            </w:r>
          </w:p>
        </w:tc>
        <w:tc>
          <w:tcPr>
            <w:tcW w:w="1276" w:type="dxa"/>
            <w:vAlign w:val="bottom"/>
          </w:tcPr>
          <w:p w14:paraId="104E648B" w14:textId="77777777" w:rsidR="00A956FA" w:rsidRPr="004C5D73" w:rsidRDefault="00A956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รายการที่รับรู้</w:t>
            </w:r>
          </w:p>
        </w:tc>
        <w:tc>
          <w:tcPr>
            <w:tcW w:w="1224" w:type="dxa"/>
            <w:gridSpan w:val="2"/>
            <w:vAlign w:val="bottom"/>
          </w:tcPr>
          <w:p w14:paraId="2A73ECAF" w14:textId="77777777" w:rsidR="00A956FA" w:rsidRPr="004C5D73" w:rsidRDefault="00A956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</w:tr>
      <w:tr w:rsidR="00A956FA" w:rsidRPr="004C5D73" w14:paraId="567AC00D" w14:textId="77777777">
        <w:tc>
          <w:tcPr>
            <w:tcW w:w="4455" w:type="dxa"/>
            <w:vAlign w:val="bottom"/>
          </w:tcPr>
          <w:p w14:paraId="3F5055FF" w14:textId="77777777" w:rsidR="00A956FA" w:rsidRPr="004C5D73" w:rsidRDefault="00A956FA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15" w:type="dxa"/>
            <w:vAlign w:val="bottom"/>
          </w:tcPr>
          <w:p w14:paraId="07FFECAF" w14:textId="5E6E9702" w:rsidR="00A956FA" w:rsidRPr="004C5D73" w:rsidRDefault="00D279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2798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="00A956FA"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276" w:type="dxa"/>
            <w:vAlign w:val="bottom"/>
          </w:tcPr>
          <w:p w14:paraId="0027AF46" w14:textId="77777777" w:rsidR="00A956FA" w:rsidRPr="004C5D73" w:rsidRDefault="00A956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ในกำไร</w:t>
            </w:r>
          </w:p>
        </w:tc>
        <w:tc>
          <w:tcPr>
            <w:tcW w:w="1276" w:type="dxa"/>
            <w:vAlign w:val="bottom"/>
          </w:tcPr>
          <w:p w14:paraId="0D7BBEAA" w14:textId="77777777" w:rsidR="00A956FA" w:rsidRPr="004C5D73" w:rsidRDefault="00A956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224" w:type="dxa"/>
            <w:gridSpan w:val="2"/>
            <w:vAlign w:val="bottom"/>
          </w:tcPr>
          <w:p w14:paraId="5F4E3601" w14:textId="0D7DD376" w:rsidR="00A956FA" w:rsidRPr="004C5D73" w:rsidRDefault="00D279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2798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A956FA"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A956FA" w:rsidRPr="004C5D73" w14:paraId="635261D3" w14:textId="77777777">
        <w:tc>
          <w:tcPr>
            <w:tcW w:w="4455" w:type="dxa"/>
            <w:vAlign w:val="bottom"/>
          </w:tcPr>
          <w:p w14:paraId="3E269029" w14:textId="77777777" w:rsidR="00A956FA" w:rsidRPr="004C5D73" w:rsidRDefault="00A956FA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15" w:type="dxa"/>
            <w:vAlign w:val="bottom"/>
          </w:tcPr>
          <w:p w14:paraId="68753BC6" w14:textId="07A7CE15" w:rsidR="00A956FA" w:rsidRPr="004C5D73" w:rsidRDefault="00A956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76" w:type="dxa"/>
            <w:vAlign w:val="bottom"/>
          </w:tcPr>
          <w:p w14:paraId="748314AF" w14:textId="77777777" w:rsidR="00A956FA" w:rsidRPr="004C5D73" w:rsidRDefault="00A956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หรือขาดทุน</w:t>
            </w:r>
          </w:p>
        </w:tc>
        <w:tc>
          <w:tcPr>
            <w:tcW w:w="1276" w:type="dxa"/>
            <w:vAlign w:val="bottom"/>
          </w:tcPr>
          <w:p w14:paraId="63BD8425" w14:textId="77777777" w:rsidR="00A956FA" w:rsidRPr="004C5D73" w:rsidRDefault="00A956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224" w:type="dxa"/>
            <w:gridSpan w:val="2"/>
            <w:vAlign w:val="bottom"/>
          </w:tcPr>
          <w:p w14:paraId="788361F8" w14:textId="6246EBD3" w:rsidR="00A956FA" w:rsidRPr="004C5D73" w:rsidRDefault="00A956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</w:tr>
      <w:tr w:rsidR="00A956FA" w:rsidRPr="004C5D73" w14:paraId="052A9935" w14:textId="77777777">
        <w:tc>
          <w:tcPr>
            <w:tcW w:w="4455" w:type="dxa"/>
            <w:vAlign w:val="bottom"/>
          </w:tcPr>
          <w:p w14:paraId="6A7FC9DF" w14:textId="77777777" w:rsidR="00A956FA" w:rsidRPr="004C5D73" w:rsidRDefault="00A956FA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43705145" w14:textId="77777777" w:rsidR="00A956FA" w:rsidRPr="004C5D73" w:rsidRDefault="00A956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6EA9510" w14:textId="77777777" w:rsidR="00A956FA" w:rsidRPr="004C5D73" w:rsidRDefault="00A956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0656E37" w14:textId="77777777" w:rsidR="00A956FA" w:rsidRPr="004C5D73" w:rsidRDefault="00A956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vAlign w:val="bottom"/>
          </w:tcPr>
          <w:p w14:paraId="3E4200EF" w14:textId="77777777" w:rsidR="00A956FA" w:rsidRPr="004C5D73" w:rsidRDefault="00A956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A956FA" w:rsidRPr="004C5D73" w14:paraId="7416EEDB" w14:textId="77777777">
        <w:tc>
          <w:tcPr>
            <w:tcW w:w="4455" w:type="dxa"/>
            <w:vAlign w:val="bottom"/>
          </w:tcPr>
          <w:p w14:paraId="4E444B90" w14:textId="77777777" w:rsidR="00A956FA" w:rsidRPr="004C5D73" w:rsidRDefault="00A956FA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215" w:type="dxa"/>
            <w:vAlign w:val="bottom"/>
          </w:tcPr>
          <w:p w14:paraId="2D13ADD4" w14:textId="77777777" w:rsidR="00A956FA" w:rsidRPr="004C5D73" w:rsidRDefault="00A956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70061AC" w14:textId="77777777" w:rsidR="00A956FA" w:rsidRPr="004C5D73" w:rsidRDefault="00A956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4B00484" w14:textId="77777777" w:rsidR="00A956FA" w:rsidRPr="004C5D73" w:rsidRDefault="00A956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3FA9E730" w14:textId="77777777" w:rsidR="00A956FA" w:rsidRPr="004C5D73" w:rsidRDefault="00A956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A956FA" w:rsidRPr="004C5D73" w14:paraId="24601FFC" w14:textId="77777777">
        <w:tc>
          <w:tcPr>
            <w:tcW w:w="4455" w:type="dxa"/>
            <w:vAlign w:val="bottom"/>
          </w:tcPr>
          <w:p w14:paraId="2ED64045" w14:textId="77777777" w:rsidR="00A956FA" w:rsidRPr="004C5D73" w:rsidRDefault="00A956FA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ขาดทุนที่ยังไม่เกิดขึ้นจากการเปลี่ยนแปลงมูลค่าของ</w:t>
            </w:r>
          </w:p>
          <w:p w14:paraId="6C6C6284" w14:textId="77777777" w:rsidR="00A956FA" w:rsidRPr="004C5D73" w:rsidRDefault="00A956FA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  สินทรัพย์ทางการเงินที่วัดมูลค่ายุติธรรมผ่านกำไรหรือ</w:t>
            </w:r>
          </w:p>
          <w:p w14:paraId="150C5EC9" w14:textId="77777777" w:rsidR="00A956FA" w:rsidRPr="004C5D73" w:rsidRDefault="00A956FA">
            <w:pPr>
              <w:ind w:lef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  ขาดทุน</w:t>
            </w:r>
          </w:p>
        </w:tc>
        <w:tc>
          <w:tcPr>
            <w:tcW w:w="1215" w:type="dxa"/>
            <w:vAlign w:val="bottom"/>
          </w:tcPr>
          <w:p w14:paraId="169D102D" w14:textId="77777777" w:rsidR="00A956FA" w:rsidRPr="004C5D73" w:rsidRDefault="00A956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vAlign w:val="bottom"/>
          </w:tcPr>
          <w:p w14:paraId="228248F2" w14:textId="5DC24B5A" w:rsidR="00A956FA" w:rsidRPr="004C5D73" w:rsidRDefault="00D2798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5</w:t>
            </w:r>
          </w:p>
        </w:tc>
        <w:tc>
          <w:tcPr>
            <w:tcW w:w="1276" w:type="dxa"/>
            <w:vAlign w:val="bottom"/>
          </w:tcPr>
          <w:p w14:paraId="7B352109" w14:textId="77777777" w:rsidR="00A956FA" w:rsidRPr="004C5D73" w:rsidRDefault="00A956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gridSpan w:val="2"/>
            <w:vAlign w:val="bottom"/>
          </w:tcPr>
          <w:p w14:paraId="40414E28" w14:textId="60FDB375" w:rsidR="00A956FA" w:rsidRPr="004C5D73" w:rsidRDefault="00D2798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</w:p>
        </w:tc>
      </w:tr>
      <w:tr w:rsidR="00A956FA" w:rsidRPr="004C5D73" w14:paraId="2C8FA7C6" w14:textId="77777777">
        <w:tc>
          <w:tcPr>
            <w:tcW w:w="4455" w:type="dxa"/>
            <w:vAlign w:val="bottom"/>
          </w:tcPr>
          <w:p w14:paraId="16B7DD04" w14:textId="77777777" w:rsidR="00A956FA" w:rsidRPr="004C5D73" w:rsidRDefault="00A956FA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ขาดทุ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น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ที่ยังไม่เกิดขึ้นจากการเปลี่ยนแปลงมูลค่าของ</w:t>
            </w:r>
          </w:p>
          <w:p w14:paraId="26A6AD75" w14:textId="77777777" w:rsidR="00A956FA" w:rsidRPr="004C5D73" w:rsidRDefault="00A956FA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rtl/>
              </w:rPr>
              <w:t xml:space="preserve">   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สินทรัพย์ทางการเงินที่วัดมูลค่ายุติธรรม</w:t>
            </w:r>
          </w:p>
          <w:p w14:paraId="63593486" w14:textId="77777777" w:rsidR="00A956FA" w:rsidRPr="004C5D73" w:rsidRDefault="00A956FA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rtl/>
              </w:rPr>
              <w:t xml:space="preserve">   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ผ่านกำไรขาดทุนเบ็ดเสร็จอื่น</w:t>
            </w:r>
          </w:p>
        </w:tc>
        <w:tc>
          <w:tcPr>
            <w:tcW w:w="1215" w:type="dxa"/>
            <w:vAlign w:val="bottom"/>
          </w:tcPr>
          <w:p w14:paraId="7040DC68" w14:textId="6EF7066D" w:rsidR="00A956FA" w:rsidRPr="004C5D73" w:rsidRDefault="00D2798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2</w:t>
            </w:r>
            <w:r w:rsidR="00A956FA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570</w:t>
            </w:r>
          </w:p>
        </w:tc>
        <w:tc>
          <w:tcPr>
            <w:tcW w:w="1276" w:type="dxa"/>
            <w:vAlign w:val="bottom"/>
          </w:tcPr>
          <w:p w14:paraId="035478EC" w14:textId="77777777" w:rsidR="00A956FA" w:rsidRPr="004C5D73" w:rsidRDefault="00A956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vAlign w:val="bottom"/>
          </w:tcPr>
          <w:p w14:paraId="5AAFA204" w14:textId="54DDB0C1" w:rsidR="00A956FA" w:rsidRPr="004C5D73" w:rsidRDefault="00A956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218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gridSpan w:val="2"/>
            <w:vAlign w:val="bottom"/>
          </w:tcPr>
          <w:p w14:paraId="1EE75AB6" w14:textId="6657FA29" w:rsidR="00A956FA" w:rsidRPr="004C5D73" w:rsidRDefault="00D2798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2</w:t>
            </w:r>
            <w:r w:rsidR="00A956FA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352</w:t>
            </w:r>
          </w:p>
        </w:tc>
      </w:tr>
      <w:tr w:rsidR="00A956FA" w:rsidRPr="004C5D73" w14:paraId="021C024B" w14:textId="77777777">
        <w:tc>
          <w:tcPr>
            <w:tcW w:w="4455" w:type="dxa"/>
            <w:vAlign w:val="bottom"/>
          </w:tcPr>
          <w:p w14:paraId="1E241E7D" w14:textId="77777777" w:rsidR="00A956FA" w:rsidRPr="004C5D73" w:rsidRDefault="00A956FA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ผลขาดทุ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น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ด้านเครดิตที่คาดว่าจะเกิดขึ้น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6AB266CB" w14:textId="77777777" w:rsidR="00A956FA" w:rsidRPr="004C5D73" w:rsidRDefault="00A956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91E5B3A" w14:textId="15AD8FC9" w:rsidR="00A956FA" w:rsidRPr="004C5D73" w:rsidRDefault="00A956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C9EA5F8" w14:textId="2DA6EB54" w:rsidR="00A956FA" w:rsidRPr="004C5D73" w:rsidRDefault="00D2798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</w:t>
            </w: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vAlign w:val="bottom"/>
          </w:tcPr>
          <w:p w14:paraId="6D521C7E" w14:textId="77777777" w:rsidR="00A956FA" w:rsidRPr="004C5D73" w:rsidRDefault="00A956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</w:tr>
      <w:tr w:rsidR="00A956FA" w:rsidRPr="004C5D73" w14:paraId="6951CCDB" w14:textId="77777777">
        <w:tc>
          <w:tcPr>
            <w:tcW w:w="4455" w:type="dxa"/>
            <w:vAlign w:val="bottom"/>
          </w:tcPr>
          <w:p w14:paraId="079095BF" w14:textId="77777777" w:rsidR="00A956FA" w:rsidRPr="004C5D73" w:rsidRDefault="00A956FA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CD7117" w14:textId="44F64DB5" w:rsidR="00A956FA" w:rsidRPr="004C5D73" w:rsidRDefault="00D2798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2</w:t>
            </w:r>
            <w:r w:rsidR="00A956FA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570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7872BC" w14:textId="4CBED998" w:rsidR="00A956FA" w:rsidRPr="004C5D73" w:rsidRDefault="00D2798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D67CB9" w14:textId="578F9ABE" w:rsidR="00A956FA" w:rsidRPr="004C5D73" w:rsidRDefault="00A956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217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7BAABB" w14:textId="47137558" w:rsidR="00A956FA" w:rsidRPr="004C5D73" w:rsidRDefault="00D2798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A956FA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357</w:t>
            </w:r>
          </w:p>
        </w:tc>
      </w:tr>
      <w:tr w:rsidR="00A956FA" w:rsidRPr="004C5D73" w14:paraId="512B5E63" w14:textId="77777777">
        <w:tc>
          <w:tcPr>
            <w:tcW w:w="4455" w:type="dxa"/>
            <w:vAlign w:val="bottom"/>
          </w:tcPr>
          <w:p w14:paraId="022CD065" w14:textId="77777777" w:rsidR="00A956FA" w:rsidRPr="004C5D73" w:rsidRDefault="00A956FA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0C435636" w14:textId="77777777" w:rsidR="00A956FA" w:rsidRPr="004C5D73" w:rsidRDefault="00A956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E4F0CD8" w14:textId="77777777" w:rsidR="00A956FA" w:rsidRPr="004C5D73" w:rsidRDefault="00A956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9AC7FEC" w14:textId="77777777" w:rsidR="00A956FA" w:rsidRPr="004C5D73" w:rsidRDefault="00A956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</w:tcBorders>
            <w:vAlign w:val="bottom"/>
          </w:tcPr>
          <w:p w14:paraId="39B43393" w14:textId="77777777" w:rsidR="00A956FA" w:rsidRPr="004C5D73" w:rsidRDefault="00A956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</w:tr>
      <w:tr w:rsidR="00A956FA" w:rsidRPr="004C5D73" w14:paraId="6D2C742F" w14:textId="77777777">
        <w:tc>
          <w:tcPr>
            <w:tcW w:w="4455" w:type="dxa"/>
            <w:vAlign w:val="bottom"/>
          </w:tcPr>
          <w:p w14:paraId="07D0E52B" w14:textId="77777777" w:rsidR="00A956FA" w:rsidRPr="004C5D73" w:rsidRDefault="00A956FA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1215" w:type="dxa"/>
            <w:vAlign w:val="bottom"/>
          </w:tcPr>
          <w:p w14:paraId="73F456FE" w14:textId="77777777" w:rsidR="00A956FA" w:rsidRPr="004C5D73" w:rsidRDefault="00A956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276" w:type="dxa"/>
            <w:vAlign w:val="bottom"/>
          </w:tcPr>
          <w:p w14:paraId="7FBA4D33" w14:textId="77777777" w:rsidR="00A956FA" w:rsidRPr="004C5D73" w:rsidRDefault="00A956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276" w:type="dxa"/>
            <w:vAlign w:val="bottom"/>
          </w:tcPr>
          <w:p w14:paraId="29309258" w14:textId="77777777" w:rsidR="00A956FA" w:rsidRPr="004C5D73" w:rsidRDefault="00A956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476AF456" w14:textId="77777777" w:rsidR="00A956FA" w:rsidRPr="004C5D73" w:rsidRDefault="00A956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</w:tr>
      <w:tr w:rsidR="00A956FA" w:rsidRPr="004C5D73" w14:paraId="39AF3E7B" w14:textId="77777777">
        <w:tc>
          <w:tcPr>
            <w:tcW w:w="4455" w:type="dxa"/>
            <w:vAlign w:val="bottom"/>
          </w:tcPr>
          <w:p w14:paraId="5D723352" w14:textId="77777777" w:rsidR="00A956FA" w:rsidRPr="004C5D73" w:rsidRDefault="00A956FA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กำไรที่ยังไม่เกิดขึ้นจากการโอนเปลี่ยนประเภท</w:t>
            </w:r>
          </w:p>
          <w:p w14:paraId="0127C18F" w14:textId="77777777" w:rsidR="00A956FA" w:rsidRPr="004C5D73" w:rsidRDefault="00A956FA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215" w:type="dxa"/>
            <w:vAlign w:val="bottom"/>
          </w:tcPr>
          <w:p w14:paraId="6D394C95" w14:textId="4EB55FBF" w:rsidR="00A956FA" w:rsidRPr="004C5D73" w:rsidRDefault="00A956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4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939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76" w:type="dxa"/>
            <w:vAlign w:val="bottom"/>
          </w:tcPr>
          <w:p w14:paraId="4A3BF4D4" w14:textId="77777777" w:rsidR="00A956FA" w:rsidRPr="004C5D73" w:rsidRDefault="00A956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76" w:type="dxa"/>
            <w:vAlign w:val="bottom"/>
          </w:tcPr>
          <w:p w14:paraId="792C4267" w14:textId="77777777" w:rsidR="00A956FA" w:rsidRPr="004C5D73" w:rsidRDefault="00A956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24" w:type="dxa"/>
            <w:gridSpan w:val="2"/>
            <w:vAlign w:val="bottom"/>
          </w:tcPr>
          <w:p w14:paraId="31FC5E02" w14:textId="62E58DDB" w:rsidR="00A956FA" w:rsidRPr="004C5D73" w:rsidRDefault="00A956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4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939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</w:tr>
      <w:tr w:rsidR="00A956FA" w:rsidRPr="004C5D73" w14:paraId="0FEF36C3" w14:textId="77777777">
        <w:tc>
          <w:tcPr>
            <w:tcW w:w="4455" w:type="dxa"/>
            <w:vAlign w:val="bottom"/>
          </w:tcPr>
          <w:p w14:paraId="12FCC0AA" w14:textId="77777777" w:rsidR="00A956FA" w:rsidRPr="004C5D73" w:rsidRDefault="00A956FA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กำไร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ที่ยังไม่เกิดขึ้นจากการเปลี่ยนแปลงมูลค่าของ</w:t>
            </w:r>
          </w:p>
          <w:p w14:paraId="0577F448" w14:textId="77777777" w:rsidR="00A956FA" w:rsidRPr="004C5D73" w:rsidRDefault="00A956FA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  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1215" w:type="dxa"/>
            <w:vAlign w:val="bottom"/>
          </w:tcPr>
          <w:p w14:paraId="65E31C4F" w14:textId="1D9FB1D4" w:rsidR="00A956FA" w:rsidRPr="004C5D73" w:rsidRDefault="00A956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2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306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76" w:type="dxa"/>
            <w:vAlign w:val="bottom"/>
          </w:tcPr>
          <w:p w14:paraId="54C1FEB4" w14:textId="46C1A2D4" w:rsidR="00A956FA" w:rsidRPr="004C5D73" w:rsidRDefault="00D2798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72</w:t>
            </w:r>
          </w:p>
        </w:tc>
        <w:tc>
          <w:tcPr>
            <w:tcW w:w="1276" w:type="dxa"/>
            <w:vAlign w:val="bottom"/>
          </w:tcPr>
          <w:p w14:paraId="315530D5" w14:textId="77777777" w:rsidR="00A956FA" w:rsidRPr="004C5D73" w:rsidRDefault="00A956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24" w:type="dxa"/>
            <w:gridSpan w:val="2"/>
            <w:vAlign w:val="bottom"/>
          </w:tcPr>
          <w:p w14:paraId="2C3F355F" w14:textId="7C0A76DB" w:rsidR="00A956FA" w:rsidRPr="004C5D73" w:rsidRDefault="00A956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2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234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</w:tr>
      <w:tr w:rsidR="00A956FA" w:rsidRPr="004C5D73" w14:paraId="43B429F8" w14:textId="77777777">
        <w:tc>
          <w:tcPr>
            <w:tcW w:w="4455" w:type="dxa"/>
            <w:vAlign w:val="bottom"/>
          </w:tcPr>
          <w:p w14:paraId="6714819F" w14:textId="77777777" w:rsidR="00A956FA" w:rsidRPr="004C5D73" w:rsidRDefault="00A956FA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กำไรที่ยังไม่เกิดขึ้นจากการเปลี่ยนแปลงมูลค่าของ</w:t>
            </w:r>
          </w:p>
          <w:p w14:paraId="18BDA61A" w14:textId="77777777" w:rsidR="00A956FA" w:rsidRPr="004C5D73" w:rsidRDefault="00A956FA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  สินทรัพย์ทางการเงินที่วัดมูลค่ายุติธรรม</w:t>
            </w:r>
          </w:p>
          <w:p w14:paraId="3E99F828" w14:textId="77777777" w:rsidR="00A956FA" w:rsidRPr="004C5D73" w:rsidRDefault="00A956FA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rtl/>
              </w:rPr>
              <w:t xml:space="preserve">   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ผ่านกำไรขาดทุนเบ็ดเสร็จอื่น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33D1DFAA" w14:textId="5B13932A" w:rsidR="00A956FA" w:rsidRPr="004C5D73" w:rsidRDefault="00A956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452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57E3B07" w14:textId="77777777" w:rsidR="00A956FA" w:rsidRPr="004C5D73" w:rsidRDefault="00A956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6AB2CD9" w14:textId="17C28831" w:rsidR="00A956FA" w:rsidRPr="004C5D73" w:rsidRDefault="00D2798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879</w:t>
            </w: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vAlign w:val="bottom"/>
          </w:tcPr>
          <w:p w14:paraId="0FE4483E" w14:textId="0F915B00" w:rsidR="00A956FA" w:rsidRPr="004C5D73" w:rsidRDefault="00A956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573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</w:tr>
      <w:tr w:rsidR="00A956FA" w:rsidRPr="004C5D73" w14:paraId="672F26D6" w14:textId="77777777">
        <w:tc>
          <w:tcPr>
            <w:tcW w:w="4455" w:type="dxa"/>
            <w:vAlign w:val="bottom"/>
          </w:tcPr>
          <w:p w14:paraId="71BAF8D1" w14:textId="77777777" w:rsidR="00A956FA" w:rsidRPr="004C5D73" w:rsidRDefault="00A956FA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E84F15" w14:textId="2903BE05" w:rsidR="00A956FA" w:rsidRPr="004C5D73" w:rsidRDefault="00A956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8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697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2E947F" w14:textId="18FC31E2" w:rsidR="00A956FA" w:rsidRPr="004C5D73" w:rsidRDefault="00D2798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72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03AB00" w14:textId="28DB318E" w:rsidR="00A956FA" w:rsidRPr="004C5D73" w:rsidRDefault="00D2798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879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C3D0D5" w14:textId="0909AA6E" w:rsidR="00A956FA" w:rsidRPr="004C5D73" w:rsidRDefault="00A956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7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746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</w:tr>
      <w:tr w:rsidR="00A956FA" w:rsidRPr="004C5D73" w14:paraId="0678385E" w14:textId="77777777">
        <w:tc>
          <w:tcPr>
            <w:tcW w:w="4455" w:type="dxa"/>
            <w:vAlign w:val="bottom"/>
          </w:tcPr>
          <w:p w14:paraId="16F1D291" w14:textId="77777777" w:rsidR="00A956FA" w:rsidRPr="004C5D73" w:rsidRDefault="00A956FA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5627D1B3" w14:textId="77777777" w:rsidR="00A956FA" w:rsidRPr="004C5D73" w:rsidRDefault="00A956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0A4B5BD" w14:textId="77777777" w:rsidR="00A956FA" w:rsidRPr="004C5D73" w:rsidRDefault="00A956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9DCFB36" w14:textId="77777777" w:rsidR="00A956FA" w:rsidRPr="004C5D73" w:rsidRDefault="00A956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</w:tcBorders>
            <w:vAlign w:val="bottom"/>
          </w:tcPr>
          <w:p w14:paraId="0D9E2182" w14:textId="77777777" w:rsidR="00A956FA" w:rsidRPr="004C5D73" w:rsidRDefault="00A956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A956FA" w:rsidRPr="004C5D73" w14:paraId="564866ED" w14:textId="77777777">
        <w:tc>
          <w:tcPr>
            <w:tcW w:w="4455" w:type="dxa"/>
            <w:vAlign w:val="bottom"/>
          </w:tcPr>
          <w:p w14:paraId="4D173435" w14:textId="77777777" w:rsidR="00A956FA" w:rsidRPr="004C5D73" w:rsidRDefault="00A956FA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หนี้สินภาษีเงินได้รอการตัดบัญชีสุทธิ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0E3AA8BA" w14:textId="5BA77D66" w:rsidR="00A956FA" w:rsidRPr="004C5D73" w:rsidRDefault="00A956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127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B67A861" w14:textId="065C9268" w:rsidR="00A956FA" w:rsidRPr="004C5D73" w:rsidRDefault="00D2798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76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2B39603" w14:textId="284D7307" w:rsidR="00A956FA" w:rsidRPr="004C5D73" w:rsidRDefault="00D2798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662</w:t>
            </w: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vAlign w:val="bottom"/>
          </w:tcPr>
          <w:p w14:paraId="4E8EC5D5" w14:textId="7C28AEDB" w:rsidR="00A956FA" w:rsidRPr="004C5D73" w:rsidRDefault="00A956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389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</w:tbl>
    <w:p w14:paraId="77AB90D0" w14:textId="77777777" w:rsidR="00A956FA" w:rsidRPr="004C5D73" w:rsidRDefault="00A956FA" w:rsidP="00DF290F">
      <w:pPr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</w:pPr>
    </w:p>
    <w:p w14:paraId="17680A43" w14:textId="77777777" w:rsidR="00A956FA" w:rsidRPr="004C5D73" w:rsidRDefault="00A956FA" w:rsidP="00DF290F">
      <w:pPr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</w:pPr>
    </w:p>
    <w:p w14:paraId="1A0129D0" w14:textId="63953D50" w:rsidR="00EA4397" w:rsidRPr="004C5D73" w:rsidRDefault="00EA4397">
      <w:pPr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</w:pPr>
      <w:r w:rsidRPr="004C5D73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A54F4" w:rsidRPr="004C5D73" w14:paraId="3ED3648A" w14:textId="77777777" w:rsidTr="00641270">
        <w:trPr>
          <w:trHeight w:val="386"/>
        </w:trPr>
        <w:tc>
          <w:tcPr>
            <w:tcW w:w="9461" w:type="dxa"/>
            <w:vAlign w:val="center"/>
          </w:tcPr>
          <w:p w14:paraId="20FDAC9A" w14:textId="0272B331" w:rsidR="00CA54F4" w:rsidRPr="004C5D73" w:rsidRDefault="00CA54F4" w:rsidP="00260BD4">
            <w:pPr>
              <w:pStyle w:val="ListParagraph"/>
              <w:numPr>
                <w:ilvl w:val="0"/>
                <w:numId w:val="19"/>
              </w:numPr>
              <w:tabs>
                <w:tab w:val="left" w:pos="432"/>
              </w:tabs>
              <w:spacing w:after="0"/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5D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lastRenderedPageBreak/>
              <w:t>สินทรัพย์</w:t>
            </w:r>
            <w:r w:rsidRPr="004C5D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อื่น</w:t>
            </w:r>
          </w:p>
        </w:tc>
      </w:tr>
    </w:tbl>
    <w:p w14:paraId="4EC4DEBE" w14:textId="55C80B8E" w:rsidR="00CA54F4" w:rsidRPr="004C5D73" w:rsidRDefault="00CA54F4" w:rsidP="00CA54F4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72B014D" w14:textId="0BD6730D" w:rsidR="00CA54F4" w:rsidRPr="004C5D73" w:rsidRDefault="00CA54F4" w:rsidP="00CA54F4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สินทรัพย์อื่น ณ วันที่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ธันวาคม </w:t>
      </w:r>
      <w:r w:rsidR="007243CB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และ </w:t>
      </w:r>
      <w:r w:rsidR="007243CB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ประกอบด้วย</w:t>
      </w:r>
    </w:p>
    <w:p w14:paraId="25E3608F" w14:textId="1EFC2757" w:rsidR="00CA54F4" w:rsidRPr="004C5D73" w:rsidRDefault="00CA54F4" w:rsidP="00CA54F4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1441"/>
        <w:gridCol w:w="1441"/>
        <w:gridCol w:w="1441"/>
        <w:gridCol w:w="1441"/>
      </w:tblGrid>
      <w:tr w:rsidR="00CA54F4" w:rsidRPr="004C5D73" w14:paraId="5CEB9193" w14:textId="77777777" w:rsidTr="00203D2D">
        <w:tc>
          <w:tcPr>
            <w:tcW w:w="3828" w:type="dxa"/>
          </w:tcPr>
          <w:p w14:paraId="5F3F7121" w14:textId="77777777" w:rsidR="00CA54F4" w:rsidRPr="004C5D73" w:rsidRDefault="00CA54F4" w:rsidP="00017A02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882" w:type="dxa"/>
            <w:gridSpan w:val="2"/>
            <w:tcBorders>
              <w:bottom w:val="single" w:sz="4" w:space="0" w:color="auto"/>
            </w:tcBorders>
            <w:vAlign w:val="center"/>
          </w:tcPr>
          <w:p w14:paraId="1FE3F155" w14:textId="77777777" w:rsidR="00CA54F4" w:rsidRPr="004C5D73" w:rsidRDefault="00CA54F4" w:rsidP="00017A02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  <w:tcBorders>
              <w:bottom w:val="single" w:sz="4" w:space="0" w:color="auto"/>
            </w:tcBorders>
            <w:vAlign w:val="center"/>
          </w:tcPr>
          <w:p w14:paraId="06AE0467" w14:textId="77777777" w:rsidR="00CA54F4" w:rsidRPr="004C5D73" w:rsidRDefault="00CA54F4" w:rsidP="00017A02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13687" w:rsidRPr="004C5D73" w14:paraId="642E6C69" w14:textId="77777777" w:rsidTr="00203D2D">
        <w:tc>
          <w:tcPr>
            <w:tcW w:w="3828" w:type="dxa"/>
          </w:tcPr>
          <w:p w14:paraId="1B1B0C91" w14:textId="77777777" w:rsidR="00013687" w:rsidRPr="004C5D73" w:rsidRDefault="00013687" w:rsidP="00017A02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1D62CCD1" w14:textId="77777777" w:rsidR="00013687" w:rsidRPr="004C5D73" w:rsidRDefault="00013687" w:rsidP="00017A02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77BDE44C" w14:textId="4ADD461C" w:rsidR="00013687" w:rsidRPr="004C5D73" w:rsidRDefault="00126128" w:rsidP="001261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4C5D7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(ปรับปรุงใหม่)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</w:tcBorders>
            <w:vAlign w:val="center"/>
          </w:tcPr>
          <w:p w14:paraId="4AEC3EB4" w14:textId="77777777" w:rsidR="00013687" w:rsidRPr="004C5D73" w:rsidRDefault="00013687" w:rsidP="00017A02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A956FA" w:rsidRPr="004C5D73" w14:paraId="67A689A4" w14:textId="77777777" w:rsidTr="00203D2D">
        <w:tc>
          <w:tcPr>
            <w:tcW w:w="3828" w:type="dxa"/>
          </w:tcPr>
          <w:p w14:paraId="543C8A0B" w14:textId="77777777" w:rsidR="00A956FA" w:rsidRPr="004C5D73" w:rsidRDefault="00A956FA" w:rsidP="00A956FA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1" w:type="dxa"/>
            <w:vAlign w:val="center"/>
          </w:tcPr>
          <w:p w14:paraId="3188B970" w14:textId="06385BE1" w:rsidR="00A956FA" w:rsidRPr="004C5D73" w:rsidRDefault="00A956FA" w:rsidP="00A956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8</w:t>
            </w:r>
          </w:p>
        </w:tc>
        <w:tc>
          <w:tcPr>
            <w:tcW w:w="1441" w:type="dxa"/>
            <w:vAlign w:val="center"/>
          </w:tcPr>
          <w:p w14:paraId="653ED7AD" w14:textId="41338EAC" w:rsidR="00A956FA" w:rsidRPr="004C5D73" w:rsidRDefault="00A956FA" w:rsidP="00A956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7</w:t>
            </w:r>
          </w:p>
        </w:tc>
        <w:tc>
          <w:tcPr>
            <w:tcW w:w="1441" w:type="dxa"/>
            <w:vAlign w:val="center"/>
          </w:tcPr>
          <w:p w14:paraId="36E4E775" w14:textId="3E7981BA" w:rsidR="00A956FA" w:rsidRPr="004C5D73" w:rsidRDefault="00A956FA" w:rsidP="00A956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8</w:t>
            </w:r>
          </w:p>
        </w:tc>
        <w:tc>
          <w:tcPr>
            <w:tcW w:w="1441" w:type="dxa"/>
            <w:vAlign w:val="center"/>
          </w:tcPr>
          <w:p w14:paraId="069044A8" w14:textId="67CA38F8" w:rsidR="00A956FA" w:rsidRPr="004C5D73" w:rsidRDefault="00A956FA" w:rsidP="00A956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7</w:t>
            </w:r>
          </w:p>
        </w:tc>
      </w:tr>
      <w:tr w:rsidR="00E77347" w:rsidRPr="004C5D73" w14:paraId="2C8A528C" w14:textId="77777777" w:rsidTr="00641270">
        <w:tc>
          <w:tcPr>
            <w:tcW w:w="3828" w:type="dxa"/>
          </w:tcPr>
          <w:p w14:paraId="7AFB43A6" w14:textId="77777777" w:rsidR="00E77347" w:rsidRPr="004C5D73" w:rsidRDefault="00E77347" w:rsidP="00E77347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145F26CD" w14:textId="13CEEE85" w:rsidR="00E77347" w:rsidRPr="004C5D73" w:rsidRDefault="00E77347" w:rsidP="00E773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216044BE" w14:textId="7B92944B" w:rsidR="00E77347" w:rsidRPr="004C5D73" w:rsidRDefault="00E77347" w:rsidP="00E773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0539DE55" w14:textId="455195C6" w:rsidR="00E77347" w:rsidRPr="004C5D73" w:rsidRDefault="00E77347" w:rsidP="00E773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181303ED" w14:textId="1A7B3B7C" w:rsidR="00E77347" w:rsidRPr="004C5D73" w:rsidRDefault="00E77347" w:rsidP="00E773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E77347" w:rsidRPr="004C5D73" w14:paraId="56D6ECC9" w14:textId="77777777" w:rsidTr="00641270">
        <w:tc>
          <w:tcPr>
            <w:tcW w:w="3828" w:type="dxa"/>
          </w:tcPr>
          <w:p w14:paraId="518D8838" w14:textId="77777777" w:rsidR="00E77347" w:rsidRPr="004C5D73" w:rsidRDefault="00E77347" w:rsidP="00E77347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3DAFB17F" w14:textId="77777777" w:rsidR="00E77347" w:rsidRPr="004C5D73" w:rsidRDefault="00E77347" w:rsidP="00E773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18393738" w14:textId="77777777" w:rsidR="00E77347" w:rsidRPr="004C5D73" w:rsidRDefault="00E77347" w:rsidP="00E773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66083044" w14:textId="77777777" w:rsidR="00E77347" w:rsidRPr="004C5D73" w:rsidRDefault="00E77347" w:rsidP="00E773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63308122" w14:textId="77777777" w:rsidR="00E77347" w:rsidRPr="004C5D73" w:rsidRDefault="00E77347" w:rsidP="00E773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956FA" w:rsidRPr="004C5D73" w14:paraId="489EA80B" w14:textId="77777777" w:rsidTr="009C40F9">
        <w:tc>
          <w:tcPr>
            <w:tcW w:w="3828" w:type="dxa"/>
            <w:vAlign w:val="center"/>
          </w:tcPr>
          <w:p w14:paraId="0E46C964" w14:textId="26716188" w:rsidR="00A956FA" w:rsidRPr="004C5D73" w:rsidRDefault="00A956FA" w:rsidP="00A956FA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441" w:type="dxa"/>
            <w:vAlign w:val="center"/>
          </w:tcPr>
          <w:p w14:paraId="4CA8CA28" w14:textId="1BF12FF9" w:rsidR="00A956FA" w:rsidRPr="004C5D73" w:rsidRDefault="00D27987" w:rsidP="00A956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18</w:t>
            </w:r>
            <w:r w:rsidR="003A3F52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698</w:t>
            </w:r>
          </w:p>
        </w:tc>
        <w:tc>
          <w:tcPr>
            <w:tcW w:w="1441" w:type="dxa"/>
            <w:vAlign w:val="center"/>
          </w:tcPr>
          <w:p w14:paraId="02604FA7" w14:textId="37D12049" w:rsidR="00A956FA" w:rsidRPr="004C5D73" w:rsidRDefault="00D27987" w:rsidP="00A956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FC1912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286</w:t>
            </w:r>
          </w:p>
        </w:tc>
        <w:tc>
          <w:tcPr>
            <w:tcW w:w="1441" w:type="dxa"/>
            <w:vAlign w:val="center"/>
          </w:tcPr>
          <w:p w14:paraId="43DC7B75" w14:textId="1824FE12" w:rsidR="00A956FA" w:rsidRPr="004C5D73" w:rsidRDefault="00D27987" w:rsidP="00A956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</w:p>
        </w:tc>
        <w:tc>
          <w:tcPr>
            <w:tcW w:w="1441" w:type="dxa"/>
            <w:vAlign w:val="center"/>
          </w:tcPr>
          <w:p w14:paraId="7C78FD69" w14:textId="02492560" w:rsidR="00A956FA" w:rsidRPr="004C5D73" w:rsidRDefault="00D27987" w:rsidP="00A956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</w:p>
        </w:tc>
      </w:tr>
      <w:tr w:rsidR="00A956FA" w:rsidRPr="004C5D73" w14:paraId="1437C668" w14:textId="77777777" w:rsidTr="009C40F9">
        <w:tc>
          <w:tcPr>
            <w:tcW w:w="3828" w:type="dxa"/>
            <w:vAlign w:val="center"/>
          </w:tcPr>
          <w:p w14:paraId="09A1946D" w14:textId="7D81154C" w:rsidR="00A956FA" w:rsidRPr="004C5D73" w:rsidRDefault="00A956FA" w:rsidP="00A956FA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ค่าเผื่อหนี้สงสัยจะสูญ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16C7D8B1" w14:textId="24383A93" w:rsidR="00A956FA" w:rsidRPr="004C5D73" w:rsidRDefault="00825540" w:rsidP="00A956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0BD0AF88" w14:textId="310AC284" w:rsidR="00A956FA" w:rsidRPr="004C5D73" w:rsidRDefault="00A956FA" w:rsidP="00A956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5FEAB4D8" w14:textId="73E9BB85" w:rsidR="00A956FA" w:rsidRPr="004C5D73" w:rsidRDefault="00D1375C" w:rsidP="00A956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4A28A466" w14:textId="00472EC3" w:rsidR="00A956FA" w:rsidRPr="004C5D73" w:rsidRDefault="00A956FA" w:rsidP="00A956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A956FA" w:rsidRPr="004C5D73" w14:paraId="3137E8E4" w14:textId="77777777" w:rsidTr="009C40F9">
        <w:tc>
          <w:tcPr>
            <w:tcW w:w="3828" w:type="dxa"/>
            <w:vAlign w:val="center"/>
          </w:tcPr>
          <w:p w14:paraId="0F62B875" w14:textId="26075CB7" w:rsidR="00A956FA" w:rsidRPr="004C5D73" w:rsidRDefault="00A956FA" w:rsidP="00A956FA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ลูกหนี้อื่นสุทธิ</w:t>
            </w: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594B1541" w14:textId="7A5A3AEF" w:rsidR="00A956FA" w:rsidRPr="004C5D73" w:rsidRDefault="00D27987" w:rsidP="00A956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18</w:t>
            </w:r>
            <w:r w:rsidR="003A3F52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698</w:t>
            </w: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307B33A8" w14:textId="5B76A0D7" w:rsidR="00A956FA" w:rsidRPr="004C5D73" w:rsidRDefault="00D27987" w:rsidP="00A956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FC1912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286</w:t>
            </w: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01799418" w14:textId="5FAC7C9A" w:rsidR="00A956FA" w:rsidRPr="004C5D73" w:rsidRDefault="00D27987" w:rsidP="00A956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30330AF3" w14:textId="47F1D396" w:rsidR="00A956FA" w:rsidRPr="004C5D73" w:rsidRDefault="00D27987" w:rsidP="00A956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</w:p>
        </w:tc>
      </w:tr>
      <w:tr w:rsidR="00A956FA" w:rsidRPr="004C5D73" w14:paraId="30797C94" w14:textId="77777777" w:rsidTr="009C40F9">
        <w:tc>
          <w:tcPr>
            <w:tcW w:w="3828" w:type="dxa"/>
            <w:vAlign w:val="center"/>
          </w:tcPr>
          <w:p w14:paraId="309D8EAF" w14:textId="77777777" w:rsidR="00A956FA" w:rsidRPr="004C5D73" w:rsidRDefault="00A956FA" w:rsidP="00A956FA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vAlign w:val="center"/>
          </w:tcPr>
          <w:p w14:paraId="27779EED" w14:textId="77777777" w:rsidR="00A956FA" w:rsidRPr="004C5D73" w:rsidRDefault="00A956FA" w:rsidP="00A956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vAlign w:val="center"/>
          </w:tcPr>
          <w:p w14:paraId="3318AB49" w14:textId="77777777" w:rsidR="00A956FA" w:rsidRPr="004C5D73" w:rsidRDefault="00A956FA" w:rsidP="00A956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vAlign w:val="center"/>
          </w:tcPr>
          <w:p w14:paraId="546FEA68" w14:textId="77777777" w:rsidR="00A956FA" w:rsidRPr="004C5D73" w:rsidRDefault="00A956FA" w:rsidP="00A956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vAlign w:val="center"/>
          </w:tcPr>
          <w:p w14:paraId="64807E48" w14:textId="77777777" w:rsidR="00A956FA" w:rsidRPr="004C5D73" w:rsidRDefault="00A956FA" w:rsidP="00A956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956FA" w:rsidRPr="004C5D73" w14:paraId="0C92F380" w14:textId="77777777" w:rsidTr="009C40F9">
        <w:tc>
          <w:tcPr>
            <w:tcW w:w="3828" w:type="dxa"/>
            <w:vAlign w:val="center"/>
          </w:tcPr>
          <w:p w14:paraId="3CE5DDDB" w14:textId="59262A7D" w:rsidR="00A956FA" w:rsidRPr="004C5D73" w:rsidRDefault="00A956FA" w:rsidP="00A956FA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ลูกหนี้จากการให้บริการ</w:t>
            </w:r>
          </w:p>
        </w:tc>
        <w:tc>
          <w:tcPr>
            <w:tcW w:w="1441" w:type="dxa"/>
            <w:vAlign w:val="center"/>
          </w:tcPr>
          <w:p w14:paraId="597CE3D6" w14:textId="7BA09DD6" w:rsidR="00A956FA" w:rsidRPr="004C5D73" w:rsidRDefault="00D27987" w:rsidP="00A956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253</w:t>
            </w:r>
            <w:r w:rsidR="003A3F52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447</w:t>
            </w:r>
          </w:p>
        </w:tc>
        <w:tc>
          <w:tcPr>
            <w:tcW w:w="1441" w:type="dxa"/>
            <w:vAlign w:val="center"/>
          </w:tcPr>
          <w:p w14:paraId="273D7B4F" w14:textId="2AD8DEFD" w:rsidR="00A956FA" w:rsidRPr="004C5D73" w:rsidRDefault="00D27987" w:rsidP="00A956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311</w:t>
            </w:r>
            <w:r w:rsidR="00A956FA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649</w:t>
            </w:r>
          </w:p>
        </w:tc>
        <w:tc>
          <w:tcPr>
            <w:tcW w:w="1441" w:type="dxa"/>
            <w:vAlign w:val="center"/>
          </w:tcPr>
          <w:p w14:paraId="7CB0551F" w14:textId="4AF186C7" w:rsidR="00A956FA" w:rsidRPr="004C5D73" w:rsidRDefault="001F10ED" w:rsidP="00A956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1" w:type="dxa"/>
            <w:vAlign w:val="center"/>
          </w:tcPr>
          <w:p w14:paraId="13BE74C9" w14:textId="6310CFD8" w:rsidR="00A956FA" w:rsidRPr="004C5D73" w:rsidRDefault="00A956FA" w:rsidP="00A956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A956FA" w:rsidRPr="004C5D73" w14:paraId="4419BB0C" w14:textId="77777777" w:rsidTr="009C40F9">
        <w:tc>
          <w:tcPr>
            <w:tcW w:w="3828" w:type="dxa"/>
            <w:vAlign w:val="center"/>
          </w:tcPr>
          <w:p w14:paraId="5AFFCBE8" w14:textId="5DA8DB80" w:rsidR="00A956FA" w:rsidRPr="004C5D73" w:rsidRDefault="00A956FA" w:rsidP="00A956FA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ลูกหนี้กรมสรรพากร</w:t>
            </w:r>
          </w:p>
        </w:tc>
        <w:tc>
          <w:tcPr>
            <w:tcW w:w="1441" w:type="dxa"/>
            <w:vAlign w:val="center"/>
          </w:tcPr>
          <w:p w14:paraId="223E771F" w14:textId="65ECD11D" w:rsidR="00A956FA" w:rsidRPr="004C5D73" w:rsidRDefault="00D27987" w:rsidP="00A956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44</w:t>
            </w:r>
            <w:r w:rsidR="003A3F52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954</w:t>
            </w:r>
          </w:p>
        </w:tc>
        <w:tc>
          <w:tcPr>
            <w:tcW w:w="1441" w:type="dxa"/>
            <w:vAlign w:val="center"/>
          </w:tcPr>
          <w:p w14:paraId="516CB30F" w14:textId="71265E29" w:rsidR="00A956FA" w:rsidRPr="004C5D73" w:rsidRDefault="00D27987" w:rsidP="00A956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FC1912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657</w:t>
            </w:r>
          </w:p>
        </w:tc>
        <w:tc>
          <w:tcPr>
            <w:tcW w:w="1441" w:type="dxa"/>
            <w:vAlign w:val="center"/>
          </w:tcPr>
          <w:p w14:paraId="521E1546" w14:textId="7918B99F" w:rsidR="00A956FA" w:rsidRPr="004C5D73" w:rsidRDefault="00D27987" w:rsidP="00A956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792C9B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306</w:t>
            </w:r>
          </w:p>
        </w:tc>
        <w:tc>
          <w:tcPr>
            <w:tcW w:w="1441" w:type="dxa"/>
            <w:vAlign w:val="center"/>
          </w:tcPr>
          <w:p w14:paraId="6722FB90" w14:textId="4B062BE8" w:rsidR="00A956FA" w:rsidRPr="004C5D73" w:rsidRDefault="00D27987" w:rsidP="00A956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A956FA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975</w:t>
            </w:r>
          </w:p>
        </w:tc>
      </w:tr>
      <w:tr w:rsidR="00A956FA" w:rsidRPr="004C5D73" w14:paraId="5CBA80FD" w14:textId="77777777" w:rsidTr="009C40F9">
        <w:tc>
          <w:tcPr>
            <w:tcW w:w="3828" w:type="dxa"/>
            <w:vAlign w:val="center"/>
          </w:tcPr>
          <w:p w14:paraId="28F2F827" w14:textId="230EE593" w:rsidR="00A956FA" w:rsidRPr="004C5D73" w:rsidRDefault="00A956FA" w:rsidP="00A956FA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ภาษีเงินได้หัก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ณ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ที่จ่ายค้างรับ</w:t>
            </w:r>
          </w:p>
        </w:tc>
        <w:tc>
          <w:tcPr>
            <w:tcW w:w="1441" w:type="dxa"/>
            <w:vAlign w:val="center"/>
          </w:tcPr>
          <w:p w14:paraId="0C26B22F" w14:textId="7E480301" w:rsidR="00A956FA" w:rsidRPr="004C5D73" w:rsidRDefault="00D27987" w:rsidP="00A956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</w:t>
            </w:r>
            <w:r w:rsidR="003A3F52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583</w:t>
            </w:r>
          </w:p>
        </w:tc>
        <w:tc>
          <w:tcPr>
            <w:tcW w:w="1441" w:type="dxa"/>
            <w:vAlign w:val="center"/>
          </w:tcPr>
          <w:p w14:paraId="438E6986" w14:textId="19400ABA" w:rsidR="00A956FA" w:rsidRPr="004C5D73" w:rsidRDefault="00D27987" w:rsidP="00A956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133</w:t>
            </w:r>
            <w:r w:rsidR="00FC1912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593</w:t>
            </w:r>
          </w:p>
        </w:tc>
        <w:tc>
          <w:tcPr>
            <w:tcW w:w="1441" w:type="dxa"/>
            <w:vAlign w:val="center"/>
          </w:tcPr>
          <w:p w14:paraId="49731937" w14:textId="400D7898" w:rsidR="00A956FA" w:rsidRPr="004C5D73" w:rsidRDefault="00D27987" w:rsidP="00A956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92C9B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522</w:t>
            </w:r>
          </w:p>
        </w:tc>
        <w:tc>
          <w:tcPr>
            <w:tcW w:w="1441" w:type="dxa"/>
            <w:vAlign w:val="center"/>
          </w:tcPr>
          <w:p w14:paraId="5F9B1D28" w14:textId="02C480A3" w:rsidR="00A956FA" w:rsidRPr="004C5D73" w:rsidRDefault="00D27987" w:rsidP="00A956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956FA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522</w:t>
            </w:r>
          </w:p>
        </w:tc>
      </w:tr>
      <w:tr w:rsidR="00A956FA" w:rsidRPr="004C5D73" w14:paraId="28AA4739" w14:textId="77777777" w:rsidTr="009C40F9">
        <w:tc>
          <w:tcPr>
            <w:tcW w:w="3828" w:type="dxa"/>
            <w:vAlign w:val="center"/>
          </w:tcPr>
          <w:p w14:paraId="557B19F5" w14:textId="2A1CDC5D" w:rsidR="00A956FA" w:rsidRPr="004C5D73" w:rsidRDefault="00A956FA" w:rsidP="00A956FA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441" w:type="dxa"/>
            <w:vAlign w:val="center"/>
          </w:tcPr>
          <w:p w14:paraId="6E9F9F3F" w14:textId="381DFCB1" w:rsidR="00A956FA" w:rsidRPr="004C5D73" w:rsidRDefault="00D27987" w:rsidP="00A956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="003A3F52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327</w:t>
            </w:r>
          </w:p>
        </w:tc>
        <w:tc>
          <w:tcPr>
            <w:tcW w:w="1441" w:type="dxa"/>
            <w:vAlign w:val="center"/>
          </w:tcPr>
          <w:p w14:paraId="7CAD2C85" w14:textId="26E53E55" w:rsidR="00A956FA" w:rsidRPr="004C5D73" w:rsidRDefault="00D27987" w:rsidP="00A956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A956FA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488</w:t>
            </w:r>
          </w:p>
        </w:tc>
        <w:tc>
          <w:tcPr>
            <w:tcW w:w="1441" w:type="dxa"/>
            <w:vAlign w:val="center"/>
          </w:tcPr>
          <w:p w14:paraId="1A91D53E" w14:textId="393AD754" w:rsidR="00A956FA" w:rsidRPr="004C5D73" w:rsidRDefault="00D27987" w:rsidP="00A956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</w:p>
        </w:tc>
        <w:tc>
          <w:tcPr>
            <w:tcW w:w="1441" w:type="dxa"/>
            <w:vAlign w:val="center"/>
          </w:tcPr>
          <w:p w14:paraId="67AE66CA" w14:textId="3E475BD0" w:rsidR="00A956FA" w:rsidRPr="004C5D73" w:rsidRDefault="00D27987" w:rsidP="00A956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</w:p>
        </w:tc>
      </w:tr>
      <w:tr w:rsidR="00A956FA" w:rsidRPr="004C5D73" w14:paraId="7E42C05F" w14:textId="77777777" w:rsidTr="009C40F9">
        <w:tc>
          <w:tcPr>
            <w:tcW w:w="3828" w:type="dxa"/>
            <w:vAlign w:val="center"/>
          </w:tcPr>
          <w:p w14:paraId="6E2563D6" w14:textId="38D91293" w:rsidR="00A956FA" w:rsidRPr="004C5D73" w:rsidRDefault="00A956FA" w:rsidP="00A956FA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441" w:type="dxa"/>
            <w:vAlign w:val="center"/>
          </w:tcPr>
          <w:p w14:paraId="2B740A25" w14:textId="70D9681E" w:rsidR="00A956FA" w:rsidRPr="004C5D73" w:rsidRDefault="00D27987" w:rsidP="00A956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825540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707</w:t>
            </w:r>
          </w:p>
        </w:tc>
        <w:tc>
          <w:tcPr>
            <w:tcW w:w="1441" w:type="dxa"/>
            <w:vAlign w:val="center"/>
          </w:tcPr>
          <w:p w14:paraId="1DB5FB98" w14:textId="487627CB" w:rsidR="00A956FA" w:rsidRPr="004C5D73" w:rsidRDefault="00D27987" w:rsidP="00A956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A956FA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518</w:t>
            </w:r>
          </w:p>
        </w:tc>
        <w:tc>
          <w:tcPr>
            <w:tcW w:w="1441" w:type="dxa"/>
            <w:vAlign w:val="center"/>
          </w:tcPr>
          <w:p w14:paraId="6981BB00" w14:textId="118CEFFD" w:rsidR="00A956FA" w:rsidRPr="004C5D73" w:rsidRDefault="00D27987" w:rsidP="00A956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</w:t>
            </w:r>
          </w:p>
        </w:tc>
        <w:tc>
          <w:tcPr>
            <w:tcW w:w="1441" w:type="dxa"/>
            <w:vAlign w:val="center"/>
          </w:tcPr>
          <w:p w14:paraId="30EFE576" w14:textId="2703BF53" w:rsidR="00A956FA" w:rsidRPr="004C5D73" w:rsidRDefault="00D27987" w:rsidP="00A956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</w:t>
            </w:r>
          </w:p>
        </w:tc>
      </w:tr>
      <w:tr w:rsidR="00A956FA" w:rsidRPr="004C5D73" w14:paraId="076BF2E5" w14:textId="77777777" w:rsidTr="009C40F9">
        <w:tc>
          <w:tcPr>
            <w:tcW w:w="3828" w:type="dxa"/>
            <w:vAlign w:val="center"/>
          </w:tcPr>
          <w:p w14:paraId="3BEA1B12" w14:textId="6F5C4EE2" w:rsidR="00A956FA" w:rsidRPr="004C5D73" w:rsidRDefault="00A956FA" w:rsidP="00A956FA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ภาษีซื้อยังไม่ถึงกำหนดชำระ</w:t>
            </w:r>
          </w:p>
        </w:tc>
        <w:tc>
          <w:tcPr>
            <w:tcW w:w="1441" w:type="dxa"/>
            <w:vAlign w:val="center"/>
          </w:tcPr>
          <w:p w14:paraId="1F1D4713" w14:textId="227BC53F" w:rsidR="00A956FA" w:rsidRPr="004C5D73" w:rsidRDefault="00D27987" w:rsidP="00A956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825540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212</w:t>
            </w:r>
          </w:p>
        </w:tc>
        <w:tc>
          <w:tcPr>
            <w:tcW w:w="1441" w:type="dxa"/>
            <w:vAlign w:val="center"/>
          </w:tcPr>
          <w:p w14:paraId="413C6CF5" w14:textId="3ABE24DA" w:rsidR="00A956FA" w:rsidRPr="004C5D73" w:rsidRDefault="00D27987" w:rsidP="00A956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896101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175</w:t>
            </w:r>
          </w:p>
        </w:tc>
        <w:tc>
          <w:tcPr>
            <w:tcW w:w="1441" w:type="dxa"/>
            <w:vAlign w:val="center"/>
          </w:tcPr>
          <w:p w14:paraId="462CD0AA" w14:textId="208626B3" w:rsidR="00A956FA" w:rsidRPr="004C5D73" w:rsidRDefault="00D27987" w:rsidP="00A956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</w:p>
        </w:tc>
        <w:tc>
          <w:tcPr>
            <w:tcW w:w="1441" w:type="dxa"/>
            <w:vAlign w:val="center"/>
          </w:tcPr>
          <w:p w14:paraId="404DE58C" w14:textId="17F762A9" w:rsidR="00A956FA" w:rsidRPr="004C5D73" w:rsidRDefault="00D27987" w:rsidP="00A956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</w:p>
        </w:tc>
      </w:tr>
      <w:tr w:rsidR="00A956FA" w:rsidRPr="004C5D73" w14:paraId="5626210B" w14:textId="77777777" w:rsidTr="009C40F9">
        <w:tc>
          <w:tcPr>
            <w:tcW w:w="3828" w:type="dxa"/>
            <w:vAlign w:val="center"/>
          </w:tcPr>
          <w:p w14:paraId="3A4A5D14" w14:textId="4FCA016B" w:rsidR="00A956FA" w:rsidRPr="004C5D73" w:rsidRDefault="00A956FA" w:rsidP="00A956FA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51E18BA0" w14:textId="30DFAC85" w:rsidR="00A956FA" w:rsidRPr="004C5D73" w:rsidRDefault="00D27987" w:rsidP="00A956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825540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54B65E47" w14:textId="39578957" w:rsidR="00A956FA" w:rsidRPr="004C5D73" w:rsidRDefault="00D27987" w:rsidP="00A956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A956FA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099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734BABDF" w14:textId="44A7A030" w:rsidR="00A956FA" w:rsidRPr="004C5D73" w:rsidRDefault="00D27987" w:rsidP="00A956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787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390D814C" w14:textId="24FD92C8" w:rsidR="00A956FA" w:rsidRPr="004C5D73" w:rsidRDefault="00D27987" w:rsidP="00A956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797</w:t>
            </w:r>
          </w:p>
        </w:tc>
      </w:tr>
      <w:tr w:rsidR="00A956FA" w:rsidRPr="004C5D73" w14:paraId="364A996D" w14:textId="77777777" w:rsidTr="009C40F9">
        <w:tc>
          <w:tcPr>
            <w:tcW w:w="3828" w:type="dxa"/>
            <w:vAlign w:val="center"/>
          </w:tcPr>
          <w:p w14:paraId="0A66A7F5" w14:textId="57BE46EC" w:rsidR="00A956FA" w:rsidRPr="004C5D73" w:rsidRDefault="00A956FA" w:rsidP="00A956FA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รวมสินทรัพย์อื่น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606B9" w14:textId="5F0C1CC5" w:rsidR="00A956FA" w:rsidRPr="004C5D73" w:rsidRDefault="00D27987" w:rsidP="00A956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490</w:t>
            </w:r>
            <w:r w:rsidR="00825540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965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C9AD5" w14:textId="7602BA57" w:rsidR="00A956FA" w:rsidRPr="004C5D73" w:rsidRDefault="00D27987" w:rsidP="00A956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582</w:t>
            </w:r>
            <w:r w:rsidR="009C40F9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465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14:paraId="334CBCFD" w14:textId="322F520A" w:rsidR="00A956FA" w:rsidRPr="004C5D73" w:rsidRDefault="00D27987" w:rsidP="00A956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A22591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702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14:paraId="21FB070F" w14:textId="6EEFCA04" w:rsidR="00A956FA" w:rsidRPr="004C5D73" w:rsidRDefault="00D27987" w:rsidP="00A956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A956FA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551</w:t>
            </w:r>
          </w:p>
        </w:tc>
      </w:tr>
    </w:tbl>
    <w:p w14:paraId="5FAFA314" w14:textId="7A50D968" w:rsidR="006A5F12" w:rsidRPr="004C5D73" w:rsidRDefault="006A5F12" w:rsidP="00CA54F4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D9C9018" w14:textId="698C0C59" w:rsidR="00DF290F" w:rsidRPr="004C5D73" w:rsidRDefault="006A5F12" w:rsidP="00CA54F4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5E38EE54" w14:textId="77777777" w:rsidR="00787AB6" w:rsidRPr="004C5D73" w:rsidRDefault="00787AB6" w:rsidP="00CA54F4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sectPr w:rsidR="00787AB6" w:rsidRPr="004C5D73" w:rsidSect="00511659">
          <w:footnotePr>
            <w:numRestart w:val="eachSect"/>
          </w:footnotePr>
          <w:pgSz w:w="11909" w:h="16834" w:code="9"/>
          <w:pgMar w:top="1440" w:right="720" w:bottom="720" w:left="1728" w:header="706" w:footer="576" w:gutter="0"/>
          <w:cols w:space="720"/>
          <w:docGrid w:linePitch="381"/>
        </w:sectPr>
      </w:pPr>
    </w:p>
    <w:p w14:paraId="4AA46E0E" w14:textId="0C3719B9" w:rsidR="008F28AE" w:rsidRPr="004C5D73" w:rsidRDefault="008F28AE" w:rsidP="00260BD4">
      <w:pPr>
        <w:pStyle w:val="ListParagraph"/>
        <w:numPr>
          <w:ilvl w:val="0"/>
          <w:numId w:val="19"/>
        </w:numPr>
        <w:tabs>
          <w:tab w:val="left" w:pos="432"/>
        </w:tabs>
        <w:spacing w:after="0"/>
        <w:ind w:left="446" w:hanging="446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4C5D7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หนี้สินจากสัญญาประกันภัย และสินทรัพย์จากสัญญาประกันภัยต่อ</w:t>
      </w:r>
    </w:p>
    <w:p w14:paraId="1FF86803" w14:textId="77777777" w:rsidR="008F28AE" w:rsidRPr="004C5D73" w:rsidRDefault="008F28AE" w:rsidP="00CA54F4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6560534" w14:textId="3E56D505" w:rsidR="009E4052" w:rsidRPr="004C5D73" w:rsidRDefault="009E4052" w:rsidP="009E4052">
      <w:pPr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การวิเคราะห์จำนวนเงินที่แสดงในงบฐานะการเงินสำหรับสัญญาประกันภัย ณ วันที่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4C5D73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ธันวาคม พ.ศ.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4C5D73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และ พ.ศ.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แสดงอยู่ในตารางด้านล่าง</w:t>
      </w:r>
      <w:r w:rsidRPr="004C5D73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ดังต่อไปนี้</w:t>
      </w:r>
    </w:p>
    <w:p w14:paraId="6C802BDD" w14:textId="77777777" w:rsidR="00421DDF" w:rsidRPr="004C5D73" w:rsidRDefault="00421DDF" w:rsidP="009E4052">
      <w:pPr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14760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4680"/>
        <w:gridCol w:w="1440"/>
        <w:gridCol w:w="1440"/>
        <w:gridCol w:w="1440"/>
        <w:gridCol w:w="1440"/>
        <w:gridCol w:w="1440"/>
        <w:gridCol w:w="1440"/>
        <w:gridCol w:w="1440"/>
      </w:tblGrid>
      <w:tr w:rsidR="00531ADD" w:rsidRPr="004C5D73" w14:paraId="2DF44A43" w14:textId="77777777" w:rsidTr="00B90227">
        <w:trPr>
          <w:trHeight w:val="20"/>
          <w:tblHeader/>
        </w:trPr>
        <w:tc>
          <w:tcPr>
            <w:tcW w:w="4680" w:type="dxa"/>
            <w:tcBorders>
              <w:left w:val="nil"/>
              <w:right w:val="nil"/>
            </w:tcBorders>
            <w:vAlign w:val="bottom"/>
          </w:tcPr>
          <w:p w14:paraId="1541F5E7" w14:textId="77777777" w:rsidR="00531ADD" w:rsidRPr="004C5D73" w:rsidRDefault="00531ADD" w:rsidP="00B90227">
            <w:pPr>
              <w:contextualSpacing/>
              <w:jc w:val="center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008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1E834B81" w14:textId="4E854AA1" w:rsidR="00531ADD" w:rsidRPr="004C5D73" w:rsidRDefault="00EB04DB" w:rsidP="00B90227">
            <w:pPr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งบการ</w:t>
            </w:r>
            <w:r w:rsidR="00531ADD"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เงินรวม</w:t>
            </w:r>
          </w:p>
        </w:tc>
      </w:tr>
      <w:tr w:rsidR="00421DDF" w:rsidRPr="004C5D73" w14:paraId="70BDC4A5" w14:textId="77777777" w:rsidTr="00B90227">
        <w:trPr>
          <w:trHeight w:val="20"/>
          <w:tblHeader/>
        </w:trPr>
        <w:tc>
          <w:tcPr>
            <w:tcW w:w="4680" w:type="dxa"/>
            <w:tcBorders>
              <w:left w:val="nil"/>
              <w:right w:val="nil"/>
            </w:tcBorders>
            <w:vAlign w:val="bottom"/>
          </w:tcPr>
          <w:p w14:paraId="78260E1F" w14:textId="77777777" w:rsidR="00421DDF" w:rsidRPr="004C5D73" w:rsidRDefault="00421DDF" w:rsidP="00B90227">
            <w:pPr>
              <w:contextualSpacing/>
              <w:jc w:val="center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bookmarkStart w:id="12" w:name="_Hlk186194277"/>
          </w:p>
        </w:tc>
        <w:tc>
          <w:tcPr>
            <w:tcW w:w="10080" w:type="dxa"/>
            <w:gridSpan w:val="7"/>
            <w:tcBorders>
              <w:top w:val="single" w:sz="4" w:space="0" w:color="auto"/>
              <w:left w:val="nil"/>
              <w:right w:val="nil"/>
            </w:tcBorders>
          </w:tcPr>
          <w:p w14:paraId="66F8C581" w14:textId="6DCA5EB9" w:rsidR="00421DDF" w:rsidRPr="004C5D73" w:rsidRDefault="00421DDF" w:rsidP="00B90227">
            <w:pPr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พ.ศ.</w:t>
            </w: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2568</w:t>
            </w:r>
          </w:p>
        </w:tc>
      </w:tr>
      <w:tr w:rsidR="00421DDF" w:rsidRPr="004C5D73" w14:paraId="40899E36" w14:textId="77777777" w:rsidTr="00B90227">
        <w:trPr>
          <w:trHeight w:val="20"/>
          <w:tblHeader/>
        </w:trPr>
        <w:tc>
          <w:tcPr>
            <w:tcW w:w="4680" w:type="dxa"/>
            <w:tcBorders>
              <w:left w:val="nil"/>
              <w:right w:val="nil"/>
            </w:tcBorders>
            <w:vAlign w:val="bottom"/>
          </w:tcPr>
          <w:p w14:paraId="3B2DE587" w14:textId="77777777" w:rsidR="00421DDF" w:rsidRPr="004C5D73" w:rsidRDefault="00421DDF" w:rsidP="00B90227">
            <w:pPr>
              <w:contextualSpacing/>
              <w:jc w:val="center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6ACB41FC" w14:textId="77777777" w:rsidR="00421DDF" w:rsidRPr="004C5D73" w:rsidRDefault="00421DDF" w:rsidP="00B90227">
            <w:pPr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ประกันภัยรถ</w:t>
            </w:r>
          </w:p>
        </w:tc>
        <w:tc>
          <w:tcPr>
            <w:tcW w:w="72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AF4780" w14:textId="77777777" w:rsidR="00421DDF" w:rsidRPr="004C5D73" w:rsidRDefault="00421DDF" w:rsidP="00B90227">
            <w:pPr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ประกันภัยทั่วไป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56C327" w14:textId="77777777" w:rsidR="00421DDF" w:rsidRPr="004C5D73" w:rsidRDefault="00421DDF" w:rsidP="00B90227">
            <w:pPr>
              <w:contextualSpacing/>
              <w:jc w:val="center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</w:p>
        </w:tc>
      </w:tr>
      <w:tr w:rsidR="00421DDF" w:rsidRPr="004C5D73" w14:paraId="187E7C6B" w14:textId="77777777" w:rsidTr="00B90227">
        <w:trPr>
          <w:trHeight w:val="20"/>
          <w:tblHeader/>
        </w:trPr>
        <w:tc>
          <w:tcPr>
            <w:tcW w:w="4680" w:type="dxa"/>
            <w:tcBorders>
              <w:left w:val="nil"/>
              <w:right w:val="nil"/>
            </w:tcBorders>
            <w:vAlign w:val="bottom"/>
            <w:hideMark/>
          </w:tcPr>
          <w:p w14:paraId="7A875ECC" w14:textId="77777777" w:rsidR="00421DDF" w:rsidRPr="004C5D73" w:rsidRDefault="00421DDF" w:rsidP="00B90227">
            <w:pPr>
              <w:contextualSpacing/>
              <w:jc w:val="center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64CA881" w14:textId="77777777" w:rsidR="00421DDF" w:rsidRPr="004C5D73" w:rsidRDefault="00421DDF" w:rsidP="00B9022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รวมประกัน</w:t>
            </w:r>
          </w:p>
          <w:p w14:paraId="35E92206" w14:textId="77777777" w:rsidR="00421DDF" w:rsidRPr="004C5D73" w:rsidRDefault="00421DDF" w:rsidP="00B9022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ภัยรถ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BCB0CC2" w14:textId="77777777" w:rsidR="00421DDF" w:rsidRPr="004C5D73" w:rsidRDefault="00421DDF" w:rsidP="00B9022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ประกัน</w:t>
            </w:r>
          </w:p>
          <w:p w14:paraId="47B53A61" w14:textId="77777777" w:rsidR="00421DDF" w:rsidRPr="004C5D73" w:rsidRDefault="00421DDF" w:rsidP="00B9022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อัคคีภัย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E8D7528" w14:textId="77777777" w:rsidR="00421DDF" w:rsidRPr="004C5D73" w:rsidRDefault="00421DDF" w:rsidP="00B9022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ประกันภัย</w:t>
            </w:r>
          </w:p>
          <w:p w14:paraId="63D431CE" w14:textId="77777777" w:rsidR="00421DDF" w:rsidRPr="004C5D73" w:rsidRDefault="00421DDF" w:rsidP="00B9022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ทางทะเล</w:t>
            </w:r>
          </w:p>
          <w:p w14:paraId="5E87A777" w14:textId="77777777" w:rsidR="00421DDF" w:rsidRPr="004C5D73" w:rsidRDefault="00421DDF" w:rsidP="00B9022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และขนส่ง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5307532" w14:textId="77777777" w:rsidR="00421DDF" w:rsidRPr="004C5D73" w:rsidRDefault="00421DDF" w:rsidP="00B9022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ประกัน</w:t>
            </w:r>
          </w:p>
          <w:p w14:paraId="7F0CC764" w14:textId="77777777" w:rsidR="00421DDF" w:rsidRPr="004C5D73" w:rsidRDefault="00421DDF" w:rsidP="00B9022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สุขภาพและอุบัติเหตุ</w:t>
            </w:r>
          </w:p>
          <w:p w14:paraId="284A4B6E" w14:textId="77777777" w:rsidR="00421DDF" w:rsidRPr="004C5D73" w:rsidRDefault="00421DDF" w:rsidP="00B9022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ส่วนบุคคล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3C776E" w14:textId="77777777" w:rsidR="00421DDF" w:rsidRPr="004C5D73" w:rsidRDefault="00421DDF" w:rsidP="00B9022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ประกันภัยเบ็ดเตล็ด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BE80D7" w14:textId="77777777" w:rsidR="00421DDF" w:rsidRPr="004C5D73" w:rsidRDefault="00421DDF" w:rsidP="00B9022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รวมประกัน</w:t>
            </w:r>
          </w:p>
          <w:p w14:paraId="166195B2" w14:textId="77777777" w:rsidR="00421DDF" w:rsidRPr="004C5D73" w:rsidRDefault="00421DDF" w:rsidP="00B9022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ภัยทั่วไป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  <w:hideMark/>
          </w:tcPr>
          <w:p w14:paraId="38B87C1F" w14:textId="77777777" w:rsidR="00421DDF" w:rsidRPr="004C5D73" w:rsidRDefault="00421DDF" w:rsidP="00B9022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421DDF" w:rsidRPr="004C5D73" w14:paraId="69D52330" w14:textId="77777777" w:rsidTr="00B90227">
        <w:trPr>
          <w:trHeight w:val="20"/>
        </w:trPr>
        <w:tc>
          <w:tcPr>
            <w:tcW w:w="4680" w:type="dxa"/>
            <w:tcBorders>
              <w:left w:val="nil"/>
              <w:right w:val="nil"/>
            </w:tcBorders>
            <w:vAlign w:val="center"/>
            <w:hideMark/>
          </w:tcPr>
          <w:p w14:paraId="4777CF77" w14:textId="77777777" w:rsidR="00421DDF" w:rsidRPr="004C5D73" w:rsidRDefault="00421DDF" w:rsidP="00B90227">
            <w:pPr>
              <w:contextualSpacing/>
              <w:jc w:val="center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A5EE3B7" w14:textId="77777777" w:rsidR="00421DDF" w:rsidRPr="004C5D73" w:rsidRDefault="00421DDF" w:rsidP="00B9022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552DB5F" w14:textId="77777777" w:rsidR="00421DDF" w:rsidRPr="004C5D73" w:rsidRDefault="00421DDF" w:rsidP="00B9022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6B6709A" w14:textId="77777777" w:rsidR="00421DDF" w:rsidRPr="004C5D73" w:rsidRDefault="00421DDF" w:rsidP="00B9022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00A9A6A" w14:textId="77777777" w:rsidR="00421DDF" w:rsidRPr="004C5D73" w:rsidRDefault="00421DDF" w:rsidP="00B9022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1D29F83" w14:textId="77777777" w:rsidR="00421DDF" w:rsidRPr="004C5D73" w:rsidRDefault="00421DDF" w:rsidP="00B9022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283E379D" w14:textId="77777777" w:rsidR="00421DDF" w:rsidRPr="004C5D73" w:rsidRDefault="00421DDF" w:rsidP="00B9022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E83F66" w14:textId="77777777" w:rsidR="00421DDF" w:rsidRPr="004C5D73" w:rsidRDefault="00421DDF" w:rsidP="00B9022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พันบาท</w:t>
            </w:r>
          </w:p>
        </w:tc>
      </w:tr>
      <w:tr w:rsidR="00421DDF" w:rsidRPr="004C5D73" w14:paraId="3E0E89E2" w14:textId="77777777" w:rsidTr="00B90227">
        <w:trPr>
          <w:trHeight w:val="20"/>
        </w:trPr>
        <w:tc>
          <w:tcPr>
            <w:tcW w:w="468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0B3E173" w14:textId="77777777" w:rsidR="00421DDF" w:rsidRPr="004C5D73" w:rsidRDefault="00421DDF" w:rsidP="00B90227">
            <w:pPr>
              <w:contextualSpacing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DCB9A9" w14:textId="77777777" w:rsidR="00421DDF" w:rsidRPr="004C5D73" w:rsidRDefault="00421DDF" w:rsidP="00B9022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CB9423" w14:textId="77777777" w:rsidR="00421DDF" w:rsidRPr="004C5D73" w:rsidRDefault="00421DDF" w:rsidP="00B9022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FED36B" w14:textId="77777777" w:rsidR="00421DDF" w:rsidRPr="004C5D73" w:rsidRDefault="00421DDF" w:rsidP="00B9022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01550A" w14:textId="77777777" w:rsidR="00421DDF" w:rsidRPr="004C5D73" w:rsidRDefault="00421DDF" w:rsidP="00B9022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2817B5" w14:textId="77777777" w:rsidR="00421DDF" w:rsidRPr="004C5D73" w:rsidRDefault="00421DDF" w:rsidP="00B9022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2241A4" w14:textId="77777777" w:rsidR="00421DDF" w:rsidRPr="004C5D73" w:rsidRDefault="00421DDF" w:rsidP="00B9022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3CDD9C" w14:textId="77777777" w:rsidR="00421DDF" w:rsidRPr="004C5D73" w:rsidRDefault="00421DDF" w:rsidP="00B9022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252FDC" w:rsidRPr="004C5D73" w14:paraId="2C8DCBFC" w14:textId="77777777" w:rsidTr="00A20A98">
        <w:trPr>
          <w:trHeight w:val="20"/>
        </w:trPr>
        <w:tc>
          <w:tcPr>
            <w:tcW w:w="4680" w:type="dxa"/>
            <w:tcBorders>
              <w:top w:val="nil"/>
              <w:left w:val="nil"/>
              <w:right w:val="nil"/>
            </w:tcBorders>
            <w:vAlign w:val="center"/>
          </w:tcPr>
          <w:p w14:paraId="4ECC7645" w14:textId="77777777" w:rsidR="00252FDC" w:rsidRPr="004C5D73" w:rsidRDefault="00252FDC" w:rsidP="00252FDC">
            <w:pPr>
              <w:contextualSpacing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eastAsia="en-GB"/>
              </w:rPr>
              <w:t>หนี้สินจากสัญญาประกันภัย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4E226BC" w14:textId="00FEDF9B" w:rsidR="00252FDC" w:rsidRPr="004C5D73" w:rsidRDefault="00D27987" w:rsidP="00A20A98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52FDC"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222</w:t>
            </w:r>
            <w:r w:rsidR="00252FDC"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145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2F4C2D4" w14:textId="222C8326" w:rsidR="00252FDC" w:rsidRPr="004C5D73" w:rsidRDefault="00D27987" w:rsidP="00A20A98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633</w:t>
            </w:r>
            <w:r w:rsidR="00252FDC"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565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2E31243" w14:textId="1A0BB689" w:rsidR="00252FDC" w:rsidRPr="004C5D73" w:rsidRDefault="00D27987" w:rsidP="00A20A98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87</w:t>
            </w:r>
            <w:r w:rsidR="00252FDC"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168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C40669D" w14:textId="474F7980" w:rsidR="00252FDC" w:rsidRPr="004C5D73" w:rsidRDefault="00D27987" w:rsidP="00A20A98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07721"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287</w:t>
            </w:r>
            <w:r w:rsidR="00407721"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301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DAD5971" w14:textId="3D831002" w:rsidR="00252FDC" w:rsidRPr="004C5D73" w:rsidRDefault="00D27987" w:rsidP="00A20A98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252FDC"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  <w:r w:rsidR="00252FDC"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019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E4D3E09" w14:textId="2F976F7F" w:rsidR="00252FDC" w:rsidRPr="004C5D73" w:rsidRDefault="00D27987" w:rsidP="00A20A98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333C81"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  <w:r w:rsidR="00333C81"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053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451AE04" w14:textId="5FEBF9DD" w:rsidR="00252FDC" w:rsidRPr="004C5D73" w:rsidRDefault="00D27987" w:rsidP="00A20A98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252FDC"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374</w:t>
            </w:r>
            <w:r w:rsidR="00333C81"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198</w:t>
            </w:r>
          </w:p>
        </w:tc>
      </w:tr>
      <w:tr w:rsidR="00252FDC" w:rsidRPr="004C5D73" w14:paraId="101C4F7C" w14:textId="77777777" w:rsidTr="00A20A98">
        <w:trPr>
          <w:trHeight w:val="20"/>
        </w:trPr>
        <w:tc>
          <w:tcPr>
            <w:tcW w:w="4680" w:type="dxa"/>
            <w:tcBorders>
              <w:top w:val="nil"/>
              <w:left w:val="nil"/>
              <w:right w:val="nil"/>
            </w:tcBorders>
            <w:vAlign w:val="center"/>
          </w:tcPr>
          <w:p w14:paraId="56D7580A" w14:textId="77777777" w:rsidR="00252FDC" w:rsidRPr="004C5D73" w:rsidRDefault="00252FDC" w:rsidP="00252FDC">
            <w:pPr>
              <w:contextualSpacing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   หนี้สินจากสัญญาประกันภัยที่ไม่รวมรายการที่</w:t>
            </w:r>
          </w:p>
          <w:p w14:paraId="1E595B24" w14:textId="77777777" w:rsidR="00252FDC" w:rsidRPr="004C5D73" w:rsidRDefault="00252FDC" w:rsidP="00252FDC">
            <w:pPr>
              <w:contextualSpacing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      เกิดขึ้นก่อนรับรู้กลุ่มของสัญญาประกันภัย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50A2FF2" w14:textId="38B1C56D" w:rsidR="00252FDC" w:rsidRPr="004C5D73" w:rsidRDefault="00D27987" w:rsidP="00A20A98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52FDC"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222</w:t>
            </w:r>
            <w:r w:rsidR="00252FDC"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145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2DE35C6" w14:textId="652FB4D9" w:rsidR="00252FDC" w:rsidRPr="004C5D73" w:rsidRDefault="00D27987" w:rsidP="00A20A98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633</w:t>
            </w:r>
            <w:r w:rsidR="00252FDC"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565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1C1C51F" w14:textId="6D29554E" w:rsidR="00252FDC" w:rsidRPr="004C5D73" w:rsidRDefault="00D27987" w:rsidP="00A20A98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87</w:t>
            </w:r>
            <w:r w:rsidR="00252FDC"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168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1B40815" w14:textId="31FDC58F" w:rsidR="00252FDC" w:rsidRPr="004C5D73" w:rsidRDefault="00D27987" w:rsidP="00A20A98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52FDC"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412</w:t>
            </w:r>
            <w:r w:rsidR="00B622CE"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351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2A6F4F5" w14:textId="20BDBC1A" w:rsidR="00252FDC" w:rsidRPr="004C5D73" w:rsidRDefault="00D27987" w:rsidP="00A20A98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252FDC"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  <w:r w:rsidR="00252FDC"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019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A10210F" w14:textId="5F45508E" w:rsidR="00252FDC" w:rsidRPr="004C5D73" w:rsidRDefault="00D27987" w:rsidP="00A20A98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333C81"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277</w:t>
            </w:r>
            <w:r w:rsidR="00333C81"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7D13648" w14:textId="47FF179A" w:rsidR="00252FDC" w:rsidRPr="004C5D73" w:rsidRDefault="00D27987" w:rsidP="00A20A98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252FDC"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499</w:t>
            </w:r>
            <w:r w:rsidR="00371411"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248</w:t>
            </w:r>
          </w:p>
        </w:tc>
      </w:tr>
      <w:tr w:rsidR="00252FDC" w:rsidRPr="004C5D73" w14:paraId="60A3C445" w14:textId="77777777" w:rsidTr="00A20A98">
        <w:trPr>
          <w:trHeight w:val="20"/>
        </w:trPr>
        <w:tc>
          <w:tcPr>
            <w:tcW w:w="4680" w:type="dxa"/>
            <w:tcBorders>
              <w:top w:val="nil"/>
              <w:left w:val="nil"/>
              <w:right w:val="nil"/>
            </w:tcBorders>
            <w:vAlign w:val="center"/>
          </w:tcPr>
          <w:p w14:paraId="1A811569" w14:textId="3980597F" w:rsidR="00252FDC" w:rsidRPr="004C5D73" w:rsidRDefault="00252FDC" w:rsidP="00252FDC">
            <w:pPr>
              <w:contextualSpacing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   รายการที่เกิดขึ้นก่อนรับรู้กลุ่มของสัญญาประกันภัย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51F2214" w14:textId="7EEDBA62" w:rsidR="00252FDC" w:rsidRPr="004C5D73" w:rsidRDefault="00252FDC" w:rsidP="00A20A98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66B374C" w14:textId="0080D559" w:rsidR="00252FDC" w:rsidRPr="004C5D73" w:rsidRDefault="00252FDC" w:rsidP="00A20A98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A355D3E" w14:textId="3C291DD9" w:rsidR="00252FDC" w:rsidRPr="004C5D73" w:rsidRDefault="00252FDC" w:rsidP="00A20A98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C46C61A" w14:textId="7B9C42A3" w:rsidR="00252FDC" w:rsidRPr="004C5D73" w:rsidRDefault="00252FDC" w:rsidP="00A20A98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050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22A9E3A" w14:textId="3FE37B24" w:rsidR="00252FDC" w:rsidRPr="004C5D73" w:rsidRDefault="00252FDC" w:rsidP="00A20A98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804D530" w14:textId="03D9C5DE" w:rsidR="00252FDC" w:rsidRPr="004C5D73" w:rsidRDefault="00252FDC" w:rsidP="00A20A98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050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C735C2C" w14:textId="7FF7F6F4" w:rsidR="00252FDC" w:rsidRPr="004C5D73" w:rsidRDefault="00252FDC" w:rsidP="00A20A98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050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252FDC" w:rsidRPr="004C5D73" w14:paraId="0FC6D17F" w14:textId="77777777" w:rsidTr="00A20A98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AD856E" w14:textId="77777777" w:rsidR="00252FDC" w:rsidRPr="004C5D73" w:rsidRDefault="00252FDC" w:rsidP="00252FDC">
            <w:pPr>
              <w:contextualSpacing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eastAsia="en-GB"/>
              </w:rPr>
              <w:t>สินทรัพย์จากสัญญาประกันภัยต่อ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471D3" w14:textId="529B6251" w:rsidR="00252FDC" w:rsidRPr="004C5D73" w:rsidRDefault="00252FDC" w:rsidP="00A20A98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293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618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F9395" w14:textId="5C65E29A" w:rsidR="00252FDC" w:rsidRPr="004C5D73" w:rsidRDefault="00252FDC" w:rsidP="00A20A98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284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893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D6C36" w14:textId="329129E7" w:rsidR="00252FDC" w:rsidRPr="004C5D73" w:rsidRDefault="00252FDC" w:rsidP="00A20A98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079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D061F" w14:textId="7B310896" w:rsidR="00252FDC" w:rsidRPr="004C5D73" w:rsidRDefault="00252FDC" w:rsidP="00A20A98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709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09713" w14:textId="19362A8E" w:rsidR="00252FDC" w:rsidRPr="004C5D73" w:rsidRDefault="00252FDC" w:rsidP="00A20A98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824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437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07624" w14:textId="211E15E2" w:rsidR="00252FDC" w:rsidRPr="004C5D73" w:rsidRDefault="00252FDC" w:rsidP="00A20A98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151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118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10C6F" w14:textId="38A535C9" w:rsidR="00252FDC" w:rsidRPr="004C5D73" w:rsidRDefault="00252FDC" w:rsidP="00A20A98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444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736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bookmarkEnd w:id="12"/>
    </w:tbl>
    <w:p w14:paraId="36FA8A13" w14:textId="77777777" w:rsidR="00421DDF" w:rsidRPr="004C5D73" w:rsidRDefault="00421DDF" w:rsidP="009E4052">
      <w:pPr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5B3AC1B4" w14:textId="278FD5E4" w:rsidR="00596FE3" w:rsidRPr="004C5D73" w:rsidRDefault="00596FE3">
      <w:pPr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br w:type="page"/>
      </w:r>
    </w:p>
    <w:tbl>
      <w:tblPr>
        <w:tblW w:w="14760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4680"/>
        <w:gridCol w:w="1440"/>
        <w:gridCol w:w="1440"/>
        <w:gridCol w:w="1440"/>
        <w:gridCol w:w="1440"/>
        <w:gridCol w:w="1440"/>
        <w:gridCol w:w="1440"/>
        <w:gridCol w:w="1440"/>
      </w:tblGrid>
      <w:tr w:rsidR="00596FE3" w:rsidRPr="004C5D73" w14:paraId="15F0EB42" w14:textId="77777777" w:rsidTr="00B90227">
        <w:trPr>
          <w:trHeight w:val="312"/>
          <w:tblHeader/>
        </w:trPr>
        <w:tc>
          <w:tcPr>
            <w:tcW w:w="4680" w:type="dxa"/>
            <w:tcBorders>
              <w:left w:val="nil"/>
              <w:right w:val="nil"/>
            </w:tcBorders>
            <w:vAlign w:val="bottom"/>
          </w:tcPr>
          <w:p w14:paraId="67A69EF3" w14:textId="77777777" w:rsidR="00596FE3" w:rsidRPr="004C5D73" w:rsidRDefault="00596FE3" w:rsidP="00596FE3">
            <w:pPr>
              <w:spacing w:before="6" w:after="6"/>
              <w:contextualSpacing/>
              <w:jc w:val="center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08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7E2CC0E4" w14:textId="731870AF" w:rsidR="00596FE3" w:rsidRPr="004C5D73" w:rsidRDefault="00596FE3" w:rsidP="00596FE3">
            <w:pPr>
              <w:spacing w:before="6" w:after="6"/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</w:tr>
      <w:tr w:rsidR="00596FE3" w:rsidRPr="004C5D73" w14:paraId="091D4497" w14:textId="77777777" w:rsidTr="00B90227">
        <w:trPr>
          <w:trHeight w:val="312"/>
          <w:tblHeader/>
        </w:trPr>
        <w:tc>
          <w:tcPr>
            <w:tcW w:w="4680" w:type="dxa"/>
            <w:tcBorders>
              <w:left w:val="nil"/>
              <w:right w:val="nil"/>
            </w:tcBorders>
            <w:vAlign w:val="bottom"/>
          </w:tcPr>
          <w:p w14:paraId="20612A0A" w14:textId="77777777" w:rsidR="00596FE3" w:rsidRPr="004C5D73" w:rsidRDefault="00596FE3" w:rsidP="00596FE3">
            <w:pPr>
              <w:spacing w:before="6" w:after="6"/>
              <w:contextualSpacing/>
              <w:jc w:val="center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080" w:type="dxa"/>
            <w:gridSpan w:val="7"/>
            <w:tcBorders>
              <w:top w:val="single" w:sz="4" w:space="0" w:color="auto"/>
              <w:left w:val="nil"/>
              <w:right w:val="nil"/>
            </w:tcBorders>
          </w:tcPr>
          <w:p w14:paraId="4A967542" w14:textId="77777777" w:rsidR="00596FE3" w:rsidRPr="004C5D73" w:rsidRDefault="00596FE3" w:rsidP="00596FE3">
            <w:pPr>
              <w:spacing w:before="6" w:after="6"/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>(</w:t>
            </w: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ปรับปรุงใหม่)</w:t>
            </w:r>
          </w:p>
        </w:tc>
      </w:tr>
      <w:tr w:rsidR="00596FE3" w:rsidRPr="004C5D73" w14:paraId="6D09DD4B" w14:textId="77777777" w:rsidTr="00B90227">
        <w:trPr>
          <w:trHeight w:val="312"/>
          <w:tblHeader/>
        </w:trPr>
        <w:tc>
          <w:tcPr>
            <w:tcW w:w="4680" w:type="dxa"/>
            <w:tcBorders>
              <w:left w:val="nil"/>
              <w:right w:val="nil"/>
            </w:tcBorders>
            <w:vAlign w:val="bottom"/>
          </w:tcPr>
          <w:p w14:paraId="42DCFFA4" w14:textId="77777777" w:rsidR="00596FE3" w:rsidRPr="004C5D73" w:rsidRDefault="00596FE3" w:rsidP="00596FE3">
            <w:pPr>
              <w:spacing w:before="6" w:after="6"/>
              <w:contextualSpacing/>
              <w:jc w:val="center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0080" w:type="dxa"/>
            <w:gridSpan w:val="7"/>
            <w:tcBorders>
              <w:left w:val="nil"/>
              <w:right w:val="nil"/>
            </w:tcBorders>
          </w:tcPr>
          <w:p w14:paraId="3348058E" w14:textId="77F80BB8" w:rsidR="00596FE3" w:rsidRPr="004C5D73" w:rsidRDefault="00596FE3" w:rsidP="00596FE3">
            <w:pPr>
              <w:spacing w:before="6" w:after="6"/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พ.ศ.</w:t>
            </w: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2567</w:t>
            </w:r>
          </w:p>
        </w:tc>
      </w:tr>
      <w:tr w:rsidR="00596FE3" w:rsidRPr="004C5D73" w14:paraId="5009BC4C" w14:textId="77777777" w:rsidTr="00B90227">
        <w:trPr>
          <w:trHeight w:val="286"/>
          <w:tblHeader/>
        </w:trPr>
        <w:tc>
          <w:tcPr>
            <w:tcW w:w="4680" w:type="dxa"/>
            <w:tcBorders>
              <w:left w:val="nil"/>
              <w:right w:val="nil"/>
            </w:tcBorders>
            <w:vAlign w:val="bottom"/>
          </w:tcPr>
          <w:p w14:paraId="2E7B75BE" w14:textId="77777777" w:rsidR="00596FE3" w:rsidRPr="004C5D73" w:rsidRDefault="00596FE3" w:rsidP="00596FE3">
            <w:pPr>
              <w:spacing w:before="6" w:after="6"/>
              <w:contextualSpacing/>
              <w:jc w:val="center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160B84A" w14:textId="77777777" w:rsidR="00596FE3" w:rsidRPr="004C5D73" w:rsidRDefault="00596FE3" w:rsidP="00596FE3">
            <w:pPr>
              <w:spacing w:before="6" w:after="6"/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ประกันภัยรถ</w:t>
            </w:r>
          </w:p>
        </w:tc>
        <w:tc>
          <w:tcPr>
            <w:tcW w:w="72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8AC68E" w14:textId="77777777" w:rsidR="00596FE3" w:rsidRPr="004C5D73" w:rsidRDefault="00596FE3" w:rsidP="00596FE3">
            <w:pPr>
              <w:spacing w:before="6" w:after="6"/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ประกันภัยทั่วไป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EFD6A2" w14:textId="77777777" w:rsidR="00596FE3" w:rsidRPr="004C5D73" w:rsidRDefault="00596FE3" w:rsidP="00596FE3">
            <w:pPr>
              <w:spacing w:before="6" w:after="6"/>
              <w:contextualSpacing/>
              <w:jc w:val="center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</w:p>
        </w:tc>
      </w:tr>
      <w:tr w:rsidR="00596FE3" w:rsidRPr="004C5D73" w14:paraId="3984CD5D" w14:textId="77777777" w:rsidTr="00B90227">
        <w:trPr>
          <w:trHeight w:val="732"/>
          <w:tblHeader/>
        </w:trPr>
        <w:tc>
          <w:tcPr>
            <w:tcW w:w="4680" w:type="dxa"/>
            <w:tcBorders>
              <w:left w:val="nil"/>
              <w:right w:val="nil"/>
            </w:tcBorders>
            <w:vAlign w:val="bottom"/>
            <w:hideMark/>
          </w:tcPr>
          <w:p w14:paraId="20899956" w14:textId="77777777" w:rsidR="00596FE3" w:rsidRPr="004C5D73" w:rsidRDefault="00596FE3" w:rsidP="00596FE3">
            <w:pPr>
              <w:spacing w:before="6" w:after="6"/>
              <w:contextualSpacing/>
              <w:jc w:val="center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9CC3708" w14:textId="77777777" w:rsidR="00596FE3" w:rsidRPr="004C5D73" w:rsidRDefault="00596FE3" w:rsidP="00596FE3">
            <w:pPr>
              <w:spacing w:before="6" w:after="6"/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รวมประกัน</w:t>
            </w:r>
          </w:p>
          <w:p w14:paraId="0A680FFE" w14:textId="77777777" w:rsidR="00596FE3" w:rsidRPr="004C5D73" w:rsidRDefault="00596FE3" w:rsidP="00596FE3">
            <w:pPr>
              <w:spacing w:before="6" w:after="6"/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ภัยรถ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53A2DD5" w14:textId="77777777" w:rsidR="00596FE3" w:rsidRPr="004C5D73" w:rsidRDefault="00596FE3" w:rsidP="00596FE3">
            <w:pPr>
              <w:spacing w:before="6" w:after="6"/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ประกัน</w:t>
            </w:r>
          </w:p>
          <w:p w14:paraId="33FD24D0" w14:textId="77777777" w:rsidR="00596FE3" w:rsidRPr="004C5D73" w:rsidRDefault="00596FE3" w:rsidP="00596FE3">
            <w:pPr>
              <w:spacing w:before="6" w:after="6"/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อัคคีภัย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17A10A3" w14:textId="77777777" w:rsidR="00596FE3" w:rsidRPr="004C5D73" w:rsidRDefault="00596FE3" w:rsidP="00596FE3">
            <w:pPr>
              <w:spacing w:before="6" w:after="6"/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ประกันภัย</w:t>
            </w:r>
          </w:p>
          <w:p w14:paraId="12DD0539" w14:textId="77777777" w:rsidR="00596FE3" w:rsidRPr="004C5D73" w:rsidRDefault="00596FE3" w:rsidP="00596FE3">
            <w:pPr>
              <w:spacing w:before="6" w:after="6"/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ทางทะเล</w:t>
            </w:r>
          </w:p>
          <w:p w14:paraId="441E248A" w14:textId="77777777" w:rsidR="00596FE3" w:rsidRPr="004C5D73" w:rsidRDefault="00596FE3" w:rsidP="00596FE3">
            <w:pPr>
              <w:spacing w:before="6" w:after="6"/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และขนส่ง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36C8AE3" w14:textId="77777777" w:rsidR="00596FE3" w:rsidRPr="004C5D73" w:rsidRDefault="00596FE3" w:rsidP="00596FE3">
            <w:pPr>
              <w:spacing w:before="6" w:after="6"/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ประกัน</w:t>
            </w:r>
          </w:p>
          <w:p w14:paraId="06190E9E" w14:textId="77777777" w:rsidR="00596FE3" w:rsidRPr="004C5D73" w:rsidRDefault="00596FE3" w:rsidP="00596FE3">
            <w:pPr>
              <w:spacing w:before="6" w:after="6"/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สุขภาพและอุบัติเหตุ</w:t>
            </w:r>
          </w:p>
          <w:p w14:paraId="0A52894F" w14:textId="77777777" w:rsidR="00596FE3" w:rsidRPr="004C5D73" w:rsidRDefault="00596FE3" w:rsidP="00596FE3">
            <w:pPr>
              <w:spacing w:before="6" w:after="6"/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ส่วนบุคคล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6A613C" w14:textId="77777777" w:rsidR="00596FE3" w:rsidRPr="004C5D73" w:rsidRDefault="00596FE3" w:rsidP="00596FE3">
            <w:pPr>
              <w:spacing w:before="6" w:after="6"/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ประกันภัยเบ็ดเตล็ด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2103DA" w14:textId="77777777" w:rsidR="00596FE3" w:rsidRPr="004C5D73" w:rsidRDefault="00596FE3" w:rsidP="00596FE3">
            <w:pPr>
              <w:spacing w:before="6" w:after="6"/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รวมประกัน</w:t>
            </w:r>
          </w:p>
          <w:p w14:paraId="1C9D9FDC" w14:textId="77777777" w:rsidR="00596FE3" w:rsidRPr="004C5D73" w:rsidRDefault="00596FE3" w:rsidP="00596FE3">
            <w:pPr>
              <w:spacing w:before="6" w:after="6"/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ภัยทั่วไป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  <w:hideMark/>
          </w:tcPr>
          <w:p w14:paraId="660A7058" w14:textId="77777777" w:rsidR="00596FE3" w:rsidRPr="004C5D73" w:rsidRDefault="00596FE3" w:rsidP="00596FE3">
            <w:pPr>
              <w:spacing w:before="6" w:after="6"/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596FE3" w:rsidRPr="004C5D73" w14:paraId="0F7C6ED6" w14:textId="77777777" w:rsidTr="00B90227">
        <w:trPr>
          <w:trHeight w:val="233"/>
        </w:trPr>
        <w:tc>
          <w:tcPr>
            <w:tcW w:w="4680" w:type="dxa"/>
            <w:tcBorders>
              <w:left w:val="nil"/>
              <w:right w:val="nil"/>
            </w:tcBorders>
            <w:vAlign w:val="center"/>
            <w:hideMark/>
          </w:tcPr>
          <w:p w14:paraId="36C74A1E" w14:textId="77777777" w:rsidR="00596FE3" w:rsidRPr="004C5D73" w:rsidRDefault="00596FE3" w:rsidP="00596FE3">
            <w:pPr>
              <w:spacing w:before="6" w:after="6"/>
              <w:contextualSpacing/>
              <w:jc w:val="center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67338DE" w14:textId="77777777" w:rsidR="00596FE3" w:rsidRPr="004C5D73" w:rsidRDefault="00596FE3" w:rsidP="00596FE3">
            <w:pPr>
              <w:spacing w:before="6" w:after="6"/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D595990" w14:textId="77777777" w:rsidR="00596FE3" w:rsidRPr="004C5D73" w:rsidRDefault="00596FE3" w:rsidP="00596FE3">
            <w:pPr>
              <w:spacing w:before="6" w:after="6"/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CDDD00" w14:textId="77777777" w:rsidR="00596FE3" w:rsidRPr="004C5D73" w:rsidRDefault="00596FE3" w:rsidP="00596FE3">
            <w:pPr>
              <w:spacing w:before="6" w:after="6"/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A43439" w14:textId="77777777" w:rsidR="00596FE3" w:rsidRPr="004C5D73" w:rsidRDefault="00596FE3" w:rsidP="00596FE3">
            <w:pPr>
              <w:spacing w:before="6" w:after="6"/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7445C7" w14:textId="77777777" w:rsidR="00596FE3" w:rsidRPr="004C5D73" w:rsidRDefault="00596FE3" w:rsidP="00596FE3">
            <w:pPr>
              <w:spacing w:before="6" w:after="6"/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1CA59952" w14:textId="77777777" w:rsidR="00596FE3" w:rsidRPr="004C5D73" w:rsidRDefault="00596FE3" w:rsidP="00596FE3">
            <w:pPr>
              <w:spacing w:before="6" w:after="6"/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F790D8" w14:textId="77777777" w:rsidR="00596FE3" w:rsidRPr="004C5D73" w:rsidRDefault="00596FE3" w:rsidP="00596FE3">
            <w:pPr>
              <w:spacing w:before="6" w:after="6"/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พันบาท</w:t>
            </w:r>
          </w:p>
        </w:tc>
      </w:tr>
      <w:tr w:rsidR="00596FE3" w:rsidRPr="004C5D73" w14:paraId="3C95399C" w14:textId="77777777" w:rsidTr="00B90227">
        <w:trPr>
          <w:trHeight w:val="348"/>
        </w:trPr>
        <w:tc>
          <w:tcPr>
            <w:tcW w:w="4680" w:type="dxa"/>
            <w:tcBorders>
              <w:top w:val="nil"/>
              <w:left w:val="nil"/>
              <w:right w:val="nil"/>
            </w:tcBorders>
            <w:vAlign w:val="center"/>
          </w:tcPr>
          <w:p w14:paraId="33B4BC58" w14:textId="77777777" w:rsidR="00596FE3" w:rsidRPr="004C5D73" w:rsidRDefault="00596FE3" w:rsidP="00596FE3">
            <w:pPr>
              <w:spacing w:before="6" w:after="6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AA4314" w14:textId="77777777" w:rsidR="00596FE3" w:rsidRPr="004C5D73" w:rsidRDefault="00596FE3" w:rsidP="00596FE3">
            <w:pPr>
              <w:spacing w:before="6" w:after="6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DC1835" w14:textId="77777777" w:rsidR="00596FE3" w:rsidRPr="004C5D73" w:rsidRDefault="00596FE3" w:rsidP="00596FE3">
            <w:pPr>
              <w:spacing w:before="6" w:after="6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9956BD" w14:textId="77777777" w:rsidR="00596FE3" w:rsidRPr="004C5D73" w:rsidRDefault="00596FE3" w:rsidP="00596FE3">
            <w:pPr>
              <w:spacing w:before="6" w:after="6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A14DF4" w14:textId="77777777" w:rsidR="00596FE3" w:rsidRPr="004C5D73" w:rsidRDefault="00596FE3" w:rsidP="00596FE3">
            <w:pPr>
              <w:spacing w:before="6" w:after="6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385372" w14:textId="77777777" w:rsidR="00596FE3" w:rsidRPr="004C5D73" w:rsidRDefault="00596FE3" w:rsidP="00596FE3">
            <w:pPr>
              <w:spacing w:before="6" w:after="6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E61308" w14:textId="77777777" w:rsidR="00596FE3" w:rsidRPr="004C5D73" w:rsidRDefault="00596FE3" w:rsidP="00596FE3">
            <w:pPr>
              <w:spacing w:before="6" w:after="6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74F2D8" w14:textId="77777777" w:rsidR="00596FE3" w:rsidRPr="004C5D73" w:rsidRDefault="00596FE3" w:rsidP="00596FE3">
            <w:pPr>
              <w:spacing w:before="6" w:after="6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B922B0" w:rsidRPr="004C5D73" w14:paraId="2E45B54F" w14:textId="77777777" w:rsidTr="00B90227">
        <w:trPr>
          <w:trHeight w:val="348"/>
        </w:trPr>
        <w:tc>
          <w:tcPr>
            <w:tcW w:w="468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3CFFA27" w14:textId="77777777" w:rsidR="00B922B0" w:rsidRPr="004C5D73" w:rsidRDefault="00B922B0" w:rsidP="00B922B0">
            <w:pPr>
              <w:spacing w:before="6" w:after="6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eastAsia="en-GB"/>
              </w:rPr>
              <w:t>หนี้สินจากสัญญาประกันภัย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CBC73E6" w14:textId="1D13386E" w:rsidR="00B922B0" w:rsidRPr="004C5D73" w:rsidRDefault="00D27987" w:rsidP="00B922B0">
            <w:pPr>
              <w:spacing w:before="6" w:after="6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922B0"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890</w:t>
            </w:r>
            <w:r w:rsidR="00B922B0"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432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4B70E35" w14:textId="694A81F8" w:rsidR="00B922B0" w:rsidRPr="004C5D73" w:rsidRDefault="00D27987" w:rsidP="00B922B0">
            <w:pPr>
              <w:spacing w:before="6" w:after="6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383</w:t>
            </w:r>
            <w:r w:rsidR="00B922B0"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112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DA8BDF3" w14:textId="5722049F" w:rsidR="00B922B0" w:rsidRPr="004C5D73" w:rsidRDefault="00D27987" w:rsidP="00B922B0">
            <w:pPr>
              <w:spacing w:before="6" w:after="6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  <w:r w:rsidR="00B922B0"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344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D8C040B" w14:textId="65E16746" w:rsidR="00B922B0" w:rsidRPr="004C5D73" w:rsidRDefault="00D27987" w:rsidP="00B922B0">
            <w:pPr>
              <w:spacing w:before="6" w:after="6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B922B0"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en-GB"/>
              </w:rPr>
              <w:t>394</w:t>
            </w:r>
            <w:r w:rsidR="00B922B0"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en-GB"/>
              </w:rPr>
              <w:t>596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F840213" w14:textId="02530C95" w:rsidR="00B922B0" w:rsidRPr="004C5D73" w:rsidRDefault="00D27987" w:rsidP="00B922B0">
            <w:pPr>
              <w:spacing w:before="6" w:after="6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922B0"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427</w:t>
            </w:r>
            <w:r w:rsidR="00B922B0"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062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65051D7" w14:textId="3DE19D8B" w:rsidR="00B922B0" w:rsidRPr="004C5D73" w:rsidRDefault="00D27987" w:rsidP="00B922B0">
            <w:pPr>
              <w:spacing w:before="6" w:after="6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en-GB"/>
              </w:rPr>
              <w:t>4</w:t>
            </w:r>
            <w:r w:rsidR="00B922B0"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en-GB"/>
              </w:rPr>
              <w:t>273</w:t>
            </w:r>
            <w:r w:rsidR="00B922B0"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en-GB"/>
              </w:rPr>
              <w:t>114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260951F" w14:textId="23DE5EF7" w:rsidR="00B922B0" w:rsidRPr="004C5D73" w:rsidRDefault="00D27987" w:rsidP="00B922B0">
            <w:pPr>
              <w:spacing w:before="6" w:after="6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en-GB"/>
              </w:rPr>
              <w:t>6</w:t>
            </w:r>
            <w:r w:rsidR="00B922B0"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en-GB"/>
              </w:rPr>
              <w:t>163</w:t>
            </w:r>
            <w:r w:rsidR="00B922B0"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en-GB"/>
              </w:rPr>
              <w:t>546</w:t>
            </w:r>
          </w:p>
        </w:tc>
      </w:tr>
      <w:tr w:rsidR="00B922B0" w:rsidRPr="004C5D73" w14:paraId="2CD90B4D" w14:textId="77777777" w:rsidTr="00B90227">
        <w:trPr>
          <w:trHeight w:val="348"/>
        </w:trPr>
        <w:tc>
          <w:tcPr>
            <w:tcW w:w="4680" w:type="dxa"/>
            <w:tcBorders>
              <w:top w:val="nil"/>
              <w:left w:val="nil"/>
              <w:right w:val="nil"/>
            </w:tcBorders>
            <w:vAlign w:val="center"/>
          </w:tcPr>
          <w:p w14:paraId="43495285" w14:textId="77777777" w:rsidR="00B922B0" w:rsidRPr="004C5D73" w:rsidRDefault="00B922B0" w:rsidP="00B922B0">
            <w:pPr>
              <w:spacing w:before="6" w:after="6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   หนี้สินจากสัญญาประกันภัยที่ไม่รวมรายการที่</w:t>
            </w:r>
          </w:p>
          <w:p w14:paraId="6EEF8258" w14:textId="77777777" w:rsidR="00B922B0" w:rsidRPr="004C5D73" w:rsidRDefault="00B922B0" w:rsidP="00B922B0">
            <w:pPr>
              <w:spacing w:before="6" w:after="6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      เกิดขึ้นก่อนรับรู้กลุ่มของสัญญาประกันภัย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568557D" w14:textId="2D7FF4B3" w:rsidR="00B922B0" w:rsidRPr="004C5D73" w:rsidRDefault="00D27987" w:rsidP="00B922B0">
            <w:pPr>
              <w:spacing w:before="6" w:after="6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922B0"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890</w:t>
            </w:r>
            <w:r w:rsidR="00B922B0"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432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EA48F6D" w14:textId="4B5C15CE" w:rsidR="00B922B0" w:rsidRPr="004C5D73" w:rsidRDefault="00D27987" w:rsidP="00B922B0">
            <w:pPr>
              <w:spacing w:before="6" w:after="6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383</w:t>
            </w:r>
            <w:r w:rsidR="00B922B0"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112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A1F1B8B" w14:textId="48263F08" w:rsidR="00B922B0" w:rsidRPr="004C5D73" w:rsidRDefault="00D27987" w:rsidP="00B922B0">
            <w:pPr>
              <w:spacing w:before="6" w:after="6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  <w:r w:rsidR="00B922B0"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344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6708042" w14:textId="17447723" w:rsidR="00B922B0" w:rsidRPr="004C5D73" w:rsidRDefault="00D27987" w:rsidP="00B922B0">
            <w:pPr>
              <w:spacing w:before="6" w:after="6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922B0"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471</w:t>
            </w:r>
            <w:r w:rsidR="00B922B0"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569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4F538DF" w14:textId="70960A03" w:rsidR="00B922B0" w:rsidRPr="004C5D73" w:rsidRDefault="00D27987" w:rsidP="00B922B0">
            <w:pPr>
              <w:spacing w:before="6" w:after="6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922B0"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427</w:t>
            </w:r>
            <w:r w:rsidR="00B922B0"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062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E939523" w14:textId="65FE41EE" w:rsidR="00B922B0" w:rsidRPr="004C5D73" w:rsidRDefault="00D27987" w:rsidP="00B922B0">
            <w:pPr>
              <w:spacing w:before="6" w:after="6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B922B0"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350</w:t>
            </w:r>
            <w:r w:rsidR="00B922B0"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087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ECD1630" w14:textId="33DC8594" w:rsidR="00B922B0" w:rsidRPr="004C5D73" w:rsidRDefault="00D27987" w:rsidP="00B922B0">
            <w:pPr>
              <w:spacing w:before="6" w:after="6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B922B0"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240</w:t>
            </w:r>
            <w:r w:rsidR="00B922B0"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519</w:t>
            </w:r>
          </w:p>
        </w:tc>
      </w:tr>
      <w:tr w:rsidR="00B922B0" w:rsidRPr="004C5D73" w14:paraId="2B0EA0DE" w14:textId="77777777" w:rsidTr="00B90227">
        <w:trPr>
          <w:trHeight w:val="348"/>
        </w:trPr>
        <w:tc>
          <w:tcPr>
            <w:tcW w:w="4680" w:type="dxa"/>
            <w:tcBorders>
              <w:top w:val="nil"/>
              <w:left w:val="nil"/>
              <w:right w:val="nil"/>
            </w:tcBorders>
            <w:vAlign w:val="center"/>
          </w:tcPr>
          <w:p w14:paraId="387C6BAB" w14:textId="0F6CA496" w:rsidR="00B922B0" w:rsidRPr="004C5D73" w:rsidRDefault="00B922B0" w:rsidP="00B922B0">
            <w:pPr>
              <w:spacing w:before="6" w:after="6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   รายการที่เกิดขึ้นก่อนรับรู้กลุ่มของสัญญาประกันภัย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83B5777" w14:textId="2B8F408D" w:rsidR="00B922B0" w:rsidRPr="004C5D73" w:rsidRDefault="00B922B0" w:rsidP="00B922B0">
            <w:pPr>
              <w:spacing w:before="6" w:after="6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79729A0" w14:textId="36D8ACB1" w:rsidR="00B922B0" w:rsidRPr="004C5D73" w:rsidRDefault="00B922B0" w:rsidP="00B922B0">
            <w:pPr>
              <w:spacing w:before="6" w:after="6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D24BE36" w14:textId="2C8FD92E" w:rsidR="00B922B0" w:rsidRPr="004C5D73" w:rsidRDefault="00B922B0" w:rsidP="00B922B0">
            <w:pPr>
              <w:spacing w:before="6" w:after="6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5A1E459" w14:textId="68BEE0B0" w:rsidR="00B922B0" w:rsidRPr="004C5D73" w:rsidRDefault="00B922B0" w:rsidP="00B922B0">
            <w:pPr>
              <w:spacing w:before="6" w:after="6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en-GB"/>
              </w:rPr>
              <w:t>76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en-GB"/>
              </w:rPr>
              <w:t>973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EC21627" w14:textId="185A897D" w:rsidR="00B922B0" w:rsidRPr="004C5D73" w:rsidRDefault="00B922B0" w:rsidP="00B922B0">
            <w:pPr>
              <w:spacing w:before="6" w:after="6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6D8BE9F" w14:textId="18EC819E" w:rsidR="00B922B0" w:rsidRPr="004C5D73" w:rsidRDefault="00B922B0" w:rsidP="00B922B0">
            <w:pPr>
              <w:spacing w:before="6" w:after="6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en-GB"/>
              </w:rPr>
              <w:t>76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en-GB"/>
              </w:rPr>
              <w:t>973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4159554" w14:textId="49AA8B03" w:rsidR="00B922B0" w:rsidRPr="004C5D73" w:rsidRDefault="00B922B0" w:rsidP="00B922B0">
            <w:pPr>
              <w:spacing w:before="6" w:after="6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en-GB"/>
              </w:rPr>
              <w:t>76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en-GB"/>
              </w:rPr>
              <w:t>973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</w:tr>
      <w:tr w:rsidR="00B922B0" w:rsidRPr="004C5D73" w14:paraId="5F6CAC85" w14:textId="77777777" w:rsidTr="00B90227">
        <w:trPr>
          <w:trHeight w:val="33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3E26F5" w14:textId="77777777" w:rsidR="00B922B0" w:rsidRPr="004C5D73" w:rsidRDefault="00B922B0" w:rsidP="00B922B0">
            <w:pPr>
              <w:spacing w:before="6" w:after="6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eastAsia="en-GB"/>
              </w:rPr>
              <w:t>สินทรัพย์จากสัญญาประกันภัยต่อ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97BB1" w14:textId="10F0D230" w:rsidR="00B922B0" w:rsidRPr="004C5D73" w:rsidRDefault="00B922B0" w:rsidP="00B922B0">
            <w:pPr>
              <w:spacing w:before="6" w:after="6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B045A" w14:textId="2F180DE0" w:rsidR="00B922B0" w:rsidRPr="004C5D73" w:rsidRDefault="00B922B0" w:rsidP="00B922B0">
            <w:pPr>
              <w:spacing w:before="6" w:after="6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2BC5F" w14:textId="4A0AC04A" w:rsidR="00B922B0" w:rsidRPr="004C5D73" w:rsidRDefault="00B922B0" w:rsidP="00B922B0">
            <w:pPr>
              <w:spacing w:before="6" w:after="6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173E2" w14:textId="5D90F299" w:rsidR="00B922B0" w:rsidRPr="004C5D73" w:rsidRDefault="00B922B0" w:rsidP="00B922B0">
            <w:pPr>
              <w:spacing w:before="6" w:after="6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897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78A1B" w14:textId="6C7E1DB7" w:rsidR="00B922B0" w:rsidRPr="004C5D73" w:rsidRDefault="00B922B0" w:rsidP="00B922B0">
            <w:pPr>
              <w:spacing w:before="6" w:after="6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233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864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A01F4" w14:textId="4D88D4A1" w:rsidR="00B922B0" w:rsidRPr="004C5D73" w:rsidRDefault="00B922B0" w:rsidP="00B922B0">
            <w:pPr>
              <w:spacing w:before="6" w:after="6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249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761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9C6CF" w14:textId="08E3C82B" w:rsidR="00B922B0" w:rsidRPr="004C5D73" w:rsidRDefault="00B922B0" w:rsidP="00B922B0">
            <w:pPr>
              <w:spacing w:before="6" w:after="6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249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761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B922B0" w:rsidRPr="004C5D73" w14:paraId="6649BC3A" w14:textId="77777777" w:rsidTr="00B90227">
        <w:trPr>
          <w:trHeight w:val="348"/>
        </w:trPr>
        <w:tc>
          <w:tcPr>
            <w:tcW w:w="4680" w:type="dxa"/>
            <w:tcBorders>
              <w:top w:val="nil"/>
              <w:left w:val="nil"/>
              <w:right w:val="nil"/>
            </w:tcBorders>
            <w:vAlign w:val="center"/>
          </w:tcPr>
          <w:p w14:paraId="6723426E" w14:textId="77777777" w:rsidR="00B922B0" w:rsidRPr="004C5D73" w:rsidRDefault="00B922B0" w:rsidP="00B922B0">
            <w:pPr>
              <w:spacing w:before="6" w:after="6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eastAsia="en-GB"/>
              </w:rPr>
              <w:t>หนี้สินจากสัญญาประกันภัยต่อ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EB8672D" w14:textId="17EEB6C2" w:rsidR="00B922B0" w:rsidRPr="004C5D73" w:rsidRDefault="00D27987" w:rsidP="00B922B0">
            <w:pPr>
              <w:spacing w:before="6" w:after="6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B922B0"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35B14CC" w14:textId="39268DB1" w:rsidR="00B922B0" w:rsidRPr="004C5D73" w:rsidRDefault="00D27987" w:rsidP="00B922B0">
            <w:pPr>
              <w:spacing w:before="6" w:after="6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B922B0"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194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8399BB8" w14:textId="7DD41465" w:rsidR="00B922B0" w:rsidRPr="004C5D73" w:rsidRDefault="00D27987" w:rsidP="00B922B0">
            <w:pPr>
              <w:spacing w:before="6" w:after="6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B922B0"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676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517B1DE" w14:textId="211FEB56" w:rsidR="00B922B0" w:rsidRPr="004C5D73" w:rsidRDefault="00B922B0" w:rsidP="00B922B0">
            <w:pPr>
              <w:spacing w:before="6" w:after="6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90F6B30" w14:textId="29BBE932" w:rsidR="00B922B0" w:rsidRPr="004C5D73" w:rsidRDefault="00B922B0" w:rsidP="00B922B0">
            <w:pPr>
              <w:spacing w:before="6" w:after="6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F8FEC9A" w14:textId="55323776" w:rsidR="00B922B0" w:rsidRPr="004C5D73" w:rsidRDefault="00D27987" w:rsidP="00B922B0">
            <w:pPr>
              <w:spacing w:before="6" w:after="6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  <w:r w:rsidR="00B922B0"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870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F749374" w14:textId="7F2C74C4" w:rsidR="00B922B0" w:rsidRPr="004C5D73" w:rsidRDefault="00D27987" w:rsidP="00B922B0">
            <w:pPr>
              <w:spacing w:before="6" w:after="6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127</w:t>
            </w:r>
            <w:r w:rsidR="00B922B0"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390</w:t>
            </w:r>
          </w:p>
        </w:tc>
      </w:tr>
    </w:tbl>
    <w:p w14:paraId="540D6178" w14:textId="77777777" w:rsidR="00421DDF" w:rsidRPr="004C5D73" w:rsidRDefault="00421DDF" w:rsidP="009E4052">
      <w:pPr>
        <w:rPr>
          <w:rFonts w:ascii="Browallia New" w:hAnsi="Browallia New" w:cs="Browallia New"/>
          <w:color w:val="000000"/>
          <w:sz w:val="24"/>
          <w:szCs w:val="24"/>
          <w:lang w:val="en-US"/>
        </w:rPr>
      </w:pPr>
    </w:p>
    <w:p w14:paraId="491BF7BD" w14:textId="220F6596" w:rsidR="008F28AE" w:rsidRPr="004C5D73" w:rsidRDefault="008F28AE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73F901E4" w14:textId="63E26662" w:rsidR="004736B5" w:rsidRPr="004C5D73" w:rsidRDefault="00D27987" w:rsidP="00733F0F">
      <w:pPr>
        <w:ind w:left="540" w:hanging="540"/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</w:pPr>
      <w:r w:rsidRPr="00D27987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lastRenderedPageBreak/>
        <w:t>21</w:t>
      </w:r>
      <w:r w:rsidR="004736B5" w:rsidRPr="004C5D73"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  <w:t>.</w:t>
      </w:r>
      <w:r w:rsidRPr="00D27987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4736B5" w:rsidRPr="004C5D73"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  <w:tab/>
      </w:r>
      <w:r w:rsidR="004736B5" w:rsidRPr="004C5D73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</w:rPr>
        <w:t>สัญญาที่วัดมูลค่าด้วยวิธีการปันส่วนเบี้ยประกันภัย - สัญญาประกันภัยที่ออก</w:t>
      </w:r>
    </w:p>
    <w:p w14:paraId="69DCF36E" w14:textId="77777777" w:rsidR="00C84BC0" w:rsidRPr="004C5D73" w:rsidRDefault="00C84BC0" w:rsidP="00C84BC0">
      <w:pPr>
        <w:tabs>
          <w:tab w:val="left" w:pos="1512"/>
        </w:tabs>
        <w:ind w:left="1418" w:hanging="709"/>
        <w:contextualSpacing/>
        <w:jc w:val="thaiDistribute"/>
        <w:textAlignment w:val="baseline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14:paraId="37AB02E4" w14:textId="3864A620" w:rsidR="00C84BC0" w:rsidRPr="004C5D73" w:rsidRDefault="00D27987" w:rsidP="00733F0F">
      <w:pPr>
        <w:tabs>
          <w:tab w:val="left" w:pos="1260"/>
        </w:tabs>
        <w:ind w:left="1260" w:hanging="720"/>
        <w:contextualSpacing/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21</w:t>
      </w:r>
      <w:r w:rsidR="00C84BC0" w:rsidRPr="004C5D73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00C84BC0" w:rsidRPr="004C5D73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00C84BC0" w:rsidRPr="004C5D73">
        <w:rPr>
          <w:rFonts w:ascii="Browallia New" w:hAnsi="Browallia New" w:cs="Browallia New"/>
          <w:color w:val="000000"/>
          <w:sz w:val="26"/>
          <w:szCs w:val="26"/>
        </w:rPr>
        <w:tab/>
      </w:r>
      <w:bookmarkStart w:id="13" w:name="_Hlk66284364"/>
      <w:r w:rsidR="00C84BC0" w:rsidRPr="004C5D73">
        <w:rPr>
          <w:rFonts w:ascii="Browallia New" w:hAnsi="Browallia New" w:cs="Browallia New"/>
          <w:color w:val="000000"/>
          <w:sz w:val="26"/>
          <w:szCs w:val="26"/>
          <w:cs/>
        </w:rPr>
        <w:t>การกระทบยอดหนี้สินสำหรับความคุ้มครองที่เหลืออยู่ และหนี้สินสำหรับค่าสินไหมทดแทนที่เกิดขึ้น</w:t>
      </w:r>
      <w:bookmarkEnd w:id="13"/>
      <w:r w:rsidR="00C84BC0" w:rsidRPr="004C5D73">
        <w:rPr>
          <w:rFonts w:ascii="Browallia New" w:hAnsi="Browallia New" w:cs="Browallia New"/>
          <w:color w:val="000000"/>
          <w:sz w:val="26"/>
          <w:szCs w:val="26"/>
          <w:cs/>
        </w:rPr>
        <w:t>แล้ว</w:t>
      </w:r>
      <w:r w:rsidR="00C84BC0" w:rsidRPr="004C5D7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</w:p>
    <w:p w14:paraId="073E9A43" w14:textId="77777777" w:rsidR="00544420" w:rsidRPr="004C5D73" w:rsidRDefault="00544420" w:rsidP="00C84BC0">
      <w:pPr>
        <w:tabs>
          <w:tab w:val="left" w:pos="1512"/>
        </w:tabs>
        <w:ind w:left="1418" w:hanging="709"/>
        <w:contextualSpacing/>
        <w:jc w:val="thaiDistribute"/>
        <w:textAlignment w:val="baseline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tbl>
      <w:tblPr>
        <w:tblW w:w="14702" w:type="dxa"/>
        <w:tblLayout w:type="fixed"/>
        <w:tblLook w:val="04A0" w:firstRow="1" w:lastRow="0" w:firstColumn="1" w:lastColumn="0" w:noHBand="0" w:noVBand="1"/>
      </w:tblPr>
      <w:tblGrid>
        <w:gridCol w:w="3600"/>
        <w:gridCol w:w="1224"/>
        <w:gridCol w:w="1224"/>
        <w:gridCol w:w="1224"/>
        <w:gridCol w:w="1224"/>
        <w:gridCol w:w="1224"/>
        <w:gridCol w:w="1224"/>
        <w:gridCol w:w="1224"/>
        <w:gridCol w:w="1224"/>
        <w:gridCol w:w="1296"/>
        <w:gridCol w:w="8"/>
        <w:gridCol w:w="6"/>
      </w:tblGrid>
      <w:tr w:rsidR="00544420" w:rsidRPr="004C5D73" w14:paraId="030D4AE9" w14:textId="77777777" w:rsidTr="00FE2C78">
        <w:trPr>
          <w:trHeight w:val="20"/>
          <w:tblHeader/>
        </w:trPr>
        <w:tc>
          <w:tcPr>
            <w:tcW w:w="3600" w:type="dxa"/>
            <w:noWrap/>
            <w:vAlign w:val="bottom"/>
          </w:tcPr>
          <w:p w14:paraId="27B4B867" w14:textId="77777777" w:rsidR="00544420" w:rsidRPr="004C5D73" w:rsidRDefault="00544420">
            <w:pPr>
              <w:ind w:left="-72"/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1102" w:type="dxa"/>
            <w:gridSpan w:val="11"/>
            <w:tcBorders>
              <w:bottom w:val="single" w:sz="4" w:space="0" w:color="auto"/>
            </w:tcBorders>
          </w:tcPr>
          <w:p w14:paraId="5B1300A9" w14:textId="6BFBD356" w:rsidR="00544420" w:rsidRPr="004C5D73" w:rsidRDefault="00544420">
            <w:pPr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งบการเงินรวม</w:t>
            </w:r>
          </w:p>
        </w:tc>
      </w:tr>
      <w:tr w:rsidR="005048A0" w:rsidRPr="004C5D73" w14:paraId="469AD24C" w14:textId="77777777" w:rsidTr="00FE2C78">
        <w:trPr>
          <w:trHeight w:val="20"/>
          <w:tblHeader/>
        </w:trPr>
        <w:tc>
          <w:tcPr>
            <w:tcW w:w="3600" w:type="dxa"/>
            <w:noWrap/>
            <w:vAlign w:val="bottom"/>
          </w:tcPr>
          <w:p w14:paraId="3B839C4A" w14:textId="77777777" w:rsidR="005048A0" w:rsidRPr="004C5D73" w:rsidRDefault="005048A0">
            <w:pPr>
              <w:ind w:left="-72"/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1102" w:type="dxa"/>
            <w:gridSpan w:val="11"/>
            <w:tcBorders>
              <w:bottom w:val="single" w:sz="4" w:space="0" w:color="auto"/>
            </w:tcBorders>
          </w:tcPr>
          <w:p w14:paraId="430F8CD6" w14:textId="21D8CF69" w:rsidR="005048A0" w:rsidRPr="004C5D73" w:rsidRDefault="005048A0">
            <w:pPr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พ.ศ.</w:t>
            </w:r>
            <w:r w:rsidRPr="004C5D73">
              <w:rPr>
                <w:rFonts w:ascii="Browallia New" w:eastAsia="Cordia New" w:hAnsi="Browallia New" w:cs="Browallia New"/>
                <w:b/>
                <w:bCs/>
                <w:sz w:val="20"/>
                <w:szCs w:val="20"/>
                <w:lang w:eastAsia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b/>
                <w:bCs/>
                <w:sz w:val="20"/>
                <w:szCs w:val="20"/>
                <w:lang w:val="en-GB" w:eastAsia="en-GB"/>
              </w:rPr>
              <w:t>2568</w:t>
            </w:r>
          </w:p>
        </w:tc>
      </w:tr>
      <w:tr w:rsidR="005048A0" w:rsidRPr="004C5D73" w14:paraId="52A06583" w14:textId="77777777" w:rsidTr="00FE2C78">
        <w:trPr>
          <w:gridAfter w:val="1"/>
          <w:wAfter w:w="6" w:type="dxa"/>
          <w:trHeight w:val="20"/>
          <w:tblHeader/>
        </w:trPr>
        <w:tc>
          <w:tcPr>
            <w:tcW w:w="3600" w:type="dxa"/>
            <w:noWrap/>
            <w:vAlign w:val="bottom"/>
          </w:tcPr>
          <w:p w14:paraId="3C827E4F" w14:textId="77777777" w:rsidR="005048A0" w:rsidRPr="004C5D73" w:rsidRDefault="005048A0">
            <w:pPr>
              <w:ind w:left="-72"/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</w:tcBorders>
          </w:tcPr>
          <w:p w14:paraId="75346839" w14:textId="77777777" w:rsidR="005048A0" w:rsidRPr="004C5D73" w:rsidRDefault="005048A0">
            <w:pPr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ประกันภัยรถยนต์</w:t>
            </w: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68F5681" w14:textId="77777777" w:rsidR="005048A0" w:rsidRPr="004C5D73" w:rsidRDefault="005048A0">
            <w:pPr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ประกันภัยทั่วไป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</w:tcBorders>
            <w:vAlign w:val="bottom"/>
          </w:tcPr>
          <w:p w14:paraId="73F6802E" w14:textId="77777777" w:rsidR="005048A0" w:rsidRPr="004C5D73" w:rsidRDefault="005048A0">
            <w:pPr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</w:p>
        </w:tc>
      </w:tr>
      <w:tr w:rsidR="005048A0" w:rsidRPr="004C5D73" w14:paraId="61A33AF8" w14:textId="77777777" w:rsidTr="00FE2C78">
        <w:trPr>
          <w:gridAfter w:val="1"/>
          <w:wAfter w:w="6" w:type="dxa"/>
          <w:trHeight w:val="20"/>
          <w:tblHeader/>
        </w:trPr>
        <w:tc>
          <w:tcPr>
            <w:tcW w:w="3600" w:type="dxa"/>
            <w:vMerge w:val="restart"/>
            <w:noWrap/>
            <w:vAlign w:val="bottom"/>
          </w:tcPr>
          <w:p w14:paraId="6E6335B8" w14:textId="77777777" w:rsidR="005048A0" w:rsidRPr="004C5D73" w:rsidRDefault="005048A0">
            <w:pPr>
              <w:ind w:left="-72"/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35C4B504" w14:textId="77777777" w:rsidR="009863D4" w:rsidRPr="004C5D73" w:rsidRDefault="005048A0" w:rsidP="009863D4">
            <w:pPr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หนี้สินสำหรับความคุ้มครอง</w:t>
            </w:r>
          </w:p>
          <w:p w14:paraId="6F10B998" w14:textId="179B241A" w:rsidR="005048A0" w:rsidRPr="004C5D73" w:rsidRDefault="005048A0" w:rsidP="009863D4">
            <w:pPr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ที่เหลืออยู่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74D8914" w14:textId="77777777" w:rsidR="00B90227" w:rsidRPr="004C5D73" w:rsidRDefault="005048A0" w:rsidP="00B90227">
            <w:pPr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หนี้สินสำหรับค่าสินไหมทดแทน</w:t>
            </w:r>
          </w:p>
          <w:p w14:paraId="6FACEFD5" w14:textId="687623EF" w:rsidR="005048A0" w:rsidRPr="004C5D73" w:rsidRDefault="005048A0" w:rsidP="00B90227">
            <w:pPr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ที่เกิดขึ้นแล้วสำหรับกลุ่มสัญญาภายใต้วิธีการปันส่วนเบี้ยประกันภัย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000000" w:fill="auto"/>
            <w:noWrap/>
            <w:vAlign w:val="bottom"/>
            <w:hideMark/>
          </w:tcPr>
          <w:p w14:paraId="05DBDBAC" w14:textId="77777777" w:rsidR="009863D4" w:rsidRPr="004C5D73" w:rsidRDefault="005048A0" w:rsidP="009863D4">
            <w:pPr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หนี้สินสำหรับความคุ้มครอง</w:t>
            </w:r>
          </w:p>
          <w:p w14:paraId="5879A2B5" w14:textId="1B577979" w:rsidR="005048A0" w:rsidRPr="004C5D73" w:rsidRDefault="005048A0" w:rsidP="009863D4">
            <w:pPr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ที่เหลืออยู่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shd w:val="clear" w:color="000000" w:fill="auto"/>
            <w:vAlign w:val="bottom"/>
          </w:tcPr>
          <w:p w14:paraId="5BE85DCB" w14:textId="77777777" w:rsidR="00B90227" w:rsidRPr="004C5D73" w:rsidRDefault="005048A0" w:rsidP="00B90227">
            <w:pPr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หนี้สินสำหรับค่าสินไหมทดแทน</w:t>
            </w:r>
          </w:p>
          <w:p w14:paraId="4D63DBFC" w14:textId="6BB362F6" w:rsidR="005048A0" w:rsidRPr="004C5D73" w:rsidRDefault="005048A0" w:rsidP="00B90227">
            <w:pPr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ที่เกิดขึ้นแล้วสำหรับกลุ่มสัญญาภายใต้วิธีการปันส่วนเบี้ยประกันภัย</w:t>
            </w:r>
          </w:p>
        </w:tc>
        <w:tc>
          <w:tcPr>
            <w:tcW w:w="1304" w:type="dxa"/>
            <w:gridSpan w:val="2"/>
            <w:shd w:val="clear" w:color="000000" w:fill="auto"/>
            <w:vAlign w:val="bottom"/>
          </w:tcPr>
          <w:p w14:paraId="0AFB3169" w14:textId="77777777" w:rsidR="005048A0" w:rsidRPr="004C5D73" w:rsidRDefault="005048A0">
            <w:pPr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</w:p>
        </w:tc>
      </w:tr>
      <w:tr w:rsidR="005048A0" w:rsidRPr="004C5D73" w14:paraId="29CFAA56" w14:textId="77777777" w:rsidTr="00FE2C78">
        <w:trPr>
          <w:gridAfter w:val="2"/>
          <w:wAfter w:w="14" w:type="dxa"/>
          <w:trHeight w:val="20"/>
          <w:tblHeader/>
        </w:trPr>
        <w:tc>
          <w:tcPr>
            <w:tcW w:w="3600" w:type="dxa"/>
            <w:vMerge/>
            <w:noWrap/>
            <w:vAlign w:val="bottom"/>
            <w:hideMark/>
          </w:tcPr>
          <w:p w14:paraId="4E1A3447" w14:textId="77777777" w:rsidR="005048A0" w:rsidRPr="004C5D73" w:rsidRDefault="005048A0">
            <w:pPr>
              <w:ind w:left="-72"/>
              <w:contextualSpacing/>
              <w:jc w:val="center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5E546F1E" w14:textId="77777777" w:rsidR="005048A0" w:rsidRPr="004C5D73" w:rsidRDefault="005048A0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ไม่รวมองค์ประกอบ</w:t>
            </w:r>
          </w:p>
          <w:p w14:paraId="6837BE3E" w14:textId="77777777" w:rsidR="005048A0" w:rsidRPr="004C5D73" w:rsidRDefault="005048A0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ที่เป็นส่วนขาดทุน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3D8A4364" w14:textId="77777777" w:rsidR="005048A0" w:rsidRPr="004C5D73" w:rsidRDefault="005048A0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องค์ประกอบที่</w:t>
            </w:r>
          </w:p>
          <w:p w14:paraId="7C481842" w14:textId="77777777" w:rsidR="005048A0" w:rsidRPr="004C5D73" w:rsidRDefault="005048A0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เป็นส่วนขาดทุน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74D7A05F" w14:textId="77777777" w:rsidR="005048A0" w:rsidRPr="004C5D73" w:rsidRDefault="005048A0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มูลค่าปัจจุบันของ</w:t>
            </w:r>
          </w:p>
          <w:p w14:paraId="0F305B38" w14:textId="77777777" w:rsidR="005048A0" w:rsidRPr="004C5D73" w:rsidRDefault="005048A0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กระแสเงินสด</w:t>
            </w:r>
          </w:p>
          <w:p w14:paraId="4D282CD0" w14:textId="77777777" w:rsidR="005048A0" w:rsidRPr="004C5D73" w:rsidRDefault="005048A0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ในอนาคต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194C0D9E" w14:textId="77777777" w:rsidR="005048A0" w:rsidRPr="004C5D73" w:rsidRDefault="005048A0">
            <w:pPr>
              <w:ind w:left="34"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ค่าปรับปรุง</w:t>
            </w:r>
          </w:p>
          <w:p w14:paraId="15B32903" w14:textId="77777777" w:rsidR="005048A0" w:rsidRPr="004C5D73" w:rsidRDefault="005048A0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ความเสี่ยงสำหรับ</w:t>
            </w:r>
          </w:p>
          <w:p w14:paraId="15391DED" w14:textId="77777777" w:rsidR="005048A0" w:rsidRPr="004C5D73" w:rsidRDefault="005048A0">
            <w:pPr>
              <w:ind w:left="34"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ความเสี่ยงที่ไม่ใช่</w:t>
            </w:r>
          </w:p>
          <w:p w14:paraId="4B3DCBAA" w14:textId="77777777" w:rsidR="005048A0" w:rsidRPr="004C5D73" w:rsidRDefault="005048A0">
            <w:pPr>
              <w:ind w:left="34"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ความเสี่ยง</w:t>
            </w:r>
          </w:p>
          <w:p w14:paraId="1CBB05F0" w14:textId="77777777" w:rsidR="005048A0" w:rsidRPr="004C5D73" w:rsidRDefault="005048A0">
            <w:pPr>
              <w:ind w:left="34"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ทางการเงิน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000000" w:fill="auto"/>
            <w:noWrap/>
            <w:vAlign w:val="bottom"/>
            <w:hideMark/>
          </w:tcPr>
          <w:p w14:paraId="4DDF7F1C" w14:textId="77777777" w:rsidR="005048A0" w:rsidRPr="004C5D73" w:rsidRDefault="005048A0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ไม่รวมองค์ประกอบ</w:t>
            </w:r>
          </w:p>
          <w:p w14:paraId="121C347C" w14:textId="77777777" w:rsidR="005048A0" w:rsidRPr="004C5D73" w:rsidRDefault="005048A0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ที่เป็นส่วนขาดทุน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5F162E52" w14:textId="77777777" w:rsidR="005048A0" w:rsidRPr="004C5D73" w:rsidRDefault="005048A0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องค์ประกอบที่</w:t>
            </w:r>
          </w:p>
          <w:p w14:paraId="70FBDF3F" w14:textId="77777777" w:rsidR="005048A0" w:rsidRPr="004C5D73" w:rsidRDefault="005048A0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เป็นส่วนขาดทุน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09B05D77" w14:textId="77777777" w:rsidR="005048A0" w:rsidRPr="004C5D73" w:rsidRDefault="005048A0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มูลค่าปัจจุบันของ</w:t>
            </w:r>
          </w:p>
          <w:p w14:paraId="4DFE4F28" w14:textId="77777777" w:rsidR="005048A0" w:rsidRPr="004C5D73" w:rsidRDefault="005048A0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กระแสเงินสด</w:t>
            </w:r>
          </w:p>
          <w:p w14:paraId="302FA2D3" w14:textId="77777777" w:rsidR="005048A0" w:rsidRPr="004C5D73" w:rsidRDefault="005048A0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ในอนาคต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2E8644B5" w14:textId="77777777" w:rsidR="005048A0" w:rsidRPr="004C5D73" w:rsidRDefault="005048A0">
            <w:pPr>
              <w:ind w:left="34"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ค่าปรับปรุง</w:t>
            </w:r>
          </w:p>
          <w:p w14:paraId="7006953D" w14:textId="77777777" w:rsidR="005048A0" w:rsidRPr="004C5D73" w:rsidRDefault="005048A0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ความเสี่ยงสำหรับ</w:t>
            </w:r>
          </w:p>
          <w:p w14:paraId="47983BEC" w14:textId="77777777" w:rsidR="005048A0" w:rsidRPr="004C5D73" w:rsidRDefault="005048A0">
            <w:pPr>
              <w:ind w:left="34"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ความเสี่ยงที่ไม่ใช่</w:t>
            </w:r>
          </w:p>
          <w:p w14:paraId="363FA2D4" w14:textId="77777777" w:rsidR="005048A0" w:rsidRPr="004C5D73" w:rsidRDefault="005048A0">
            <w:pPr>
              <w:ind w:left="34"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ความเสี่ยง</w:t>
            </w:r>
          </w:p>
          <w:p w14:paraId="42566D8A" w14:textId="77777777" w:rsidR="005048A0" w:rsidRPr="004C5D73" w:rsidRDefault="005048A0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ทางการเงิน</w:t>
            </w:r>
          </w:p>
        </w:tc>
        <w:tc>
          <w:tcPr>
            <w:tcW w:w="1296" w:type="dxa"/>
            <w:shd w:val="clear" w:color="000000" w:fill="auto"/>
            <w:vAlign w:val="bottom"/>
          </w:tcPr>
          <w:p w14:paraId="08B52EC3" w14:textId="77777777" w:rsidR="005048A0" w:rsidRPr="004C5D73" w:rsidRDefault="005048A0">
            <w:pPr>
              <w:ind w:left="34"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รวม</w:t>
            </w:r>
          </w:p>
        </w:tc>
      </w:tr>
      <w:tr w:rsidR="005048A0" w:rsidRPr="004C5D73" w14:paraId="6C51F901" w14:textId="77777777" w:rsidTr="00FE2C78">
        <w:trPr>
          <w:gridAfter w:val="2"/>
          <w:wAfter w:w="14" w:type="dxa"/>
          <w:trHeight w:val="20"/>
          <w:tblHeader/>
        </w:trPr>
        <w:tc>
          <w:tcPr>
            <w:tcW w:w="3600" w:type="dxa"/>
            <w:tcBorders>
              <w:bottom w:val="single" w:sz="4" w:space="0" w:color="auto"/>
            </w:tcBorders>
            <w:noWrap/>
            <w:vAlign w:val="bottom"/>
          </w:tcPr>
          <w:p w14:paraId="1EC66143" w14:textId="77777777" w:rsidR="005048A0" w:rsidRPr="004C5D73" w:rsidRDefault="005048A0">
            <w:pPr>
              <w:ind w:left="-72"/>
              <w:contextualSpacing/>
              <w:jc w:val="center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สัญญาประกันภัยที่ออก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3B8E0DC6" w14:textId="77777777" w:rsidR="005048A0" w:rsidRPr="004C5D73" w:rsidRDefault="005048A0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53B334E1" w14:textId="77777777" w:rsidR="005048A0" w:rsidRPr="004C5D73" w:rsidRDefault="005048A0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1D006E50" w14:textId="77777777" w:rsidR="005048A0" w:rsidRPr="004C5D73" w:rsidRDefault="005048A0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3494ACFC" w14:textId="77777777" w:rsidR="005048A0" w:rsidRPr="004C5D73" w:rsidRDefault="005048A0">
            <w:pPr>
              <w:ind w:left="34"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000000" w:fill="auto"/>
            <w:noWrap/>
            <w:vAlign w:val="bottom"/>
          </w:tcPr>
          <w:p w14:paraId="46BD02AF" w14:textId="77777777" w:rsidR="005048A0" w:rsidRPr="004C5D73" w:rsidRDefault="005048A0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000000" w:fill="auto"/>
            <w:vAlign w:val="bottom"/>
          </w:tcPr>
          <w:p w14:paraId="5C1CC3D2" w14:textId="77777777" w:rsidR="005048A0" w:rsidRPr="004C5D73" w:rsidRDefault="005048A0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000000" w:fill="auto"/>
            <w:vAlign w:val="bottom"/>
          </w:tcPr>
          <w:p w14:paraId="56913DBB" w14:textId="77777777" w:rsidR="005048A0" w:rsidRPr="004C5D73" w:rsidRDefault="005048A0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000000" w:fill="auto"/>
            <w:vAlign w:val="bottom"/>
          </w:tcPr>
          <w:p w14:paraId="1CFA2519" w14:textId="77777777" w:rsidR="005048A0" w:rsidRPr="004C5D73" w:rsidRDefault="005048A0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000000" w:fill="auto"/>
            <w:vAlign w:val="bottom"/>
          </w:tcPr>
          <w:p w14:paraId="436DF4B7" w14:textId="77777777" w:rsidR="005048A0" w:rsidRPr="004C5D73" w:rsidRDefault="005048A0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พันบาท</w:t>
            </w:r>
          </w:p>
        </w:tc>
      </w:tr>
      <w:tr w:rsidR="005048A0" w:rsidRPr="004C5D73" w14:paraId="1284427F" w14:textId="77777777" w:rsidTr="00FE2C78">
        <w:trPr>
          <w:gridAfter w:val="2"/>
          <w:wAfter w:w="14" w:type="dxa"/>
          <w:trHeight w:val="20"/>
        </w:trPr>
        <w:tc>
          <w:tcPr>
            <w:tcW w:w="3600" w:type="dxa"/>
            <w:tcBorders>
              <w:top w:val="single" w:sz="4" w:space="0" w:color="auto"/>
            </w:tcBorders>
            <w:noWrap/>
            <w:vAlign w:val="bottom"/>
          </w:tcPr>
          <w:p w14:paraId="1FCA841E" w14:textId="77777777" w:rsidR="005048A0" w:rsidRPr="004C5D73" w:rsidRDefault="005048A0">
            <w:pPr>
              <w:ind w:left="-72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373B23FA" w14:textId="77777777" w:rsidR="005048A0" w:rsidRPr="004C5D73" w:rsidRDefault="005048A0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72E006AF" w14:textId="77777777" w:rsidR="005048A0" w:rsidRPr="004C5D73" w:rsidRDefault="005048A0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176D51C0" w14:textId="77777777" w:rsidR="005048A0" w:rsidRPr="004C5D73" w:rsidRDefault="005048A0">
            <w:pPr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57E5F50F" w14:textId="77777777" w:rsidR="005048A0" w:rsidRPr="004C5D73" w:rsidRDefault="005048A0">
            <w:pPr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2BF73723" w14:textId="77777777" w:rsidR="005048A0" w:rsidRPr="004C5D73" w:rsidRDefault="005048A0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60B08C4" w14:textId="77777777" w:rsidR="005048A0" w:rsidRPr="004C5D73" w:rsidRDefault="005048A0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05C12E2" w14:textId="77777777" w:rsidR="005048A0" w:rsidRPr="004C5D73" w:rsidRDefault="005048A0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74D2D1C" w14:textId="77777777" w:rsidR="005048A0" w:rsidRPr="004C5D73" w:rsidRDefault="005048A0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6C8702D" w14:textId="77777777" w:rsidR="005048A0" w:rsidRPr="004C5D73" w:rsidRDefault="005048A0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</w:pPr>
          </w:p>
        </w:tc>
      </w:tr>
      <w:tr w:rsidR="004831BF" w:rsidRPr="004C5D73" w14:paraId="116793FA" w14:textId="77777777" w:rsidTr="00FE2C78">
        <w:trPr>
          <w:gridAfter w:val="2"/>
          <w:wAfter w:w="14" w:type="dxa"/>
          <w:trHeight w:val="20"/>
        </w:trPr>
        <w:tc>
          <w:tcPr>
            <w:tcW w:w="3600" w:type="dxa"/>
            <w:noWrap/>
          </w:tcPr>
          <w:p w14:paraId="76F7B4EF" w14:textId="77777777" w:rsidR="004831BF" w:rsidRPr="004C5D73" w:rsidRDefault="004831BF" w:rsidP="004831BF">
            <w:pPr>
              <w:ind w:left="-72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eastAsia="en-GB"/>
              </w:rPr>
              <w:t>หนี้สินจากสัญญาประกันภัย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17E53AE0" w14:textId="7931EBF5" w:rsidR="004831BF" w:rsidRPr="004C5D73" w:rsidRDefault="004831BF" w:rsidP="004831BF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en-GB"/>
              </w:rPr>
              <w:t>1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en-GB"/>
              </w:rPr>
              <w:t>122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en-GB"/>
              </w:rPr>
              <w:t>729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50105534" w14:textId="31CB85EF" w:rsidR="004831BF" w:rsidRPr="004C5D73" w:rsidRDefault="004831BF" w:rsidP="004831BF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en-GB"/>
              </w:rPr>
              <w:t>4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en-GB"/>
              </w:rPr>
              <w:t>349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1DA17DB7" w14:textId="4739234C" w:rsidR="004831BF" w:rsidRPr="004C5D73" w:rsidRDefault="004831BF" w:rsidP="004831BF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en-GB"/>
              </w:rPr>
              <w:t>727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en-GB"/>
              </w:rPr>
              <w:t>874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57609671" w14:textId="43E44EFE" w:rsidR="004831BF" w:rsidRPr="004C5D73" w:rsidRDefault="004831BF" w:rsidP="004831BF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en-GB"/>
              </w:rPr>
              <w:t>35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en-GB"/>
              </w:rPr>
              <w:t>480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2F785966" w14:textId="18D8AD92" w:rsidR="004831BF" w:rsidRPr="004C5D73" w:rsidRDefault="004831BF" w:rsidP="004831BF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en-GB"/>
              </w:rPr>
              <w:t>2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en-GB"/>
              </w:rPr>
              <w:t>221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en-GB"/>
              </w:rPr>
              <w:t>862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70A6A8F" w14:textId="5DD6F107" w:rsidR="004831BF" w:rsidRPr="004C5D73" w:rsidRDefault="004831BF" w:rsidP="004831BF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en-GB"/>
              </w:rPr>
              <w:t>177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en-GB"/>
              </w:rPr>
              <w:t>040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5A6B4E3" w14:textId="772CA278" w:rsidR="004831BF" w:rsidRPr="004C5D73" w:rsidRDefault="004831BF" w:rsidP="004831BF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en-GB"/>
              </w:rPr>
              <w:t>1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en-GB"/>
              </w:rPr>
              <w:t>699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en-GB"/>
              </w:rPr>
              <w:t>233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7762024" w14:textId="4F51A097" w:rsidR="004831BF" w:rsidRPr="004C5D73" w:rsidRDefault="004831BF" w:rsidP="004831BF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en-GB"/>
              </w:rPr>
              <w:t>174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en-GB"/>
              </w:rPr>
              <w:t>979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9BBB6FB" w14:textId="77300A11" w:rsidR="004831BF" w:rsidRPr="004C5D73" w:rsidRDefault="00D27987" w:rsidP="004831BF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</w:pP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en-GB"/>
              </w:rPr>
              <w:t>6</w:t>
            </w:r>
            <w:r w:rsidR="004831BF"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en-GB"/>
              </w:rPr>
              <w:t>163</w:t>
            </w:r>
            <w:r w:rsidR="004831BF"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en-GB"/>
              </w:rPr>
              <w:t>546</w:t>
            </w:r>
          </w:p>
        </w:tc>
      </w:tr>
      <w:tr w:rsidR="004831BF" w:rsidRPr="004C5D73" w14:paraId="477A6AEE" w14:textId="77777777" w:rsidTr="00FE2C78">
        <w:trPr>
          <w:gridAfter w:val="2"/>
          <w:wAfter w:w="14" w:type="dxa"/>
          <w:trHeight w:val="20"/>
        </w:trPr>
        <w:tc>
          <w:tcPr>
            <w:tcW w:w="3600" w:type="dxa"/>
            <w:noWrap/>
            <w:vAlign w:val="bottom"/>
            <w:hideMark/>
          </w:tcPr>
          <w:p w14:paraId="4DA49AA9" w14:textId="29FEFEE5" w:rsidR="004831BF" w:rsidRPr="004C5D73" w:rsidRDefault="004831BF" w:rsidP="004831BF">
            <w:pPr>
              <w:ind w:left="-72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 xml:space="preserve">ยอดสุทธิ ณ </w:t>
            </w:r>
            <w:r w:rsidR="00D27987" w:rsidRPr="00D27987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  <w:t>1</w:t>
            </w: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eastAsia="en-GB"/>
              </w:rPr>
              <w:t xml:space="preserve"> </w:t>
            </w: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มกราคม พ</w:t>
            </w: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eastAsia="en-GB"/>
              </w:rPr>
              <w:t>.</w:t>
            </w: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ศ</w:t>
            </w: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eastAsia="en-GB"/>
              </w:rPr>
              <w:t>.</w:t>
            </w: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ECE321E" w14:textId="24F3151F" w:rsidR="004831BF" w:rsidRPr="004C5D73" w:rsidRDefault="004831BF" w:rsidP="004831BF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en-GB"/>
              </w:rPr>
              <w:t>1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en-GB"/>
              </w:rPr>
              <w:t>122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en-GB"/>
              </w:rPr>
              <w:t>729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76571E2" w14:textId="2D6BB993" w:rsidR="004831BF" w:rsidRPr="004C5D73" w:rsidRDefault="004831BF" w:rsidP="004831BF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en-GB"/>
              </w:rPr>
              <w:t>4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en-GB"/>
              </w:rPr>
              <w:t>349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9CE9B6E" w14:textId="386AD049" w:rsidR="004831BF" w:rsidRPr="004C5D73" w:rsidRDefault="004831BF" w:rsidP="004831BF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en-GB"/>
              </w:rPr>
              <w:t>727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en-GB"/>
              </w:rPr>
              <w:t>874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62DAADE" w14:textId="51A9D2C9" w:rsidR="004831BF" w:rsidRPr="004C5D73" w:rsidRDefault="004831BF" w:rsidP="004831BF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en-GB"/>
              </w:rPr>
              <w:t>35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en-GB"/>
              </w:rPr>
              <w:t>480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100F3AC" w14:textId="055BD638" w:rsidR="004831BF" w:rsidRPr="004C5D73" w:rsidRDefault="004831BF" w:rsidP="004831BF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en-GB"/>
              </w:rPr>
              <w:t>2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en-GB"/>
              </w:rPr>
              <w:t>221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en-GB"/>
              </w:rPr>
              <w:t>862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90CBFA" w14:textId="7CC3AC59" w:rsidR="004831BF" w:rsidRPr="004C5D73" w:rsidRDefault="004831BF" w:rsidP="004831BF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en-GB"/>
              </w:rPr>
              <w:t>177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en-GB"/>
              </w:rPr>
              <w:t>040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EDFC07" w14:textId="69C7CDDA" w:rsidR="004831BF" w:rsidRPr="004C5D73" w:rsidRDefault="004831BF" w:rsidP="004831BF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en-GB"/>
              </w:rPr>
              <w:t>1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en-GB"/>
              </w:rPr>
              <w:t>699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en-GB"/>
              </w:rPr>
              <w:t>233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EA8574" w14:textId="10114457" w:rsidR="004831BF" w:rsidRPr="004C5D73" w:rsidRDefault="004831BF" w:rsidP="004831BF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en-GB"/>
              </w:rPr>
              <w:t>174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en-GB"/>
              </w:rPr>
              <w:t>979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0E7A65" w14:textId="4C5A16F9" w:rsidR="004831BF" w:rsidRPr="004C5D73" w:rsidRDefault="00D27987" w:rsidP="004831BF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</w:pP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en-GB"/>
              </w:rPr>
              <w:t>6</w:t>
            </w:r>
            <w:r w:rsidR="004831BF"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en-GB"/>
              </w:rPr>
              <w:t>163</w:t>
            </w:r>
            <w:r w:rsidR="004831BF"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en-GB"/>
              </w:rPr>
              <w:t>546</w:t>
            </w:r>
          </w:p>
        </w:tc>
      </w:tr>
      <w:tr w:rsidR="004831BF" w:rsidRPr="004C5D73" w14:paraId="54991CE6" w14:textId="77777777" w:rsidTr="00FE2C78">
        <w:trPr>
          <w:gridAfter w:val="2"/>
          <w:wAfter w:w="14" w:type="dxa"/>
          <w:trHeight w:val="20"/>
        </w:trPr>
        <w:tc>
          <w:tcPr>
            <w:tcW w:w="3600" w:type="dxa"/>
            <w:noWrap/>
            <w:vAlign w:val="bottom"/>
          </w:tcPr>
          <w:p w14:paraId="3E64F837" w14:textId="77777777" w:rsidR="004831BF" w:rsidRPr="004C5D73" w:rsidRDefault="004831BF" w:rsidP="004831BF">
            <w:pPr>
              <w:ind w:left="-72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429321F5" w14:textId="77777777" w:rsidR="004831BF" w:rsidRPr="004C5D73" w:rsidRDefault="004831BF" w:rsidP="004831BF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218A94E3" w14:textId="77777777" w:rsidR="004831BF" w:rsidRPr="004C5D73" w:rsidRDefault="004831BF" w:rsidP="004831BF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5C7E9CFC" w14:textId="77777777" w:rsidR="004831BF" w:rsidRPr="004C5D73" w:rsidRDefault="004831BF" w:rsidP="004831BF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00594532" w14:textId="77777777" w:rsidR="004831BF" w:rsidRPr="004C5D73" w:rsidRDefault="004831BF" w:rsidP="004831BF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7BC033E0" w14:textId="77777777" w:rsidR="004831BF" w:rsidRPr="004C5D73" w:rsidRDefault="004831BF" w:rsidP="004831BF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79318BB" w14:textId="77777777" w:rsidR="004831BF" w:rsidRPr="004C5D73" w:rsidRDefault="004831BF" w:rsidP="004831BF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12885A5" w14:textId="77777777" w:rsidR="004831BF" w:rsidRPr="004C5D73" w:rsidRDefault="004831BF" w:rsidP="004831BF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A9BB7E7" w14:textId="77777777" w:rsidR="004831BF" w:rsidRPr="004C5D73" w:rsidRDefault="004831BF" w:rsidP="004831BF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2EACBCC" w14:textId="77777777" w:rsidR="004831BF" w:rsidRPr="004C5D73" w:rsidRDefault="004831BF" w:rsidP="004831BF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</w:pPr>
          </w:p>
        </w:tc>
      </w:tr>
      <w:tr w:rsidR="004831BF" w:rsidRPr="004C5D73" w14:paraId="41BAD8DF" w14:textId="77777777" w:rsidTr="00FE2C78">
        <w:trPr>
          <w:gridAfter w:val="2"/>
          <w:wAfter w:w="14" w:type="dxa"/>
          <w:trHeight w:val="20"/>
        </w:trPr>
        <w:tc>
          <w:tcPr>
            <w:tcW w:w="3600" w:type="dxa"/>
            <w:noWrap/>
            <w:vAlign w:val="bottom"/>
            <w:hideMark/>
          </w:tcPr>
          <w:p w14:paraId="10F68633" w14:textId="77777777" w:rsidR="004831BF" w:rsidRPr="004C5D73" w:rsidRDefault="004831BF" w:rsidP="004831BF">
            <w:pPr>
              <w:ind w:left="-72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US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รายได้จากการประกันภัย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5C871E34" w14:textId="29702E76" w:rsidR="004831BF" w:rsidRPr="004C5D73" w:rsidRDefault="004831BF" w:rsidP="004831BF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en-GB"/>
              </w:rPr>
              <w:t>3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en-GB"/>
              </w:rPr>
              <w:t>441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en-GB"/>
              </w:rPr>
              <w:t>242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469E9C43" w14:textId="3E554F5C" w:rsidR="004831BF" w:rsidRPr="004C5D73" w:rsidRDefault="004831BF" w:rsidP="004831BF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4DDD9B58" w14:textId="43C00B79" w:rsidR="004831BF" w:rsidRPr="004C5D73" w:rsidRDefault="004831BF" w:rsidP="004831BF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499D531D" w14:textId="3AA7F789" w:rsidR="004831BF" w:rsidRPr="004C5D73" w:rsidRDefault="004831BF" w:rsidP="004831BF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338A58B3" w14:textId="61B7FC14" w:rsidR="004831BF" w:rsidRPr="004C5D73" w:rsidRDefault="004831BF" w:rsidP="004831BF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en-GB"/>
              </w:rPr>
              <w:t>7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en-GB"/>
              </w:rPr>
              <w:t>122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en-GB"/>
              </w:rPr>
              <w:t>093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D79AAB6" w14:textId="380BBD49" w:rsidR="004831BF" w:rsidRPr="004C5D73" w:rsidRDefault="004831BF" w:rsidP="004831BF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F96E03C" w14:textId="26426736" w:rsidR="004831BF" w:rsidRPr="004C5D73" w:rsidRDefault="004831BF" w:rsidP="004831BF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A2528A6" w14:textId="75A27233" w:rsidR="004831BF" w:rsidRPr="004C5D73" w:rsidRDefault="004831BF" w:rsidP="004831BF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E9553C0" w14:textId="50A8B933" w:rsidR="004831BF" w:rsidRPr="004C5D73" w:rsidRDefault="004831BF" w:rsidP="004831BF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en-GB"/>
              </w:rPr>
              <w:t>10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en-GB"/>
              </w:rPr>
              <w:t>563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en-GB"/>
              </w:rPr>
              <w:t>335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  <w:t>)</w:t>
            </w:r>
          </w:p>
        </w:tc>
      </w:tr>
      <w:tr w:rsidR="004831BF" w:rsidRPr="004C5D73" w14:paraId="1C7976CD" w14:textId="77777777" w:rsidTr="00FE2C78">
        <w:trPr>
          <w:gridAfter w:val="2"/>
          <w:wAfter w:w="14" w:type="dxa"/>
          <w:trHeight w:val="20"/>
        </w:trPr>
        <w:tc>
          <w:tcPr>
            <w:tcW w:w="3600" w:type="dxa"/>
            <w:noWrap/>
            <w:vAlign w:val="center"/>
            <w:hideMark/>
          </w:tcPr>
          <w:p w14:paraId="381EC10C" w14:textId="77777777" w:rsidR="004831BF" w:rsidRPr="004C5D73" w:rsidRDefault="004831BF" w:rsidP="004831BF">
            <w:pPr>
              <w:ind w:left="-72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US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ค่าใช้จ่ายในการบริการประกันภัย</w:t>
            </w:r>
          </w:p>
        </w:tc>
        <w:tc>
          <w:tcPr>
            <w:tcW w:w="1224" w:type="dxa"/>
            <w:noWrap/>
            <w:vAlign w:val="bottom"/>
          </w:tcPr>
          <w:p w14:paraId="0EE0C1A1" w14:textId="77777777" w:rsidR="004831BF" w:rsidRPr="004C5D73" w:rsidRDefault="004831BF" w:rsidP="004831BF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5F70EFEA" w14:textId="77777777" w:rsidR="004831BF" w:rsidRPr="004C5D73" w:rsidRDefault="004831BF" w:rsidP="004831BF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0AB0C737" w14:textId="77777777" w:rsidR="004831BF" w:rsidRPr="004C5D73" w:rsidRDefault="004831BF" w:rsidP="004831BF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3AD74F57" w14:textId="77777777" w:rsidR="004831BF" w:rsidRPr="004C5D73" w:rsidRDefault="004831BF" w:rsidP="004831BF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710B8595" w14:textId="77777777" w:rsidR="004831BF" w:rsidRPr="004C5D73" w:rsidRDefault="004831BF" w:rsidP="004831BF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24" w:type="dxa"/>
            <w:vAlign w:val="bottom"/>
          </w:tcPr>
          <w:p w14:paraId="6210A22F" w14:textId="77777777" w:rsidR="004831BF" w:rsidRPr="004C5D73" w:rsidRDefault="004831BF" w:rsidP="004831BF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24" w:type="dxa"/>
            <w:vAlign w:val="bottom"/>
          </w:tcPr>
          <w:p w14:paraId="332AC50F" w14:textId="77777777" w:rsidR="004831BF" w:rsidRPr="004C5D73" w:rsidRDefault="004831BF" w:rsidP="004831BF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24" w:type="dxa"/>
            <w:vAlign w:val="bottom"/>
          </w:tcPr>
          <w:p w14:paraId="0AD69E14" w14:textId="77777777" w:rsidR="004831BF" w:rsidRPr="004C5D73" w:rsidRDefault="004831BF" w:rsidP="004831BF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96" w:type="dxa"/>
            <w:vAlign w:val="bottom"/>
          </w:tcPr>
          <w:p w14:paraId="667B1FA2" w14:textId="77777777" w:rsidR="004831BF" w:rsidRPr="004C5D73" w:rsidRDefault="004831BF" w:rsidP="004831BF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</w:pPr>
          </w:p>
        </w:tc>
      </w:tr>
      <w:tr w:rsidR="004831BF" w:rsidRPr="004C5D73" w14:paraId="2A67CC1E" w14:textId="77777777" w:rsidTr="00FE2C78">
        <w:trPr>
          <w:gridAfter w:val="2"/>
          <w:wAfter w:w="14" w:type="dxa"/>
          <w:trHeight w:val="20"/>
        </w:trPr>
        <w:tc>
          <w:tcPr>
            <w:tcW w:w="3600" w:type="dxa"/>
            <w:noWrap/>
            <w:vAlign w:val="center"/>
            <w:hideMark/>
          </w:tcPr>
          <w:p w14:paraId="7ACF4DFE" w14:textId="77777777" w:rsidR="004831BF" w:rsidRPr="004C5D73" w:rsidRDefault="004831BF" w:rsidP="004831BF">
            <w:pPr>
              <w:ind w:left="-72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eastAsia="en-GB"/>
              </w:rPr>
              <w:t>ค่า</w:t>
            </w:r>
            <w:r w:rsidRPr="004C5D73">
              <w:rPr>
                <w:rFonts w:ascii="Browallia New" w:eastAsia="Cordia New" w:hAnsi="Browallia New" w:cs="Browallia New"/>
                <w:color w:val="000000"/>
                <w:spacing w:val="-4"/>
                <w:sz w:val="20"/>
                <w:szCs w:val="20"/>
                <w:cs/>
                <w:lang w:eastAsia="en-GB"/>
              </w:rPr>
              <w:t>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224" w:type="dxa"/>
            <w:noWrap/>
            <w:vAlign w:val="bottom"/>
          </w:tcPr>
          <w:p w14:paraId="7DEFF9F6" w14:textId="5FDF5388" w:rsidR="004831BF" w:rsidRPr="004C5D73" w:rsidRDefault="00D27987" w:rsidP="004831BF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</w:pP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152</w:t>
            </w:r>
            <w:r w:rsidR="004831BF"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908</w:t>
            </w:r>
          </w:p>
        </w:tc>
        <w:tc>
          <w:tcPr>
            <w:tcW w:w="1224" w:type="dxa"/>
            <w:noWrap/>
            <w:vAlign w:val="bottom"/>
          </w:tcPr>
          <w:p w14:paraId="7A5559C2" w14:textId="24F05C5C" w:rsidR="004831BF" w:rsidRPr="004C5D73" w:rsidRDefault="004831BF" w:rsidP="004831BF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3761705F" w14:textId="003ACE6B" w:rsidR="004831BF" w:rsidRPr="004C5D73" w:rsidRDefault="00D27987" w:rsidP="004831BF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</w:pP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4831BF"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302</w:t>
            </w:r>
            <w:r w:rsidR="004831BF"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838</w:t>
            </w:r>
          </w:p>
        </w:tc>
        <w:tc>
          <w:tcPr>
            <w:tcW w:w="1224" w:type="dxa"/>
            <w:noWrap/>
            <w:vAlign w:val="bottom"/>
          </w:tcPr>
          <w:p w14:paraId="3020C0F5" w14:textId="5F8819DF" w:rsidR="004831BF" w:rsidRPr="004C5D73" w:rsidRDefault="00D27987" w:rsidP="004831BF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</w:pP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en-GB"/>
              </w:rPr>
              <w:t>34</w:t>
            </w:r>
            <w:r w:rsidR="004831BF"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en-GB"/>
              </w:rPr>
              <w:t>242</w:t>
            </w:r>
          </w:p>
        </w:tc>
        <w:tc>
          <w:tcPr>
            <w:tcW w:w="1224" w:type="dxa"/>
            <w:noWrap/>
            <w:vAlign w:val="bottom"/>
          </w:tcPr>
          <w:p w14:paraId="739745AD" w14:textId="02105962" w:rsidR="004831BF" w:rsidRPr="004C5D73" w:rsidRDefault="00D27987" w:rsidP="004831BF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</w:pP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248</w:t>
            </w:r>
            <w:r w:rsidR="004831BF"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256</w:t>
            </w:r>
          </w:p>
        </w:tc>
        <w:tc>
          <w:tcPr>
            <w:tcW w:w="1224" w:type="dxa"/>
            <w:vAlign w:val="bottom"/>
          </w:tcPr>
          <w:p w14:paraId="0D58F36A" w14:textId="5975EFCD" w:rsidR="004831BF" w:rsidRPr="004C5D73" w:rsidRDefault="004831BF" w:rsidP="004831BF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224" w:type="dxa"/>
            <w:vAlign w:val="bottom"/>
          </w:tcPr>
          <w:p w14:paraId="287EDCD6" w14:textId="092755E6" w:rsidR="004831BF" w:rsidRPr="004C5D73" w:rsidRDefault="00D27987" w:rsidP="004831BF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</w:pP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4831BF"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673</w:t>
            </w:r>
            <w:r w:rsidR="004831BF"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237</w:t>
            </w:r>
          </w:p>
        </w:tc>
        <w:tc>
          <w:tcPr>
            <w:tcW w:w="1224" w:type="dxa"/>
            <w:vAlign w:val="bottom"/>
          </w:tcPr>
          <w:p w14:paraId="25EAC17B" w14:textId="7D91A29E" w:rsidR="004831BF" w:rsidRPr="004C5D73" w:rsidRDefault="00D27987" w:rsidP="004831BF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</w:pP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en-GB"/>
              </w:rPr>
              <w:t>98</w:t>
            </w:r>
            <w:r w:rsidR="004831BF"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en-GB"/>
              </w:rPr>
              <w:t>802</w:t>
            </w:r>
          </w:p>
        </w:tc>
        <w:tc>
          <w:tcPr>
            <w:tcW w:w="1296" w:type="dxa"/>
            <w:vAlign w:val="bottom"/>
          </w:tcPr>
          <w:p w14:paraId="3A0D46F4" w14:textId="624DB9BE" w:rsidR="004831BF" w:rsidRPr="004C5D73" w:rsidRDefault="00D27987" w:rsidP="004831BF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</w:pP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9</w:t>
            </w:r>
            <w:r w:rsidR="004831BF"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510</w:t>
            </w:r>
            <w:r w:rsidR="004831BF"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283</w:t>
            </w:r>
          </w:p>
        </w:tc>
      </w:tr>
      <w:tr w:rsidR="004831BF" w:rsidRPr="004C5D73" w14:paraId="4162F4E0" w14:textId="77777777" w:rsidTr="00FE2C78">
        <w:trPr>
          <w:gridAfter w:val="2"/>
          <w:wAfter w:w="14" w:type="dxa"/>
          <w:trHeight w:val="20"/>
        </w:trPr>
        <w:tc>
          <w:tcPr>
            <w:tcW w:w="3600" w:type="dxa"/>
            <w:noWrap/>
            <w:vAlign w:val="center"/>
          </w:tcPr>
          <w:p w14:paraId="6B0E6DB1" w14:textId="77777777" w:rsidR="004831BF" w:rsidRPr="004C5D73" w:rsidRDefault="004831BF" w:rsidP="004831BF">
            <w:pPr>
              <w:ind w:left="-72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eastAsia="en-GB"/>
              </w:rPr>
              <w:t>การเปลี่ยนแปลงที่เกี่ยวข้องกับบริการในอดีต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  <w:t xml:space="preserve"> -</w:t>
            </w:r>
          </w:p>
          <w:p w14:paraId="2393147E" w14:textId="77777777" w:rsidR="004831BF" w:rsidRPr="004C5D73" w:rsidRDefault="004831BF" w:rsidP="004831BF">
            <w:pPr>
              <w:ind w:left="-72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pacing w:val="-4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  <w:t xml:space="preserve">   </w:t>
            </w:r>
            <w:r w:rsidRPr="004C5D73">
              <w:rPr>
                <w:rFonts w:ascii="Browallia New" w:eastAsia="Cordia New" w:hAnsi="Browallia New" w:cs="Browallia New"/>
                <w:color w:val="000000"/>
                <w:spacing w:val="-4"/>
                <w:sz w:val="20"/>
                <w:szCs w:val="20"/>
                <w:cs/>
                <w:lang w:eastAsia="en-GB"/>
              </w:rPr>
              <w:t>การเปลี่ยนแปลงในกระแสเงินสดเพื่อทำให้เสร็จสิ้นตามสัญญา</w:t>
            </w:r>
          </w:p>
          <w:p w14:paraId="5C85DC8B" w14:textId="77777777" w:rsidR="004831BF" w:rsidRPr="004C5D73" w:rsidRDefault="004831BF" w:rsidP="004831BF">
            <w:pPr>
              <w:ind w:left="-72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  <w:t xml:space="preserve">   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eastAsia="en-GB"/>
              </w:rPr>
              <w:t>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224" w:type="dxa"/>
            <w:noWrap/>
            <w:vAlign w:val="bottom"/>
          </w:tcPr>
          <w:p w14:paraId="166AB83C" w14:textId="2A1FD00E" w:rsidR="004831BF" w:rsidRPr="004C5D73" w:rsidRDefault="004831BF" w:rsidP="004831BF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172A9351" w14:textId="664878F3" w:rsidR="004831BF" w:rsidRPr="004C5D73" w:rsidRDefault="004831BF" w:rsidP="004831BF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576242C5" w14:textId="75C53D54" w:rsidR="004831BF" w:rsidRPr="004C5D73" w:rsidRDefault="004831BF" w:rsidP="004831BF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201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361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224" w:type="dxa"/>
            <w:noWrap/>
            <w:vAlign w:val="bottom"/>
          </w:tcPr>
          <w:p w14:paraId="6FA8702E" w14:textId="510605AC" w:rsidR="004831BF" w:rsidRPr="004C5D73" w:rsidRDefault="004831BF" w:rsidP="004831BF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en-GB"/>
              </w:rPr>
              <w:t>32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en-GB"/>
              </w:rPr>
              <w:t>348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224" w:type="dxa"/>
            <w:noWrap/>
            <w:vAlign w:val="bottom"/>
          </w:tcPr>
          <w:p w14:paraId="2BE49524" w14:textId="6ECA184E" w:rsidR="004831BF" w:rsidRPr="004C5D73" w:rsidRDefault="004831BF" w:rsidP="004831BF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224" w:type="dxa"/>
            <w:vAlign w:val="bottom"/>
          </w:tcPr>
          <w:p w14:paraId="7B3A4670" w14:textId="331D44A5" w:rsidR="004831BF" w:rsidRPr="004C5D73" w:rsidRDefault="004831BF" w:rsidP="004831BF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224" w:type="dxa"/>
            <w:vAlign w:val="bottom"/>
          </w:tcPr>
          <w:p w14:paraId="05AD3805" w14:textId="009C7430" w:rsidR="004831BF" w:rsidRPr="004C5D73" w:rsidRDefault="00D27987" w:rsidP="004831BF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</w:pP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33</w:t>
            </w:r>
            <w:r w:rsidR="004831BF"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585</w:t>
            </w:r>
          </w:p>
        </w:tc>
        <w:tc>
          <w:tcPr>
            <w:tcW w:w="1224" w:type="dxa"/>
            <w:vAlign w:val="bottom"/>
          </w:tcPr>
          <w:p w14:paraId="614AB8B5" w14:textId="36EEAD4E" w:rsidR="004831BF" w:rsidRPr="004C5D73" w:rsidRDefault="004831BF" w:rsidP="004831BF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97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118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96" w:type="dxa"/>
            <w:vAlign w:val="bottom"/>
          </w:tcPr>
          <w:p w14:paraId="0A9CEDFF" w14:textId="01FD227F" w:rsidR="004831BF" w:rsidRPr="004C5D73" w:rsidRDefault="004831BF" w:rsidP="004831BF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297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242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)</w:t>
            </w:r>
          </w:p>
        </w:tc>
      </w:tr>
      <w:tr w:rsidR="004831BF" w:rsidRPr="004C5D73" w14:paraId="42DE6208" w14:textId="77777777" w:rsidTr="00FE2C78">
        <w:trPr>
          <w:gridAfter w:val="2"/>
          <w:wAfter w:w="14" w:type="dxa"/>
          <w:trHeight w:val="20"/>
        </w:trPr>
        <w:tc>
          <w:tcPr>
            <w:tcW w:w="3600" w:type="dxa"/>
            <w:noWrap/>
            <w:vAlign w:val="bottom"/>
          </w:tcPr>
          <w:p w14:paraId="0C5919C8" w14:textId="77777777" w:rsidR="004831BF" w:rsidRPr="004C5D73" w:rsidRDefault="004831BF" w:rsidP="004831BF">
            <w:pPr>
              <w:ind w:left="-72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eastAsia="en-GB"/>
              </w:rPr>
              <w:t>ผลขาดทุนจากสัญญาที่สร้างภาระและ</w:t>
            </w:r>
          </w:p>
          <w:p w14:paraId="513ED06B" w14:textId="77777777" w:rsidR="004831BF" w:rsidRPr="004C5D73" w:rsidRDefault="004831BF" w:rsidP="004831BF">
            <w:pPr>
              <w:ind w:left="-72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  <w:t xml:space="preserve">   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eastAsia="en-GB"/>
              </w:rPr>
              <w:t>การกลับรายการของผลขาดทุน</w:t>
            </w:r>
          </w:p>
        </w:tc>
        <w:tc>
          <w:tcPr>
            <w:tcW w:w="1224" w:type="dxa"/>
            <w:noWrap/>
            <w:vAlign w:val="bottom"/>
          </w:tcPr>
          <w:p w14:paraId="71CE6CA3" w14:textId="15ED823F" w:rsidR="004831BF" w:rsidRPr="004C5D73" w:rsidRDefault="004831BF" w:rsidP="004831BF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172AAC44" w14:textId="7C9A2A72" w:rsidR="004831BF" w:rsidRPr="004C5D73" w:rsidRDefault="004831BF" w:rsidP="004831BF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en-GB"/>
              </w:rPr>
              <w:t>4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en-GB"/>
              </w:rPr>
              <w:t>069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224" w:type="dxa"/>
            <w:noWrap/>
            <w:vAlign w:val="bottom"/>
          </w:tcPr>
          <w:p w14:paraId="5B1F7AB4" w14:textId="309DC1FB" w:rsidR="004831BF" w:rsidRPr="004C5D73" w:rsidRDefault="004831BF" w:rsidP="004831BF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61B3289A" w14:textId="1A9A908C" w:rsidR="004831BF" w:rsidRPr="004C5D73" w:rsidRDefault="004831BF" w:rsidP="004831BF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31297449" w14:textId="66D7AF46" w:rsidR="004831BF" w:rsidRPr="004C5D73" w:rsidRDefault="004831BF" w:rsidP="004831BF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224" w:type="dxa"/>
            <w:vAlign w:val="bottom"/>
          </w:tcPr>
          <w:p w14:paraId="1E5EF448" w14:textId="5116A690" w:rsidR="004831BF" w:rsidRPr="004C5D73" w:rsidRDefault="004831BF" w:rsidP="004831BF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23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176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24" w:type="dxa"/>
            <w:vAlign w:val="bottom"/>
          </w:tcPr>
          <w:p w14:paraId="3BCE26E1" w14:textId="7E16D804" w:rsidR="004831BF" w:rsidRPr="004C5D73" w:rsidRDefault="004831BF" w:rsidP="004831BF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224" w:type="dxa"/>
            <w:vAlign w:val="bottom"/>
          </w:tcPr>
          <w:p w14:paraId="6EB64C78" w14:textId="769669FC" w:rsidR="004831BF" w:rsidRPr="004C5D73" w:rsidRDefault="004831BF" w:rsidP="004831BF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296" w:type="dxa"/>
            <w:vAlign w:val="bottom"/>
          </w:tcPr>
          <w:p w14:paraId="62A0836A" w14:textId="529A9AAE" w:rsidR="004831BF" w:rsidRPr="004C5D73" w:rsidRDefault="004831BF" w:rsidP="004831BF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27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245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)</w:t>
            </w:r>
          </w:p>
        </w:tc>
      </w:tr>
      <w:tr w:rsidR="004831BF" w:rsidRPr="004C5D73" w14:paraId="4821EC24" w14:textId="77777777" w:rsidTr="00FE2C78">
        <w:trPr>
          <w:gridAfter w:val="2"/>
          <w:wAfter w:w="14" w:type="dxa"/>
          <w:trHeight w:val="20"/>
        </w:trPr>
        <w:tc>
          <w:tcPr>
            <w:tcW w:w="3600" w:type="dxa"/>
            <w:noWrap/>
            <w:vAlign w:val="bottom"/>
          </w:tcPr>
          <w:p w14:paraId="6863B5A7" w14:textId="77777777" w:rsidR="004831BF" w:rsidRPr="004C5D73" w:rsidRDefault="004831BF" w:rsidP="004831BF">
            <w:pPr>
              <w:ind w:left="-72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eastAsia="en-GB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543CC552" w14:textId="67BBC00A" w:rsidR="004831BF" w:rsidRPr="004C5D73" w:rsidRDefault="00D27987" w:rsidP="004831BF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4831BF"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196</w:t>
            </w:r>
            <w:r w:rsidR="004831BF"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434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3A6ACC15" w14:textId="5EF5105D" w:rsidR="004831BF" w:rsidRPr="004C5D73" w:rsidRDefault="004831BF" w:rsidP="004831BF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2E240DAF" w14:textId="5A0ED3DD" w:rsidR="004831BF" w:rsidRPr="004C5D73" w:rsidRDefault="004831BF" w:rsidP="004831BF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382DB410" w14:textId="636F4FBE" w:rsidR="004831BF" w:rsidRPr="004C5D73" w:rsidRDefault="004831BF" w:rsidP="004831BF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4C619A36" w14:textId="13EEE5D6" w:rsidR="004831BF" w:rsidRPr="004C5D73" w:rsidRDefault="00D27987" w:rsidP="004831BF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</w:pP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4831BF"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328</w:t>
            </w:r>
            <w:r w:rsidR="004831BF"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567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765DFA2" w14:textId="37E639A8" w:rsidR="004831BF" w:rsidRPr="004C5D73" w:rsidRDefault="004831BF" w:rsidP="004831BF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A4137C5" w14:textId="7C78912F" w:rsidR="004831BF" w:rsidRPr="004C5D73" w:rsidRDefault="004831BF" w:rsidP="004831BF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3056C50" w14:textId="5887443A" w:rsidR="004831BF" w:rsidRPr="004C5D73" w:rsidRDefault="004831BF" w:rsidP="004831BF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2191AB1" w14:textId="59E643DA" w:rsidR="004831BF" w:rsidRPr="004C5D73" w:rsidRDefault="00D27987" w:rsidP="004831BF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</w:pP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4831BF"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525</w:t>
            </w:r>
            <w:r w:rsidR="004831BF"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001</w:t>
            </w:r>
          </w:p>
        </w:tc>
      </w:tr>
      <w:tr w:rsidR="004831BF" w:rsidRPr="004C5D73" w14:paraId="78E399EF" w14:textId="77777777" w:rsidTr="00FE2C78">
        <w:trPr>
          <w:gridAfter w:val="2"/>
          <w:wAfter w:w="14" w:type="dxa"/>
          <w:trHeight w:val="20"/>
        </w:trPr>
        <w:tc>
          <w:tcPr>
            <w:tcW w:w="3600" w:type="dxa"/>
            <w:noWrap/>
            <w:vAlign w:val="bottom"/>
          </w:tcPr>
          <w:p w14:paraId="586CF406" w14:textId="77777777" w:rsidR="004831BF" w:rsidRPr="004C5D73" w:rsidRDefault="004831BF" w:rsidP="004831BF">
            <w:pPr>
              <w:ind w:left="-72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ค่าใช้จ่ายในการบริการประกันภัย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6DA66F0" w14:textId="60C61C57" w:rsidR="004831BF" w:rsidRPr="004C5D73" w:rsidRDefault="00D27987" w:rsidP="004831BF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</w:pP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4831BF"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349</w:t>
            </w:r>
            <w:r w:rsidR="004831BF"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342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3AC0071" w14:textId="71F00639" w:rsidR="004831BF" w:rsidRPr="004C5D73" w:rsidRDefault="004831BF" w:rsidP="004831BF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en-GB"/>
              </w:rPr>
              <w:t>4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en-GB"/>
              </w:rPr>
              <w:t>069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899E789" w14:textId="6A6B7F88" w:rsidR="004831BF" w:rsidRPr="004C5D73" w:rsidRDefault="00D27987" w:rsidP="004831BF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</w:pP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4831BF"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101</w:t>
            </w:r>
            <w:r w:rsidR="004831BF"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477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3544F9C" w14:textId="47E03A49" w:rsidR="004831BF" w:rsidRPr="004C5D73" w:rsidRDefault="00D27987" w:rsidP="004831BF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</w:pP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en-GB"/>
              </w:rPr>
              <w:t>1</w:t>
            </w:r>
            <w:r w:rsidR="004831BF"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en-GB"/>
              </w:rPr>
              <w:t>894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47EC92B" w14:textId="37A12D89" w:rsidR="004831BF" w:rsidRPr="004C5D73" w:rsidRDefault="00D27987" w:rsidP="004831BF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</w:pP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4831BF"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576</w:t>
            </w:r>
            <w:r w:rsidR="004831BF"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823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F86AFC" w14:textId="544A85FB" w:rsidR="004831BF" w:rsidRPr="004C5D73" w:rsidRDefault="004831BF" w:rsidP="004831BF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23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176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2D22D5" w14:textId="27D796B6" w:rsidR="004831BF" w:rsidRPr="004C5D73" w:rsidRDefault="00D27987" w:rsidP="004831BF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</w:pP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4831BF"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706</w:t>
            </w:r>
            <w:r w:rsidR="004831BF"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822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9E24AF" w14:textId="450643DB" w:rsidR="004831BF" w:rsidRPr="004C5D73" w:rsidRDefault="00D27987" w:rsidP="004831BF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</w:pP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4831BF"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684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F24F93" w14:textId="3BAB9ACF" w:rsidR="004831BF" w:rsidRPr="004C5D73" w:rsidRDefault="00D27987" w:rsidP="004831BF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</w:pP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en-GB"/>
              </w:rPr>
              <w:t>11</w:t>
            </w:r>
            <w:r w:rsidR="004831BF"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en-GB"/>
              </w:rPr>
              <w:t>710</w:t>
            </w:r>
            <w:r w:rsidR="004831BF"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en-GB"/>
              </w:rPr>
              <w:t>797</w:t>
            </w:r>
          </w:p>
        </w:tc>
      </w:tr>
      <w:tr w:rsidR="004831BF" w:rsidRPr="004C5D73" w14:paraId="4A578EBE" w14:textId="77777777" w:rsidTr="00FE2C78">
        <w:trPr>
          <w:gridAfter w:val="2"/>
          <w:wAfter w:w="14" w:type="dxa"/>
          <w:trHeight w:val="20"/>
        </w:trPr>
        <w:tc>
          <w:tcPr>
            <w:tcW w:w="3600" w:type="dxa"/>
            <w:noWrap/>
            <w:vAlign w:val="center"/>
          </w:tcPr>
          <w:p w14:paraId="4E95565E" w14:textId="77777777" w:rsidR="004831BF" w:rsidRPr="004C5D73" w:rsidRDefault="004831BF" w:rsidP="004831BF">
            <w:pPr>
              <w:ind w:left="-72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521F2765" w14:textId="77777777" w:rsidR="004831BF" w:rsidRPr="004C5D73" w:rsidRDefault="004831BF" w:rsidP="004831BF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10371FF7" w14:textId="77777777" w:rsidR="004831BF" w:rsidRPr="004C5D73" w:rsidRDefault="004831BF" w:rsidP="004831BF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2DD20B24" w14:textId="77777777" w:rsidR="004831BF" w:rsidRPr="004C5D73" w:rsidRDefault="004831BF" w:rsidP="004831BF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6E0237B2" w14:textId="77777777" w:rsidR="004831BF" w:rsidRPr="004C5D73" w:rsidRDefault="004831BF" w:rsidP="004831BF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661F9CC6" w14:textId="77777777" w:rsidR="004831BF" w:rsidRPr="004C5D73" w:rsidRDefault="004831BF" w:rsidP="004831BF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5CE5489" w14:textId="77777777" w:rsidR="004831BF" w:rsidRPr="004C5D73" w:rsidRDefault="004831BF" w:rsidP="004831BF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78DE83B" w14:textId="77777777" w:rsidR="004831BF" w:rsidRPr="004C5D73" w:rsidRDefault="004831BF" w:rsidP="004831BF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A12FED1" w14:textId="77777777" w:rsidR="004831BF" w:rsidRPr="004C5D73" w:rsidRDefault="004831BF" w:rsidP="004831BF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5C67A89" w14:textId="77777777" w:rsidR="004831BF" w:rsidRPr="004C5D73" w:rsidRDefault="004831BF" w:rsidP="004831BF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</w:pPr>
          </w:p>
        </w:tc>
      </w:tr>
      <w:tr w:rsidR="004831BF" w:rsidRPr="004C5D73" w14:paraId="55E754CD" w14:textId="77777777" w:rsidTr="00FE2C78">
        <w:trPr>
          <w:gridAfter w:val="2"/>
          <w:wAfter w:w="14" w:type="dxa"/>
          <w:trHeight w:val="20"/>
        </w:trPr>
        <w:tc>
          <w:tcPr>
            <w:tcW w:w="3600" w:type="dxa"/>
            <w:noWrap/>
            <w:vAlign w:val="center"/>
          </w:tcPr>
          <w:p w14:paraId="1C0BF8F9" w14:textId="77777777" w:rsidR="004831BF" w:rsidRPr="004C5D73" w:rsidRDefault="004831BF" w:rsidP="004831BF">
            <w:pPr>
              <w:ind w:left="-72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ผลการดำเนินงานการบริการประกันภัย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125B3C28" w14:textId="3A4DC572" w:rsidR="004831BF" w:rsidRPr="004C5D73" w:rsidRDefault="004831BF" w:rsidP="004831BF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091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900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511F79E3" w14:textId="134A2B47" w:rsidR="004831BF" w:rsidRPr="004C5D73" w:rsidRDefault="004831BF" w:rsidP="004831BF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en-GB"/>
              </w:rPr>
              <w:t>4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en-GB"/>
              </w:rPr>
              <w:t>069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3F93CB83" w14:textId="6E5F304D" w:rsidR="004831BF" w:rsidRPr="004C5D73" w:rsidRDefault="00D27987" w:rsidP="004831BF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</w:pP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4831BF"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101</w:t>
            </w:r>
            <w:r w:rsidR="004831BF"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477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23F33676" w14:textId="693F3B27" w:rsidR="004831BF" w:rsidRPr="004C5D73" w:rsidRDefault="00D27987" w:rsidP="004831BF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eastAsia="en-GB"/>
              </w:rPr>
            </w:pP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en-GB"/>
              </w:rPr>
              <w:t>1</w:t>
            </w:r>
            <w:r w:rsidR="004831BF"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en-GB"/>
              </w:rPr>
              <w:t>894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447D067D" w14:textId="534AE8B0" w:rsidR="004831BF" w:rsidRPr="004C5D73" w:rsidRDefault="004831BF" w:rsidP="004831BF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545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270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B6EB70A" w14:textId="169699DB" w:rsidR="004831BF" w:rsidRPr="004C5D73" w:rsidRDefault="004831BF" w:rsidP="004831BF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23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176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170B501" w14:textId="276FB520" w:rsidR="004831BF" w:rsidRPr="004C5D73" w:rsidRDefault="00D27987" w:rsidP="004831BF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</w:pP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4831BF"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706</w:t>
            </w:r>
            <w:r w:rsidR="004831BF"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822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BDCADF2" w14:textId="05006716" w:rsidR="004831BF" w:rsidRPr="004C5D73" w:rsidRDefault="00D27987" w:rsidP="004831BF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</w:pP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4831BF"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684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C09FACC" w14:textId="3371EE4B" w:rsidR="004831BF" w:rsidRPr="004C5D73" w:rsidRDefault="00D27987" w:rsidP="004831BF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</w:pP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en-GB"/>
              </w:rPr>
              <w:t>1</w:t>
            </w:r>
            <w:r w:rsidR="004831BF"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en-GB"/>
              </w:rPr>
              <w:t>147</w:t>
            </w:r>
            <w:r w:rsidR="004831BF"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en-GB"/>
              </w:rPr>
              <w:t>462</w:t>
            </w:r>
          </w:p>
        </w:tc>
      </w:tr>
    </w:tbl>
    <w:p w14:paraId="26D18DF1" w14:textId="77777777" w:rsidR="00B90227" w:rsidRPr="004C5D73" w:rsidRDefault="00B90227">
      <w:pPr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 w:type="page"/>
      </w:r>
    </w:p>
    <w:tbl>
      <w:tblPr>
        <w:tblW w:w="14674" w:type="dxa"/>
        <w:tblLayout w:type="fixed"/>
        <w:tblLook w:val="04A0" w:firstRow="1" w:lastRow="0" w:firstColumn="1" w:lastColumn="0" w:noHBand="0" w:noVBand="1"/>
      </w:tblPr>
      <w:tblGrid>
        <w:gridCol w:w="3600"/>
        <w:gridCol w:w="1224"/>
        <w:gridCol w:w="1224"/>
        <w:gridCol w:w="1224"/>
        <w:gridCol w:w="1224"/>
        <w:gridCol w:w="1224"/>
        <w:gridCol w:w="1224"/>
        <w:gridCol w:w="1224"/>
        <w:gridCol w:w="1224"/>
        <w:gridCol w:w="1267"/>
        <w:gridCol w:w="15"/>
      </w:tblGrid>
      <w:tr w:rsidR="00DD75BF" w:rsidRPr="004C5D73" w14:paraId="045BA330" w14:textId="77777777" w:rsidTr="00FE2C78">
        <w:trPr>
          <w:trHeight w:val="20"/>
          <w:tblHeader/>
        </w:trPr>
        <w:tc>
          <w:tcPr>
            <w:tcW w:w="3600" w:type="dxa"/>
            <w:noWrap/>
            <w:vAlign w:val="bottom"/>
          </w:tcPr>
          <w:p w14:paraId="14A95FCB" w14:textId="77777777" w:rsidR="00DD75BF" w:rsidRPr="004C5D73" w:rsidRDefault="00DD75BF" w:rsidP="00DD75BF">
            <w:pPr>
              <w:ind w:left="-72"/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1074" w:type="dxa"/>
            <w:gridSpan w:val="10"/>
            <w:tcBorders>
              <w:bottom w:val="single" w:sz="4" w:space="0" w:color="auto"/>
            </w:tcBorders>
          </w:tcPr>
          <w:p w14:paraId="40CC9ACE" w14:textId="184C0BF1" w:rsidR="00DD75BF" w:rsidRPr="004C5D73" w:rsidRDefault="00DD75BF" w:rsidP="00DD75BF">
            <w:pPr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งบการเงินรวม</w:t>
            </w:r>
          </w:p>
        </w:tc>
      </w:tr>
      <w:tr w:rsidR="00DD75BF" w:rsidRPr="004C5D73" w14:paraId="130F1A29" w14:textId="77777777" w:rsidTr="00FE2C78">
        <w:trPr>
          <w:trHeight w:val="20"/>
          <w:tblHeader/>
        </w:trPr>
        <w:tc>
          <w:tcPr>
            <w:tcW w:w="3600" w:type="dxa"/>
            <w:noWrap/>
            <w:vAlign w:val="bottom"/>
          </w:tcPr>
          <w:p w14:paraId="2C64E6BF" w14:textId="77777777" w:rsidR="00DD75BF" w:rsidRPr="004C5D73" w:rsidRDefault="00DD75BF" w:rsidP="00DD75BF">
            <w:pPr>
              <w:ind w:left="-72"/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1074" w:type="dxa"/>
            <w:gridSpan w:val="10"/>
            <w:tcBorders>
              <w:bottom w:val="single" w:sz="4" w:space="0" w:color="auto"/>
            </w:tcBorders>
          </w:tcPr>
          <w:p w14:paraId="35F50009" w14:textId="603BA540" w:rsidR="00DD75BF" w:rsidRPr="004C5D73" w:rsidRDefault="00DD75BF" w:rsidP="00DD75BF">
            <w:pPr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พ.ศ.</w:t>
            </w:r>
            <w:r w:rsidRPr="004C5D73">
              <w:rPr>
                <w:rFonts w:ascii="Browallia New" w:eastAsia="Cordia New" w:hAnsi="Browallia New" w:cs="Browallia New"/>
                <w:b/>
                <w:bCs/>
                <w:sz w:val="20"/>
                <w:szCs w:val="20"/>
                <w:lang w:eastAsia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b/>
                <w:bCs/>
                <w:sz w:val="20"/>
                <w:szCs w:val="20"/>
                <w:lang w:val="en-GB" w:eastAsia="en-GB"/>
              </w:rPr>
              <w:t>2568</w:t>
            </w:r>
          </w:p>
        </w:tc>
      </w:tr>
      <w:tr w:rsidR="00DD75BF" w:rsidRPr="004C5D73" w14:paraId="57F9CE15" w14:textId="77777777" w:rsidTr="004271DF">
        <w:trPr>
          <w:trHeight w:val="20"/>
          <w:tblHeader/>
        </w:trPr>
        <w:tc>
          <w:tcPr>
            <w:tcW w:w="3600" w:type="dxa"/>
            <w:noWrap/>
            <w:vAlign w:val="bottom"/>
          </w:tcPr>
          <w:p w14:paraId="456B55E9" w14:textId="77777777" w:rsidR="00DD75BF" w:rsidRPr="004C5D73" w:rsidRDefault="00DD75BF" w:rsidP="00DD75BF">
            <w:pPr>
              <w:ind w:left="-72"/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</w:tcBorders>
          </w:tcPr>
          <w:p w14:paraId="41CB9C45" w14:textId="77777777" w:rsidR="00DD75BF" w:rsidRPr="004C5D73" w:rsidRDefault="00DD75BF" w:rsidP="00DD75BF">
            <w:pPr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ประกันภัยรถยนต์</w:t>
            </w: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B36C7A0" w14:textId="77777777" w:rsidR="00DD75BF" w:rsidRPr="004C5D73" w:rsidRDefault="00DD75BF" w:rsidP="00DD75BF">
            <w:pPr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ประกันภัยทั่วไป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vAlign w:val="bottom"/>
          </w:tcPr>
          <w:p w14:paraId="3F9526AF" w14:textId="77777777" w:rsidR="00DD75BF" w:rsidRPr="004C5D73" w:rsidRDefault="00DD75BF" w:rsidP="00DD75BF">
            <w:pPr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</w:p>
        </w:tc>
      </w:tr>
      <w:tr w:rsidR="00DD75BF" w:rsidRPr="004C5D73" w14:paraId="1F486437" w14:textId="77777777" w:rsidTr="004271DF">
        <w:trPr>
          <w:trHeight w:val="20"/>
          <w:tblHeader/>
        </w:trPr>
        <w:tc>
          <w:tcPr>
            <w:tcW w:w="3600" w:type="dxa"/>
            <w:vMerge w:val="restart"/>
            <w:noWrap/>
            <w:vAlign w:val="bottom"/>
          </w:tcPr>
          <w:p w14:paraId="2563D28C" w14:textId="77777777" w:rsidR="00DD75BF" w:rsidRPr="004C5D73" w:rsidRDefault="00DD75BF" w:rsidP="00DD75BF">
            <w:pPr>
              <w:ind w:left="-72"/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11BBB155" w14:textId="77777777" w:rsidR="009863D4" w:rsidRPr="004C5D73" w:rsidRDefault="00DD75BF" w:rsidP="009863D4">
            <w:pPr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หนี้สินสำหรับความคุ้มครอง</w:t>
            </w:r>
          </w:p>
          <w:p w14:paraId="01911350" w14:textId="7293233C" w:rsidR="00DD75BF" w:rsidRPr="004C5D73" w:rsidRDefault="00DD75BF" w:rsidP="009863D4">
            <w:pPr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ที่เหลืออยู่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359E9E5C" w14:textId="77777777" w:rsidR="00DD75BF" w:rsidRPr="004C5D73" w:rsidRDefault="00DD75BF" w:rsidP="00DD75BF">
            <w:pPr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หนี้สินสำหรับค่าสินไหมทดแทนที่เกิดขึ้นแล้วสำหรับกลุ่มสัญญาภายใต้วิธีการปันส่วนเบี้ยประกันภัย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000000" w:fill="auto"/>
            <w:noWrap/>
            <w:vAlign w:val="bottom"/>
            <w:hideMark/>
          </w:tcPr>
          <w:p w14:paraId="2DABF668" w14:textId="77777777" w:rsidR="009863D4" w:rsidRPr="004C5D73" w:rsidRDefault="00DD75BF" w:rsidP="009863D4">
            <w:pPr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หนี้สินสำหรับความคุ้มครอง</w:t>
            </w:r>
          </w:p>
          <w:p w14:paraId="212DEF0A" w14:textId="7AEE93E0" w:rsidR="00DD75BF" w:rsidRPr="004C5D73" w:rsidRDefault="00DD75BF" w:rsidP="009863D4">
            <w:pPr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ที่เหลืออยู่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7A3819BD" w14:textId="77777777" w:rsidR="00DD75BF" w:rsidRPr="004C5D73" w:rsidRDefault="00DD75BF" w:rsidP="00DD75BF">
            <w:pPr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หนี้สินสำหรับค่าสินไหมทดแทนที่เกิดขึ้นแล้วสำหรับกลุ่มสัญญาภายใต้วิธีการปันส่วนเบี้ยประกันภัย</w:t>
            </w:r>
          </w:p>
        </w:tc>
        <w:tc>
          <w:tcPr>
            <w:tcW w:w="1282" w:type="dxa"/>
            <w:gridSpan w:val="2"/>
            <w:shd w:val="clear" w:color="000000" w:fill="auto"/>
            <w:vAlign w:val="bottom"/>
          </w:tcPr>
          <w:p w14:paraId="55404FF6" w14:textId="77777777" w:rsidR="00DD75BF" w:rsidRPr="004C5D73" w:rsidRDefault="00DD75BF" w:rsidP="00DD75BF">
            <w:pPr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</w:p>
        </w:tc>
      </w:tr>
      <w:tr w:rsidR="00DD75BF" w:rsidRPr="004C5D73" w14:paraId="40B68D1C" w14:textId="77777777" w:rsidTr="00FE2C78">
        <w:trPr>
          <w:gridAfter w:val="1"/>
          <w:wAfter w:w="15" w:type="dxa"/>
          <w:trHeight w:val="20"/>
          <w:tblHeader/>
        </w:trPr>
        <w:tc>
          <w:tcPr>
            <w:tcW w:w="3600" w:type="dxa"/>
            <w:vMerge/>
            <w:noWrap/>
            <w:vAlign w:val="bottom"/>
            <w:hideMark/>
          </w:tcPr>
          <w:p w14:paraId="37394F46" w14:textId="77777777" w:rsidR="00DD75BF" w:rsidRPr="004C5D73" w:rsidRDefault="00DD75BF" w:rsidP="00DD75BF">
            <w:pPr>
              <w:ind w:left="-72"/>
              <w:contextualSpacing/>
              <w:jc w:val="center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2CA2FA3C" w14:textId="77777777" w:rsidR="00DD75BF" w:rsidRPr="004C5D73" w:rsidRDefault="00DD75BF" w:rsidP="00DD75BF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ไม่รวมองค์ประกอบ</w:t>
            </w:r>
          </w:p>
          <w:p w14:paraId="0366A66B" w14:textId="77777777" w:rsidR="00DD75BF" w:rsidRPr="004C5D73" w:rsidRDefault="00DD75BF" w:rsidP="00DD75BF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ที่เป็นส่วนขาดทุน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140B0973" w14:textId="77777777" w:rsidR="00DD75BF" w:rsidRPr="004C5D73" w:rsidRDefault="00DD75BF" w:rsidP="00DD75BF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องค์ประกอบที่</w:t>
            </w:r>
          </w:p>
          <w:p w14:paraId="06764B8F" w14:textId="77777777" w:rsidR="00DD75BF" w:rsidRPr="004C5D73" w:rsidRDefault="00DD75BF" w:rsidP="00DD75BF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เป็นส่วนขาดทุน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033D6B12" w14:textId="77777777" w:rsidR="00DD75BF" w:rsidRPr="004C5D73" w:rsidRDefault="00DD75BF" w:rsidP="00DD75BF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มูลค่าปัจจุบันของ</w:t>
            </w:r>
          </w:p>
          <w:p w14:paraId="664134E7" w14:textId="77777777" w:rsidR="00DD75BF" w:rsidRPr="004C5D73" w:rsidRDefault="00DD75BF" w:rsidP="00DD75BF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กระแสเงินสด</w:t>
            </w:r>
          </w:p>
          <w:p w14:paraId="6E9777EE" w14:textId="77777777" w:rsidR="00DD75BF" w:rsidRPr="004C5D73" w:rsidRDefault="00DD75BF" w:rsidP="00DD75BF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ในอนาคต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43E0D986" w14:textId="77777777" w:rsidR="00DD75BF" w:rsidRPr="004C5D73" w:rsidRDefault="00DD75BF" w:rsidP="00DD75BF">
            <w:pPr>
              <w:ind w:left="34"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ค่าปรับปรุง</w:t>
            </w:r>
          </w:p>
          <w:p w14:paraId="2405D175" w14:textId="77777777" w:rsidR="00DD75BF" w:rsidRPr="004C5D73" w:rsidRDefault="00DD75BF" w:rsidP="00DD75BF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ความเสี่ยงสำหรับ</w:t>
            </w:r>
          </w:p>
          <w:p w14:paraId="0E413EF0" w14:textId="77777777" w:rsidR="00DD75BF" w:rsidRPr="004C5D73" w:rsidRDefault="00DD75BF" w:rsidP="00DD75BF">
            <w:pPr>
              <w:ind w:left="34"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ความเสี่ยงที่ไม่ใช่</w:t>
            </w:r>
          </w:p>
          <w:p w14:paraId="781830F6" w14:textId="77777777" w:rsidR="00DD75BF" w:rsidRPr="004C5D73" w:rsidRDefault="00DD75BF" w:rsidP="00DD75BF">
            <w:pPr>
              <w:ind w:left="34"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ความเสี่ยง</w:t>
            </w:r>
          </w:p>
          <w:p w14:paraId="531B3AE9" w14:textId="77777777" w:rsidR="00DD75BF" w:rsidRPr="004C5D73" w:rsidRDefault="00DD75BF" w:rsidP="00DD75BF">
            <w:pPr>
              <w:ind w:left="34"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ทางการเงิน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000000" w:fill="auto"/>
            <w:noWrap/>
            <w:vAlign w:val="bottom"/>
            <w:hideMark/>
          </w:tcPr>
          <w:p w14:paraId="56AFEC10" w14:textId="77777777" w:rsidR="00DD75BF" w:rsidRPr="004C5D73" w:rsidRDefault="00DD75BF" w:rsidP="00DD75BF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ไม่รวมองค์ประกอบ</w:t>
            </w:r>
          </w:p>
          <w:p w14:paraId="35FFFF79" w14:textId="77777777" w:rsidR="00DD75BF" w:rsidRPr="004C5D73" w:rsidRDefault="00DD75BF" w:rsidP="00DD75BF">
            <w:pPr>
              <w:ind w:right="-72"/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ที่เป็นส่วนขาดทุน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38F8A0BF" w14:textId="77777777" w:rsidR="00DD75BF" w:rsidRPr="004C5D73" w:rsidRDefault="00DD75BF" w:rsidP="00DD75BF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องค์ประกอบที่</w:t>
            </w:r>
          </w:p>
          <w:p w14:paraId="353B866B" w14:textId="77777777" w:rsidR="00DD75BF" w:rsidRPr="004C5D73" w:rsidRDefault="00DD75BF" w:rsidP="00DD75BF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เป็นส่วนขาดทุน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47A09834" w14:textId="77777777" w:rsidR="00DD75BF" w:rsidRPr="004C5D73" w:rsidRDefault="00DD75BF" w:rsidP="00DD75BF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มูลค่าปัจจุบันของ</w:t>
            </w:r>
          </w:p>
          <w:p w14:paraId="76FBDADA" w14:textId="77777777" w:rsidR="00DD75BF" w:rsidRPr="004C5D73" w:rsidRDefault="00DD75BF" w:rsidP="00DD75BF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กระแสเงินสด</w:t>
            </w:r>
          </w:p>
          <w:p w14:paraId="3707E6D7" w14:textId="77777777" w:rsidR="00DD75BF" w:rsidRPr="004C5D73" w:rsidRDefault="00DD75BF" w:rsidP="00DD75BF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ในอนาคต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452F9382" w14:textId="77777777" w:rsidR="00DD75BF" w:rsidRPr="004C5D73" w:rsidRDefault="00DD75BF" w:rsidP="00DD75BF">
            <w:pPr>
              <w:ind w:left="34"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ค่าปรับปรุง</w:t>
            </w:r>
          </w:p>
          <w:p w14:paraId="4D3AAE0E" w14:textId="77777777" w:rsidR="00DD75BF" w:rsidRPr="004C5D73" w:rsidRDefault="00DD75BF" w:rsidP="00DD75BF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ความเสี่ยงสำหรับ</w:t>
            </w:r>
          </w:p>
          <w:p w14:paraId="5F342208" w14:textId="77777777" w:rsidR="00DD75BF" w:rsidRPr="004C5D73" w:rsidRDefault="00DD75BF" w:rsidP="00DD75BF">
            <w:pPr>
              <w:ind w:left="34"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ความเสี่ยงที่ไม่ใช่</w:t>
            </w:r>
          </w:p>
          <w:p w14:paraId="6E0A69AA" w14:textId="77777777" w:rsidR="00DD75BF" w:rsidRPr="004C5D73" w:rsidRDefault="00DD75BF" w:rsidP="00DD75BF">
            <w:pPr>
              <w:ind w:left="34"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ความเสี่ยง</w:t>
            </w:r>
          </w:p>
          <w:p w14:paraId="20849A04" w14:textId="77777777" w:rsidR="00DD75BF" w:rsidRPr="004C5D73" w:rsidRDefault="00DD75BF" w:rsidP="00DD75BF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ทางการเงิน</w:t>
            </w:r>
          </w:p>
        </w:tc>
        <w:tc>
          <w:tcPr>
            <w:tcW w:w="1267" w:type="dxa"/>
            <w:shd w:val="clear" w:color="000000" w:fill="auto"/>
            <w:vAlign w:val="bottom"/>
          </w:tcPr>
          <w:p w14:paraId="1A155DA7" w14:textId="77777777" w:rsidR="00DD75BF" w:rsidRPr="004C5D73" w:rsidRDefault="00DD75BF" w:rsidP="00DD75BF">
            <w:pPr>
              <w:ind w:left="34"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รวม</w:t>
            </w:r>
          </w:p>
        </w:tc>
      </w:tr>
      <w:tr w:rsidR="00DD75BF" w:rsidRPr="004C5D73" w14:paraId="140A386B" w14:textId="77777777" w:rsidTr="00FE2C78">
        <w:trPr>
          <w:gridAfter w:val="1"/>
          <w:wAfter w:w="15" w:type="dxa"/>
          <w:trHeight w:val="20"/>
          <w:tblHeader/>
        </w:trPr>
        <w:tc>
          <w:tcPr>
            <w:tcW w:w="3600" w:type="dxa"/>
            <w:tcBorders>
              <w:bottom w:val="single" w:sz="4" w:space="0" w:color="auto"/>
            </w:tcBorders>
            <w:noWrap/>
            <w:vAlign w:val="bottom"/>
          </w:tcPr>
          <w:p w14:paraId="365042EA" w14:textId="77777777" w:rsidR="00DD75BF" w:rsidRPr="004C5D73" w:rsidRDefault="00DD75BF" w:rsidP="00DD75BF">
            <w:pPr>
              <w:ind w:left="-72"/>
              <w:contextualSpacing/>
              <w:jc w:val="center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สัญญาประกันภัยที่ออก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4023D962" w14:textId="77777777" w:rsidR="00DD75BF" w:rsidRPr="004C5D73" w:rsidRDefault="00DD75BF" w:rsidP="00DD75BF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3A575E4B" w14:textId="77777777" w:rsidR="00DD75BF" w:rsidRPr="004C5D73" w:rsidRDefault="00DD75BF" w:rsidP="00DD75BF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44C926FB" w14:textId="77777777" w:rsidR="00DD75BF" w:rsidRPr="004C5D73" w:rsidRDefault="00DD75BF" w:rsidP="00DD75BF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73E94CD0" w14:textId="77777777" w:rsidR="00DD75BF" w:rsidRPr="004C5D73" w:rsidRDefault="00DD75BF" w:rsidP="00DD75BF">
            <w:pPr>
              <w:ind w:left="34"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000000" w:fill="auto"/>
            <w:noWrap/>
            <w:vAlign w:val="bottom"/>
          </w:tcPr>
          <w:p w14:paraId="5834BB67" w14:textId="77777777" w:rsidR="00DD75BF" w:rsidRPr="004C5D73" w:rsidRDefault="00DD75BF" w:rsidP="00DD75BF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000000" w:fill="auto"/>
            <w:vAlign w:val="bottom"/>
          </w:tcPr>
          <w:p w14:paraId="7A06315C" w14:textId="77777777" w:rsidR="00DD75BF" w:rsidRPr="004C5D73" w:rsidRDefault="00DD75BF" w:rsidP="00DD75BF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000000" w:fill="auto"/>
            <w:vAlign w:val="bottom"/>
          </w:tcPr>
          <w:p w14:paraId="5AA0998C" w14:textId="77777777" w:rsidR="00DD75BF" w:rsidRPr="004C5D73" w:rsidRDefault="00DD75BF" w:rsidP="00DD75BF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000000" w:fill="auto"/>
            <w:vAlign w:val="bottom"/>
          </w:tcPr>
          <w:p w14:paraId="5E2F64E7" w14:textId="77777777" w:rsidR="00DD75BF" w:rsidRPr="004C5D73" w:rsidRDefault="00DD75BF" w:rsidP="00DD75BF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พันบาท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000000" w:fill="auto"/>
            <w:vAlign w:val="bottom"/>
          </w:tcPr>
          <w:p w14:paraId="5B3ED1FA" w14:textId="77777777" w:rsidR="00DD75BF" w:rsidRPr="004C5D73" w:rsidRDefault="00DD75BF" w:rsidP="00DD75BF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พันบาท</w:t>
            </w:r>
          </w:p>
        </w:tc>
      </w:tr>
      <w:tr w:rsidR="00DD75BF" w:rsidRPr="004C5D73" w14:paraId="5CDBFD8A" w14:textId="77777777" w:rsidTr="00FE2C78">
        <w:trPr>
          <w:gridAfter w:val="1"/>
          <w:wAfter w:w="15" w:type="dxa"/>
          <w:trHeight w:val="20"/>
          <w:tblHeader/>
        </w:trPr>
        <w:tc>
          <w:tcPr>
            <w:tcW w:w="3600" w:type="dxa"/>
            <w:tcBorders>
              <w:top w:val="single" w:sz="4" w:space="0" w:color="auto"/>
            </w:tcBorders>
            <w:noWrap/>
            <w:vAlign w:val="bottom"/>
          </w:tcPr>
          <w:p w14:paraId="6723171E" w14:textId="77777777" w:rsidR="00DD75BF" w:rsidRPr="004C5D73" w:rsidRDefault="00DD75BF" w:rsidP="00DD75BF">
            <w:pPr>
              <w:ind w:left="-72"/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483AC738" w14:textId="77777777" w:rsidR="00DD75BF" w:rsidRPr="004C5D73" w:rsidRDefault="00DD75BF" w:rsidP="00DD75BF">
            <w:pPr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11F989B6" w14:textId="77777777" w:rsidR="00DD75BF" w:rsidRPr="004C5D73" w:rsidRDefault="00DD75BF" w:rsidP="00DD75BF">
            <w:pPr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2D24C0D8" w14:textId="77777777" w:rsidR="00DD75BF" w:rsidRPr="004C5D73" w:rsidRDefault="00DD75BF" w:rsidP="00DD75BF">
            <w:pPr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7606DB02" w14:textId="77777777" w:rsidR="00DD75BF" w:rsidRPr="004C5D73" w:rsidRDefault="00DD75BF" w:rsidP="00DD75BF">
            <w:pPr>
              <w:ind w:left="34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000000" w:fill="auto"/>
            <w:noWrap/>
            <w:vAlign w:val="bottom"/>
          </w:tcPr>
          <w:p w14:paraId="000CD2F1" w14:textId="77777777" w:rsidR="00DD75BF" w:rsidRPr="004C5D73" w:rsidRDefault="00DD75BF" w:rsidP="00DD75BF">
            <w:pPr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07051ABB" w14:textId="77777777" w:rsidR="00DD75BF" w:rsidRPr="004C5D73" w:rsidRDefault="00DD75BF" w:rsidP="00DD75BF">
            <w:pPr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69DF2DBB" w14:textId="77777777" w:rsidR="00DD75BF" w:rsidRPr="004C5D73" w:rsidRDefault="00DD75BF" w:rsidP="00DD75BF">
            <w:pPr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31EA5677" w14:textId="77777777" w:rsidR="00DD75BF" w:rsidRPr="004C5D73" w:rsidRDefault="00DD75BF" w:rsidP="00DD75BF">
            <w:pPr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0603DA57" w14:textId="77777777" w:rsidR="00DD75BF" w:rsidRPr="004C5D73" w:rsidRDefault="00DD75BF" w:rsidP="00DD75BF">
            <w:pPr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</w:p>
        </w:tc>
      </w:tr>
      <w:tr w:rsidR="00245339" w:rsidRPr="004C5D73" w14:paraId="46238B30" w14:textId="77777777">
        <w:trPr>
          <w:gridAfter w:val="1"/>
          <w:wAfter w:w="15" w:type="dxa"/>
          <w:trHeight w:val="20"/>
        </w:trPr>
        <w:tc>
          <w:tcPr>
            <w:tcW w:w="3600" w:type="dxa"/>
            <w:noWrap/>
            <w:vAlign w:val="center"/>
          </w:tcPr>
          <w:p w14:paraId="7E9A9156" w14:textId="77777777" w:rsidR="00245339" w:rsidRPr="004C5D73" w:rsidRDefault="00245339" w:rsidP="00245339">
            <w:pPr>
              <w:ind w:left="-72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224" w:type="dxa"/>
            <w:noWrap/>
          </w:tcPr>
          <w:p w14:paraId="0AC69A44" w14:textId="14C58240" w:rsidR="00245339" w:rsidRPr="004C5D73" w:rsidRDefault="00245339" w:rsidP="0024533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224" w:type="dxa"/>
            <w:noWrap/>
          </w:tcPr>
          <w:p w14:paraId="0018C64C" w14:textId="60EB727D" w:rsidR="00245339" w:rsidRPr="004C5D73" w:rsidRDefault="00245339" w:rsidP="0024533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224" w:type="dxa"/>
            <w:noWrap/>
          </w:tcPr>
          <w:p w14:paraId="517C0FCD" w14:textId="181CB0E9" w:rsidR="00245339" w:rsidRPr="004C5D73" w:rsidRDefault="00245339" w:rsidP="0024533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705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24" w:type="dxa"/>
            <w:noWrap/>
          </w:tcPr>
          <w:p w14:paraId="1F76FC2D" w14:textId="44E5556D" w:rsidR="00245339" w:rsidRPr="004C5D73" w:rsidRDefault="00245339" w:rsidP="0024533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345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24" w:type="dxa"/>
            <w:noWrap/>
          </w:tcPr>
          <w:p w14:paraId="32B4FD26" w14:textId="4F01AB6B" w:rsidR="00245339" w:rsidRPr="004C5D73" w:rsidRDefault="00245339" w:rsidP="0024533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224" w:type="dxa"/>
          </w:tcPr>
          <w:p w14:paraId="64607A7C" w14:textId="19D4115B" w:rsidR="00245339" w:rsidRPr="004C5D73" w:rsidRDefault="00245339" w:rsidP="0024533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224" w:type="dxa"/>
          </w:tcPr>
          <w:p w14:paraId="6447E586" w14:textId="062EF7D3" w:rsidR="00245339" w:rsidRPr="004C5D73" w:rsidRDefault="00245339" w:rsidP="0024533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17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288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24" w:type="dxa"/>
          </w:tcPr>
          <w:p w14:paraId="353D36E6" w14:textId="2A23A47A" w:rsidR="00245339" w:rsidRPr="004C5D73" w:rsidRDefault="00245339" w:rsidP="0024533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266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67" w:type="dxa"/>
          </w:tcPr>
          <w:p w14:paraId="086FDAA4" w14:textId="7FD7F2C4" w:rsidR="00245339" w:rsidRPr="004C5D73" w:rsidRDefault="00245339" w:rsidP="0024533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26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604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</w:tr>
      <w:tr w:rsidR="00245339" w:rsidRPr="004C5D73" w14:paraId="26EEC0A5" w14:textId="77777777">
        <w:trPr>
          <w:gridAfter w:val="1"/>
          <w:wAfter w:w="15" w:type="dxa"/>
          <w:trHeight w:val="20"/>
        </w:trPr>
        <w:tc>
          <w:tcPr>
            <w:tcW w:w="3600" w:type="dxa"/>
            <w:noWrap/>
            <w:vAlign w:val="bottom"/>
            <w:hideMark/>
          </w:tcPr>
          <w:p w14:paraId="5C9F8076" w14:textId="77777777" w:rsidR="00245339" w:rsidRPr="004C5D73" w:rsidRDefault="00245339" w:rsidP="00245339">
            <w:pPr>
              <w:ind w:left="-72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eastAsia="en-GB"/>
              </w:rPr>
              <w:t>การเปลี่ยนแปลงอื่น ๆ ที่มีต่อผลประกอบการ</w:t>
            </w:r>
          </w:p>
          <w:p w14:paraId="6E100867" w14:textId="77777777" w:rsidR="00245339" w:rsidRPr="004C5D73" w:rsidRDefault="00245339" w:rsidP="00245339">
            <w:pPr>
              <w:ind w:left="-72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  <w:t xml:space="preserve">   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eastAsia="en-GB"/>
              </w:rPr>
              <w:t>จากการให้บริการประกันภัย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</w:tcPr>
          <w:p w14:paraId="55349A9E" w14:textId="77777777" w:rsidR="00245339" w:rsidRPr="004C5D73" w:rsidRDefault="00245339" w:rsidP="0024533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</w:pPr>
          </w:p>
          <w:p w14:paraId="781F59F1" w14:textId="5E1C847A" w:rsidR="00245339" w:rsidRPr="004C5D73" w:rsidRDefault="00245339" w:rsidP="0024533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</w:tcPr>
          <w:p w14:paraId="042E9E96" w14:textId="77777777" w:rsidR="00245339" w:rsidRPr="004C5D73" w:rsidRDefault="00245339" w:rsidP="0024533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</w:pPr>
          </w:p>
          <w:p w14:paraId="65CA5C93" w14:textId="0B86897B" w:rsidR="00245339" w:rsidRPr="004C5D73" w:rsidRDefault="00245339" w:rsidP="0024533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</w:tcPr>
          <w:p w14:paraId="2D42E9E7" w14:textId="77777777" w:rsidR="00245339" w:rsidRPr="004C5D73" w:rsidRDefault="00245339" w:rsidP="0024533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</w:pPr>
          </w:p>
          <w:p w14:paraId="1F4E4E25" w14:textId="75FC29E7" w:rsidR="00245339" w:rsidRPr="004C5D73" w:rsidRDefault="00245339" w:rsidP="0024533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401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</w:tcPr>
          <w:p w14:paraId="50407AC5" w14:textId="77777777" w:rsidR="00245339" w:rsidRPr="004C5D73" w:rsidRDefault="00245339" w:rsidP="0024533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</w:pPr>
          </w:p>
          <w:p w14:paraId="1A1893A5" w14:textId="2681C419" w:rsidR="00245339" w:rsidRPr="004C5D73" w:rsidRDefault="00245339" w:rsidP="0024533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221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</w:tcPr>
          <w:p w14:paraId="643DB7E6" w14:textId="77777777" w:rsidR="00245339" w:rsidRPr="004C5D73" w:rsidRDefault="00245339" w:rsidP="0024533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</w:pPr>
          </w:p>
          <w:p w14:paraId="3BE4EF3E" w14:textId="2EC4D995" w:rsidR="00245339" w:rsidRPr="004C5D73" w:rsidRDefault="00245339" w:rsidP="0024533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20365EF" w14:textId="77777777" w:rsidR="00245339" w:rsidRPr="004C5D73" w:rsidRDefault="00245339" w:rsidP="0024533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</w:pPr>
          </w:p>
          <w:p w14:paraId="58BAF03E" w14:textId="776A4542" w:rsidR="00245339" w:rsidRPr="004C5D73" w:rsidRDefault="00245339" w:rsidP="0024533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79B5A1F" w14:textId="77777777" w:rsidR="00245339" w:rsidRPr="004C5D73" w:rsidRDefault="00245339" w:rsidP="0024533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</w:pPr>
          </w:p>
          <w:p w14:paraId="169F68BF" w14:textId="5DB5269E" w:rsidR="00245339" w:rsidRPr="004C5D73" w:rsidRDefault="00245339" w:rsidP="0024533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21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837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18BD4A3" w14:textId="77777777" w:rsidR="00245339" w:rsidRPr="004C5D73" w:rsidRDefault="00245339" w:rsidP="0024533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</w:pPr>
          </w:p>
          <w:p w14:paraId="7C822247" w14:textId="36C0B25B" w:rsidR="00245339" w:rsidRPr="004C5D73" w:rsidRDefault="00245339" w:rsidP="0024533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994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43408525" w14:textId="77777777" w:rsidR="00245339" w:rsidRPr="004C5D73" w:rsidRDefault="00245339" w:rsidP="0024533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</w:pPr>
          </w:p>
          <w:p w14:paraId="2769F528" w14:textId="6EDB2F05" w:rsidR="00245339" w:rsidRPr="004C5D73" w:rsidRDefault="00245339" w:rsidP="0024533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29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453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</w:tr>
      <w:tr w:rsidR="00245339" w:rsidRPr="004C5D73" w14:paraId="34FD0862" w14:textId="77777777">
        <w:trPr>
          <w:gridAfter w:val="1"/>
          <w:wAfter w:w="15" w:type="dxa"/>
          <w:trHeight w:val="20"/>
        </w:trPr>
        <w:tc>
          <w:tcPr>
            <w:tcW w:w="3600" w:type="dxa"/>
            <w:noWrap/>
            <w:vAlign w:val="center"/>
          </w:tcPr>
          <w:p w14:paraId="30614DDD" w14:textId="77777777" w:rsidR="00245339" w:rsidRPr="004C5D73" w:rsidRDefault="00245339" w:rsidP="00245339">
            <w:pPr>
              <w:ind w:left="-72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1FF4DB8C" w14:textId="7B263309" w:rsidR="00245339" w:rsidRPr="004C5D73" w:rsidRDefault="00245339" w:rsidP="0024533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091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900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0F974F8C" w14:textId="0366C5BE" w:rsidR="00245339" w:rsidRPr="004C5D73" w:rsidRDefault="00245339" w:rsidP="0024533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069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3AD35E7D" w14:textId="0F2C25A3" w:rsidR="00245339" w:rsidRPr="004C5D73" w:rsidRDefault="00D27987" w:rsidP="0024533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245339"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112</w:t>
            </w:r>
            <w:r w:rsidR="00245339"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583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59DCB6D4" w14:textId="1C0BCFA8" w:rsidR="00245339" w:rsidRPr="004C5D73" w:rsidRDefault="00D27987" w:rsidP="0024533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245339"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460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035EBF8E" w14:textId="51E05F85" w:rsidR="00245339" w:rsidRPr="004C5D73" w:rsidRDefault="00245339" w:rsidP="0024533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545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270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4E76A93" w14:textId="2771473E" w:rsidR="00245339" w:rsidRPr="004C5D73" w:rsidRDefault="00245339" w:rsidP="0024533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23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176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CF067E4" w14:textId="194365C1" w:rsidR="00245339" w:rsidRPr="004C5D73" w:rsidRDefault="00D27987" w:rsidP="0024533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245339"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745</w:t>
            </w:r>
            <w:r w:rsidR="00245339"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947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DCE4B2D" w14:textId="1D87B24B" w:rsidR="00245339" w:rsidRPr="004C5D73" w:rsidRDefault="00D27987" w:rsidP="0024533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245339"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944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7E26E3C5" w14:textId="2BF9A22F" w:rsidR="00245339" w:rsidRPr="004C5D73" w:rsidRDefault="00D27987" w:rsidP="0024533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245339"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203</w:t>
            </w:r>
            <w:r w:rsidR="00245339"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519</w:t>
            </w:r>
          </w:p>
        </w:tc>
      </w:tr>
      <w:tr w:rsidR="00245339" w:rsidRPr="004C5D73" w14:paraId="2CADC617" w14:textId="77777777">
        <w:trPr>
          <w:gridAfter w:val="1"/>
          <w:wAfter w:w="15" w:type="dxa"/>
          <w:trHeight w:val="20"/>
        </w:trPr>
        <w:tc>
          <w:tcPr>
            <w:tcW w:w="3600" w:type="dxa"/>
            <w:noWrap/>
            <w:vAlign w:val="bottom"/>
          </w:tcPr>
          <w:p w14:paraId="6A376F57" w14:textId="77777777" w:rsidR="00245339" w:rsidRPr="004C5D73" w:rsidRDefault="00245339" w:rsidP="00245339">
            <w:pPr>
              <w:ind w:left="-72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6BB75157" w14:textId="77777777" w:rsidR="00245339" w:rsidRPr="004C5D73" w:rsidRDefault="00245339" w:rsidP="0024533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72B876A8" w14:textId="77777777" w:rsidR="00245339" w:rsidRPr="004C5D73" w:rsidRDefault="00245339" w:rsidP="0024533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29ACF535" w14:textId="77777777" w:rsidR="00245339" w:rsidRPr="004C5D73" w:rsidRDefault="00245339" w:rsidP="0024533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6B47B490" w14:textId="77777777" w:rsidR="00245339" w:rsidRPr="004C5D73" w:rsidRDefault="00245339" w:rsidP="0024533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38E6EF00" w14:textId="77777777" w:rsidR="00245339" w:rsidRPr="004C5D73" w:rsidRDefault="00245339" w:rsidP="0024533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E6BA20D" w14:textId="77777777" w:rsidR="00245339" w:rsidRPr="004C5D73" w:rsidRDefault="00245339" w:rsidP="0024533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2349866" w14:textId="77777777" w:rsidR="00245339" w:rsidRPr="004C5D73" w:rsidRDefault="00245339" w:rsidP="0024533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6C76C6D" w14:textId="77777777" w:rsidR="00245339" w:rsidRPr="004C5D73" w:rsidRDefault="00245339" w:rsidP="0024533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6B977699" w14:textId="77777777" w:rsidR="00245339" w:rsidRPr="004C5D73" w:rsidRDefault="00245339" w:rsidP="0024533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245339" w:rsidRPr="004C5D73" w14:paraId="1E70F58E" w14:textId="77777777">
        <w:trPr>
          <w:gridAfter w:val="1"/>
          <w:wAfter w:w="15" w:type="dxa"/>
          <w:trHeight w:val="20"/>
        </w:trPr>
        <w:tc>
          <w:tcPr>
            <w:tcW w:w="3600" w:type="dxa"/>
            <w:noWrap/>
            <w:hideMark/>
          </w:tcPr>
          <w:p w14:paraId="21953999" w14:textId="77777777" w:rsidR="00245339" w:rsidRPr="004C5D73" w:rsidRDefault="00245339" w:rsidP="00245339">
            <w:pPr>
              <w:ind w:left="-72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US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กระแสเงินสด</w:t>
            </w:r>
          </w:p>
        </w:tc>
        <w:tc>
          <w:tcPr>
            <w:tcW w:w="1224" w:type="dxa"/>
            <w:noWrap/>
            <w:vAlign w:val="bottom"/>
          </w:tcPr>
          <w:p w14:paraId="74CF62DE" w14:textId="77777777" w:rsidR="00245339" w:rsidRPr="004C5D73" w:rsidRDefault="00245339" w:rsidP="0024533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noWrap/>
            <w:vAlign w:val="bottom"/>
          </w:tcPr>
          <w:p w14:paraId="5310D901" w14:textId="77777777" w:rsidR="00245339" w:rsidRPr="004C5D73" w:rsidRDefault="00245339" w:rsidP="0024533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noWrap/>
            <w:vAlign w:val="bottom"/>
          </w:tcPr>
          <w:p w14:paraId="4861ED08" w14:textId="77777777" w:rsidR="00245339" w:rsidRPr="004C5D73" w:rsidRDefault="00245339" w:rsidP="0024533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noWrap/>
            <w:vAlign w:val="bottom"/>
          </w:tcPr>
          <w:p w14:paraId="6FCF146F" w14:textId="77777777" w:rsidR="00245339" w:rsidRPr="004C5D73" w:rsidRDefault="00245339" w:rsidP="0024533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noWrap/>
            <w:vAlign w:val="bottom"/>
          </w:tcPr>
          <w:p w14:paraId="764FDFEE" w14:textId="77777777" w:rsidR="00245339" w:rsidRPr="004C5D73" w:rsidRDefault="00245339" w:rsidP="0024533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714EA62B" w14:textId="77777777" w:rsidR="00245339" w:rsidRPr="004C5D73" w:rsidRDefault="00245339" w:rsidP="0024533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7149B16F" w14:textId="77777777" w:rsidR="00245339" w:rsidRPr="004C5D73" w:rsidRDefault="00245339" w:rsidP="0024533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3328EC3B" w14:textId="77777777" w:rsidR="00245339" w:rsidRPr="004C5D73" w:rsidRDefault="00245339" w:rsidP="0024533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67" w:type="dxa"/>
            <w:vAlign w:val="bottom"/>
          </w:tcPr>
          <w:p w14:paraId="43FB657B" w14:textId="77777777" w:rsidR="00245339" w:rsidRPr="004C5D73" w:rsidRDefault="00245339" w:rsidP="0024533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245339" w:rsidRPr="004C5D73" w14:paraId="5831E05C" w14:textId="77777777">
        <w:trPr>
          <w:gridAfter w:val="1"/>
          <w:wAfter w:w="15" w:type="dxa"/>
          <w:trHeight w:val="20"/>
        </w:trPr>
        <w:tc>
          <w:tcPr>
            <w:tcW w:w="3600" w:type="dxa"/>
            <w:noWrap/>
            <w:hideMark/>
          </w:tcPr>
          <w:p w14:paraId="6E890234" w14:textId="77777777" w:rsidR="00245339" w:rsidRPr="004C5D73" w:rsidRDefault="00245339" w:rsidP="00245339">
            <w:pPr>
              <w:ind w:left="-72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US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cs/>
                <w:lang w:val="en-US"/>
              </w:rPr>
              <w:t>เบี้ยประกันภัยรับ</w:t>
            </w:r>
          </w:p>
        </w:tc>
        <w:tc>
          <w:tcPr>
            <w:tcW w:w="1224" w:type="dxa"/>
            <w:noWrap/>
          </w:tcPr>
          <w:p w14:paraId="192678E2" w14:textId="1C9748CD" w:rsidR="00245339" w:rsidRPr="004C5D73" w:rsidRDefault="00245339" w:rsidP="0024533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544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675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24" w:type="dxa"/>
            <w:noWrap/>
          </w:tcPr>
          <w:p w14:paraId="73F83078" w14:textId="39EC30C4" w:rsidR="00245339" w:rsidRPr="004C5D73" w:rsidRDefault="00245339" w:rsidP="0024533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224" w:type="dxa"/>
            <w:noWrap/>
          </w:tcPr>
          <w:p w14:paraId="1368588B" w14:textId="6478624D" w:rsidR="00245339" w:rsidRPr="004C5D73" w:rsidRDefault="00245339" w:rsidP="0024533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224" w:type="dxa"/>
            <w:noWrap/>
          </w:tcPr>
          <w:p w14:paraId="2519842B" w14:textId="7405F5CF" w:rsidR="00245339" w:rsidRPr="004C5D73" w:rsidRDefault="00245339" w:rsidP="0024533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224" w:type="dxa"/>
            <w:noWrap/>
          </w:tcPr>
          <w:p w14:paraId="5EF03DE3" w14:textId="1360D0C6" w:rsidR="00245339" w:rsidRPr="004C5D73" w:rsidRDefault="00245339" w:rsidP="0024533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7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249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068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24" w:type="dxa"/>
          </w:tcPr>
          <w:p w14:paraId="41830641" w14:textId="694C99C7" w:rsidR="00245339" w:rsidRPr="004C5D73" w:rsidRDefault="00245339" w:rsidP="0024533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224" w:type="dxa"/>
          </w:tcPr>
          <w:p w14:paraId="5A93CED1" w14:textId="31F112FB" w:rsidR="00245339" w:rsidRPr="004C5D73" w:rsidRDefault="00245339" w:rsidP="0024533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224" w:type="dxa"/>
          </w:tcPr>
          <w:p w14:paraId="737214A5" w14:textId="14CFA0B2" w:rsidR="00245339" w:rsidRPr="004C5D73" w:rsidRDefault="00245339" w:rsidP="0024533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267" w:type="dxa"/>
          </w:tcPr>
          <w:p w14:paraId="7A8EED48" w14:textId="25D7A751" w:rsidR="00245339" w:rsidRPr="004C5D73" w:rsidRDefault="00245339" w:rsidP="0024533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10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793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743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</w:tr>
      <w:tr w:rsidR="00245339" w:rsidRPr="004C5D73" w14:paraId="36E767F7" w14:textId="77777777">
        <w:trPr>
          <w:gridAfter w:val="1"/>
          <w:wAfter w:w="15" w:type="dxa"/>
          <w:trHeight w:val="20"/>
        </w:trPr>
        <w:tc>
          <w:tcPr>
            <w:tcW w:w="3600" w:type="dxa"/>
            <w:noWrap/>
            <w:hideMark/>
          </w:tcPr>
          <w:p w14:paraId="0C791758" w14:textId="77777777" w:rsidR="00245339" w:rsidRPr="004C5D73" w:rsidRDefault="00245339" w:rsidP="00245339">
            <w:pPr>
              <w:ind w:left="-72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cs/>
                <w:lang w:val="en-US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224" w:type="dxa"/>
            <w:noWrap/>
          </w:tcPr>
          <w:p w14:paraId="1C81505B" w14:textId="291A86A4" w:rsidR="00245339" w:rsidRPr="004C5D73" w:rsidRDefault="00245339" w:rsidP="0024533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152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908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24" w:type="dxa"/>
            <w:noWrap/>
          </w:tcPr>
          <w:p w14:paraId="27F46E2E" w14:textId="5025702B" w:rsidR="00245339" w:rsidRPr="004C5D73" w:rsidRDefault="00245339" w:rsidP="0024533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224" w:type="dxa"/>
            <w:noWrap/>
          </w:tcPr>
          <w:p w14:paraId="67339A40" w14:textId="052F66B2" w:rsidR="00245339" w:rsidRPr="004C5D73" w:rsidRDefault="00245339" w:rsidP="0024533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878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255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24" w:type="dxa"/>
            <w:noWrap/>
          </w:tcPr>
          <w:p w14:paraId="41B1644A" w14:textId="79CC49A9" w:rsidR="00245339" w:rsidRPr="004C5D73" w:rsidRDefault="00245339" w:rsidP="0024533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224" w:type="dxa"/>
            <w:noWrap/>
          </w:tcPr>
          <w:p w14:paraId="4D6138F5" w14:textId="79E05B5C" w:rsidR="00245339" w:rsidRPr="004C5D73" w:rsidRDefault="00245339" w:rsidP="0024533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248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256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24" w:type="dxa"/>
          </w:tcPr>
          <w:p w14:paraId="25D2F32F" w14:textId="31715BF0" w:rsidR="00245339" w:rsidRPr="004C5D73" w:rsidRDefault="00245339" w:rsidP="0024533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224" w:type="dxa"/>
          </w:tcPr>
          <w:p w14:paraId="28C8264C" w14:textId="27C71B64" w:rsidR="00245339" w:rsidRPr="004C5D73" w:rsidRDefault="00245339" w:rsidP="0024533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866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056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24" w:type="dxa"/>
          </w:tcPr>
          <w:p w14:paraId="2171EB62" w14:textId="4181D957" w:rsidR="00245339" w:rsidRPr="004C5D73" w:rsidRDefault="00245339" w:rsidP="0024533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267" w:type="dxa"/>
          </w:tcPr>
          <w:p w14:paraId="2A5FC3CD" w14:textId="4BD1633A" w:rsidR="00245339" w:rsidRPr="004C5D73" w:rsidRDefault="00245339" w:rsidP="0024533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7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145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475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)</w:t>
            </w:r>
          </w:p>
        </w:tc>
      </w:tr>
      <w:tr w:rsidR="00245339" w:rsidRPr="004C5D73" w14:paraId="1A626F5B" w14:textId="77777777">
        <w:trPr>
          <w:gridAfter w:val="1"/>
          <w:wAfter w:w="15" w:type="dxa"/>
          <w:trHeight w:val="20"/>
        </w:trPr>
        <w:tc>
          <w:tcPr>
            <w:tcW w:w="3600" w:type="dxa"/>
            <w:noWrap/>
          </w:tcPr>
          <w:p w14:paraId="668C360F" w14:textId="77777777" w:rsidR="00245339" w:rsidRPr="004C5D73" w:rsidRDefault="00245339" w:rsidP="00245339">
            <w:pPr>
              <w:ind w:left="-72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cs/>
                <w:lang w:val="en-US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</w:tcPr>
          <w:p w14:paraId="2C02DAA8" w14:textId="753FD3E7" w:rsidR="00245339" w:rsidRPr="004C5D73" w:rsidRDefault="00245339" w:rsidP="0024533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200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873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</w:tcPr>
          <w:p w14:paraId="048B2684" w14:textId="407D4111" w:rsidR="00245339" w:rsidRPr="004C5D73" w:rsidRDefault="00245339" w:rsidP="0024533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</w:tcPr>
          <w:p w14:paraId="6951545E" w14:textId="52D9853A" w:rsidR="00245339" w:rsidRPr="004C5D73" w:rsidRDefault="00245339" w:rsidP="0024533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</w:tcPr>
          <w:p w14:paraId="701E7FC0" w14:textId="06BAE5D1" w:rsidR="00245339" w:rsidRPr="004C5D73" w:rsidRDefault="00245339" w:rsidP="0024533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</w:tcPr>
          <w:p w14:paraId="5D17CE47" w14:textId="7A415DEE" w:rsidR="00245339" w:rsidRPr="004C5D73" w:rsidRDefault="00245339" w:rsidP="0024533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440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262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551586D" w14:textId="45D47294" w:rsidR="00245339" w:rsidRPr="004C5D73" w:rsidRDefault="00245339" w:rsidP="0024533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CBA373F" w14:textId="65D90238" w:rsidR="00245339" w:rsidRPr="004C5D73" w:rsidRDefault="00245339" w:rsidP="0024533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EE64A39" w14:textId="4554C651" w:rsidR="00245339" w:rsidRPr="004C5D73" w:rsidRDefault="00245339" w:rsidP="0024533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03BA3A7D" w14:textId="5428620D" w:rsidR="00245339" w:rsidRPr="004C5D73" w:rsidRDefault="00245339" w:rsidP="0024533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641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135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)</w:t>
            </w:r>
          </w:p>
        </w:tc>
      </w:tr>
      <w:tr w:rsidR="00245339" w:rsidRPr="004C5D73" w14:paraId="248948EC" w14:textId="77777777">
        <w:trPr>
          <w:gridAfter w:val="1"/>
          <w:wAfter w:w="15" w:type="dxa"/>
          <w:trHeight w:val="20"/>
        </w:trPr>
        <w:tc>
          <w:tcPr>
            <w:tcW w:w="3600" w:type="dxa"/>
            <w:noWrap/>
          </w:tcPr>
          <w:p w14:paraId="4D56B466" w14:textId="77777777" w:rsidR="00245339" w:rsidRPr="004C5D73" w:rsidRDefault="00245339" w:rsidP="00245339">
            <w:pPr>
              <w:ind w:left="-72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กระแสเงินสดรวม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12538BB1" w14:textId="1853A14D" w:rsidR="00245339" w:rsidRPr="004C5D73" w:rsidRDefault="00245339" w:rsidP="0024533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190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894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2A22C897" w14:textId="02FDD874" w:rsidR="00245339" w:rsidRPr="004C5D73" w:rsidRDefault="00245339" w:rsidP="0024533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137600AE" w14:textId="69FF05B3" w:rsidR="00245339" w:rsidRPr="004C5D73" w:rsidRDefault="00245339" w:rsidP="0024533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878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255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3104D30D" w14:textId="6E634BA6" w:rsidR="00245339" w:rsidRPr="004C5D73" w:rsidRDefault="00245339" w:rsidP="0024533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21216A46" w14:textId="268E34D2" w:rsidR="00245339" w:rsidRPr="004C5D73" w:rsidRDefault="00245339" w:rsidP="0024533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560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550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19F6BD06" w14:textId="52D498F2" w:rsidR="00245339" w:rsidRPr="004C5D73" w:rsidRDefault="00245339" w:rsidP="0024533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29BE4E7F" w14:textId="1BD6E81A" w:rsidR="00245339" w:rsidRPr="004C5D73" w:rsidRDefault="00245339" w:rsidP="0024533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866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056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04D62446" w14:textId="59B26DF9" w:rsidR="00245339" w:rsidRPr="004C5D73" w:rsidRDefault="00245339" w:rsidP="0024533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263A4582" w14:textId="1E4EBC22" w:rsidR="00245339" w:rsidRPr="004C5D73" w:rsidRDefault="00245339" w:rsidP="0024533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007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133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</w:tr>
      <w:tr w:rsidR="00245339" w:rsidRPr="004C5D73" w14:paraId="763FB07B" w14:textId="77777777">
        <w:trPr>
          <w:gridAfter w:val="1"/>
          <w:wAfter w:w="15" w:type="dxa"/>
          <w:trHeight w:val="20"/>
        </w:trPr>
        <w:tc>
          <w:tcPr>
            <w:tcW w:w="3600" w:type="dxa"/>
            <w:noWrap/>
            <w:vAlign w:val="bottom"/>
          </w:tcPr>
          <w:p w14:paraId="41BF3E28" w14:textId="77777777" w:rsidR="00245339" w:rsidRPr="004C5D73" w:rsidRDefault="00245339" w:rsidP="00245339">
            <w:pPr>
              <w:ind w:left="-72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60C055C0" w14:textId="77777777" w:rsidR="00245339" w:rsidRPr="004C5D73" w:rsidRDefault="00245339" w:rsidP="0024533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4DA6A30E" w14:textId="77777777" w:rsidR="00245339" w:rsidRPr="004C5D73" w:rsidRDefault="00245339" w:rsidP="0024533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0CCA370A" w14:textId="77777777" w:rsidR="00245339" w:rsidRPr="004C5D73" w:rsidRDefault="00245339" w:rsidP="0024533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44AE4423" w14:textId="77777777" w:rsidR="00245339" w:rsidRPr="004C5D73" w:rsidRDefault="00245339" w:rsidP="0024533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6C78D3D2" w14:textId="77777777" w:rsidR="00245339" w:rsidRPr="004C5D73" w:rsidRDefault="00245339" w:rsidP="0024533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26308B6" w14:textId="77777777" w:rsidR="00245339" w:rsidRPr="004C5D73" w:rsidRDefault="00245339" w:rsidP="0024533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C521DD5" w14:textId="77777777" w:rsidR="00245339" w:rsidRPr="004C5D73" w:rsidRDefault="00245339" w:rsidP="0024533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54F6DFD" w14:textId="77777777" w:rsidR="00245339" w:rsidRPr="004C5D73" w:rsidRDefault="00245339" w:rsidP="0024533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633B552E" w14:textId="77777777" w:rsidR="00245339" w:rsidRPr="004C5D73" w:rsidRDefault="00245339" w:rsidP="0024533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245339" w:rsidRPr="004C5D73" w14:paraId="6F2FD36E" w14:textId="77777777">
        <w:trPr>
          <w:gridAfter w:val="1"/>
          <w:wAfter w:w="15" w:type="dxa"/>
          <w:trHeight w:val="20"/>
        </w:trPr>
        <w:tc>
          <w:tcPr>
            <w:tcW w:w="3600" w:type="dxa"/>
            <w:noWrap/>
          </w:tcPr>
          <w:p w14:paraId="046258AC" w14:textId="77777777" w:rsidR="00245339" w:rsidRPr="004C5D73" w:rsidRDefault="00245339" w:rsidP="00245339">
            <w:pPr>
              <w:ind w:left="-72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eastAsia="en-GB"/>
              </w:rPr>
              <w:t>หนี้สินจากสัญญาประกันภัย</w:t>
            </w:r>
          </w:p>
        </w:tc>
        <w:tc>
          <w:tcPr>
            <w:tcW w:w="1224" w:type="dxa"/>
            <w:noWrap/>
          </w:tcPr>
          <w:p w14:paraId="4BF066DF" w14:textId="49161713" w:rsidR="00245339" w:rsidRPr="004C5D73" w:rsidRDefault="00D27987" w:rsidP="0024533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921BD1"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221</w:t>
            </w:r>
            <w:r w:rsidR="00921BD1"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723</w:t>
            </w:r>
            <w:r w:rsidR="00921BD1"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24" w:type="dxa"/>
            <w:noWrap/>
          </w:tcPr>
          <w:p w14:paraId="60A74F2D" w14:textId="047DC764" w:rsidR="00245339" w:rsidRPr="004C5D73" w:rsidRDefault="00245339" w:rsidP="0024533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280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24" w:type="dxa"/>
            <w:noWrap/>
          </w:tcPr>
          <w:p w14:paraId="0D956D35" w14:textId="03BCD13A" w:rsidR="00245339" w:rsidRPr="004C5D73" w:rsidRDefault="00245339" w:rsidP="0024533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962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202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24" w:type="dxa"/>
            <w:noWrap/>
          </w:tcPr>
          <w:p w14:paraId="388B4765" w14:textId="64492E26" w:rsidR="00245339" w:rsidRPr="004C5D73" w:rsidRDefault="00245339" w:rsidP="0024533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37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940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24" w:type="dxa"/>
            <w:noWrap/>
          </w:tcPr>
          <w:p w14:paraId="523ECFEC" w14:textId="650989B6" w:rsidR="00245339" w:rsidRPr="004C5D73" w:rsidRDefault="00D27987" w:rsidP="0024533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245339"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237</w:t>
            </w:r>
            <w:r w:rsidR="00245339"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142</w:t>
            </w:r>
            <w:r w:rsidR="00245339"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24" w:type="dxa"/>
          </w:tcPr>
          <w:p w14:paraId="4EBB6F98" w14:textId="6DC36CC7" w:rsidR="00245339" w:rsidRPr="004C5D73" w:rsidRDefault="00245339" w:rsidP="0024533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153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864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24" w:type="dxa"/>
          </w:tcPr>
          <w:p w14:paraId="07B4F26A" w14:textId="4B0884EB" w:rsidR="00245339" w:rsidRPr="004C5D73" w:rsidRDefault="00245339" w:rsidP="0024533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579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124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24" w:type="dxa"/>
          </w:tcPr>
          <w:p w14:paraId="43C477F7" w14:textId="4F28E3C9" w:rsidR="00245339" w:rsidRPr="004C5D73" w:rsidRDefault="00245339" w:rsidP="0024533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181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923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67" w:type="dxa"/>
          </w:tcPr>
          <w:p w14:paraId="633B260E" w14:textId="100008F0" w:rsidR="00245339" w:rsidRPr="004C5D73" w:rsidRDefault="00245339" w:rsidP="0024533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374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198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</w:tr>
      <w:tr w:rsidR="00245339" w:rsidRPr="004C5D73" w14:paraId="71117E84" w14:textId="77777777">
        <w:trPr>
          <w:gridAfter w:val="1"/>
          <w:wAfter w:w="15" w:type="dxa"/>
          <w:trHeight w:val="20"/>
        </w:trPr>
        <w:tc>
          <w:tcPr>
            <w:tcW w:w="3600" w:type="dxa"/>
            <w:noWrap/>
            <w:vAlign w:val="center"/>
          </w:tcPr>
          <w:p w14:paraId="18CF15D4" w14:textId="50944E44" w:rsidR="00245339" w:rsidRPr="004C5D73" w:rsidRDefault="00245339" w:rsidP="00245339">
            <w:pPr>
              <w:ind w:left="-72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 xml:space="preserve">ยอดสุทธิ ณ </w:t>
            </w:r>
            <w:r w:rsidR="00D27987" w:rsidRPr="00D27987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  <w:t>31</w:t>
            </w: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 xml:space="preserve"> ธันวาคม พ.ศ. </w:t>
            </w:r>
            <w:r w:rsidR="00D27987" w:rsidRPr="00D27987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5B852B06" w14:textId="3BE211B8" w:rsidR="00245339" w:rsidRPr="004C5D73" w:rsidRDefault="00D27987" w:rsidP="0024533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245339"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221</w:t>
            </w:r>
            <w:r w:rsidR="00245339"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723</w:t>
            </w:r>
            <w:r w:rsidR="00245339"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1ED06A2F" w14:textId="5353D709" w:rsidR="00245339" w:rsidRPr="004C5D73" w:rsidRDefault="00245339" w:rsidP="0024533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280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3C866138" w14:textId="46CFA975" w:rsidR="00245339" w:rsidRPr="004C5D73" w:rsidRDefault="00245339" w:rsidP="0024533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962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202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0A4C7A83" w14:textId="7A322D99" w:rsidR="00245339" w:rsidRPr="004C5D73" w:rsidRDefault="00245339" w:rsidP="0024533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37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940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3304ACE9" w14:textId="1EA4DBA7" w:rsidR="00245339" w:rsidRPr="004C5D73" w:rsidRDefault="00D27987" w:rsidP="0024533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921BD1"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237</w:t>
            </w:r>
            <w:r w:rsidR="00921BD1"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142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556A3EC2" w14:textId="48C45E0A" w:rsidR="00245339" w:rsidRPr="004C5D73" w:rsidRDefault="00245339" w:rsidP="0024533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153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864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67F689B1" w14:textId="5D35110E" w:rsidR="00245339" w:rsidRPr="004C5D73" w:rsidRDefault="00245339" w:rsidP="0024533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579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124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780D36BF" w14:textId="374524C8" w:rsidR="00245339" w:rsidRPr="004C5D73" w:rsidRDefault="00245339" w:rsidP="0024533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181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923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2DFA295C" w14:textId="2097F4BE" w:rsidR="00245339" w:rsidRPr="004C5D73" w:rsidRDefault="00245339" w:rsidP="0024533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374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198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7E8E7DF8" w14:textId="6FF93043" w:rsidR="000C0565" w:rsidRPr="004C5D73" w:rsidRDefault="000C0565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5BD633D" w14:textId="77777777" w:rsidR="000C0565" w:rsidRPr="004C5D73" w:rsidRDefault="000C0565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14659" w:type="dxa"/>
        <w:tblLayout w:type="fixed"/>
        <w:tblLook w:val="04A0" w:firstRow="1" w:lastRow="0" w:firstColumn="1" w:lastColumn="0" w:noHBand="0" w:noVBand="1"/>
      </w:tblPr>
      <w:tblGrid>
        <w:gridCol w:w="3629"/>
        <w:gridCol w:w="1224"/>
        <w:gridCol w:w="1224"/>
        <w:gridCol w:w="1224"/>
        <w:gridCol w:w="1224"/>
        <w:gridCol w:w="1224"/>
        <w:gridCol w:w="1224"/>
        <w:gridCol w:w="1224"/>
        <w:gridCol w:w="1224"/>
        <w:gridCol w:w="1224"/>
        <w:gridCol w:w="14"/>
      </w:tblGrid>
      <w:tr w:rsidR="00FE2C78" w:rsidRPr="004C5D73" w14:paraId="7A5BD7DF" w14:textId="77777777" w:rsidTr="00FE2C78">
        <w:trPr>
          <w:trHeight w:val="20"/>
          <w:tblHeader/>
        </w:trPr>
        <w:tc>
          <w:tcPr>
            <w:tcW w:w="3629" w:type="dxa"/>
            <w:noWrap/>
            <w:vAlign w:val="bottom"/>
          </w:tcPr>
          <w:p w14:paraId="1B964319" w14:textId="77777777" w:rsidR="00FE2C78" w:rsidRPr="004C5D73" w:rsidRDefault="00FE2C78" w:rsidP="00FE2C78">
            <w:pPr>
              <w:ind w:left="-72"/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1030" w:type="dxa"/>
            <w:gridSpan w:val="10"/>
            <w:tcBorders>
              <w:bottom w:val="single" w:sz="4" w:space="0" w:color="auto"/>
            </w:tcBorders>
          </w:tcPr>
          <w:p w14:paraId="6E98E37B" w14:textId="77777777" w:rsidR="00FE2C78" w:rsidRPr="004C5D73" w:rsidRDefault="00FE2C78" w:rsidP="00FE2C78">
            <w:pPr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งบการเงินรวม</w:t>
            </w:r>
          </w:p>
        </w:tc>
      </w:tr>
      <w:tr w:rsidR="00FE2C78" w:rsidRPr="004C5D73" w14:paraId="3AEF5AFD" w14:textId="77777777" w:rsidTr="00FE2C78">
        <w:trPr>
          <w:trHeight w:val="20"/>
          <w:tblHeader/>
        </w:trPr>
        <w:tc>
          <w:tcPr>
            <w:tcW w:w="3629" w:type="dxa"/>
            <w:noWrap/>
            <w:vAlign w:val="bottom"/>
          </w:tcPr>
          <w:p w14:paraId="30757F52" w14:textId="77777777" w:rsidR="00FE2C78" w:rsidRPr="004C5D73" w:rsidRDefault="00FE2C78" w:rsidP="00FE2C78">
            <w:pPr>
              <w:ind w:left="-72"/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1030" w:type="dxa"/>
            <w:gridSpan w:val="10"/>
            <w:tcBorders>
              <w:top w:val="single" w:sz="4" w:space="0" w:color="auto"/>
            </w:tcBorders>
          </w:tcPr>
          <w:p w14:paraId="26A249A1" w14:textId="77777777" w:rsidR="00FE2C78" w:rsidRPr="004C5D73" w:rsidRDefault="00FE2C78" w:rsidP="00FE2C78">
            <w:pPr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(ปรับปรุงใหม่)</w:t>
            </w:r>
          </w:p>
        </w:tc>
      </w:tr>
      <w:tr w:rsidR="00FE2C78" w:rsidRPr="004C5D73" w14:paraId="3AFC65E6" w14:textId="77777777" w:rsidTr="00FE2C78">
        <w:trPr>
          <w:trHeight w:val="20"/>
          <w:tblHeader/>
        </w:trPr>
        <w:tc>
          <w:tcPr>
            <w:tcW w:w="3629" w:type="dxa"/>
            <w:noWrap/>
            <w:vAlign w:val="bottom"/>
          </w:tcPr>
          <w:p w14:paraId="0B8269EA" w14:textId="77777777" w:rsidR="00FE2C78" w:rsidRPr="004C5D73" w:rsidRDefault="00FE2C78" w:rsidP="00FE2C78">
            <w:pPr>
              <w:ind w:left="-72"/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1030" w:type="dxa"/>
            <w:gridSpan w:val="10"/>
            <w:tcBorders>
              <w:bottom w:val="single" w:sz="4" w:space="0" w:color="auto"/>
            </w:tcBorders>
          </w:tcPr>
          <w:p w14:paraId="2525ECDB" w14:textId="64543AF6" w:rsidR="00FE2C78" w:rsidRPr="004C5D73" w:rsidRDefault="00FE2C78" w:rsidP="00FE2C78">
            <w:pPr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 xml:space="preserve">พ.ศ. </w:t>
            </w:r>
            <w:r w:rsidR="00D27987" w:rsidRPr="00D27987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  <w:t>2567</w:t>
            </w:r>
          </w:p>
        </w:tc>
      </w:tr>
      <w:tr w:rsidR="00FE2C78" w:rsidRPr="004C5D73" w14:paraId="4893C632" w14:textId="77777777" w:rsidTr="00FE2C78">
        <w:trPr>
          <w:gridAfter w:val="1"/>
          <w:wAfter w:w="14" w:type="dxa"/>
          <w:trHeight w:val="20"/>
          <w:tblHeader/>
        </w:trPr>
        <w:tc>
          <w:tcPr>
            <w:tcW w:w="3629" w:type="dxa"/>
            <w:noWrap/>
            <w:vAlign w:val="bottom"/>
          </w:tcPr>
          <w:p w14:paraId="7FDE084F" w14:textId="77777777" w:rsidR="00FE2C78" w:rsidRPr="004C5D73" w:rsidRDefault="00FE2C78" w:rsidP="00FE2C78">
            <w:pPr>
              <w:ind w:left="-72"/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</w:tcBorders>
          </w:tcPr>
          <w:p w14:paraId="03F1C427" w14:textId="77777777" w:rsidR="00FE2C78" w:rsidRPr="004C5D73" w:rsidRDefault="00FE2C78" w:rsidP="00FE2C78">
            <w:pPr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ประกันภัยรถยนต์</w:t>
            </w: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CFEAC9C" w14:textId="77777777" w:rsidR="00FE2C78" w:rsidRPr="004C5D73" w:rsidRDefault="00FE2C78" w:rsidP="00FE2C78">
            <w:pPr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ประกันภัยทั่วไป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130CF77" w14:textId="77777777" w:rsidR="00FE2C78" w:rsidRPr="004C5D73" w:rsidRDefault="00FE2C78" w:rsidP="00FE2C78">
            <w:pPr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</w:p>
        </w:tc>
      </w:tr>
      <w:tr w:rsidR="00FE2C78" w:rsidRPr="004C5D73" w14:paraId="73CD9FD8" w14:textId="77777777" w:rsidTr="00FE2C78">
        <w:trPr>
          <w:gridAfter w:val="1"/>
          <w:wAfter w:w="14" w:type="dxa"/>
          <w:trHeight w:val="20"/>
          <w:tblHeader/>
        </w:trPr>
        <w:tc>
          <w:tcPr>
            <w:tcW w:w="3629" w:type="dxa"/>
            <w:vMerge w:val="restart"/>
            <w:noWrap/>
            <w:vAlign w:val="bottom"/>
          </w:tcPr>
          <w:p w14:paraId="68274E52" w14:textId="77777777" w:rsidR="00FE2C78" w:rsidRPr="004C5D73" w:rsidRDefault="00FE2C78" w:rsidP="00FE2C78">
            <w:pPr>
              <w:ind w:left="-72"/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46F48325" w14:textId="77777777" w:rsidR="00FE2C78" w:rsidRPr="004C5D73" w:rsidRDefault="00FE2C78" w:rsidP="00FE2C78">
            <w:pPr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หนี้สินสำหรับความคุ้มครอง</w:t>
            </w:r>
          </w:p>
          <w:p w14:paraId="2D57F6BD" w14:textId="77777777" w:rsidR="00FE2C78" w:rsidRPr="004C5D73" w:rsidRDefault="00FE2C78" w:rsidP="00FE2C78">
            <w:pPr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ที่เหลืออยู่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22A17166" w14:textId="77777777" w:rsidR="00FE2C78" w:rsidRPr="004C5D73" w:rsidRDefault="00FE2C78" w:rsidP="00FE2C78">
            <w:pPr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หนี้สินสำหรับค่าสินไหมทดแทนที่เกิดขึ้นแล้วสำหรับกลุ่มสัญญาภายใต้วิธีการปันส่วนเบี้ยประกันภัย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000000" w:fill="auto"/>
            <w:noWrap/>
            <w:vAlign w:val="bottom"/>
            <w:hideMark/>
          </w:tcPr>
          <w:p w14:paraId="26882D7F" w14:textId="77777777" w:rsidR="00FE2C78" w:rsidRPr="004C5D73" w:rsidRDefault="00FE2C78" w:rsidP="00FE2C78">
            <w:pPr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หนี้สินสำหรับความคุ้มครอง</w:t>
            </w:r>
          </w:p>
          <w:p w14:paraId="51463A00" w14:textId="77777777" w:rsidR="00FE2C78" w:rsidRPr="004C5D73" w:rsidRDefault="00FE2C78" w:rsidP="00FE2C78">
            <w:pPr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ที่เหลืออยู่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0E2BFC2D" w14:textId="77777777" w:rsidR="00FE2C78" w:rsidRPr="004C5D73" w:rsidRDefault="00FE2C78" w:rsidP="00FE2C78">
            <w:pPr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หนี้สินสำหรับค่าสินไหมทดแทนที่เกิดขึ้นแล้วสำหรับกลุ่มสัญญาภายใต้วิธีการปันส่วนเบี้ยประกันภัย</w:t>
            </w:r>
          </w:p>
        </w:tc>
        <w:tc>
          <w:tcPr>
            <w:tcW w:w="1224" w:type="dxa"/>
            <w:shd w:val="clear" w:color="000000" w:fill="auto"/>
            <w:vAlign w:val="bottom"/>
          </w:tcPr>
          <w:p w14:paraId="48760C96" w14:textId="77777777" w:rsidR="00FE2C78" w:rsidRPr="004C5D73" w:rsidRDefault="00FE2C78" w:rsidP="00FE2C78">
            <w:pPr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</w:p>
        </w:tc>
      </w:tr>
      <w:tr w:rsidR="00FE2C78" w:rsidRPr="004C5D73" w14:paraId="3C0EE9BE" w14:textId="77777777" w:rsidTr="00FE2C78">
        <w:trPr>
          <w:gridAfter w:val="1"/>
          <w:wAfter w:w="14" w:type="dxa"/>
          <w:trHeight w:val="20"/>
          <w:tblHeader/>
        </w:trPr>
        <w:tc>
          <w:tcPr>
            <w:tcW w:w="3629" w:type="dxa"/>
            <w:vMerge/>
            <w:noWrap/>
            <w:vAlign w:val="bottom"/>
            <w:hideMark/>
          </w:tcPr>
          <w:p w14:paraId="327A1B01" w14:textId="77777777" w:rsidR="00FE2C78" w:rsidRPr="004C5D73" w:rsidRDefault="00FE2C78" w:rsidP="00FE2C78">
            <w:pPr>
              <w:ind w:left="-72"/>
              <w:contextualSpacing/>
              <w:jc w:val="center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116AC0D2" w14:textId="77777777" w:rsidR="00FE2C78" w:rsidRPr="004C5D73" w:rsidRDefault="00FE2C78" w:rsidP="00FE2C78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ไม่รวมองค์ประกอบ</w:t>
            </w:r>
          </w:p>
          <w:p w14:paraId="4773E865" w14:textId="77777777" w:rsidR="00FE2C78" w:rsidRPr="004C5D73" w:rsidRDefault="00FE2C78" w:rsidP="00FE2C78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ที่เป็นส่วนขาดทุน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44A735B2" w14:textId="77777777" w:rsidR="00FE2C78" w:rsidRPr="004C5D73" w:rsidRDefault="00FE2C78" w:rsidP="00FE2C78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องค์ประกอบที่</w:t>
            </w:r>
          </w:p>
          <w:p w14:paraId="5DC3C0AF" w14:textId="77777777" w:rsidR="00FE2C78" w:rsidRPr="004C5D73" w:rsidRDefault="00FE2C78" w:rsidP="00FE2C78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เป็นส่วนขาดทุน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39C3DD4E" w14:textId="77777777" w:rsidR="00FE2C78" w:rsidRPr="004C5D73" w:rsidRDefault="00FE2C78" w:rsidP="00FE2C78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มูลค่าปัจจุบันของ</w:t>
            </w:r>
          </w:p>
          <w:p w14:paraId="2A0DCA1C" w14:textId="77777777" w:rsidR="00FE2C78" w:rsidRPr="004C5D73" w:rsidRDefault="00FE2C78" w:rsidP="00FE2C78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กระแสเงินสด</w:t>
            </w:r>
          </w:p>
          <w:p w14:paraId="6E0F66AA" w14:textId="77777777" w:rsidR="00FE2C78" w:rsidRPr="004C5D73" w:rsidRDefault="00FE2C78" w:rsidP="00FE2C78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ในอนาคต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5FE2876F" w14:textId="77777777" w:rsidR="00FE2C78" w:rsidRPr="004C5D73" w:rsidRDefault="00FE2C78" w:rsidP="00FE2C78">
            <w:pPr>
              <w:ind w:left="34"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ค่าปรับปรุง</w:t>
            </w:r>
          </w:p>
          <w:p w14:paraId="10729AF3" w14:textId="77777777" w:rsidR="00FE2C78" w:rsidRPr="004C5D73" w:rsidRDefault="00FE2C78" w:rsidP="00FE2C78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ความเสี่ยงสำหรับ</w:t>
            </w:r>
          </w:p>
          <w:p w14:paraId="17AF05CA" w14:textId="77777777" w:rsidR="00FE2C78" w:rsidRPr="004C5D73" w:rsidRDefault="00FE2C78" w:rsidP="00FE2C78">
            <w:pPr>
              <w:ind w:left="34"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ความเสี่ยงที่ไม่ใช่</w:t>
            </w:r>
          </w:p>
          <w:p w14:paraId="307DE1FD" w14:textId="77777777" w:rsidR="00FE2C78" w:rsidRPr="004C5D73" w:rsidRDefault="00FE2C78" w:rsidP="00FE2C78">
            <w:pPr>
              <w:ind w:left="34"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ความเสี่ยง</w:t>
            </w:r>
          </w:p>
          <w:p w14:paraId="685364F3" w14:textId="77777777" w:rsidR="00FE2C78" w:rsidRPr="004C5D73" w:rsidRDefault="00FE2C78" w:rsidP="00FE2C78">
            <w:pPr>
              <w:ind w:left="34"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ทางการเงิน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000000" w:fill="auto"/>
            <w:noWrap/>
            <w:vAlign w:val="bottom"/>
            <w:hideMark/>
          </w:tcPr>
          <w:p w14:paraId="6254A766" w14:textId="77777777" w:rsidR="00FE2C78" w:rsidRPr="004C5D73" w:rsidRDefault="00FE2C78" w:rsidP="00FE2C78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ไม่รวมองค์ประกอบ</w:t>
            </w:r>
          </w:p>
          <w:p w14:paraId="64A6EE30" w14:textId="77777777" w:rsidR="00FE2C78" w:rsidRPr="004C5D73" w:rsidRDefault="00FE2C78" w:rsidP="00FE2C78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ที่เป็นส่วนขาดทุน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730C841F" w14:textId="77777777" w:rsidR="00FE2C78" w:rsidRPr="004C5D73" w:rsidRDefault="00FE2C78" w:rsidP="00FE2C78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องค์ประกอบที่</w:t>
            </w:r>
          </w:p>
          <w:p w14:paraId="42358D8D" w14:textId="77777777" w:rsidR="00FE2C78" w:rsidRPr="004C5D73" w:rsidRDefault="00FE2C78" w:rsidP="00FE2C78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เป็นส่วนขาดทุน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1B843078" w14:textId="77777777" w:rsidR="00FE2C78" w:rsidRPr="004C5D73" w:rsidRDefault="00FE2C78" w:rsidP="00FE2C78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มูลค่าปัจจุบันของ</w:t>
            </w:r>
          </w:p>
          <w:p w14:paraId="394421B1" w14:textId="77777777" w:rsidR="00FE2C78" w:rsidRPr="004C5D73" w:rsidRDefault="00FE2C78" w:rsidP="00FE2C78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กระแสเงินสด</w:t>
            </w:r>
          </w:p>
          <w:p w14:paraId="05CD62B0" w14:textId="77777777" w:rsidR="00FE2C78" w:rsidRPr="004C5D73" w:rsidRDefault="00FE2C78" w:rsidP="00FE2C78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ในอนาคต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334FB62E" w14:textId="77777777" w:rsidR="00FE2C78" w:rsidRPr="004C5D73" w:rsidRDefault="00FE2C78" w:rsidP="00FE2C78">
            <w:pPr>
              <w:ind w:left="34"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ค่าปรับปรุง</w:t>
            </w:r>
          </w:p>
          <w:p w14:paraId="140CDE0D" w14:textId="77777777" w:rsidR="00FE2C78" w:rsidRPr="004C5D73" w:rsidRDefault="00FE2C78" w:rsidP="00FE2C78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ความเสี่ยงสำหรับ</w:t>
            </w:r>
          </w:p>
          <w:p w14:paraId="4CAF5C4F" w14:textId="77777777" w:rsidR="00FE2C78" w:rsidRPr="004C5D73" w:rsidRDefault="00FE2C78" w:rsidP="00FE2C78">
            <w:pPr>
              <w:ind w:left="34"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ความเสี่ยงที่ไม่ใช่</w:t>
            </w:r>
          </w:p>
          <w:p w14:paraId="7E751664" w14:textId="77777777" w:rsidR="00FE2C78" w:rsidRPr="004C5D73" w:rsidRDefault="00FE2C78" w:rsidP="00FE2C78">
            <w:pPr>
              <w:ind w:left="34"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ความเสี่ยง</w:t>
            </w:r>
          </w:p>
          <w:p w14:paraId="6CE8F668" w14:textId="77777777" w:rsidR="00FE2C78" w:rsidRPr="004C5D73" w:rsidRDefault="00FE2C78" w:rsidP="00FE2C78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ทางการเงิน</w:t>
            </w:r>
          </w:p>
        </w:tc>
        <w:tc>
          <w:tcPr>
            <w:tcW w:w="1224" w:type="dxa"/>
            <w:shd w:val="clear" w:color="000000" w:fill="auto"/>
            <w:vAlign w:val="bottom"/>
          </w:tcPr>
          <w:p w14:paraId="4041EC31" w14:textId="77777777" w:rsidR="00FE2C78" w:rsidRPr="004C5D73" w:rsidRDefault="00FE2C78" w:rsidP="00FE2C78">
            <w:pPr>
              <w:ind w:left="34"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รวม</w:t>
            </w:r>
          </w:p>
        </w:tc>
      </w:tr>
      <w:tr w:rsidR="00FE2C78" w:rsidRPr="004C5D73" w14:paraId="1172938F" w14:textId="77777777" w:rsidTr="00FE2C78">
        <w:trPr>
          <w:gridAfter w:val="1"/>
          <w:wAfter w:w="14" w:type="dxa"/>
          <w:trHeight w:val="20"/>
          <w:tblHeader/>
        </w:trPr>
        <w:tc>
          <w:tcPr>
            <w:tcW w:w="3629" w:type="dxa"/>
            <w:tcBorders>
              <w:bottom w:val="single" w:sz="4" w:space="0" w:color="auto"/>
            </w:tcBorders>
            <w:noWrap/>
            <w:vAlign w:val="bottom"/>
          </w:tcPr>
          <w:p w14:paraId="232A04FA" w14:textId="77777777" w:rsidR="00FE2C78" w:rsidRPr="004C5D73" w:rsidRDefault="00FE2C78" w:rsidP="00FE2C78">
            <w:pPr>
              <w:ind w:left="-72"/>
              <w:contextualSpacing/>
              <w:jc w:val="center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สัญญาประกันภัยที่ออก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1E0DB454" w14:textId="77777777" w:rsidR="00FE2C78" w:rsidRPr="004C5D73" w:rsidRDefault="00FE2C78" w:rsidP="00FE2C78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0ECBB543" w14:textId="77777777" w:rsidR="00FE2C78" w:rsidRPr="004C5D73" w:rsidRDefault="00FE2C78" w:rsidP="00FE2C78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37F58E67" w14:textId="77777777" w:rsidR="00FE2C78" w:rsidRPr="004C5D73" w:rsidRDefault="00FE2C78" w:rsidP="00FE2C78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6264CEB2" w14:textId="77777777" w:rsidR="00FE2C78" w:rsidRPr="004C5D73" w:rsidRDefault="00FE2C78" w:rsidP="00FE2C78">
            <w:pPr>
              <w:ind w:left="34"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000000" w:fill="auto"/>
            <w:noWrap/>
            <w:vAlign w:val="bottom"/>
          </w:tcPr>
          <w:p w14:paraId="505A753B" w14:textId="77777777" w:rsidR="00FE2C78" w:rsidRPr="004C5D73" w:rsidRDefault="00FE2C78" w:rsidP="00FE2C78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000000" w:fill="auto"/>
            <w:vAlign w:val="bottom"/>
          </w:tcPr>
          <w:p w14:paraId="395027DC" w14:textId="77777777" w:rsidR="00FE2C78" w:rsidRPr="004C5D73" w:rsidRDefault="00FE2C78" w:rsidP="00FE2C78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000000" w:fill="auto"/>
            <w:vAlign w:val="bottom"/>
          </w:tcPr>
          <w:p w14:paraId="5315EB14" w14:textId="77777777" w:rsidR="00FE2C78" w:rsidRPr="004C5D73" w:rsidRDefault="00FE2C78" w:rsidP="00FE2C78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000000" w:fill="auto"/>
            <w:vAlign w:val="bottom"/>
          </w:tcPr>
          <w:p w14:paraId="0AE83509" w14:textId="77777777" w:rsidR="00FE2C78" w:rsidRPr="004C5D73" w:rsidRDefault="00FE2C78" w:rsidP="00FE2C78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000000" w:fill="auto"/>
            <w:vAlign w:val="bottom"/>
          </w:tcPr>
          <w:p w14:paraId="09475AC9" w14:textId="77777777" w:rsidR="00FE2C78" w:rsidRPr="004C5D73" w:rsidRDefault="00FE2C78" w:rsidP="00FE2C78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พันบาท</w:t>
            </w:r>
          </w:p>
        </w:tc>
      </w:tr>
      <w:tr w:rsidR="00FE2C78" w:rsidRPr="004C5D73" w14:paraId="7CA40811" w14:textId="77777777" w:rsidTr="00FE2C78">
        <w:trPr>
          <w:gridAfter w:val="1"/>
          <w:wAfter w:w="14" w:type="dxa"/>
          <w:trHeight w:val="20"/>
        </w:trPr>
        <w:tc>
          <w:tcPr>
            <w:tcW w:w="3629" w:type="dxa"/>
            <w:tcBorders>
              <w:top w:val="single" w:sz="4" w:space="0" w:color="auto"/>
            </w:tcBorders>
            <w:noWrap/>
            <w:vAlign w:val="bottom"/>
          </w:tcPr>
          <w:p w14:paraId="739393D0" w14:textId="77777777" w:rsidR="00FE2C78" w:rsidRPr="004C5D73" w:rsidRDefault="00FE2C78" w:rsidP="00FE2C78">
            <w:pPr>
              <w:ind w:left="-72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7F9A7B9C" w14:textId="77777777" w:rsidR="00FE2C78" w:rsidRPr="004C5D73" w:rsidRDefault="00FE2C78" w:rsidP="00FE2C78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648502FC" w14:textId="77777777" w:rsidR="00FE2C78" w:rsidRPr="004C5D73" w:rsidRDefault="00FE2C78" w:rsidP="00FE2C78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5DD06C5D" w14:textId="77777777" w:rsidR="00FE2C78" w:rsidRPr="004C5D73" w:rsidRDefault="00FE2C78" w:rsidP="00FE2C78">
            <w:pPr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1FDA1E6D" w14:textId="77777777" w:rsidR="00FE2C78" w:rsidRPr="004C5D73" w:rsidRDefault="00FE2C78" w:rsidP="00FE2C78">
            <w:pPr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0DCE11FE" w14:textId="77777777" w:rsidR="00FE2C78" w:rsidRPr="004C5D73" w:rsidRDefault="00FE2C78" w:rsidP="00FE2C78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595014F" w14:textId="77777777" w:rsidR="00FE2C78" w:rsidRPr="004C5D73" w:rsidRDefault="00FE2C78" w:rsidP="00FE2C78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0600AD8" w14:textId="77777777" w:rsidR="00FE2C78" w:rsidRPr="004C5D73" w:rsidRDefault="00FE2C78" w:rsidP="00FE2C78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F8CBD75" w14:textId="77777777" w:rsidR="00FE2C78" w:rsidRPr="004C5D73" w:rsidRDefault="00FE2C78" w:rsidP="00FE2C78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54D2C2A" w14:textId="77777777" w:rsidR="00FE2C78" w:rsidRPr="004C5D73" w:rsidRDefault="00FE2C78" w:rsidP="00FE2C78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</w:pPr>
          </w:p>
        </w:tc>
      </w:tr>
      <w:tr w:rsidR="00881601" w:rsidRPr="004C5D73" w14:paraId="3FE54EFF" w14:textId="77777777">
        <w:trPr>
          <w:gridAfter w:val="1"/>
          <w:wAfter w:w="14" w:type="dxa"/>
          <w:trHeight w:val="20"/>
        </w:trPr>
        <w:tc>
          <w:tcPr>
            <w:tcW w:w="3629" w:type="dxa"/>
            <w:noWrap/>
          </w:tcPr>
          <w:p w14:paraId="3BD678F3" w14:textId="77777777" w:rsidR="00881601" w:rsidRPr="004C5D73" w:rsidRDefault="00881601" w:rsidP="00881601">
            <w:pPr>
              <w:ind w:left="-72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eastAsia="en-GB"/>
              </w:rPr>
              <w:t>หนี้สินจากสัญญาประกันภัย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2DEAD706" w14:textId="1DAAD2B7" w:rsidR="00881601" w:rsidRPr="004C5D73" w:rsidRDefault="00881601" w:rsidP="0088160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133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048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2547C55E" w14:textId="034B5BE6" w:rsidR="00881601" w:rsidRPr="004C5D73" w:rsidRDefault="00881601" w:rsidP="0088160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587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4D6B65DD" w14:textId="43B41B72" w:rsidR="00881601" w:rsidRPr="004C5D73" w:rsidRDefault="00881601" w:rsidP="0088160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754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573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2C2FAA66" w14:textId="13F53E55" w:rsidR="00881601" w:rsidRPr="004C5D73" w:rsidRDefault="00881601" w:rsidP="0088160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41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360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</w:tcPr>
          <w:p w14:paraId="3BA8E019" w14:textId="3A1A46E4" w:rsidR="00881601" w:rsidRPr="004C5D73" w:rsidRDefault="00881601" w:rsidP="0088160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015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640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8A9FF24" w14:textId="6C485F8B" w:rsidR="00881601" w:rsidRPr="004C5D73" w:rsidRDefault="00881601" w:rsidP="0088160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93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557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CADDCAD" w14:textId="16C70F49" w:rsidR="00881601" w:rsidRPr="004C5D73" w:rsidRDefault="00881601" w:rsidP="0088160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850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711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4F78F1A" w14:textId="4D8F25F4" w:rsidR="00881601" w:rsidRPr="004C5D73" w:rsidRDefault="00881601" w:rsidP="0088160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214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794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839790A" w14:textId="0568CA34" w:rsidR="00881601" w:rsidRPr="004C5D73" w:rsidRDefault="00881601" w:rsidP="0088160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104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270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</w:tr>
      <w:tr w:rsidR="00881601" w:rsidRPr="004C5D73" w14:paraId="3BBB8F0F" w14:textId="77777777">
        <w:trPr>
          <w:gridAfter w:val="1"/>
          <w:wAfter w:w="14" w:type="dxa"/>
          <w:trHeight w:val="20"/>
        </w:trPr>
        <w:tc>
          <w:tcPr>
            <w:tcW w:w="3629" w:type="dxa"/>
            <w:noWrap/>
            <w:vAlign w:val="bottom"/>
            <w:hideMark/>
          </w:tcPr>
          <w:p w14:paraId="5B1468B9" w14:textId="4EB4C74D" w:rsidR="00881601" w:rsidRPr="004C5D73" w:rsidRDefault="00881601" w:rsidP="00881601">
            <w:pPr>
              <w:ind w:left="-72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 xml:space="preserve">ยอดสุทธิ ณ </w:t>
            </w:r>
            <w:r w:rsidR="00D27987" w:rsidRPr="00D27987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  <w:t>1</w:t>
            </w: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 xml:space="preserve"> มกราคม พ.ศ. </w:t>
            </w:r>
            <w:r w:rsidR="00D27987" w:rsidRPr="00D27987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902641D" w14:textId="7EF43F52" w:rsidR="00881601" w:rsidRPr="004C5D73" w:rsidRDefault="00881601" w:rsidP="0088160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133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048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BC77D62" w14:textId="3694D19B" w:rsidR="00881601" w:rsidRPr="004C5D73" w:rsidRDefault="00881601" w:rsidP="0088160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587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F21F211" w14:textId="5A334AE2" w:rsidR="00881601" w:rsidRPr="004C5D73" w:rsidRDefault="00881601" w:rsidP="0088160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754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573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4504B5E" w14:textId="1A8074CE" w:rsidR="00881601" w:rsidRPr="004C5D73" w:rsidRDefault="00881601" w:rsidP="0088160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41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360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7684325" w14:textId="24E96C47" w:rsidR="00881601" w:rsidRPr="004C5D73" w:rsidRDefault="00881601" w:rsidP="0088160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015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640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05E4AECC" w14:textId="02135D62" w:rsidR="00881601" w:rsidRPr="004C5D73" w:rsidRDefault="00881601" w:rsidP="0088160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93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557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31127F1C" w14:textId="797BE9C9" w:rsidR="00881601" w:rsidRPr="004C5D73" w:rsidRDefault="00881601" w:rsidP="0088160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850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711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2DA31516" w14:textId="54E52930" w:rsidR="00881601" w:rsidRPr="004C5D73" w:rsidRDefault="00881601" w:rsidP="0088160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214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794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646CC482" w14:textId="0FC2E1DA" w:rsidR="00881601" w:rsidRPr="004C5D73" w:rsidRDefault="00881601" w:rsidP="0088160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104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270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</w:tr>
      <w:tr w:rsidR="00881601" w:rsidRPr="004C5D73" w14:paraId="73E1168E" w14:textId="77777777" w:rsidTr="008026E6">
        <w:trPr>
          <w:gridAfter w:val="1"/>
          <w:wAfter w:w="14" w:type="dxa"/>
          <w:trHeight w:val="20"/>
        </w:trPr>
        <w:tc>
          <w:tcPr>
            <w:tcW w:w="3629" w:type="dxa"/>
            <w:noWrap/>
            <w:vAlign w:val="bottom"/>
          </w:tcPr>
          <w:p w14:paraId="256C1881" w14:textId="77777777" w:rsidR="00881601" w:rsidRPr="004C5D73" w:rsidRDefault="00881601" w:rsidP="00881601">
            <w:pPr>
              <w:ind w:left="-72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3EF4CF7A" w14:textId="77777777" w:rsidR="00881601" w:rsidRPr="004C5D73" w:rsidRDefault="00881601" w:rsidP="0088160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50C84127" w14:textId="77777777" w:rsidR="00881601" w:rsidRPr="004C5D73" w:rsidRDefault="00881601" w:rsidP="0088160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2D785A19" w14:textId="77777777" w:rsidR="00881601" w:rsidRPr="004C5D73" w:rsidRDefault="00881601" w:rsidP="0088160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7D253E41" w14:textId="77777777" w:rsidR="00881601" w:rsidRPr="004C5D73" w:rsidRDefault="00881601" w:rsidP="0088160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18D24744" w14:textId="77777777" w:rsidR="00881601" w:rsidRPr="004C5D73" w:rsidRDefault="00881601" w:rsidP="0088160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604B4B9" w14:textId="77777777" w:rsidR="00881601" w:rsidRPr="004C5D73" w:rsidRDefault="00881601" w:rsidP="0088160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D95FFD1" w14:textId="77777777" w:rsidR="00881601" w:rsidRPr="004C5D73" w:rsidRDefault="00881601" w:rsidP="0088160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E83A9E6" w14:textId="77777777" w:rsidR="00881601" w:rsidRPr="004C5D73" w:rsidRDefault="00881601" w:rsidP="0088160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C19C681" w14:textId="77777777" w:rsidR="00881601" w:rsidRPr="004C5D73" w:rsidRDefault="00881601" w:rsidP="0088160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881601" w:rsidRPr="004C5D73" w14:paraId="4EBFB3AF" w14:textId="77777777" w:rsidTr="008026E6">
        <w:trPr>
          <w:gridAfter w:val="1"/>
          <w:wAfter w:w="14" w:type="dxa"/>
          <w:trHeight w:val="20"/>
        </w:trPr>
        <w:tc>
          <w:tcPr>
            <w:tcW w:w="3629" w:type="dxa"/>
            <w:noWrap/>
            <w:vAlign w:val="bottom"/>
            <w:hideMark/>
          </w:tcPr>
          <w:p w14:paraId="1D2B41AB" w14:textId="77777777" w:rsidR="00881601" w:rsidRPr="004C5D73" w:rsidRDefault="00881601" w:rsidP="00881601">
            <w:pPr>
              <w:ind w:left="-72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US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รายได้จากการประกันภัย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1F830F2B" w14:textId="5BEB462B" w:rsidR="00881601" w:rsidRPr="004C5D73" w:rsidRDefault="00881601" w:rsidP="0088160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417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904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01E9BA7E" w14:textId="33FA801F" w:rsidR="00881601" w:rsidRPr="004C5D73" w:rsidRDefault="00881601" w:rsidP="0088160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7EA42D64" w14:textId="4660BD8D" w:rsidR="00881601" w:rsidRPr="004C5D73" w:rsidRDefault="00881601" w:rsidP="0088160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7B6E4951" w14:textId="3493AF8D" w:rsidR="00881601" w:rsidRPr="004C5D73" w:rsidRDefault="00881601" w:rsidP="0088160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50FFA03C" w14:textId="669F360E" w:rsidR="00881601" w:rsidRPr="004C5D73" w:rsidRDefault="00881601" w:rsidP="0088160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985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757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9B308B7" w14:textId="655C0B9B" w:rsidR="00881601" w:rsidRPr="004C5D73" w:rsidRDefault="00881601" w:rsidP="0088160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4625C66" w14:textId="14BC7A1D" w:rsidR="00881601" w:rsidRPr="004C5D73" w:rsidRDefault="00881601" w:rsidP="0088160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C7FA214" w14:textId="6B00772D" w:rsidR="00881601" w:rsidRPr="004C5D73" w:rsidRDefault="00881601" w:rsidP="0088160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77997C2" w14:textId="6D96EF1A" w:rsidR="00881601" w:rsidRPr="004C5D73" w:rsidRDefault="00881601" w:rsidP="0088160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10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403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661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)</w:t>
            </w:r>
          </w:p>
        </w:tc>
      </w:tr>
      <w:tr w:rsidR="00881601" w:rsidRPr="004C5D73" w14:paraId="7217DBEE" w14:textId="77777777" w:rsidTr="008026E6">
        <w:trPr>
          <w:gridAfter w:val="1"/>
          <w:wAfter w:w="14" w:type="dxa"/>
          <w:trHeight w:val="20"/>
        </w:trPr>
        <w:tc>
          <w:tcPr>
            <w:tcW w:w="3629" w:type="dxa"/>
            <w:noWrap/>
            <w:vAlign w:val="center"/>
            <w:hideMark/>
          </w:tcPr>
          <w:p w14:paraId="2B5D21FC" w14:textId="77777777" w:rsidR="00881601" w:rsidRPr="004C5D73" w:rsidRDefault="00881601" w:rsidP="00881601">
            <w:pPr>
              <w:ind w:left="-72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US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ค่าใช้จ่ายในการบริการประกันภัย</w:t>
            </w:r>
          </w:p>
        </w:tc>
        <w:tc>
          <w:tcPr>
            <w:tcW w:w="1224" w:type="dxa"/>
            <w:noWrap/>
            <w:vAlign w:val="bottom"/>
          </w:tcPr>
          <w:p w14:paraId="2EED791E" w14:textId="77777777" w:rsidR="00881601" w:rsidRPr="004C5D73" w:rsidRDefault="00881601" w:rsidP="0088160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noWrap/>
            <w:vAlign w:val="bottom"/>
          </w:tcPr>
          <w:p w14:paraId="674C530E" w14:textId="77777777" w:rsidR="00881601" w:rsidRPr="004C5D73" w:rsidRDefault="00881601" w:rsidP="0088160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noWrap/>
            <w:vAlign w:val="bottom"/>
          </w:tcPr>
          <w:p w14:paraId="761B3426" w14:textId="77777777" w:rsidR="00881601" w:rsidRPr="004C5D73" w:rsidRDefault="00881601" w:rsidP="0088160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noWrap/>
            <w:vAlign w:val="bottom"/>
          </w:tcPr>
          <w:p w14:paraId="0CAC7D82" w14:textId="77777777" w:rsidR="00881601" w:rsidRPr="004C5D73" w:rsidRDefault="00881601" w:rsidP="0088160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noWrap/>
            <w:vAlign w:val="bottom"/>
          </w:tcPr>
          <w:p w14:paraId="5057A6B0" w14:textId="77777777" w:rsidR="00881601" w:rsidRPr="004C5D73" w:rsidRDefault="00881601" w:rsidP="0088160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4DA28C32" w14:textId="77777777" w:rsidR="00881601" w:rsidRPr="004C5D73" w:rsidRDefault="00881601" w:rsidP="0088160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6FE94755" w14:textId="77777777" w:rsidR="00881601" w:rsidRPr="004C5D73" w:rsidRDefault="00881601" w:rsidP="0088160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63627AAB" w14:textId="77777777" w:rsidR="00881601" w:rsidRPr="004C5D73" w:rsidRDefault="00881601" w:rsidP="0088160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5408D673" w14:textId="77777777" w:rsidR="00881601" w:rsidRPr="004C5D73" w:rsidRDefault="00881601" w:rsidP="0088160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881601" w:rsidRPr="004C5D73" w14:paraId="3F45D209" w14:textId="77777777">
        <w:trPr>
          <w:gridAfter w:val="1"/>
          <w:wAfter w:w="14" w:type="dxa"/>
          <w:trHeight w:val="20"/>
        </w:trPr>
        <w:tc>
          <w:tcPr>
            <w:tcW w:w="3629" w:type="dxa"/>
            <w:noWrap/>
            <w:vAlign w:val="center"/>
            <w:hideMark/>
          </w:tcPr>
          <w:p w14:paraId="185D37B8" w14:textId="77777777" w:rsidR="00881601" w:rsidRPr="004C5D73" w:rsidRDefault="00881601" w:rsidP="00881601">
            <w:pPr>
              <w:ind w:left="-72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224" w:type="dxa"/>
            <w:noWrap/>
          </w:tcPr>
          <w:p w14:paraId="4B2F43DE" w14:textId="2ECA1F22" w:rsidR="00881601" w:rsidRPr="004C5D73" w:rsidRDefault="00881601" w:rsidP="0088160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211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670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24" w:type="dxa"/>
            <w:noWrap/>
          </w:tcPr>
          <w:p w14:paraId="6F4B7410" w14:textId="2DC3CF68" w:rsidR="00881601" w:rsidRPr="004C5D73" w:rsidRDefault="00881601" w:rsidP="0088160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224" w:type="dxa"/>
            <w:noWrap/>
          </w:tcPr>
          <w:p w14:paraId="3CB0708A" w14:textId="3FB0E407" w:rsidR="00881601" w:rsidRPr="004C5D73" w:rsidRDefault="00881601" w:rsidP="0088160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939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741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24" w:type="dxa"/>
            <w:noWrap/>
          </w:tcPr>
          <w:p w14:paraId="57DA392B" w14:textId="393E85D0" w:rsidR="00881601" w:rsidRPr="004C5D73" w:rsidRDefault="00881601" w:rsidP="0088160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32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822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24" w:type="dxa"/>
            <w:noWrap/>
          </w:tcPr>
          <w:p w14:paraId="69D01B0F" w14:textId="3463A035" w:rsidR="00881601" w:rsidRPr="004C5D73" w:rsidRDefault="00881601" w:rsidP="0088160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319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266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24" w:type="dxa"/>
          </w:tcPr>
          <w:p w14:paraId="6FAAF2A0" w14:textId="62DF276F" w:rsidR="00881601" w:rsidRPr="004C5D73" w:rsidRDefault="00881601" w:rsidP="0088160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224" w:type="dxa"/>
          </w:tcPr>
          <w:p w14:paraId="0C2ADEB6" w14:textId="0F3C8D4F" w:rsidR="00881601" w:rsidRPr="004C5D73" w:rsidRDefault="00881601" w:rsidP="0088160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277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224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24" w:type="dxa"/>
          </w:tcPr>
          <w:p w14:paraId="63AEA5E3" w14:textId="785941C5" w:rsidR="00881601" w:rsidRPr="004C5D73" w:rsidRDefault="00881601" w:rsidP="0088160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101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754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24" w:type="dxa"/>
          </w:tcPr>
          <w:p w14:paraId="3E1ED107" w14:textId="70D1025B" w:rsidR="00881601" w:rsidRPr="004C5D73" w:rsidRDefault="00881601" w:rsidP="0088160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882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477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</w:tr>
      <w:tr w:rsidR="00881601" w:rsidRPr="004C5D73" w14:paraId="6791C731" w14:textId="77777777" w:rsidTr="008026E6">
        <w:trPr>
          <w:gridAfter w:val="1"/>
          <w:wAfter w:w="14" w:type="dxa"/>
          <w:trHeight w:val="20"/>
        </w:trPr>
        <w:tc>
          <w:tcPr>
            <w:tcW w:w="3629" w:type="dxa"/>
            <w:noWrap/>
            <w:vAlign w:val="center"/>
          </w:tcPr>
          <w:p w14:paraId="74976A99" w14:textId="77777777" w:rsidR="00881601" w:rsidRPr="004C5D73" w:rsidRDefault="00881601" w:rsidP="00881601">
            <w:pPr>
              <w:ind w:left="-72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eastAsia="en-GB"/>
              </w:rPr>
              <w:t>การเปลี่ยนแปลงที่เกี่ยวข้องกับบริการในอดีต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  <w:t xml:space="preserve"> -</w:t>
            </w:r>
          </w:p>
          <w:p w14:paraId="6FE16CC9" w14:textId="77777777" w:rsidR="00881601" w:rsidRPr="004C5D73" w:rsidRDefault="00881601" w:rsidP="00881601">
            <w:pPr>
              <w:ind w:left="-72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pacing w:val="-4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  <w:t xml:space="preserve">   </w:t>
            </w:r>
            <w:r w:rsidRPr="004C5D73">
              <w:rPr>
                <w:rFonts w:ascii="Browallia New" w:eastAsia="Cordia New" w:hAnsi="Browallia New" w:cs="Browallia New"/>
                <w:color w:val="000000"/>
                <w:spacing w:val="-4"/>
                <w:sz w:val="20"/>
                <w:szCs w:val="20"/>
                <w:cs/>
                <w:lang w:eastAsia="en-GB"/>
              </w:rPr>
              <w:t>การเปลี่ยนแปลงในกระแสเงินสดเพื่อทำให้เสร็จสิ้นตามสัญญา</w:t>
            </w:r>
          </w:p>
          <w:p w14:paraId="361748F1" w14:textId="77777777" w:rsidR="00881601" w:rsidRPr="004C5D73" w:rsidRDefault="00881601" w:rsidP="00881601">
            <w:pPr>
              <w:ind w:left="-72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  <w:t xml:space="preserve">   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eastAsia="en-GB"/>
              </w:rPr>
              <w:t>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224" w:type="dxa"/>
            <w:noWrap/>
            <w:vAlign w:val="bottom"/>
          </w:tcPr>
          <w:p w14:paraId="36560B03" w14:textId="10A70BE0" w:rsidR="00881601" w:rsidRPr="004C5D73" w:rsidRDefault="00881601" w:rsidP="0088160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-   </w:t>
            </w:r>
          </w:p>
        </w:tc>
        <w:tc>
          <w:tcPr>
            <w:tcW w:w="1224" w:type="dxa"/>
            <w:noWrap/>
            <w:vAlign w:val="bottom"/>
          </w:tcPr>
          <w:p w14:paraId="1DF1342E" w14:textId="7346E048" w:rsidR="00881601" w:rsidRPr="004C5D73" w:rsidRDefault="00881601" w:rsidP="0088160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-   </w:t>
            </w:r>
          </w:p>
        </w:tc>
        <w:tc>
          <w:tcPr>
            <w:tcW w:w="1224" w:type="dxa"/>
            <w:noWrap/>
            <w:vAlign w:val="bottom"/>
          </w:tcPr>
          <w:p w14:paraId="496B8421" w14:textId="31403532" w:rsidR="00881601" w:rsidRPr="004C5D73" w:rsidRDefault="00881601" w:rsidP="0088160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214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434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24" w:type="dxa"/>
            <w:noWrap/>
            <w:vAlign w:val="bottom"/>
          </w:tcPr>
          <w:p w14:paraId="3CB8C167" w14:textId="158C29A0" w:rsidR="00881601" w:rsidRPr="004C5D73" w:rsidRDefault="00881601" w:rsidP="0088160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39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218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24" w:type="dxa"/>
            <w:noWrap/>
            <w:vAlign w:val="bottom"/>
          </w:tcPr>
          <w:p w14:paraId="16E056F9" w14:textId="38393C04" w:rsidR="00881601" w:rsidRPr="004C5D73" w:rsidRDefault="00881601" w:rsidP="0088160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-   </w:t>
            </w:r>
          </w:p>
        </w:tc>
        <w:tc>
          <w:tcPr>
            <w:tcW w:w="1224" w:type="dxa"/>
            <w:vAlign w:val="bottom"/>
          </w:tcPr>
          <w:p w14:paraId="37755E08" w14:textId="16F2E14F" w:rsidR="00881601" w:rsidRPr="004C5D73" w:rsidRDefault="00881601" w:rsidP="0088160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-   </w:t>
            </w:r>
          </w:p>
        </w:tc>
        <w:tc>
          <w:tcPr>
            <w:tcW w:w="1224" w:type="dxa"/>
            <w:vAlign w:val="bottom"/>
          </w:tcPr>
          <w:p w14:paraId="2CA52F00" w14:textId="6969C218" w:rsidR="00881601" w:rsidRPr="004C5D73" w:rsidRDefault="00881601" w:rsidP="0088160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249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518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24" w:type="dxa"/>
            <w:vAlign w:val="bottom"/>
          </w:tcPr>
          <w:p w14:paraId="5808E186" w14:textId="386F0D3B" w:rsidR="00881601" w:rsidRPr="004C5D73" w:rsidRDefault="00881601" w:rsidP="0088160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144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868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24" w:type="dxa"/>
            <w:vAlign w:val="bottom"/>
          </w:tcPr>
          <w:p w14:paraId="67C0B94E" w14:textId="2978E030" w:rsidR="00881601" w:rsidRPr="004C5D73" w:rsidRDefault="00881601" w:rsidP="0088160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648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038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)</w:t>
            </w:r>
          </w:p>
        </w:tc>
      </w:tr>
      <w:tr w:rsidR="00881601" w:rsidRPr="004C5D73" w14:paraId="488D19A1" w14:textId="77777777" w:rsidTr="008026E6">
        <w:trPr>
          <w:gridAfter w:val="1"/>
          <w:wAfter w:w="14" w:type="dxa"/>
          <w:trHeight w:val="20"/>
        </w:trPr>
        <w:tc>
          <w:tcPr>
            <w:tcW w:w="3629" w:type="dxa"/>
            <w:noWrap/>
            <w:vAlign w:val="bottom"/>
          </w:tcPr>
          <w:p w14:paraId="5E93852E" w14:textId="77777777" w:rsidR="00881601" w:rsidRPr="004C5D73" w:rsidRDefault="00881601" w:rsidP="00881601">
            <w:pPr>
              <w:ind w:left="-72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eastAsia="en-GB"/>
              </w:rPr>
              <w:t>ผลขาดทุนจากสัญญาที่สร้างภาระและ</w:t>
            </w:r>
          </w:p>
          <w:p w14:paraId="5C692281" w14:textId="77777777" w:rsidR="00881601" w:rsidRPr="004C5D73" w:rsidRDefault="00881601" w:rsidP="00881601">
            <w:pPr>
              <w:ind w:left="-72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  <w:t xml:space="preserve">   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eastAsia="en-GB"/>
              </w:rPr>
              <w:t>การกลับรายการของผลขาดทุน</w:t>
            </w:r>
          </w:p>
        </w:tc>
        <w:tc>
          <w:tcPr>
            <w:tcW w:w="1224" w:type="dxa"/>
            <w:noWrap/>
            <w:vAlign w:val="bottom"/>
          </w:tcPr>
          <w:p w14:paraId="485DA52D" w14:textId="57E23F40" w:rsidR="00881601" w:rsidRPr="004C5D73" w:rsidRDefault="00881601" w:rsidP="0088160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224" w:type="dxa"/>
            <w:noWrap/>
            <w:vAlign w:val="bottom"/>
          </w:tcPr>
          <w:p w14:paraId="4B9681EB" w14:textId="1A677453" w:rsidR="00881601" w:rsidRPr="004C5D73" w:rsidRDefault="00881601" w:rsidP="0088160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762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24" w:type="dxa"/>
            <w:noWrap/>
            <w:vAlign w:val="bottom"/>
          </w:tcPr>
          <w:p w14:paraId="6802F4A7" w14:textId="031B5A81" w:rsidR="00881601" w:rsidRPr="004C5D73" w:rsidRDefault="00881601" w:rsidP="0088160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224" w:type="dxa"/>
            <w:noWrap/>
            <w:vAlign w:val="bottom"/>
          </w:tcPr>
          <w:p w14:paraId="5470942B" w14:textId="00737ACA" w:rsidR="00881601" w:rsidRPr="004C5D73" w:rsidRDefault="00881601" w:rsidP="0088160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224" w:type="dxa"/>
            <w:noWrap/>
            <w:vAlign w:val="bottom"/>
          </w:tcPr>
          <w:p w14:paraId="7DF105DE" w14:textId="7DA41C97" w:rsidR="00881601" w:rsidRPr="004C5D73" w:rsidRDefault="00881601" w:rsidP="0088160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224" w:type="dxa"/>
            <w:vAlign w:val="bottom"/>
          </w:tcPr>
          <w:p w14:paraId="63DCC3A4" w14:textId="77777777" w:rsidR="00881601" w:rsidRPr="004C5D73" w:rsidRDefault="00881601" w:rsidP="0088160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  <w:p w14:paraId="227B0418" w14:textId="15998CB1" w:rsidR="00881601" w:rsidRPr="004C5D73" w:rsidRDefault="00D27987" w:rsidP="0088160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83</w:t>
            </w:r>
            <w:r w:rsidR="00881601"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483</w:t>
            </w:r>
            <w:r w:rsidR="00881601"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24" w:type="dxa"/>
            <w:vAlign w:val="bottom"/>
          </w:tcPr>
          <w:p w14:paraId="470FA32F" w14:textId="77777777" w:rsidR="00881601" w:rsidRPr="004C5D73" w:rsidRDefault="00881601" w:rsidP="0088160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</w:pPr>
          </w:p>
          <w:p w14:paraId="6458DCAA" w14:textId="7853E6C6" w:rsidR="00881601" w:rsidRPr="004C5D73" w:rsidRDefault="00881601" w:rsidP="0088160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224" w:type="dxa"/>
            <w:vAlign w:val="bottom"/>
          </w:tcPr>
          <w:p w14:paraId="31E642DC" w14:textId="77777777" w:rsidR="00881601" w:rsidRPr="004C5D73" w:rsidRDefault="00881601" w:rsidP="0088160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</w:pPr>
          </w:p>
          <w:p w14:paraId="40165EB1" w14:textId="54D90FE3" w:rsidR="00881601" w:rsidRPr="004C5D73" w:rsidRDefault="00881601" w:rsidP="0088160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224" w:type="dxa"/>
            <w:vAlign w:val="bottom"/>
          </w:tcPr>
          <w:p w14:paraId="32FC012E" w14:textId="77777777" w:rsidR="00881601" w:rsidRPr="004C5D73" w:rsidRDefault="00881601" w:rsidP="0088160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  <w:p w14:paraId="353B8C96" w14:textId="0F8393B6" w:rsidR="00881601" w:rsidRPr="004C5D73" w:rsidRDefault="00D27987" w:rsidP="0088160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87</w:t>
            </w:r>
            <w:r w:rsidR="00881601"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245</w:t>
            </w:r>
            <w:r w:rsidR="00881601"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</w:tr>
      <w:tr w:rsidR="00881601" w:rsidRPr="004C5D73" w14:paraId="0155E9C8" w14:textId="77777777">
        <w:trPr>
          <w:gridAfter w:val="1"/>
          <w:wAfter w:w="14" w:type="dxa"/>
          <w:trHeight w:val="20"/>
        </w:trPr>
        <w:tc>
          <w:tcPr>
            <w:tcW w:w="3629" w:type="dxa"/>
            <w:noWrap/>
            <w:vAlign w:val="bottom"/>
          </w:tcPr>
          <w:p w14:paraId="681D05BC" w14:textId="77777777" w:rsidR="00881601" w:rsidRPr="004C5D73" w:rsidRDefault="00881601" w:rsidP="00881601">
            <w:pPr>
              <w:ind w:left="-72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eastAsia="en-GB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</w:tcPr>
          <w:p w14:paraId="3C71EBBE" w14:textId="784DAFFB" w:rsidR="00881601" w:rsidRPr="004C5D73" w:rsidRDefault="00881601" w:rsidP="0088160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179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584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</w:tcPr>
          <w:p w14:paraId="796DA7D2" w14:textId="02165850" w:rsidR="00881601" w:rsidRPr="004C5D73" w:rsidRDefault="00881601" w:rsidP="0088160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</w:tcPr>
          <w:p w14:paraId="7ECC0E48" w14:textId="69437637" w:rsidR="00881601" w:rsidRPr="004C5D73" w:rsidRDefault="00881601" w:rsidP="0088160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</w:tcPr>
          <w:p w14:paraId="754CEF0B" w14:textId="16F56A2C" w:rsidR="00881601" w:rsidRPr="004C5D73" w:rsidRDefault="00881601" w:rsidP="0088160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</w:tcPr>
          <w:p w14:paraId="237B61D3" w14:textId="633F3E2F" w:rsidR="00881601" w:rsidRPr="004C5D73" w:rsidRDefault="00881601" w:rsidP="0088160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244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443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F6493A0" w14:textId="05B4B08D" w:rsidR="00881601" w:rsidRPr="004C5D73" w:rsidRDefault="00881601" w:rsidP="0088160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0802EE6" w14:textId="2AB26FFB" w:rsidR="00881601" w:rsidRPr="004C5D73" w:rsidRDefault="00881601" w:rsidP="0088160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0941C3A" w14:textId="093C4658" w:rsidR="00881601" w:rsidRPr="004C5D73" w:rsidRDefault="00881601" w:rsidP="0088160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D0B9B69" w14:textId="3F674414" w:rsidR="00881601" w:rsidRPr="004C5D73" w:rsidRDefault="00881601" w:rsidP="0088160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424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027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</w:tr>
      <w:tr w:rsidR="00881601" w:rsidRPr="004C5D73" w14:paraId="18B58B26" w14:textId="77777777">
        <w:trPr>
          <w:gridAfter w:val="1"/>
          <w:wAfter w:w="14" w:type="dxa"/>
          <w:trHeight w:val="20"/>
        </w:trPr>
        <w:tc>
          <w:tcPr>
            <w:tcW w:w="3629" w:type="dxa"/>
            <w:noWrap/>
            <w:vAlign w:val="bottom"/>
          </w:tcPr>
          <w:p w14:paraId="57F660F1" w14:textId="77777777" w:rsidR="00881601" w:rsidRPr="004C5D73" w:rsidRDefault="00881601" w:rsidP="00881601">
            <w:pPr>
              <w:ind w:left="-72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ค่าใช้จ่ายในการบริการประกันภัย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21F1DBBD" w14:textId="5C15C4B7" w:rsidR="00881601" w:rsidRPr="004C5D73" w:rsidRDefault="00881601" w:rsidP="0088160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391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254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5687ACF6" w14:textId="0BCCB0EC" w:rsidR="00881601" w:rsidRPr="004C5D73" w:rsidRDefault="00881601" w:rsidP="0088160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762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2E034843" w14:textId="12A0F82F" w:rsidR="00881601" w:rsidRPr="004C5D73" w:rsidRDefault="00881601" w:rsidP="0088160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725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307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EF80596" w14:textId="1116E8DD" w:rsidR="00881601" w:rsidRPr="004C5D73" w:rsidRDefault="00881601" w:rsidP="0088160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396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1BFB1DC4" w14:textId="377A5896" w:rsidR="00881601" w:rsidRPr="004C5D73" w:rsidRDefault="00881601" w:rsidP="0088160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563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709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0BB1AC9E" w14:textId="54325E92" w:rsidR="00881601" w:rsidRPr="004C5D73" w:rsidRDefault="00881601" w:rsidP="0088160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83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483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3A37D6A8" w14:textId="69C6BE5E" w:rsidR="00881601" w:rsidRPr="004C5D73" w:rsidRDefault="00881601" w:rsidP="0088160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027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706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0B32B9C9" w14:textId="13609757" w:rsidR="00881601" w:rsidRPr="004C5D73" w:rsidRDefault="00881601" w:rsidP="0088160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43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114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340E03D3" w14:textId="0CA47A8B" w:rsidR="00881601" w:rsidRPr="004C5D73" w:rsidRDefault="00881601" w:rsidP="0088160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745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711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</w:tr>
      <w:tr w:rsidR="00881601" w:rsidRPr="004C5D73" w14:paraId="21D01E2A" w14:textId="77777777" w:rsidTr="008026E6">
        <w:trPr>
          <w:gridAfter w:val="1"/>
          <w:wAfter w:w="14" w:type="dxa"/>
          <w:trHeight w:val="20"/>
        </w:trPr>
        <w:tc>
          <w:tcPr>
            <w:tcW w:w="3629" w:type="dxa"/>
            <w:noWrap/>
            <w:vAlign w:val="center"/>
          </w:tcPr>
          <w:p w14:paraId="07A7EDF3" w14:textId="77777777" w:rsidR="00881601" w:rsidRPr="004C5D73" w:rsidRDefault="00881601" w:rsidP="00881601">
            <w:pPr>
              <w:ind w:left="-72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50603F25" w14:textId="77777777" w:rsidR="00881601" w:rsidRPr="004C5D73" w:rsidRDefault="00881601" w:rsidP="0088160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17634D4E" w14:textId="77777777" w:rsidR="00881601" w:rsidRPr="004C5D73" w:rsidRDefault="00881601" w:rsidP="0088160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57995B2A" w14:textId="77777777" w:rsidR="00881601" w:rsidRPr="004C5D73" w:rsidRDefault="00881601" w:rsidP="0088160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314B2C15" w14:textId="77777777" w:rsidR="00881601" w:rsidRPr="004C5D73" w:rsidRDefault="00881601" w:rsidP="0088160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2BE6E298" w14:textId="77777777" w:rsidR="00881601" w:rsidRPr="004C5D73" w:rsidRDefault="00881601" w:rsidP="0088160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38FA733" w14:textId="77777777" w:rsidR="00881601" w:rsidRPr="004C5D73" w:rsidRDefault="00881601" w:rsidP="0088160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90E4264" w14:textId="77777777" w:rsidR="00881601" w:rsidRPr="004C5D73" w:rsidRDefault="00881601" w:rsidP="0088160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315E1A0" w14:textId="77777777" w:rsidR="00881601" w:rsidRPr="004C5D73" w:rsidRDefault="00881601" w:rsidP="0088160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97D9529" w14:textId="77777777" w:rsidR="00881601" w:rsidRPr="004C5D73" w:rsidRDefault="00881601" w:rsidP="0088160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881601" w:rsidRPr="004C5D73" w14:paraId="2D79B1DD" w14:textId="77777777">
        <w:trPr>
          <w:gridAfter w:val="1"/>
          <w:wAfter w:w="14" w:type="dxa"/>
          <w:trHeight w:val="20"/>
        </w:trPr>
        <w:tc>
          <w:tcPr>
            <w:tcW w:w="3629" w:type="dxa"/>
            <w:noWrap/>
            <w:vAlign w:val="center"/>
          </w:tcPr>
          <w:p w14:paraId="4821E3AF" w14:textId="77777777" w:rsidR="00881601" w:rsidRPr="004C5D73" w:rsidRDefault="00881601" w:rsidP="00881601">
            <w:pPr>
              <w:ind w:left="-72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ผลการดำเนินงานการบริการประกันภัย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</w:tcPr>
          <w:p w14:paraId="572893C7" w14:textId="25D5F113" w:rsidR="00881601" w:rsidRPr="004C5D73" w:rsidRDefault="00881601" w:rsidP="0088160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026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650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)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</w:tcPr>
          <w:p w14:paraId="4ABA2603" w14:textId="66DC961E" w:rsidR="00881601" w:rsidRPr="004C5D73" w:rsidRDefault="00D27987" w:rsidP="0088160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881601"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762</w:t>
            </w:r>
            <w:r w:rsidR="00881601"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</w:tcPr>
          <w:p w14:paraId="6251306E" w14:textId="30BF114B" w:rsidR="00881601" w:rsidRPr="004C5D73" w:rsidRDefault="00881601" w:rsidP="0088160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725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307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</w:tcPr>
          <w:p w14:paraId="5FBBE904" w14:textId="3D716171" w:rsidR="00881601" w:rsidRPr="004C5D73" w:rsidRDefault="00881601" w:rsidP="0088160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396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</w:tcPr>
          <w:p w14:paraId="46E71E5C" w14:textId="4F866F50" w:rsidR="00881601" w:rsidRPr="004C5D73" w:rsidRDefault="00881601" w:rsidP="0088160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422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048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B849C72" w14:textId="1DFF9CE5" w:rsidR="00881601" w:rsidRPr="004C5D73" w:rsidRDefault="00881601" w:rsidP="0088160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83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483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9727FE8" w14:textId="25D2B23A" w:rsidR="00881601" w:rsidRPr="004C5D73" w:rsidRDefault="00881601" w:rsidP="0088160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027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706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8A1AD7D" w14:textId="1494782B" w:rsidR="00881601" w:rsidRPr="004C5D73" w:rsidRDefault="00881601" w:rsidP="0088160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43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114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D8975D1" w14:textId="32588D3E" w:rsidR="00881601" w:rsidRPr="004C5D73" w:rsidRDefault="00881601" w:rsidP="0088160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657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950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) </w:t>
            </w:r>
          </w:p>
        </w:tc>
      </w:tr>
    </w:tbl>
    <w:p w14:paraId="380B10F4" w14:textId="77777777" w:rsidR="00FE2C78" w:rsidRPr="004C5D73" w:rsidRDefault="00FE2C78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3B8DE72" w14:textId="09000DCB" w:rsidR="008F28AE" w:rsidRPr="004C5D73" w:rsidRDefault="008F28AE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1459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92"/>
        <w:gridCol w:w="1224"/>
        <w:gridCol w:w="1224"/>
        <w:gridCol w:w="1224"/>
        <w:gridCol w:w="1224"/>
        <w:gridCol w:w="1224"/>
        <w:gridCol w:w="1224"/>
        <w:gridCol w:w="1224"/>
        <w:gridCol w:w="1224"/>
        <w:gridCol w:w="1224"/>
        <w:gridCol w:w="80"/>
        <w:gridCol w:w="6"/>
      </w:tblGrid>
      <w:tr w:rsidR="001E7B21" w:rsidRPr="004C5D73" w14:paraId="347E637B" w14:textId="77777777" w:rsidTr="00FE2C78">
        <w:trPr>
          <w:trHeight w:val="20"/>
          <w:tblHeader/>
        </w:trPr>
        <w:tc>
          <w:tcPr>
            <w:tcW w:w="3492" w:type="dxa"/>
            <w:noWrap/>
            <w:vAlign w:val="bottom"/>
          </w:tcPr>
          <w:p w14:paraId="05312CE7" w14:textId="77777777" w:rsidR="001E7B21" w:rsidRPr="004C5D73" w:rsidRDefault="001E7B21">
            <w:pPr>
              <w:ind w:left="-72"/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1102" w:type="dxa"/>
            <w:gridSpan w:val="11"/>
            <w:tcBorders>
              <w:bottom w:val="single" w:sz="4" w:space="0" w:color="auto"/>
            </w:tcBorders>
          </w:tcPr>
          <w:p w14:paraId="4A944095" w14:textId="3828442A" w:rsidR="001E7B21" w:rsidRPr="004C5D73" w:rsidRDefault="001E7B21">
            <w:pPr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งบการเงินรวม</w:t>
            </w:r>
          </w:p>
        </w:tc>
      </w:tr>
      <w:tr w:rsidR="001E7B21" w:rsidRPr="004C5D73" w14:paraId="3C68EA36" w14:textId="77777777" w:rsidTr="00FE2C78">
        <w:trPr>
          <w:trHeight w:val="20"/>
          <w:tblHeader/>
        </w:trPr>
        <w:tc>
          <w:tcPr>
            <w:tcW w:w="3492" w:type="dxa"/>
            <w:noWrap/>
            <w:vAlign w:val="bottom"/>
          </w:tcPr>
          <w:p w14:paraId="7412AA1C" w14:textId="77777777" w:rsidR="001E7B21" w:rsidRPr="004C5D73" w:rsidRDefault="001E7B21">
            <w:pPr>
              <w:ind w:left="-72"/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1102" w:type="dxa"/>
            <w:gridSpan w:val="11"/>
            <w:tcBorders>
              <w:top w:val="single" w:sz="4" w:space="0" w:color="auto"/>
            </w:tcBorders>
          </w:tcPr>
          <w:p w14:paraId="0B14EA30" w14:textId="77777777" w:rsidR="001E7B21" w:rsidRPr="004C5D73" w:rsidRDefault="001E7B21">
            <w:pPr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(ปรับปรุงใหม่)</w:t>
            </w:r>
          </w:p>
        </w:tc>
      </w:tr>
      <w:tr w:rsidR="001E7B21" w:rsidRPr="004C5D73" w14:paraId="549C5717" w14:textId="77777777" w:rsidTr="00FE2C78">
        <w:trPr>
          <w:trHeight w:val="20"/>
          <w:tblHeader/>
        </w:trPr>
        <w:tc>
          <w:tcPr>
            <w:tcW w:w="3492" w:type="dxa"/>
            <w:noWrap/>
            <w:vAlign w:val="bottom"/>
          </w:tcPr>
          <w:p w14:paraId="1FEDEAFE" w14:textId="77777777" w:rsidR="001E7B21" w:rsidRPr="004C5D73" w:rsidRDefault="001E7B21">
            <w:pPr>
              <w:ind w:left="-72"/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1102" w:type="dxa"/>
            <w:gridSpan w:val="11"/>
            <w:tcBorders>
              <w:bottom w:val="single" w:sz="4" w:space="0" w:color="auto"/>
            </w:tcBorders>
          </w:tcPr>
          <w:p w14:paraId="055CCFCB" w14:textId="43D791B8" w:rsidR="001E7B21" w:rsidRPr="004C5D73" w:rsidRDefault="001E7B21">
            <w:pPr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 xml:space="preserve">พ.ศ. </w:t>
            </w:r>
            <w:r w:rsidR="00D27987" w:rsidRPr="00D27987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  <w:t>2567</w:t>
            </w:r>
          </w:p>
        </w:tc>
      </w:tr>
      <w:tr w:rsidR="001E7B21" w:rsidRPr="004C5D73" w14:paraId="3C2AECB2" w14:textId="77777777" w:rsidTr="00FE2C78">
        <w:trPr>
          <w:gridAfter w:val="1"/>
          <w:wAfter w:w="6" w:type="dxa"/>
          <w:trHeight w:val="20"/>
          <w:tblHeader/>
        </w:trPr>
        <w:tc>
          <w:tcPr>
            <w:tcW w:w="3492" w:type="dxa"/>
            <w:noWrap/>
            <w:vAlign w:val="bottom"/>
          </w:tcPr>
          <w:p w14:paraId="0CC5FDFA" w14:textId="77777777" w:rsidR="001E7B21" w:rsidRPr="004C5D73" w:rsidRDefault="001E7B21">
            <w:pPr>
              <w:ind w:left="-72"/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</w:tcBorders>
          </w:tcPr>
          <w:p w14:paraId="22AD1386" w14:textId="77777777" w:rsidR="001E7B21" w:rsidRPr="004C5D73" w:rsidRDefault="001E7B21">
            <w:pPr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ประกันภัยรถยนต์</w:t>
            </w: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4D2BBE4" w14:textId="77777777" w:rsidR="001E7B21" w:rsidRPr="004C5D73" w:rsidRDefault="001E7B21">
            <w:pPr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ประกันภัยทั่วไป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</w:tcBorders>
            <w:vAlign w:val="bottom"/>
          </w:tcPr>
          <w:p w14:paraId="037F0D39" w14:textId="77777777" w:rsidR="001E7B21" w:rsidRPr="004C5D73" w:rsidRDefault="001E7B21">
            <w:pPr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</w:p>
        </w:tc>
      </w:tr>
      <w:tr w:rsidR="001E7B21" w:rsidRPr="004C5D73" w14:paraId="1DAB641B" w14:textId="77777777" w:rsidTr="00FE2C78">
        <w:trPr>
          <w:gridAfter w:val="1"/>
          <w:wAfter w:w="6" w:type="dxa"/>
          <w:trHeight w:val="20"/>
          <w:tblHeader/>
        </w:trPr>
        <w:tc>
          <w:tcPr>
            <w:tcW w:w="3492" w:type="dxa"/>
            <w:vMerge w:val="restart"/>
            <w:noWrap/>
            <w:vAlign w:val="bottom"/>
          </w:tcPr>
          <w:p w14:paraId="55C729DA" w14:textId="77777777" w:rsidR="001E7B21" w:rsidRPr="004C5D73" w:rsidRDefault="001E7B21">
            <w:pPr>
              <w:ind w:left="-72"/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4A423977" w14:textId="77777777" w:rsidR="009863D4" w:rsidRPr="004C5D73" w:rsidRDefault="001E7B21">
            <w:pPr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หนี้สินสำหรับความคุ้มครอง</w:t>
            </w:r>
          </w:p>
          <w:p w14:paraId="549D6B15" w14:textId="20828558" w:rsidR="001E7B21" w:rsidRPr="004C5D73" w:rsidRDefault="001E7B21">
            <w:pPr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ที่เหลืออยู่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3621EB22" w14:textId="77777777" w:rsidR="001E7B21" w:rsidRPr="004C5D73" w:rsidRDefault="001E7B21">
            <w:pPr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หนี้สินสำหรับค่าสินไหมทดแทนที่เกิดขึ้นแล้วสำหรับกลุ่มสัญญาภายใต้วิธีการปันส่วนเบี้ยประกันภัย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000000" w:fill="auto"/>
            <w:noWrap/>
            <w:vAlign w:val="bottom"/>
            <w:hideMark/>
          </w:tcPr>
          <w:p w14:paraId="3C039B0E" w14:textId="77777777" w:rsidR="009863D4" w:rsidRPr="004C5D73" w:rsidRDefault="001E7B21">
            <w:pPr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หนี้สินสำหรับความคุ้มครอง</w:t>
            </w:r>
          </w:p>
          <w:p w14:paraId="4E463D69" w14:textId="69A3626B" w:rsidR="001E7B21" w:rsidRPr="004C5D73" w:rsidRDefault="001E7B21">
            <w:pPr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ที่เหลืออยู่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77AEB89D" w14:textId="77777777" w:rsidR="001E7B21" w:rsidRPr="004C5D73" w:rsidRDefault="001E7B21">
            <w:pPr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หนี้สินสำหรับค่าสินไหมทดแทนที่เกิดขึ้นแล้วสำหรับกลุ่มสัญญาภายใต้วิธีการปันส่วนเบี้ยประกันภัย</w:t>
            </w:r>
          </w:p>
        </w:tc>
        <w:tc>
          <w:tcPr>
            <w:tcW w:w="1304" w:type="dxa"/>
            <w:gridSpan w:val="2"/>
            <w:shd w:val="clear" w:color="000000" w:fill="auto"/>
            <w:vAlign w:val="bottom"/>
          </w:tcPr>
          <w:p w14:paraId="04ED4637" w14:textId="77777777" w:rsidR="001E7B21" w:rsidRPr="004C5D73" w:rsidRDefault="001E7B21">
            <w:pPr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</w:p>
        </w:tc>
      </w:tr>
      <w:tr w:rsidR="001E7B21" w:rsidRPr="004C5D73" w14:paraId="560E3B7D" w14:textId="77777777" w:rsidTr="00FE2C78">
        <w:trPr>
          <w:gridAfter w:val="2"/>
          <w:wAfter w:w="86" w:type="dxa"/>
          <w:trHeight w:val="20"/>
          <w:tblHeader/>
        </w:trPr>
        <w:tc>
          <w:tcPr>
            <w:tcW w:w="3492" w:type="dxa"/>
            <w:vMerge/>
            <w:noWrap/>
            <w:vAlign w:val="bottom"/>
            <w:hideMark/>
          </w:tcPr>
          <w:p w14:paraId="532C1528" w14:textId="77777777" w:rsidR="001E7B21" w:rsidRPr="004C5D73" w:rsidRDefault="001E7B21">
            <w:pPr>
              <w:ind w:left="-72"/>
              <w:contextualSpacing/>
              <w:jc w:val="center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5D3485F5" w14:textId="77777777" w:rsidR="001E7B21" w:rsidRPr="004C5D73" w:rsidRDefault="001E7B2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ไม่รวมองค์ประกอบ</w:t>
            </w:r>
          </w:p>
          <w:p w14:paraId="4303ED75" w14:textId="77777777" w:rsidR="001E7B21" w:rsidRPr="004C5D73" w:rsidRDefault="001E7B2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ที่เป็นส่วนขาดทุน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08B97919" w14:textId="77777777" w:rsidR="001E7B21" w:rsidRPr="004C5D73" w:rsidRDefault="001E7B2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องค์ประกอบที่</w:t>
            </w:r>
          </w:p>
          <w:p w14:paraId="4E677485" w14:textId="77777777" w:rsidR="001E7B21" w:rsidRPr="004C5D73" w:rsidRDefault="001E7B2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เป็นส่วนขาดทุน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71EDF43F" w14:textId="77777777" w:rsidR="001E7B21" w:rsidRPr="004C5D73" w:rsidRDefault="001E7B2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มูลค่าปัจจุบันของ</w:t>
            </w:r>
          </w:p>
          <w:p w14:paraId="50BFFE3C" w14:textId="77777777" w:rsidR="001E7B21" w:rsidRPr="004C5D73" w:rsidRDefault="001E7B2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กระแสเงินสด</w:t>
            </w:r>
          </w:p>
          <w:p w14:paraId="70892C9E" w14:textId="77777777" w:rsidR="001E7B21" w:rsidRPr="004C5D73" w:rsidRDefault="001E7B2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ในอนาคต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5981AE05" w14:textId="77777777" w:rsidR="001E7B21" w:rsidRPr="004C5D73" w:rsidRDefault="001E7B21">
            <w:pPr>
              <w:ind w:left="34"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ค่าปรับปรุง</w:t>
            </w:r>
          </w:p>
          <w:p w14:paraId="5EFDE323" w14:textId="77777777" w:rsidR="001E7B21" w:rsidRPr="004C5D73" w:rsidRDefault="001E7B2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ความเสี่ยงสำหรับ</w:t>
            </w:r>
          </w:p>
          <w:p w14:paraId="4CFF9014" w14:textId="77777777" w:rsidR="001E7B21" w:rsidRPr="004C5D73" w:rsidRDefault="001E7B21">
            <w:pPr>
              <w:ind w:left="34"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ความเสี่ยงที่ไม่ใช่</w:t>
            </w:r>
          </w:p>
          <w:p w14:paraId="03472B5B" w14:textId="77777777" w:rsidR="001E7B21" w:rsidRPr="004C5D73" w:rsidRDefault="001E7B21">
            <w:pPr>
              <w:ind w:left="34"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ความเสี่ยง</w:t>
            </w:r>
          </w:p>
          <w:p w14:paraId="5C56FE99" w14:textId="77777777" w:rsidR="001E7B21" w:rsidRPr="004C5D73" w:rsidRDefault="001E7B21">
            <w:pPr>
              <w:ind w:left="34"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ทางการเงิน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000000" w:fill="auto"/>
            <w:noWrap/>
            <w:vAlign w:val="bottom"/>
            <w:hideMark/>
          </w:tcPr>
          <w:p w14:paraId="10722ACC" w14:textId="77777777" w:rsidR="001E7B21" w:rsidRPr="004C5D73" w:rsidRDefault="001E7B2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ไม่รวมองค์ประกอบ</w:t>
            </w:r>
          </w:p>
          <w:p w14:paraId="06E09E38" w14:textId="77777777" w:rsidR="001E7B21" w:rsidRPr="004C5D73" w:rsidRDefault="001E7B21">
            <w:pPr>
              <w:ind w:right="-72"/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ที่เป็นส่วนขาดทุน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7222701B" w14:textId="77777777" w:rsidR="001E7B21" w:rsidRPr="004C5D73" w:rsidRDefault="001E7B2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องค์ประกอบที่</w:t>
            </w:r>
          </w:p>
          <w:p w14:paraId="2E33AAA1" w14:textId="77777777" w:rsidR="001E7B21" w:rsidRPr="004C5D73" w:rsidRDefault="001E7B2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เป็นส่วนขาดทุน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0F25AED8" w14:textId="77777777" w:rsidR="001E7B21" w:rsidRPr="004C5D73" w:rsidRDefault="001E7B2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มูลค่าปัจจุบันของ</w:t>
            </w:r>
          </w:p>
          <w:p w14:paraId="33B14B78" w14:textId="77777777" w:rsidR="001E7B21" w:rsidRPr="004C5D73" w:rsidRDefault="001E7B2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กระแสเงินสด</w:t>
            </w:r>
          </w:p>
          <w:p w14:paraId="33A8FA82" w14:textId="77777777" w:rsidR="001E7B21" w:rsidRPr="004C5D73" w:rsidRDefault="001E7B2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ในอนาคต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749F24BD" w14:textId="77777777" w:rsidR="001E7B21" w:rsidRPr="004C5D73" w:rsidRDefault="001E7B21">
            <w:pPr>
              <w:ind w:left="34"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ค่าปรับปรุง</w:t>
            </w:r>
          </w:p>
          <w:p w14:paraId="18516CDC" w14:textId="77777777" w:rsidR="001E7B21" w:rsidRPr="004C5D73" w:rsidRDefault="001E7B2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ความเสี่ยงสำหรับ</w:t>
            </w:r>
          </w:p>
          <w:p w14:paraId="06C9F3B1" w14:textId="77777777" w:rsidR="001E7B21" w:rsidRPr="004C5D73" w:rsidRDefault="001E7B21">
            <w:pPr>
              <w:ind w:left="34"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ความเสี่ยงที่ไม่ใช่</w:t>
            </w:r>
          </w:p>
          <w:p w14:paraId="0C967085" w14:textId="77777777" w:rsidR="001E7B21" w:rsidRPr="004C5D73" w:rsidRDefault="001E7B21">
            <w:pPr>
              <w:ind w:left="34"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ความเสี่ยง</w:t>
            </w:r>
          </w:p>
          <w:p w14:paraId="02676008" w14:textId="77777777" w:rsidR="001E7B21" w:rsidRPr="004C5D73" w:rsidRDefault="001E7B2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ทางการเงิน</w:t>
            </w:r>
          </w:p>
        </w:tc>
        <w:tc>
          <w:tcPr>
            <w:tcW w:w="1224" w:type="dxa"/>
            <w:shd w:val="clear" w:color="000000" w:fill="auto"/>
            <w:vAlign w:val="bottom"/>
          </w:tcPr>
          <w:p w14:paraId="52DBD1D8" w14:textId="77777777" w:rsidR="001E7B21" w:rsidRPr="004C5D73" w:rsidRDefault="001E7B21">
            <w:pPr>
              <w:ind w:left="34"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รวม</w:t>
            </w:r>
          </w:p>
        </w:tc>
      </w:tr>
      <w:tr w:rsidR="001E7B21" w:rsidRPr="004C5D73" w14:paraId="4434BB7F" w14:textId="77777777" w:rsidTr="00FE2C78">
        <w:trPr>
          <w:gridAfter w:val="2"/>
          <w:wAfter w:w="86" w:type="dxa"/>
          <w:trHeight w:val="20"/>
          <w:tblHeader/>
        </w:trPr>
        <w:tc>
          <w:tcPr>
            <w:tcW w:w="3492" w:type="dxa"/>
            <w:tcBorders>
              <w:bottom w:val="single" w:sz="4" w:space="0" w:color="auto"/>
            </w:tcBorders>
            <w:noWrap/>
            <w:vAlign w:val="bottom"/>
          </w:tcPr>
          <w:p w14:paraId="7B0D0A17" w14:textId="77777777" w:rsidR="001E7B21" w:rsidRPr="004C5D73" w:rsidRDefault="001E7B21">
            <w:pPr>
              <w:ind w:left="-72"/>
              <w:contextualSpacing/>
              <w:jc w:val="center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สัญญาประกันภัยที่ออก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3E4912D6" w14:textId="77777777" w:rsidR="001E7B21" w:rsidRPr="004C5D73" w:rsidRDefault="001E7B2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14646699" w14:textId="77777777" w:rsidR="001E7B21" w:rsidRPr="004C5D73" w:rsidRDefault="001E7B2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6AC0C0AA" w14:textId="77777777" w:rsidR="001E7B21" w:rsidRPr="004C5D73" w:rsidRDefault="001E7B2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7FAC25BA" w14:textId="77777777" w:rsidR="001E7B21" w:rsidRPr="004C5D73" w:rsidRDefault="001E7B21">
            <w:pPr>
              <w:ind w:left="34"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000000" w:fill="auto"/>
            <w:noWrap/>
            <w:vAlign w:val="bottom"/>
          </w:tcPr>
          <w:p w14:paraId="0A3046F6" w14:textId="77777777" w:rsidR="001E7B21" w:rsidRPr="004C5D73" w:rsidRDefault="001E7B2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000000" w:fill="auto"/>
            <w:vAlign w:val="bottom"/>
          </w:tcPr>
          <w:p w14:paraId="791EFE8A" w14:textId="77777777" w:rsidR="001E7B21" w:rsidRPr="004C5D73" w:rsidRDefault="001E7B2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000000" w:fill="auto"/>
            <w:vAlign w:val="bottom"/>
          </w:tcPr>
          <w:p w14:paraId="3517F6A9" w14:textId="77777777" w:rsidR="001E7B21" w:rsidRPr="004C5D73" w:rsidRDefault="001E7B2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000000" w:fill="auto"/>
            <w:vAlign w:val="bottom"/>
          </w:tcPr>
          <w:p w14:paraId="735E750D" w14:textId="77777777" w:rsidR="001E7B21" w:rsidRPr="004C5D73" w:rsidRDefault="001E7B2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000000" w:fill="auto"/>
            <w:vAlign w:val="bottom"/>
          </w:tcPr>
          <w:p w14:paraId="09BD74C1" w14:textId="77777777" w:rsidR="001E7B21" w:rsidRPr="004C5D73" w:rsidRDefault="001E7B2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พันบาท</w:t>
            </w:r>
          </w:p>
        </w:tc>
      </w:tr>
      <w:tr w:rsidR="001E7B21" w:rsidRPr="004C5D73" w14:paraId="7B8B6647" w14:textId="77777777" w:rsidTr="00FE2C78">
        <w:trPr>
          <w:gridAfter w:val="2"/>
          <w:wAfter w:w="86" w:type="dxa"/>
          <w:trHeight w:val="20"/>
          <w:tblHeader/>
        </w:trPr>
        <w:tc>
          <w:tcPr>
            <w:tcW w:w="3492" w:type="dxa"/>
            <w:tcBorders>
              <w:top w:val="single" w:sz="4" w:space="0" w:color="auto"/>
            </w:tcBorders>
            <w:noWrap/>
            <w:vAlign w:val="bottom"/>
          </w:tcPr>
          <w:p w14:paraId="3609D77F" w14:textId="77777777" w:rsidR="001E7B21" w:rsidRPr="004C5D73" w:rsidRDefault="001E7B21">
            <w:pPr>
              <w:ind w:left="-72"/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329CED3E" w14:textId="77777777" w:rsidR="001E7B21" w:rsidRPr="004C5D73" w:rsidRDefault="001E7B21">
            <w:pPr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49462FA6" w14:textId="77777777" w:rsidR="001E7B21" w:rsidRPr="004C5D73" w:rsidRDefault="001E7B21">
            <w:pPr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249EE220" w14:textId="77777777" w:rsidR="001E7B21" w:rsidRPr="004C5D73" w:rsidRDefault="001E7B21">
            <w:pPr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7E55B1E6" w14:textId="77777777" w:rsidR="001E7B21" w:rsidRPr="004C5D73" w:rsidRDefault="001E7B21">
            <w:pPr>
              <w:ind w:left="34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000000" w:fill="auto"/>
            <w:noWrap/>
            <w:vAlign w:val="bottom"/>
          </w:tcPr>
          <w:p w14:paraId="3896C150" w14:textId="77777777" w:rsidR="001E7B21" w:rsidRPr="004C5D73" w:rsidRDefault="001E7B21">
            <w:pPr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0A82DE2D" w14:textId="77777777" w:rsidR="001E7B21" w:rsidRPr="004C5D73" w:rsidRDefault="001E7B21">
            <w:pPr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59921C18" w14:textId="77777777" w:rsidR="001E7B21" w:rsidRPr="004C5D73" w:rsidRDefault="001E7B21">
            <w:pPr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554CA3F4" w14:textId="77777777" w:rsidR="001E7B21" w:rsidRPr="004C5D73" w:rsidRDefault="001E7B21">
            <w:pPr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783A9C4E" w14:textId="77777777" w:rsidR="001E7B21" w:rsidRPr="004C5D73" w:rsidRDefault="001E7B21">
            <w:pPr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</w:p>
        </w:tc>
      </w:tr>
      <w:tr w:rsidR="00E90AD7" w:rsidRPr="004C5D73" w14:paraId="3F508254" w14:textId="77777777" w:rsidTr="007E7633">
        <w:trPr>
          <w:gridAfter w:val="2"/>
          <w:wAfter w:w="86" w:type="dxa"/>
          <w:trHeight w:val="20"/>
        </w:trPr>
        <w:tc>
          <w:tcPr>
            <w:tcW w:w="3492" w:type="dxa"/>
            <w:noWrap/>
            <w:vAlign w:val="center"/>
          </w:tcPr>
          <w:p w14:paraId="2DDF9B12" w14:textId="77777777" w:rsidR="00E90AD7" w:rsidRPr="004C5D73" w:rsidRDefault="00E90AD7" w:rsidP="00E90AD7">
            <w:pPr>
              <w:ind w:left="-72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224" w:type="dxa"/>
            <w:noWrap/>
            <w:vAlign w:val="bottom"/>
          </w:tcPr>
          <w:p w14:paraId="764CBCF4" w14:textId="45C0DB54" w:rsidR="00E90AD7" w:rsidRPr="004C5D73" w:rsidRDefault="00E90AD7" w:rsidP="00E90AD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224" w:type="dxa"/>
            <w:noWrap/>
            <w:vAlign w:val="bottom"/>
          </w:tcPr>
          <w:p w14:paraId="78F9DE6A" w14:textId="44A01CE7" w:rsidR="00E90AD7" w:rsidRPr="004C5D73" w:rsidRDefault="00E90AD7" w:rsidP="00E90AD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224" w:type="dxa"/>
            <w:noWrap/>
            <w:vAlign w:val="bottom"/>
          </w:tcPr>
          <w:p w14:paraId="24D6796D" w14:textId="1D5FE56B" w:rsidR="00E90AD7" w:rsidRPr="004C5D73" w:rsidRDefault="00E90AD7" w:rsidP="00E90AD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343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24" w:type="dxa"/>
            <w:noWrap/>
            <w:vAlign w:val="bottom"/>
          </w:tcPr>
          <w:p w14:paraId="52FD1A3F" w14:textId="54D01975" w:rsidR="00E90AD7" w:rsidRPr="004C5D73" w:rsidRDefault="00E90AD7" w:rsidP="00E90AD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469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24" w:type="dxa"/>
            <w:noWrap/>
            <w:vAlign w:val="bottom"/>
          </w:tcPr>
          <w:p w14:paraId="52E4BFF2" w14:textId="3043A83F" w:rsidR="00E90AD7" w:rsidRPr="004C5D73" w:rsidRDefault="00E90AD7" w:rsidP="00E90AD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224" w:type="dxa"/>
            <w:vAlign w:val="bottom"/>
          </w:tcPr>
          <w:p w14:paraId="2CA497AF" w14:textId="6D904757" w:rsidR="00E90AD7" w:rsidRPr="004C5D73" w:rsidRDefault="00E90AD7" w:rsidP="00E90AD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224" w:type="dxa"/>
            <w:vAlign w:val="bottom"/>
          </w:tcPr>
          <w:p w14:paraId="415BD636" w14:textId="6FCE4100" w:rsidR="00E90AD7" w:rsidRPr="004C5D73" w:rsidRDefault="00E90AD7" w:rsidP="00E90AD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18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143</w:t>
            </w:r>
          </w:p>
        </w:tc>
        <w:tc>
          <w:tcPr>
            <w:tcW w:w="1224" w:type="dxa"/>
            <w:vAlign w:val="bottom"/>
          </w:tcPr>
          <w:p w14:paraId="7B35B3F3" w14:textId="77B272C2" w:rsidR="00E90AD7" w:rsidRPr="004C5D73" w:rsidRDefault="00E90AD7" w:rsidP="00E90AD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522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24" w:type="dxa"/>
            <w:vAlign w:val="bottom"/>
          </w:tcPr>
          <w:p w14:paraId="5645656A" w14:textId="5B1D5EE5" w:rsidR="00E90AD7" w:rsidRPr="004C5D73" w:rsidRDefault="00E90AD7" w:rsidP="00E90AD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29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477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</w:tr>
      <w:tr w:rsidR="00E90AD7" w:rsidRPr="004C5D73" w14:paraId="17E4C515" w14:textId="77777777" w:rsidTr="007E7633">
        <w:trPr>
          <w:gridAfter w:val="2"/>
          <w:wAfter w:w="86" w:type="dxa"/>
          <w:trHeight w:val="20"/>
        </w:trPr>
        <w:tc>
          <w:tcPr>
            <w:tcW w:w="3492" w:type="dxa"/>
            <w:noWrap/>
            <w:vAlign w:val="bottom"/>
            <w:hideMark/>
          </w:tcPr>
          <w:p w14:paraId="0EA49CCC" w14:textId="77777777" w:rsidR="00E90AD7" w:rsidRPr="004C5D73" w:rsidRDefault="00E90AD7" w:rsidP="00E90AD7">
            <w:pPr>
              <w:ind w:left="-72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eastAsia="en-GB"/>
              </w:rPr>
              <w:t>การเปลี่ยนแปลงอื่น ๆ ที่มีต่อผลประกอบการ</w:t>
            </w:r>
          </w:p>
          <w:p w14:paraId="5C1FEE23" w14:textId="77777777" w:rsidR="00E90AD7" w:rsidRPr="004C5D73" w:rsidRDefault="00E90AD7" w:rsidP="00E90AD7">
            <w:pPr>
              <w:ind w:left="-72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  <w:t xml:space="preserve">   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eastAsia="en-GB"/>
              </w:rPr>
              <w:t>จากการให้บริการประกันภัย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4FFF9F1D" w14:textId="504DCB88" w:rsidR="00E90AD7" w:rsidRPr="004C5D73" w:rsidRDefault="00E90AD7" w:rsidP="00E90AD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1C87F2AE" w14:textId="557F38D3" w:rsidR="00E90AD7" w:rsidRPr="004C5D73" w:rsidRDefault="00E90AD7" w:rsidP="00E90AD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2675BA34" w14:textId="6AAA7D57" w:rsidR="00E90AD7" w:rsidRPr="004C5D73" w:rsidRDefault="00E90AD7" w:rsidP="00E90AD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852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0D753130" w14:textId="73534669" w:rsidR="00E90AD7" w:rsidRPr="004C5D73" w:rsidRDefault="00E90AD7" w:rsidP="00E90AD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47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63ECBF2C" w14:textId="722EAEE4" w:rsidR="00E90AD7" w:rsidRPr="004C5D73" w:rsidRDefault="00E90AD7" w:rsidP="00E90AD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C6EF8CB" w14:textId="6800407C" w:rsidR="00E90AD7" w:rsidRPr="004C5D73" w:rsidRDefault="00E90AD7" w:rsidP="00E90AD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84B3640" w14:textId="2EA408D6" w:rsidR="00E90AD7" w:rsidRPr="004C5D73" w:rsidRDefault="00E90AD7" w:rsidP="00E90AD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218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86CF910" w14:textId="1DB26281" w:rsidR="00E90AD7" w:rsidRPr="004C5D73" w:rsidRDefault="00E90AD7" w:rsidP="00E90AD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777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79B9D0D" w14:textId="57A55EF4" w:rsidR="00E90AD7" w:rsidRPr="004C5D73" w:rsidRDefault="00E90AD7" w:rsidP="00E90AD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894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</w:tr>
      <w:tr w:rsidR="00E90AD7" w:rsidRPr="004C5D73" w14:paraId="4292052D" w14:textId="77777777">
        <w:trPr>
          <w:gridAfter w:val="2"/>
          <w:wAfter w:w="86" w:type="dxa"/>
          <w:trHeight w:val="20"/>
        </w:trPr>
        <w:tc>
          <w:tcPr>
            <w:tcW w:w="3492" w:type="dxa"/>
            <w:noWrap/>
            <w:vAlign w:val="center"/>
          </w:tcPr>
          <w:p w14:paraId="3E696370" w14:textId="77777777" w:rsidR="00E90AD7" w:rsidRPr="004C5D73" w:rsidRDefault="00E90AD7" w:rsidP="00E90AD7">
            <w:pPr>
              <w:ind w:left="-72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</w:tcPr>
          <w:p w14:paraId="6C188AFD" w14:textId="41580884" w:rsidR="00E90AD7" w:rsidRPr="004C5D73" w:rsidRDefault="00E90AD7" w:rsidP="00E90AD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026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650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)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</w:tcPr>
          <w:p w14:paraId="0498FACF" w14:textId="588972F3" w:rsidR="00E90AD7" w:rsidRPr="004C5D73" w:rsidRDefault="00D27987" w:rsidP="00E90AD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E90AD7"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762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</w:tcPr>
          <w:p w14:paraId="7BDA8414" w14:textId="577402F3" w:rsidR="00E90AD7" w:rsidRPr="004C5D73" w:rsidRDefault="00E90AD7" w:rsidP="00E90AD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734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502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</w:tcPr>
          <w:p w14:paraId="0909EBE7" w14:textId="745EC025" w:rsidR="00E90AD7" w:rsidRPr="004C5D73" w:rsidRDefault="00E90AD7" w:rsidP="00E90AD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880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</w:tcPr>
          <w:p w14:paraId="5CABC17A" w14:textId="42137D00" w:rsidR="00E90AD7" w:rsidRPr="004C5D73" w:rsidRDefault="00E90AD7" w:rsidP="00E90AD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422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048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42A46E1" w14:textId="24B6595B" w:rsidR="00E90AD7" w:rsidRPr="004C5D73" w:rsidRDefault="00D27987" w:rsidP="00E90AD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83</w:t>
            </w:r>
            <w:r w:rsidR="00E90AD7"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483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4EDEC3F" w14:textId="1981D7DE" w:rsidR="00E90AD7" w:rsidRPr="004C5D73" w:rsidRDefault="00E90AD7" w:rsidP="00E90AD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051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067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68D03CD" w14:textId="5E082DF4" w:rsidR="00E90AD7" w:rsidRPr="004C5D73" w:rsidRDefault="00E90AD7" w:rsidP="00E90AD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39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815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AD7C448" w14:textId="44D47BF0" w:rsidR="00E90AD7" w:rsidRPr="004C5D73" w:rsidRDefault="00E90AD7" w:rsidP="00E90AD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621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579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)</w:t>
            </w:r>
          </w:p>
        </w:tc>
      </w:tr>
      <w:tr w:rsidR="00E90AD7" w:rsidRPr="004C5D73" w14:paraId="36F7A40F" w14:textId="77777777" w:rsidTr="007E7633">
        <w:trPr>
          <w:gridAfter w:val="2"/>
          <w:wAfter w:w="86" w:type="dxa"/>
          <w:trHeight w:val="20"/>
        </w:trPr>
        <w:tc>
          <w:tcPr>
            <w:tcW w:w="3492" w:type="dxa"/>
            <w:noWrap/>
            <w:vAlign w:val="bottom"/>
          </w:tcPr>
          <w:p w14:paraId="76DD7579" w14:textId="77777777" w:rsidR="00E90AD7" w:rsidRPr="004C5D73" w:rsidRDefault="00E90AD7" w:rsidP="00E90AD7">
            <w:pPr>
              <w:ind w:left="-72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28F092E7" w14:textId="77777777" w:rsidR="00E90AD7" w:rsidRPr="004C5D73" w:rsidRDefault="00E90AD7" w:rsidP="00E90AD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304069C8" w14:textId="77777777" w:rsidR="00E90AD7" w:rsidRPr="004C5D73" w:rsidRDefault="00E90AD7" w:rsidP="00E90AD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3226EA89" w14:textId="77777777" w:rsidR="00E90AD7" w:rsidRPr="004C5D73" w:rsidRDefault="00E90AD7" w:rsidP="00E90AD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1A004B2F" w14:textId="77777777" w:rsidR="00E90AD7" w:rsidRPr="004C5D73" w:rsidRDefault="00E90AD7" w:rsidP="00E90AD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18511382" w14:textId="77777777" w:rsidR="00E90AD7" w:rsidRPr="004C5D73" w:rsidRDefault="00E90AD7" w:rsidP="00E90AD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9661600" w14:textId="77777777" w:rsidR="00E90AD7" w:rsidRPr="004C5D73" w:rsidRDefault="00E90AD7" w:rsidP="00E90AD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C66EB8B" w14:textId="77777777" w:rsidR="00E90AD7" w:rsidRPr="004C5D73" w:rsidRDefault="00E90AD7" w:rsidP="00E90AD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36722E9" w14:textId="77777777" w:rsidR="00E90AD7" w:rsidRPr="004C5D73" w:rsidRDefault="00E90AD7" w:rsidP="00E90AD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6B348AB" w14:textId="77777777" w:rsidR="00E90AD7" w:rsidRPr="004C5D73" w:rsidRDefault="00E90AD7" w:rsidP="00E90AD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E90AD7" w:rsidRPr="004C5D73" w14:paraId="217302CB" w14:textId="77777777" w:rsidTr="007E7633">
        <w:trPr>
          <w:gridAfter w:val="2"/>
          <w:wAfter w:w="86" w:type="dxa"/>
          <w:trHeight w:val="20"/>
        </w:trPr>
        <w:tc>
          <w:tcPr>
            <w:tcW w:w="3492" w:type="dxa"/>
            <w:noWrap/>
            <w:hideMark/>
          </w:tcPr>
          <w:p w14:paraId="555DA86B" w14:textId="77777777" w:rsidR="00E90AD7" w:rsidRPr="004C5D73" w:rsidRDefault="00E90AD7" w:rsidP="00E90AD7">
            <w:pPr>
              <w:ind w:left="-72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US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กระแสเงินสด</w:t>
            </w:r>
          </w:p>
        </w:tc>
        <w:tc>
          <w:tcPr>
            <w:tcW w:w="1224" w:type="dxa"/>
            <w:noWrap/>
            <w:vAlign w:val="bottom"/>
          </w:tcPr>
          <w:p w14:paraId="0512E9F7" w14:textId="77777777" w:rsidR="00E90AD7" w:rsidRPr="004C5D73" w:rsidRDefault="00E90AD7" w:rsidP="00E90AD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noWrap/>
            <w:vAlign w:val="bottom"/>
          </w:tcPr>
          <w:p w14:paraId="41A65B15" w14:textId="77777777" w:rsidR="00E90AD7" w:rsidRPr="004C5D73" w:rsidRDefault="00E90AD7" w:rsidP="00E90AD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noWrap/>
            <w:vAlign w:val="bottom"/>
          </w:tcPr>
          <w:p w14:paraId="260110DE" w14:textId="77777777" w:rsidR="00E90AD7" w:rsidRPr="004C5D73" w:rsidRDefault="00E90AD7" w:rsidP="00E90AD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noWrap/>
            <w:vAlign w:val="bottom"/>
          </w:tcPr>
          <w:p w14:paraId="11F0DF21" w14:textId="77777777" w:rsidR="00E90AD7" w:rsidRPr="004C5D73" w:rsidRDefault="00E90AD7" w:rsidP="00E90AD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noWrap/>
            <w:vAlign w:val="bottom"/>
          </w:tcPr>
          <w:p w14:paraId="60ACBD98" w14:textId="77777777" w:rsidR="00E90AD7" w:rsidRPr="004C5D73" w:rsidRDefault="00E90AD7" w:rsidP="00E90AD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5DF24A6E" w14:textId="77777777" w:rsidR="00E90AD7" w:rsidRPr="004C5D73" w:rsidRDefault="00E90AD7" w:rsidP="00E90AD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331E527A" w14:textId="77777777" w:rsidR="00E90AD7" w:rsidRPr="004C5D73" w:rsidRDefault="00E90AD7" w:rsidP="00E90AD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2D4ED71B" w14:textId="77777777" w:rsidR="00E90AD7" w:rsidRPr="004C5D73" w:rsidRDefault="00E90AD7" w:rsidP="00E90AD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449EF6E8" w14:textId="77777777" w:rsidR="00E90AD7" w:rsidRPr="004C5D73" w:rsidRDefault="00E90AD7" w:rsidP="00E90AD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E90AD7" w:rsidRPr="004C5D73" w14:paraId="670968F9" w14:textId="77777777">
        <w:trPr>
          <w:gridAfter w:val="2"/>
          <w:wAfter w:w="86" w:type="dxa"/>
          <w:trHeight w:val="20"/>
        </w:trPr>
        <w:tc>
          <w:tcPr>
            <w:tcW w:w="3492" w:type="dxa"/>
            <w:noWrap/>
            <w:hideMark/>
          </w:tcPr>
          <w:p w14:paraId="543ED76C" w14:textId="77777777" w:rsidR="00E90AD7" w:rsidRPr="004C5D73" w:rsidRDefault="00E90AD7" w:rsidP="00E90AD7">
            <w:pPr>
              <w:ind w:left="-72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US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cs/>
                <w:lang w:val="en-US"/>
              </w:rPr>
              <w:t>เบี้ยประกันภัยรับ</w:t>
            </w:r>
          </w:p>
        </w:tc>
        <w:tc>
          <w:tcPr>
            <w:tcW w:w="1224" w:type="dxa"/>
            <w:noWrap/>
          </w:tcPr>
          <w:p w14:paraId="09DB347C" w14:textId="3EE4E430" w:rsidR="00E90AD7" w:rsidRPr="004C5D73" w:rsidRDefault="00E90AD7" w:rsidP="00E90AD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387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707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24" w:type="dxa"/>
            <w:noWrap/>
          </w:tcPr>
          <w:p w14:paraId="39794241" w14:textId="1324BE7A" w:rsidR="00E90AD7" w:rsidRPr="004C5D73" w:rsidRDefault="00E90AD7" w:rsidP="00E90AD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24" w:type="dxa"/>
            <w:noWrap/>
          </w:tcPr>
          <w:p w14:paraId="7BEF7CD8" w14:textId="3B06AAED" w:rsidR="00E90AD7" w:rsidRPr="004C5D73" w:rsidRDefault="00E90AD7" w:rsidP="00E90AD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224" w:type="dxa"/>
            <w:noWrap/>
          </w:tcPr>
          <w:p w14:paraId="2D956461" w14:textId="1916C908" w:rsidR="00E90AD7" w:rsidRPr="004C5D73" w:rsidRDefault="00E90AD7" w:rsidP="00E90AD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24" w:type="dxa"/>
            <w:noWrap/>
          </w:tcPr>
          <w:p w14:paraId="5738A518" w14:textId="79133A83" w:rsidR="00E90AD7" w:rsidRPr="004C5D73" w:rsidRDefault="00E90AD7" w:rsidP="00E90AD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7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254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354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24" w:type="dxa"/>
          </w:tcPr>
          <w:p w14:paraId="33226AFA" w14:textId="1A6916CE" w:rsidR="00E90AD7" w:rsidRPr="004C5D73" w:rsidRDefault="00E90AD7" w:rsidP="00E90AD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24" w:type="dxa"/>
          </w:tcPr>
          <w:p w14:paraId="4A6EC9D1" w14:textId="695EE399" w:rsidR="00E90AD7" w:rsidRPr="004C5D73" w:rsidRDefault="00E90AD7" w:rsidP="00E90AD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224" w:type="dxa"/>
          </w:tcPr>
          <w:p w14:paraId="17413E54" w14:textId="378FA30B" w:rsidR="00E90AD7" w:rsidRPr="004C5D73" w:rsidRDefault="00E90AD7" w:rsidP="00E90AD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24" w:type="dxa"/>
          </w:tcPr>
          <w:p w14:paraId="3D00E978" w14:textId="40D0A671" w:rsidR="00E90AD7" w:rsidRPr="004C5D73" w:rsidRDefault="00E90AD7" w:rsidP="00E90AD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10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642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061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</w:tr>
      <w:tr w:rsidR="00E90AD7" w:rsidRPr="004C5D73" w14:paraId="1E39921F" w14:textId="77777777">
        <w:trPr>
          <w:gridAfter w:val="2"/>
          <w:wAfter w:w="86" w:type="dxa"/>
          <w:trHeight w:val="20"/>
        </w:trPr>
        <w:tc>
          <w:tcPr>
            <w:tcW w:w="3492" w:type="dxa"/>
            <w:noWrap/>
            <w:hideMark/>
          </w:tcPr>
          <w:p w14:paraId="6F0D0420" w14:textId="77777777" w:rsidR="00E90AD7" w:rsidRPr="004C5D73" w:rsidRDefault="00E90AD7" w:rsidP="00E90AD7">
            <w:pPr>
              <w:ind w:left="-72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cs/>
                <w:lang w:val="en-US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224" w:type="dxa"/>
            <w:noWrap/>
          </w:tcPr>
          <w:p w14:paraId="61644080" w14:textId="53582134" w:rsidR="00E90AD7" w:rsidRPr="004C5D73" w:rsidRDefault="00E90AD7" w:rsidP="00E90AD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211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670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24" w:type="dxa"/>
            <w:noWrap/>
          </w:tcPr>
          <w:p w14:paraId="5E0B5886" w14:textId="5B967586" w:rsidR="00E90AD7" w:rsidRPr="004C5D73" w:rsidRDefault="00E90AD7" w:rsidP="00E90AD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24" w:type="dxa"/>
            <w:noWrap/>
          </w:tcPr>
          <w:p w14:paraId="744FE757" w14:textId="21AC1350" w:rsidR="00E90AD7" w:rsidRPr="004C5D73" w:rsidRDefault="00E90AD7" w:rsidP="00E90AD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761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201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24" w:type="dxa"/>
            <w:noWrap/>
          </w:tcPr>
          <w:p w14:paraId="386AEC91" w14:textId="548DB009" w:rsidR="00E90AD7" w:rsidRPr="004C5D73" w:rsidRDefault="00E90AD7" w:rsidP="00E90AD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24" w:type="dxa"/>
            <w:noWrap/>
          </w:tcPr>
          <w:p w14:paraId="7902492B" w14:textId="6AB54FBA" w:rsidR="00E90AD7" w:rsidRPr="004C5D73" w:rsidRDefault="00E90AD7" w:rsidP="00E90AD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319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265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24" w:type="dxa"/>
          </w:tcPr>
          <w:p w14:paraId="67BDF64C" w14:textId="413B678E" w:rsidR="00E90AD7" w:rsidRPr="004C5D73" w:rsidRDefault="00E90AD7" w:rsidP="00E90AD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24" w:type="dxa"/>
          </w:tcPr>
          <w:p w14:paraId="7D9EAF3A" w14:textId="7B8B93D9" w:rsidR="00E90AD7" w:rsidRPr="004C5D73" w:rsidRDefault="00E90AD7" w:rsidP="00E90AD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202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545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24" w:type="dxa"/>
          </w:tcPr>
          <w:p w14:paraId="4BB53A4F" w14:textId="2130F124" w:rsidR="00E90AD7" w:rsidRPr="004C5D73" w:rsidRDefault="00E90AD7" w:rsidP="00E90AD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24" w:type="dxa"/>
          </w:tcPr>
          <w:p w14:paraId="028AB475" w14:textId="1E8C4A73" w:rsidR="00E90AD7" w:rsidRPr="004C5D73" w:rsidRDefault="00E90AD7" w:rsidP="00E90AD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494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681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)</w:t>
            </w:r>
          </w:p>
        </w:tc>
      </w:tr>
      <w:tr w:rsidR="00E90AD7" w:rsidRPr="004C5D73" w14:paraId="2DAD15E3" w14:textId="77777777">
        <w:trPr>
          <w:gridAfter w:val="2"/>
          <w:wAfter w:w="86" w:type="dxa"/>
          <w:trHeight w:val="20"/>
        </w:trPr>
        <w:tc>
          <w:tcPr>
            <w:tcW w:w="3492" w:type="dxa"/>
            <w:noWrap/>
          </w:tcPr>
          <w:p w14:paraId="21A769C9" w14:textId="77777777" w:rsidR="00E90AD7" w:rsidRPr="004C5D73" w:rsidRDefault="00E90AD7" w:rsidP="00E90AD7">
            <w:pPr>
              <w:ind w:left="-72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cs/>
                <w:lang w:val="en-US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</w:tcPr>
          <w:p w14:paraId="2E92092E" w14:textId="2D3DE502" w:rsidR="00E90AD7" w:rsidRPr="004C5D73" w:rsidRDefault="00E90AD7" w:rsidP="00E90AD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159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706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</w:tcPr>
          <w:p w14:paraId="3376F64A" w14:textId="2483FC29" w:rsidR="00E90AD7" w:rsidRPr="004C5D73" w:rsidRDefault="00E90AD7" w:rsidP="00E90AD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</w:tcPr>
          <w:p w14:paraId="75D340C8" w14:textId="012176C9" w:rsidR="00E90AD7" w:rsidRPr="004C5D73" w:rsidRDefault="00E90AD7" w:rsidP="00E90AD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</w:tcPr>
          <w:p w14:paraId="446938EF" w14:textId="56D2C187" w:rsidR="00E90AD7" w:rsidRPr="004C5D73" w:rsidRDefault="00E90AD7" w:rsidP="00E90AD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</w:tcPr>
          <w:p w14:paraId="13BA0178" w14:textId="73377E5D" w:rsidR="00E90AD7" w:rsidRPr="004C5D73" w:rsidRDefault="00E90AD7" w:rsidP="00E90AD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306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819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1D7077F" w14:textId="79884EC8" w:rsidR="00E90AD7" w:rsidRPr="004C5D73" w:rsidRDefault="00E90AD7" w:rsidP="00E90AD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147881A" w14:textId="0BEB4ECA" w:rsidR="00E90AD7" w:rsidRPr="004C5D73" w:rsidRDefault="00E90AD7" w:rsidP="00E90AD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03D15AE" w14:textId="476272DE" w:rsidR="00E90AD7" w:rsidRPr="004C5D73" w:rsidRDefault="00E90AD7" w:rsidP="00E90AD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2756B95" w14:textId="08037240" w:rsidR="00E90AD7" w:rsidRPr="004C5D73" w:rsidRDefault="00E90AD7" w:rsidP="00E90AD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466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525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)</w:t>
            </w:r>
          </w:p>
        </w:tc>
      </w:tr>
      <w:tr w:rsidR="00E90AD7" w:rsidRPr="004C5D73" w14:paraId="4525AC58" w14:textId="77777777">
        <w:trPr>
          <w:gridAfter w:val="2"/>
          <w:wAfter w:w="86" w:type="dxa"/>
          <w:trHeight w:val="20"/>
        </w:trPr>
        <w:tc>
          <w:tcPr>
            <w:tcW w:w="3492" w:type="dxa"/>
            <w:noWrap/>
          </w:tcPr>
          <w:p w14:paraId="642D76C3" w14:textId="77777777" w:rsidR="00E90AD7" w:rsidRPr="004C5D73" w:rsidRDefault="00E90AD7" w:rsidP="00E90AD7">
            <w:pPr>
              <w:ind w:left="-72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กระแสเงินสดรวม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3F31F3C0" w14:textId="237B47FF" w:rsidR="00E90AD7" w:rsidRPr="004C5D73" w:rsidRDefault="00E90AD7" w:rsidP="00E90AD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016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331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7A60EF94" w14:textId="52C39D4F" w:rsidR="00E90AD7" w:rsidRPr="004C5D73" w:rsidRDefault="00E90AD7" w:rsidP="00E90AD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73D3F101" w14:textId="41F5A031" w:rsidR="00E90AD7" w:rsidRPr="004C5D73" w:rsidRDefault="00E90AD7" w:rsidP="00E90AD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761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201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24D1B777" w14:textId="708F791E" w:rsidR="00E90AD7" w:rsidRPr="004C5D73" w:rsidRDefault="00E90AD7" w:rsidP="00E90AD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1C780CB3" w14:textId="0BE20B15" w:rsidR="00E90AD7" w:rsidRPr="004C5D73" w:rsidRDefault="00E90AD7" w:rsidP="00E90AD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628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270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448BF8E8" w14:textId="77A4AEA4" w:rsidR="00E90AD7" w:rsidRPr="004C5D73" w:rsidRDefault="00E90AD7" w:rsidP="00E90AD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48D8B9DE" w14:textId="36B1799E" w:rsidR="00E90AD7" w:rsidRPr="004C5D73" w:rsidRDefault="00E90AD7" w:rsidP="00E90AD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202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545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3D5F4E78" w14:textId="2892A600" w:rsidR="00E90AD7" w:rsidRPr="004C5D73" w:rsidRDefault="00E90AD7" w:rsidP="00E90AD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0C521CC0" w14:textId="7D768389" w:rsidR="00E90AD7" w:rsidRPr="004C5D73" w:rsidRDefault="00E90AD7" w:rsidP="00E90AD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680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855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</w:tr>
      <w:tr w:rsidR="00E90AD7" w:rsidRPr="004C5D73" w14:paraId="63684FDF" w14:textId="77777777" w:rsidTr="007E7633">
        <w:trPr>
          <w:gridAfter w:val="2"/>
          <w:wAfter w:w="86" w:type="dxa"/>
          <w:trHeight w:val="20"/>
        </w:trPr>
        <w:tc>
          <w:tcPr>
            <w:tcW w:w="3492" w:type="dxa"/>
            <w:noWrap/>
            <w:vAlign w:val="bottom"/>
          </w:tcPr>
          <w:p w14:paraId="51518775" w14:textId="77777777" w:rsidR="00E90AD7" w:rsidRPr="004C5D73" w:rsidRDefault="00E90AD7" w:rsidP="00E90AD7">
            <w:pPr>
              <w:ind w:left="-72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3FC66507" w14:textId="77777777" w:rsidR="00E90AD7" w:rsidRPr="004C5D73" w:rsidRDefault="00E90AD7" w:rsidP="00E90AD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391E88FF" w14:textId="77777777" w:rsidR="00E90AD7" w:rsidRPr="004C5D73" w:rsidRDefault="00E90AD7" w:rsidP="00E90AD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637A751A" w14:textId="77777777" w:rsidR="00E90AD7" w:rsidRPr="004C5D73" w:rsidRDefault="00E90AD7" w:rsidP="00E90AD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6BEB57CF" w14:textId="77777777" w:rsidR="00E90AD7" w:rsidRPr="004C5D73" w:rsidRDefault="00E90AD7" w:rsidP="00E90AD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3E949995" w14:textId="77777777" w:rsidR="00E90AD7" w:rsidRPr="004C5D73" w:rsidRDefault="00E90AD7" w:rsidP="00E90AD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5D4CCDB" w14:textId="77777777" w:rsidR="00E90AD7" w:rsidRPr="004C5D73" w:rsidRDefault="00E90AD7" w:rsidP="00E90AD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FC3E4B2" w14:textId="77777777" w:rsidR="00E90AD7" w:rsidRPr="004C5D73" w:rsidRDefault="00E90AD7" w:rsidP="00E90AD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929532A" w14:textId="77777777" w:rsidR="00E90AD7" w:rsidRPr="004C5D73" w:rsidRDefault="00E90AD7" w:rsidP="00E90AD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1682536" w14:textId="77777777" w:rsidR="00E90AD7" w:rsidRPr="004C5D73" w:rsidRDefault="00E90AD7" w:rsidP="00E90AD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E90AD7" w:rsidRPr="004C5D73" w14:paraId="21B41079" w14:textId="77777777">
        <w:trPr>
          <w:gridAfter w:val="2"/>
          <w:wAfter w:w="86" w:type="dxa"/>
          <w:trHeight w:val="20"/>
        </w:trPr>
        <w:tc>
          <w:tcPr>
            <w:tcW w:w="3492" w:type="dxa"/>
            <w:noWrap/>
          </w:tcPr>
          <w:p w14:paraId="33CD1440" w14:textId="77777777" w:rsidR="00E90AD7" w:rsidRPr="004C5D73" w:rsidRDefault="00E90AD7" w:rsidP="00E90AD7">
            <w:pPr>
              <w:ind w:left="-72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eastAsia="en-GB"/>
              </w:rPr>
              <w:t>หนี้สินจากสัญญาประกันภัย</w:t>
            </w:r>
          </w:p>
        </w:tc>
        <w:tc>
          <w:tcPr>
            <w:tcW w:w="1224" w:type="dxa"/>
            <w:noWrap/>
          </w:tcPr>
          <w:p w14:paraId="5D8EA6DA" w14:textId="64AE756A" w:rsidR="00E90AD7" w:rsidRPr="004C5D73" w:rsidRDefault="00E90AD7" w:rsidP="00E90AD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122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729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24" w:type="dxa"/>
            <w:noWrap/>
          </w:tcPr>
          <w:p w14:paraId="44A3DD99" w14:textId="5DB066C9" w:rsidR="00E90AD7" w:rsidRPr="004C5D73" w:rsidRDefault="00E90AD7" w:rsidP="00E90AD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349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24" w:type="dxa"/>
            <w:noWrap/>
          </w:tcPr>
          <w:p w14:paraId="5D791FB4" w14:textId="2C062109" w:rsidR="00E90AD7" w:rsidRPr="004C5D73" w:rsidRDefault="00E90AD7" w:rsidP="00E90AD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727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874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24" w:type="dxa"/>
            <w:noWrap/>
          </w:tcPr>
          <w:p w14:paraId="0AC23687" w14:textId="3FCAA16C" w:rsidR="00E90AD7" w:rsidRPr="004C5D73" w:rsidRDefault="00E90AD7" w:rsidP="00E90AD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35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480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24" w:type="dxa"/>
            <w:noWrap/>
          </w:tcPr>
          <w:p w14:paraId="57B28F5D" w14:textId="13713DDD" w:rsidR="00E90AD7" w:rsidRPr="004C5D73" w:rsidRDefault="00E90AD7" w:rsidP="00E90AD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221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862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24" w:type="dxa"/>
          </w:tcPr>
          <w:p w14:paraId="7832D712" w14:textId="11C3CAF9" w:rsidR="00E90AD7" w:rsidRPr="004C5D73" w:rsidRDefault="00E90AD7" w:rsidP="00E90AD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177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040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24" w:type="dxa"/>
          </w:tcPr>
          <w:p w14:paraId="5171CA25" w14:textId="636DC202" w:rsidR="00E90AD7" w:rsidRPr="004C5D73" w:rsidRDefault="00E90AD7" w:rsidP="00E90AD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699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233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24" w:type="dxa"/>
          </w:tcPr>
          <w:p w14:paraId="1564C9FB" w14:textId="13FF3AB1" w:rsidR="00E90AD7" w:rsidRPr="004C5D73" w:rsidRDefault="00E90AD7" w:rsidP="00E90AD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174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979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24" w:type="dxa"/>
          </w:tcPr>
          <w:p w14:paraId="56A5622C" w14:textId="3FE1333C" w:rsidR="00E90AD7" w:rsidRPr="004C5D73" w:rsidRDefault="00D27987" w:rsidP="00E90AD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E90AD7"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163</w:t>
            </w:r>
            <w:r w:rsidR="00E90AD7"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546</w:t>
            </w:r>
            <w:r w:rsidR="00E90AD7"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</w:tr>
      <w:tr w:rsidR="00E90AD7" w:rsidRPr="004C5D73" w14:paraId="49A40AE3" w14:textId="77777777">
        <w:trPr>
          <w:gridAfter w:val="2"/>
          <w:wAfter w:w="86" w:type="dxa"/>
          <w:trHeight w:val="20"/>
        </w:trPr>
        <w:tc>
          <w:tcPr>
            <w:tcW w:w="3492" w:type="dxa"/>
            <w:noWrap/>
            <w:vAlign w:val="center"/>
          </w:tcPr>
          <w:p w14:paraId="13E8A74F" w14:textId="4808FA25" w:rsidR="00E90AD7" w:rsidRPr="004C5D73" w:rsidRDefault="00E90AD7" w:rsidP="00E90AD7">
            <w:pPr>
              <w:ind w:left="-72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 xml:space="preserve">ยอดสุทธิ ณ </w:t>
            </w:r>
            <w:r w:rsidR="00D27987" w:rsidRPr="00D27987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  <w:t>31</w:t>
            </w: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eastAsia="en-GB"/>
              </w:rPr>
              <w:t xml:space="preserve"> ธันวาคม พ.ศ. </w:t>
            </w:r>
            <w:r w:rsidR="00D27987" w:rsidRPr="00D27987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5F6741C3" w14:textId="36249447" w:rsidR="00E90AD7" w:rsidRPr="004C5D73" w:rsidRDefault="00E90AD7" w:rsidP="00E90AD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122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729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1752BB4C" w14:textId="606B47AF" w:rsidR="00E90AD7" w:rsidRPr="004C5D73" w:rsidRDefault="00E90AD7" w:rsidP="00E90AD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349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5BE803D6" w14:textId="28FA9A30" w:rsidR="00E90AD7" w:rsidRPr="004C5D73" w:rsidRDefault="00E90AD7" w:rsidP="00E90AD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727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874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6EE80F8B" w14:textId="7C071D0E" w:rsidR="00E90AD7" w:rsidRPr="004C5D73" w:rsidRDefault="00E90AD7" w:rsidP="00E90AD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35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480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57A9296D" w14:textId="722C03EC" w:rsidR="00E90AD7" w:rsidRPr="004C5D73" w:rsidRDefault="00E90AD7" w:rsidP="00E90AD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221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862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0FA72406" w14:textId="1C6CAD52" w:rsidR="00E90AD7" w:rsidRPr="004C5D73" w:rsidRDefault="00E90AD7" w:rsidP="00E90AD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177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040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1A1DC376" w14:textId="610AA6F8" w:rsidR="00E90AD7" w:rsidRPr="004C5D73" w:rsidRDefault="00E90AD7" w:rsidP="00E90AD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699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233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02E05213" w14:textId="5702E784" w:rsidR="00E90AD7" w:rsidRPr="004C5D73" w:rsidRDefault="00E90AD7" w:rsidP="00E90AD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174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979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72B94BF6" w14:textId="10BF13FC" w:rsidR="00E90AD7" w:rsidRPr="004C5D73" w:rsidRDefault="00D27987" w:rsidP="00E90AD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E90AD7"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163</w:t>
            </w:r>
            <w:r w:rsidR="00E90AD7"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546</w:t>
            </w:r>
            <w:r w:rsidR="00E90AD7"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6B4CDDA6" w14:textId="77777777" w:rsidR="000606EC" w:rsidRPr="004C5D73" w:rsidRDefault="000606EC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DB3D05C" w14:textId="047DDB25" w:rsidR="008F28AE" w:rsidRPr="004C5D73" w:rsidRDefault="008F28AE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17510D63" w14:textId="6E800F0F" w:rsidR="00787AB6" w:rsidRPr="004C5D73" w:rsidRDefault="00787AB6" w:rsidP="001E7B21">
      <w:pPr>
        <w:rPr>
          <w:rFonts w:ascii="Browallia New" w:hAnsi="Browallia New" w:cs="Browallia New"/>
          <w:color w:val="000000"/>
          <w:sz w:val="26"/>
          <w:szCs w:val="26"/>
          <w:lang w:val="en-GB"/>
        </w:rPr>
        <w:sectPr w:rsidR="00787AB6" w:rsidRPr="004C5D73" w:rsidSect="00787AB6">
          <w:footnotePr>
            <w:numRestart w:val="eachSect"/>
          </w:footnotePr>
          <w:pgSz w:w="16834" w:h="11909" w:orient="landscape" w:code="9"/>
          <w:pgMar w:top="1729" w:right="1440" w:bottom="720" w:left="720" w:header="709" w:footer="578" w:gutter="0"/>
          <w:cols w:space="720"/>
          <w:docGrid w:linePitch="381"/>
        </w:sectPr>
      </w:pPr>
    </w:p>
    <w:p w14:paraId="513548D4" w14:textId="1C1768EF" w:rsidR="00D10976" w:rsidRPr="004C5D73" w:rsidRDefault="00D27987" w:rsidP="00733F0F">
      <w:pPr>
        <w:tabs>
          <w:tab w:val="left" w:pos="1260"/>
        </w:tabs>
        <w:ind w:left="1260" w:hanging="720"/>
        <w:contextualSpacing/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</w:rPr>
      </w:pPr>
      <w:r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lastRenderedPageBreak/>
        <w:t>21</w:t>
      </w:r>
      <w:r w:rsidR="00D10976" w:rsidRPr="004C5D73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00D10976" w:rsidRPr="004C5D73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="00D10976" w:rsidRPr="004C5D73">
        <w:rPr>
          <w:rFonts w:ascii="Browallia New" w:hAnsi="Browallia New" w:cs="Browallia New"/>
          <w:color w:val="000000"/>
          <w:sz w:val="26"/>
          <w:szCs w:val="26"/>
        </w:rPr>
        <w:tab/>
      </w:r>
      <w:r w:rsidR="00642D83" w:rsidRPr="004C5D73">
        <w:rPr>
          <w:rFonts w:ascii="Browallia New" w:hAnsi="Browallia New" w:cs="Browallia New"/>
          <w:color w:val="000000"/>
          <w:sz w:val="26"/>
          <w:szCs w:val="26"/>
          <w:cs/>
        </w:rPr>
        <w:t>การกระทบยอดสินทรัพย์จากกระแสเงินสดที่ทำให้ได้มาซึ่งการประกันภัย</w:t>
      </w:r>
      <w:r w:rsidR="00D10976" w:rsidRPr="004C5D7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</w:p>
    <w:p w14:paraId="5589774E" w14:textId="77777777" w:rsidR="00D10976" w:rsidRPr="004C5D73" w:rsidRDefault="00D10976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550DEB" w:rsidRPr="004C5D73" w14:paraId="34767FED" w14:textId="77777777" w:rsidTr="00FE2C78">
        <w:trPr>
          <w:trHeight w:val="20"/>
        </w:trPr>
        <w:tc>
          <w:tcPr>
            <w:tcW w:w="6581" w:type="dxa"/>
            <w:tcBorders>
              <w:top w:val="nil"/>
              <w:left w:val="nil"/>
              <w:right w:val="nil"/>
            </w:tcBorders>
            <w:vAlign w:val="bottom"/>
          </w:tcPr>
          <w:p w14:paraId="2029B6B3" w14:textId="77777777" w:rsidR="00550DEB" w:rsidRPr="004C5D73" w:rsidRDefault="00550DEB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18E2036" w14:textId="0293F20E" w:rsidR="00550DEB" w:rsidRPr="004C5D73" w:rsidRDefault="00550DEB" w:rsidP="00550DEB">
            <w:pPr>
              <w:ind w:left="-11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A17B31" w:rsidRPr="004C5D73" w14:paraId="5FF5863E" w14:textId="77777777" w:rsidTr="00FE2C78">
        <w:trPr>
          <w:trHeight w:val="20"/>
        </w:trPr>
        <w:tc>
          <w:tcPr>
            <w:tcW w:w="6581" w:type="dxa"/>
            <w:tcBorders>
              <w:top w:val="nil"/>
              <w:left w:val="nil"/>
              <w:right w:val="nil"/>
            </w:tcBorders>
            <w:vAlign w:val="bottom"/>
          </w:tcPr>
          <w:p w14:paraId="290B93B4" w14:textId="77777777" w:rsidR="00A17B31" w:rsidRPr="004C5D73" w:rsidRDefault="00A17B31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2E3775" w14:textId="77777777" w:rsidR="00A17B31" w:rsidRPr="004C5D73" w:rsidRDefault="00A17B31">
            <w:pPr>
              <w:ind w:left="-11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125FE4" w14:textId="77777777" w:rsidR="00A17B31" w:rsidRPr="004C5D73" w:rsidRDefault="00A17B31">
            <w:pPr>
              <w:ind w:left="-11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(ปรับปรุงใหม่)</w:t>
            </w:r>
          </w:p>
        </w:tc>
      </w:tr>
      <w:tr w:rsidR="00A17B31" w:rsidRPr="004C5D73" w14:paraId="164DE24C" w14:textId="77777777" w:rsidTr="00FE2C78">
        <w:trPr>
          <w:trHeight w:val="20"/>
        </w:trPr>
        <w:tc>
          <w:tcPr>
            <w:tcW w:w="6581" w:type="dxa"/>
            <w:tcBorders>
              <w:top w:val="nil"/>
              <w:left w:val="nil"/>
              <w:right w:val="nil"/>
            </w:tcBorders>
            <w:vAlign w:val="bottom"/>
          </w:tcPr>
          <w:p w14:paraId="692BDF3F" w14:textId="77777777" w:rsidR="00A17B31" w:rsidRPr="004C5D73" w:rsidRDefault="00A17B31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3207536" w14:textId="3948A99D" w:rsidR="00A17B31" w:rsidRPr="004C5D73" w:rsidRDefault="00D279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A17B31"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F3D8617" w14:textId="1207049B" w:rsidR="00A17B31" w:rsidRPr="004C5D73" w:rsidRDefault="00D279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A17B31"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A17B31" w:rsidRPr="004C5D73" w14:paraId="027B50D0" w14:textId="77777777" w:rsidTr="00FE2C78">
        <w:trPr>
          <w:trHeight w:val="20"/>
        </w:trPr>
        <w:tc>
          <w:tcPr>
            <w:tcW w:w="6581" w:type="dxa"/>
            <w:tcBorders>
              <w:top w:val="nil"/>
              <w:left w:val="nil"/>
              <w:right w:val="nil"/>
            </w:tcBorders>
            <w:vAlign w:val="bottom"/>
          </w:tcPr>
          <w:p w14:paraId="44EF2B17" w14:textId="77777777" w:rsidR="00A17B31" w:rsidRPr="004C5D73" w:rsidRDefault="00A17B31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654F503" w14:textId="04FD7EEA" w:rsidR="00A17B31" w:rsidRPr="004C5D73" w:rsidRDefault="00A17B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4483DE5" w14:textId="6F470F5A" w:rsidR="00A17B31" w:rsidRPr="004C5D73" w:rsidRDefault="00A17B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A17B31" w:rsidRPr="004C5D73" w14:paraId="71416CA8" w14:textId="77777777" w:rsidTr="00FE2C78">
        <w:trPr>
          <w:trHeight w:val="20"/>
        </w:trPr>
        <w:tc>
          <w:tcPr>
            <w:tcW w:w="65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D7EE23" w14:textId="77777777" w:rsidR="00A17B31" w:rsidRPr="004C5D73" w:rsidRDefault="00A17B31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5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สัญญาประกันภัยที่ออก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D7A5DC" w14:textId="77777777" w:rsidR="00A17B31" w:rsidRPr="004C5D73" w:rsidRDefault="00A17B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02BE0A" w14:textId="77777777" w:rsidR="00A17B31" w:rsidRPr="004C5D73" w:rsidRDefault="00A17B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FE2C78" w:rsidRPr="004C5D73" w14:paraId="4A062218" w14:textId="77777777" w:rsidTr="00FE2C78">
        <w:trPr>
          <w:trHeight w:val="20"/>
        </w:trPr>
        <w:tc>
          <w:tcPr>
            <w:tcW w:w="658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6B981FE" w14:textId="77777777" w:rsidR="00FE2C78" w:rsidRPr="004C5D73" w:rsidRDefault="00FE2C78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BCE8FB" w14:textId="77777777" w:rsidR="00FE2C78" w:rsidRPr="004C5D73" w:rsidRDefault="00FE2C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42BAD3" w14:textId="77777777" w:rsidR="00FE2C78" w:rsidRPr="004C5D73" w:rsidRDefault="00FE2C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0877A4" w:rsidRPr="004C5D73" w14:paraId="52E0B427" w14:textId="77777777" w:rsidTr="00FE2C78">
        <w:trPr>
          <w:trHeight w:val="20"/>
        </w:trPr>
        <w:tc>
          <w:tcPr>
            <w:tcW w:w="6581" w:type="dxa"/>
            <w:tcBorders>
              <w:left w:val="nil"/>
              <w:right w:val="nil"/>
            </w:tcBorders>
            <w:vAlign w:val="center"/>
          </w:tcPr>
          <w:p w14:paraId="75F25FDD" w14:textId="59304071" w:rsidR="000877A4" w:rsidRPr="004C5D73" w:rsidRDefault="000877A4" w:rsidP="000877A4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สินทรัพย์จากกระแสเงินสดที่ทำให้ได้มาซึ่งการประกันภัย ณ วันที่ </w:t>
            </w:r>
            <w:r w:rsidR="00D27987" w:rsidRPr="00D2798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4C5D7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C5D7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E54A4C8" w14:textId="1EB242EB" w:rsidR="000877A4" w:rsidRPr="004C5D73" w:rsidRDefault="000877A4" w:rsidP="000877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27987" w:rsidRPr="00D27987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Pr="004C5D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7987" w:rsidRPr="00D27987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  <w:r w:rsidRPr="004C5D7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0428478" w14:textId="49A5882A" w:rsidR="000877A4" w:rsidRPr="004C5D73" w:rsidRDefault="000877A4" w:rsidP="000877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27987" w:rsidRPr="00D27987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4C5D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7987" w:rsidRPr="00D27987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  <w:r w:rsidRPr="004C5D7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0877A4" w:rsidRPr="004C5D73" w14:paraId="2DD57E87" w14:textId="77777777" w:rsidTr="00FE2C78">
        <w:trPr>
          <w:trHeight w:val="20"/>
        </w:trPr>
        <w:tc>
          <w:tcPr>
            <w:tcW w:w="6581" w:type="dxa"/>
            <w:vAlign w:val="center"/>
          </w:tcPr>
          <w:p w14:paraId="116C1DBA" w14:textId="20D5BA25" w:rsidR="000877A4" w:rsidRPr="004C5D73" w:rsidRDefault="000877A4" w:rsidP="000877A4">
            <w:pPr>
              <w:ind w:left="-75" w:right="-43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C5D73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กระแสเงินสดที่รับรู้เป็นสินทรัพย์ระหว่างปี</w:t>
            </w:r>
          </w:p>
        </w:tc>
        <w:tc>
          <w:tcPr>
            <w:tcW w:w="1440" w:type="dxa"/>
            <w:vAlign w:val="bottom"/>
          </w:tcPr>
          <w:p w14:paraId="7BBD2F13" w14:textId="2511D464" w:rsidR="000877A4" w:rsidRPr="004C5D73" w:rsidRDefault="000877A4" w:rsidP="000877A4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27987" w:rsidRPr="00D27987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Pr="004C5D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7987" w:rsidRPr="00D27987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  <w:r w:rsidRPr="004C5D7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23C3E92F" w14:textId="05F8FAFD" w:rsidR="000877A4" w:rsidRPr="004C5D73" w:rsidRDefault="000877A4" w:rsidP="000877A4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27987" w:rsidRPr="00D27987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Pr="004C5D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7987" w:rsidRPr="00D27987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  <w:r w:rsidRPr="004C5D7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0877A4" w:rsidRPr="004C5D73" w14:paraId="28EA0C99" w14:textId="77777777" w:rsidTr="00FE2C78">
        <w:trPr>
          <w:trHeight w:val="20"/>
        </w:trPr>
        <w:tc>
          <w:tcPr>
            <w:tcW w:w="6581" w:type="dxa"/>
            <w:vAlign w:val="center"/>
          </w:tcPr>
          <w:p w14:paraId="7263BB56" w14:textId="3270A03C" w:rsidR="000877A4" w:rsidRPr="004C5D73" w:rsidRDefault="000877A4" w:rsidP="000877A4">
            <w:pPr>
              <w:ind w:left="-75" w:right="-43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C5D73">
              <w:rPr>
                <w:rFonts w:ascii="Browallia New" w:hAnsi="Browallia New" w:cs="Browallia New"/>
                <w:sz w:val="26"/>
                <w:szCs w:val="26"/>
                <w:cs/>
              </w:rPr>
              <w:t>จำนวนเงินที่เกิดจากการเลิกรับรู้ ณ วันที่มีการรับรู้รายการเมื่อเริ่มแรกของกลุ่มของ</w:t>
            </w:r>
            <w:r w:rsidRPr="004C5D73">
              <w:rPr>
                <w:rFonts w:ascii="Browallia New" w:hAnsi="Browallia New" w:cs="Browallia New"/>
                <w:sz w:val="26"/>
                <w:szCs w:val="26"/>
              </w:rPr>
              <w:br/>
              <w:t xml:space="preserve">   </w:t>
            </w:r>
            <w:r w:rsidRPr="004C5D73">
              <w:rPr>
                <w:rFonts w:ascii="Browallia New" w:hAnsi="Browallia New" w:cs="Browallia New"/>
                <w:sz w:val="26"/>
                <w:szCs w:val="26"/>
                <w:cs/>
              </w:rPr>
              <w:t>สัญญาประกันภัย</w:t>
            </w:r>
            <w:r w:rsidRPr="004C5D7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7716B837" w14:textId="0CB616DA" w:rsidR="000877A4" w:rsidRPr="004C5D73" w:rsidRDefault="000877A4" w:rsidP="000877A4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D27987" w:rsidRPr="00D27987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Pr="004C5D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7987" w:rsidRPr="00D27987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  <w:r w:rsidRPr="004C5D7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3DA61E6D" w14:textId="05374D86" w:rsidR="000877A4" w:rsidRPr="004C5D73" w:rsidRDefault="000877A4" w:rsidP="000877A4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D27987" w:rsidRPr="00D27987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4C5D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7987" w:rsidRPr="00D27987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Pr="004C5D7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877A4" w:rsidRPr="004C5D73" w14:paraId="0DEC9999" w14:textId="77777777" w:rsidTr="00FE2C78">
        <w:trPr>
          <w:trHeight w:val="20"/>
        </w:trPr>
        <w:tc>
          <w:tcPr>
            <w:tcW w:w="6581" w:type="dxa"/>
            <w:vAlign w:val="center"/>
          </w:tcPr>
          <w:p w14:paraId="35F20A9F" w14:textId="1B76E04C" w:rsidR="000877A4" w:rsidRPr="004C5D73" w:rsidRDefault="000877A4" w:rsidP="000877A4">
            <w:pPr>
              <w:ind w:left="-75" w:right="-43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สินทรัพย์จากกระแสเงินสดที่ทำให้ได้มาซึ่งการประกันภัย ณ วันที่ </w:t>
            </w:r>
            <w:r w:rsidR="00D27987" w:rsidRPr="00D2798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C5D7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C5D7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8E42B7" w14:textId="7A61A0F2" w:rsidR="000877A4" w:rsidRPr="004C5D73" w:rsidRDefault="000877A4" w:rsidP="000877A4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27987" w:rsidRPr="00D27987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Pr="004C5D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7987" w:rsidRPr="00D27987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  <w:r w:rsidRPr="004C5D7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A22EDC" w14:textId="07D6DAAA" w:rsidR="000877A4" w:rsidRPr="004C5D73" w:rsidRDefault="000877A4" w:rsidP="000877A4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27987" w:rsidRPr="00D27987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Pr="004C5D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7987" w:rsidRPr="00D27987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  <w:r w:rsidRPr="004C5D7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31446CB8" w14:textId="77777777" w:rsidR="00A17B31" w:rsidRPr="004C5D73" w:rsidRDefault="00A17B31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FBC97BF" w14:textId="77777777" w:rsidR="00F40FE1" w:rsidRPr="004C5D73" w:rsidRDefault="00F40FE1" w:rsidP="002E0ADE">
      <w:pPr>
        <w:contextualSpacing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4C5D73">
        <w:rPr>
          <w:rFonts w:ascii="Browallia New" w:hAnsi="Browallia New" w:cs="Browallia New"/>
          <w:sz w:val="26"/>
          <w:szCs w:val="26"/>
          <w:cs/>
        </w:rPr>
        <w:t>การคาดการณ์การรับรู้สินทรัพย์จากกระแสเงินสดที่ทำให้ได้มาซึ่งการประกันภัย</w:t>
      </w:r>
    </w:p>
    <w:p w14:paraId="4B773155" w14:textId="77777777" w:rsidR="00D10976" w:rsidRPr="004C5D73" w:rsidRDefault="00D10976" w:rsidP="00FE2C78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5000" w:type="pct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831"/>
        <w:gridCol w:w="1128"/>
        <w:gridCol w:w="1128"/>
        <w:gridCol w:w="1128"/>
        <w:gridCol w:w="1124"/>
        <w:gridCol w:w="1122"/>
      </w:tblGrid>
      <w:tr w:rsidR="001C3B6F" w:rsidRPr="004C5D73" w14:paraId="12991E25" w14:textId="77777777" w:rsidTr="001C3B6F">
        <w:trPr>
          <w:trHeight w:val="377"/>
        </w:trPr>
        <w:tc>
          <w:tcPr>
            <w:tcW w:w="2025" w:type="pct"/>
            <w:vAlign w:val="center"/>
          </w:tcPr>
          <w:p w14:paraId="39587F39" w14:textId="027F8C01" w:rsidR="001C3B6F" w:rsidRPr="004C5D73" w:rsidRDefault="00911123" w:rsidP="00911123">
            <w:pPr>
              <w:ind w:right="-43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จำนวนปีที่คาดว่าจะเลิกรับรู้รายการ</w:t>
            </w:r>
          </w:p>
        </w:tc>
        <w:tc>
          <w:tcPr>
            <w:tcW w:w="596" w:type="pct"/>
            <w:tcBorders>
              <w:bottom w:val="nil"/>
            </w:tcBorders>
            <w:vAlign w:val="bottom"/>
          </w:tcPr>
          <w:p w14:paraId="13157172" w14:textId="525413B5" w:rsidR="001C3B6F" w:rsidRPr="004C5D73" w:rsidRDefault="00D27987" w:rsidP="009863D4">
            <w:pPr>
              <w:ind w:left="-182" w:right="-4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798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596" w:type="pct"/>
            <w:tcBorders>
              <w:bottom w:val="nil"/>
            </w:tcBorders>
            <w:vAlign w:val="bottom"/>
          </w:tcPr>
          <w:p w14:paraId="38ADDDAF" w14:textId="426DB5A8" w:rsidR="001C3B6F" w:rsidRPr="004C5D73" w:rsidRDefault="00D27987" w:rsidP="009863D4">
            <w:pPr>
              <w:ind w:left="-182" w:right="-4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798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596" w:type="pct"/>
            <w:tcBorders>
              <w:bottom w:val="nil"/>
            </w:tcBorders>
            <w:vAlign w:val="bottom"/>
          </w:tcPr>
          <w:p w14:paraId="011E500E" w14:textId="196040BB" w:rsidR="001C3B6F" w:rsidRPr="004C5D73" w:rsidRDefault="00D27987" w:rsidP="009863D4">
            <w:pPr>
              <w:ind w:left="-182" w:right="-4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798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594" w:type="pct"/>
            <w:tcBorders>
              <w:bottom w:val="nil"/>
            </w:tcBorders>
            <w:vAlign w:val="bottom"/>
          </w:tcPr>
          <w:p w14:paraId="2224BD4E" w14:textId="40A5DD84" w:rsidR="001C3B6F" w:rsidRPr="004C5D73" w:rsidRDefault="001C3B6F" w:rsidP="001C3B6F">
            <w:pPr>
              <w:ind w:left="-182" w:right="-4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5D7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มากกว่า</w:t>
            </w:r>
            <w:r w:rsidRPr="004C5D7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27987" w:rsidRPr="00D2798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593" w:type="pct"/>
            <w:tcBorders>
              <w:bottom w:val="nil"/>
            </w:tcBorders>
            <w:vAlign w:val="bottom"/>
          </w:tcPr>
          <w:p w14:paraId="02F1D586" w14:textId="295E4FB6" w:rsidR="001C3B6F" w:rsidRPr="004C5D73" w:rsidRDefault="001C3B6F" w:rsidP="001C3B6F">
            <w:pPr>
              <w:ind w:left="-182" w:right="-4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C3B6F" w:rsidRPr="004C5D73" w14:paraId="79867E3C" w14:textId="77777777">
        <w:trPr>
          <w:trHeight w:val="19"/>
        </w:trPr>
        <w:tc>
          <w:tcPr>
            <w:tcW w:w="2025" w:type="pct"/>
            <w:vAlign w:val="center"/>
          </w:tcPr>
          <w:p w14:paraId="172633B7" w14:textId="54CAC8A0" w:rsidR="001C3B6F" w:rsidRPr="004C5D73" w:rsidRDefault="001C3B6F" w:rsidP="002E0ADE">
            <w:pPr>
              <w:ind w:right="-43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96" w:type="pct"/>
            <w:tcBorders>
              <w:top w:val="nil"/>
              <w:bottom w:val="single" w:sz="4" w:space="0" w:color="auto"/>
            </w:tcBorders>
            <w:vAlign w:val="bottom"/>
          </w:tcPr>
          <w:p w14:paraId="2F9ABC80" w14:textId="77777777" w:rsidR="001C3B6F" w:rsidRPr="004C5D73" w:rsidRDefault="001C3B6F" w:rsidP="001C3B6F">
            <w:pPr>
              <w:ind w:left="-182" w:right="-4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596" w:type="pct"/>
            <w:tcBorders>
              <w:top w:val="nil"/>
              <w:bottom w:val="single" w:sz="4" w:space="0" w:color="auto"/>
            </w:tcBorders>
            <w:vAlign w:val="bottom"/>
          </w:tcPr>
          <w:p w14:paraId="5E3E417E" w14:textId="77777777" w:rsidR="001C3B6F" w:rsidRPr="004C5D73" w:rsidRDefault="001C3B6F" w:rsidP="001C3B6F">
            <w:pPr>
              <w:ind w:left="-182" w:right="-4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596" w:type="pct"/>
            <w:tcBorders>
              <w:top w:val="nil"/>
              <w:bottom w:val="single" w:sz="4" w:space="0" w:color="auto"/>
            </w:tcBorders>
            <w:vAlign w:val="bottom"/>
          </w:tcPr>
          <w:p w14:paraId="15636FCE" w14:textId="77777777" w:rsidR="001C3B6F" w:rsidRPr="004C5D73" w:rsidRDefault="001C3B6F" w:rsidP="001C3B6F">
            <w:pPr>
              <w:ind w:left="-182" w:right="-4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594" w:type="pct"/>
            <w:tcBorders>
              <w:top w:val="nil"/>
              <w:bottom w:val="single" w:sz="4" w:space="0" w:color="auto"/>
            </w:tcBorders>
            <w:vAlign w:val="bottom"/>
          </w:tcPr>
          <w:p w14:paraId="26D1FA14" w14:textId="37A50C17" w:rsidR="001C3B6F" w:rsidRPr="004C5D73" w:rsidRDefault="001C3B6F" w:rsidP="001C3B6F">
            <w:pPr>
              <w:ind w:left="-182" w:right="-4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593" w:type="pct"/>
            <w:tcBorders>
              <w:top w:val="nil"/>
              <w:bottom w:val="single" w:sz="4" w:space="0" w:color="auto"/>
            </w:tcBorders>
            <w:vAlign w:val="bottom"/>
          </w:tcPr>
          <w:p w14:paraId="22C4F8B8" w14:textId="687D37C9" w:rsidR="001C3B6F" w:rsidRPr="004C5D73" w:rsidRDefault="001C3B6F" w:rsidP="001C3B6F">
            <w:pPr>
              <w:ind w:left="-182" w:right="-4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04EF7" w:rsidRPr="004C5D73" w14:paraId="3C4373D5" w14:textId="77777777">
        <w:trPr>
          <w:trHeight w:val="19"/>
        </w:trPr>
        <w:tc>
          <w:tcPr>
            <w:tcW w:w="2025" w:type="pct"/>
            <w:vAlign w:val="center"/>
          </w:tcPr>
          <w:p w14:paraId="37A5CA5E" w14:textId="5C645266" w:rsidR="00D04EF7" w:rsidRPr="004C5D73" w:rsidRDefault="00D04EF7" w:rsidP="00D04EF7">
            <w:pPr>
              <w:ind w:right="-43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27987" w:rsidRPr="00D2798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C5D7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C5D7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D27987" w:rsidRPr="00D2798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596" w:type="pct"/>
            <w:tcBorders>
              <w:top w:val="single" w:sz="4" w:space="0" w:color="auto"/>
              <w:bottom w:val="nil"/>
            </w:tcBorders>
          </w:tcPr>
          <w:p w14:paraId="6E515AAD" w14:textId="5A7EAC55" w:rsidR="00D04EF7" w:rsidRPr="004C5D73" w:rsidRDefault="00D04EF7" w:rsidP="00D04EF7">
            <w:pPr>
              <w:ind w:left="-182"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503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596" w:type="pct"/>
            <w:tcBorders>
              <w:top w:val="single" w:sz="4" w:space="0" w:color="auto"/>
              <w:bottom w:val="nil"/>
            </w:tcBorders>
          </w:tcPr>
          <w:p w14:paraId="42109995" w14:textId="2FBD3EC1" w:rsidR="00D04EF7" w:rsidRPr="004C5D73" w:rsidRDefault="00D04EF7" w:rsidP="00D04EF7">
            <w:pPr>
              <w:ind w:left="-182"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073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596" w:type="pct"/>
            <w:tcBorders>
              <w:top w:val="single" w:sz="4" w:space="0" w:color="auto"/>
              <w:bottom w:val="nil"/>
            </w:tcBorders>
          </w:tcPr>
          <w:p w14:paraId="11E0B0FD" w14:textId="6C686BDA" w:rsidR="00D04EF7" w:rsidRPr="004C5D73" w:rsidRDefault="00D04EF7" w:rsidP="00D04EF7">
            <w:pPr>
              <w:ind w:left="-182"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594" w:type="pct"/>
            <w:tcBorders>
              <w:top w:val="single" w:sz="4" w:space="0" w:color="auto"/>
              <w:bottom w:val="nil"/>
            </w:tcBorders>
          </w:tcPr>
          <w:p w14:paraId="7A7FBCEE" w14:textId="37CAB389" w:rsidR="00D04EF7" w:rsidRPr="004C5D73" w:rsidRDefault="00D04EF7" w:rsidP="00D04EF7">
            <w:pPr>
              <w:ind w:left="-182"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61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351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593" w:type="pct"/>
            <w:tcBorders>
              <w:top w:val="single" w:sz="4" w:space="0" w:color="auto"/>
              <w:bottom w:val="nil"/>
            </w:tcBorders>
          </w:tcPr>
          <w:p w14:paraId="73F294CD" w14:textId="1B02DA4B" w:rsidR="00D04EF7" w:rsidRPr="004C5D73" w:rsidRDefault="00D04EF7" w:rsidP="00D04EF7">
            <w:pPr>
              <w:ind w:left="-182"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050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D04EF7" w:rsidRPr="004C5D73" w14:paraId="4315A507" w14:textId="77777777">
        <w:trPr>
          <w:trHeight w:val="19"/>
        </w:trPr>
        <w:tc>
          <w:tcPr>
            <w:tcW w:w="2025" w:type="pct"/>
            <w:tcBorders>
              <w:bottom w:val="nil"/>
            </w:tcBorders>
            <w:vAlign w:val="center"/>
            <w:hideMark/>
          </w:tcPr>
          <w:p w14:paraId="02BF99DC" w14:textId="20DAE29C" w:rsidR="00D04EF7" w:rsidRPr="004C5D73" w:rsidRDefault="00D04EF7" w:rsidP="00D04EF7">
            <w:pPr>
              <w:ind w:right="-43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27987" w:rsidRPr="00D2798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C5D7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C5D7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D27987" w:rsidRPr="00D2798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596" w:type="pct"/>
            <w:tcBorders>
              <w:top w:val="nil"/>
              <w:bottom w:val="nil"/>
            </w:tcBorders>
          </w:tcPr>
          <w:p w14:paraId="0B7E3A7B" w14:textId="55373556" w:rsidR="00D04EF7" w:rsidRPr="004C5D73" w:rsidRDefault="00D04EF7" w:rsidP="00D04EF7">
            <w:pPr>
              <w:ind w:left="-182"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726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596" w:type="pct"/>
            <w:tcBorders>
              <w:top w:val="nil"/>
              <w:bottom w:val="nil"/>
            </w:tcBorders>
          </w:tcPr>
          <w:p w14:paraId="049644F3" w14:textId="1CFEA385" w:rsidR="00D04EF7" w:rsidRPr="004C5D73" w:rsidRDefault="00D04EF7" w:rsidP="00D04EF7">
            <w:pPr>
              <w:ind w:left="-182"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665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596" w:type="pct"/>
            <w:tcBorders>
              <w:top w:val="nil"/>
              <w:bottom w:val="nil"/>
            </w:tcBorders>
          </w:tcPr>
          <w:p w14:paraId="13DFD498" w14:textId="0D6DE7AE" w:rsidR="00D04EF7" w:rsidRPr="004C5D73" w:rsidRDefault="00D04EF7" w:rsidP="00D04EF7">
            <w:pPr>
              <w:ind w:left="-182"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891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594" w:type="pct"/>
            <w:tcBorders>
              <w:top w:val="nil"/>
              <w:bottom w:val="nil"/>
            </w:tcBorders>
          </w:tcPr>
          <w:p w14:paraId="44504D73" w14:textId="44F19685" w:rsidR="00D04EF7" w:rsidRPr="004C5D73" w:rsidRDefault="00D04EF7" w:rsidP="00D04EF7">
            <w:pPr>
              <w:ind w:left="-182"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691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593" w:type="pct"/>
            <w:tcBorders>
              <w:top w:val="nil"/>
              <w:bottom w:val="nil"/>
            </w:tcBorders>
          </w:tcPr>
          <w:p w14:paraId="0CEB89E4" w14:textId="394C52E5" w:rsidR="00D04EF7" w:rsidRPr="004C5D73" w:rsidRDefault="00D04EF7" w:rsidP="00D04EF7">
            <w:pPr>
              <w:ind w:left="-182"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76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973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</w:tbl>
    <w:p w14:paraId="5C1EFEED" w14:textId="77777777" w:rsidR="00F40FE1" w:rsidRPr="004C5D73" w:rsidRDefault="00F40FE1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1DD1108" w14:textId="77777777" w:rsidR="00CD68F4" w:rsidRPr="004C5D73" w:rsidRDefault="00CD68F4" w:rsidP="00CD68F4">
      <w:pPr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p w14:paraId="1BB0055C" w14:textId="77777777" w:rsidR="009863D4" w:rsidRPr="004C5D73" w:rsidRDefault="009863D4" w:rsidP="00CD68F4">
      <w:pPr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sectPr w:rsidR="009863D4" w:rsidRPr="004C5D73" w:rsidSect="00511659">
          <w:footnotePr>
            <w:numRestart w:val="eachSect"/>
          </w:footnotePr>
          <w:pgSz w:w="11909" w:h="16834" w:code="9"/>
          <w:pgMar w:top="1440" w:right="720" w:bottom="720" w:left="1728" w:header="706" w:footer="576" w:gutter="0"/>
          <w:cols w:space="720"/>
          <w:docGrid w:linePitch="381"/>
        </w:sectPr>
      </w:pPr>
    </w:p>
    <w:p w14:paraId="5AA131CB" w14:textId="01C1F918" w:rsidR="00CD68F4" w:rsidRPr="004C5D73" w:rsidRDefault="00D27987" w:rsidP="00733F0F">
      <w:pPr>
        <w:ind w:left="540" w:hanging="540"/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</w:pPr>
      <w:r w:rsidRPr="00D27987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lastRenderedPageBreak/>
        <w:t>21</w:t>
      </w:r>
      <w:r w:rsidR="00CD68F4" w:rsidRPr="004C5D73"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  <w:t>.</w:t>
      </w:r>
      <w:r w:rsidRPr="00D27987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  <w:t>2</w:t>
      </w:r>
      <w:r w:rsidR="00CD68F4" w:rsidRPr="004C5D73"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  <w:tab/>
      </w:r>
      <w:r w:rsidR="00CD68F4" w:rsidRPr="004C5D73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</w:rPr>
        <w:t xml:space="preserve">สัญญาที่วัดมูลค่าด้วยวิธีการปันส่วนเบี้ยประกันภัย </w:t>
      </w:r>
      <w:r w:rsidR="00733F0F" w:rsidRPr="004C5D73">
        <w:rPr>
          <w:rFonts w:ascii="Browallia New" w:eastAsia="Cordia New" w:hAnsi="Browallia New" w:cs="Browallia New" w:hint="cs"/>
          <w:b/>
          <w:bCs/>
          <w:color w:val="000000"/>
          <w:sz w:val="26"/>
          <w:szCs w:val="26"/>
          <w:cs/>
        </w:rPr>
        <w:t>-</w:t>
      </w:r>
      <w:r w:rsidR="00CD68F4" w:rsidRPr="004C5D73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</w:rPr>
        <w:t xml:space="preserve"> สัญญาประกันภัย</w:t>
      </w:r>
      <w:r w:rsidR="006B005D" w:rsidRPr="004C5D73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val="en-GB"/>
        </w:rPr>
        <w:t>ต่อ</w:t>
      </w:r>
      <w:r w:rsidR="00CD68F4" w:rsidRPr="004C5D73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</w:rPr>
        <w:t>ที่</w:t>
      </w:r>
      <w:r w:rsidR="006B005D" w:rsidRPr="004C5D73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</w:rPr>
        <w:t>ถือไว้</w:t>
      </w:r>
    </w:p>
    <w:p w14:paraId="3624500C" w14:textId="77777777" w:rsidR="006B005D" w:rsidRPr="004C5D73" w:rsidRDefault="006B005D" w:rsidP="00CD68F4">
      <w:pPr>
        <w:rPr>
          <w:rFonts w:ascii="Browallia New" w:eastAsia="Cordia New" w:hAnsi="Browallia New" w:cs="Browallia New"/>
          <w:color w:val="000000"/>
          <w:sz w:val="24"/>
          <w:szCs w:val="24"/>
        </w:rPr>
      </w:pPr>
    </w:p>
    <w:p w14:paraId="170E1EEE" w14:textId="4836C7A9" w:rsidR="007275CA" w:rsidRPr="004C5D73" w:rsidRDefault="00D27987" w:rsidP="00733F0F">
      <w:pPr>
        <w:tabs>
          <w:tab w:val="left" w:pos="1260"/>
        </w:tabs>
        <w:ind w:left="1260" w:hanging="720"/>
        <w:contextualSpacing/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</w:rPr>
      </w:pPr>
      <w:r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21</w:t>
      </w:r>
      <w:r w:rsidR="007275CA" w:rsidRPr="004C5D73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="007275CA" w:rsidRPr="004C5D73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007275CA" w:rsidRPr="004C5D73">
        <w:rPr>
          <w:rFonts w:ascii="Browallia New" w:hAnsi="Browallia New" w:cs="Browallia New"/>
          <w:color w:val="000000"/>
          <w:sz w:val="26"/>
          <w:szCs w:val="26"/>
        </w:rPr>
        <w:tab/>
      </w:r>
      <w:r w:rsidR="007275CA" w:rsidRPr="004C5D73">
        <w:rPr>
          <w:rFonts w:ascii="Browallia New" w:hAnsi="Browallia New" w:cs="Browallia New"/>
          <w:color w:val="000000"/>
          <w:sz w:val="26"/>
          <w:szCs w:val="26"/>
          <w:cs/>
        </w:rPr>
        <w:t>กระทบยอดความคุ้มครองที่เหลืออยู่ และค่าสินไหมทดแทนที่เกิดขึ้นแล้ว</w:t>
      </w:r>
    </w:p>
    <w:p w14:paraId="1AFCF277" w14:textId="77777777" w:rsidR="006B005D" w:rsidRPr="004C5D73" w:rsidRDefault="006B005D" w:rsidP="00CD68F4">
      <w:pPr>
        <w:rPr>
          <w:rFonts w:ascii="Browallia New" w:eastAsia="Cordia New" w:hAnsi="Browallia New" w:cs="Browallia New"/>
          <w:color w:val="000000"/>
          <w:sz w:val="24"/>
          <w:szCs w:val="24"/>
        </w:rPr>
      </w:pPr>
    </w:p>
    <w:tbl>
      <w:tblPr>
        <w:tblW w:w="15309" w:type="dxa"/>
        <w:tblLayout w:type="fixed"/>
        <w:tblLook w:val="04A0" w:firstRow="1" w:lastRow="0" w:firstColumn="1" w:lastColumn="0" w:noHBand="0" w:noVBand="1"/>
      </w:tblPr>
      <w:tblGrid>
        <w:gridCol w:w="4306"/>
        <w:gridCol w:w="1224"/>
        <w:gridCol w:w="1224"/>
        <w:gridCol w:w="1224"/>
        <w:gridCol w:w="1224"/>
        <w:gridCol w:w="1224"/>
        <w:gridCol w:w="1224"/>
        <w:gridCol w:w="1224"/>
        <w:gridCol w:w="1224"/>
        <w:gridCol w:w="1211"/>
      </w:tblGrid>
      <w:tr w:rsidR="00AC239C" w:rsidRPr="004C5D73" w14:paraId="78F32ABA" w14:textId="77777777" w:rsidTr="00B36C09">
        <w:trPr>
          <w:trHeight w:val="20"/>
          <w:tblHeader/>
        </w:trPr>
        <w:tc>
          <w:tcPr>
            <w:tcW w:w="4306" w:type="dxa"/>
            <w:noWrap/>
            <w:vAlign w:val="bottom"/>
          </w:tcPr>
          <w:p w14:paraId="3B3D1710" w14:textId="77777777" w:rsidR="00AC239C" w:rsidRPr="004C5D73" w:rsidRDefault="00AC239C" w:rsidP="00AC239C">
            <w:pPr>
              <w:ind w:left="-58"/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003" w:type="dxa"/>
            <w:gridSpan w:val="9"/>
            <w:tcBorders>
              <w:bottom w:val="single" w:sz="4" w:space="0" w:color="auto"/>
            </w:tcBorders>
          </w:tcPr>
          <w:p w14:paraId="31AA9A6E" w14:textId="58766814" w:rsidR="00AC239C" w:rsidRPr="004C5D73" w:rsidRDefault="00AC239C" w:rsidP="00AC239C">
            <w:pPr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งบการเงินรวม</w:t>
            </w:r>
          </w:p>
        </w:tc>
      </w:tr>
      <w:tr w:rsidR="00AC239C" w:rsidRPr="004C5D73" w14:paraId="7BE71F8A" w14:textId="77777777" w:rsidTr="00B36C09">
        <w:trPr>
          <w:trHeight w:val="20"/>
          <w:tblHeader/>
        </w:trPr>
        <w:tc>
          <w:tcPr>
            <w:tcW w:w="4306" w:type="dxa"/>
            <w:noWrap/>
            <w:vAlign w:val="bottom"/>
          </w:tcPr>
          <w:p w14:paraId="5DB070A7" w14:textId="77777777" w:rsidR="00AC239C" w:rsidRPr="004C5D73" w:rsidRDefault="00AC239C" w:rsidP="00AC239C">
            <w:pPr>
              <w:ind w:left="-58"/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003" w:type="dxa"/>
            <w:gridSpan w:val="9"/>
            <w:tcBorders>
              <w:bottom w:val="single" w:sz="4" w:space="0" w:color="auto"/>
            </w:tcBorders>
          </w:tcPr>
          <w:p w14:paraId="54DEA184" w14:textId="4117E317" w:rsidR="00AC239C" w:rsidRPr="004C5D73" w:rsidRDefault="00AC239C" w:rsidP="00AC239C">
            <w:pPr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พ.ศ.</w:t>
            </w: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  <w:t>2568</w:t>
            </w:r>
          </w:p>
        </w:tc>
      </w:tr>
      <w:tr w:rsidR="00AC239C" w:rsidRPr="004C5D73" w14:paraId="083271C5" w14:textId="77777777" w:rsidTr="00B36C09">
        <w:trPr>
          <w:trHeight w:val="20"/>
          <w:tblHeader/>
        </w:trPr>
        <w:tc>
          <w:tcPr>
            <w:tcW w:w="4306" w:type="dxa"/>
            <w:noWrap/>
            <w:vAlign w:val="bottom"/>
          </w:tcPr>
          <w:p w14:paraId="6CB1E21F" w14:textId="77777777" w:rsidR="00AC239C" w:rsidRPr="004C5D73" w:rsidRDefault="00AC239C" w:rsidP="00AC239C">
            <w:pPr>
              <w:ind w:left="-58"/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</w:tcBorders>
          </w:tcPr>
          <w:p w14:paraId="7F3CBC2A" w14:textId="77777777" w:rsidR="00AC239C" w:rsidRPr="004C5D73" w:rsidRDefault="00AC239C" w:rsidP="00AC239C">
            <w:pPr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ประกันภัยรถยนต์</w:t>
            </w: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80B8FAB" w14:textId="77777777" w:rsidR="00AC239C" w:rsidRPr="004C5D73" w:rsidRDefault="00AC239C" w:rsidP="00AC239C">
            <w:pPr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ประกันภัยทั่วไป</w:t>
            </w:r>
          </w:p>
        </w:tc>
        <w:tc>
          <w:tcPr>
            <w:tcW w:w="1211" w:type="dxa"/>
            <w:tcBorders>
              <w:top w:val="single" w:sz="4" w:space="0" w:color="auto"/>
            </w:tcBorders>
            <w:vAlign w:val="bottom"/>
          </w:tcPr>
          <w:p w14:paraId="4E936910" w14:textId="77777777" w:rsidR="00AC239C" w:rsidRPr="004C5D73" w:rsidRDefault="00AC239C" w:rsidP="00AC239C">
            <w:pPr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</w:tr>
      <w:tr w:rsidR="00AC239C" w:rsidRPr="004C5D73" w14:paraId="75592DA5" w14:textId="77777777" w:rsidTr="00B36C09">
        <w:trPr>
          <w:trHeight w:val="20"/>
          <w:tblHeader/>
        </w:trPr>
        <w:tc>
          <w:tcPr>
            <w:tcW w:w="4306" w:type="dxa"/>
            <w:vMerge w:val="restart"/>
            <w:noWrap/>
            <w:vAlign w:val="bottom"/>
          </w:tcPr>
          <w:p w14:paraId="124335B6" w14:textId="77777777" w:rsidR="00AC239C" w:rsidRPr="004C5D73" w:rsidRDefault="00AC239C" w:rsidP="00AC239C">
            <w:pPr>
              <w:ind w:left="-58"/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377041DD" w14:textId="77777777" w:rsidR="00AC239C" w:rsidRPr="004C5D73" w:rsidRDefault="00AC239C" w:rsidP="00AC239C">
            <w:pPr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689B7E58" w14:textId="77777777" w:rsidR="00AC239C" w:rsidRPr="004C5D73" w:rsidRDefault="00AC239C" w:rsidP="00AC239C">
            <w:pPr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ค่าสินไหมทดแทนที่เกิดขึ้นแล้วสำหรับกลุ่มสัญญาภายใต้วิธีการ</w:t>
            </w: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br/>
              <w:t>ปันส่วนเบี้ยประกันภัย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000000" w:fill="auto"/>
            <w:noWrap/>
            <w:vAlign w:val="bottom"/>
            <w:hideMark/>
          </w:tcPr>
          <w:p w14:paraId="304AE59D" w14:textId="77777777" w:rsidR="00AC239C" w:rsidRPr="004C5D73" w:rsidRDefault="00AC239C" w:rsidP="00AC239C">
            <w:pPr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4457843D" w14:textId="77777777" w:rsidR="00AC239C" w:rsidRPr="004C5D73" w:rsidRDefault="00AC239C" w:rsidP="00AC239C">
            <w:pPr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ค่าสินไหมทดแทนที่เกิดขึ้นแล้วสำหรับกลุ่มสัญญาภายใต้วิธีการ</w:t>
            </w: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br/>
              <w:t>ปันส่วนเบี้ยประกันภัย</w:t>
            </w:r>
          </w:p>
        </w:tc>
        <w:tc>
          <w:tcPr>
            <w:tcW w:w="1211" w:type="dxa"/>
            <w:shd w:val="clear" w:color="000000" w:fill="auto"/>
            <w:vAlign w:val="bottom"/>
          </w:tcPr>
          <w:p w14:paraId="6C78E795" w14:textId="77777777" w:rsidR="00AC239C" w:rsidRPr="004C5D73" w:rsidRDefault="00AC239C" w:rsidP="00AC239C">
            <w:pPr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</w:tr>
      <w:tr w:rsidR="00AC239C" w:rsidRPr="004C5D73" w14:paraId="048319F7" w14:textId="77777777" w:rsidTr="00B36C09">
        <w:trPr>
          <w:trHeight w:val="20"/>
          <w:tblHeader/>
        </w:trPr>
        <w:tc>
          <w:tcPr>
            <w:tcW w:w="4306" w:type="dxa"/>
            <w:vMerge/>
            <w:noWrap/>
            <w:vAlign w:val="bottom"/>
            <w:hideMark/>
          </w:tcPr>
          <w:p w14:paraId="79391025" w14:textId="77777777" w:rsidR="00AC239C" w:rsidRPr="004C5D73" w:rsidRDefault="00AC239C" w:rsidP="00AC239C">
            <w:pPr>
              <w:ind w:left="-58"/>
              <w:contextualSpacing/>
              <w:jc w:val="center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1D2D495D" w14:textId="77777777" w:rsidR="00AC239C" w:rsidRPr="004C5D73" w:rsidRDefault="00AC239C" w:rsidP="00AC239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ไม่รวมองค์ประกอบ</w:t>
            </w:r>
          </w:p>
          <w:p w14:paraId="6D643A3E" w14:textId="77777777" w:rsidR="00AC239C" w:rsidRPr="004C5D73" w:rsidRDefault="00AC239C" w:rsidP="00AC239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ที่เป็นส่วนขาดทุน</w:t>
            </w:r>
          </w:p>
          <w:p w14:paraId="391B44F9" w14:textId="77777777" w:rsidR="00AC239C" w:rsidRPr="004C5D73" w:rsidRDefault="00AC239C" w:rsidP="00AC239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ได้รับคืน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6631E663" w14:textId="77777777" w:rsidR="00AC239C" w:rsidRPr="004C5D73" w:rsidRDefault="00AC239C" w:rsidP="00AC239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องค์ประกอบที่</w:t>
            </w:r>
          </w:p>
          <w:p w14:paraId="23604D51" w14:textId="77777777" w:rsidR="00AC239C" w:rsidRPr="004C5D73" w:rsidRDefault="00AC239C" w:rsidP="00AC239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เป็นส่วนขาดทุน</w:t>
            </w:r>
          </w:p>
          <w:p w14:paraId="4082DEBD" w14:textId="77777777" w:rsidR="00AC239C" w:rsidRPr="004C5D73" w:rsidRDefault="00AC239C" w:rsidP="00AC239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ได้รับคืน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77A7C8FB" w14:textId="77777777" w:rsidR="00AC239C" w:rsidRPr="004C5D73" w:rsidRDefault="00AC239C" w:rsidP="00AC239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มูลค่าปัจจุบันของ</w:t>
            </w:r>
          </w:p>
          <w:p w14:paraId="7AD63A98" w14:textId="77777777" w:rsidR="00AC239C" w:rsidRPr="004C5D73" w:rsidRDefault="00AC239C" w:rsidP="00AC239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กระแสเงินสด</w:t>
            </w:r>
          </w:p>
          <w:p w14:paraId="0792CB57" w14:textId="77777777" w:rsidR="00AC239C" w:rsidRPr="004C5D73" w:rsidRDefault="00AC239C" w:rsidP="00AC239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ในอนาคต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258F6E4C" w14:textId="77777777" w:rsidR="00AC239C" w:rsidRPr="004C5D73" w:rsidRDefault="00AC239C" w:rsidP="00AC239C">
            <w:pPr>
              <w:ind w:left="34"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ค่าปรับปรุง</w:t>
            </w:r>
          </w:p>
          <w:p w14:paraId="0A871B1A" w14:textId="77777777" w:rsidR="00AC239C" w:rsidRPr="004C5D73" w:rsidRDefault="00AC239C" w:rsidP="00AC239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ความเสี่ยงสำหรับ</w:t>
            </w:r>
          </w:p>
          <w:p w14:paraId="7C275E7A" w14:textId="77777777" w:rsidR="00AC239C" w:rsidRPr="004C5D73" w:rsidRDefault="00AC239C" w:rsidP="00AC239C">
            <w:pPr>
              <w:ind w:left="34"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ความเสี่ยงที่ไม่ใช่</w:t>
            </w:r>
          </w:p>
          <w:p w14:paraId="0D606AB4" w14:textId="77777777" w:rsidR="00AC239C" w:rsidRPr="004C5D73" w:rsidRDefault="00AC239C" w:rsidP="00AC239C">
            <w:pPr>
              <w:ind w:left="34"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ความเสี่ยง</w:t>
            </w:r>
          </w:p>
          <w:p w14:paraId="46EA42F2" w14:textId="77777777" w:rsidR="00AC239C" w:rsidRPr="004C5D73" w:rsidRDefault="00AC239C" w:rsidP="00AC239C">
            <w:pPr>
              <w:ind w:left="34"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ทางการเงิน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000000" w:fill="auto"/>
            <w:noWrap/>
            <w:vAlign w:val="bottom"/>
            <w:hideMark/>
          </w:tcPr>
          <w:p w14:paraId="241729AA" w14:textId="77777777" w:rsidR="00AC239C" w:rsidRPr="004C5D73" w:rsidRDefault="00AC239C" w:rsidP="00AC239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ไม่รวมองค์ประกอบ</w:t>
            </w:r>
          </w:p>
          <w:p w14:paraId="27A619E1" w14:textId="77777777" w:rsidR="00AC239C" w:rsidRPr="004C5D73" w:rsidRDefault="00AC239C" w:rsidP="00AC239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ที่เป็นส่วนขาดทุน</w:t>
            </w:r>
          </w:p>
          <w:p w14:paraId="2A3B8C47" w14:textId="77777777" w:rsidR="00AC239C" w:rsidRPr="004C5D73" w:rsidRDefault="00AC239C" w:rsidP="00AC239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ได้รับคืน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49815AD5" w14:textId="77777777" w:rsidR="00AC239C" w:rsidRPr="004C5D73" w:rsidRDefault="00AC239C" w:rsidP="00AC239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องค์ประกอบที่</w:t>
            </w:r>
          </w:p>
          <w:p w14:paraId="02866B75" w14:textId="77777777" w:rsidR="00AC239C" w:rsidRPr="004C5D73" w:rsidRDefault="00AC239C" w:rsidP="00AC239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เป็นส่วนขาดทุน</w:t>
            </w:r>
          </w:p>
          <w:p w14:paraId="79D52551" w14:textId="77777777" w:rsidR="00AC239C" w:rsidRPr="004C5D73" w:rsidRDefault="00AC239C" w:rsidP="00AC239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ได้รับคืน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01058F04" w14:textId="77777777" w:rsidR="00AC239C" w:rsidRPr="004C5D73" w:rsidRDefault="00AC239C" w:rsidP="00AC239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มูลค่าปัจจุบันของ</w:t>
            </w:r>
          </w:p>
          <w:p w14:paraId="4D4C36F0" w14:textId="77777777" w:rsidR="00AC239C" w:rsidRPr="004C5D73" w:rsidRDefault="00AC239C" w:rsidP="00AC239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กระแสเงินสด</w:t>
            </w:r>
          </w:p>
          <w:p w14:paraId="7FE46EA6" w14:textId="77777777" w:rsidR="00AC239C" w:rsidRPr="004C5D73" w:rsidRDefault="00AC239C" w:rsidP="00AC239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ในอนาคต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7975DD53" w14:textId="77777777" w:rsidR="00AC239C" w:rsidRPr="004C5D73" w:rsidRDefault="00AC239C" w:rsidP="00AC239C">
            <w:pPr>
              <w:ind w:left="34"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ค่าปรับปรุง</w:t>
            </w:r>
          </w:p>
          <w:p w14:paraId="39B89F48" w14:textId="77777777" w:rsidR="00AC239C" w:rsidRPr="004C5D73" w:rsidRDefault="00AC239C" w:rsidP="00AC239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ความเสี่ยงสำหรับ</w:t>
            </w:r>
          </w:p>
          <w:p w14:paraId="7AC356CF" w14:textId="77777777" w:rsidR="00AC239C" w:rsidRPr="004C5D73" w:rsidRDefault="00AC239C" w:rsidP="00AC239C">
            <w:pPr>
              <w:ind w:left="34"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ความเสี่ยงที่ไม่ใช่</w:t>
            </w:r>
          </w:p>
          <w:p w14:paraId="32E6323E" w14:textId="77777777" w:rsidR="00AC239C" w:rsidRPr="004C5D73" w:rsidRDefault="00AC239C" w:rsidP="00AC239C">
            <w:pPr>
              <w:ind w:left="34"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ความเสี่ยง</w:t>
            </w:r>
          </w:p>
          <w:p w14:paraId="442255DB" w14:textId="77777777" w:rsidR="00AC239C" w:rsidRPr="004C5D73" w:rsidRDefault="00AC239C" w:rsidP="00AC239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ทางการเงิน</w:t>
            </w:r>
          </w:p>
        </w:tc>
        <w:tc>
          <w:tcPr>
            <w:tcW w:w="1211" w:type="dxa"/>
            <w:shd w:val="clear" w:color="000000" w:fill="auto"/>
            <w:vAlign w:val="bottom"/>
          </w:tcPr>
          <w:p w14:paraId="74448A86" w14:textId="77777777" w:rsidR="00AC239C" w:rsidRPr="004C5D73" w:rsidRDefault="00AC239C" w:rsidP="00AC239C">
            <w:pPr>
              <w:ind w:left="34"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รวม</w:t>
            </w:r>
          </w:p>
        </w:tc>
      </w:tr>
      <w:tr w:rsidR="00AC239C" w:rsidRPr="004C5D73" w14:paraId="065B846E" w14:textId="77777777" w:rsidTr="00B36C09">
        <w:trPr>
          <w:trHeight w:val="20"/>
          <w:tblHeader/>
        </w:trPr>
        <w:tc>
          <w:tcPr>
            <w:tcW w:w="4306" w:type="dxa"/>
            <w:tcBorders>
              <w:bottom w:val="single" w:sz="4" w:space="0" w:color="auto"/>
            </w:tcBorders>
            <w:noWrap/>
            <w:vAlign w:val="bottom"/>
          </w:tcPr>
          <w:p w14:paraId="3487BFC5" w14:textId="77777777" w:rsidR="00AC239C" w:rsidRPr="004C5D73" w:rsidRDefault="00AC239C" w:rsidP="00AC239C">
            <w:pPr>
              <w:ind w:left="-58"/>
              <w:contextualSpacing/>
              <w:jc w:val="center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56D4B465" w14:textId="77777777" w:rsidR="00AC239C" w:rsidRPr="004C5D73" w:rsidRDefault="00AC239C" w:rsidP="00AC239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391959A3" w14:textId="77777777" w:rsidR="00AC239C" w:rsidRPr="004C5D73" w:rsidRDefault="00AC239C" w:rsidP="00AC239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1C909EFB" w14:textId="77777777" w:rsidR="00AC239C" w:rsidRPr="004C5D73" w:rsidRDefault="00AC239C" w:rsidP="00AC239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732FB1B6" w14:textId="77777777" w:rsidR="00AC239C" w:rsidRPr="004C5D73" w:rsidRDefault="00AC239C" w:rsidP="00AC239C">
            <w:pPr>
              <w:ind w:left="34"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000000" w:fill="auto"/>
            <w:noWrap/>
            <w:vAlign w:val="bottom"/>
          </w:tcPr>
          <w:p w14:paraId="07C18B9B" w14:textId="77777777" w:rsidR="00AC239C" w:rsidRPr="004C5D73" w:rsidRDefault="00AC239C" w:rsidP="00AC239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000000" w:fill="auto"/>
            <w:vAlign w:val="bottom"/>
          </w:tcPr>
          <w:p w14:paraId="27156FC9" w14:textId="77777777" w:rsidR="00AC239C" w:rsidRPr="004C5D73" w:rsidRDefault="00AC239C" w:rsidP="00AC239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000000" w:fill="auto"/>
            <w:vAlign w:val="bottom"/>
          </w:tcPr>
          <w:p w14:paraId="7C6E2784" w14:textId="77777777" w:rsidR="00AC239C" w:rsidRPr="004C5D73" w:rsidRDefault="00AC239C" w:rsidP="00AC239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000000" w:fill="auto"/>
            <w:vAlign w:val="bottom"/>
          </w:tcPr>
          <w:p w14:paraId="28EEE752" w14:textId="77777777" w:rsidR="00AC239C" w:rsidRPr="004C5D73" w:rsidRDefault="00AC239C" w:rsidP="00AC239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000000" w:fill="auto"/>
            <w:vAlign w:val="bottom"/>
          </w:tcPr>
          <w:p w14:paraId="702CEBB5" w14:textId="77777777" w:rsidR="00AC239C" w:rsidRPr="004C5D73" w:rsidRDefault="00AC239C" w:rsidP="00AC239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</w:tr>
      <w:tr w:rsidR="00AC239C" w:rsidRPr="004C5D73" w14:paraId="6A02AB5D" w14:textId="77777777" w:rsidTr="00B36C09">
        <w:trPr>
          <w:trHeight w:val="20"/>
          <w:tblHeader/>
        </w:trPr>
        <w:tc>
          <w:tcPr>
            <w:tcW w:w="4306" w:type="dxa"/>
            <w:tcBorders>
              <w:top w:val="single" w:sz="4" w:space="0" w:color="auto"/>
            </w:tcBorders>
            <w:noWrap/>
            <w:vAlign w:val="bottom"/>
          </w:tcPr>
          <w:p w14:paraId="7FF4253B" w14:textId="77777777" w:rsidR="00AC239C" w:rsidRPr="004C5D73" w:rsidRDefault="00AC239C" w:rsidP="00AC239C">
            <w:pPr>
              <w:ind w:left="-58"/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54454E41" w14:textId="77777777" w:rsidR="00AC239C" w:rsidRPr="004C5D73" w:rsidRDefault="00AC239C" w:rsidP="00AC239C">
            <w:pPr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01D7FD57" w14:textId="77777777" w:rsidR="00AC239C" w:rsidRPr="004C5D73" w:rsidRDefault="00AC239C" w:rsidP="00AC239C">
            <w:pPr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561EB165" w14:textId="77777777" w:rsidR="00AC239C" w:rsidRPr="004C5D73" w:rsidRDefault="00AC239C" w:rsidP="00AC239C">
            <w:pPr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728851C6" w14:textId="77777777" w:rsidR="00AC239C" w:rsidRPr="004C5D73" w:rsidRDefault="00AC239C" w:rsidP="00AC239C">
            <w:pPr>
              <w:ind w:left="34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000000" w:fill="auto"/>
            <w:noWrap/>
            <w:vAlign w:val="bottom"/>
          </w:tcPr>
          <w:p w14:paraId="72B600DA" w14:textId="77777777" w:rsidR="00AC239C" w:rsidRPr="004C5D73" w:rsidRDefault="00AC239C" w:rsidP="00AC239C">
            <w:pPr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4B4BA900" w14:textId="77777777" w:rsidR="00AC239C" w:rsidRPr="004C5D73" w:rsidRDefault="00AC239C" w:rsidP="00AC239C">
            <w:pPr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309F3DF1" w14:textId="77777777" w:rsidR="00AC239C" w:rsidRPr="004C5D73" w:rsidRDefault="00AC239C" w:rsidP="00AC239C">
            <w:pPr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68181154" w14:textId="77777777" w:rsidR="00AC239C" w:rsidRPr="004C5D73" w:rsidRDefault="00AC239C" w:rsidP="00AC239C">
            <w:pPr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7E5DA7FE" w14:textId="77777777" w:rsidR="00AC239C" w:rsidRPr="004C5D73" w:rsidRDefault="00AC239C" w:rsidP="00AC239C">
            <w:pPr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</w:tr>
      <w:tr w:rsidR="00B13D37" w:rsidRPr="004C5D73" w14:paraId="25738B0D" w14:textId="77777777" w:rsidTr="00B36C09">
        <w:trPr>
          <w:trHeight w:val="20"/>
        </w:trPr>
        <w:tc>
          <w:tcPr>
            <w:tcW w:w="4306" w:type="dxa"/>
            <w:noWrap/>
          </w:tcPr>
          <w:p w14:paraId="037504CD" w14:textId="77777777" w:rsidR="00B13D37" w:rsidRPr="004C5D73" w:rsidRDefault="00B13D37" w:rsidP="00B13D37">
            <w:pPr>
              <w:ind w:left="-58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cs/>
                <w:lang w:val="en-US"/>
              </w:rPr>
              <w:t>สินทรัพย์จากสัญญาประกันภัยต่อ</w:t>
            </w:r>
          </w:p>
        </w:tc>
        <w:tc>
          <w:tcPr>
            <w:tcW w:w="1224" w:type="dxa"/>
            <w:noWrap/>
          </w:tcPr>
          <w:p w14:paraId="3B45E32C" w14:textId="5BE0FBCE" w:rsidR="00B13D37" w:rsidRPr="004C5D73" w:rsidRDefault="00B13D37" w:rsidP="00B13D37">
            <w:pPr>
              <w:ind w:right="-74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24" w:type="dxa"/>
            <w:noWrap/>
          </w:tcPr>
          <w:p w14:paraId="0328D964" w14:textId="02202335" w:rsidR="00B13D37" w:rsidRPr="004C5D73" w:rsidRDefault="00B13D37" w:rsidP="00B13D3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224" w:type="dxa"/>
            <w:noWrap/>
          </w:tcPr>
          <w:p w14:paraId="512892F7" w14:textId="049FC046" w:rsidR="00B13D37" w:rsidRPr="004C5D73" w:rsidRDefault="00B13D37" w:rsidP="00B13D3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224" w:type="dxa"/>
            <w:noWrap/>
          </w:tcPr>
          <w:p w14:paraId="1C9AEC12" w14:textId="37C6F07C" w:rsidR="00B13D37" w:rsidRPr="004C5D73" w:rsidRDefault="00B13D37" w:rsidP="00B13D3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224" w:type="dxa"/>
            <w:noWrap/>
          </w:tcPr>
          <w:p w14:paraId="7E5F2CF3" w14:textId="7625A137" w:rsidR="00B13D37" w:rsidRPr="004C5D73" w:rsidRDefault="00B13D37" w:rsidP="00B13D3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613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24" w:type="dxa"/>
          </w:tcPr>
          <w:p w14:paraId="244C723F" w14:textId="000BD0F2" w:rsidR="00B13D37" w:rsidRPr="004C5D73" w:rsidRDefault="00B13D37" w:rsidP="00B13D3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117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903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24" w:type="dxa"/>
          </w:tcPr>
          <w:p w14:paraId="23C79A0E" w14:textId="32E17371" w:rsidR="00B13D37" w:rsidRPr="004C5D73" w:rsidRDefault="00B13D37" w:rsidP="00B13D3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028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359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24" w:type="dxa"/>
          </w:tcPr>
          <w:p w14:paraId="3B6DC348" w14:textId="7FDAD90F" w:rsidR="00B13D37" w:rsidRPr="004C5D73" w:rsidRDefault="00B13D37" w:rsidP="00B13D3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105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112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11" w:type="dxa"/>
          </w:tcPr>
          <w:p w14:paraId="7CE983D5" w14:textId="1105A1BD" w:rsidR="00B13D37" w:rsidRPr="004C5D73" w:rsidRDefault="00D27987" w:rsidP="00B13D3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</w:pP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B13D37"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249</w:t>
            </w:r>
            <w:r w:rsidR="00B13D37"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761</w:t>
            </w:r>
          </w:p>
        </w:tc>
      </w:tr>
      <w:tr w:rsidR="00B13D37" w:rsidRPr="004C5D73" w14:paraId="6B1B96BC" w14:textId="77777777" w:rsidTr="00B36C09">
        <w:trPr>
          <w:trHeight w:val="20"/>
        </w:trPr>
        <w:tc>
          <w:tcPr>
            <w:tcW w:w="4306" w:type="dxa"/>
            <w:noWrap/>
            <w:hideMark/>
          </w:tcPr>
          <w:p w14:paraId="5CAA312F" w14:textId="77777777" w:rsidR="00B13D37" w:rsidRPr="004C5D73" w:rsidRDefault="00B13D37" w:rsidP="00B13D37">
            <w:pPr>
              <w:ind w:left="-58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cs/>
                <w:lang w:val="en-US"/>
              </w:rPr>
              <w:t>หนี้สินจากสัญญาประกันภัยต่อ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</w:tcPr>
          <w:p w14:paraId="082DD283" w14:textId="5B33D795" w:rsidR="00B13D37" w:rsidRPr="004C5D73" w:rsidRDefault="00B13D37" w:rsidP="00B13D3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671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</w:tcPr>
          <w:p w14:paraId="60F1976C" w14:textId="41AC66AE" w:rsidR="00B13D37" w:rsidRPr="004C5D73" w:rsidRDefault="00B13D37" w:rsidP="00B13D3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</w:tcPr>
          <w:p w14:paraId="2F4AEE0A" w14:textId="06A4DE17" w:rsidR="00B13D37" w:rsidRPr="004C5D73" w:rsidRDefault="00B13D37" w:rsidP="00B13D3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811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</w:tcPr>
          <w:p w14:paraId="689ACD5F" w14:textId="6539EF0F" w:rsidR="00B13D37" w:rsidRPr="004C5D73" w:rsidRDefault="00B13D37" w:rsidP="00B13D3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38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</w:tcPr>
          <w:p w14:paraId="15C5AA41" w14:textId="34EBFE77" w:rsidR="00B13D37" w:rsidRPr="004C5D73" w:rsidRDefault="00B13D37" w:rsidP="00B13D3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185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349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B2132F0" w14:textId="2C63A429" w:rsidR="00B13D37" w:rsidRPr="004C5D73" w:rsidRDefault="00B13D37" w:rsidP="00B13D3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3AC0B4A" w14:textId="4A8FC146" w:rsidR="00B13D37" w:rsidRPr="004C5D73" w:rsidRDefault="00B13D37" w:rsidP="00B13D3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59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300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A39D127" w14:textId="168F18F4" w:rsidR="00B13D37" w:rsidRPr="004C5D73" w:rsidRDefault="00B13D37" w:rsidP="00B13D3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179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14:paraId="371992A5" w14:textId="124E57F9" w:rsidR="00B13D37" w:rsidRPr="004C5D73" w:rsidRDefault="00B13D37" w:rsidP="00B13D3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127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390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)</w:t>
            </w:r>
          </w:p>
        </w:tc>
      </w:tr>
      <w:tr w:rsidR="00B13D37" w:rsidRPr="004C5D73" w14:paraId="2F25F75B" w14:textId="77777777" w:rsidTr="00B36C09">
        <w:trPr>
          <w:trHeight w:val="20"/>
        </w:trPr>
        <w:tc>
          <w:tcPr>
            <w:tcW w:w="4306" w:type="dxa"/>
            <w:noWrap/>
            <w:vAlign w:val="bottom"/>
          </w:tcPr>
          <w:p w14:paraId="1C729F7D" w14:textId="73F0B9E4" w:rsidR="00B13D37" w:rsidRPr="004C5D73" w:rsidRDefault="00B13D37" w:rsidP="00B13D37">
            <w:pPr>
              <w:ind w:left="-58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 xml:space="preserve">ยอดสุทธิ ณ </w:t>
            </w:r>
            <w:r w:rsidR="00D27987" w:rsidRPr="00D27987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  <w:t>1</w:t>
            </w: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 xml:space="preserve"> มกราคม พ.ศ. </w:t>
            </w:r>
            <w:r w:rsidR="00D27987" w:rsidRPr="00D27987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745D352E" w14:textId="0493BACE" w:rsidR="00B13D37" w:rsidRPr="004C5D73" w:rsidRDefault="00B13D37" w:rsidP="00B13D3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671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36CE1D72" w14:textId="4C073769" w:rsidR="00B13D37" w:rsidRPr="004C5D73" w:rsidRDefault="00B13D37" w:rsidP="00B13D3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-  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1C4C8272" w14:textId="416E3892" w:rsidR="00B13D37" w:rsidRPr="004C5D73" w:rsidRDefault="00B13D37" w:rsidP="00B13D3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811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3E3515B2" w14:textId="23A6664B" w:rsidR="00B13D37" w:rsidRPr="004C5D73" w:rsidRDefault="00B13D37" w:rsidP="00B13D3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38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158E360B" w14:textId="0AEC4193" w:rsidR="00B13D37" w:rsidRPr="004C5D73" w:rsidRDefault="00B13D37" w:rsidP="00B13D3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186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962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0BBBF873" w14:textId="1AE75B4E" w:rsidR="00B13D37" w:rsidRPr="004C5D73" w:rsidRDefault="00B13D37" w:rsidP="00B13D3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117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903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45370CF3" w14:textId="6492471A" w:rsidR="00B13D37" w:rsidRPr="004C5D73" w:rsidRDefault="00B13D37" w:rsidP="00B13D3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087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659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6BF89074" w14:textId="5FDC49DD" w:rsidR="00B13D37" w:rsidRPr="004C5D73" w:rsidRDefault="00B13D37" w:rsidP="00B13D3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111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291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</w:tcPr>
          <w:p w14:paraId="39CAAB9A" w14:textId="0ACB6FC9" w:rsidR="00B13D37" w:rsidRPr="004C5D73" w:rsidRDefault="00D27987" w:rsidP="00B13D3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</w:pP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B13D37"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122</w:t>
            </w:r>
            <w:r w:rsidR="00B13D37"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371</w:t>
            </w:r>
          </w:p>
        </w:tc>
      </w:tr>
      <w:tr w:rsidR="00B13D37" w:rsidRPr="004C5D73" w14:paraId="312A19AC" w14:textId="77777777" w:rsidTr="00B36C09">
        <w:trPr>
          <w:trHeight w:val="20"/>
        </w:trPr>
        <w:tc>
          <w:tcPr>
            <w:tcW w:w="4306" w:type="dxa"/>
            <w:noWrap/>
            <w:vAlign w:val="bottom"/>
          </w:tcPr>
          <w:p w14:paraId="5E8F31AD" w14:textId="77777777" w:rsidR="00B13D37" w:rsidRPr="004C5D73" w:rsidRDefault="00B13D37" w:rsidP="00B13D37">
            <w:pPr>
              <w:ind w:left="-58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US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</w:tcPr>
          <w:p w14:paraId="3671AEF6" w14:textId="77777777" w:rsidR="00B13D37" w:rsidRPr="004C5D73" w:rsidRDefault="00B13D37" w:rsidP="00B13D3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</w:tcPr>
          <w:p w14:paraId="4251E989" w14:textId="77777777" w:rsidR="00B13D37" w:rsidRPr="004C5D73" w:rsidRDefault="00B13D37" w:rsidP="00B13D3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</w:tcPr>
          <w:p w14:paraId="5B790243" w14:textId="77777777" w:rsidR="00B13D37" w:rsidRPr="004C5D73" w:rsidRDefault="00B13D37" w:rsidP="00B13D3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</w:tcPr>
          <w:p w14:paraId="4C58A7D8" w14:textId="77777777" w:rsidR="00B13D37" w:rsidRPr="004C5D73" w:rsidRDefault="00B13D37" w:rsidP="00B13D3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</w:tcPr>
          <w:p w14:paraId="002BEBB4" w14:textId="77777777" w:rsidR="00B13D37" w:rsidRPr="004C5D73" w:rsidRDefault="00B13D37" w:rsidP="00B13D3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FFE10E3" w14:textId="77777777" w:rsidR="00B13D37" w:rsidRPr="004C5D73" w:rsidRDefault="00B13D37" w:rsidP="00B13D3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0DAACA8" w14:textId="77777777" w:rsidR="00B13D37" w:rsidRPr="004C5D73" w:rsidRDefault="00B13D37" w:rsidP="00B13D3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01E893E" w14:textId="77777777" w:rsidR="00B13D37" w:rsidRPr="004C5D73" w:rsidRDefault="00B13D37" w:rsidP="00B13D3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14:paraId="4E83CBB1" w14:textId="77777777" w:rsidR="00B13D37" w:rsidRPr="004C5D73" w:rsidRDefault="00B13D37" w:rsidP="00B13D3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B13D37" w:rsidRPr="004C5D73" w14:paraId="20149F99" w14:textId="77777777" w:rsidTr="00B36C09">
        <w:trPr>
          <w:trHeight w:val="20"/>
        </w:trPr>
        <w:tc>
          <w:tcPr>
            <w:tcW w:w="4306" w:type="dxa"/>
            <w:noWrap/>
            <w:vAlign w:val="center"/>
            <w:hideMark/>
          </w:tcPr>
          <w:p w14:paraId="3727A331" w14:textId="77777777" w:rsidR="00B13D37" w:rsidRPr="004C5D73" w:rsidRDefault="00B13D37" w:rsidP="00B13D37">
            <w:pPr>
              <w:ind w:left="-58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US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รายได้(ค่าใช้จ่าย)สุทธิจากสัญญาประกันภัยต่อที่ถือไว้</w:t>
            </w:r>
          </w:p>
        </w:tc>
        <w:tc>
          <w:tcPr>
            <w:tcW w:w="1224" w:type="dxa"/>
            <w:noWrap/>
            <w:vAlign w:val="bottom"/>
          </w:tcPr>
          <w:p w14:paraId="06AC6220" w14:textId="77777777" w:rsidR="00B13D37" w:rsidRPr="004C5D73" w:rsidRDefault="00B13D37" w:rsidP="00B13D3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noWrap/>
            <w:vAlign w:val="bottom"/>
          </w:tcPr>
          <w:p w14:paraId="1E3D1881" w14:textId="77777777" w:rsidR="00B13D37" w:rsidRPr="004C5D73" w:rsidRDefault="00B13D37" w:rsidP="00B13D3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noWrap/>
            <w:vAlign w:val="bottom"/>
          </w:tcPr>
          <w:p w14:paraId="28E1CD27" w14:textId="77777777" w:rsidR="00B13D37" w:rsidRPr="004C5D73" w:rsidRDefault="00B13D37" w:rsidP="00B13D3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noWrap/>
            <w:vAlign w:val="bottom"/>
          </w:tcPr>
          <w:p w14:paraId="79882529" w14:textId="77777777" w:rsidR="00B13D37" w:rsidRPr="004C5D73" w:rsidRDefault="00B13D37" w:rsidP="00B13D3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noWrap/>
            <w:vAlign w:val="bottom"/>
          </w:tcPr>
          <w:p w14:paraId="7706877C" w14:textId="77777777" w:rsidR="00B13D37" w:rsidRPr="004C5D73" w:rsidRDefault="00B13D37" w:rsidP="00B13D3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</w:tcPr>
          <w:p w14:paraId="508887F9" w14:textId="77777777" w:rsidR="00B13D37" w:rsidRPr="004C5D73" w:rsidRDefault="00B13D37" w:rsidP="00B13D3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</w:tcPr>
          <w:p w14:paraId="20D532E7" w14:textId="77777777" w:rsidR="00B13D37" w:rsidRPr="004C5D73" w:rsidRDefault="00B13D37" w:rsidP="00B13D3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</w:tcPr>
          <w:p w14:paraId="2E0E7A6C" w14:textId="77777777" w:rsidR="00B13D37" w:rsidRPr="004C5D73" w:rsidRDefault="00B13D37" w:rsidP="00B13D3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11" w:type="dxa"/>
          </w:tcPr>
          <w:p w14:paraId="7C7B450B" w14:textId="77777777" w:rsidR="00B13D37" w:rsidRPr="004C5D73" w:rsidRDefault="00B13D37" w:rsidP="00B13D3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B13D37" w:rsidRPr="004C5D73" w14:paraId="3788610E" w14:textId="77777777" w:rsidTr="00B36C09">
        <w:trPr>
          <w:trHeight w:val="20"/>
        </w:trPr>
        <w:tc>
          <w:tcPr>
            <w:tcW w:w="4306" w:type="dxa"/>
            <w:noWrap/>
            <w:hideMark/>
          </w:tcPr>
          <w:p w14:paraId="523B79F0" w14:textId="555B99AB" w:rsidR="00B13D37" w:rsidRPr="004C5D73" w:rsidRDefault="00B13D37" w:rsidP="00B13D37">
            <w:pPr>
              <w:ind w:left="-58"/>
              <w:contextualSpacing/>
              <w:jc w:val="both"/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cs/>
                <w:lang w:val="en-US"/>
              </w:rPr>
              <w:t>ค่าใช้จ่ายจากการประกันภัยต่อ</w:t>
            </w:r>
          </w:p>
        </w:tc>
        <w:tc>
          <w:tcPr>
            <w:tcW w:w="1224" w:type="dxa"/>
            <w:noWrap/>
          </w:tcPr>
          <w:p w14:paraId="4EC1BF5B" w14:textId="2D8B427A" w:rsidR="00B13D37" w:rsidRPr="004C5D73" w:rsidRDefault="00B13D37" w:rsidP="00B13D3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35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895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24" w:type="dxa"/>
            <w:noWrap/>
          </w:tcPr>
          <w:p w14:paraId="79D6F7B9" w14:textId="64855D88" w:rsidR="00B13D37" w:rsidRPr="004C5D73" w:rsidRDefault="00B13D37" w:rsidP="00B13D3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24" w:type="dxa"/>
            <w:noWrap/>
          </w:tcPr>
          <w:p w14:paraId="46EA631A" w14:textId="2DBF0EBA" w:rsidR="00B13D37" w:rsidRPr="004C5D73" w:rsidRDefault="00B13D37" w:rsidP="00B13D3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24" w:type="dxa"/>
            <w:noWrap/>
          </w:tcPr>
          <w:p w14:paraId="28E8AFB1" w14:textId="6E2BC706" w:rsidR="00B13D37" w:rsidRPr="004C5D73" w:rsidRDefault="00B13D37" w:rsidP="00B13D3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24" w:type="dxa"/>
            <w:noWrap/>
          </w:tcPr>
          <w:p w14:paraId="01A8EB94" w14:textId="52ECFF32" w:rsidR="00B13D37" w:rsidRPr="004C5D73" w:rsidRDefault="00B13D37" w:rsidP="00B13D3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147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255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24" w:type="dxa"/>
          </w:tcPr>
          <w:p w14:paraId="48622AD0" w14:textId="6CB8F397" w:rsidR="00B13D37" w:rsidRPr="004C5D73" w:rsidRDefault="00B13D37" w:rsidP="00B13D3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24" w:type="dxa"/>
          </w:tcPr>
          <w:p w14:paraId="7911412E" w14:textId="75A7033A" w:rsidR="00B13D37" w:rsidRPr="004C5D73" w:rsidRDefault="00B13D37" w:rsidP="00B13D3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24" w:type="dxa"/>
          </w:tcPr>
          <w:p w14:paraId="25FE824A" w14:textId="126C3037" w:rsidR="00B13D37" w:rsidRPr="004C5D73" w:rsidRDefault="00B13D37" w:rsidP="00B13D3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1" w:type="dxa"/>
          </w:tcPr>
          <w:p w14:paraId="2FD91F09" w14:textId="2263AEB5" w:rsidR="00B13D37" w:rsidRPr="004C5D73" w:rsidRDefault="00B13D37" w:rsidP="00B13D3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183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150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</w:tr>
      <w:tr w:rsidR="00B13D37" w:rsidRPr="004C5D73" w14:paraId="77D9B73E" w14:textId="77777777" w:rsidTr="00B36C09">
        <w:trPr>
          <w:trHeight w:val="20"/>
        </w:trPr>
        <w:tc>
          <w:tcPr>
            <w:tcW w:w="4306" w:type="dxa"/>
            <w:noWrap/>
          </w:tcPr>
          <w:p w14:paraId="06002630" w14:textId="77777777" w:rsidR="00B13D37" w:rsidRPr="004C5D73" w:rsidRDefault="00B13D37" w:rsidP="00B13D37">
            <w:pPr>
              <w:ind w:left="-58"/>
              <w:contextualSpacing/>
              <w:jc w:val="both"/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cs/>
                <w:lang w:val="en-US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224" w:type="dxa"/>
            <w:noWrap/>
            <w:vAlign w:val="bottom"/>
          </w:tcPr>
          <w:p w14:paraId="4EC5B995" w14:textId="591D039A" w:rsidR="00B13D37" w:rsidRPr="004C5D73" w:rsidRDefault="00B13D37" w:rsidP="00B13D3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126D612C" w14:textId="7058372B" w:rsidR="00B13D37" w:rsidRPr="004C5D73" w:rsidRDefault="00B13D37" w:rsidP="00B13D3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093598E0" w14:textId="7AB110B3" w:rsidR="00B13D37" w:rsidRPr="004C5D73" w:rsidRDefault="00D27987" w:rsidP="00B13D3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</w:pP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336</w:t>
            </w:r>
            <w:r w:rsidR="00B13D37"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043</w:t>
            </w:r>
          </w:p>
        </w:tc>
        <w:tc>
          <w:tcPr>
            <w:tcW w:w="1224" w:type="dxa"/>
            <w:noWrap/>
            <w:vAlign w:val="bottom"/>
          </w:tcPr>
          <w:p w14:paraId="68366C37" w14:textId="07A05996" w:rsidR="00B13D37" w:rsidRPr="004C5D73" w:rsidRDefault="00B13D37" w:rsidP="00B13D3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50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24" w:type="dxa"/>
            <w:noWrap/>
            <w:vAlign w:val="bottom"/>
          </w:tcPr>
          <w:p w14:paraId="0AE26595" w14:textId="4B2A31A1" w:rsidR="00B13D37" w:rsidRPr="004C5D73" w:rsidRDefault="00B13D37" w:rsidP="00B13D3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24" w:type="dxa"/>
          </w:tcPr>
          <w:p w14:paraId="2A5FB250" w14:textId="2E2B309A" w:rsidR="00B13D37" w:rsidRPr="004C5D73" w:rsidRDefault="00B13D37" w:rsidP="00B13D3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24" w:type="dxa"/>
          </w:tcPr>
          <w:p w14:paraId="34486ED8" w14:textId="5174D0AF" w:rsidR="00B13D37" w:rsidRPr="004C5D73" w:rsidRDefault="00D27987" w:rsidP="00B13D3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</w:pP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B13D37"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365</w:t>
            </w:r>
            <w:r w:rsidR="00B13D37"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236</w:t>
            </w:r>
          </w:p>
        </w:tc>
        <w:tc>
          <w:tcPr>
            <w:tcW w:w="1224" w:type="dxa"/>
          </w:tcPr>
          <w:p w14:paraId="59D12EC2" w14:textId="4BC9CBE8" w:rsidR="00B13D37" w:rsidRPr="004C5D73" w:rsidRDefault="00D27987" w:rsidP="00B13D3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</w:pP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43</w:t>
            </w:r>
            <w:r w:rsidR="00B13D37"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382</w:t>
            </w:r>
          </w:p>
        </w:tc>
        <w:tc>
          <w:tcPr>
            <w:tcW w:w="1211" w:type="dxa"/>
          </w:tcPr>
          <w:p w14:paraId="48FB9D98" w14:textId="4F05A26F" w:rsidR="00B13D37" w:rsidRPr="004C5D73" w:rsidRDefault="00D27987" w:rsidP="00B13D3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</w:pP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B13D37"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744</w:t>
            </w:r>
            <w:r w:rsidR="00B13D37"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611</w:t>
            </w:r>
          </w:p>
        </w:tc>
      </w:tr>
      <w:tr w:rsidR="00B13D37" w:rsidRPr="004C5D73" w14:paraId="697755D3" w14:textId="77777777" w:rsidTr="00B36C09">
        <w:trPr>
          <w:trHeight w:val="20"/>
        </w:trPr>
        <w:tc>
          <w:tcPr>
            <w:tcW w:w="4306" w:type="dxa"/>
            <w:noWrap/>
            <w:vAlign w:val="bottom"/>
          </w:tcPr>
          <w:p w14:paraId="7657BC5B" w14:textId="77777777" w:rsidR="00B13D37" w:rsidRPr="004C5D73" w:rsidRDefault="00B13D37" w:rsidP="00B13D37">
            <w:pPr>
              <w:ind w:left="-58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en-GB"/>
              </w:rPr>
              <w:t>-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 xml:space="preserve"> </w:t>
            </w:r>
          </w:p>
          <w:p w14:paraId="1EE1F28F" w14:textId="77777777" w:rsidR="00B13D37" w:rsidRPr="004C5D73" w:rsidRDefault="00B13D37" w:rsidP="00B13D37">
            <w:pPr>
              <w:ind w:left="-58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 xml:space="preserve">   การเปลี่ยนแปลงในกระแสเงินสดเพื่อทำให้เสร็จสิ้น</w:t>
            </w:r>
          </w:p>
          <w:p w14:paraId="5D232965" w14:textId="77777777" w:rsidR="00B13D37" w:rsidRPr="004C5D73" w:rsidRDefault="00B13D37" w:rsidP="00B13D37">
            <w:pPr>
              <w:ind w:left="-58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 xml:space="preserve">   ตามสัญญาของค่าสินไหมทดแทนรับคืน</w:t>
            </w:r>
          </w:p>
          <w:p w14:paraId="28F7F28A" w14:textId="77777777" w:rsidR="00B13D37" w:rsidRPr="004C5D73" w:rsidRDefault="00B13D37" w:rsidP="00B13D37">
            <w:pPr>
              <w:ind w:left="-58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 xml:space="preserve">   จากการประกันภัยต่อที่เกิดขึ้นแล้ว</w:t>
            </w:r>
          </w:p>
        </w:tc>
        <w:tc>
          <w:tcPr>
            <w:tcW w:w="1224" w:type="dxa"/>
            <w:noWrap/>
            <w:vAlign w:val="bottom"/>
          </w:tcPr>
          <w:p w14:paraId="4B2072B9" w14:textId="5E678233" w:rsidR="00B13D37" w:rsidRPr="004C5D73" w:rsidRDefault="00B13D37" w:rsidP="00B13D3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36DDEDD6" w14:textId="051AF8D7" w:rsidR="00B13D37" w:rsidRPr="004C5D73" w:rsidRDefault="00B13D37" w:rsidP="00B13D3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7AFA0148" w14:textId="60157564" w:rsidR="00B13D37" w:rsidRPr="004C5D73" w:rsidRDefault="00D27987" w:rsidP="00B13D3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</w:pP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139</w:t>
            </w:r>
          </w:p>
        </w:tc>
        <w:tc>
          <w:tcPr>
            <w:tcW w:w="1224" w:type="dxa"/>
            <w:noWrap/>
            <w:vAlign w:val="bottom"/>
          </w:tcPr>
          <w:p w14:paraId="64101F7D" w14:textId="5F5988B7" w:rsidR="00B13D37" w:rsidRPr="004C5D73" w:rsidRDefault="00B13D37" w:rsidP="00B13D3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5994F3D2" w14:textId="6553291C" w:rsidR="00B13D37" w:rsidRPr="004C5D73" w:rsidRDefault="00B13D37" w:rsidP="00B13D3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24" w:type="dxa"/>
            <w:vAlign w:val="bottom"/>
          </w:tcPr>
          <w:p w14:paraId="425AB155" w14:textId="054E7278" w:rsidR="00B13D37" w:rsidRPr="004C5D73" w:rsidRDefault="00B13D37" w:rsidP="00B13D3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24" w:type="dxa"/>
            <w:vAlign w:val="bottom"/>
          </w:tcPr>
          <w:p w14:paraId="2C51CEE4" w14:textId="2A5BB0B7" w:rsidR="00B13D37" w:rsidRPr="004C5D73" w:rsidRDefault="00D27987" w:rsidP="00B13D3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</w:pP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B13D37"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292</w:t>
            </w:r>
          </w:p>
        </w:tc>
        <w:tc>
          <w:tcPr>
            <w:tcW w:w="1224" w:type="dxa"/>
            <w:vAlign w:val="bottom"/>
          </w:tcPr>
          <w:p w14:paraId="597ABF78" w14:textId="6A989400" w:rsidR="00B13D37" w:rsidRPr="004C5D73" w:rsidRDefault="00B13D37" w:rsidP="00B13D3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43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637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1211" w:type="dxa"/>
            <w:vAlign w:val="bottom"/>
          </w:tcPr>
          <w:p w14:paraId="551032BD" w14:textId="0C398A66" w:rsidR="00B13D37" w:rsidRPr="004C5D73" w:rsidRDefault="00B13D37" w:rsidP="00B13D3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35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206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</w:tr>
      <w:tr w:rsidR="00B13D37" w:rsidRPr="004C5D73" w14:paraId="1B7F23B7" w14:textId="77777777" w:rsidTr="00B36C09">
        <w:trPr>
          <w:trHeight w:val="20"/>
        </w:trPr>
        <w:tc>
          <w:tcPr>
            <w:tcW w:w="4306" w:type="dxa"/>
            <w:noWrap/>
            <w:vAlign w:val="bottom"/>
          </w:tcPr>
          <w:p w14:paraId="22245F57" w14:textId="77777777" w:rsidR="00B13D37" w:rsidRPr="004C5D73" w:rsidRDefault="00B13D37" w:rsidP="00B13D37">
            <w:pPr>
              <w:ind w:left="-58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>การเปลี่ยนแปลงในประมาณการที่ส่งผลต่อสัญญา</w:t>
            </w:r>
          </w:p>
          <w:p w14:paraId="686A3E5B" w14:textId="77777777" w:rsidR="00B13D37" w:rsidRPr="004C5D73" w:rsidRDefault="00B13D37" w:rsidP="00B13D37">
            <w:pPr>
              <w:ind w:left="-58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 xml:space="preserve">   ที่สร้างภาระและการกลับรายการของผลขาดทุนนั้น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4EE71A46" w14:textId="72C21643" w:rsidR="00B13D37" w:rsidRPr="004C5D73" w:rsidRDefault="00B13D37" w:rsidP="00B13D3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12E7DAE1" w14:textId="2B8C7A75" w:rsidR="00B13D37" w:rsidRPr="004C5D73" w:rsidRDefault="00B13D37" w:rsidP="00B13D3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63C4AF58" w14:textId="606A3B0D" w:rsidR="00B13D37" w:rsidRPr="004C5D73" w:rsidRDefault="00B13D37" w:rsidP="00B13D3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0B87B95C" w14:textId="49CA1D93" w:rsidR="00B13D37" w:rsidRPr="004C5D73" w:rsidRDefault="00B13D37" w:rsidP="00B13D3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70DEB198" w14:textId="71639A1C" w:rsidR="00B13D37" w:rsidRPr="004C5D73" w:rsidRDefault="00B13D37" w:rsidP="00B13D3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A5016BF" w14:textId="345F6CBB" w:rsidR="00B13D37" w:rsidRPr="004C5D73" w:rsidRDefault="00D27987" w:rsidP="00B13D3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</w:pP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21</w:t>
            </w:r>
            <w:r w:rsidR="00B13D37"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294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D85610C" w14:textId="54F3C373" w:rsidR="00B13D37" w:rsidRPr="004C5D73" w:rsidRDefault="00B13D37" w:rsidP="00B13D3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0E8E405" w14:textId="14854FD2" w:rsidR="00B13D37" w:rsidRPr="004C5D73" w:rsidRDefault="00B13D37" w:rsidP="00B13D3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14:paraId="61808BC6" w14:textId="2FBCACFE" w:rsidR="00B13D37" w:rsidRPr="004C5D73" w:rsidRDefault="00D27987" w:rsidP="00B13D3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</w:pP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21</w:t>
            </w:r>
            <w:r w:rsidR="00B13D37"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294</w:t>
            </w:r>
          </w:p>
        </w:tc>
      </w:tr>
      <w:tr w:rsidR="00C0106D" w:rsidRPr="004C5D73" w14:paraId="60EE7DF1" w14:textId="77777777" w:rsidTr="00B36C09">
        <w:trPr>
          <w:trHeight w:val="20"/>
        </w:trPr>
        <w:tc>
          <w:tcPr>
            <w:tcW w:w="4306" w:type="dxa"/>
            <w:noWrap/>
            <w:vAlign w:val="bottom"/>
          </w:tcPr>
          <w:p w14:paraId="7789F5D3" w14:textId="77777777" w:rsidR="00C0106D" w:rsidRPr="004C5D73" w:rsidRDefault="00C0106D" w:rsidP="00C0106D">
            <w:pPr>
              <w:ind w:left="-58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รายได้(ค่าใช้จ่าย)สุทธิจากสัญญาประกันภัยต่อที่ถือไว้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02A89166" w14:textId="217485DC" w:rsidR="00C0106D" w:rsidRPr="004C5D73" w:rsidRDefault="00C0106D" w:rsidP="00C0106D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35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895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17DE9F58" w14:textId="553D7835" w:rsidR="00C0106D" w:rsidRPr="004C5D73" w:rsidRDefault="00C0106D" w:rsidP="00C0106D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5293A9AB" w14:textId="246E9FF1" w:rsidR="00C0106D" w:rsidRPr="004C5D73" w:rsidRDefault="00D27987" w:rsidP="00C0106D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</w:pP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336</w:t>
            </w:r>
            <w:r w:rsidR="00C0106D"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182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05E0E688" w14:textId="6A811190" w:rsidR="00C0106D" w:rsidRPr="004C5D73" w:rsidRDefault="00C0106D" w:rsidP="00C0106D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50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1FF8A7FB" w14:textId="1DE10775" w:rsidR="00C0106D" w:rsidRPr="004C5D73" w:rsidRDefault="00C0106D" w:rsidP="00C0106D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147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255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215100FB" w14:textId="4CFE2A76" w:rsidR="00C0106D" w:rsidRPr="004C5D73" w:rsidRDefault="00D27987" w:rsidP="00C0106D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</w:pP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21</w:t>
            </w:r>
            <w:r w:rsidR="00C0106D"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294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3B9F6AE3" w14:textId="23697292" w:rsidR="00C0106D" w:rsidRPr="004C5D73" w:rsidRDefault="00D27987" w:rsidP="00C0106D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</w:pP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C0106D"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373</w:t>
            </w:r>
            <w:r w:rsidR="00C0106D"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528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6DD447CD" w14:textId="5A64FEB5" w:rsidR="00C0106D" w:rsidRPr="004C5D73" w:rsidRDefault="00C0106D" w:rsidP="00C0106D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255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</w:tcPr>
          <w:p w14:paraId="03D36C4D" w14:textId="6B98D814" w:rsidR="00C0106D" w:rsidRPr="004C5D73" w:rsidRDefault="00D27987" w:rsidP="00C0106D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</w:rPr>
            </w:pP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C0106D"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547</w:t>
            </w:r>
            <w:r w:rsidR="00C0106D"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</w:rPr>
              <w:t>,</w:t>
            </w:r>
            <w:r w:rsidRPr="00D27987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549</w:t>
            </w:r>
          </w:p>
        </w:tc>
      </w:tr>
    </w:tbl>
    <w:p w14:paraId="76D50492" w14:textId="77777777" w:rsidR="009863D4" w:rsidRPr="004C5D73" w:rsidRDefault="009863D4">
      <w:pPr>
        <w:rPr>
          <w:rFonts w:ascii="Browallia New" w:eastAsia="Cordia New" w:hAnsi="Browallia New" w:cs="Browallia New"/>
          <w:color w:val="000000"/>
          <w:sz w:val="20"/>
          <w:szCs w:val="20"/>
          <w:cs/>
        </w:rPr>
      </w:pPr>
      <w:r w:rsidRPr="004C5D73">
        <w:rPr>
          <w:rFonts w:ascii="Browallia New" w:eastAsia="Cordia New" w:hAnsi="Browallia New" w:cs="Browallia New"/>
          <w:color w:val="000000"/>
          <w:sz w:val="20"/>
          <w:szCs w:val="20"/>
          <w:cs/>
        </w:rPr>
        <w:br w:type="page"/>
      </w:r>
    </w:p>
    <w:tbl>
      <w:tblPr>
        <w:tblW w:w="15309" w:type="dxa"/>
        <w:tblLayout w:type="fixed"/>
        <w:tblLook w:val="04A0" w:firstRow="1" w:lastRow="0" w:firstColumn="1" w:lastColumn="0" w:noHBand="0" w:noVBand="1"/>
      </w:tblPr>
      <w:tblGrid>
        <w:gridCol w:w="4306"/>
        <w:gridCol w:w="1224"/>
        <w:gridCol w:w="1224"/>
        <w:gridCol w:w="1224"/>
        <w:gridCol w:w="1224"/>
        <w:gridCol w:w="1224"/>
        <w:gridCol w:w="1224"/>
        <w:gridCol w:w="1224"/>
        <w:gridCol w:w="1224"/>
        <w:gridCol w:w="1211"/>
      </w:tblGrid>
      <w:tr w:rsidR="00E94A3A" w:rsidRPr="004C5D73" w14:paraId="094C8E81" w14:textId="77777777" w:rsidTr="00B36C09">
        <w:trPr>
          <w:trHeight w:val="20"/>
          <w:tblHeader/>
        </w:trPr>
        <w:tc>
          <w:tcPr>
            <w:tcW w:w="4306" w:type="dxa"/>
            <w:noWrap/>
            <w:vAlign w:val="bottom"/>
          </w:tcPr>
          <w:p w14:paraId="333E4022" w14:textId="77777777" w:rsidR="00E94A3A" w:rsidRPr="004C5D73" w:rsidRDefault="00E94A3A" w:rsidP="00E94A3A">
            <w:pPr>
              <w:ind w:left="-58"/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003" w:type="dxa"/>
            <w:gridSpan w:val="9"/>
            <w:tcBorders>
              <w:bottom w:val="single" w:sz="4" w:space="0" w:color="auto"/>
            </w:tcBorders>
          </w:tcPr>
          <w:p w14:paraId="762F2287" w14:textId="7D321FA6" w:rsidR="00E94A3A" w:rsidRPr="004C5D73" w:rsidRDefault="00E94A3A" w:rsidP="00E94A3A">
            <w:pPr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งบการเงินรวม</w:t>
            </w:r>
          </w:p>
        </w:tc>
      </w:tr>
      <w:tr w:rsidR="00E94A3A" w:rsidRPr="004C5D73" w14:paraId="754CD4C5" w14:textId="77777777" w:rsidTr="00B36C09">
        <w:trPr>
          <w:trHeight w:val="20"/>
          <w:tblHeader/>
        </w:trPr>
        <w:tc>
          <w:tcPr>
            <w:tcW w:w="4306" w:type="dxa"/>
            <w:noWrap/>
            <w:vAlign w:val="bottom"/>
          </w:tcPr>
          <w:p w14:paraId="2E455562" w14:textId="77777777" w:rsidR="00E94A3A" w:rsidRPr="004C5D73" w:rsidRDefault="00E94A3A" w:rsidP="00E94A3A">
            <w:pPr>
              <w:ind w:left="-58"/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003" w:type="dxa"/>
            <w:gridSpan w:val="9"/>
            <w:tcBorders>
              <w:bottom w:val="single" w:sz="4" w:space="0" w:color="auto"/>
            </w:tcBorders>
          </w:tcPr>
          <w:p w14:paraId="34E94D72" w14:textId="4D8E8045" w:rsidR="00E94A3A" w:rsidRPr="004C5D73" w:rsidRDefault="00E94A3A" w:rsidP="00E94A3A">
            <w:pPr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พ.ศ.</w:t>
            </w: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  <w:t>2568</w:t>
            </w:r>
          </w:p>
        </w:tc>
      </w:tr>
      <w:tr w:rsidR="00E94A3A" w:rsidRPr="004C5D73" w14:paraId="4C0961E9" w14:textId="77777777" w:rsidTr="00B36C09">
        <w:trPr>
          <w:trHeight w:val="20"/>
          <w:tblHeader/>
        </w:trPr>
        <w:tc>
          <w:tcPr>
            <w:tcW w:w="4306" w:type="dxa"/>
            <w:noWrap/>
            <w:vAlign w:val="bottom"/>
          </w:tcPr>
          <w:p w14:paraId="1F8B78EA" w14:textId="77777777" w:rsidR="00E94A3A" w:rsidRPr="004C5D73" w:rsidRDefault="00E94A3A" w:rsidP="00E94A3A">
            <w:pPr>
              <w:ind w:left="-58"/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</w:tcBorders>
          </w:tcPr>
          <w:p w14:paraId="44AA597D" w14:textId="77777777" w:rsidR="00E94A3A" w:rsidRPr="004C5D73" w:rsidRDefault="00E94A3A" w:rsidP="00E94A3A">
            <w:pPr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ประกันภัยรถยนต์</w:t>
            </w: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637D7E4" w14:textId="77777777" w:rsidR="00E94A3A" w:rsidRPr="004C5D73" w:rsidRDefault="00E94A3A" w:rsidP="00E94A3A">
            <w:pPr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ประกันภัยทั่วไป</w:t>
            </w:r>
          </w:p>
        </w:tc>
        <w:tc>
          <w:tcPr>
            <w:tcW w:w="1211" w:type="dxa"/>
            <w:tcBorders>
              <w:top w:val="single" w:sz="4" w:space="0" w:color="auto"/>
            </w:tcBorders>
            <w:vAlign w:val="bottom"/>
          </w:tcPr>
          <w:p w14:paraId="37622A9C" w14:textId="77777777" w:rsidR="00E94A3A" w:rsidRPr="004C5D73" w:rsidRDefault="00E94A3A" w:rsidP="00E94A3A">
            <w:pPr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</w:tr>
      <w:tr w:rsidR="00E94A3A" w:rsidRPr="004C5D73" w14:paraId="29E9E553" w14:textId="77777777" w:rsidTr="00B36C09">
        <w:trPr>
          <w:trHeight w:val="20"/>
          <w:tblHeader/>
        </w:trPr>
        <w:tc>
          <w:tcPr>
            <w:tcW w:w="4306" w:type="dxa"/>
            <w:vMerge w:val="restart"/>
            <w:noWrap/>
            <w:vAlign w:val="bottom"/>
          </w:tcPr>
          <w:p w14:paraId="1EFE0D2D" w14:textId="77777777" w:rsidR="00E94A3A" w:rsidRPr="004C5D73" w:rsidRDefault="00E94A3A" w:rsidP="00E94A3A">
            <w:pPr>
              <w:ind w:left="-58"/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134C2F8C" w14:textId="77777777" w:rsidR="00E94A3A" w:rsidRPr="004C5D73" w:rsidRDefault="00E94A3A" w:rsidP="00E94A3A">
            <w:pPr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6CC8CA2D" w14:textId="77777777" w:rsidR="00E94A3A" w:rsidRPr="004C5D73" w:rsidRDefault="00E94A3A" w:rsidP="00E94A3A">
            <w:pPr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ค่าสินไหมทดแทนที่เกิดขึ้นแล้วสำหรับกลุ่มสัญญาภายใต้วิธีการ</w:t>
            </w: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br/>
              <w:t>ปันส่วนเบี้ยประกันภัย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000000" w:fill="auto"/>
            <w:noWrap/>
            <w:vAlign w:val="bottom"/>
            <w:hideMark/>
          </w:tcPr>
          <w:p w14:paraId="6E0102A7" w14:textId="77777777" w:rsidR="00E94A3A" w:rsidRPr="004C5D73" w:rsidRDefault="00E94A3A" w:rsidP="00E94A3A">
            <w:pPr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7CFA67F" w14:textId="77777777" w:rsidR="00E94A3A" w:rsidRPr="004C5D73" w:rsidRDefault="00E94A3A" w:rsidP="00E94A3A">
            <w:pPr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ค่าสินไหมทดแทนที่เกิดขึ้นแล้วสำหรับกลุ่มสัญญาภายใต้วิธีการ</w:t>
            </w: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br/>
              <w:t>ปันส่วนเบี้ยประกันภัย</w:t>
            </w:r>
          </w:p>
        </w:tc>
        <w:tc>
          <w:tcPr>
            <w:tcW w:w="1211" w:type="dxa"/>
            <w:shd w:val="clear" w:color="000000" w:fill="auto"/>
            <w:vAlign w:val="bottom"/>
          </w:tcPr>
          <w:p w14:paraId="34332A48" w14:textId="77777777" w:rsidR="00E94A3A" w:rsidRPr="004C5D73" w:rsidRDefault="00E94A3A" w:rsidP="00E94A3A">
            <w:pPr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</w:tr>
      <w:tr w:rsidR="00E94A3A" w:rsidRPr="004C5D73" w14:paraId="4F3900E2" w14:textId="77777777" w:rsidTr="00B36C09">
        <w:trPr>
          <w:trHeight w:val="20"/>
          <w:tblHeader/>
        </w:trPr>
        <w:tc>
          <w:tcPr>
            <w:tcW w:w="4306" w:type="dxa"/>
            <w:vMerge/>
            <w:noWrap/>
            <w:vAlign w:val="bottom"/>
            <w:hideMark/>
          </w:tcPr>
          <w:p w14:paraId="0D0F5A7A" w14:textId="77777777" w:rsidR="00E94A3A" w:rsidRPr="004C5D73" w:rsidRDefault="00E94A3A" w:rsidP="00E94A3A">
            <w:pPr>
              <w:ind w:left="-58"/>
              <w:contextualSpacing/>
              <w:jc w:val="center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210EAC13" w14:textId="77777777" w:rsidR="00E94A3A" w:rsidRPr="004C5D73" w:rsidRDefault="00E94A3A" w:rsidP="00E94A3A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ไม่รวมองค์ประกอบ</w:t>
            </w:r>
          </w:p>
          <w:p w14:paraId="4AEC1FC1" w14:textId="77777777" w:rsidR="00E94A3A" w:rsidRPr="004C5D73" w:rsidRDefault="00E94A3A" w:rsidP="00E94A3A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ที่เป็นส่วนขาดทุน</w:t>
            </w:r>
          </w:p>
          <w:p w14:paraId="5F8B1A8F" w14:textId="77777777" w:rsidR="00E94A3A" w:rsidRPr="004C5D73" w:rsidRDefault="00E94A3A" w:rsidP="00E94A3A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ได้รับคืน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7686CBEB" w14:textId="77777777" w:rsidR="00E94A3A" w:rsidRPr="004C5D73" w:rsidRDefault="00E94A3A" w:rsidP="00E94A3A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องค์ประกอบที่</w:t>
            </w:r>
          </w:p>
          <w:p w14:paraId="2C49ECC2" w14:textId="77777777" w:rsidR="00E94A3A" w:rsidRPr="004C5D73" w:rsidRDefault="00E94A3A" w:rsidP="00E94A3A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เป็นส่วนขาดทุน</w:t>
            </w:r>
          </w:p>
          <w:p w14:paraId="2B0CA804" w14:textId="77777777" w:rsidR="00E94A3A" w:rsidRPr="004C5D73" w:rsidRDefault="00E94A3A" w:rsidP="00E94A3A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ได้รับคืน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1F967D9E" w14:textId="77777777" w:rsidR="00E94A3A" w:rsidRPr="004C5D73" w:rsidRDefault="00E94A3A" w:rsidP="00E94A3A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มูลค่าปัจจุบันของ</w:t>
            </w:r>
          </w:p>
          <w:p w14:paraId="6B5DD9E8" w14:textId="77777777" w:rsidR="00E94A3A" w:rsidRPr="004C5D73" w:rsidRDefault="00E94A3A" w:rsidP="00E94A3A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กระแสเงินสด</w:t>
            </w:r>
          </w:p>
          <w:p w14:paraId="0A7D8C60" w14:textId="77777777" w:rsidR="00E94A3A" w:rsidRPr="004C5D73" w:rsidRDefault="00E94A3A" w:rsidP="00E94A3A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ในอนาคต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0D7EF25B" w14:textId="77777777" w:rsidR="00E94A3A" w:rsidRPr="004C5D73" w:rsidRDefault="00E94A3A" w:rsidP="00E94A3A">
            <w:pPr>
              <w:ind w:left="34"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ค่าปรับปรุง</w:t>
            </w:r>
          </w:p>
          <w:p w14:paraId="5A24385E" w14:textId="77777777" w:rsidR="00E94A3A" w:rsidRPr="004C5D73" w:rsidRDefault="00E94A3A" w:rsidP="00E94A3A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ความเสี่ยงสำหรับ</w:t>
            </w:r>
          </w:p>
          <w:p w14:paraId="3A93478A" w14:textId="77777777" w:rsidR="00E94A3A" w:rsidRPr="004C5D73" w:rsidRDefault="00E94A3A" w:rsidP="00E94A3A">
            <w:pPr>
              <w:ind w:left="34"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ความเสี่ยงที่ไม่ใช่</w:t>
            </w:r>
          </w:p>
          <w:p w14:paraId="3F2C475C" w14:textId="77777777" w:rsidR="00E94A3A" w:rsidRPr="004C5D73" w:rsidRDefault="00E94A3A" w:rsidP="00E94A3A">
            <w:pPr>
              <w:ind w:left="34"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ความเสี่ยง</w:t>
            </w:r>
          </w:p>
          <w:p w14:paraId="20BA602D" w14:textId="77777777" w:rsidR="00E94A3A" w:rsidRPr="004C5D73" w:rsidRDefault="00E94A3A" w:rsidP="00E94A3A">
            <w:pPr>
              <w:ind w:left="34"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ทางการเงิน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000000" w:fill="auto"/>
            <w:noWrap/>
            <w:vAlign w:val="bottom"/>
            <w:hideMark/>
          </w:tcPr>
          <w:p w14:paraId="29086A54" w14:textId="77777777" w:rsidR="00E94A3A" w:rsidRPr="004C5D73" w:rsidRDefault="00E94A3A" w:rsidP="00E94A3A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ไม่รวมองค์ประกอบ</w:t>
            </w:r>
          </w:p>
          <w:p w14:paraId="42E3D309" w14:textId="77777777" w:rsidR="00E94A3A" w:rsidRPr="004C5D73" w:rsidRDefault="00E94A3A" w:rsidP="00E94A3A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ที่เป็นส่วนขาดทุน</w:t>
            </w:r>
          </w:p>
          <w:p w14:paraId="3923D4CA" w14:textId="77777777" w:rsidR="00E94A3A" w:rsidRPr="004C5D73" w:rsidRDefault="00E94A3A" w:rsidP="00E94A3A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ได้รับคืน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2EA71F07" w14:textId="77777777" w:rsidR="00E94A3A" w:rsidRPr="004C5D73" w:rsidRDefault="00E94A3A" w:rsidP="00E94A3A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องค์ประกอบที่</w:t>
            </w:r>
          </w:p>
          <w:p w14:paraId="5C5E1A9F" w14:textId="77777777" w:rsidR="00E94A3A" w:rsidRPr="004C5D73" w:rsidRDefault="00E94A3A" w:rsidP="00E94A3A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เป็นส่วนขาดทุน</w:t>
            </w:r>
          </w:p>
          <w:p w14:paraId="21301FC1" w14:textId="77777777" w:rsidR="00E94A3A" w:rsidRPr="004C5D73" w:rsidRDefault="00E94A3A" w:rsidP="00E94A3A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ได้รับคืน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4E3EE85C" w14:textId="77777777" w:rsidR="00E94A3A" w:rsidRPr="004C5D73" w:rsidRDefault="00E94A3A" w:rsidP="00E94A3A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มูลค่าปัจจุบันของ</w:t>
            </w:r>
          </w:p>
          <w:p w14:paraId="5E64E291" w14:textId="77777777" w:rsidR="00E94A3A" w:rsidRPr="004C5D73" w:rsidRDefault="00E94A3A" w:rsidP="00E94A3A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กระแสเงินสด</w:t>
            </w:r>
          </w:p>
          <w:p w14:paraId="5F54CA03" w14:textId="77777777" w:rsidR="00E94A3A" w:rsidRPr="004C5D73" w:rsidRDefault="00E94A3A" w:rsidP="00E94A3A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ในอนาคต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52D6C029" w14:textId="77777777" w:rsidR="00E94A3A" w:rsidRPr="004C5D73" w:rsidRDefault="00E94A3A" w:rsidP="00E94A3A">
            <w:pPr>
              <w:ind w:left="34"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ค่าปรับปรุง</w:t>
            </w:r>
          </w:p>
          <w:p w14:paraId="1396D464" w14:textId="77777777" w:rsidR="00E94A3A" w:rsidRPr="004C5D73" w:rsidRDefault="00E94A3A" w:rsidP="00E94A3A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ความเสี่ยงสำหรับ</w:t>
            </w:r>
          </w:p>
          <w:p w14:paraId="1C5EBE99" w14:textId="77777777" w:rsidR="00E94A3A" w:rsidRPr="004C5D73" w:rsidRDefault="00E94A3A" w:rsidP="00E94A3A">
            <w:pPr>
              <w:ind w:left="34"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ความเสี่ยงที่ไม่ใช่</w:t>
            </w:r>
          </w:p>
          <w:p w14:paraId="79C2A4E2" w14:textId="77777777" w:rsidR="00E94A3A" w:rsidRPr="004C5D73" w:rsidRDefault="00E94A3A" w:rsidP="00E94A3A">
            <w:pPr>
              <w:ind w:left="34"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ความเสี่ยง</w:t>
            </w:r>
          </w:p>
          <w:p w14:paraId="3B3C5FDF" w14:textId="77777777" w:rsidR="00E94A3A" w:rsidRPr="004C5D73" w:rsidRDefault="00E94A3A" w:rsidP="00E94A3A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ทางการเงิน</w:t>
            </w:r>
          </w:p>
        </w:tc>
        <w:tc>
          <w:tcPr>
            <w:tcW w:w="1211" w:type="dxa"/>
            <w:shd w:val="clear" w:color="000000" w:fill="auto"/>
            <w:vAlign w:val="bottom"/>
          </w:tcPr>
          <w:p w14:paraId="1636CBE6" w14:textId="77777777" w:rsidR="00E94A3A" w:rsidRPr="004C5D73" w:rsidRDefault="00E94A3A" w:rsidP="00E94A3A">
            <w:pPr>
              <w:ind w:left="34"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รวม</w:t>
            </w:r>
          </w:p>
        </w:tc>
      </w:tr>
      <w:tr w:rsidR="00E94A3A" w:rsidRPr="004C5D73" w14:paraId="2AFCE047" w14:textId="77777777" w:rsidTr="00B36C09">
        <w:trPr>
          <w:trHeight w:val="20"/>
          <w:tblHeader/>
        </w:trPr>
        <w:tc>
          <w:tcPr>
            <w:tcW w:w="4306" w:type="dxa"/>
            <w:tcBorders>
              <w:bottom w:val="single" w:sz="4" w:space="0" w:color="auto"/>
            </w:tcBorders>
            <w:noWrap/>
            <w:vAlign w:val="bottom"/>
          </w:tcPr>
          <w:p w14:paraId="58E3BF22" w14:textId="77777777" w:rsidR="00E94A3A" w:rsidRPr="004C5D73" w:rsidRDefault="00E94A3A" w:rsidP="00E94A3A">
            <w:pPr>
              <w:ind w:left="-58"/>
              <w:contextualSpacing/>
              <w:jc w:val="center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34285DCF" w14:textId="77777777" w:rsidR="00E94A3A" w:rsidRPr="004C5D73" w:rsidRDefault="00E94A3A" w:rsidP="00E94A3A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0BA39B9B" w14:textId="77777777" w:rsidR="00E94A3A" w:rsidRPr="004C5D73" w:rsidRDefault="00E94A3A" w:rsidP="00E94A3A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1E952EC6" w14:textId="77777777" w:rsidR="00E94A3A" w:rsidRPr="004C5D73" w:rsidRDefault="00E94A3A" w:rsidP="00E94A3A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5C3034E0" w14:textId="77777777" w:rsidR="00E94A3A" w:rsidRPr="004C5D73" w:rsidRDefault="00E94A3A" w:rsidP="00E94A3A">
            <w:pPr>
              <w:ind w:left="34"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000000" w:fill="auto"/>
            <w:noWrap/>
            <w:vAlign w:val="bottom"/>
          </w:tcPr>
          <w:p w14:paraId="40695223" w14:textId="77777777" w:rsidR="00E94A3A" w:rsidRPr="004C5D73" w:rsidRDefault="00E94A3A" w:rsidP="00E94A3A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000000" w:fill="auto"/>
            <w:vAlign w:val="bottom"/>
          </w:tcPr>
          <w:p w14:paraId="2380DD9C" w14:textId="77777777" w:rsidR="00E94A3A" w:rsidRPr="004C5D73" w:rsidRDefault="00E94A3A" w:rsidP="00E94A3A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000000" w:fill="auto"/>
            <w:vAlign w:val="bottom"/>
          </w:tcPr>
          <w:p w14:paraId="21C27BCC" w14:textId="77777777" w:rsidR="00E94A3A" w:rsidRPr="004C5D73" w:rsidRDefault="00E94A3A" w:rsidP="00E94A3A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000000" w:fill="auto"/>
            <w:vAlign w:val="bottom"/>
          </w:tcPr>
          <w:p w14:paraId="3D13F795" w14:textId="77777777" w:rsidR="00E94A3A" w:rsidRPr="004C5D73" w:rsidRDefault="00E94A3A" w:rsidP="00E94A3A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000000" w:fill="auto"/>
            <w:vAlign w:val="bottom"/>
          </w:tcPr>
          <w:p w14:paraId="420DEAFE" w14:textId="77777777" w:rsidR="00E94A3A" w:rsidRPr="004C5D73" w:rsidRDefault="00E94A3A" w:rsidP="00E94A3A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</w:tr>
      <w:tr w:rsidR="00E94A3A" w:rsidRPr="004C5D73" w14:paraId="2C5CB414" w14:textId="77777777" w:rsidTr="00B36C09">
        <w:trPr>
          <w:trHeight w:val="20"/>
          <w:tblHeader/>
        </w:trPr>
        <w:tc>
          <w:tcPr>
            <w:tcW w:w="4306" w:type="dxa"/>
            <w:tcBorders>
              <w:top w:val="single" w:sz="4" w:space="0" w:color="auto"/>
            </w:tcBorders>
            <w:noWrap/>
            <w:vAlign w:val="bottom"/>
          </w:tcPr>
          <w:p w14:paraId="4234BAA4" w14:textId="77777777" w:rsidR="00E94A3A" w:rsidRPr="004C5D73" w:rsidRDefault="00E94A3A" w:rsidP="00E94A3A">
            <w:pPr>
              <w:ind w:left="-58"/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7BE8FDEA" w14:textId="77777777" w:rsidR="00E94A3A" w:rsidRPr="004C5D73" w:rsidRDefault="00E94A3A" w:rsidP="00E94A3A">
            <w:pPr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34620021" w14:textId="77777777" w:rsidR="00E94A3A" w:rsidRPr="004C5D73" w:rsidRDefault="00E94A3A" w:rsidP="00E94A3A">
            <w:pPr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2EABD139" w14:textId="77777777" w:rsidR="00E94A3A" w:rsidRPr="004C5D73" w:rsidRDefault="00E94A3A" w:rsidP="00E94A3A">
            <w:pPr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10864C61" w14:textId="77777777" w:rsidR="00E94A3A" w:rsidRPr="004C5D73" w:rsidRDefault="00E94A3A" w:rsidP="00E94A3A">
            <w:pPr>
              <w:ind w:left="34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000000" w:fill="auto"/>
            <w:noWrap/>
            <w:vAlign w:val="bottom"/>
          </w:tcPr>
          <w:p w14:paraId="0B2CE275" w14:textId="77777777" w:rsidR="00E94A3A" w:rsidRPr="004C5D73" w:rsidRDefault="00E94A3A" w:rsidP="00E94A3A">
            <w:pPr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53F86557" w14:textId="77777777" w:rsidR="00E94A3A" w:rsidRPr="004C5D73" w:rsidRDefault="00E94A3A" w:rsidP="00E94A3A">
            <w:pPr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7B549557" w14:textId="77777777" w:rsidR="00E94A3A" w:rsidRPr="004C5D73" w:rsidRDefault="00E94A3A" w:rsidP="00E94A3A">
            <w:pPr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76F22988" w14:textId="77777777" w:rsidR="00E94A3A" w:rsidRPr="004C5D73" w:rsidRDefault="00E94A3A" w:rsidP="00E94A3A">
            <w:pPr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43303B38" w14:textId="77777777" w:rsidR="00E94A3A" w:rsidRPr="004C5D73" w:rsidRDefault="00E94A3A" w:rsidP="00E94A3A">
            <w:pPr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</w:tr>
      <w:tr w:rsidR="00F7696B" w:rsidRPr="004C5D73" w14:paraId="1EDED756" w14:textId="77777777">
        <w:trPr>
          <w:trHeight w:val="20"/>
        </w:trPr>
        <w:tc>
          <w:tcPr>
            <w:tcW w:w="4306" w:type="dxa"/>
            <w:noWrap/>
          </w:tcPr>
          <w:p w14:paraId="7B7529D8" w14:textId="77777777" w:rsidR="00F7696B" w:rsidRPr="004C5D73" w:rsidRDefault="00F7696B" w:rsidP="00F7696B">
            <w:pPr>
              <w:ind w:left="-58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cs/>
                <w:lang w:val="en-US"/>
              </w:rPr>
              <w:t>ค่าใช้จ่ายทางการเงินจากสัญญาประกันภัยต่อที่ถือไว้</w:t>
            </w:r>
          </w:p>
        </w:tc>
        <w:tc>
          <w:tcPr>
            <w:tcW w:w="1224" w:type="dxa"/>
            <w:noWrap/>
            <w:vAlign w:val="bottom"/>
          </w:tcPr>
          <w:p w14:paraId="58D347B7" w14:textId="5F371F41" w:rsidR="00F7696B" w:rsidRPr="004C5D73" w:rsidRDefault="00F7696B" w:rsidP="00F7696B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3C732840" w14:textId="65234091" w:rsidR="00F7696B" w:rsidRPr="004C5D73" w:rsidRDefault="00F7696B" w:rsidP="00F7696B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28DBE0E4" w14:textId="5B694057" w:rsidR="00F7696B" w:rsidRPr="004C5D73" w:rsidRDefault="00F7696B" w:rsidP="00F7696B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4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224" w:type="dxa"/>
            <w:noWrap/>
            <w:vAlign w:val="bottom"/>
          </w:tcPr>
          <w:p w14:paraId="164F42CD" w14:textId="10F4A774" w:rsidR="00F7696B" w:rsidRPr="004C5D73" w:rsidRDefault="00F7696B" w:rsidP="00F7696B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79C2803F" w14:textId="75FC6EC6" w:rsidR="00F7696B" w:rsidRPr="004C5D73" w:rsidRDefault="00F7696B" w:rsidP="00F7696B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24" w:type="dxa"/>
          </w:tcPr>
          <w:p w14:paraId="35BEDF8F" w14:textId="5E5DE84F" w:rsidR="00F7696B" w:rsidRPr="004C5D73" w:rsidRDefault="00F7696B" w:rsidP="00F7696B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24" w:type="dxa"/>
          </w:tcPr>
          <w:p w14:paraId="76932F5D" w14:textId="496D51E9" w:rsidR="00F7696B" w:rsidRPr="004C5D73" w:rsidRDefault="00D27987" w:rsidP="00F7696B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10</w:t>
            </w:r>
            <w:r w:rsidR="00F7696B"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,</w:t>
            </w: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965</w:t>
            </w:r>
          </w:p>
        </w:tc>
        <w:tc>
          <w:tcPr>
            <w:tcW w:w="1224" w:type="dxa"/>
          </w:tcPr>
          <w:p w14:paraId="078CE864" w14:textId="20760531" w:rsidR="00F7696B" w:rsidRPr="004C5D73" w:rsidRDefault="00D27987" w:rsidP="00F7696B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1</w:t>
            </w:r>
            <w:r w:rsidR="00F7696B"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,</w:t>
            </w: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572</w:t>
            </w:r>
          </w:p>
        </w:tc>
        <w:tc>
          <w:tcPr>
            <w:tcW w:w="1211" w:type="dxa"/>
          </w:tcPr>
          <w:p w14:paraId="43BC037E" w14:textId="6DBA1742" w:rsidR="00F7696B" w:rsidRPr="004C5D73" w:rsidRDefault="00D27987" w:rsidP="00F7696B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12</w:t>
            </w:r>
            <w:r w:rsidR="00F7696B"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,</w:t>
            </w: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533</w:t>
            </w:r>
          </w:p>
        </w:tc>
      </w:tr>
      <w:tr w:rsidR="00F7696B" w:rsidRPr="004C5D73" w14:paraId="4BC28F02" w14:textId="77777777" w:rsidTr="00B36C09">
        <w:trPr>
          <w:trHeight w:val="20"/>
        </w:trPr>
        <w:tc>
          <w:tcPr>
            <w:tcW w:w="4306" w:type="dxa"/>
            <w:noWrap/>
          </w:tcPr>
          <w:p w14:paraId="65F7BA8F" w14:textId="5A30C165" w:rsidR="00F7696B" w:rsidRPr="004C5D73" w:rsidRDefault="00F7696B" w:rsidP="00F7696B">
            <w:pPr>
              <w:ind w:left="-58"/>
              <w:contextualSpacing/>
              <w:jc w:val="both"/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cs/>
                <w:lang w:val="en-US"/>
              </w:rPr>
              <w:t>การเปลี่ยนแปลงอื่นๆ ที่มีต่อรายได้สุทธิ</w:t>
            </w:r>
          </w:p>
          <w:p w14:paraId="6BBCE241" w14:textId="77777777" w:rsidR="00F7696B" w:rsidRPr="004C5D73" w:rsidRDefault="00F7696B" w:rsidP="00F7696B">
            <w:pPr>
              <w:ind w:left="-58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  <w:t xml:space="preserve">   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cs/>
                <w:lang w:val="en-US"/>
              </w:rPr>
              <w:t>จากสัญญาประกันภัยต่อที่ถือไว้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4840BD71" w14:textId="55169CE2" w:rsidR="00F7696B" w:rsidRPr="004C5D73" w:rsidRDefault="00F7696B" w:rsidP="00F7696B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76B06C31" w14:textId="4F0EDCE9" w:rsidR="00F7696B" w:rsidRPr="004C5D73" w:rsidRDefault="00F7696B" w:rsidP="00F7696B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69339354" w14:textId="0023C32B" w:rsidR="00F7696B" w:rsidRPr="004C5D73" w:rsidRDefault="00D27987" w:rsidP="00F7696B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806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7AA7DD58" w14:textId="4918168C" w:rsidR="00F7696B" w:rsidRPr="004C5D73" w:rsidRDefault="00D27987" w:rsidP="00F7696B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38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14E38563" w14:textId="004F2162" w:rsidR="00F7696B" w:rsidRPr="004C5D73" w:rsidRDefault="00F7696B" w:rsidP="00F7696B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780E9B9" w14:textId="4F0A1BBB" w:rsidR="00F7696B" w:rsidRPr="004C5D73" w:rsidRDefault="00F7696B" w:rsidP="00F7696B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7935858" w14:textId="073A68BE" w:rsidR="00F7696B" w:rsidRPr="004C5D73" w:rsidRDefault="00D27987" w:rsidP="00F7696B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15</w:t>
            </w:r>
            <w:r w:rsidR="00F7696B"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,</w:t>
            </w: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013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AB0DE71" w14:textId="76B9E144" w:rsidR="00F7696B" w:rsidRPr="004C5D73" w:rsidRDefault="00D27987" w:rsidP="00F7696B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2</w:t>
            </w:r>
            <w:r w:rsidR="00F7696B"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,</w:t>
            </w: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125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14:paraId="4E5270EA" w14:textId="5DE28BD4" w:rsidR="00F7696B" w:rsidRPr="004C5D73" w:rsidRDefault="00D27987" w:rsidP="00F7696B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17</w:t>
            </w:r>
            <w:r w:rsidR="00F7696B"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,</w:t>
            </w: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982</w:t>
            </w:r>
          </w:p>
        </w:tc>
      </w:tr>
      <w:tr w:rsidR="00F7696B" w:rsidRPr="004C5D73" w14:paraId="0E5A6EFB" w14:textId="77777777" w:rsidTr="00B36C09">
        <w:trPr>
          <w:trHeight w:val="20"/>
        </w:trPr>
        <w:tc>
          <w:tcPr>
            <w:tcW w:w="4306" w:type="dxa"/>
            <w:noWrap/>
          </w:tcPr>
          <w:p w14:paraId="01F51CF1" w14:textId="77777777" w:rsidR="00F7696B" w:rsidRPr="004C5D73" w:rsidRDefault="00F7696B" w:rsidP="00F7696B">
            <w:pPr>
              <w:ind w:left="-58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363FB87" w14:textId="48D64665" w:rsidR="00F7696B" w:rsidRPr="004C5D73" w:rsidRDefault="00F7696B" w:rsidP="00F7696B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35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895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DB549CE" w14:textId="131B658E" w:rsidR="00F7696B" w:rsidRPr="004C5D73" w:rsidRDefault="00F7696B" w:rsidP="00F7696B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EDD338F" w14:textId="3673C287" w:rsidR="00F7696B" w:rsidRPr="004C5D73" w:rsidRDefault="00D27987" w:rsidP="00F7696B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336</w:t>
            </w:r>
            <w:r w:rsidR="00F7696B"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,</w:t>
            </w: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984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70FD8FB" w14:textId="37689373" w:rsidR="00F7696B" w:rsidRPr="004C5D73" w:rsidRDefault="00F7696B" w:rsidP="00F7696B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12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603DB77" w14:textId="1D301E30" w:rsidR="00F7696B" w:rsidRPr="004C5D73" w:rsidRDefault="00F7696B" w:rsidP="00F7696B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2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147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255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074C9A" w14:textId="5533FB2B" w:rsidR="00F7696B" w:rsidRPr="004C5D73" w:rsidRDefault="00D27987" w:rsidP="00F7696B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21</w:t>
            </w:r>
            <w:r w:rsidR="00F7696B"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,</w:t>
            </w: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294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12B11F" w14:textId="339DA28F" w:rsidR="00F7696B" w:rsidRPr="004C5D73" w:rsidRDefault="00D27987" w:rsidP="00F7696B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3</w:t>
            </w:r>
            <w:r w:rsidR="00F7696B"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,</w:t>
            </w: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399</w:t>
            </w:r>
            <w:r w:rsidR="00F7696B"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,</w:t>
            </w: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506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21D1CD" w14:textId="022D2028" w:rsidR="00F7696B" w:rsidRPr="004C5D73" w:rsidRDefault="00D27987" w:rsidP="00F7696B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3</w:t>
            </w:r>
            <w:r w:rsidR="00F7696B"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,</w:t>
            </w: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442</w:t>
            </w: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7A494A" w14:textId="7C53B6D3" w:rsidR="00F7696B" w:rsidRPr="004C5D73" w:rsidRDefault="00D27987" w:rsidP="00F7696B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cs/>
                <w:lang w:val="en-GB" w:eastAsia="en-GB"/>
              </w:rPr>
            </w:pP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1</w:t>
            </w:r>
            <w:r w:rsidR="00F7696B"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,</w:t>
            </w: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578</w:t>
            </w:r>
            <w:r w:rsidR="00F7696B"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,</w:t>
            </w: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064</w:t>
            </w:r>
          </w:p>
        </w:tc>
      </w:tr>
      <w:tr w:rsidR="00F7696B" w:rsidRPr="004C5D73" w14:paraId="0CABEB8A" w14:textId="77777777">
        <w:trPr>
          <w:trHeight w:val="20"/>
        </w:trPr>
        <w:tc>
          <w:tcPr>
            <w:tcW w:w="4306" w:type="dxa"/>
            <w:noWrap/>
            <w:vAlign w:val="bottom"/>
          </w:tcPr>
          <w:p w14:paraId="3E605785" w14:textId="77777777" w:rsidR="00F7696B" w:rsidRPr="004C5D73" w:rsidRDefault="00F7696B" w:rsidP="00F7696B">
            <w:pPr>
              <w:ind w:left="-58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US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</w:tcPr>
          <w:p w14:paraId="110A55F9" w14:textId="77777777" w:rsidR="00F7696B" w:rsidRPr="004C5D73" w:rsidRDefault="00F7696B" w:rsidP="00F7696B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</w:tcPr>
          <w:p w14:paraId="5490DDF7" w14:textId="77777777" w:rsidR="00F7696B" w:rsidRPr="004C5D73" w:rsidRDefault="00F7696B" w:rsidP="00F7696B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</w:tcPr>
          <w:p w14:paraId="54A02286" w14:textId="77777777" w:rsidR="00F7696B" w:rsidRPr="004C5D73" w:rsidRDefault="00F7696B" w:rsidP="00F7696B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</w:tcPr>
          <w:p w14:paraId="1E5947B2" w14:textId="77777777" w:rsidR="00F7696B" w:rsidRPr="004C5D73" w:rsidRDefault="00F7696B" w:rsidP="00F7696B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</w:tcPr>
          <w:p w14:paraId="62204969" w14:textId="77777777" w:rsidR="00F7696B" w:rsidRPr="004C5D73" w:rsidRDefault="00F7696B" w:rsidP="00F7696B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BAD2181" w14:textId="77777777" w:rsidR="00F7696B" w:rsidRPr="004C5D73" w:rsidRDefault="00F7696B" w:rsidP="00F7696B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BEB1BF9" w14:textId="77777777" w:rsidR="00F7696B" w:rsidRPr="004C5D73" w:rsidRDefault="00F7696B" w:rsidP="00F7696B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59CC538" w14:textId="77777777" w:rsidR="00F7696B" w:rsidRPr="004C5D73" w:rsidRDefault="00F7696B" w:rsidP="00F7696B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14:paraId="7A46E429" w14:textId="77777777" w:rsidR="00F7696B" w:rsidRPr="004C5D73" w:rsidRDefault="00F7696B" w:rsidP="00F7696B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</w:p>
        </w:tc>
      </w:tr>
      <w:tr w:rsidR="00F7696B" w:rsidRPr="004C5D73" w14:paraId="2764F26C" w14:textId="77777777">
        <w:trPr>
          <w:trHeight w:val="20"/>
        </w:trPr>
        <w:tc>
          <w:tcPr>
            <w:tcW w:w="4306" w:type="dxa"/>
            <w:noWrap/>
          </w:tcPr>
          <w:p w14:paraId="3A77BD50" w14:textId="77777777" w:rsidR="00F7696B" w:rsidRPr="004C5D73" w:rsidRDefault="00F7696B" w:rsidP="00F7696B">
            <w:pPr>
              <w:ind w:left="-58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US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กระแสเงินสด</w:t>
            </w:r>
          </w:p>
        </w:tc>
        <w:tc>
          <w:tcPr>
            <w:tcW w:w="1224" w:type="dxa"/>
            <w:noWrap/>
            <w:vAlign w:val="bottom"/>
          </w:tcPr>
          <w:p w14:paraId="1EA67809" w14:textId="77777777" w:rsidR="00F7696B" w:rsidRPr="004C5D73" w:rsidRDefault="00F7696B" w:rsidP="00F7696B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7357C02B" w14:textId="77777777" w:rsidR="00F7696B" w:rsidRPr="004C5D73" w:rsidRDefault="00F7696B" w:rsidP="00F7696B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087415BB" w14:textId="77777777" w:rsidR="00F7696B" w:rsidRPr="004C5D73" w:rsidRDefault="00F7696B" w:rsidP="00F7696B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68724DD2" w14:textId="77777777" w:rsidR="00F7696B" w:rsidRPr="004C5D73" w:rsidRDefault="00F7696B" w:rsidP="00F7696B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0420558C" w14:textId="77777777" w:rsidR="00F7696B" w:rsidRPr="004C5D73" w:rsidRDefault="00F7696B" w:rsidP="00F7696B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</w:tcPr>
          <w:p w14:paraId="677E90AF" w14:textId="77777777" w:rsidR="00F7696B" w:rsidRPr="004C5D73" w:rsidRDefault="00F7696B" w:rsidP="00F7696B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</w:tcPr>
          <w:p w14:paraId="7D816595" w14:textId="77777777" w:rsidR="00F7696B" w:rsidRPr="004C5D73" w:rsidRDefault="00F7696B" w:rsidP="00F7696B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</w:tcPr>
          <w:p w14:paraId="6823076D" w14:textId="77777777" w:rsidR="00F7696B" w:rsidRPr="004C5D73" w:rsidRDefault="00F7696B" w:rsidP="00F7696B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211" w:type="dxa"/>
          </w:tcPr>
          <w:p w14:paraId="22E0DC02" w14:textId="77777777" w:rsidR="00F7696B" w:rsidRPr="004C5D73" w:rsidRDefault="00F7696B" w:rsidP="00F7696B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</w:p>
        </w:tc>
      </w:tr>
      <w:tr w:rsidR="00F7696B" w:rsidRPr="004C5D73" w14:paraId="4C6083FB" w14:textId="77777777">
        <w:trPr>
          <w:trHeight w:val="20"/>
        </w:trPr>
        <w:tc>
          <w:tcPr>
            <w:tcW w:w="4306" w:type="dxa"/>
            <w:noWrap/>
          </w:tcPr>
          <w:p w14:paraId="66B4EDD4" w14:textId="77777777" w:rsidR="00F7696B" w:rsidRPr="004C5D73" w:rsidRDefault="00F7696B" w:rsidP="00F7696B">
            <w:pPr>
              <w:ind w:left="-58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cs/>
                <w:lang w:val="en-US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224" w:type="dxa"/>
            <w:noWrap/>
          </w:tcPr>
          <w:p w14:paraId="4614BAA0" w14:textId="0AB3EC7A" w:rsidR="00F7696B" w:rsidRPr="004C5D73" w:rsidRDefault="00D27987" w:rsidP="00F7696B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356</w:t>
            </w:r>
          </w:p>
        </w:tc>
        <w:tc>
          <w:tcPr>
            <w:tcW w:w="1224" w:type="dxa"/>
            <w:noWrap/>
          </w:tcPr>
          <w:p w14:paraId="24487973" w14:textId="5B7708E7" w:rsidR="00F7696B" w:rsidRPr="004C5D73" w:rsidRDefault="00F7696B" w:rsidP="00F7696B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24" w:type="dxa"/>
            <w:noWrap/>
          </w:tcPr>
          <w:p w14:paraId="0B67E4C8" w14:textId="3429BC37" w:rsidR="00F7696B" w:rsidRPr="004C5D73" w:rsidRDefault="00F7696B" w:rsidP="00F7696B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24" w:type="dxa"/>
            <w:noWrap/>
          </w:tcPr>
          <w:p w14:paraId="2BC08262" w14:textId="17EDB936" w:rsidR="00F7696B" w:rsidRPr="004C5D73" w:rsidRDefault="00F7696B" w:rsidP="00F7696B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24" w:type="dxa"/>
            <w:noWrap/>
          </w:tcPr>
          <w:p w14:paraId="1356A626" w14:textId="5044FFFD" w:rsidR="00F7696B" w:rsidRPr="004C5D73" w:rsidRDefault="00D27987" w:rsidP="00F7696B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2</w:t>
            </w:r>
            <w:r w:rsidR="00F7696B"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,</w:t>
            </w: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083</w:t>
            </w:r>
            <w:r w:rsidR="00F7696B"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,</w:t>
            </w: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741</w:t>
            </w:r>
          </w:p>
        </w:tc>
        <w:tc>
          <w:tcPr>
            <w:tcW w:w="1224" w:type="dxa"/>
          </w:tcPr>
          <w:p w14:paraId="7E30AA49" w14:textId="7A8523D4" w:rsidR="00F7696B" w:rsidRPr="004C5D73" w:rsidRDefault="00F7696B" w:rsidP="00F7696B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24" w:type="dxa"/>
          </w:tcPr>
          <w:p w14:paraId="2C01B259" w14:textId="36728AA5" w:rsidR="00F7696B" w:rsidRPr="004C5D73" w:rsidRDefault="00F7696B" w:rsidP="00F7696B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24" w:type="dxa"/>
          </w:tcPr>
          <w:p w14:paraId="5823D5AD" w14:textId="514E2D02" w:rsidR="00F7696B" w:rsidRPr="004C5D73" w:rsidRDefault="00F7696B" w:rsidP="00F7696B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11" w:type="dxa"/>
          </w:tcPr>
          <w:p w14:paraId="71C9236A" w14:textId="539B07A3" w:rsidR="00F7696B" w:rsidRPr="004C5D73" w:rsidRDefault="00D27987" w:rsidP="00F7696B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2</w:t>
            </w:r>
            <w:r w:rsidR="00F7696B"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,</w:t>
            </w: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084</w:t>
            </w:r>
            <w:r w:rsidR="00F7696B"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,</w:t>
            </w: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097</w:t>
            </w:r>
          </w:p>
        </w:tc>
      </w:tr>
      <w:tr w:rsidR="00F7696B" w:rsidRPr="004C5D73" w14:paraId="5FDB1A63" w14:textId="77777777">
        <w:trPr>
          <w:trHeight w:val="20"/>
        </w:trPr>
        <w:tc>
          <w:tcPr>
            <w:tcW w:w="4306" w:type="dxa"/>
            <w:noWrap/>
          </w:tcPr>
          <w:p w14:paraId="2DB4125F" w14:textId="77777777" w:rsidR="00F7696B" w:rsidRPr="004C5D73" w:rsidRDefault="00F7696B" w:rsidP="00F7696B">
            <w:pPr>
              <w:ind w:left="-58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cs/>
                <w:lang w:val="en-US"/>
              </w:rPr>
              <w:t>เงินสดรับคืนจากการประกันภัยต่อ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70318659" w14:textId="37BAB961" w:rsidR="00F7696B" w:rsidRPr="004C5D73" w:rsidRDefault="00F7696B" w:rsidP="00F7696B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36FBFB3E" w14:textId="254D1247" w:rsidR="00F7696B" w:rsidRPr="004C5D73" w:rsidRDefault="00F7696B" w:rsidP="00F7696B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7BE25D8D" w14:textId="55E9C803" w:rsidR="00F7696B" w:rsidRPr="004C5D73" w:rsidRDefault="00F7696B" w:rsidP="00F7696B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295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362BD6DF" w14:textId="6477C796" w:rsidR="00F7696B" w:rsidRPr="004C5D73" w:rsidRDefault="00F7696B" w:rsidP="00F7696B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4ADEEB2C" w14:textId="028AA172" w:rsidR="00F7696B" w:rsidRPr="004C5D73" w:rsidRDefault="00F7696B" w:rsidP="00F7696B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4F0DFBB" w14:textId="578E4BB1" w:rsidR="00F7696B" w:rsidRPr="004C5D73" w:rsidRDefault="00F7696B" w:rsidP="00F7696B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7C40698" w14:textId="2C7AAC08" w:rsidR="00F7696B" w:rsidRPr="004C5D73" w:rsidRDefault="00F7696B" w:rsidP="00F7696B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1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339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501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63D99CA" w14:textId="37E3F006" w:rsidR="00F7696B" w:rsidRPr="004C5D73" w:rsidRDefault="00F7696B" w:rsidP="00F7696B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14:paraId="04418013" w14:textId="1E8371F3" w:rsidR="00F7696B" w:rsidRPr="004C5D73" w:rsidRDefault="00F7696B" w:rsidP="00F7696B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1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339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796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)</w:t>
            </w:r>
          </w:p>
        </w:tc>
      </w:tr>
      <w:tr w:rsidR="00F7696B" w:rsidRPr="004C5D73" w14:paraId="48BB33B9" w14:textId="77777777">
        <w:trPr>
          <w:trHeight w:val="20"/>
        </w:trPr>
        <w:tc>
          <w:tcPr>
            <w:tcW w:w="4306" w:type="dxa"/>
            <w:noWrap/>
          </w:tcPr>
          <w:p w14:paraId="73903EB9" w14:textId="77777777" w:rsidR="00F7696B" w:rsidRPr="004C5D73" w:rsidRDefault="00F7696B" w:rsidP="00F7696B">
            <w:pPr>
              <w:ind w:left="-58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กระแสเงินสดรวม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7FC33B96" w14:textId="05A1BD30" w:rsidR="00F7696B" w:rsidRPr="004C5D73" w:rsidRDefault="00D27987" w:rsidP="00F7696B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356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7FD1D769" w14:textId="1A72C1B3" w:rsidR="00F7696B" w:rsidRPr="004C5D73" w:rsidRDefault="00F7696B" w:rsidP="00F7696B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3041C2F8" w14:textId="18E99202" w:rsidR="00F7696B" w:rsidRPr="004C5D73" w:rsidRDefault="00F7696B" w:rsidP="00F7696B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295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65E16641" w14:textId="2AE0E694" w:rsidR="00F7696B" w:rsidRPr="004C5D73" w:rsidRDefault="00F7696B" w:rsidP="00F7696B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131CB45E" w14:textId="49057F5C" w:rsidR="00F7696B" w:rsidRPr="004C5D73" w:rsidRDefault="00D27987" w:rsidP="00F7696B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2</w:t>
            </w:r>
            <w:r w:rsidR="00F7696B"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,</w:t>
            </w: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083</w:t>
            </w:r>
            <w:r w:rsidR="00F7696B"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,</w:t>
            </w: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741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4F402B13" w14:textId="1F4DDA74" w:rsidR="00F7696B" w:rsidRPr="004C5D73" w:rsidRDefault="00F7696B" w:rsidP="00F7696B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6BC16931" w14:textId="4AC1C126" w:rsidR="00F7696B" w:rsidRPr="004C5D73" w:rsidRDefault="00F7696B" w:rsidP="00F7696B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1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339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501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75ED6F37" w14:textId="23505016" w:rsidR="00F7696B" w:rsidRPr="004C5D73" w:rsidRDefault="00F7696B" w:rsidP="00F7696B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</w:tcPr>
          <w:p w14:paraId="30D078E8" w14:textId="553FC23E" w:rsidR="00F7696B" w:rsidRPr="004C5D73" w:rsidRDefault="00D27987" w:rsidP="00F7696B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744</w:t>
            </w:r>
            <w:r w:rsidR="00F7696B"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,</w:t>
            </w: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301</w:t>
            </w:r>
          </w:p>
        </w:tc>
      </w:tr>
      <w:tr w:rsidR="00F7696B" w:rsidRPr="004C5D73" w14:paraId="1407D8AE" w14:textId="77777777">
        <w:trPr>
          <w:trHeight w:val="20"/>
        </w:trPr>
        <w:tc>
          <w:tcPr>
            <w:tcW w:w="4306" w:type="dxa"/>
            <w:noWrap/>
            <w:vAlign w:val="bottom"/>
          </w:tcPr>
          <w:p w14:paraId="50BC1912" w14:textId="77777777" w:rsidR="00F7696B" w:rsidRPr="004C5D73" w:rsidRDefault="00F7696B" w:rsidP="00F7696B">
            <w:pPr>
              <w:ind w:left="-58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</w:tcPr>
          <w:p w14:paraId="5B1AB1B6" w14:textId="77777777" w:rsidR="00F7696B" w:rsidRPr="004C5D73" w:rsidRDefault="00F7696B" w:rsidP="00F7696B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</w:tcPr>
          <w:p w14:paraId="2A207BB8" w14:textId="77777777" w:rsidR="00F7696B" w:rsidRPr="004C5D73" w:rsidRDefault="00F7696B" w:rsidP="00F7696B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</w:tcPr>
          <w:p w14:paraId="3B370B33" w14:textId="77777777" w:rsidR="00F7696B" w:rsidRPr="004C5D73" w:rsidRDefault="00F7696B" w:rsidP="00F7696B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</w:tcPr>
          <w:p w14:paraId="49B576B3" w14:textId="77777777" w:rsidR="00F7696B" w:rsidRPr="004C5D73" w:rsidRDefault="00F7696B" w:rsidP="00F7696B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</w:tcPr>
          <w:p w14:paraId="51977C54" w14:textId="77777777" w:rsidR="00F7696B" w:rsidRPr="004C5D73" w:rsidRDefault="00F7696B" w:rsidP="00F7696B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B899169" w14:textId="77777777" w:rsidR="00F7696B" w:rsidRPr="004C5D73" w:rsidRDefault="00F7696B" w:rsidP="00F7696B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79C3C64" w14:textId="77777777" w:rsidR="00F7696B" w:rsidRPr="004C5D73" w:rsidRDefault="00F7696B" w:rsidP="00F7696B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FC59A9A" w14:textId="77777777" w:rsidR="00F7696B" w:rsidRPr="004C5D73" w:rsidRDefault="00F7696B" w:rsidP="00F7696B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14:paraId="4AC8CA5B" w14:textId="77777777" w:rsidR="00F7696B" w:rsidRPr="004C5D73" w:rsidRDefault="00F7696B" w:rsidP="00F7696B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</w:p>
        </w:tc>
      </w:tr>
      <w:tr w:rsidR="00F7696B" w:rsidRPr="004C5D73" w14:paraId="00509F6A" w14:textId="77777777">
        <w:trPr>
          <w:trHeight w:val="20"/>
        </w:trPr>
        <w:tc>
          <w:tcPr>
            <w:tcW w:w="4306" w:type="dxa"/>
            <w:noWrap/>
          </w:tcPr>
          <w:p w14:paraId="0C1059F7" w14:textId="77777777" w:rsidR="00F7696B" w:rsidRPr="004C5D73" w:rsidRDefault="00F7696B" w:rsidP="00F7696B">
            <w:pPr>
              <w:ind w:left="-58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cs/>
                <w:lang w:val="en-US"/>
              </w:rPr>
              <w:t>สินทรัพย์จากสัญญาประกันภัยต่อ</w:t>
            </w:r>
          </w:p>
        </w:tc>
        <w:tc>
          <w:tcPr>
            <w:tcW w:w="1224" w:type="dxa"/>
            <w:noWrap/>
          </w:tcPr>
          <w:p w14:paraId="6A580888" w14:textId="0285FC46" w:rsidR="00F7696B" w:rsidRPr="004C5D73" w:rsidRDefault="00F7696B" w:rsidP="00F7696B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42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210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224" w:type="dxa"/>
            <w:noWrap/>
          </w:tcPr>
          <w:p w14:paraId="4E4C4543" w14:textId="39C0D2BB" w:rsidR="00F7696B" w:rsidRPr="004C5D73" w:rsidRDefault="00F7696B" w:rsidP="00F7696B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24" w:type="dxa"/>
            <w:noWrap/>
          </w:tcPr>
          <w:p w14:paraId="5F09FED8" w14:textId="05611236" w:rsidR="00F7696B" w:rsidRPr="004C5D73" w:rsidRDefault="00D27987" w:rsidP="00F7696B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335</w:t>
            </w:r>
            <w:r w:rsidR="00F7696B"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,</w:t>
            </w: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878</w:t>
            </w:r>
          </w:p>
        </w:tc>
        <w:tc>
          <w:tcPr>
            <w:tcW w:w="1224" w:type="dxa"/>
            <w:noWrap/>
          </w:tcPr>
          <w:p w14:paraId="1D8286B4" w14:textId="1A78B75F" w:rsidR="00F7696B" w:rsidRPr="004C5D73" w:rsidRDefault="00F7696B" w:rsidP="00F7696B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50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224" w:type="dxa"/>
            <w:noWrap/>
          </w:tcPr>
          <w:p w14:paraId="33765FE3" w14:textId="5988E006" w:rsidR="00F7696B" w:rsidRPr="004C5D73" w:rsidRDefault="00F7696B" w:rsidP="00F7696B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250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476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224" w:type="dxa"/>
          </w:tcPr>
          <w:p w14:paraId="5F495FA7" w14:textId="33555D18" w:rsidR="00F7696B" w:rsidRPr="004C5D73" w:rsidRDefault="00D27987" w:rsidP="00F7696B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139</w:t>
            </w:r>
            <w:r w:rsidR="00F7696B"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,</w:t>
            </w: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197</w:t>
            </w:r>
          </w:p>
        </w:tc>
        <w:tc>
          <w:tcPr>
            <w:tcW w:w="1224" w:type="dxa"/>
          </w:tcPr>
          <w:p w14:paraId="1CE781DB" w14:textId="7798E55B" w:rsidR="00F7696B" w:rsidRPr="004C5D73" w:rsidRDefault="00D27987" w:rsidP="00F7696B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3</w:t>
            </w:r>
            <w:r w:rsidR="00F7696B"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,</w:t>
            </w: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147</w:t>
            </w:r>
            <w:r w:rsidR="00F7696B"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,</w:t>
            </w: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664</w:t>
            </w:r>
          </w:p>
        </w:tc>
        <w:tc>
          <w:tcPr>
            <w:tcW w:w="1224" w:type="dxa"/>
          </w:tcPr>
          <w:p w14:paraId="786D6F85" w14:textId="096F32F9" w:rsidR="00F7696B" w:rsidRPr="004C5D73" w:rsidRDefault="00D27987" w:rsidP="00F7696B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114</w:t>
            </w:r>
            <w:r w:rsidR="00F7696B"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,</w:t>
            </w: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733</w:t>
            </w:r>
          </w:p>
        </w:tc>
        <w:tc>
          <w:tcPr>
            <w:tcW w:w="1211" w:type="dxa"/>
          </w:tcPr>
          <w:p w14:paraId="195C2DAA" w14:textId="362E6532" w:rsidR="00F7696B" w:rsidRPr="004C5D73" w:rsidRDefault="00D27987" w:rsidP="00F7696B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3</w:t>
            </w:r>
            <w:r w:rsidR="00F7696B"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,</w:t>
            </w: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444</w:t>
            </w:r>
            <w:r w:rsidR="00F7696B"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,</w:t>
            </w: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736</w:t>
            </w:r>
          </w:p>
        </w:tc>
      </w:tr>
      <w:tr w:rsidR="00F7696B" w:rsidRPr="004C5D73" w14:paraId="32531BDF" w14:textId="77777777">
        <w:trPr>
          <w:trHeight w:val="20"/>
        </w:trPr>
        <w:tc>
          <w:tcPr>
            <w:tcW w:w="4306" w:type="dxa"/>
            <w:noWrap/>
          </w:tcPr>
          <w:p w14:paraId="30005204" w14:textId="77777777" w:rsidR="00F7696B" w:rsidRPr="004C5D73" w:rsidRDefault="00F7696B" w:rsidP="00F7696B">
            <w:pPr>
              <w:ind w:left="-58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cs/>
                <w:lang w:val="en-US"/>
              </w:rPr>
              <w:t>หนี้สินจากสัญญาประกันภัยต่อ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</w:tcPr>
          <w:p w14:paraId="17573940" w14:textId="06EE9983" w:rsidR="00F7696B" w:rsidRPr="004C5D73" w:rsidRDefault="00F7696B" w:rsidP="00F7696B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</w:tcPr>
          <w:p w14:paraId="083C0D4B" w14:textId="0121E694" w:rsidR="00F7696B" w:rsidRPr="004C5D73" w:rsidRDefault="00F7696B" w:rsidP="00F7696B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</w:tcPr>
          <w:p w14:paraId="02D69CD7" w14:textId="2620CB64" w:rsidR="00F7696B" w:rsidRPr="004C5D73" w:rsidRDefault="00F7696B" w:rsidP="00F7696B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</w:tcPr>
          <w:p w14:paraId="7E4B861F" w14:textId="2EE1C7C2" w:rsidR="00F7696B" w:rsidRPr="004C5D73" w:rsidRDefault="00F7696B" w:rsidP="00F7696B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</w:tcPr>
          <w:p w14:paraId="32653EF0" w14:textId="288F26FD" w:rsidR="00F7696B" w:rsidRPr="004C5D73" w:rsidRDefault="00F7696B" w:rsidP="00F7696B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12C4857" w14:textId="6702244A" w:rsidR="00F7696B" w:rsidRPr="004C5D73" w:rsidRDefault="00F7696B" w:rsidP="00F7696B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AE01290" w14:textId="56CD648D" w:rsidR="00F7696B" w:rsidRPr="004C5D73" w:rsidRDefault="00F7696B" w:rsidP="00F7696B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134F9F4" w14:textId="6ADD26A9" w:rsidR="00F7696B" w:rsidRPr="004C5D73" w:rsidRDefault="00F7696B" w:rsidP="00F7696B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14:paraId="3865BEBD" w14:textId="2AA90F3B" w:rsidR="00F7696B" w:rsidRPr="004C5D73" w:rsidRDefault="00F7696B" w:rsidP="00F7696B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-</w:t>
            </w:r>
          </w:p>
        </w:tc>
      </w:tr>
      <w:tr w:rsidR="00F7696B" w:rsidRPr="004C5D73" w14:paraId="55580967" w14:textId="77777777">
        <w:trPr>
          <w:trHeight w:val="20"/>
        </w:trPr>
        <w:tc>
          <w:tcPr>
            <w:tcW w:w="4306" w:type="dxa"/>
            <w:noWrap/>
          </w:tcPr>
          <w:p w14:paraId="3961113B" w14:textId="59DC8468" w:rsidR="00F7696B" w:rsidRPr="004C5D73" w:rsidRDefault="00F7696B" w:rsidP="00F7696B">
            <w:pPr>
              <w:ind w:left="-58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ยอดสุทธิ ณ </w:t>
            </w:r>
            <w:r w:rsidR="00D27987" w:rsidRPr="00D27987">
              <w:rPr>
                <w:rFonts w:ascii="Browallia New" w:eastAsia="Cord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4C5D73">
              <w:rPr>
                <w:rFonts w:ascii="Browallia New" w:eastAsia="Cord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4C5D73">
              <w:rPr>
                <w:rFonts w:ascii="Browallia New" w:eastAsia="Cord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ธันวาคม </w:t>
            </w:r>
            <w:r w:rsidRPr="004C5D73">
              <w:rPr>
                <w:rFonts w:ascii="Browallia New" w:eastAsia="Cord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D27987" w:rsidRPr="00D27987">
              <w:rPr>
                <w:rFonts w:ascii="Browallia New" w:eastAsia="Cordia New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5BDEC864" w14:textId="0ED1AA66" w:rsidR="00F7696B" w:rsidRPr="004C5D73" w:rsidRDefault="00F7696B" w:rsidP="00F7696B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42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210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0CBA9ADE" w14:textId="14F76429" w:rsidR="00F7696B" w:rsidRPr="004C5D73" w:rsidRDefault="00F7696B" w:rsidP="00F7696B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6DD3F7C2" w14:textId="5BC438E9" w:rsidR="00F7696B" w:rsidRPr="004C5D73" w:rsidRDefault="00D27987" w:rsidP="00F7696B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335</w:t>
            </w:r>
            <w:r w:rsidR="00F7696B"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,</w:t>
            </w: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878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77D4C7C2" w14:textId="5E8DA41F" w:rsidR="00F7696B" w:rsidRPr="004C5D73" w:rsidRDefault="00F7696B" w:rsidP="00F7696B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50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3900481A" w14:textId="29856549" w:rsidR="00F7696B" w:rsidRPr="004C5D73" w:rsidRDefault="00F7696B" w:rsidP="00F7696B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250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476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5ADAD334" w14:textId="2FACEDCD" w:rsidR="00F7696B" w:rsidRPr="004C5D73" w:rsidRDefault="00D27987" w:rsidP="00F7696B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139</w:t>
            </w:r>
            <w:r w:rsidR="00F7696B"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,</w:t>
            </w: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197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17E54FDA" w14:textId="1714A298" w:rsidR="00F7696B" w:rsidRPr="004C5D73" w:rsidRDefault="00D27987" w:rsidP="00F7696B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3</w:t>
            </w:r>
            <w:r w:rsidR="00F7696B"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,</w:t>
            </w: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147</w:t>
            </w:r>
            <w:r w:rsidR="00F7696B"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,</w:t>
            </w: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664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53352F7E" w14:textId="740B014C" w:rsidR="00F7696B" w:rsidRPr="004C5D73" w:rsidRDefault="00D27987" w:rsidP="00F7696B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114</w:t>
            </w:r>
            <w:r w:rsidR="00F7696B"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,</w:t>
            </w: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733</w:t>
            </w: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</w:tcPr>
          <w:p w14:paraId="3A6BD1AF" w14:textId="0DD874C7" w:rsidR="00F7696B" w:rsidRPr="004C5D73" w:rsidRDefault="00D27987" w:rsidP="00F7696B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cs/>
                <w:lang w:val="en-GB" w:eastAsia="en-GB"/>
              </w:rPr>
            </w:pP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3</w:t>
            </w:r>
            <w:r w:rsidR="00F7696B"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,</w:t>
            </w: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444</w:t>
            </w:r>
            <w:r w:rsidR="00F7696B"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,</w:t>
            </w: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736</w:t>
            </w:r>
          </w:p>
        </w:tc>
      </w:tr>
    </w:tbl>
    <w:p w14:paraId="1E549784" w14:textId="77777777" w:rsidR="00E94A3A" w:rsidRPr="004C5D73" w:rsidRDefault="00E94A3A">
      <w:pPr>
        <w:rPr>
          <w:rFonts w:ascii="Browallia New" w:eastAsia="Cordia New" w:hAnsi="Browallia New" w:cs="Browallia New"/>
          <w:b/>
          <w:bCs/>
          <w:color w:val="000000"/>
          <w:sz w:val="24"/>
          <w:szCs w:val="24"/>
        </w:rPr>
      </w:pPr>
    </w:p>
    <w:p w14:paraId="06B6352B" w14:textId="17226A4C" w:rsidR="00E94A3A" w:rsidRPr="004C5D73" w:rsidRDefault="00E94A3A">
      <w:pPr>
        <w:rPr>
          <w:rFonts w:ascii="Browallia New" w:eastAsia="Cordia New" w:hAnsi="Browallia New" w:cs="Browallia New"/>
          <w:b/>
          <w:bCs/>
          <w:color w:val="000000"/>
          <w:sz w:val="24"/>
          <w:szCs w:val="24"/>
          <w:cs/>
        </w:rPr>
      </w:pPr>
      <w:r w:rsidRPr="004C5D73">
        <w:rPr>
          <w:rFonts w:ascii="Browallia New" w:eastAsia="Cordia New" w:hAnsi="Browallia New" w:cs="Browallia New"/>
          <w:b/>
          <w:bCs/>
          <w:color w:val="000000"/>
          <w:sz w:val="24"/>
          <w:szCs w:val="24"/>
          <w:cs/>
        </w:rPr>
        <w:br w:type="page"/>
      </w:r>
    </w:p>
    <w:tbl>
      <w:tblPr>
        <w:tblW w:w="15376" w:type="dxa"/>
        <w:tblLayout w:type="fixed"/>
        <w:tblLook w:val="04A0" w:firstRow="1" w:lastRow="0" w:firstColumn="1" w:lastColumn="0" w:noHBand="0" w:noVBand="1"/>
      </w:tblPr>
      <w:tblGrid>
        <w:gridCol w:w="4306"/>
        <w:gridCol w:w="1224"/>
        <w:gridCol w:w="1224"/>
        <w:gridCol w:w="1224"/>
        <w:gridCol w:w="1224"/>
        <w:gridCol w:w="1224"/>
        <w:gridCol w:w="1224"/>
        <w:gridCol w:w="1224"/>
        <w:gridCol w:w="1224"/>
        <w:gridCol w:w="1267"/>
        <w:gridCol w:w="11"/>
      </w:tblGrid>
      <w:tr w:rsidR="00C7261B" w:rsidRPr="004C5D73" w14:paraId="29727375" w14:textId="77777777" w:rsidTr="00733F0F">
        <w:trPr>
          <w:trHeight w:val="20"/>
          <w:tblHeader/>
        </w:trPr>
        <w:tc>
          <w:tcPr>
            <w:tcW w:w="4306" w:type="dxa"/>
            <w:noWrap/>
            <w:vAlign w:val="bottom"/>
          </w:tcPr>
          <w:p w14:paraId="58B98A20" w14:textId="77777777" w:rsidR="00C7261B" w:rsidRPr="004C5D73" w:rsidRDefault="00C7261B" w:rsidP="00C7261B">
            <w:pPr>
              <w:ind w:left="-58"/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070" w:type="dxa"/>
            <w:gridSpan w:val="10"/>
            <w:tcBorders>
              <w:bottom w:val="single" w:sz="4" w:space="0" w:color="auto"/>
            </w:tcBorders>
          </w:tcPr>
          <w:p w14:paraId="60F4C690" w14:textId="59658AF8" w:rsidR="00C7261B" w:rsidRPr="004C5D73" w:rsidRDefault="00C7261B" w:rsidP="00C7261B">
            <w:pPr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งบการเงินรวม</w:t>
            </w:r>
          </w:p>
        </w:tc>
      </w:tr>
      <w:tr w:rsidR="00C7261B" w:rsidRPr="004C5D73" w14:paraId="7EB69F50" w14:textId="77777777" w:rsidTr="00733F0F">
        <w:trPr>
          <w:trHeight w:val="20"/>
          <w:tblHeader/>
        </w:trPr>
        <w:tc>
          <w:tcPr>
            <w:tcW w:w="4306" w:type="dxa"/>
            <w:noWrap/>
            <w:vAlign w:val="bottom"/>
          </w:tcPr>
          <w:p w14:paraId="62296DB9" w14:textId="77777777" w:rsidR="00C7261B" w:rsidRPr="004C5D73" w:rsidRDefault="00C7261B" w:rsidP="00C7261B">
            <w:pPr>
              <w:ind w:left="-58"/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070" w:type="dxa"/>
            <w:gridSpan w:val="10"/>
            <w:tcBorders>
              <w:top w:val="single" w:sz="4" w:space="0" w:color="auto"/>
            </w:tcBorders>
          </w:tcPr>
          <w:p w14:paraId="6A634E10" w14:textId="77777777" w:rsidR="00C7261B" w:rsidRPr="004C5D73" w:rsidRDefault="00C7261B" w:rsidP="00C7261B">
            <w:pPr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(ปรับปรุงใหม่)</w:t>
            </w:r>
          </w:p>
        </w:tc>
      </w:tr>
      <w:tr w:rsidR="00C7261B" w:rsidRPr="004C5D73" w14:paraId="4AC4E9E4" w14:textId="77777777" w:rsidTr="00733F0F">
        <w:trPr>
          <w:trHeight w:val="20"/>
          <w:tblHeader/>
        </w:trPr>
        <w:tc>
          <w:tcPr>
            <w:tcW w:w="4306" w:type="dxa"/>
            <w:noWrap/>
            <w:vAlign w:val="bottom"/>
          </w:tcPr>
          <w:p w14:paraId="3F0AC8A8" w14:textId="77777777" w:rsidR="00C7261B" w:rsidRPr="004C5D73" w:rsidRDefault="00C7261B" w:rsidP="00C7261B">
            <w:pPr>
              <w:ind w:left="-58"/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070" w:type="dxa"/>
            <w:gridSpan w:val="10"/>
            <w:tcBorders>
              <w:bottom w:val="single" w:sz="4" w:space="0" w:color="auto"/>
            </w:tcBorders>
          </w:tcPr>
          <w:p w14:paraId="1BC0B3F8" w14:textId="026796F1" w:rsidR="00C7261B" w:rsidRPr="004C5D73" w:rsidRDefault="00C7261B" w:rsidP="00C7261B">
            <w:pPr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 xml:space="preserve">พ.ศ. </w:t>
            </w:r>
            <w:r w:rsidR="00D27987" w:rsidRPr="00D27987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  <w:t>2567</w:t>
            </w:r>
          </w:p>
        </w:tc>
      </w:tr>
      <w:tr w:rsidR="00C7261B" w:rsidRPr="004C5D73" w14:paraId="2F175687" w14:textId="77777777" w:rsidTr="00733F0F">
        <w:trPr>
          <w:trHeight w:val="20"/>
          <w:tblHeader/>
        </w:trPr>
        <w:tc>
          <w:tcPr>
            <w:tcW w:w="4306" w:type="dxa"/>
            <w:noWrap/>
            <w:vAlign w:val="bottom"/>
          </w:tcPr>
          <w:p w14:paraId="7F4D9D86" w14:textId="77777777" w:rsidR="00C7261B" w:rsidRPr="004C5D73" w:rsidRDefault="00C7261B" w:rsidP="00C7261B">
            <w:pPr>
              <w:ind w:left="-58"/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</w:tcBorders>
          </w:tcPr>
          <w:p w14:paraId="5FA12BBE" w14:textId="77777777" w:rsidR="00C7261B" w:rsidRPr="004C5D73" w:rsidRDefault="00C7261B" w:rsidP="00C7261B">
            <w:pPr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ประกันภัยรถยนต์</w:t>
            </w: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51800D9" w14:textId="77777777" w:rsidR="00C7261B" w:rsidRPr="004C5D73" w:rsidRDefault="00C7261B" w:rsidP="00C7261B">
            <w:pPr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ประกันภัยทั่วไป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  <w:vAlign w:val="bottom"/>
          </w:tcPr>
          <w:p w14:paraId="44E56318" w14:textId="77777777" w:rsidR="00C7261B" w:rsidRPr="004C5D73" w:rsidRDefault="00C7261B" w:rsidP="00C7261B">
            <w:pPr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</w:tr>
      <w:tr w:rsidR="00C7261B" w:rsidRPr="004C5D73" w14:paraId="13A7CE90" w14:textId="77777777" w:rsidTr="00733F0F">
        <w:trPr>
          <w:trHeight w:val="20"/>
          <w:tblHeader/>
        </w:trPr>
        <w:tc>
          <w:tcPr>
            <w:tcW w:w="4306" w:type="dxa"/>
            <w:vMerge w:val="restart"/>
            <w:noWrap/>
            <w:vAlign w:val="bottom"/>
          </w:tcPr>
          <w:p w14:paraId="2D5F4579" w14:textId="77777777" w:rsidR="00C7261B" w:rsidRPr="004C5D73" w:rsidRDefault="00C7261B" w:rsidP="00C7261B">
            <w:pPr>
              <w:ind w:left="-58"/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3AF8F0EC" w14:textId="77777777" w:rsidR="00C7261B" w:rsidRPr="004C5D73" w:rsidRDefault="00C7261B" w:rsidP="00C7261B">
            <w:pPr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7B3F6FE3" w14:textId="77777777" w:rsidR="00C7261B" w:rsidRPr="004C5D73" w:rsidRDefault="00C7261B" w:rsidP="00C7261B">
            <w:pPr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ค่าสินไหมทดแทนที่เกิดขึ้นแล้วสำหรับกลุ่มสัญญาภายใต้วิธีการ</w:t>
            </w: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br/>
              <w:t>ปันส่วนเบี้ยประกันภัย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000000" w:fill="auto"/>
            <w:noWrap/>
            <w:vAlign w:val="bottom"/>
            <w:hideMark/>
          </w:tcPr>
          <w:p w14:paraId="4BB455B8" w14:textId="77777777" w:rsidR="00C7261B" w:rsidRPr="004C5D73" w:rsidRDefault="00C7261B" w:rsidP="00C7261B">
            <w:pPr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6049503B" w14:textId="77777777" w:rsidR="00C7261B" w:rsidRPr="004C5D73" w:rsidRDefault="00C7261B" w:rsidP="00C7261B">
            <w:pPr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ค่าสินไหมทดแทนที่เกิดขึ้นแล้วสำหรับกลุ่มสัญญาภายใต้วิธีการ</w:t>
            </w: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br/>
              <w:t>ปันส่วนเบี้ยประกันภัย</w:t>
            </w:r>
          </w:p>
        </w:tc>
        <w:tc>
          <w:tcPr>
            <w:tcW w:w="1278" w:type="dxa"/>
            <w:gridSpan w:val="2"/>
            <w:shd w:val="clear" w:color="000000" w:fill="auto"/>
            <w:vAlign w:val="bottom"/>
          </w:tcPr>
          <w:p w14:paraId="7797BFD9" w14:textId="77777777" w:rsidR="00C7261B" w:rsidRPr="004C5D73" w:rsidRDefault="00C7261B" w:rsidP="00C7261B">
            <w:pPr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</w:tr>
      <w:tr w:rsidR="00C7261B" w:rsidRPr="004C5D73" w14:paraId="2AE46C61" w14:textId="77777777" w:rsidTr="00733F0F">
        <w:trPr>
          <w:gridAfter w:val="1"/>
          <w:wAfter w:w="11" w:type="dxa"/>
          <w:trHeight w:val="20"/>
          <w:tblHeader/>
        </w:trPr>
        <w:tc>
          <w:tcPr>
            <w:tcW w:w="4306" w:type="dxa"/>
            <w:vMerge/>
            <w:noWrap/>
            <w:vAlign w:val="bottom"/>
            <w:hideMark/>
          </w:tcPr>
          <w:p w14:paraId="27AC1EFD" w14:textId="77777777" w:rsidR="00C7261B" w:rsidRPr="004C5D73" w:rsidRDefault="00C7261B" w:rsidP="00C7261B">
            <w:pPr>
              <w:ind w:left="-58"/>
              <w:contextualSpacing/>
              <w:jc w:val="center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112D9DFD" w14:textId="77777777" w:rsidR="00C7261B" w:rsidRPr="004C5D73" w:rsidRDefault="00C7261B" w:rsidP="00C7261B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ไม่รวมองค์ประกอบ</w:t>
            </w:r>
          </w:p>
          <w:p w14:paraId="1E12B0BA" w14:textId="77777777" w:rsidR="00C7261B" w:rsidRPr="004C5D73" w:rsidRDefault="00C7261B" w:rsidP="00C7261B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ที่เป็นส่วนขาดทุน</w:t>
            </w:r>
          </w:p>
          <w:p w14:paraId="4E12A3CA" w14:textId="77777777" w:rsidR="00C7261B" w:rsidRPr="004C5D73" w:rsidRDefault="00C7261B" w:rsidP="00C7261B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ได้รับคืน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3C225C84" w14:textId="77777777" w:rsidR="00C7261B" w:rsidRPr="004C5D73" w:rsidRDefault="00C7261B" w:rsidP="00C7261B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องค์ประกอบที่</w:t>
            </w:r>
          </w:p>
          <w:p w14:paraId="0D440F85" w14:textId="77777777" w:rsidR="00C7261B" w:rsidRPr="004C5D73" w:rsidRDefault="00C7261B" w:rsidP="00C7261B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เป็นส่วนขาดทุน</w:t>
            </w:r>
          </w:p>
          <w:p w14:paraId="07141372" w14:textId="77777777" w:rsidR="00C7261B" w:rsidRPr="004C5D73" w:rsidRDefault="00C7261B" w:rsidP="00C7261B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ได้รับคืน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283AC3BF" w14:textId="77777777" w:rsidR="00C7261B" w:rsidRPr="004C5D73" w:rsidRDefault="00C7261B" w:rsidP="00C7261B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มูลค่าปัจจุบันของ</w:t>
            </w:r>
          </w:p>
          <w:p w14:paraId="71744D3A" w14:textId="77777777" w:rsidR="00C7261B" w:rsidRPr="004C5D73" w:rsidRDefault="00C7261B" w:rsidP="00C7261B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กระแสเงินสด</w:t>
            </w:r>
          </w:p>
          <w:p w14:paraId="15C397EB" w14:textId="77777777" w:rsidR="00C7261B" w:rsidRPr="004C5D73" w:rsidRDefault="00C7261B" w:rsidP="00C7261B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ในอนาคต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0BA7D0F1" w14:textId="77777777" w:rsidR="00C7261B" w:rsidRPr="004C5D73" w:rsidRDefault="00C7261B" w:rsidP="00C7261B">
            <w:pPr>
              <w:ind w:left="34"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ค่าปรับปรุง</w:t>
            </w:r>
          </w:p>
          <w:p w14:paraId="4007545D" w14:textId="77777777" w:rsidR="00C7261B" w:rsidRPr="004C5D73" w:rsidRDefault="00C7261B" w:rsidP="00C7261B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ความเสี่ยงสำหรับ</w:t>
            </w:r>
          </w:p>
          <w:p w14:paraId="743C5111" w14:textId="77777777" w:rsidR="00C7261B" w:rsidRPr="004C5D73" w:rsidRDefault="00C7261B" w:rsidP="00C7261B">
            <w:pPr>
              <w:ind w:left="34"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ความเสี่ยงที่ไม่ใช่</w:t>
            </w:r>
          </w:p>
          <w:p w14:paraId="48FEFED9" w14:textId="77777777" w:rsidR="00C7261B" w:rsidRPr="004C5D73" w:rsidRDefault="00C7261B" w:rsidP="00C7261B">
            <w:pPr>
              <w:ind w:left="34"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ความเสี่ยง</w:t>
            </w:r>
          </w:p>
          <w:p w14:paraId="7983A677" w14:textId="77777777" w:rsidR="00C7261B" w:rsidRPr="004C5D73" w:rsidRDefault="00C7261B" w:rsidP="00C7261B">
            <w:pPr>
              <w:ind w:left="34"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ทางการเงิน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000000" w:fill="auto"/>
            <w:noWrap/>
            <w:vAlign w:val="bottom"/>
            <w:hideMark/>
          </w:tcPr>
          <w:p w14:paraId="4A96290D" w14:textId="77777777" w:rsidR="00C7261B" w:rsidRPr="004C5D73" w:rsidRDefault="00C7261B" w:rsidP="00C7261B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ไม่รวมองค์ประกอบ</w:t>
            </w:r>
          </w:p>
          <w:p w14:paraId="7DB1C171" w14:textId="77777777" w:rsidR="00C7261B" w:rsidRPr="004C5D73" w:rsidRDefault="00C7261B" w:rsidP="00C7261B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ที่เป็นส่วนขาดทุน</w:t>
            </w:r>
          </w:p>
          <w:p w14:paraId="27571792" w14:textId="77777777" w:rsidR="00C7261B" w:rsidRPr="004C5D73" w:rsidRDefault="00C7261B" w:rsidP="00C7261B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ได้รับคืน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532FF7E8" w14:textId="77777777" w:rsidR="00C7261B" w:rsidRPr="004C5D73" w:rsidRDefault="00C7261B" w:rsidP="00C7261B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องค์ประกอบที่</w:t>
            </w:r>
          </w:p>
          <w:p w14:paraId="72465E23" w14:textId="77777777" w:rsidR="00C7261B" w:rsidRPr="004C5D73" w:rsidRDefault="00C7261B" w:rsidP="00C7261B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เป็นส่วนขาดทุน</w:t>
            </w:r>
          </w:p>
          <w:p w14:paraId="10966346" w14:textId="77777777" w:rsidR="00C7261B" w:rsidRPr="004C5D73" w:rsidRDefault="00C7261B" w:rsidP="00C7261B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ได้รับคืน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746B1FF6" w14:textId="77777777" w:rsidR="00C7261B" w:rsidRPr="004C5D73" w:rsidRDefault="00C7261B" w:rsidP="00C7261B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มูลค่าปัจจุบันของ</w:t>
            </w:r>
          </w:p>
          <w:p w14:paraId="4CB60EA9" w14:textId="77777777" w:rsidR="00C7261B" w:rsidRPr="004C5D73" w:rsidRDefault="00C7261B" w:rsidP="00C7261B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กระแสเงินสด</w:t>
            </w:r>
          </w:p>
          <w:p w14:paraId="7F5D519E" w14:textId="77777777" w:rsidR="00C7261B" w:rsidRPr="004C5D73" w:rsidRDefault="00C7261B" w:rsidP="00C7261B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ในอนาคต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3A110DA4" w14:textId="77777777" w:rsidR="00C7261B" w:rsidRPr="004C5D73" w:rsidRDefault="00C7261B" w:rsidP="00C7261B">
            <w:pPr>
              <w:ind w:left="34"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ค่าปรับปรุง</w:t>
            </w:r>
          </w:p>
          <w:p w14:paraId="3B450E24" w14:textId="77777777" w:rsidR="00C7261B" w:rsidRPr="004C5D73" w:rsidRDefault="00C7261B" w:rsidP="00C7261B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ความเสี่ยงสำหรับ</w:t>
            </w:r>
          </w:p>
          <w:p w14:paraId="633C5271" w14:textId="77777777" w:rsidR="00C7261B" w:rsidRPr="004C5D73" w:rsidRDefault="00C7261B" w:rsidP="00C7261B">
            <w:pPr>
              <w:ind w:left="34"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ความเสี่ยงที่ไม่ใช่</w:t>
            </w:r>
          </w:p>
          <w:p w14:paraId="1C33B150" w14:textId="77777777" w:rsidR="00C7261B" w:rsidRPr="004C5D73" w:rsidRDefault="00C7261B" w:rsidP="00C7261B">
            <w:pPr>
              <w:ind w:left="34"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ความเสี่ยง</w:t>
            </w:r>
          </w:p>
          <w:p w14:paraId="062611FF" w14:textId="77777777" w:rsidR="00C7261B" w:rsidRPr="004C5D73" w:rsidRDefault="00C7261B" w:rsidP="00C7261B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ทางการเงิน</w:t>
            </w:r>
          </w:p>
        </w:tc>
        <w:tc>
          <w:tcPr>
            <w:tcW w:w="1267" w:type="dxa"/>
            <w:shd w:val="clear" w:color="000000" w:fill="auto"/>
            <w:vAlign w:val="bottom"/>
          </w:tcPr>
          <w:p w14:paraId="7D8D257F" w14:textId="77777777" w:rsidR="00C7261B" w:rsidRPr="004C5D73" w:rsidRDefault="00C7261B" w:rsidP="00C7261B">
            <w:pPr>
              <w:ind w:left="34"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รวม</w:t>
            </w:r>
          </w:p>
        </w:tc>
      </w:tr>
      <w:tr w:rsidR="00C7261B" w:rsidRPr="004C5D73" w14:paraId="7515E00C" w14:textId="77777777" w:rsidTr="00733F0F">
        <w:trPr>
          <w:gridAfter w:val="1"/>
          <w:wAfter w:w="11" w:type="dxa"/>
          <w:trHeight w:val="20"/>
          <w:tblHeader/>
        </w:trPr>
        <w:tc>
          <w:tcPr>
            <w:tcW w:w="4306" w:type="dxa"/>
            <w:tcBorders>
              <w:bottom w:val="single" w:sz="4" w:space="0" w:color="auto"/>
            </w:tcBorders>
            <w:noWrap/>
            <w:vAlign w:val="bottom"/>
          </w:tcPr>
          <w:p w14:paraId="181E86CE" w14:textId="77777777" w:rsidR="00C7261B" w:rsidRPr="004C5D73" w:rsidRDefault="00C7261B" w:rsidP="00C7261B">
            <w:pPr>
              <w:ind w:left="-58"/>
              <w:contextualSpacing/>
              <w:jc w:val="center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66263DD6" w14:textId="77777777" w:rsidR="00C7261B" w:rsidRPr="004C5D73" w:rsidRDefault="00C7261B" w:rsidP="00C7261B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641F3300" w14:textId="77777777" w:rsidR="00C7261B" w:rsidRPr="004C5D73" w:rsidRDefault="00C7261B" w:rsidP="00C7261B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1BF4754C" w14:textId="77777777" w:rsidR="00C7261B" w:rsidRPr="004C5D73" w:rsidRDefault="00C7261B" w:rsidP="00C7261B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0C44A67A" w14:textId="77777777" w:rsidR="00C7261B" w:rsidRPr="004C5D73" w:rsidRDefault="00C7261B" w:rsidP="00C7261B">
            <w:pPr>
              <w:ind w:left="34"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000000" w:fill="auto"/>
            <w:noWrap/>
            <w:vAlign w:val="bottom"/>
          </w:tcPr>
          <w:p w14:paraId="40B33CD5" w14:textId="77777777" w:rsidR="00C7261B" w:rsidRPr="004C5D73" w:rsidRDefault="00C7261B" w:rsidP="00C7261B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000000" w:fill="auto"/>
            <w:vAlign w:val="bottom"/>
          </w:tcPr>
          <w:p w14:paraId="37319F28" w14:textId="77777777" w:rsidR="00C7261B" w:rsidRPr="004C5D73" w:rsidRDefault="00C7261B" w:rsidP="00C7261B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000000" w:fill="auto"/>
            <w:vAlign w:val="bottom"/>
          </w:tcPr>
          <w:p w14:paraId="05B38AF7" w14:textId="77777777" w:rsidR="00C7261B" w:rsidRPr="004C5D73" w:rsidRDefault="00C7261B" w:rsidP="00C7261B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000000" w:fill="auto"/>
            <w:vAlign w:val="bottom"/>
          </w:tcPr>
          <w:p w14:paraId="53E6D981" w14:textId="77777777" w:rsidR="00C7261B" w:rsidRPr="004C5D73" w:rsidRDefault="00C7261B" w:rsidP="00C7261B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000000" w:fill="auto"/>
            <w:vAlign w:val="bottom"/>
          </w:tcPr>
          <w:p w14:paraId="5A331768" w14:textId="77777777" w:rsidR="00C7261B" w:rsidRPr="004C5D73" w:rsidRDefault="00C7261B" w:rsidP="00C7261B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</w:tr>
      <w:tr w:rsidR="00C7261B" w:rsidRPr="004C5D73" w14:paraId="29175226" w14:textId="77777777" w:rsidTr="00733F0F">
        <w:trPr>
          <w:gridAfter w:val="1"/>
          <w:wAfter w:w="11" w:type="dxa"/>
          <w:trHeight w:val="20"/>
          <w:tblHeader/>
        </w:trPr>
        <w:tc>
          <w:tcPr>
            <w:tcW w:w="4306" w:type="dxa"/>
            <w:tcBorders>
              <w:top w:val="single" w:sz="4" w:space="0" w:color="auto"/>
            </w:tcBorders>
            <w:noWrap/>
            <w:vAlign w:val="bottom"/>
          </w:tcPr>
          <w:p w14:paraId="63412272" w14:textId="77777777" w:rsidR="00C7261B" w:rsidRPr="004C5D73" w:rsidRDefault="00C7261B" w:rsidP="00C7261B">
            <w:pPr>
              <w:ind w:left="-58"/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54D35371" w14:textId="77777777" w:rsidR="00C7261B" w:rsidRPr="004C5D73" w:rsidRDefault="00C7261B" w:rsidP="00C7261B">
            <w:pPr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4A3502B2" w14:textId="77777777" w:rsidR="00C7261B" w:rsidRPr="004C5D73" w:rsidRDefault="00C7261B" w:rsidP="00C7261B">
            <w:pPr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6EB54F09" w14:textId="77777777" w:rsidR="00C7261B" w:rsidRPr="004C5D73" w:rsidRDefault="00C7261B" w:rsidP="00C7261B">
            <w:pPr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3CA60D72" w14:textId="77777777" w:rsidR="00C7261B" w:rsidRPr="004C5D73" w:rsidRDefault="00C7261B" w:rsidP="00C7261B">
            <w:pPr>
              <w:ind w:left="34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000000" w:fill="auto"/>
            <w:noWrap/>
            <w:vAlign w:val="bottom"/>
          </w:tcPr>
          <w:p w14:paraId="495EADF3" w14:textId="77777777" w:rsidR="00C7261B" w:rsidRPr="004C5D73" w:rsidRDefault="00C7261B" w:rsidP="00C7261B">
            <w:pPr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50440D75" w14:textId="77777777" w:rsidR="00C7261B" w:rsidRPr="004C5D73" w:rsidRDefault="00C7261B" w:rsidP="00C7261B">
            <w:pPr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5DC51499" w14:textId="77777777" w:rsidR="00C7261B" w:rsidRPr="004C5D73" w:rsidRDefault="00C7261B" w:rsidP="00C7261B">
            <w:pPr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6CB41C47" w14:textId="77777777" w:rsidR="00C7261B" w:rsidRPr="004C5D73" w:rsidRDefault="00C7261B" w:rsidP="00C7261B">
            <w:pPr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54ADC2CF" w14:textId="77777777" w:rsidR="00C7261B" w:rsidRPr="004C5D73" w:rsidRDefault="00C7261B" w:rsidP="00C7261B">
            <w:pPr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</w:tr>
      <w:tr w:rsidR="00E71B44" w:rsidRPr="004C5D73" w14:paraId="53967C67" w14:textId="77777777" w:rsidTr="00733F0F">
        <w:trPr>
          <w:gridAfter w:val="1"/>
          <w:wAfter w:w="11" w:type="dxa"/>
          <w:trHeight w:val="20"/>
        </w:trPr>
        <w:tc>
          <w:tcPr>
            <w:tcW w:w="4306" w:type="dxa"/>
            <w:noWrap/>
          </w:tcPr>
          <w:p w14:paraId="7EB73233" w14:textId="77777777" w:rsidR="00E71B44" w:rsidRPr="004C5D73" w:rsidRDefault="00E71B44" w:rsidP="00E71B44">
            <w:pPr>
              <w:ind w:left="-58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cs/>
                <w:lang w:val="en-US"/>
              </w:rPr>
              <w:t>สินทรัพย์จากสัญญาประกันภัยต่อ</w:t>
            </w:r>
          </w:p>
        </w:tc>
        <w:tc>
          <w:tcPr>
            <w:tcW w:w="1224" w:type="dxa"/>
            <w:noWrap/>
            <w:vAlign w:val="bottom"/>
          </w:tcPr>
          <w:p w14:paraId="550DC9C9" w14:textId="5561C6B2" w:rsidR="00E71B44" w:rsidRPr="004C5D73" w:rsidRDefault="00E71B44" w:rsidP="00E71B4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 xml:space="preserve"> -   </w:t>
            </w:r>
          </w:p>
        </w:tc>
        <w:tc>
          <w:tcPr>
            <w:tcW w:w="1224" w:type="dxa"/>
            <w:noWrap/>
            <w:vAlign w:val="bottom"/>
          </w:tcPr>
          <w:p w14:paraId="0D02F638" w14:textId="4901CE28" w:rsidR="00E71B44" w:rsidRPr="004C5D73" w:rsidRDefault="00E71B44" w:rsidP="00E71B4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 xml:space="preserve"> -   </w:t>
            </w:r>
          </w:p>
        </w:tc>
        <w:tc>
          <w:tcPr>
            <w:tcW w:w="1224" w:type="dxa"/>
            <w:noWrap/>
            <w:vAlign w:val="bottom"/>
          </w:tcPr>
          <w:p w14:paraId="45AC7FC9" w14:textId="167E8472" w:rsidR="00E71B44" w:rsidRPr="004C5D73" w:rsidRDefault="00E71B44" w:rsidP="00E71B4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 xml:space="preserve"> -   </w:t>
            </w:r>
          </w:p>
        </w:tc>
        <w:tc>
          <w:tcPr>
            <w:tcW w:w="1224" w:type="dxa"/>
            <w:noWrap/>
            <w:vAlign w:val="bottom"/>
          </w:tcPr>
          <w:p w14:paraId="05AF19C4" w14:textId="6EA53B0C" w:rsidR="00E71B44" w:rsidRPr="004C5D73" w:rsidRDefault="00E71B44" w:rsidP="00E71B4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 xml:space="preserve"> -   </w:t>
            </w:r>
          </w:p>
        </w:tc>
        <w:tc>
          <w:tcPr>
            <w:tcW w:w="1224" w:type="dxa"/>
            <w:noWrap/>
            <w:vAlign w:val="bottom"/>
          </w:tcPr>
          <w:p w14:paraId="297C1C37" w14:textId="2CC3805F" w:rsidR="00E71B44" w:rsidRPr="004C5D73" w:rsidRDefault="00E71B44" w:rsidP="00E71B4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 xml:space="preserve"> (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211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341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224" w:type="dxa"/>
            <w:vAlign w:val="bottom"/>
          </w:tcPr>
          <w:p w14:paraId="195343AC" w14:textId="5A13B5E1" w:rsidR="00E71B44" w:rsidRPr="004C5D73" w:rsidRDefault="00E71B44" w:rsidP="00E71B4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51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092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1224" w:type="dxa"/>
            <w:vAlign w:val="bottom"/>
          </w:tcPr>
          <w:p w14:paraId="2A57E139" w14:textId="4712FBEB" w:rsidR="00E71B44" w:rsidRPr="004C5D73" w:rsidRDefault="00E71B44" w:rsidP="00E71B4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1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277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033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1224" w:type="dxa"/>
            <w:vAlign w:val="bottom"/>
          </w:tcPr>
          <w:p w14:paraId="086802FB" w14:textId="4874AAA1" w:rsidR="00E71B44" w:rsidRPr="004C5D73" w:rsidRDefault="00E71B44" w:rsidP="00E71B4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153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813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1267" w:type="dxa"/>
            <w:vAlign w:val="bottom"/>
          </w:tcPr>
          <w:p w14:paraId="1946FE4D" w14:textId="38F8038C" w:rsidR="00E71B44" w:rsidRPr="004C5D73" w:rsidRDefault="00D27987" w:rsidP="00E71B4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1</w:t>
            </w:r>
            <w:r w:rsidR="00E71B44"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,</w:t>
            </w: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270</w:t>
            </w:r>
            <w:r w:rsidR="00E71B44"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,</w:t>
            </w: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597</w:t>
            </w:r>
          </w:p>
        </w:tc>
      </w:tr>
      <w:tr w:rsidR="00E71B44" w:rsidRPr="004C5D73" w14:paraId="7660D025" w14:textId="77777777" w:rsidTr="00733F0F">
        <w:trPr>
          <w:gridAfter w:val="1"/>
          <w:wAfter w:w="11" w:type="dxa"/>
          <w:trHeight w:val="20"/>
        </w:trPr>
        <w:tc>
          <w:tcPr>
            <w:tcW w:w="4306" w:type="dxa"/>
            <w:noWrap/>
            <w:hideMark/>
          </w:tcPr>
          <w:p w14:paraId="4F2F709B" w14:textId="77777777" w:rsidR="00E71B44" w:rsidRPr="004C5D73" w:rsidRDefault="00E71B44" w:rsidP="00E71B44">
            <w:pPr>
              <w:ind w:left="-58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cs/>
                <w:lang w:val="en-US"/>
              </w:rPr>
              <w:t>หนี้สินจากสัญญาประกันภัยต่อ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69FFC771" w14:textId="4DF3C8E1" w:rsidR="00E71B44" w:rsidRPr="004C5D73" w:rsidRDefault="00E71B44" w:rsidP="00E71B4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 xml:space="preserve"> (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10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820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149331CA" w14:textId="7F113028" w:rsidR="00E71B44" w:rsidRPr="004C5D73" w:rsidRDefault="00E71B44" w:rsidP="00E71B4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 xml:space="preserve"> -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6DE9CFE5" w14:textId="218C193F" w:rsidR="00E71B44" w:rsidRPr="004C5D73" w:rsidRDefault="00E71B44" w:rsidP="00E71B4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1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103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3DD98944" w14:textId="3A434597" w:rsidR="00E71B44" w:rsidRPr="004C5D73" w:rsidRDefault="00E71B44" w:rsidP="00E71B4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63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5D73BFF5" w14:textId="0B0F43E8" w:rsidR="00E71B44" w:rsidRPr="004C5D73" w:rsidRDefault="00E71B44" w:rsidP="00E71B4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 xml:space="preserve"> (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132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490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C97F411" w14:textId="2B30CA76" w:rsidR="00E71B44" w:rsidRPr="004C5D73" w:rsidRDefault="00E71B44" w:rsidP="00E71B4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 xml:space="preserve"> -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C7B16C1" w14:textId="0BD8B5A3" w:rsidR="00E71B44" w:rsidRPr="004C5D73" w:rsidRDefault="00E71B44" w:rsidP="00E71B4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13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511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924B725" w14:textId="7600AB9B" w:rsidR="00E71B44" w:rsidRPr="004C5D73" w:rsidRDefault="00E71B44" w:rsidP="00E71B4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957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6092AF6D" w14:textId="40D301ED" w:rsidR="00E71B44" w:rsidRPr="004C5D73" w:rsidRDefault="00E71B44" w:rsidP="00E71B4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127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676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)</w:t>
            </w:r>
          </w:p>
        </w:tc>
      </w:tr>
      <w:tr w:rsidR="00E71B44" w:rsidRPr="004C5D73" w14:paraId="2E39D106" w14:textId="77777777" w:rsidTr="00733F0F">
        <w:trPr>
          <w:gridAfter w:val="1"/>
          <w:wAfter w:w="11" w:type="dxa"/>
          <w:trHeight w:val="20"/>
        </w:trPr>
        <w:tc>
          <w:tcPr>
            <w:tcW w:w="4306" w:type="dxa"/>
            <w:noWrap/>
            <w:vAlign w:val="bottom"/>
          </w:tcPr>
          <w:p w14:paraId="7B1E1CB0" w14:textId="184F3FF6" w:rsidR="00E71B44" w:rsidRPr="004C5D73" w:rsidRDefault="00E71B44" w:rsidP="00E71B44">
            <w:pPr>
              <w:ind w:left="-58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 xml:space="preserve">ยอดสุทธิ ณ </w:t>
            </w:r>
            <w:r w:rsidR="00D27987" w:rsidRPr="00D27987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  <w:t>1</w:t>
            </w: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 xml:space="preserve"> มกราคม พ.ศ. </w:t>
            </w:r>
            <w:r w:rsidR="00D27987" w:rsidRPr="00D27987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D3F98E1" w14:textId="4CA668CC" w:rsidR="00E71B44" w:rsidRPr="004C5D73" w:rsidRDefault="00E71B44" w:rsidP="00E71B4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 xml:space="preserve"> (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10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820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BD8BCD8" w14:textId="1E7A2DDC" w:rsidR="00E71B44" w:rsidRPr="004C5D73" w:rsidRDefault="00E71B44" w:rsidP="00E71B4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 xml:space="preserve"> -  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4D15A6C" w14:textId="158909F6" w:rsidR="00E71B44" w:rsidRPr="004C5D73" w:rsidRDefault="00E71B44" w:rsidP="00E71B4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1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103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E86C4AA" w14:textId="6F44E30E" w:rsidR="00E71B44" w:rsidRPr="004C5D73" w:rsidRDefault="00E71B44" w:rsidP="00E71B4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63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3338906" w14:textId="0F202DBE" w:rsidR="00E71B44" w:rsidRPr="004C5D73" w:rsidRDefault="00E71B44" w:rsidP="00E71B4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 xml:space="preserve"> (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343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831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1C67CD" w14:textId="0EBC8A2B" w:rsidR="00E71B44" w:rsidRPr="004C5D73" w:rsidRDefault="00E71B44" w:rsidP="00E71B4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51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092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C6D4ED" w14:textId="04A96206" w:rsidR="00E71B44" w:rsidRPr="004C5D73" w:rsidRDefault="00E71B44" w:rsidP="00E71B4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1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290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544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E35D70" w14:textId="7B594235" w:rsidR="00E71B44" w:rsidRPr="004C5D73" w:rsidRDefault="00E71B44" w:rsidP="00E71B4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154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770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848D9F" w14:textId="45EB5F4F" w:rsidR="00E71B44" w:rsidRPr="004C5D73" w:rsidRDefault="00D27987" w:rsidP="00E71B4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1</w:t>
            </w:r>
            <w:r w:rsidR="00E71B44"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,</w:t>
            </w: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142</w:t>
            </w:r>
            <w:r w:rsidR="00E71B44"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,</w:t>
            </w: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921</w:t>
            </w:r>
          </w:p>
        </w:tc>
      </w:tr>
      <w:tr w:rsidR="00E71B44" w:rsidRPr="004C5D73" w14:paraId="26F6871E" w14:textId="77777777" w:rsidTr="00733F0F">
        <w:trPr>
          <w:gridAfter w:val="1"/>
          <w:wAfter w:w="11" w:type="dxa"/>
          <w:trHeight w:val="20"/>
        </w:trPr>
        <w:tc>
          <w:tcPr>
            <w:tcW w:w="4306" w:type="dxa"/>
            <w:noWrap/>
            <w:vAlign w:val="bottom"/>
          </w:tcPr>
          <w:p w14:paraId="7B1498DC" w14:textId="77777777" w:rsidR="00E71B44" w:rsidRPr="004C5D73" w:rsidRDefault="00E71B44" w:rsidP="00E71B44">
            <w:pPr>
              <w:ind w:left="-58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US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60392D46" w14:textId="77777777" w:rsidR="00E71B44" w:rsidRPr="004C5D73" w:rsidRDefault="00E71B44" w:rsidP="00E71B4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0C8AD24A" w14:textId="77777777" w:rsidR="00E71B44" w:rsidRPr="004C5D73" w:rsidRDefault="00E71B44" w:rsidP="00E71B4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44B21E06" w14:textId="77777777" w:rsidR="00E71B44" w:rsidRPr="004C5D73" w:rsidRDefault="00E71B44" w:rsidP="00E71B4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0036AE6A" w14:textId="77777777" w:rsidR="00E71B44" w:rsidRPr="004C5D73" w:rsidRDefault="00E71B44" w:rsidP="00E71B4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4CCDD101" w14:textId="77777777" w:rsidR="00E71B44" w:rsidRPr="004C5D73" w:rsidRDefault="00E71B44" w:rsidP="00E71B4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ED7EB8F" w14:textId="77777777" w:rsidR="00E71B44" w:rsidRPr="004C5D73" w:rsidRDefault="00E71B44" w:rsidP="00E71B4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C7486CC" w14:textId="77777777" w:rsidR="00E71B44" w:rsidRPr="004C5D73" w:rsidRDefault="00E71B44" w:rsidP="00E71B4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D63FC46" w14:textId="77777777" w:rsidR="00E71B44" w:rsidRPr="004C5D73" w:rsidRDefault="00E71B44" w:rsidP="00E71B4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2FD2042A" w14:textId="77777777" w:rsidR="00E71B44" w:rsidRPr="004C5D73" w:rsidRDefault="00E71B44" w:rsidP="00E71B4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</w:p>
        </w:tc>
      </w:tr>
      <w:tr w:rsidR="00E71B44" w:rsidRPr="004C5D73" w14:paraId="6F6088B4" w14:textId="77777777" w:rsidTr="00733F0F">
        <w:trPr>
          <w:gridAfter w:val="1"/>
          <w:wAfter w:w="11" w:type="dxa"/>
          <w:trHeight w:val="20"/>
        </w:trPr>
        <w:tc>
          <w:tcPr>
            <w:tcW w:w="4306" w:type="dxa"/>
            <w:noWrap/>
            <w:vAlign w:val="center"/>
            <w:hideMark/>
          </w:tcPr>
          <w:p w14:paraId="5AAA44CA" w14:textId="77777777" w:rsidR="00E71B44" w:rsidRPr="004C5D73" w:rsidRDefault="00E71B44" w:rsidP="00E71B44">
            <w:pPr>
              <w:ind w:left="-58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US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รายได้(ค่าใช้จ่าย)สุทธิจากสัญญาประกันภัยต่อที่ถือไว้</w:t>
            </w:r>
          </w:p>
        </w:tc>
        <w:tc>
          <w:tcPr>
            <w:tcW w:w="1224" w:type="dxa"/>
            <w:noWrap/>
            <w:vAlign w:val="bottom"/>
          </w:tcPr>
          <w:p w14:paraId="511DF0BE" w14:textId="77777777" w:rsidR="00E71B44" w:rsidRPr="004C5D73" w:rsidRDefault="00E71B44" w:rsidP="00E71B4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04A9906E" w14:textId="77777777" w:rsidR="00E71B44" w:rsidRPr="004C5D73" w:rsidRDefault="00E71B44" w:rsidP="00E71B4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7816728C" w14:textId="77777777" w:rsidR="00E71B44" w:rsidRPr="004C5D73" w:rsidRDefault="00E71B44" w:rsidP="00E71B4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1035539B" w14:textId="77777777" w:rsidR="00E71B44" w:rsidRPr="004C5D73" w:rsidRDefault="00E71B44" w:rsidP="00E71B4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68D526C4" w14:textId="77777777" w:rsidR="00E71B44" w:rsidRPr="004C5D73" w:rsidRDefault="00E71B44" w:rsidP="00E71B4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vAlign w:val="bottom"/>
          </w:tcPr>
          <w:p w14:paraId="543D15A7" w14:textId="77777777" w:rsidR="00E71B44" w:rsidRPr="004C5D73" w:rsidRDefault="00E71B44" w:rsidP="00E71B4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vAlign w:val="bottom"/>
          </w:tcPr>
          <w:p w14:paraId="46748973" w14:textId="77777777" w:rsidR="00E71B44" w:rsidRPr="004C5D73" w:rsidRDefault="00E71B44" w:rsidP="00E71B4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vAlign w:val="bottom"/>
          </w:tcPr>
          <w:p w14:paraId="7FC9DC30" w14:textId="77777777" w:rsidR="00E71B44" w:rsidRPr="004C5D73" w:rsidRDefault="00E71B44" w:rsidP="00E71B4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267" w:type="dxa"/>
            <w:vAlign w:val="bottom"/>
          </w:tcPr>
          <w:p w14:paraId="7E110E5A" w14:textId="77777777" w:rsidR="00E71B44" w:rsidRPr="004C5D73" w:rsidRDefault="00E71B44" w:rsidP="00E71B4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</w:p>
        </w:tc>
      </w:tr>
      <w:tr w:rsidR="00E71B44" w:rsidRPr="004C5D73" w14:paraId="72837314" w14:textId="77777777" w:rsidTr="00733F0F">
        <w:trPr>
          <w:gridAfter w:val="1"/>
          <w:wAfter w:w="11" w:type="dxa"/>
          <w:trHeight w:val="20"/>
        </w:trPr>
        <w:tc>
          <w:tcPr>
            <w:tcW w:w="4306" w:type="dxa"/>
            <w:noWrap/>
            <w:hideMark/>
          </w:tcPr>
          <w:p w14:paraId="656964E3" w14:textId="77777777" w:rsidR="00E71B44" w:rsidRPr="004C5D73" w:rsidRDefault="00E71B44" w:rsidP="00E71B44">
            <w:pPr>
              <w:ind w:left="-58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cs/>
                <w:lang w:val="en-US"/>
              </w:rPr>
              <w:t>ค่าใช้จ่ายจากการประกันภัยต่อ</w:t>
            </w:r>
          </w:p>
        </w:tc>
        <w:tc>
          <w:tcPr>
            <w:tcW w:w="1224" w:type="dxa"/>
            <w:noWrap/>
            <w:vAlign w:val="bottom"/>
          </w:tcPr>
          <w:p w14:paraId="17505047" w14:textId="2AA575BC" w:rsidR="00E71B44" w:rsidRPr="004C5D73" w:rsidRDefault="00E71B44" w:rsidP="00E71B4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 xml:space="preserve"> (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36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987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224" w:type="dxa"/>
            <w:noWrap/>
            <w:vAlign w:val="bottom"/>
          </w:tcPr>
          <w:p w14:paraId="7F247846" w14:textId="5F902393" w:rsidR="00E71B44" w:rsidRPr="004C5D73" w:rsidRDefault="00E71B44" w:rsidP="00E71B4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 xml:space="preserve"> -   </w:t>
            </w:r>
          </w:p>
        </w:tc>
        <w:tc>
          <w:tcPr>
            <w:tcW w:w="1224" w:type="dxa"/>
            <w:noWrap/>
            <w:vAlign w:val="bottom"/>
          </w:tcPr>
          <w:p w14:paraId="35271662" w14:textId="32D9D7D1" w:rsidR="00E71B44" w:rsidRPr="004C5D73" w:rsidRDefault="00E71B44" w:rsidP="00E71B4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 xml:space="preserve"> -   </w:t>
            </w:r>
          </w:p>
        </w:tc>
        <w:tc>
          <w:tcPr>
            <w:tcW w:w="1224" w:type="dxa"/>
            <w:noWrap/>
            <w:vAlign w:val="bottom"/>
          </w:tcPr>
          <w:p w14:paraId="3792784E" w14:textId="3256DF23" w:rsidR="00E71B44" w:rsidRPr="004C5D73" w:rsidRDefault="00E71B44" w:rsidP="00E71B4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 xml:space="preserve"> -   </w:t>
            </w:r>
          </w:p>
        </w:tc>
        <w:tc>
          <w:tcPr>
            <w:tcW w:w="1224" w:type="dxa"/>
            <w:noWrap/>
            <w:vAlign w:val="bottom"/>
          </w:tcPr>
          <w:p w14:paraId="091E25DA" w14:textId="7D1327CC" w:rsidR="00E71B44" w:rsidRPr="004C5D73" w:rsidRDefault="00E71B44" w:rsidP="00E71B4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 xml:space="preserve"> (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1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705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972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224" w:type="dxa"/>
            <w:vAlign w:val="bottom"/>
          </w:tcPr>
          <w:p w14:paraId="649EC3AE" w14:textId="10C5E2A6" w:rsidR="00E71B44" w:rsidRPr="004C5D73" w:rsidRDefault="00E71B44" w:rsidP="00E71B4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 xml:space="preserve"> -   </w:t>
            </w:r>
          </w:p>
        </w:tc>
        <w:tc>
          <w:tcPr>
            <w:tcW w:w="1224" w:type="dxa"/>
            <w:vAlign w:val="bottom"/>
          </w:tcPr>
          <w:p w14:paraId="39C5DFD9" w14:textId="6D5A1DA3" w:rsidR="00E71B44" w:rsidRPr="004C5D73" w:rsidRDefault="00E71B44" w:rsidP="00E71B4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 xml:space="preserve"> -   </w:t>
            </w:r>
          </w:p>
        </w:tc>
        <w:tc>
          <w:tcPr>
            <w:tcW w:w="1224" w:type="dxa"/>
            <w:vAlign w:val="bottom"/>
          </w:tcPr>
          <w:p w14:paraId="77296869" w14:textId="07CEA982" w:rsidR="00E71B44" w:rsidRPr="004C5D73" w:rsidRDefault="00E71B44" w:rsidP="00E71B4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 xml:space="preserve"> -   </w:t>
            </w:r>
          </w:p>
        </w:tc>
        <w:tc>
          <w:tcPr>
            <w:tcW w:w="1267" w:type="dxa"/>
            <w:vAlign w:val="bottom"/>
          </w:tcPr>
          <w:p w14:paraId="0A978985" w14:textId="5BC81747" w:rsidR="00E71B44" w:rsidRPr="004C5D73" w:rsidRDefault="00E71B44" w:rsidP="00E71B4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1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742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959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 xml:space="preserve">) </w:t>
            </w:r>
          </w:p>
        </w:tc>
      </w:tr>
      <w:tr w:rsidR="00E71B44" w:rsidRPr="004C5D73" w14:paraId="377BC0AD" w14:textId="77777777" w:rsidTr="00733F0F">
        <w:trPr>
          <w:gridAfter w:val="1"/>
          <w:wAfter w:w="11" w:type="dxa"/>
          <w:trHeight w:val="20"/>
        </w:trPr>
        <w:tc>
          <w:tcPr>
            <w:tcW w:w="4306" w:type="dxa"/>
            <w:noWrap/>
          </w:tcPr>
          <w:p w14:paraId="37E2B636" w14:textId="77777777" w:rsidR="00E71B44" w:rsidRPr="004C5D73" w:rsidRDefault="00E71B44" w:rsidP="00E71B44">
            <w:pPr>
              <w:ind w:left="-58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cs/>
                <w:lang w:val="en-US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224" w:type="dxa"/>
            <w:noWrap/>
            <w:vAlign w:val="bottom"/>
          </w:tcPr>
          <w:p w14:paraId="0F74F77C" w14:textId="1B15B6CD" w:rsidR="00E71B44" w:rsidRPr="004C5D73" w:rsidRDefault="00E71B44" w:rsidP="00E71B4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 xml:space="preserve"> -   </w:t>
            </w:r>
          </w:p>
        </w:tc>
        <w:tc>
          <w:tcPr>
            <w:tcW w:w="1224" w:type="dxa"/>
            <w:noWrap/>
            <w:vAlign w:val="bottom"/>
          </w:tcPr>
          <w:p w14:paraId="1546F690" w14:textId="0259D469" w:rsidR="00E71B44" w:rsidRPr="004C5D73" w:rsidRDefault="00E71B44" w:rsidP="00E71B4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 xml:space="preserve"> -   </w:t>
            </w:r>
          </w:p>
        </w:tc>
        <w:tc>
          <w:tcPr>
            <w:tcW w:w="1224" w:type="dxa"/>
            <w:noWrap/>
            <w:vAlign w:val="bottom"/>
          </w:tcPr>
          <w:p w14:paraId="5E6DB3B9" w14:textId="00832905" w:rsidR="00E71B44" w:rsidRPr="004C5D73" w:rsidRDefault="00E71B44" w:rsidP="00E71B4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 xml:space="preserve"> -   </w:t>
            </w:r>
          </w:p>
        </w:tc>
        <w:tc>
          <w:tcPr>
            <w:tcW w:w="1224" w:type="dxa"/>
            <w:noWrap/>
            <w:vAlign w:val="bottom"/>
          </w:tcPr>
          <w:p w14:paraId="3194B000" w14:textId="432FF131" w:rsidR="00E71B44" w:rsidRPr="004C5D73" w:rsidRDefault="00E71B44" w:rsidP="00E71B4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 xml:space="preserve"> -   </w:t>
            </w:r>
          </w:p>
        </w:tc>
        <w:tc>
          <w:tcPr>
            <w:tcW w:w="1224" w:type="dxa"/>
            <w:noWrap/>
            <w:vAlign w:val="bottom"/>
          </w:tcPr>
          <w:p w14:paraId="3030CA24" w14:textId="66B3FB57" w:rsidR="00E71B44" w:rsidRPr="004C5D73" w:rsidRDefault="00E71B44" w:rsidP="00E71B4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 xml:space="preserve"> -   </w:t>
            </w:r>
          </w:p>
        </w:tc>
        <w:tc>
          <w:tcPr>
            <w:tcW w:w="1224" w:type="dxa"/>
            <w:vAlign w:val="bottom"/>
          </w:tcPr>
          <w:p w14:paraId="5AC78E42" w14:textId="184B9DBF" w:rsidR="00E71B44" w:rsidRPr="004C5D73" w:rsidRDefault="00E71B44" w:rsidP="00E71B4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 xml:space="preserve"> -   </w:t>
            </w:r>
          </w:p>
        </w:tc>
        <w:tc>
          <w:tcPr>
            <w:tcW w:w="1224" w:type="dxa"/>
            <w:vAlign w:val="bottom"/>
          </w:tcPr>
          <w:p w14:paraId="34A9693F" w14:textId="14425DA1" w:rsidR="00E71B44" w:rsidRPr="004C5D73" w:rsidRDefault="00E71B44" w:rsidP="00E71B4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777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281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1224" w:type="dxa"/>
            <w:vAlign w:val="bottom"/>
          </w:tcPr>
          <w:p w14:paraId="6237659C" w14:textId="056C7B7D" w:rsidR="00E71B44" w:rsidRPr="004C5D73" w:rsidRDefault="00E71B44" w:rsidP="00E71B4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46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989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1267" w:type="dxa"/>
            <w:vAlign w:val="bottom"/>
          </w:tcPr>
          <w:p w14:paraId="0241F5B5" w14:textId="0CE2F84D" w:rsidR="00E71B44" w:rsidRPr="004C5D73" w:rsidRDefault="00E71B44" w:rsidP="00E71B4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824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270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</w:p>
        </w:tc>
      </w:tr>
      <w:tr w:rsidR="00E71B44" w:rsidRPr="004C5D73" w14:paraId="12406999" w14:textId="77777777" w:rsidTr="00733F0F">
        <w:trPr>
          <w:gridAfter w:val="1"/>
          <w:wAfter w:w="11" w:type="dxa"/>
          <w:trHeight w:val="20"/>
        </w:trPr>
        <w:tc>
          <w:tcPr>
            <w:tcW w:w="4306" w:type="dxa"/>
            <w:noWrap/>
            <w:vAlign w:val="bottom"/>
          </w:tcPr>
          <w:p w14:paraId="219B6EDD" w14:textId="44AC317E" w:rsidR="00E71B44" w:rsidRPr="004C5D73" w:rsidRDefault="00E71B44" w:rsidP="00E71B44">
            <w:pPr>
              <w:ind w:left="-58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 w:rsidRPr="004C5D73">
              <w:rPr>
                <w:rFonts w:ascii="Browallia New" w:eastAsia="Cordia New" w:hAnsi="Browallia New" w:cs="Browallia New" w:hint="cs"/>
                <w:color w:val="000000"/>
                <w:sz w:val="20"/>
                <w:szCs w:val="20"/>
                <w:cs/>
                <w:lang w:val="en-GB" w:eastAsia="en-GB"/>
              </w:rPr>
              <w:t>-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 xml:space="preserve"> </w:t>
            </w:r>
          </w:p>
          <w:p w14:paraId="62F8DFBC" w14:textId="77777777" w:rsidR="00E71B44" w:rsidRPr="004C5D73" w:rsidRDefault="00E71B44" w:rsidP="00E71B44">
            <w:pPr>
              <w:ind w:left="-58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 xml:space="preserve">   การเปลี่ยนแปลงในกระแสเงินสดเพื่อทำให้เสร็จสิ้น</w:t>
            </w:r>
          </w:p>
          <w:p w14:paraId="00AC2C22" w14:textId="77777777" w:rsidR="00E71B44" w:rsidRPr="004C5D73" w:rsidRDefault="00E71B44" w:rsidP="00E71B44">
            <w:pPr>
              <w:ind w:left="-58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 xml:space="preserve">   ตามสัญญาของค่าสินไหมทดแทนรับคืน</w:t>
            </w:r>
          </w:p>
          <w:p w14:paraId="6825B8FD" w14:textId="77777777" w:rsidR="00E71B44" w:rsidRPr="004C5D73" w:rsidRDefault="00E71B44" w:rsidP="00E71B44">
            <w:pPr>
              <w:ind w:left="-58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 xml:space="preserve">   จากการประกันภัยต่อที่เกิดขึ้นแล้ว</w:t>
            </w:r>
          </w:p>
        </w:tc>
        <w:tc>
          <w:tcPr>
            <w:tcW w:w="1224" w:type="dxa"/>
            <w:noWrap/>
            <w:vAlign w:val="bottom"/>
          </w:tcPr>
          <w:p w14:paraId="0A36BB4C" w14:textId="7DAFF2DB" w:rsidR="00E71B44" w:rsidRPr="004C5D73" w:rsidRDefault="00E71B44" w:rsidP="00E71B4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 xml:space="preserve"> -   </w:t>
            </w:r>
          </w:p>
        </w:tc>
        <w:tc>
          <w:tcPr>
            <w:tcW w:w="1224" w:type="dxa"/>
            <w:noWrap/>
            <w:vAlign w:val="bottom"/>
          </w:tcPr>
          <w:p w14:paraId="70BC1B70" w14:textId="6A4ADD85" w:rsidR="00E71B44" w:rsidRPr="004C5D73" w:rsidRDefault="00E71B44" w:rsidP="00E71B4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 xml:space="preserve"> -   </w:t>
            </w:r>
          </w:p>
        </w:tc>
        <w:tc>
          <w:tcPr>
            <w:tcW w:w="1224" w:type="dxa"/>
            <w:noWrap/>
            <w:vAlign w:val="bottom"/>
          </w:tcPr>
          <w:p w14:paraId="7B7586CE" w14:textId="3C07DCED" w:rsidR="00E71B44" w:rsidRPr="004C5D73" w:rsidRDefault="00E71B44" w:rsidP="00E71B4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 xml:space="preserve"> (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1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161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224" w:type="dxa"/>
            <w:noWrap/>
            <w:vAlign w:val="bottom"/>
          </w:tcPr>
          <w:p w14:paraId="66C1750F" w14:textId="47070BE6" w:rsidR="00E71B44" w:rsidRPr="004C5D73" w:rsidRDefault="00E71B44" w:rsidP="00E71B4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 xml:space="preserve"> (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102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224" w:type="dxa"/>
            <w:noWrap/>
            <w:vAlign w:val="bottom"/>
          </w:tcPr>
          <w:p w14:paraId="26B4B3C4" w14:textId="5FDED0EF" w:rsidR="00E71B44" w:rsidRPr="004C5D73" w:rsidRDefault="00E71B44" w:rsidP="00E71B4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 xml:space="preserve"> -   </w:t>
            </w:r>
          </w:p>
        </w:tc>
        <w:tc>
          <w:tcPr>
            <w:tcW w:w="1224" w:type="dxa"/>
            <w:vAlign w:val="bottom"/>
          </w:tcPr>
          <w:p w14:paraId="7D612E95" w14:textId="2D79DBF0" w:rsidR="00E71B44" w:rsidRPr="004C5D73" w:rsidRDefault="00E71B44" w:rsidP="00E71B4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 xml:space="preserve"> -   </w:t>
            </w:r>
          </w:p>
        </w:tc>
        <w:tc>
          <w:tcPr>
            <w:tcW w:w="1224" w:type="dxa"/>
            <w:vAlign w:val="bottom"/>
          </w:tcPr>
          <w:p w14:paraId="1444F5CE" w14:textId="2A0C6198" w:rsidR="00E71B44" w:rsidRPr="004C5D73" w:rsidRDefault="00E71B44" w:rsidP="00E71B4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 xml:space="preserve"> (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243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202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224" w:type="dxa"/>
            <w:vAlign w:val="bottom"/>
          </w:tcPr>
          <w:p w14:paraId="34969410" w14:textId="5CCC90B3" w:rsidR="00E71B44" w:rsidRPr="004C5D73" w:rsidRDefault="00E71B44" w:rsidP="00E71B4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 xml:space="preserve"> (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92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961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267" w:type="dxa"/>
            <w:vAlign w:val="bottom"/>
          </w:tcPr>
          <w:p w14:paraId="0FBAF472" w14:textId="1B68D5ED" w:rsidR="00E71B44" w:rsidRPr="004C5D73" w:rsidRDefault="00E71B44" w:rsidP="00E71B4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337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426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 xml:space="preserve">) </w:t>
            </w:r>
          </w:p>
        </w:tc>
      </w:tr>
      <w:tr w:rsidR="00E71B44" w:rsidRPr="004C5D73" w14:paraId="78F20634" w14:textId="77777777" w:rsidTr="00733F0F">
        <w:trPr>
          <w:gridAfter w:val="1"/>
          <w:wAfter w:w="11" w:type="dxa"/>
          <w:trHeight w:val="20"/>
        </w:trPr>
        <w:tc>
          <w:tcPr>
            <w:tcW w:w="4306" w:type="dxa"/>
            <w:noWrap/>
            <w:vAlign w:val="bottom"/>
          </w:tcPr>
          <w:p w14:paraId="4C1FBE31" w14:textId="77777777" w:rsidR="00E71B44" w:rsidRPr="004C5D73" w:rsidRDefault="00E71B44" w:rsidP="00E71B44">
            <w:pPr>
              <w:ind w:left="-58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>การเปลี่ยนแปลงในประมาณการที่ส่งผลต่อสัญญา</w:t>
            </w:r>
          </w:p>
          <w:p w14:paraId="78D02CB2" w14:textId="77777777" w:rsidR="00E71B44" w:rsidRPr="004C5D73" w:rsidRDefault="00E71B44" w:rsidP="00E71B44">
            <w:pPr>
              <w:ind w:left="-58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 xml:space="preserve">   ที่สร้างภาระและการกลับรายการของผลขาดทุนนั้น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654FB321" w14:textId="3C1A383C" w:rsidR="00E71B44" w:rsidRPr="004C5D73" w:rsidRDefault="00E71B44" w:rsidP="00E71B4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3D97EC9A" w14:textId="0242E508" w:rsidR="00E71B44" w:rsidRPr="004C5D73" w:rsidRDefault="00E71B44" w:rsidP="00E71B4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085CB434" w14:textId="033C23C8" w:rsidR="00E71B44" w:rsidRPr="004C5D73" w:rsidRDefault="00E71B44" w:rsidP="00E71B4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6779E3B7" w14:textId="5B1D8D0D" w:rsidR="00E71B44" w:rsidRPr="004C5D73" w:rsidRDefault="00E71B44" w:rsidP="00E71B4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4A21BF7E" w14:textId="336A10B4" w:rsidR="00E71B44" w:rsidRPr="004C5D73" w:rsidRDefault="00E71B44" w:rsidP="00E71B4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 xml:space="preserve"> -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BBC20B7" w14:textId="41304681" w:rsidR="00E71B44" w:rsidRPr="004C5D73" w:rsidRDefault="00E71B44" w:rsidP="00E71B4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66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811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B3FBB16" w14:textId="41D937B3" w:rsidR="00E71B44" w:rsidRPr="004C5D73" w:rsidRDefault="00E71B44" w:rsidP="00E71B4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 xml:space="preserve"> -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6F91414" w14:textId="753B6D58" w:rsidR="00E71B44" w:rsidRPr="004C5D73" w:rsidRDefault="00E71B44" w:rsidP="00E71B4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 xml:space="preserve"> -   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7C844257" w14:textId="49137922" w:rsidR="00E71B44" w:rsidRPr="004C5D73" w:rsidRDefault="00E71B44" w:rsidP="00E71B4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66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811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</w:p>
        </w:tc>
      </w:tr>
      <w:tr w:rsidR="00E71B44" w:rsidRPr="004C5D73" w14:paraId="65B68328" w14:textId="77777777" w:rsidTr="00733F0F">
        <w:trPr>
          <w:gridAfter w:val="1"/>
          <w:wAfter w:w="11" w:type="dxa"/>
          <w:trHeight w:val="20"/>
        </w:trPr>
        <w:tc>
          <w:tcPr>
            <w:tcW w:w="4306" w:type="dxa"/>
            <w:noWrap/>
            <w:vAlign w:val="bottom"/>
          </w:tcPr>
          <w:p w14:paraId="77E4E9CE" w14:textId="77777777" w:rsidR="00E71B44" w:rsidRPr="004C5D73" w:rsidRDefault="00E71B44" w:rsidP="00E71B44">
            <w:pPr>
              <w:ind w:left="-58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รายได้</w:t>
            </w: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  <w:t>(</w:t>
            </w: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ค่าใช้จ่าย</w:t>
            </w: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  <w:t>)</w:t>
            </w: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สุทธิจากสัญญาประกันภัยต่อที่ถือไว้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3EA79DA" w14:textId="32C6F763" w:rsidR="00E71B44" w:rsidRPr="004C5D73" w:rsidRDefault="00E71B44" w:rsidP="00E71B4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 xml:space="preserve"> (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36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987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55156F7" w14:textId="59DBA2C4" w:rsidR="00E71B44" w:rsidRPr="004C5D73" w:rsidRDefault="00E71B44" w:rsidP="00E71B4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 xml:space="preserve"> -  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C823977" w14:textId="4A6D5FE0" w:rsidR="00E71B44" w:rsidRPr="004C5D73" w:rsidRDefault="00E71B44" w:rsidP="00E71B4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 xml:space="preserve"> (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1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161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AE36E43" w14:textId="0DD17023" w:rsidR="00E71B44" w:rsidRPr="004C5D73" w:rsidRDefault="00E71B44" w:rsidP="00E71B4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 xml:space="preserve"> (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102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209C69F" w14:textId="17E49F42" w:rsidR="00E71B44" w:rsidRPr="004C5D73" w:rsidRDefault="00E71B44" w:rsidP="00E71B4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 xml:space="preserve"> (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1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705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972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15AA24" w14:textId="0396A98D" w:rsidR="00E71B44" w:rsidRPr="004C5D73" w:rsidRDefault="00E71B44" w:rsidP="00E71B4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66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811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2CDB87" w14:textId="7A86DB77" w:rsidR="00E71B44" w:rsidRPr="004C5D73" w:rsidRDefault="00E71B44" w:rsidP="00E71B4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534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079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EEA993" w14:textId="2E04B02A" w:rsidR="00E71B44" w:rsidRPr="004C5D73" w:rsidRDefault="00E71B44" w:rsidP="00E71B4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 xml:space="preserve"> (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45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972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EC5CF1" w14:textId="2D1634CD" w:rsidR="00E71B44" w:rsidRPr="004C5D73" w:rsidRDefault="00E71B44" w:rsidP="00E71B4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1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189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304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 xml:space="preserve">) </w:t>
            </w:r>
          </w:p>
        </w:tc>
      </w:tr>
    </w:tbl>
    <w:p w14:paraId="40FACDF7" w14:textId="77777777" w:rsidR="006B005D" w:rsidRPr="004C5D73" w:rsidRDefault="006B005D" w:rsidP="00CD68F4">
      <w:pPr>
        <w:rPr>
          <w:rFonts w:ascii="Browallia New" w:eastAsia="Cordia New" w:hAnsi="Browallia New" w:cs="Browallia New"/>
          <w:b/>
          <w:bCs/>
          <w:color w:val="000000"/>
          <w:sz w:val="24"/>
          <w:szCs w:val="24"/>
        </w:rPr>
      </w:pPr>
    </w:p>
    <w:p w14:paraId="42BBADEE" w14:textId="77777777" w:rsidR="006B005D" w:rsidRPr="004C5D73" w:rsidRDefault="006B005D" w:rsidP="00CD68F4">
      <w:pPr>
        <w:rPr>
          <w:rFonts w:ascii="Browallia New" w:eastAsia="Cordia New" w:hAnsi="Browallia New" w:cs="Browallia New"/>
          <w:b/>
          <w:bCs/>
          <w:color w:val="000000"/>
          <w:sz w:val="24"/>
          <w:szCs w:val="24"/>
        </w:rPr>
      </w:pPr>
    </w:p>
    <w:p w14:paraId="34CED6E1" w14:textId="5048CD32" w:rsidR="003B23BA" w:rsidRPr="004C5D73" w:rsidRDefault="003B23BA">
      <w:pPr>
        <w:rPr>
          <w:rFonts w:ascii="Browallia New" w:eastAsia="Cordia New" w:hAnsi="Browallia New" w:cs="Browallia New"/>
          <w:b/>
          <w:bCs/>
          <w:color w:val="000000"/>
          <w:sz w:val="24"/>
          <w:szCs w:val="24"/>
          <w:cs/>
        </w:rPr>
      </w:pPr>
      <w:r w:rsidRPr="004C5D73">
        <w:rPr>
          <w:rFonts w:ascii="Browallia New" w:eastAsia="Cordia New" w:hAnsi="Browallia New" w:cs="Browallia New"/>
          <w:b/>
          <w:bCs/>
          <w:color w:val="000000"/>
          <w:sz w:val="24"/>
          <w:szCs w:val="24"/>
          <w:cs/>
        </w:rPr>
        <w:br w:type="page"/>
      </w:r>
    </w:p>
    <w:tbl>
      <w:tblPr>
        <w:tblW w:w="15390" w:type="dxa"/>
        <w:tblLayout w:type="fixed"/>
        <w:tblLook w:val="04A0" w:firstRow="1" w:lastRow="0" w:firstColumn="1" w:lastColumn="0" w:noHBand="0" w:noVBand="1"/>
      </w:tblPr>
      <w:tblGrid>
        <w:gridCol w:w="4320"/>
        <w:gridCol w:w="1224"/>
        <w:gridCol w:w="1224"/>
        <w:gridCol w:w="1224"/>
        <w:gridCol w:w="1224"/>
        <w:gridCol w:w="1224"/>
        <w:gridCol w:w="1224"/>
        <w:gridCol w:w="1224"/>
        <w:gridCol w:w="1224"/>
        <w:gridCol w:w="1267"/>
        <w:gridCol w:w="11"/>
      </w:tblGrid>
      <w:tr w:rsidR="003B23BA" w:rsidRPr="004C5D73" w14:paraId="5502366C" w14:textId="77777777" w:rsidTr="00733F0F">
        <w:trPr>
          <w:trHeight w:val="20"/>
          <w:tblHeader/>
        </w:trPr>
        <w:tc>
          <w:tcPr>
            <w:tcW w:w="4320" w:type="dxa"/>
            <w:noWrap/>
            <w:vAlign w:val="bottom"/>
          </w:tcPr>
          <w:p w14:paraId="5CD1D69D" w14:textId="77777777" w:rsidR="003B23BA" w:rsidRPr="004C5D73" w:rsidRDefault="003B23BA" w:rsidP="003B23BA">
            <w:pPr>
              <w:ind w:left="-58"/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070" w:type="dxa"/>
            <w:gridSpan w:val="10"/>
            <w:tcBorders>
              <w:bottom w:val="single" w:sz="4" w:space="0" w:color="auto"/>
            </w:tcBorders>
          </w:tcPr>
          <w:p w14:paraId="792329A9" w14:textId="76262114" w:rsidR="003B23BA" w:rsidRPr="004C5D73" w:rsidRDefault="003B23BA" w:rsidP="003B23BA">
            <w:pPr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งบการเงินรวม</w:t>
            </w:r>
          </w:p>
        </w:tc>
      </w:tr>
      <w:tr w:rsidR="003B23BA" w:rsidRPr="004C5D73" w14:paraId="23463D23" w14:textId="77777777" w:rsidTr="00733F0F">
        <w:trPr>
          <w:trHeight w:val="20"/>
          <w:tblHeader/>
        </w:trPr>
        <w:tc>
          <w:tcPr>
            <w:tcW w:w="4320" w:type="dxa"/>
            <w:noWrap/>
            <w:vAlign w:val="bottom"/>
          </w:tcPr>
          <w:p w14:paraId="34EB638A" w14:textId="77777777" w:rsidR="003B23BA" w:rsidRPr="004C5D73" w:rsidRDefault="003B23BA" w:rsidP="003B23BA">
            <w:pPr>
              <w:ind w:left="-58"/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070" w:type="dxa"/>
            <w:gridSpan w:val="10"/>
            <w:tcBorders>
              <w:top w:val="single" w:sz="4" w:space="0" w:color="auto"/>
            </w:tcBorders>
          </w:tcPr>
          <w:p w14:paraId="45568557" w14:textId="77777777" w:rsidR="003B23BA" w:rsidRPr="004C5D73" w:rsidRDefault="003B23BA" w:rsidP="003B23BA">
            <w:pPr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(ปรับปรุงใหม่)</w:t>
            </w:r>
          </w:p>
        </w:tc>
      </w:tr>
      <w:tr w:rsidR="003B23BA" w:rsidRPr="004C5D73" w14:paraId="700FA958" w14:textId="77777777" w:rsidTr="00733F0F">
        <w:trPr>
          <w:trHeight w:val="20"/>
          <w:tblHeader/>
        </w:trPr>
        <w:tc>
          <w:tcPr>
            <w:tcW w:w="4320" w:type="dxa"/>
            <w:noWrap/>
            <w:vAlign w:val="bottom"/>
          </w:tcPr>
          <w:p w14:paraId="58A43C15" w14:textId="77777777" w:rsidR="003B23BA" w:rsidRPr="004C5D73" w:rsidRDefault="003B23BA" w:rsidP="003B23BA">
            <w:pPr>
              <w:ind w:left="-58"/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070" w:type="dxa"/>
            <w:gridSpan w:val="10"/>
            <w:tcBorders>
              <w:bottom w:val="single" w:sz="4" w:space="0" w:color="auto"/>
            </w:tcBorders>
          </w:tcPr>
          <w:p w14:paraId="2FA1DFB3" w14:textId="5DD3479F" w:rsidR="003B23BA" w:rsidRPr="004C5D73" w:rsidRDefault="003B23BA" w:rsidP="003B23BA">
            <w:pPr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 xml:space="preserve">พ.ศ. </w:t>
            </w:r>
            <w:r w:rsidR="00D27987" w:rsidRPr="00D27987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  <w:t>2567</w:t>
            </w:r>
          </w:p>
        </w:tc>
      </w:tr>
      <w:tr w:rsidR="003B23BA" w:rsidRPr="004C5D73" w14:paraId="707E209C" w14:textId="77777777" w:rsidTr="00733F0F">
        <w:trPr>
          <w:trHeight w:val="20"/>
          <w:tblHeader/>
        </w:trPr>
        <w:tc>
          <w:tcPr>
            <w:tcW w:w="4320" w:type="dxa"/>
            <w:noWrap/>
            <w:vAlign w:val="bottom"/>
          </w:tcPr>
          <w:p w14:paraId="23E09493" w14:textId="77777777" w:rsidR="003B23BA" w:rsidRPr="004C5D73" w:rsidRDefault="003B23BA" w:rsidP="003B23BA">
            <w:pPr>
              <w:ind w:left="-58"/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</w:tcBorders>
          </w:tcPr>
          <w:p w14:paraId="79B08BC3" w14:textId="77777777" w:rsidR="003B23BA" w:rsidRPr="004C5D73" w:rsidRDefault="003B23BA" w:rsidP="003B23BA">
            <w:pPr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ประกันภัยรถยนต์</w:t>
            </w: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4EEB92C" w14:textId="77777777" w:rsidR="003B23BA" w:rsidRPr="004C5D73" w:rsidRDefault="003B23BA" w:rsidP="003B23BA">
            <w:pPr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ประกันภัยทั่วไป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  <w:vAlign w:val="bottom"/>
          </w:tcPr>
          <w:p w14:paraId="55426DE0" w14:textId="77777777" w:rsidR="003B23BA" w:rsidRPr="004C5D73" w:rsidRDefault="003B23BA" w:rsidP="003B23BA">
            <w:pPr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</w:tr>
      <w:tr w:rsidR="003B23BA" w:rsidRPr="004C5D73" w14:paraId="38F52D92" w14:textId="77777777" w:rsidTr="00733F0F">
        <w:trPr>
          <w:trHeight w:val="20"/>
          <w:tblHeader/>
        </w:trPr>
        <w:tc>
          <w:tcPr>
            <w:tcW w:w="4320" w:type="dxa"/>
            <w:vMerge w:val="restart"/>
            <w:noWrap/>
            <w:vAlign w:val="bottom"/>
          </w:tcPr>
          <w:p w14:paraId="31B5F2A4" w14:textId="77777777" w:rsidR="003B23BA" w:rsidRPr="004C5D73" w:rsidRDefault="003B23BA" w:rsidP="003B23BA">
            <w:pPr>
              <w:ind w:left="-58"/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2C2A3BB2" w14:textId="77777777" w:rsidR="003B23BA" w:rsidRPr="004C5D73" w:rsidRDefault="003B23BA" w:rsidP="003B23BA">
            <w:pPr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6B40E564" w14:textId="77777777" w:rsidR="003B23BA" w:rsidRPr="004C5D73" w:rsidRDefault="003B23BA" w:rsidP="003B23BA">
            <w:pPr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ค่าสินไหมทดแทนที่เกิดขึ้นแล้วสำหรับกลุ่มสัญญาภายใต้วิธีการ</w:t>
            </w: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br/>
              <w:t>ปันส่วนเบี้ยประกันภัย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000000" w:fill="auto"/>
            <w:noWrap/>
            <w:vAlign w:val="bottom"/>
            <w:hideMark/>
          </w:tcPr>
          <w:p w14:paraId="33AD2357" w14:textId="77777777" w:rsidR="003B23BA" w:rsidRPr="004C5D73" w:rsidRDefault="003B23BA" w:rsidP="003B23BA">
            <w:pPr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14319DBF" w14:textId="77777777" w:rsidR="003B23BA" w:rsidRPr="004C5D73" w:rsidRDefault="003B23BA" w:rsidP="003B23BA">
            <w:pPr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ค่าสินไหมทดแทนที่เกิดขึ้นแล้วสำหรับกลุ่มสัญญาภายใต้วิธีการ</w:t>
            </w: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br/>
              <w:t>ปันส่วนเบี้ยประกันภัย</w:t>
            </w:r>
          </w:p>
        </w:tc>
        <w:tc>
          <w:tcPr>
            <w:tcW w:w="1278" w:type="dxa"/>
            <w:gridSpan w:val="2"/>
            <w:shd w:val="clear" w:color="000000" w:fill="auto"/>
            <w:vAlign w:val="bottom"/>
          </w:tcPr>
          <w:p w14:paraId="4E7D5365" w14:textId="77777777" w:rsidR="003B23BA" w:rsidRPr="004C5D73" w:rsidRDefault="003B23BA" w:rsidP="003B23BA">
            <w:pPr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</w:tr>
      <w:tr w:rsidR="003B23BA" w:rsidRPr="004C5D73" w14:paraId="5E9A1F69" w14:textId="77777777" w:rsidTr="00733F0F">
        <w:trPr>
          <w:gridAfter w:val="1"/>
          <w:wAfter w:w="11" w:type="dxa"/>
          <w:trHeight w:val="20"/>
          <w:tblHeader/>
        </w:trPr>
        <w:tc>
          <w:tcPr>
            <w:tcW w:w="4320" w:type="dxa"/>
            <w:vMerge/>
            <w:noWrap/>
            <w:vAlign w:val="bottom"/>
            <w:hideMark/>
          </w:tcPr>
          <w:p w14:paraId="30E218C0" w14:textId="77777777" w:rsidR="003B23BA" w:rsidRPr="004C5D73" w:rsidRDefault="003B23BA" w:rsidP="003B23BA">
            <w:pPr>
              <w:ind w:left="-58"/>
              <w:contextualSpacing/>
              <w:jc w:val="center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6CDC4800" w14:textId="77777777" w:rsidR="003B23BA" w:rsidRPr="004C5D73" w:rsidRDefault="003B23BA" w:rsidP="003B23BA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ไม่รวมองค์ประกอบ</w:t>
            </w:r>
          </w:p>
          <w:p w14:paraId="59C3286D" w14:textId="77777777" w:rsidR="003B23BA" w:rsidRPr="004C5D73" w:rsidRDefault="003B23BA" w:rsidP="003B23BA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ที่เป็นส่วนขาดทุน</w:t>
            </w:r>
          </w:p>
          <w:p w14:paraId="2EF2C453" w14:textId="77777777" w:rsidR="003B23BA" w:rsidRPr="004C5D73" w:rsidRDefault="003B23BA" w:rsidP="003B23BA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ได้รับคืน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32627F1E" w14:textId="77777777" w:rsidR="003B23BA" w:rsidRPr="004C5D73" w:rsidRDefault="003B23BA" w:rsidP="003B23BA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องค์ประกอบที่</w:t>
            </w:r>
          </w:p>
          <w:p w14:paraId="07B36902" w14:textId="77777777" w:rsidR="003B23BA" w:rsidRPr="004C5D73" w:rsidRDefault="003B23BA" w:rsidP="003B23BA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เป็นส่วนขาดทุน</w:t>
            </w:r>
          </w:p>
          <w:p w14:paraId="08D033AB" w14:textId="77777777" w:rsidR="003B23BA" w:rsidRPr="004C5D73" w:rsidRDefault="003B23BA" w:rsidP="003B23BA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ได้รับคืน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365AD49A" w14:textId="77777777" w:rsidR="003B23BA" w:rsidRPr="004C5D73" w:rsidRDefault="003B23BA" w:rsidP="003B23BA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มูลค่าปัจจุบันของ</w:t>
            </w:r>
          </w:p>
          <w:p w14:paraId="559AFB99" w14:textId="77777777" w:rsidR="003B23BA" w:rsidRPr="004C5D73" w:rsidRDefault="003B23BA" w:rsidP="003B23BA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กระแสเงินสด</w:t>
            </w:r>
          </w:p>
          <w:p w14:paraId="35B30CC0" w14:textId="77777777" w:rsidR="003B23BA" w:rsidRPr="004C5D73" w:rsidRDefault="003B23BA" w:rsidP="003B23BA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ในอนาคต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30FCF85E" w14:textId="77777777" w:rsidR="003B23BA" w:rsidRPr="004C5D73" w:rsidRDefault="003B23BA" w:rsidP="003B23BA">
            <w:pPr>
              <w:ind w:left="34"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ค่าปรับปรุง</w:t>
            </w:r>
          </w:p>
          <w:p w14:paraId="73D10716" w14:textId="77777777" w:rsidR="003B23BA" w:rsidRPr="004C5D73" w:rsidRDefault="003B23BA" w:rsidP="003B23BA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ความเสี่ยงสำหรับ</w:t>
            </w:r>
          </w:p>
          <w:p w14:paraId="3509C823" w14:textId="77777777" w:rsidR="003B23BA" w:rsidRPr="004C5D73" w:rsidRDefault="003B23BA" w:rsidP="003B23BA">
            <w:pPr>
              <w:ind w:left="34"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ความเสี่ยงที่ไม่ใช่</w:t>
            </w:r>
          </w:p>
          <w:p w14:paraId="534FA4FB" w14:textId="77777777" w:rsidR="003B23BA" w:rsidRPr="004C5D73" w:rsidRDefault="003B23BA" w:rsidP="003B23BA">
            <w:pPr>
              <w:ind w:left="34"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ความเสี่ยง</w:t>
            </w:r>
          </w:p>
          <w:p w14:paraId="317908DA" w14:textId="77777777" w:rsidR="003B23BA" w:rsidRPr="004C5D73" w:rsidRDefault="003B23BA" w:rsidP="003B23BA">
            <w:pPr>
              <w:ind w:left="34"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ทางการเงิน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000000" w:fill="auto"/>
            <w:noWrap/>
            <w:vAlign w:val="bottom"/>
            <w:hideMark/>
          </w:tcPr>
          <w:p w14:paraId="0B555A9B" w14:textId="77777777" w:rsidR="003B23BA" w:rsidRPr="004C5D73" w:rsidRDefault="003B23BA" w:rsidP="003B23BA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ไม่รวมองค์ประกอบ</w:t>
            </w:r>
          </w:p>
          <w:p w14:paraId="6481A3C1" w14:textId="77777777" w:rsidR="003B23BA" w:rsidRPr="004C5D73" w:rsidRDefault="003B23BA" w:rsidP="003B23BA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ที่เป็นส่วนขาดทุน</w:t>
            </w:r>
          </w:p>
          <w:p w14:paraId="5C740CD6" w14:textId="77777777" w:rsidR="003B23BA" w:rsidRPr="004C5D73" w:rsidRDefault="003B23BA" w:rsidP="003B23BA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ได้รับคืน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6B1D52E5" w14:textId="77777777" w:rsidR="003B23BA" w:rsidRPr="004C5D73" w:rsidRDefault="003B23BA" w:rsidP="003B23BA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องค์ประกอบที่</w:t>
            </w:r>
          </w:p>
          <w:p w14:paraId="5F01FD45" w14:textId="77777777" w:rsidR="003B23BA" w:rsidRPr="004C5D73" w:rsidRDefault="003B23BA" w:rsidP="003B23BA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เป็นส่วนขาดทุน</w:t>
            </w:r>
          </w:p>
          <w:p w14:paraId="6A5E376D" w14:textId="77777777" w:rsidR="003B23BA" w:rsidRPr="004C5D73" w:rsidRDefault="003B23BA" w:rsidP="003B23BA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ได้รับคืน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3B813800" w14:textId="77777777" w:rsidR="003B23BA" w:rsidRPr="004C5D73" w:rsidRDefault="003B23BA" w:rsidP="003B23BA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มูลค่าปัจจุบันของ</w:t>
            </w:r>
          </w:p>
          <w:p w14:paraId="674E24F3" w14:textId="77777777" w:rsidR="003B23BA" w:rsidRPr="004C5D73" w:rsidRDefault="003B23BA" w:rsidP="003B23BA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กระแสเงินสด</w:t>
            </w:r>
          </w:p>
          <w:p w14:paraId="3BEC6D06" w14:textId="77777777" w:rsidR="003B23BA" w:rsidRPr="004C5D73" w:rsidRDefault="003B23BA" w:rsidP="003B23BA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ในอนาคต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781F447C" w14:textId="77777777" w:rsidR="003B23BA" w:rsidRPr="004C5D73" w:rsidRDefault="003B23BA" w:rsidP="003B23BA">
            <w:pPr>
              <w:ind w:left="34"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ค่าปรับปรุง</w:t>
            </w:r>
          </w:p>
          <w:p w14:paraId="629349EC" w14:textId="77777777" w:rsidR="003B23BA" w:rsidRPr="004C5D73" w:rsidRDefault="003B23BA" w:rsidP="003B23BA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ความเสี่ยงสำหรับ</w:t>
            </w:r>
          </w:p>
          <w:p w14:paraId="4787CCC2" w14:textId="77777777" w:rsidR="003B23BA" w:rsidRPr="004C5D73" w:rsidRDefault="003B23BA" w:rsidP="003B23BA">
            <w:pPr>
              <w:ind w:left="34"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ความเสี่ยงที่ไม่ใช่</w:t>
            </w:r>
          </w:p>
          <w:p w14:paraId="3FC70924" w14:textId="77777777" w:rsidR="003B23BA" w:rsidRPr="004C5D73" w:rsidRDefault="003B23BA" w:rsidP="003B23BA">
            <w:pPr>
              <w:ind w:left="34"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ความเสี่ยง</w:t>
            </w:r>
          </w:p>
          <w:p w14:paraId="51B67BAD" w14:textId="77777777" w:rsidR="003B23BA" w:rsidRPr="004C5D73" w:rsidRDefault="003B23BA" w:rsidP="003B23BA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ทางการเงิน</w:t>
            </w:r>
          </w:p>
        </w:tc>
        <w:tc>
          <w:tcPr>
            <w:tcW w:w="1267" w:type="dxa"/>
            <w:shd w:val="clear" w:color="000000" w:fill="auto"/>
            <w:vAlign w:val="bottom"/>
          </w:tcPr>
          <w:p w14:paraId="60B36E44" w14:textId="77777777" w:rsidR="003B23BA" w:rsidRPr="004C5D73" w:rsidRDefault="003B23BA" w:rsidP="003B23BA">
            <w:pPr>
              <w:ind w:left="34"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รวม</w:t>
            </w:r>
          </w:p>
        </w:tc>
      </w:tr>
      <w:tr w:rsidR="003B23BA" w:rsidRPr="004C5D73" w14:paraId="1F40D10C" w14:textId="77777777" w:rsidTr="00733F0F">
        <w:trPr>
          <w:gridAfter w:val="1"/>
          <w:wAfter w:w="11" w:type="dxa"/>
          <w:trHeight w:val="20"/>
          <w:tblHeader/>
        </w:trPr>
        <w:tc>
          <w:tcPr>
            <w:tcW w:w="4320" w:type="dxa"/>
            <w:tcBorders>
              <w:bottom w:val="single" w:sz="4" w:space="0" w:color="auto"/>
            </w:tcBorders>
            <w:noWrap/>
            <w:vAlign w:val="bottom"/>
          </w:tcPr>
          <w:p w14:paraId="59B3F0E2" w14:textId="77777777" w:rsidR="003B23BA" w:rsidRPr="004C5D73" w:rsidRDefault="003B23BA" w:rsidP="003B23BA">
            <w:pPr>
              <w:ind w:left="-58"/>
              <w:contextualSpacing/>
              <w:jc w:val="center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672D03F6" w14:textId="77777777" w:rsidR="003B23BA" w:rsidRPr="004C5D73" w:rsidRDefault="003B23BA" w:rsidP="003B23BA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44FDE9DB" w14:textId="77777777" w:rsidR="003B23BA" w:rsidRPr="004C5D73" w:rsidRDefault="003B23BA" w:rsidP="003B23BA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5C014934" w14:textId="77777777" w:rsidR="003B23BA" w:rsidRPr="004C5D73" w:rsidRDefault="003B23BA" w:rsidP="003B23BA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38623725" w14:textId="77777777" w:rsidR="003B23BA" w:rsidRPr="004C5D73" w:rsidRDefault="003B23BA" w:rsidP="003B23BA">
            <w:pPr>
              <w:ind w:left="34"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000000" w:fill="auto"/>
            <w:noWrap/>
            <w:vAlign w:val="bottom"/>
          </w:tcPr>
          <w:p w14:paraId="2AEA4575" w14:textId="77777777" w:rsidR="003B23BA" w:rsidRPr="004C5D73" w:rsidRDefault="003B23BA" w:rsidP="003B23BA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000000" w:fill="auto"/>
            <w:vAlign w:val="bottom"/>
          </w:tcPr>
          <w:p w14:paraId="78776A20" w14:textId="77777777" w:rsidR="003B23BA" w:rsidRPr="004C5D73" w:rsidRDefault="003B23BA" w:rsidP="003B23BA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000000" w:fill="auto"/>
            <w:vAlign w:val="bottom"/>
          </w:tcPr>
          <w:p w14:paraId="182F388D" w14:textId="77777777" w:rsidR="003B23BA" w:rsidRPr="004C5D73" w:rsidRDefault="003B23BA" w:rsidP="003B23BA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000000" w:fill="auto"/>
            <w:vAlign w:val="bottom"/>
          </w:tcPr>
          <w:p w14:paraId="6699347D" w14:textId="77777777" w:rsidR="003B23BA" w:rsidRPr="004C5D73" w:rsidRDefault="003B23BA" w:rsidP="003B23BA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000000" w:fill="auto"/>
            <w:vAlign w:val="bottom"/>
          </w:tcPr>
          <w:p w14:paraId="1E7F9340" w14:textId="77777777" w:rsidR="003B23BA" w:rsidRPr="004C5D73" w:rsidRDefault="003B23BA" w:rsidP="003B23BA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</w:tr>
      <w:tr w:rsidR="003B23BA" w:rsidRPr="004C5D73" w14:paraId="0F9A9727" w14:textId="77777777" w:rsidTr="00733F0F">
        <w:trPr>
          <w:gridAfter w:val="1"/>
          <w:wAfter w:w="11" w:type="dxa"/>
          <w:trHeight w:val="20"/>
          <w:tblHeader/>
        </w:trPr>
        <w:tc>
          <w:tcPr>
            <w:tcW w:w="4320" w:type="dxa"/>
            <w:tcBorders>
              <w:top w:val="single" w:sz="4" w:space="0" w:color="auto"/>
            </w:tcBorders>
            <w:noWrap/>
            <w:vAlign w:val="bottom"/>
          </w:tcPr>
          <w:p w14:paraId="14A08830" w14:textId="77777777" w:rsidR="003B23BA" w:rsidRPr="004C5D73" w:rsidRDefault="003B23BA" w:rsidP="003B23BA">
            <w:pPr>
              <w:ind w:left="-58"/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6D955035" w14:textId="77777777" w:rsidR="003B23BA" w:rsidRPr="004C5D73" w:rsidRDefault="003B23BA" w:rsidP="003B23BA">
            <w:pPr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1432F8FE" w14:textId="77777777" w:rsidR="003B23BA" w:rsidRPr="004C5D73" w:rsidRDefault="003B23BA" w:rsidP="003B23BA">
            <w:pPr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0286E5F2" w14:textId="77777777" w:rsidR="003B23BA" w:rsidRPr="004C5D73" w:rsidRDefault="003B23BA" w:rsidP="003B23BA">
            <w:pPr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0C3014D6" w14:textId="77777777" w:rsidR="003B23BA" w:rsidRPr="004C5D73" w:rsidRDefault="003B23BA" w:rsidP="003B23BA">
            <w:pPr>
              <w:ind w:left="34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000000" w:fill="auto"/>
            <w:noWrap/>
            <w:vAlign w:val="bottom"/>
          </w:tcPr>
          <w:p w14:paraId="2B9C17C2" w14:textId="77777777" w:rsidR="003B23BA" w:rsidRPr="004C5D73" w:rsidRDefault="003B23BA" w:rsidP="003B23BA">
            <w:pPr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1E4838EC" w14:textId="77777777" w:rsidR="003B23BA" w:rsidRPr="004C5D73" w:rsidRDefault="003B23BA" w:rsidP="003B23BA">
            <w:pPr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53BC7CF4" w14:textId="77777777" w:rsidR="003B23BA" w:rsidRPr="004C5D73" w:rsidRDefault="003B23BA" w:rsidP="003B23BA">
            <w:pPr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01127C37" w14:textId="77777777" w:rsidR="003B23BA" w:rsidRPr="004C5D73" w:rsidRDefault="003B23BA" w:rsidP="003B23BA">
            <w:pPr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3D34046D" w14:textId="77777777" w:rsidR="003B23BA" w:rsidRPr="004C5D73" w:rsidRDefault="003B23BA" w:rsidP="003B23BA">
            <w:pPr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</w:tr>
      <w:tr w:rsidR="0014388C" w:rsidRPr="004C5D73" w14:paraId="04F7B0D2" w14:textId="77777777" w:rsidTr="00672DAC">
        <w:trPr>
          <w:gridAfter w:val="1"/>
          <w:wAfter w:w="11" w:type="dxa"/>
          <w:trHeight w:val="20"/>
        </w:trPr>
        <w:tc>
          <w:tcPr>
            <w:tcW w:w="4320" w:type="dxa"/>
            <w:noWrap/>
          </w:tcPr>
          <w:p w14:paraId="38A57209" w14:textId="77777777" w:rsidR="0014388C" w:rsidRPr="004C5D73" w:rsidRDefault="0014388C" w:rsidP="0014388C">
            <w:pPr>
              <w:ind w:left="-58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cs/>
                <w:lang w:val="en-US"/>
              </w:rPr>
              <w:t>ค่าใช้จ่ายทางการเงินจากสัญญาประกันภัยต่อที่ถือไว้</w:t>
            </w:r>
          </w:p>
        </w:tc>
        <w:tc>
          <w:tcPr>
            <w:tcW w:w="1224" w:type="dxa"/>
            <w:noWrap/>
            <w:vAlign w:val="bottom"/>
          </w:tcPr>
          <w:p w14:paraId="3E1485F5" w14:textId="728429E2" w:rsidR="0014388C" w:rsidRPr="004C5D73" w:rsidRDefault="0014388C" w:rsidP="0014388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3463D4CE" w14:textId="0241E2EA" w:rsidR="0014388C" w:rsidRPr="004C5D73" w:rsidRDefault="0014388C" w:rsidP="0014388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74E7C3A4" w14:textId="21F6A042" w:rsidR="0014388C" w:rsidRPr="004C5D73" w:rsidRDefault="00D27987" w:rsidP="0014388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13</w:t>
            </w:r>
          </w:p>
        </w:tc>
        <w:tc>
          <w:tcPr>
            <w:tcW w:w="1224" w:type="dxa"/>
            <w:noWrap/>
            <w:vAlign w:val="bottom"/>
          </w:tcPr>
          <w:p w14:paraId="7A495E7D" w14:textId="7AD43135" w:rsidR="0014388C" w:rsidRPr="004C5D73" w:rsidRDefault="00D27987" w:rsidP="0014388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1224" w:type="dxa"/>
            <w:noWrap/>
            <w:vAlign w:val="bottom"/>
          </w:tcPr>
          <w:p w14:paraId="6BBAE19C" w14:textId="2009DD0E" w:rsidR="0014388C" w:rsidRPr="004C5D73" w:rsidRDefault="0014388C" w:rsidP="0014388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24" w:type="dxa"/>
            <w:vAlign w:val="bottom"/>
          </w:tcPr>
          <w:p w14:paraId="7B6E15C7" w14:textId="76B76FB4" w:rsidR="0014388C" w:rsidRPr="004C5D73" w:rsidRDefault="0014388C" w:rsidP="0014388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24" w:type="dxa"/>
            <w:vAlign w:val="bottom"/>
          </w:tcPr>
          <w:p w14:paraId="49467A17" w14:textId="0FC5C7A8" w:rsidR="0014388C" w:rsidRPr="004C5D73" w:rsidRDefault="00D27987" w:rsidP="0014388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12</w:t>
            </w:r>
            <w:r w:rsidR="0014388C"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,</w:t>
            </w: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564</w:t>
            </w:r>
          </w:p>
        </w:tc>
        <w:tc>
          <w:tcPr>
            <w:tcW w:w="1224" w:type="dxa"/>
            <w:vAlign w:val="bottom"/>
          </w:tcPr>
          <w:p w14:paraId="2FC69581" w14:textId="1CED4ACF" w:rsidR="0014388C" w:rsidRPr="004C5D73" w:rsidRDefault="00D27987" w:rsidP="0014388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1</w:t>
            </w:r>
            <w:r w:rsidR="0014388C"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,</w:t>
            </w: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862</w:t>
            </w:r>
          </w:p>
        </w:tc>
        <w:tc>
          <w:tcPr>
            <w:tcW w:w="1267" w:type="dxa"/>
            <w:vAlign w:val="bottom"/>
          </w:tcPr>
          <w:p w14:paraId="706244D6" w14:textId="0F1ACA94" w:rsidR="0014388C" w:rsidRPr="004C5D73" w:rsidRDefault="00D27987" w:rsidP="0014388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14</w:t>
            </w:r>
            <w:r w:rsidR="0014388C"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,</w:t>
            </w: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440</w:t>
            </w:r>
          </w:p>
        </w:tc>
      </w:tr>
      <w:tr w:rsidR="0014388C" w:rsidRPr="004C5D73" w14:paraId="394DDE67" w14:textId="77777777" w:rsidTr="00672DAC">
        <w:trPr>
          <w:gridAfter w:val="1"/>
          <w:wAfter w:w="11" w:type="dxa"/>
          <w:trHeight w:val="20"/>
        </w:trPr>
        <w:tc>
          <w:tcPr>
            <w:tcW w:w="4320" w:type="dxa"/>
            <w:noWrap/>
          </w:tcPr>
          <w:p w14:paraId="2D470B22" w14:textId="44E1B0DF" w:rsidR="0014388C" w:rsidRPr="004C5D73" w:rsidRDefault="0014388C" w:rsidP="0014388C">
            <w:pPr>
              <w:ind w:left="-58"/>
              <w:contextualSpacing/>
              <w:jc w:val="both"/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cs/>
                <w:lang w:val="en-US"/>
              </w:rPr>
              <w:t>การเปลี่ยนแปลงอื่นๆ ที่มีต่อรายได้สุทธิ</w:t>
            </w:r>
          </w:p>
          <w:p w14:paraId="1982DC97" w14:textId="77777777" w:rsidR="0014388C" w:rsidRPr="004C5D73" w:rsidRDefault="0014388C" w:rsidP="0014388C">
            <w:pPr>
              <w:ind w:left="-58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US"/>
              </w:rPr>
              <w:t xml:space="preserve">   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cs/>
                <w:lang w:val="en-US"/>
              </w:rPr>
              <w:t>จากสัญญาประกันภัยต่อที่ถือไว้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4C553A09" w14:textId="26D724A0" w:rsidR="0014388C" w:rsidRPr="004C5D73" w:rsidRDefault="0014388C" w:rsidP="0014388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7CA05969" w14:textId="1C8F60FF" w:rsidR="0014388C" w:rsidRPr="004C5D73" w:rsidRDefault="0014388C" w:rsidP="0014388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2E9311CC" w14:textId="7065B827" w:rsidR="0014388C" w:rsidRPr="004C5D73" w:rsidRDefault="00D27987" w:rsidP="0014388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5B1E944D" w14:textId="5A983C53" w:rsidR="0014388C" w:rsidRPr="004C5D73" w:rsidRDefault="0014388C" w:rsidP="0014388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3F2C3BF8" w14:textId="7E649EEF" w:rsidR="0014388C" w:rsidRPr="004C5D73" w:rsidRDefault="0014388C" w:rsidP="0014388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F056573" w14:textId="207ECFD9" w:rsidR="0014388C" w:rsidRPr="004C5D73" w:rsidRDefault="0014388C" w:rsidP="0014388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D11A3C7" w14:textId="08FE4624" w:rsidR="0014388C" w:rsidRPr="004C5D73" w:rsidRDefault="00D27987" w:rsidP="0014388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4</w:t>
            </w:r>
            <w:r w:rsidR="0014388C"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,</w:t>
            </w: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196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8C4C936" w14:textId="42E694B6" w:rsidR="0014388C" w:rsidRPr="004C5D73" w:rsidRDefault="00D27987" w:rsidP="0014388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631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5067CDC5" w14:textId="010DCD7B" w:rsidR="0014388C" w:rsidRPr="004C5D73" w:rsidRDefault="00D27987" w:rsidP="0014388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4</w:t>
            </w:r>
            <w:r w:rsidR="0014388C"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,</w:t>
            </w: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828</w:t>
            </w:r>
          </w:p>
        </w:tc>
      </w:tr>
      <w:tr w:rsidR="0014388C" w:rsidRPr="004C5D73" w14:paraId="372EA190" w14:textId="77777777" w:rsidTr="00672DAC">
        <w:trPr>
          <w:gridAfter w:val="1"/>
          <w:wAfter w:w="11" w:type="dxa"/>
          <w:trHeight w:val="20"/>
        </w:trPr>
        <w:tc>
          <w:tcPr>
            <w:tcW w:w="4320" w:type="dxa"/>
            <w:noWrap/>
          </w:tcPr>
          <w:p w14:paraId="7B59D51B" w14:textId="77777777" w:rsidR="0014388C" w:rsidRPr="004C5D73" w:rsidRDefault="0014388C" w:rsidP="0014388C">
            <w:pPr>
              <w:ind w:left="-58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05155C9" w14:textId="26860581" w:rsidR="0014388C" w:rsidRPr="004C5D73" w:rsidRDefault="0014388C" w:rsidP="0014388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36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987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B54C5EE" w14:textId="459279E3" w:rsidR="0014388C" w:rsidRPr="004C5D73" w:rsidRDefault="0014388C" w:rsidP="0014388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E3A00FE" w14:textId="6013AEC6" w:rsidR="0014388C" w:rsidRPr="004C5D73" w:rsidRDefault="0014388C" w:rsidP="0014388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1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147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244FFB2" w14:textId="149AA242" w:rsidR="0014388C" w:rsidRPr="004C5D73" w:rsidRDefault="0014388C" w:rsidP="0014388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101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C1206F6" w14:textId="284F914C" w:rsidR="0014388C" w:rsidRPr="004C5D73" w:rsidRDefault="001262CC" w:rsidP="0014388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="0014388C"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1</w:t>
            </w:r>
            <w:r w:rsidR="0014388C"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705</w:t>
            </w:r>
            <w:r w:rsidR="0014388C"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972</w:t>
            </w:r>
            <w:r w:rsidR="0014388C"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A1E727" w14:textId="086E12E8" w:rsidR="0014388C" w:rsidRPr="004C5D73" w:rsidRDefault="00D27987" w:rsidP="0014388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66</w:t>
            </w:r>
            <w:r w:rsidR="0014388C"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,</w:t>
            </w: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811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2DB090" w14:textId="1DA2E4EB" w:rsidR="0014388C" w:rsidRPr="004C5D73" w:rsidRDefault="00D27987" w:rsidP="0014388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550</w:t>
            </w:r>
            <w:r w:rsidR="0014388C"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,</w:t>
            </w: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839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DB65A5" w14:textId="4041A630" w:rsidR="0014388C" w:rsidRPr="004C5D73" w:rsidRDefault="0014388C" w:rsidP="0014388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43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479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D742E9" w14:textId="3CE2F97E" w:rsidR="0014388C" w:rsidRPr="004C5D73" w:rsidRDefault="0014388C" w:rsidP="0014388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1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170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036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)</w:t>
            </w:r>
          </w:p>
        </w:tc>
      </w:tr>
      <w:tr w:rsidR="0014388C" w:rsidRPr="004C5D73" w14:paraId="6FBA0CA7" w14:textId="77777777" w:rsidTr="00672DAC">
        <w:trPr>
          <w:gridAfter w:val="1"/>
          <w:wAfter w:w="11" w:type="dxa"/>
          <w:trHeight w:val="20"/>
        </w:trPr>
        <w:tc>
          <w:tcPr>
            <w:tcW w:w="4320" w:type="dxa"/>
            <w:noWrap/>
            <w:vAlign w:val="bottom"/>
          </w:tcPr>
          <w:p w14:paraId="12F8DEA4" w14:textId="77777777" w:rsidR="0014388C" w:rsidRPr="004C5D73" w:rsidRDefault="0014388C" w:rsidP="0014388C">
            <w:pPr>
              <w:ind w:left="-58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US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7081FE6F" w14:textId="77777777" w:rsidR="0014388C" w:rsidRPr="004C5D73" w:rsidRDefault="0014388C" w:rsidP="0014388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460AE5C1" w14:textId="77777777" w:rsidR="0014388C" w:rsidRPr="004C5D73" w:rsidRDefault="0014388C" w:rsidP="0014388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2B1CF9A7" w14:textId="77777777" w:rsidR="0014388C" w:rsidRPr="004C5D73" w:rsidRDefault="0014388C" w:rsidP="0014388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11A23BA9" w14:textId="77777777" w:rsidR="0014388C" w:rsidRPr="004C5D73" w:rsidRDefault="0014388C" w:rsidP="0014388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17D77A85" w14:textId="77777777" w:rsidR="0014388C" w:rsidRPr="004C5D73" w:rsidRDefault="0014388C" w:rsidP="0014388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083F5AA" w14:textId="77777777" w:rsidR="0014388C" w:rsidRPr="004C5D73" w:rsidRDefault="0014388C" w:rsidP="0014388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1746130" w14:textId="77777777" w:rsidR="0014388C" w:rsidRPr="004C5D73" w:rsidRDefault="0014388C" w:rsidP="0014388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8C12D88" w14:textId="77777777" w:rsidR="0014388C" w:rsidRPr="004C5D73" w:rsidRDefault="0014388C" w:rsidP="0014388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75FC6BA2" w14:textId="77777777" w:rsidR="0014388C" w:rsidRPr="004C5D73" w:rsidRDefault="0014388C" w:rsidP="0014388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</w:p>
        </w:tc>
      </w:tr>
      <w:tr w:rsidR="0014388C" w:rsidRPr="004C5D73" w14:paraId="0804DB4D" w14:textId="77777777" w:rsidTr="00672DAC">
        <w:trPr>
          <w:gridAfter w:val="1"/>
          <w:wAfter w:w="11" w:type="dxa"/>
          <w:trHeight w:val="20"/>
        </w:trPr>
        <w:tc>
          <w:tcPr>
            <w:tcW w:w="4320" w:type="dxa"/>
            <w:noWrap/>
          </w:tcPr>
          <w:p w14:paraId="4F844499" w14:textId="77777777" w:rsidR="0014388C" w:rsidRPr="004C5D73" w:rsidRDefault="0014388C" w:rsidP="0014388C">
            <w:pPr>
              <w:ind w:left="-58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US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กระแสเงินสด</w:t>
            </w:r>
          </w:p>
        </w:tc>
        <w:tc>
          <w:tcPr>
            <w:tcW w:w="1224" w:type="dxa"/>
            <w:noWrap/>
            <w:vAlign w:val="bottom"/>
          </w:tcPr>
          <w:p w14:paraId="20488B02" w14:textId="77777777" w:rsidR="0014388C" w:rsidRPr="004C5D73" w:rsidRDefault="0014388C" w:rsidP="0014388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1A099502" w14:textId="77777777" w:rsidR="0014388C" w:rsidRPr="004C5D73" w:rsidRDefault="0014388C" w:rsidP="0014388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7CA639ED" w14:textId="77777777" w:rsidR="0014388C" w:rsidRPr="004C5D73" w:rsidRDefault="0014388C" w:rsidP="0014388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10092EE3" w14:textId="77777777" w:rsidR="0014388C" w:rsidRPr="004C5D73" w:rsidRDefault="0014388C" w:rsidP="0014388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4B58829F" w14:textId="77777777" w:rsidR="0014388C" w:rsidRPr="004C5D73" w:rsidRDefault="0014388C" w:rsidP="0014388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vAlign w:val="bottom"/>
          </w:tcPr>
          <w:p w14:paraId="1D97E488" w14:textId="77777777" w:rsidR="0014388C" w:rsidRPr="004C5D73" w:rsidRDefault="0014388C" w:rsidP="0014388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vAlign w:val="bottom"/>
          </w:tcPr>
          <w:p w14:paraId="6726F5EB" w14:textId="77777777" w:rsidR="0014388C" w:rsidRPr="004C5D73" w:rsidRDefault="0014388C" w:rsidP="0014388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vAlign w:val="bottom"/>
          </w:tcPr>
          <w:p w14:paraId="5CB52145" w14:textId="77777777" w:rsidR="0014388C" w:rsidRPr="004C5D73" w:rsidRDefault="0014388C" w:rsidP="0014388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267" w:type="dxa"/>
            <w:vAlign w:val="bottom"/>
          </w:tcPr>
          <w:p w14:paraId="2BCA394C" w14:textId="77777777" w:rsidR="0014388C" w:rsidRPr="004C5D73" w:rsidRDefault="0014388C" w:rsidP="0014388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</w:p>
        </w:tc>
      </w:tr>
      <w:tr w:rsidR="0014388C" w:rsidRPr="004C5D73" w14:paraId="0C660F48" w14:textId="77777777" w:rsidTr="00672DAC">
        <w:trPr>
          <w:gridAfter w:val="1"/>
          <w:wAfter w:w="11" w:type="dxa"/>
          <w:trHeight w:val="20"/>
        </w:trPr>
        <w:tc>
          <w:tcPr>
            <w:tcW w:w="4320" w:type="dxa"/>
            <w:noWrap/>
          </w:tcPr>
          <w:p w14:paraId="3D5DBF69" w14:textId="77777777" w:rsidR="0014388C" w:rsidRPr="004C5D73" w:rsidRDefault="0014388C" w:rsidP="0014388C">
            <w:pPr>
              <w:ind w:left="-58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cs/>
                <w:lang w:val="en-US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224" w:type="dxa"/>
            <w:noWrap/>
            <w:vAlign w:val="bottom"/>
          </w:tcPr>
          <w:p w14:paraId="5084FFF4" w14:textId="15BB5BB1" w:rsidR="0014388C" w:rsidRPr="004C5D73" w:rsidRDefault="00D27987" w:rsidP="0014388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41</w:t>
            </w:r>
            <w:r w:rsidR="0014388C"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,</w:t>
            </w: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136</w:t>
            </w:r>
          </w:p>
        </w:tc>
        <w:tc>
          <w:tcPr>
            <w:tcW w:w="1224" w:type="dxa"/>
            <w:noWrap/>
            <w:vAlign w:val="bottom"/>
          </w:tcPr>
          <w:p w14:paraId="195C0132" w14:textId="6B80B95F" w:rsidR="0014388C" w:rsidRPr="004C5D73" w:rsidRDefault="0014388C" w:rsidP="0014388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79A68E90" w14:textId="75311B85" w:rsidR="0014388C" w:rsidRPr="004C5D73" w:rsidRDefault="0014388C" w:rsidP="0014388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05B81B62" w14:textId="41365C84" w:rsidR="0014388C" w:rsidRPr="004C5D73" w:rsidRDefault="0014388C" w:rsidP="0014388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02FF35D4" w14:textId="14963513" w:rsidR="0014388C" w:rsidRPr="004C5D73" w:rsidRDefault="00D27987" w:rsidP="0014388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1</w:t>
            </w:r>
            <w:r w:rsidR="0014388C"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,</w:t>
            </w: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862</w:t>
            </w:r>
            <w:r w:rsidR="0014388C"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,</w:t>
            </w: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841</w:t>
            </w:r>
          </w:p>
        </w:tc>
        <w:tc>
          <w:tcPr>
            <w:tcW w:w="1224" w:type="dxa"/>
            <w:vAlign w:val="bottom"/>
          </w:tcPr>
          <w:p w14:paraId="13C0B479" w14:textId="3B1EEE77" w:rsidR="0014388C" w:rsidRPr="004C5D73" w:rsidRDefault="0014388C" w:rsidP="0014388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24" w:type="dxa"/>
            <w:vAlign w:val="bottom"/>
          </w:tcPr>
          <w:p w14:paraId="62D8511C" w14:textId="549007D5" w:rsidR="0014388C" w:rsidRPr="004C5D73" w:rsidRDefault="0014388C" w:rsidP="0014388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24" w:type="dxa"/>
            <w:vAlign w:val="bottom"/>
          </w:tcPr>
          <w:p w14:paraId="1FAC9722" w14:textId="1577E7C2" w:rsidR="0014388C" w:rsidRPr="004C5D73" w:rsidRDefault="0014388C" w:rsidP="0014388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67" w:type="dxa"/>
            <w:vAlign w:val="bottom"/>
          </w:tcPr>
          <w:p w14:paraId="3B2EC5C6" w14:textId="6B9BC49A" w:rsidR="0014388C" w:rsidRPr="004C5D73" w:rsidRDefault="00D27987" w:rsidP="0014388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1</w:t>
            </w:r>
            <w:r w:rsidR="0014388C"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,</w:t>
            </w: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903</w:t>
            </w:r>
            <w:r w:rsidR="0014388C"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,</w:t>
            </w: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977</w:t>
            </w:r>
          </w:p>
        </w:tc>
      </w:tr>
      <w:tr w:rsidR="0014388C" w:rsidRPr="004C5D73" w14:paraId="080378AD" w14:textId="77777777" w:rsidTr="00672DAC">
        <w:trPr>
          <w:gridAfter w:val="1"/>
          <w:wAfter w:w="11" w:type="dxa"/>
          <w:trHeight w:val="20"/>
        </w:trPr>
        <w:tc>
          <w:tcPr>
            <w:tcW w:w="4320" w:type="dxa"/>
            <w:noWrap/>
          </w:tcPr>
          <w:p w14:paraId="4264E22C" w14:textId="77777777" w:rsidR="0014388C" w:rsidRPr="004C5D73" w:rsidRDefault="0014388C" w:rsidP="0014388C">
            <w:pPr>
              <w:ind w:left="-58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cs/>
                <w:lang w:val="en-US"/>
              </w:rPr>
              <w:t>เงินสดรับคืนจากการประกันภัยต่อ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3345817C" w14:textId="42ED80F5" w:rsidR="0014388C" w:rsidRPr="004C5D73" w:rsidRDefault="0014388C" w:rsidP="0014388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0C85412D" w14:textId="39491A02" w:rsidR="0014388C" w:rsidRPr="004C5D73" w:rsidRDefault="0014388C" w:rsidP="0014388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6F2207A1" w14:textId="4565E7F1" w:rsidR="0014388C" w:rsidRPr="004C5D73" w:rsidRDefault="0014388C" w:rsidP="0014388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767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078B92BE" w14:textId="2CBAE7B0" w:rsidR="0014388C" w:rsidRPr="004C5D73" w:rsidRDefault="0014388C" w:rsidP="0014388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10894231" w14:textId="3BD21E81" w:rsidR="0014388C" w:rsidRPr="004C5D73" w:rsidRDefault="0014388C" w:rsidP="0014388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CBD09FE" w14:textId="36CC0F10" w:rsidR="0014388C" w:rsidRPr="004C5D73" w:rsidRDefault="0014388C" w:rsidP="0014388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B355E50" w14:textId="44B91881" w:rsidR="0014388C" w:rsidRPr="004C5D73" w:rsidRDefault="0014388C" w:rsidP="0014388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753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724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9702BCE" w14:textId="34B04FA5" w:rsidR="0014388C" w:rsidRPr="004C5D73" w:rsidRDefault="0014388C" w:rsidP="0014388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6F4D6AB4" w14:textId="09607FFD" w:rsidR="0014388C" w:rsidRPr="004C5D73" w:rsidRDefault="0014388C" w:rsidP="0014388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754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491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)</w:t>
            </w:r>
          </w:p>
        </w:tc>
      </w:tr>
      <w:tr w:rsidR="0014388C" w:rsidRPr="004C5D73" w14:paraId="0C5D54F3" w14:textId="77777777" w:rsidTr="00672DAC">
        <w:trPr>
          <w:gridAfter w:val="1"/>
          <w:wAfter w:w="11" w:type="dxa"/>
          <w:trHeight w:val="20"/>
        </w:trPr>
        <w:tc>
          <w:tcPr>
            <w:tcW w:w="4320" w:type="dxa"/>
            <w:noWrap/>
          </w:tcPr>
          <w:p w14:paraId="08392CF0" w14:textId="77777777" w:rsidR="0014388C" w:rsidRPr="004C5D73" w:rsidRDefault="0014388C" w:rsidP="0014388C">
            <w:pPr>
              <w:ind w:left="-58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กระแสเงินสดรวม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47DAD7C" w14:textId="3794506E" w:rsidR="0014388C" w:rsidRPr="004C5D73" w:rsidRDefault="00D27987" w:rsidP="0014388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41</w:t>
            </w:r>
            <w:r w:rsidR="0014388C"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,</w:t>
            </w: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136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4752DA9" w14:textId="5796AD2E" w:rsidR="0014388C" w:rsidRPr="004C5D73" w:rsidRDefault="0014388C" w:rsidP="0014388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E658E67" w14:textId="7BA9C5BC" w:rsidR="0014388C" w:rsidRPr="004C5D73" w:rsidRDefault="0014388C" w:rsidP="0014388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767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914CF5F" w14:textId="183E1635" w:rsidR="0014388C" w:rsidRPr="004C5D73" w:rsidRDefault="0014388C" w:rsidP="0014388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E645410" w14:textId="0FF03D94" w:rsidR="0014388C" w:rsidRPr="004C5D73" w:rsidRDefault="00D27987" w:rsidP="0014388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1</w:t>
            </w:r>
            <w:r w:rsidR="0014388C"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,</w:t>
            </w: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862</w:t>
            </w:r>
            <w:r w:rsidR="0014388C"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,</w:t>
            </w: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841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F9E0E0" w14:textId="02CC20D5" w:rsidR="0014388C" w:rsidRPr="004C5D73" w:rsidRDefault="0014388C" w:rsidP="0014388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34BCE8" w14:textId="1D97E2B0" w:rsidR="0014388C" w:rsidRPr="004C5D73" w:rsidRDefault="0014388C" w:rsidP="0014388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753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724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3FC75B" w14:textId="4D0FFD45" w:rsidR="0014388C" w:rsidRPr="004C5D73" w:rsidRDefault="0014388C" w:rsidP="0014388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CFB4F2" w14:textId="5C253E32" w:rsidR="0014388C" w:rsidRPr="004C5D73" w:rsidRDefault="00D27987" w:rsidP="0014388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1</w:t>
            </w:r>
            <w:r w:rsidR="0014388C"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,</w:t>
            </w: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149</w:t>
            </w:r>
            <w:r w:rsidR="0014388C"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,</w:t>
            </w: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486</w:t>
            </w:r>
          </w:p>
        </w:tc>
      </w:tr>
      <w:tr w:rsidR="0014388C" w:rsidRPr="004C5D73" w14:paraId="2DEF583C" w14:textId="77777777" w:rsidTr="00672DAC">
        <w:trPr>
          <w:gridAfter w:val="1"/>
          <w:wAfter w:w="11" w:type="dxa"/>
          <w:trHeight w:val="20"/>
        </w:trPr>
        <w:tc>
          <w:tcPr>
            <w:tcW w:w="4320" w:type="dxa"/>
            <w:noWrap/>
            <w:vAlign w:val="bottom"/>
          </w:tcPr>
          <w:p w14:paraId="7390A81F" w14:textId="77777777" w:rsidR="0014388C" w:rsidRPr="004C5D73" w:rsidRDefault="0014388C" w:rsidP="0014388C">
            <w:pPr>
              <w:ind w:left="-58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0F8E8FCC" w14:textId="77777777" w:rsidR="0014388C" w:rsidRPr="004C5D73" w:rsidRDefault="0014388C" w:rsidP="0014388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6B2F3330" w14:textId="77777777" w:rsidR="0014388C" w:rsidRPr="004C5D73" w:rsidRDefault="0014388C" w:rsidP="0014388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0CCBAD7B" w14:textId="77777777" w:rsidR="0014388C" w:rsidRPr="004C5D73" w:rsidRDefault="0014388C" w:rsidP="0014388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7CCAF0AA" w14:textId="77777777" w:rsidR="0014388C" w:rsidRPr="004C5D73" w:rsidRDefault="0014388C" w:rsidP="0014388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107FB7AD" w14:textId="77777777" w:rsidR="0014388C" w:rsidRPr="004C5D73" w:rsidRDefault="0014388C" w:rsidP="0014388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EB61C87" w14:textId="77777777" w:rsidR="0014388C" w:rsidRPr="004C5D73" w:rsidRDefault="0014388C" w:rsidP="0014388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B710EC0" w14:textId="77777777" w:rsidR="0014388C" w:rsidRPr="004C5D73" w:rsidRDefault="0014388C" w:rsidP="0014388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B4FE64B" w14:textId="77777777" w:rsidR="0014388C" w:rsidRPr="004C5D73" w:rsidRDefault="0014388C" w:rsidP="0014388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03429F8B" w14:textId="77777777" w:rsidR="0014388C" w:rsidRPr="004C5D73" w:rsidRDefault="0014388C" w:rsidP="0014388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</w:p>
        </w:tc>
      </w:tr>
      <w:tr w:rsidR="0014388C" w:rsidRPr="004C5D73" w14:paraId="05F863B7" w14:textId="77777777" w:rsidTr="00672DAC">
        <w:trPr>
          <w:gridAfter w:val="1"/>
          <w:wAfter w:w="11" w:type="dxa"/>
          <w:trHeight w:val="20"/>
        </w:trPr>
        <w:tc>
          <w:tcPr>
            <w:tcW w:w="4320" w:type="dxa"/>
            <w:noWrap/>
          </w:tcPr>
          <w:p w14:paraId="5218CD3D" w14:textId="77777777" w:rsidR="0014388C" w:rsidRPr="004C5D73" w:rsidRDefault="0014388C" w:rsidP="0014388C">
            <w:pPr>
              <w:ind w:left="-58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cs/>
                <w:lang w:val="en-US"/>
              </w:rPr>
              <w:t>สินทรัพย์จากสัญญาประกันภัยต่อ</w:t>
            </w:r>
          </w:p>
        </w:tc>
        <w:tc>
          <w:tcPr>
            <w:tcW w:w="1224" w:type="dxa"/>
            <w:noWrap/>
            <w:vAlign w:val="bottom"/>
          </w:tcPr>
          <w:p w14:paraId="1C868D08" w14:textId="0D45CB09" w:rsidR="0014388C" w:rsidRPr="004C5D73" w:rsidRDefault="0014388C" w:rsidP="0014388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70DD26A6" w14:textId="6D1BCB88" w:rsidR="0014388C" w:rsidRPr="004C5D73" w:rsidRDefault="0014388C" w:rsidP="0014388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6F2097BA" w14:textId="0AEC656E" w:rsidR="0014388C" w:rsidRPr="004C5D73" w:rsidRDefault="0014388C" w:rsidP="0014388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5069AA4A" w14:textId="4147FE8E" w:rsidR="0014388C" w:rsidRPr="004C5D73" w:rsidRDefault="0014388C" w:rsidP="0014388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00B6AC22" w14:textId="7D18F3E0" w:rsidR="0014388C" w:rsidRPr="004C5D73" w:rsidRDefault="0014388C" w:rsidP="0014388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1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613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224" w:type="dxa"/>
            <w:vAlign w:val="bottom"/>
          </w:tcPr>
          <w:p w14:paraId="7AF64042" w14:textId="115C3457" w:rsidR="0014388C" w:rsidRPr="004C5D73" w:rsidRDefault="00D27987" w:rsidP="0014388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117</w:t>
            </w:r>
            <w:r w:rsidR="0014388C"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,</w:t>
            </w: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903</w:t>
            </w:r>
          </w:p>
        </w:tc>
        <w:tc>
          <w:tcPr>
            <w:tcW w:w="1224" w:type="dxa"/>
            <w:vAlign w:val="bottom"/>
          </w:tcPr>
          <w:p w14:paraId="540C0EC0" w14:textId="44DBD8D4" w:rsidR="0014388C" w:rsidRPr="004C5D73" w:rsidRDefault="00D27987" w:rsidP="0014388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1</w:t>
            </w:r>
            <w:r w:rsidR="0014388C"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,</w:t>
            </w: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028</w:t>
            </w:r>
            <w:r w:rsidR="0014388C"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,</w:t>
            </w: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359</w:t>
            </w:r>
          </w:p>
        </w:tc>
        <w:tc>
          <w:tcPr>
            <w:tcW w:w="1224" w:type="dxa"/>
            <w:vAlign w:val="bottom"/>
          </w:tcPr>
          <w:p w14:paraId="6D9EBAFB" w14:textId="21BA1EFC" w:rsidR="0014388C" w:rsidRPr="004C5D73" w:rsidRDefault="00D27987" w:rsidP="0014388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105</w:t>
            </w:r>
            <w:r w:rsidR="0014388C"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,</w:t>
            </w: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112</w:t>
            </w:r>
          </w:p>
        </w:tc>
        <w:tc>
          <w:tcPr>
            <w:tcW w:w="1267" w:type="dxa"/>
            <w:vAlign w:val="bottom"/>
          </w:tcPr>
          <w:p w14:paraId="7D782A36" w14:textId="1F78D1EA" w:rsidR="0014388C" w:rsidRPr="004C5D73" w:rsidRDefault="00D27987" w:rsidP="0014388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1</w:t>
            </w:r>
            <w:r w:rsidR="0014388C"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,</w:t>
            </w: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249</w:t>
            </w:r>
            <w:r w:rsidR="0014388C"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,</w:t>
            </w: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761</w:t>
            </w:r>
          </w:p>
        </w:tc>
      </w:tr>
      <w:tr w:rsidR="0014388C" w:rsidRPr="004C5D73" w14:paraId="681FB284" w14:textId="77777777" w:rsidTr="00672DAC">
        <w:trPr>
          <w:gridAfter w:val="1"/>
          <w:wAfter w:w="11" w:type="dxa"/>
          <w:trHeight w:val="20"/>
        </w:trPr>
        <w:tc>
          <w:tcPr>
            <w:tcW w:w="4320" w:type="dxa"/>
            <w:noWrap/>
          </w:tcPr>
          <w:p w14:paraId="25160DF7" w14:textId="77777777" w:rsidR="0014388C" w:rsidRPr="004C5D73" w:rsidRDefault="0014388C" w:rsidP="0014388C">
            <w:pPr>
              <w:ind w:left="-58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cs/>
                <w:lang w:val="en-US"/>
              </w:rPr>
              <w:t>หนี้สินจากสัญญาประกันภัยต่อ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5A229632" w14:textId="33B0E5AE" w:rsidR="0014388C" w:rsidRPr="004C5D73" w:rsidRDefault="0014388C" w:rsidP="0014388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6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671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7BE8D15B" w14:textId="7F3D4CB4" w:rsidR="0014388C" w:rsidRPr="004C5D73" w:rsidRDefault="0014388C" w:rsidP="0014388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2DB47E0E" w14:textId="5E1E101F" w:rsidR="0014388C" w:rsidRPr="004C5D73" w:rsidRDefault="0014388C" w:rsidP="0014388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811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0054AB71" w14:textId="1093AB6A" w:rsidR="0014388C" w:rsidRPr="004C5D73" w:rsidRDefault="0014388C" w:rsidP="0014388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38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4B41C50C" w14:textId="6E975BB8" w:rsidR="0014388C" w:rsidRPr="004C5D73" w:rsidRDefault="0014388C" w:rsidP="0014388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185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349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53143A4" w14:textId="6EE75F3B" w:rsidR="0014388C" w:rsidRPr="004C5D73" w:rsidRDefault="0014388C" w:rsidP="0014388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DFCAA1E" w14:textId="73A11AC3" w:rsidR="0014388C" w:rsidRPr="004C5D73" w:rsidRDefault="00D27987" w:rsidP="0014388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59</w:t>
            </w:r>
            <w:r w:rsidR="0014388C"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,</w:t>
            </w: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300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1171BF0" w14:textId="5D4E3988" w:rsidR="0014388C" w:rsidRPr="004C5D73" w:rsidRDefault="00D27987" w:rsidP="0014388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6</w:t>
            </w:r>
            <w:r w:rsidR="0014388C"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,</w:t>
            </w: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179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0E979444" w14:textId="71E86A56" w:rsidR="0014388C" w:rsidRPr="004C5D73" w:rsidRDefault="0014388C" w:rsidP="0014388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127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390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)</w:t>
            </w:r>
          </w:p>
        </w:tc>
      </w:tr>
      <w:tr w:rsidR="0014388C" w:rsidRPr="004C5D73" w14:paraId="450BA230" w14:textId="77777777" w:rsidTr="00672DAC">
        <w:trPr>
          <w:gridAfter w:val="1"/>
          <w:wAfter w:w="11" w:type="dxa"/>
          <w:trHeight w:val="20"/>
        </w:trPr>
        <w:tc>
          <w:tcPr>
            <w:tcW w:w="4320" w:type="dxa"/>
            <w:noWrap/>
          </w:tcPr>
          <w:p w14:paraId="23106C8A" w14:textId="128A07D3" w:rsidR="0014388C" w:rsidRPr="004C5D73" w:rsidRDefault="0014388C" w:rsidP="0014388C">
            <w:pPr>
              <w:ind w:left="-58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ยอดสุทธิ ณ </w:t>
            </w:r>
            <w:r w:rsidR="00D27987" w:rsidRPr="00D27987">
              <w:rPr>
                <w:rFonts w:ascii="Browallia New" w:eastAsia="Cord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4C5D73">
              <w:rPr>
                <w:rFonts w:ascii="Browallia New" w:eastAsia="Cord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 ธันวาคม พ.ศ. </w:t>
            </w:r>
            <w:r w:rsidR="00D27987" w:rsidRPr="00D27987">
              <w:rPr>
                <w:rFonts w:ascii="Browallia New" w:eastAsia="Cordia New" w:hAnsi="Browallia New" w:cs="Browall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820A3E7" w14:textId="3F93ED9F" w:rsidR="0014388C" w:rsidRPr="004C5D73" w:rsidRDefault="0014388C" w:rsidP="0014388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6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671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73CB07B" w14:textId="6D3CF0C1" w:rsidR="0014388C" w:rsidRPr="004C5D73" w:rsidRDefault="0014388C" w:rsidP="0014388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E4B372C" w14:textId="5D82AB02" w:rsidR="0014388C" w:rsidRPr="004C5D73" w:rsidRDefault="0014388C" w:rsidP="0014388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811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69080AF" w14:textId="5F63EF4E" w:rsidR="0014388C" w:rsidRPr="004C5D73" w:rsidRDefault="0014388C" w:rsidP="0014388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38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0A56A0D" w14:textId="648A93E4" w:rsidR="0014388C" w:rsidRPr="004C5D73" w:rsidRDefault="0014388C" w:rsidP="0014388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186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962</w:t>
            </w:r>
            <w:r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E26292" w14:textId="62A5CB1A" w:rsidR="0014388C" w:rsidRPr="004C5D73" w:rsidRDefault="00D27987" w:rsidP="0014388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117</w:t>
            </w:r>
            <w:r w:rsidR="0014388C"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,</w:t>
            </w: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903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EC399B" w14:textId="3E13B6DD" w:rsidR="0014388C" w:rsidRPr="004C5D73" w:rsidRDefault="00D27987" w:rsidP="0014388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1</w:t>
            </w:r>
            <w:r w:rsidR="0014388C"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,</w:t>
            </w: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087</w:t>
            </w:r>
            <w:r w:rsidR="0014388C"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,</w:t>
            </w: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659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6ABC7C" w14:textId="6016B632" w:rsidR="0014388C" w:rsidRPr="004C5D73" w:rsidRDefault="00D27987" w:rsidP="0014388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111</w:t>
            </w:r>
            <w:r w:rsidR="0014388C"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,</w:t>
            </w: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291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CDBE55" w14:textId="07D39DA9" w:rsidR="0014388C" w:rsidRPr="004C5D73" w:rsidRDefault="00D27987" w:rsidP="0014388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</w:pP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1</w:t>
            </w:r>
            <w:r w:rsidR="0014388C"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,</w:t>
            </w: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122</w:t>
            </w:r>
            <w:r w:rsidR="0014388C" w:rsidRPr="004C5D73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,</w:t>
            </w:r>
            <w:r w:rsidRPr="00D27987">
              <w:rPr>
                <w:rFonts w:ascii="Browallia New" w:eastAsia="Cordia New" w:hAnsi="Browallia New" w:cs="Browallia New"/>
                <w:sz w:val="20"/>
                <w:szCs w:val="20"/>
                <w:lang w:val="en-GB" w:eastAsia="en-GB"/>
              </w:rPr>
              <w:t>371</w:t>
            </w:r>
          </w:p>
        </w:tc>
      </w:tr>
    </w:tbl>
    <w:p w14:paraId="13F4E46A" w14:textId="77777777" w:rsidR="006B005D" w:rsidRPr="004C5D73" w:rsidRDefault="006B005D" w:rsidP="00CD68F4">
      <w:pPr>
        <w:rPr>
          <w:rFonts w:ascii="Browallia New" w:eastAsia="Cordia New" w:hAnsi="Browallia New" w:cs="Browallia New"/>
          <w:b/>
          <w:bCs/>
          <w:color w:val="000000"/>
          <w:sz w:val="24"/>
          <w:szCs w:val="24"/>
        </w:rPr>
      </w:pPr>
    </w:p>
    <w:p w14:paraId="39BE0984" w14:textId="0F980E9B" w:rsidR="00D47B14" w:rsidRPr="004C5D73" w:rsidRDefault="00D47B14">
      <w:pPr>
        <w:rPr>
          <w:rFonts w:ascii="Browallia New" w:eastAsia="Cordia New" w:hAnsi="Browallia New" w:cs="Browallia New"/>
          <w:b/>
          <w:bCs/>
          <w:color w:val="000000"/>
          <w:sz w:val="24"/>
          <w:szCs w:val="24"/>
          <w:cs/>
        </w:rPr>
      </w:pPr>
      <w:r w:rsidRPr="004C5D73">
        <w:rPr>
          <w:rFonts w:ascii="Browallia New" w:eastAsia="Cordia New" w:hAnsi="Browallia New" w:cs="Browallia New"/>
          <w:b/>
          <w:bCs/>
          <w:color w:val="000000"/>
          <w:sz w:val="24"/>
          <w:szCs w:val="24"/>
          <w:cs/>
        </w:rPr>
        <w:br w:type="page"/>
      </w:r>
    </w:p>
    <w:p w14:paraId="264474F4" w14:textId="6F894EE4" w:rsidR="00D47B14" w:rsidRPr="004C5D73" w:rsidRDefault="00D27987" w:rsidP="00733F0F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D27987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lastRenderedPageBreak/>
        <w:t>21</w:t>
      </w:r>
      <w:r w:rsidR="003D38A1" w:rsidRPr="004C5D73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D27987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3</w:t>
      </w:r>
      <w:r w:rsidR="003D38A1" w:rsidRPr="004C5D73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D47B14" w:rsidRPr="004C5D73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พัฒนาการค่าสินไหมทดแทน</w:t>
      </w:r>
    </w:p>
    <w:p w14:paraId="6CEC2F1C" w14:textId="77777777" w:rsidR="00D47B14" w:rsidRPr="004C5D73" w:rsidRDefault="00D47B14" w:rsidP="009C311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x-none"/>
        </w:rPr>
      </w:pPr>
    </w:p>
    <w:p w14:paraId="1D5C33FD" w14:textId="1A4DF740" w:rsidR="00BB72B7" w:rsidRPr="004C5D73" w:rsidRDefault="00D27987" w:rsidP="00733F0F">
      <w:pPr>
        <w:tabs>
          <w:tab w:val="left" w:pos="1260"/>
        </w:tabs>
        <w:ind w:left="1260" w:hanging="720"/>
        <w:contextualSpacing/>
        <w:jc w:val="thaiDistribute"/>
        <w:textAlignment w:val="baseline"/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</w:pPr>
      <w:r w:rsidRPr="00D27987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  <w:t>21</w:t>
      </w:r>
      <w:r w:rsidR="00BB72B7" w:rsidRPr="004C5D73"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  <w:t>.</w:t>
      </w:r>
      <w:r w:rsidRPr="00D27987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  <w:t>3</w:t>
      </w:r>
      <w:r w:rsidR="00BB72B7" w:rsidRPr="004C5D73"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  <w:t>.</w:t>
      </w:r>
      <w:r w:rsidRPr="00D27987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BB72B7" w:rsidRPr="004C5D73"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  <w:tab/>
      </w:r>
      <w:r w:rsidR="00BB72B7" w:rsidRPr="004C5D73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</w:rPr>
        <w:t>พัฒนาการค่าสินไหมทดแทนก่อนการประกันภัยต่อ</w:t>
      </w:r>
    </w:p>
    <w:p w14:paraId="4D838317" w14:textId="77777777" w:rsidR="00D47B14" w:rsidRPr="004C5D73" w:rsidRDefault="00D47B14" w:rsidP="00733F0F">
      <w:pPr>
        <w:ind w:left="126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x-none"/>
        </w:rPr>
      </w:pPr>
    </w:p>
    <w:p w14:paraId="61ED9496" w14:textId="17799FD1" w:rsidR="004F2879" w:rsidRPr="004C5D73" w:rsidRDefault="004F2879" w:rsidP="00733F0F">
      <w:pPr>
        <w:ind w:left="126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eastAsia="x-none"/>
        </w:rPr>
      </w:pPr>
      <w:r w:rsidRPr="004C5D73">
        <w:rPr>
          <w:rFonts w:ascii="Browallia New" w:eastAsia="Arial Unicode MS" w:hAnsi="Browallia New" w:cs="Browallia New"/>
          <w:sz w:val="26"/>
          <w:szCs w:val="26"/>
          <w:cs/>
          <w:lang w:val="en-GB" w:eastAsia="x-none"/>
        </w:rPr>
        <w:t xml:space="preserve">การจ่ายค่าสินไหมทดแทนเปรียบเทียบกับประมาณการของจำนวนเงินก่อนการคิดลดของค่าสินไหมทดแทนที่คาดการณ์ไว้ก่อนหน้านี้ตามตารางพัฒนาการค่าสินไหมทดแทนก่อนการประกันภัยต่อ </w:t>
      </w:r>
      <w:r w:rsidR="00733F0F" w:rsidRPr="004C5D73">
        <w:rPr>
          <w:rFonts w:ascii="Browallia New" w:eastAsia="Arial Unicode MS" w:hAnsi="Browallia New" w:cs="Browallia New"/>
          <w:sz w:val="26"/>
          <w:szCs w:val="26"/>
          <w:cs/>
          <w:lang w:val="en-GB" w:eastAsia="x-none"/>
        </w:rPr>
        <w:br/>
      </w:r>
      <w:r w:rsidRPr="004C5D73">
        <w:rPr>
          <w:rFonts w:ascii="Browallia New" w:eastAsia="Arial Unicode MS" w:hAnsi="Browallia New" w:cs="Browallia New"/>
          <w:sz w:val="26"/>
          <w:szCs w:val="26"/>
          <w:cs/>
          <w:lang w:val="en-GB" w:eastAsia="x-none"/>
        </w:rPr>
        <w:t xml:space="preserve">ณ วันที่ </w:t>
      </w:r>
      <w:r w:rsidR="00D27987" w:rsidRPr="00D27987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31</w:t>
      </w:r>
      <w:r w:rsidRPr="004C5D73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 xml:space="preserve"> </w:t>
      </w:r>
      <w:r w:rsidRPr="004C5D73">
        <w:rPr>
          <w:rFonts w:ascii="Browallia New" w:eastAsia="Arial Unicode MS" w:hAnsi="Browallia New" w:cs="Browallia New"/>
          <w:sz w:val="26"/>
          <w:szCs w:val="26"/>
          <w:cs/>
          <w:lang w:val="en-GB" w:eastAsia="x-none"/>
        </w:rPr>
        <w:t xml:space="preserve">ธันวาคม พ.ศ. </w:t>
      </w:r>
      <w:r w:rsidR="00D27987" w:rsidRPr="00D27987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2568</w:t>
      </w:r>
    </w:p>
    <w:p w14:paraId="6D3F6F03" w14:textId="77777777" w:rsidR="004F2879" w:rsidRPr="004C5D73" w:rsidRDefault="004F2879" w:rsidP="00733F0F">
      <w:pPr>
        <w:ind w:left="126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x-none"/>
        </w:rPr>
      </w:pPr>
    </w:p>
    <w:tbl>
      <w:tblPr>
        <w:tblW w:w="15480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5904"/>
        <w:gridCol w:w="1368"/>
        <w:gridCol w:w="1368"/>
        <w:gridCol w:w="1368"/>
        <w:gridCol w:w="1368"/>
        <w:gridCol w:w="1368"/>
        <w:gridCol w:w="1368"/>
        <w:gridCol w:w="1368"/>
      </w:tblGrid>
      <w:tr w:rsidR="004265E2" w:rsidRPr="004C5D73" w14:paraId="1E9C9921" w14:textId="77777777" w:rsidTr="00733F0F">
        <w:trPr>
          <w:trHeight w:val="20"/>
          <w:tblHeader/>
        </w:trPr>
        <w:tc>
          <w:tcPr>
            <w:tcW w:w="5904" w:type="dxa"/>
            <w:noWrap/>
            <w:vAlign w:val="bottom"/>
          </w:tcPr>
          <w:p w14:paraId="5C605E5C" w14:textId="77777777" w:rsidR="004265E2" w:rsidRPr="004C5D73" w:rsidRDefault="004265E2" w:rsidP="009C3112">
            <w:pPr>
              <w:contextualSpacing/>
              <w:jc w:val="thaiDistribute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7810E834" w14:textId="77777777" w:rsidR="004265E2" w:rsidRPr="004C5D73" w:rsidRDefault="004265E2" w:rsidP="004265E2">
            <w:pPr>
              <w:ind w:right="72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3BA90B9A" w14:textId="77777777" w:rsidR="004265E2" w:rsidRPr="004C5D73" w:rsidRDefault="004265E2" w:rsidP="004265E2">
            <w:pPr>
              <w:ind w:right="72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noWrap/>
            <w:vAlign w:val="bottom"/>
          </w:tcPr>
          <w:p w14:paraId="5F2EDE66" w14:textId="77777777" w:rsidR="004265E2" w:rsidRPr="004C5D73" w:rsidRDefault="004265E2" w:rsidP="004265E2">
            <w:pPr>
              <w:ind w:right="72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noWrap/>
            <w:vAlign w:val="bottom"/>
          </w:tcPr>
          <w:p w14:paraId="2416C586" w14:textId="77777777" w:rsidR="004265E2" w:rsidRPr="004C5D73" w:rsidRDefault="004265E2" w:rsidP="004265E2">
            <w:pPr>
              <w:ind w:right="72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noWrap/>
            <w:vAlign w:val="bottom"/>
          </w:tcPr>
          <w:p w14:paraId="18A470B0" w14:textId="77777777" w:rsidR="004265E2" w:rsidRPr="004C5D73" w:rsidRDefault="004265E2" w:rsidP="004265E2">
            <w:pPr>
              <w:ind w:right="72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noWrap/>
            <w:vAlign w:val="bottom"/>
          </w:tcPr>
          <w:p w14:paraId="7783BC97" w14:textId="77777777" w:rsidR="004265E2" w:rsidRPr="004C5D73" w:rsidRDefault="004265E2" w:rsidP="004265E2">
            <w:pPr>
              <w:ind w:left="34" w:right="-72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13E6F6F4" w14:textId="77777777" w:rsidR="004265E2" w:rsidRPr="004C5D73" w:rsidRDefault="004265E2" w:rsidP="004265E2">
            <w:pPr>
              <w:ind w:right="-72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หน่วย : พันบาท</w:t>
            </w:r>
          </w:p>
        </w:tc>
      </w:tr>
      <w:tr w:rsidR="0094201B" w:rsidRPr="004C5D73" w14:paraId="6A0F6F21" w14:textId="77777777" w:rsidTr="00733F0F">
        <w:trPr>
          <w:trHeight w:val="20"/>
          <w:tblHeader/>
        </w:trPr>
        <w:tc>
          <w:tcPr>
            <w:tcW w:w="5904" w:type="dxa"/>
            <w:noWrap/>
            <w:vAlign w:val="bottom"/>
          </w:tcPr>
          <w:p w14:paraId="058539AE" w14:textId="77777777" w:rsidR="0094201B" w:rsidRPr="004C5D73" w:rsidRDefault="0094201B" w:rsidP="0094201B">
            <w:pPr>
              <w:contextualSpacing/>
              <w:jc w:val="thaiDistribute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9576" w:type="dxa"/>
            <w:gridSpan w:val="7"/>
            <w:tcBorders>
              <w:bottom w:val="single" w:sz="4" w:space="0" w:color="auto"/>
            </w:tcBorders>
            <w:vAlign w:val="center"/>
          </w:tcPr>
          <w:p w14:paraId="1B92CEAC" w14:textId="0E4917B0" w:rsidR="0094201B" w:rsidRPr="004C5D73" w:rsidRDefault="0094201B" w:rsidP="0094201B">
            <w:pPr>
              <w:ind w:right="-72"/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</w:tr>
      <w:tr w:rsidR="0094201B" w:rsidRPr="004C5D73" w14:paraId="08B2346F" w14:textId="77777777" w:rsidTr="00733F0F">
        <w:trPr>
          <w:trHeight w:val="20"/>
          <w:tblHeader/>
        </w:trPr>
        <w:tc>
          <w:tcPr>
            <w:tcW w:w="5904" w:type="dxa"/>
            <w:noWrap/>
            <w:vAlign w:val="bottom"/>
          </w:tcPr>
          <w:p w14:paraId="78AB3A16" w14:textId="5D628175" w:rsidR="0094201B" w:rsidRPr="004C5D73" w:rsidRDefault="0094201B" w:rsidP="0094201B">
            <w:pPr>
              <w:contextualSpacing/>
              <w:jc w:val="thaiDistribute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27987" w:rsidRPr="00D27987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BE0598C" w14:textId="77777777" w:rsidR="0094201B" w:rsidRPr="004C5D73" w:rsidRDefault="0094201B" w:rsidP="0094201B">
            <w:pPr>
              <w:ind w:right="72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8D83DEE" w14:textId="77777777" w:rsidR="0094201B" w:rsidRPr="004C5D73" w:rsidRDefault="0094201B" w:rsidP="0094201B">
            <w:pPr>
              <w:ind w:right="72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noWrap/>
            <w:vAlign w:val="bottom"/>
          </w:tcPr>
          <w:p w14:paraId="2ACCA6C8" w14:textId="77777777" w:rsidR="0094201B" w:rsidRPr="004C5D73" w:rsidRDefault="0094201B" w:rsidP="0094201B">
            <w:pPr>
              <w:ind w:right="72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noWrap/>
            <w:vAlign w:val="bottom"/>
          </w:tcPr>
          <w:p w14:paraId="08271FE6" w14:textId="77777777" w:rsidR="0094201B" w:rsidRPr="004C5D73" w:rsidRDefault="0094201B" w:rsidP="0094201B">
            <w:pPr>
              <w:ind w:right="72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noWrap/>
            <w:vAlign w:val="bottom"/>
          </w:tcPr>
          <w:p w14:paraId="5FFF7AD7" w14:textId="77777777" w:rsidR="0094201B" w:rsidRPr="004C5D73" w:rsidRDefault="0094201B" w:rsidP="0094201B">
            <w:pPr>
              <w:ind w:right="72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noWrap/>
            <w:vAlign w:val="bottom"/>
          </w:tcPr>
          <w:p w14:paraId="67188476" w14:textId="77777777" w:rsidR="0094201B" w:rsidRPr="004C5D73" w:rsidRDefault="0094201B" w:rsidP="0094201B">
            <w:pPr>
              <w:ind w:left="34" w:right="-72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29E9476" w14:textId="77777777" w:rsidR="0094201B" w:rsidRPr="004C5D73" w:rsidRDefault="0094201B" w:rsidP="0094201B">
            <w:pPr>
              <w:ind w:right="-72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</w:tr>
      <w:tr w:rsidR="0094201B" w:rsidRPr="004C5D73" w14:paraId="0FAA1781" w14:textId="77777777" w:rsidTr="00733F0F">
        <w:trPr>
          <w:trHeight w:val="20"/>
          <w:tblHeader/>
        </w:trPr>
        <w:tc>
          <w:tcPr>
            <w:tcW w:w="5904" w:type="dxa"/>
            <w:noWrap/>
            <w:vAlign w:val="bottom"/>
          </w:tcPr>
          <w:p w14:paraId="37923754" w14:textId="77777777" w:rsidR="0094201B" w:rsidRPr="004C5D73" w:rsidRDefault="0094201B" w:rsidP="0094201B">
            <w:pPr>
              <w:contextualSpacing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ปีอุบัติเหตุ/ปีที่รายงาน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F616369" w14:textId="77135C26" w:rsidR="0094201B" w:rsidRPr="004C5D73" w:rsidRDefault="0094201B" w:rsidP="0094201B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D27987" w:rsidRPr="00D27987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2563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62FA170" w14:textId="210D4AF6" w:rsidR="0094201B" w:rsidRPr="004C5D73" w:rsidRDefault="0094201B" w:rsidP="0094201B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D27987" w:rsidRPr="00D27987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2564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noWrap/>
            <w:vAlign w:val="bottom"/>
          </w:tcPr>
          <w:p w14:paraId="7C512DE9" w14:textId="52182933" w:rsidR="0094201B" w:rsidRPr="004C5D73" w:rsidRDefault="0094201B" w:rsidP="0094201B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D27987" w:rsidRPr="00D27987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2565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noWrap/>
            <w:vAlign w:val="bottom"/>
          </w:tcPr>
          <w:p w14:paraId="515B36E2" w14:textId="402E23B8" w:rsidR="0094201B" w:rsidRPr="004C5D73" w:rsidRDefault="0094201B" w:rsidP="0094201B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D27987" w:rsidRPr="00D27987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2566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noWrap/>
            <w:vAlign w:val="bottom"/>
          </w:tcPr>
          <w:p w14:paraId="33556407" w14:textId="220297E4" w:rsidR="0094201B" w:rsidRPr="004C5D73" w:rsidRDefault="0094201B" w:rsidP="0094201B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D27987" w:rsidRPr="00D27987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2567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noWrap/>
            <w:vAlign w:val="bottom"/>
          </w:tcPr>
          <w:p w14:paraId="6DEB37E8" w14:textId="46011993" w:rsidR="0094201B" w:rsidRPr="004C5D73" w:rsidRDefault="0094201B" w:rsidP="0094201B">
            <w:pPr>
              <w:ind w:left="34"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D27987" w:rsidRPr="00D27987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2568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3CCB78A" w14:textId="77777777" w:rsidR="0094201B" w:rsidRPr="004C5D73" w:rsidRDefault="0094201B" w:rsidP="0094201B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4265E2" w:rsidRPr="004C5D73" w14:paraId="0BF66052" w14:textId="77777777" w:rsidTr="00733F0F">
        <w:trPr>
          <w:trHeight w:val="20"/>
        </w:trPr>
        <w:tc>
          <w:tcPr>
            <w:tcW w:w="5904" w:type="dxa"/>
            <w:noWrap/>
            <w:vAlign w:val="center"/>
          </w:tcPr>
          <w:p w14:paraId="0B5478C6" w14:textId="77777777" w:rsidR="004265E2" w:rsidRPr="004C5D73" w:rsidRDefault="004265E2" w:rsidP="009C3112">
            <w:pPr>
              <w:contextualSpacing/>
              <w:jc w:val="thaiDistribute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ประมาณการค่าสินไหมทดแทน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(ก่อนการประกันภัยต่อและไม่คิดลด)</w:t>
            </w:r>
          </w:p>
        </w:tc>
        <w:tc>
          <w:tcPr>
            <w:tcW w:w="1368" w:type="dxa"/>
            <w:vAlign w:val="bottom"/>
          </w:tcPr>
          <w:p w14:paraId="42A9ED4A" w14:textId="77777777" w:rsidR="004265E2" w:rsidRPr="004C5D73" w:rsidRDefault="004265E2" w:rsidP="004265E2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0C0113EA" w14:textId="77777777" w:rsidR="004265E2" w:rsidRPr="004C5D73" w:rsidRDefault="004265E2" w:rsidP="004265E2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noWrap/>
            <w:vAlign w:val="bottom"/>
          </w:tcPr>
          <w:p w14:paraId="2065BE4B" w14:textId="77777777" w:rsidR="004265E2" w:rsidRPr="004C5D73" w:rsidRDefault="004265E2" w:rsidP="004265E2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noWrap/>
            <w:vAlign w:val="bottom"/>
          </w:tcPr>
          <w:p w14:paraId="7A420541" w14:textId="77777777" w:rsidR="004265E2" w:rsidRPr="004C5D73" w:rsidRDefault="004265E2" w:rsidP="004265E2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noWrap/>
            <w:vAlign w:val="bottom"/>
          </w:tcPr>
          <w:p w14:paraId="51D08FCA" w14:textId="77777777" w:rsidR="004265E2" w:rsidRPr="004C5D73" w:rsidRDefault="004265E2" w:rsidP="004265E2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noWrap/>
            <w:vAlign w:val="bottom"/>
          </w:tcPr>
          <w:p w14:paraId="492917EB" w14:textId="77777777" w:rsidR="004265E2" w:rsidRPr="004C5D73" w:rsidRDefault="004265E2" w:rsidP="004265E2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48875C8D" w14:textId="77777777" w:rsidR="004265E2" w:rsidRPr="004C5D73" w:rsidRDefault="004265E2" w:rsidP="004265E2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3073CA" w:rsidRPr="004C5D73" w14:paraId="010A44B5" w14:textId="77777777" w:rsidTr="00733F0F">
        <w:trPr>
          <w:trHeight w:val="20"/>
        </w:trPr>
        <w:tc>
          <w:tcPr>
            <w:tcW w:w="5904" w:type="dxa"/>
            <w:noWrap/>
          </w:tcPr>
          <w:p w14:paraId="05D9EE21" w14:textId="77777777" w:rsidR="003073CA" w:rsidRPr="004C5D73" w:rsidRDefault="003073CA" w:rsidP="003073CA">
            <w:pPr>
              <w:contextualSpacing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ณ สิ้นปีอุบัติเหตุ</w:t>
            </w:r>
          </w:p>
        </w:tc>
        <w:tc>
          <w:tcPr>
            <w:tcW w:w="1368" w:type="dxa"/>
            <w:vAlign w:val="center"/>
          </w:tcPr>
          <w:p w14:paraId="14910E48" w14:textId="219A5122" w:rsidR="003073CA" w:rsidRPr="004C5D73" w:rsidRDefault="00D27987" w:rsidP="003073C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3073CA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216</w:t>
            </w:r>
            <w:r w:rsidR="003073CA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231</w:t>
            </w:r>
          </w:p>
        </w:tc>
        <w:tc>
          <w:tcPr>
            <w:tcW w:w="1368" w:type="dxa"/>
            <w:vAlign w:val="center"/>
          </w:tcPr>
          <w:p w14:paraId="1BDD8CAB" w14:textId="5B786B42" w:rsidR="003073CA" w:rsidRPr="004C5D73" w:rsidRDefault="00D27987" w:rsidP="003073C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3073CA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535</w:t>
            </w:r>
            <w:r w:rsidR="003073CA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312</w:t>
            </w:r>
          </w:p>
        </w:tc>
        <w:tc>
          <w:tcPr>
            <w:tcW w:w="1368" w:type="dxa"/>
            <w:noWrap/>
            <w:vAlign w:val="center"/>
          </w:tcPr>
          <w:p w14:paraId="1D6A2B8E" w14:textId="789C800C" w:rsidR="003073CA" w:rsidRPr="004C5D73" w:rsidRDefault="00D27987" w:rsidP="003073C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3073CA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196</w:t>
            </w:r>
            <w:r w:rsidR="003073CA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247</w:t>
            </w:r>
          </w:p>
        </w:tc>
        <w:tc>
          <w:tcPr>
            <w:tcW w:w="1368" w:type="dxa"/>
            <w:noWrap/>
            <w:vAlign w:val="center"/>
          </w:tcPr>
          <w:p w14:paraId="0D15993E" w14:textId="63013F1D" w:rsidR="003073CA" w:rsidRPr="004C5D73" w:rsidRDefault="00D27987" w:rsidP="003073C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3073CA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544</w:t>
            </w:r>
            <w:r w:rsidR="003073CA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265</w:t>
            </w:r>
          </w:p>
        </w:tc>
        <w:tc>
          <w:tcPr>
            <w:tcW w:w="1368" w:type="dxa"/>
            <w:noWrap/>
            <w:vAlign w:val="center"/>
          </w:tcPr>
          <w:p w14:paraId="10A48AE9" w14:textId="281B4057" w:rsidR="003073CA" w:rsidRPr="004C5D73" w:rsidRDefault="00D27987" w:rsidP="003073C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3073CA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021</w:t>
            </w:r>
            <w:r w:rsidR="003073CA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154</w:t>
            </w:r>
          </w:p>
        </w:tc>
        <w:tc>
          <w:tcPr>
            <w:tcW w:w="1368" w:type="dxa"/>
            <w:noWrap/>
            <w:vAlign w:val="center"/>
          </w:tcPr>
          <w:p w14:paraId="1371C6A4" w14:textId="57C6C7EA" w:rsidR="003073CA" w:rsidRPr="004C5D73" w:rsidRDefault="00D27987" w:rsidP="003073C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3073CA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659</w:t>
            </w:r>
            <w:r w:rsidR="003073CA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194</w:t>
            </w:r>
          </w:p>
        </w:tc>
        <w:tc>
          <w:tcPr>
            <w:tcW w:w="1368" w:type="dxa"/>
            <w:vAlign w:val="bottom"/>
          </w:tcPr>
          <w:p w14:paraId="0EDE4BAF" w14:textId="77777777" w:rsidR="003073CA" w:rsidRPr="004C5D73" w:rsidRDefault="003073CA" w:rsidP="003073C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073CA" w:rsidRPr="004C5D73" w14:paraId="7611002A" w14:textId="77777777" w:rsidTr="00733F0F">
        <w:trPr>
          <w:trHeight w:val="20"/>
        </w:trPr>
        <w:tc>
          <w:tcPr>
            <w:tcW w:w="5904" w:type="dxa"/>
            <w:noWrap/>
          </w:tcPr>
          <w:p w14:paraId="01FA75DA" w14:textId="77777777" w:rsidR="003073CA" w:rsidRPr="004C5D73" w:rsidRDefault="003073CA" w:rsidP="003073CA">
            <w:pPr>
              <w:contextualSpacing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หนึ่งปีถัดไป</w:t>
            </w:r>
          </w:p>
        </w:tc>
        <w:tc>
          <w:tcPr>
            <w:tcW w:w="1368" w:type="dxa"/>
            <w:vAlign w:val="center"/>
          </w:tcPr>
          <w:p w14:paraId="0087D21D" w14:textId="51F94151" w:rsidR="003073CA" w:rsidRPr="004C5D73" w:rsidRDefault="00D27987" w:rsidP="003073C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3073CA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181</w:t>
            </w:r>
            <w:r w:rsidR="003073CA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177</w:t>
            </w:r>
          </w:p>
        </w:tc>
        <w:tc>
          <w:tcPr>
            <w:tcW w:w="1368" w:type="dxa"/>
            <w:vAlign w:val="center"/>
          </w:tcPr>
          <w:p w14:paraId="75945E0F" w14:textId="0BF67706" w:rsidR="003073CA" w:rsidRPr="004C5D73" w:rsidRDefault="00D27987" w:rsidP="003073C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3073CA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277</w:t>
            </w:r>
            <w:r w:rsidR="003073CA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283</w:t>
            </w:r>
          </w:p>
        </w:tc>
        <w:tc>
          <w:tcPr>
            <w:tcW w:w="1368" w:type="dxa"/>
            <w:noWrap/>
            <w:vAlign w:val="center"/>
          </w:tcPr>
          <w:p w14:paraId="57E96DDD" w14:textId="4025D6C9" w:rsidR="003073CA" w:rsidRPr="004C5D73" w:rsidRDefault="00D27987" w:rsidP="003073C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3073CA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904</w:t>
            </w:r>
            <w:r w:rsidR="003073CA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752</w:t>
            </w:r>
          </w:p>
        </w:tc>
        <w:tc>
          <w:tcPr>
            <w:tcW w:w="1368" w:type="dxa"/>
            <w:noWrap/>
            <w:vAlign w:val="center"/>
          </w:tcPr>
          <w:p w14:paraId="31289BC4" w14:textId="5038F402" w:rsidR="003073CA" w:rsidRPr="004C5D73" w:rsidRDefault="00D27987" w:rsidP="003073C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3073CA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  <w:r w:rsidR="003073CA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978</w:t>
            </w:r>
          </w:p>
        </w:tc>
        <w:tc>
          <w:tcPr>
            <w:tcW w:w="1368" w:type="dxa"/>
            <w:noWrap/>
            <w:vAlign w:val="center"/>
          </w:tcPr>
          <w:p w14:paraId="7DEC77EE" w14:textId="53A80666" w:rsidR="003073CA" w:rsidRPr="004C5D73" w:rsidRDefault="00D27987" w:rsidP="003073C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3073CA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848</w:t>
            </w:r>
            <w:r w:rsidR="003073CA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</w:p>
        </w:tc>
        <w:tc>
          <w:tcPr>
            <w:tcW w:w="1368" w:type="dxa"/>
            <w:noWrap/>
            <w:vAlign w:val="center"/>
          </w:tcPr>
          <w:p w14:paraId="73C1DB78" w14:textId="3620A423" w:rsidR="003073CA" w:rsidRPr="004C5D73" w:rsidRDefault="003073CA" w:rsidP="003073C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6F0D8E17" w14:textId="77777777" w:rsidR="003073CA" w:rsidRPr="004C5D73" w:rsidRDefault="003073CA" w:rsidP="003073C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073CA" w:rsidRPr="004C5D73" w14:paraId="452C87FA" w14:textId="77777777" w:rsidTr="00733F0F">
        <w:trPr>
          <w:trHeight w:val="20"/>
        </w:trPr>
        <w:tc>
          <w:tcPr>
            <w:tcW w:w="5904" w:type="dxa"/>
            <w:noWrap/>
          </w:tcPr>
          <w:p w14:paraId="0540362F" w14:textId="77777777" w:rsidR="003073CA" w:rsidRPr="004C5D73" w:rsidRDefault="003073CA" w:rsidP="003073CA">
            <w:pPr>
              <w:ind w:left="150" w:hanging="150"/>
              <w:contextualSpacing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สองปีถัดไป</w:t>
            </w:r>
          </w:p>
        </w:tc>
        <w:tc>
          <w:tcPr>
            <w:tcW w:w="1368" w:type="dxa"/>
            <w:vAlign w:val="center"/>
          </w:tcPr>
          <w:p w14:paraId="0B6B6459" w14:textId="79239A6E" w:rsidR="003073CA" w:rsidRPr="004C5D73" w:rsidRDefault="00D27987" w:rsidP="003073C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3073CA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  <w:r w:rsidR="003073CA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902</w:t>
            </w:r>
          </w:p>
        </w:tc>
        <w:tc>
          <w:tcPr>
            <w:tcW w:w="1368" w:type="dxa"/>
            <w:vAlign w:val="center"/>
          </w:tcPr>
          <w:p w14:paraId="31F55172" w14:textId="57BFA800" w:rsidR="003073CA" w:rsidRPr="004C5D73" w:rsidRDefault="00D27987" w:rsidP="003073C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3073CA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217</w:t>
            </w:r>
            <w:r w:rsidR="003073CA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238</w:t>
            </w:r>
          </w:p>
        </w:tc>
        <w:tc>
          <w:tcPr>
            <w:tcW w:w="1368" w:type="dxa"/>
            <w:noWrap/>
            <w:vAlign w:val="center"/>
          </w:tcPr>
          <w:p w14:paraId="2B425536" w14:textId="1DA6B7BC" w:rsidR="003073CA" w:rsidRPr="004C5D73" w:rsidRDefault="00D27987" w:rsidP="003073C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3073CA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869</w:t>
            </w:r>
            <w:r w:rsidR="003073CA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315</w:t>
            </w:r>
          </w:p>
        </w:tc>
        <w:tc>
          <w:tcPr>
            <w:tcW w:w="1368" w:type="dxa"/>
            <w:noWrap/>
            <w:vAlign w:val="center"/>
          </w:tcPr>
          <w:p w14:paraId="2ACBC772" w14:textId="1323594D" w:rsidR="003073CA" w:rsidRPr="004C5D73" w:rsidRDefault="00D27987" w:rsidP="003073C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3073CA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336</w:t>
            </w:r>
            <w:r w:rsidR="003073CA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</w:p>
        </w:tc>
        <w:tc>
          <w:tcPr>
            <w:tcW w:w="1368" w:type="dxa"/>
            <w:noWrap/>
            <w:vAlign w:val="center"/>
          </w:tcPr>
          <w:p w14:paraId="66AF172F" w14:textId="0A224722" w:rsidR="003073CA" w:rsidRPr="004C5D73" w:rsidRDefault="003073CA" w:rsidP="003073C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noWrap/>
            <w:vAlign w:val="center"/>
          </w:tcPr>
          <w:p w14:paraId="66195DCF" w14:textId="50D237EB" w:rsidR="003073CA" w:rsidRPr="004C5D73" w:rsidRDefault="003073CA" w:rsidP="003073C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7630B213" w14:textId="77777777" w:rsidR="003073CA" w:rsidRPr="004C5D73" w:rsidRDefault="003073CA" w:rsidP="003073C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073CA" w:rsidRPr="004C5D73" w14:paraId="5379FF6A" w14:textId="77777777" w:rsidTr="00733F0F">
        <w:trPr>
          <w:trHeight w:val="20"/>
        </w:trPr>
        <w:tc>
          <w:tcPr>
            <w:tcW w:w="5904" w:type="dxa"/>
            <w:noWrap/>
          </w:tcPr>
          <w:p w14:paraId="58694C13" w14:textId="77777777" w:rsidR="003073CA" w:rsidRPr="004C5D73" w:rsidRDefault="003073CA" w:rsidP="003073CA">
            <w:pPr>
              <w:contextualSpacing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สามปีถัดไป</w:t>
            </w:r>
          </w:p>
        </w:tc>
        <w:tc>
          <w:tcPr>
            <w:tcW w:w="1368" w:type="dxa"/>
            <w:vAlign w:val="center"/>
          </w:tcPr>
          <w:p w14:paraId="5A984EF7" w14:textId="681240D2" w:rsidR="003073CA" w:rsidRPr="004C5D73" w:rsidRDefault="00D27987" w:rsidP="003073C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3073CA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  <w:r w:rsidR="003073CA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565</w:t>
            </w:r>
          </w:p>
        </w:tc>
        <w:tc>
          <w:tcPr>
            <w:tcW w:w="1368" w:type="dxa"/>
            <w:vAlign w:val="center"/>
          </w:tcPr>
          <w:p w14:paraId="201A404F" w14:textId="262B67D4" w:rsidR="003073CA" w:rsidRPr="004C5D73" w:rsidRDefault="00D27987" w:rsidP="003073C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3073CA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191</w:t>
            </w:r>
            <w:r w:rsidR="003073CA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692</w:t>
            </w:r>
          </w:p>
        </w:tc>
        <w:tc>
          <w:tcPr>
            <w:tcW w:w="1368" w:type="dxa"/>
            <w:noWrap/>
            <w:vAlign w:val="center"/>
          </w:tcPr>
          <w:p w14:paraId="2A21E3BA" w14:textId="74B116D7" w:rsidR="003073CA" w:rsidRPr="004C5D73" w:rsidRDefault="00D27987" w:rsidP="003073C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3073CA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849</w:t>
            </w:r>
            <w:r w:rsidR="003073CA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153</w:t>
            </w:r>
          </w:p>
        </w:tc>
        <w:tc>
          <w:tcPr>
            <w:tcW w:w="1368" w:type="dxa"/>
            <w:noWrap/>
            <w:vAlign w:val="center"/>
          </w:tcPr>
          <w:p w14:paraId="712A25EB" w14:textId="24F0C22E" w:rsidR="003073CA" w:rsidRPr="004C5D73" w:rsidRDefault="003073CA" w:rsidP="003073C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noWrap/>
            <w:vAlign w:val="center"/>
          </w:tcPr>
          <w:p w14:paraId="78FD8FEB" w14:textId="59913B43" w:rsidR="003073CA" w:rsidRPr="004C5D73" w:rsidRDefault="003073CA" w:rsidP="003073C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noWrap/>
            <w:vAlign w:val="center"/>
          </w:tcPr>
          <w:p w14:paraId="32872BC6" w14:textId="69C45284" w:rsidR="003073CA" w:rsidRPr="004C5D73" w:rsidRDefault="003073CA" w:rsidP="003073C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06A71915" w14:textId="77777777" w:rsidR="003073CA" w:rsidRPr="004C5D73" w:rsidRDefault="003073CA" w:rsidP="003073C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073CA" w:rsidRPr="004C5D73" w14:paraId="03C621D5" w14:textId="77777777" w:rsidTr="00733F0F">
        <w:trPr>
          <w:trHeight w:val="20"/>
        </w:trPr>
        <w:tc>
          <w:tcPr>
            <w:tcW w:w="5904" w:type="dxa"/>
            <w:noWrap/>
          </w:tcPr>
          <w:p w14:paraId="0A48559C" w14:textId="77777777" w:rsidR="003073CA" w:rsidRPr="004C5D73" w:rsidRDefault="003073CA" w:rsidP="003073CA">
            <w:pPr>
              <w:contextualSpacing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สี่ปีถัดไป</w:t>
            </w:r>
          </w:p>
        </w:tc>
        <w:tc>
          <w:tcPr>
            <w:tcW w:w="1368" w:type="dxa"/>
            <w:vAlign w:val="center"/>
          </w:tcPr>
          <w:p w14:paraId="1408FBD2" w14:textId="77D91DF6" w:rsidR="003073CA" w:rsidRPr="004C5D73" w:rsidRDefault="00D27987" w:rsidP="003073C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3073CA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129</w:t>
            </w:r>
            <w:r w:rsidR="003073CA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052</w:t>
            </w:r>
          </w:p>
        </w:tc>
        <w:tc>
          <w:tcPr>
            <w:tcW w:w="1368" w:type="dxa"/>
            <w:vAlign w:val="center"/>
          </w:tcPr>
          <w:p w14:paraId="37B158F8" w14:textId="5E259CFD" w:rsidR="003073CA" w:rsidRPr="004C5D73" w:rsidRDefault="00D27987" w:rsidP="003073C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3073CA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176</w:t>
            </w:r>
            <w:r w:rsidR="003073CA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247</w:t>
            </w:r>
          </w:p>
        </w:tc>
        <w:tc>
          <w:tcPr>
            <w:tcW w:w="1368" w:type="dxa"/>
            <w:noWrap/>
            <w:vAlign w:val="center"/>
          </w:tcPr>
          <w:p w14:paraId="29AEE5FB" w14:textId="08C4599D" w:rsidR="003073CA" w:rsidRPr="004C5D73" w:rsidRDefault="003073CA" w:rsidP="003073C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noWrap/>
            <w:vAlign w:val="center"/>
          </w:tcPr>
          <w:p w14:paraId="35B99764" w14:textId="18933171" w:rsidR="003073CA" w:rsidRPr="004C5D73" w:rsidRDefault="003073CA" w:rsidP="003073C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noWrap/>
            <w:vAlign w:val="center"/>
          </w:tcPr>
          <w:p w14:paraId="2BF19C90" w14:textId="64AEB1AC" w:rsidR="003073CA" w:rsidRPr="004C5D73" w:rsidRDefault="003073CA" w:rsidP="003073C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noWrap/>
            <w:vAlign w:val="center"/>
          </w:tcPr>
          <w:p w14:paraId="6F1013DB" w14:textId="4D01696C" w:rsidR="003073CA" w:rsidRPr="004C5D73" w:rsidRDefault="003073CA" w:rsidP="003073C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56D6A6B4" w14:textId="77777777" w:rsidR="003073CA" w:rsidRPr="004C5D73" w:rsidRDefault="003073CA" w:rsidP="003073C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073CA" w:rsidRPr="004C5D73" w14:paraId="4F2C21DC" w14:textId="77777777" w:rsidTr="00733F0F">
        <w:trPr>
          <w:trHeight w:val="20"/>
        </w:trPr>
        <w:tc>
          <w:tcPr>
            <w:tcW w:w="5904" w:type="dxa"/>
            <w:noWrap/>
          </w:tcPr>
          <w:p w14:paraId="630CA512" w14:textId="77777777" w:rsidR="003073CA" w:rsidRPr="004C5D73" w:rsidRDefault="003073CA" w:rsidP="003073CA">
            <w:pPr>
              <w:contextualSpacing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ห้าปีถัดไป</w:t>
            </w:r>
          </w:p>
        </w:tc>
        <w:tc>
          <w:tcPr>
            <w:tcW w:w="1368" w:type="dxa"/>
            <w:vAlign w:val="center"/>
          </w:tcPr>
          <w:p w14:paraId="77258252" w14:textId="46B23C3E" w:rsidR="003073CA" w:rsidRPr="004C5D73" w:rsidRDefault="00D27987" w:rsidP="003073C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3073CA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  <w:r w:rsidR="003073CA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551</w:t>
            </w:r>
          </w:p>
        </w:tc>
        <w:tc>
          <w:tcPr>
            <w:tcW w:w="1368" w:type="dxa"/>
            <w:vAlign w:val="center"/>
          </w:tcPr>
          <w:p w14:paraId="75057B5F" w14:textId="2BBC751B" w:rsidR="003073CA" w:rsidRPr="004C5D73" w:rsidRDefault="003073CA" w:rsidP="003073C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 </w:t>
            </w:r>
          </w:p>
        </w:tc>
        <w:tc>
          <w:tcPr>
            <w:tcW w:w="1368" w:type="dxa"/>
            <w:noWrap/>
            <w:vAlign w:val="center"/>
          </w:tcPr>
          <w:p w14:paraId="6E5AE7D1" w14:textId="35AE61D8" w:rsidR="003073CA" w:rsidRPr="004C5D73" w:rsidRDefault="003073CA" w:rsidP="003073C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noWrap/>
            <w:vAlign w:val="center"/>
          </w:tcPr>
          <w:p w14:paraId="307C23F4" w14:textId="7215781D" w:rsidR="003073CA" w:rsidRPr="004C5D73" w:rsidRDefault="003073CA" w:rsidP="003073C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noWrap/>
            <w:vAlign w:val="center"/>
          </w:tcPr>
          <w:p w14:paraId="257C1831" w14:textId="7392871A" w:rsidR="003073CA" w:rsidRPr="004C5D73" w:rsidRDefault="003073CA" w:rsidP="003073C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noWrap/>
            <w:vAlign w:val="center"/>
          </w:tcPr>
          <w:p w14:paraId="24B8CD65" w14:textId="12D931DA" w:rsidR="003073CA" w:rsidRPr="004C5D73" w:rsidRDefault="003073CA" w:rsidP="003073C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60AC5B01" w14:textId="77777777" w:rsidR="003073CA" w:rsidRPr="004C5D73" w:rsidRDefault="003073CA" w:rsidP="003073C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073CA" w:rsidRPr="004C5D73" w14:paraId="0619B27F" w14:textId="77777777" w:rsidTr="00CC2797">
        <w:trPr>
          <w:trHeight w:val="20"/>
        </w:trPr>
        <w:tc>
          <w:tcPr>
            <w:tcW w:w="5904" w:type="dxa"/>
            <w:noWrap/>
            <w:vAlign w:val="center"/>
          </w:tcPr>
          <w:p w14:paraId="6B1BCF5C" w14:textId="77777777" w:rsidR="003073CA" w:rsidRPr="004C5D73" w:rsidRDefault="003073CA" w:rsidP="003073CA">
            <w:pPr>
              <w:contextualSpacing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ค่าสินไหมทดแทนจ่ายสะสม และค่าใช้จ่ายที่เกี่ยวข้องโดยตรงอื่น 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24EEDF7B" w14:textId="03F410D8" w:rsidR="003073CA" w:rsidRPr="004C5D73" w:rsidRDefault="003073CA" w:rsidP="003073C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095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910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B002A40" w14:textId="10D1C417" w:rsidR="003073CA" w:rsidRPr="004C5D73" w:rsidRDefault="003073CA" w:rsidP="003073C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158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006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noWrap/>
            <w:vAlign w:val="center"/>
          </w:tcPr>
          <w:p w14:paraId="5061DEC6" w14:textId="67B199A0" w:rsidR="003073CA" w:rsidRPr="004C5D73" w:rsidRDefault="003073CA" w:rsidP="003073C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770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697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noWrap/>
            <w:vAlign w:val="center"/>
          </w:tcPr>
          <w:p w14:paraId="55AC1FC7" w14:textId="23B594A4" w:rsidR="003073CA" w:rsidRPr="004C5D73" w:rsidRDefault="003073CA" w:rsidP="003073C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248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351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noWrap/>
            <w:vAlign w:val="center"/>
          </w:tcPr>
          <w:p w14:paraId="474C0AEE" w14:textId="08F7B752" w:rsidR="003073CA" w:rsidRPr="004C5D73" w:rsidRDefault="003073CA" w:rsidP="003073C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612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noWrap/>
            <w:vAlign w:val="center"/>
          </w:tcPr>
          <w:p w14:paraId="4B4C2D0B" w14:textId="04C220B5" w:rsidR="003073CA" w:rsidRPr="004C5D73" w:rsidRDefault="003073CA" w:rsidP="003073C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182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468DE01" w14:textId="54C69E04" w:rsidR="003073CA" w:rsidRPr="004C5D73" w:rsidRDefault="003073CA" w:rsidP="003073C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011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577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3073CA" w:rsidRPr="004C5D73" w14:paraId="41F6FA71" w14:textId="77777777" w:rsidTr="00CC2797">
        <w:trPr>
          <w:trHeight w:val="20"/>
        </w:trPr>
        <w:tc>
          <w:tcPr>
            <w:tcW w:w="5904" w:type="dxa"/>
            <w:noWrap/>
          </w:tcPr>
          <w:p w14:paraId="22E1555B" w14:textId="529C5111" w:rsidR="003073CA" w:rsidRPr="004C5D73" w:rsidRDefault="003073CA" w:rsidP="003073CA">
            <w:pPr>
              <w:contextualSpacing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รวมสำรองค่าสินไหมทดแทนสะสม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- 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ปีอุบัติเหตุ พ.ศ.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en-GB"/>
              </w:rPr>
              <w:t>2563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ถึง พ.ศ.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99445C5" w14:textId="77777777" w:rsidR="003073CA" w:rsidRPr="004C5D73" w:rsidRDefault="003073CA" w:rsidP="003073C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457BE0" w14:textId="77777777" w:rsidR="003073CA" w:rsidRPr="004C5D73" w:rsidRDefault="003073CA" w:rsidP="003073C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noWrap/>
            <w:vAlign w:val="bottom"/>
          </w:tcPr>
          <w:p w14:paraId="6CADE3AA" w14:textId="77777777" w:rsidR="003073CA" w:rsidRPr="004C5D73" w:rsidRDefault="003073CA" w:rsidP="003073C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noWrap/>
            <w:vAlign w:val="bottom"/>
          </w:tcPr>
          <w:p w14:paraId="6603DFCD" w14:textId="77777777" w:rsidR="003073CA" w:rsidRPr="004C5D73" w:rsidRDefault="003073CA" w:rsidP="003073C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noWrap/>
            <w:vAlign w:val="bottom"/>
          </w:tcPr>
          <w:p w14:paraId="3DAD9CCE" w14:textId="77777777" w:rsidR="003073CA" w:rsidRPr="004C5D73" w:rsidRDefault="003073CA" w:rsidP="003073C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noWrap/>
            <w:vAlign w:val="bottom"/>
          </w:tcPr>
          <w:p w14:paraId="486562CD" w14:textId="77777777" w:rsidR="003073CA" w:rsidRPr="004C5D73" w:rsidRDefault="003073CA" w:rsidP="003073C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48C35C0" w14:textId="58AD4AFC" w:rsidR="003073CA" w:rsidRPr="004C5D73" w:rsidRDefault="00D27987" w:rsidP="003073C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3073CA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982</w:t>
            </w:r>
            <w:r w:rsidR="003073CA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918</w:t>
            </w:r>
          </w:p>
        </w:tc>
      </w:tr>
      <w:tr w:rsidR="003073CA" w:rsidRPr="004C5D73" w14:paraId="02F7366D" w14:textId="77777777" w:rsidTr="00CC2797">
        <w:trPr>
          <w:trHeight w:val="20"/>
        </w:trPr>
        <w:tc>
          <w:tcPr>
            <w:tcW w:w="5904" w:type="dxa"/>
            <w:noWrap/>
          </w:tcPr>
          <w:p w14:paraId="3AF285E9" w14:textId="2DAB0E2F" w:rsidR="003073CA" w:rsidRPr="004C5D73" w:rsidRDefault="003073CA" w:rsidP="003073CA">
            <w:pPr>
              <w:contextualSpacing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รวมสำรองค่าสินไหมทดแทนสะสม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- 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ก่อนปี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en-GB"/>
              </w:rPr>
              <w:t>2563</w:t>
            </w:r>
          </w:p>
        </w:tc>
        <w:tc>
          <w:tcPr>
            <w:tcW w:w="1368" w:type="dxa"/>
            <w:vAlign w:val="bottom"/>
          </w:tcPr>
          <w:p w14:paraId="050812B7" w14:textId="77777777" w:rsidR="003073CA" w:rsidRPr="004C5D73" w:rsidRDefault="003073CA" w:rsidP="003073C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1C2AC82" w14:textId="77777777" w:rsidR="003073CA" w:rsidRPr="004C5D73" w:rsidRDefault="003073CA" w:rsidP="003073C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noWrap/>
            <w:vAlign w:val="bottom"/>
          </w:tcPr>
          <w:p w14:paraId="4460A947" w14:textId="77777777" w:rsidR="003073CA" w:rsidRPr="004C5D73" w:rsidRDefault="003073CA" w:rsidP="003073C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noWrap/>
            <w:vAlign w:val="bottom"/>
          </w:tcPr>
          <w:p w14:paraId="4B4AEF85" w14:textId="77777777" w:rsidR="003073CA" w:rsidRPr="004C5D73" w:rsidRDefault="003073CA" w:rsidP="003073C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noWrap/>
            <w:vAlign w:val="bottom"/>
          </w:tcPr>
          <w:p w14:paraId="14D39C48" w14:textId="77777777" w:rsidR="003073CA" w:rsidRPr="004C5D73" w:rsidRDefault="003073CA" w:rsidP="003073C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noWrap/>
            <w:vAlign w:val="bottom"/>
          </w:tcPr>
          <w:p w14:paraId="151F3D44" w14:textId="77777777" w:rsidR="003073CA" w:rsidRPr="004C5D73" w:rsidRDefault="003073CA" w:rsidP="003073C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A7E1BA3" w14:textId="0CD56468" w:rsidR="003073CA" w:rsidRPr="004C5D73" w:rsidRDefault="00D27987" w:rsidP="003073C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446</w:t>
            </w:r>
            <w:r w:rsidR="003073CA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643</w:t>
            </w:r>
          </w:p>
        </w:tc>
      </w:tr>
      <w:tr w:rsidR="003073CA" w:rsidRPr="004C5D73" w14:paraId="0DC4C62E" w14:textId="77777777" w:rsidTr="00CC2797">
        <w:trPr>
          <w:trHeight w:val="20"/>
        </w:trPr>
        <w:tc>
          <w:tcPr>
            <w:tcW w:w="5904" w:type="dxa"/>
            <w:noWrap/>
          </w:tcPr>
          <w:p w14:paraId="60EFB0E3" w14:textId="77777777" w:rsidR="003073CA" w:rsidRPr="004C5D73" w:rsidRDefault="003073CA" w:rsidP="003073CA">
            <w:pPr>
              <w:contextualSpacing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ค่าใช้จ่ายจัดการสินไหมทดแทนที่ไม่สามารถจัดสรรได้</w:t>
            </w:r>
          </w:p>
        </w:tc>
        <w:tc>
          <w:tcPr>
            <w:tcW w:w="1368" w:type="dxa"/>
            <w:vAlign w:val="bottom"/>
          </w:tcPr>
          <w:p w14:paraId="6661E4A2" w14:textId="77777777" w:rsidR="003073CA" w:rsidRPr="004C5D73" w:rsidRDefault="003073CA" w:rsidP="003073C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48D0879" w14:textId="77777777" w:rsidR="003073CA" w:rsidRPr="004C5D73" w:rsidRDefault="003073CA" w:rsidP="003073C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noWrap/>
            <w:vAlign w:val="bottom"/>
          </w:tcPr>
          <w:p w14:paraId="418AD9D5" w14:textId="77777777" w:rsidR="003073CA" w:rsidRPr="004C5D73" w:rsidRDefault="003073CA" w:rsidP="003073C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noWrap/>
            <w:vAlign w:val="bottom"/>
          </w:tcPr>
          <w:p w14:paraId="06D38BFC" w14:textId="77777777" w:rsidR="003073CA" w:rsidRPr="004C5D73" w:rsidRDefault="003073CA" w:rsidP="003073C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noWrap/>
            <w:vAlign w:val="bottom"/>
          </w:tcPr>
          <w:p w14:paraId="7CAE0096" w14:textId="77777777" w:rsidR="003073CA" w:rsidRPr="004C5D73" w:rsidRDefault="003073CA" w:rsidP="003073C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noWrap/>
            <w:vAlign w:val="bottom"/>
          </w:tcPr>
          <w:p w14:paraId="3A59639E" w14:textId="77777777" w:rsidR="003073CA" w:rsidRPr="004C5D73" w:rsidRDefault="003073CA" w:rsidP="003073C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24F783F" w14:textId="03571BE7" w:rsidR="003073CA" w:rsidRPr="004C5D73" w:rsidRDefault="00D27987" w:rsidP="003073C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162</w:t>
            </w:r>
            <w:r w:rsidR="003073CA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217</w:t>
            </w:r>
          </w:p>
        </w:tc>
      </w:tr>
      <w:tr w:rsidR="003073CA" w:rsidRPr="004C5D73" w14:paraId="233E285E" w14:textId="77777777" w:rsidTr="00CC2797">
        <w:trPr>
          <w:trHeight w:val="20"/>
        </w:trPr>
        <w:tc>
          <w:tcPr>
            <w:tcW w:w="5904" w:type="dxa"/>
            <w:noWrap/>
          </w:tcPr>
          <w:p w14:paraId="50F39C84" w14:textId="77777777" w:rsidR="003073CA" w:rsidRPr="004C5D73" w:rsidRDefault="003073CA" w:rsidP="003073CA">
            <w:pPr>
              <w:contextualSpacing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ปรับปรุงอัตราคิดลด</w:t>
            </w:r>
          </w:p>
        </w:tc>
        <w:tc>
          <w:tcPr>
            <w:tcW w:w="1368" w:type="dxa"/>
            <w:vAlign w:val="bottom"/>
          </w:tcPr>
          <w:p w14:paraId="2CC84A92" w14:textId="77777777" w:rsidR="003073CA" w:rsidRPr="004C5D73" w:rsidRDefault="003073CA" w:rsidP="003073C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AE19BFB" w14:textId="77777777" w:rsidR="003073CA" w:rsidRPr="004C5D73" w:rsidRDefault="003073CA" w:rsidP="003073C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noWrap/>
            <w:vAlign w:val="bottom"/>
          </w:tcPr>
          <w:p w14:paraId="5C29B6F6" w14:textId="77777777" w:rsidR="003073CA" w:rsidRPr="004C5D73" w:rsidRDefault="003073CA" w:rsidP="003073C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noWrap/>
            <w:vAlign w:val="bottom"/>
          </w:tcPr>
          <w:p w14:paraId="475CDFD9" w14:textId="77777777" w:rsidR="003073CA" w:rsidRPr="004C5D73" w:rsidRDefault="003073CA" w:rsidP="003073C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noWrap/>
            <w:vAlign w:val="bottom"/>
          </w:tcPr>
          <w:p w14:paraId="51045190" w14:textId="77777777" w:rsidR="003073CA" w:rsidRPr="004C5D73" w:rsidRDefault="003073CA" w:rsidP="003073C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noWrap/>
            <w:vAlign w:val="bottom"/>
          </w:tcPr>
          <w:p w14:paraId="2DB9D0F6" w14:textId="77777777" w:rsidR="003073CA" w:rsidRPr="004C5D73" w:rsidRDefault="003073CA" w:rsidP="003073C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C924A6D" w14:textId="050AB715" w:rsidR="003073CA" w:rsidRPr="004C5D73" w:rsidRDefault="003073CA" w:rsidP="003073C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452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3073CA" w:rsidRPr="004C5D73" w14:paraId="5E578194" w14:textId="77777777" w:rsidTr="00CC2797">
        <w:trPr>
          <w:trHeight w:val="20"/>
        </w:trPr>
        <w:tc>
          <w:tcPr>
            <w:tcW w:w="5904" w:type="dxa"/>
            <w:noWrap/>
          </w:tcPr>
          <w:p w14:paraId="229F5FCA" w14:textId="77777777" w:rsidR="003073CA" w:rsidRPr="004C5D73" w:rsidRDefault="003073CA" w:rsidP="003073CA">
            <w:pPr>
              <w:contextualSpacing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ปรับปรุงค่าความเสี่ยงสำหรับความเสี่ยงที่ไม่ใช่ความเสี่ยงทางการเงิน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368" w:type="dxa"/>
            <w:vAlign w:val="bottom"/>
          </w:tcPr>
          <w:p w14:paraId="572A805A" w14:textId="77777777" w:rsidR="003073CA" w:rsidRPr="004C5D73" w:rsidRDefault="003073CA" w:rsidP="003073C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48AF0D6" w14:textId="77777777" w:rsidR="003073CA" w:rsidRPr="004C5D73" w:rsidRDefault="003073CA" w:rsidP="003073C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noWrap/>
            <w:vAlign w:val="bottom"/>
          </w:tcPr>
          <w:p w14:paraId="31460A0D" w14:textId="77777777" w:rsidR="003073CA" w:rsidRPr="004C5D73" w:rsidRDefault="003073CA" w:rsidP="003073C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noWrap/>
            <w:vAlign w:val="bottom"/>
          </w:tcPr>
          <w:p w14:paraId="66FC5310" w14:textId="77777777" w:rsidR="003073CA" w:rsidRPr="004C5D73" w:rsidRDefault="003073CA" w:rsidP="003073C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noWrap/>
            <w:vAlign w:val="bottom"/>
          </w:tcPr>
          <w:p w14:paraId="790B6B72" w14:textId="77777777" w:rsidR="003073CA" w:rsidRPr="004C5D73" w:rsidRDefault="003073CA" w:rsidP="003073C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noWrap/>
            <w:vAlign w:val="bottom"/>
          </w:tcPr>
          <w:p w14:paraId="4625DE10" w14:textId="77777777" w:rsidR="003073CA" w:rsidRPr="004C5D73" w:rsidRDefault="003073CA" w:rsidP="003073C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35C4EA26" w14:textId="48FBC26B" w:rsidR="003073CA" w:rsidRPr="004C5D73" w:rsidRDefault="00D27987" w:rsidP="003073C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219</w:t>
            </w:r>
            <w:r w:rsidR="003073CA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863</w:t>
            </w:r>
          </w:p>
        </w:tc>
      </w:tr>
      <w:tr w:rsidR="003073CA" w:rsidRPr="004C5D73" w14:paraId="49D58C71" w14:textId="77777777" w:rsidTr="00CC2797">
        <w:trPr>
          <w:trHeight w:val="20"/>
        </w:trPr>
        <w:tc>
          <w:tcPr>
            <w:tcW w:w="5904" w:type="dxa"/>
            <w:noWrap/>
          </w:tcPr>
          <w:p w14:paraId="5E12F96F" w14:textId="77777777" w:rsidR="003073CA" w:rsidRPr="004C5D73" w:rsidRDefault="003073CA" w:rsidP="003073CA">
            <w:pPr>
              <w:contextualSpacing/>
              <w:jc w:val="thaiDistribute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1368" w:type="dxa"/>
            <w:vAlign w:val="bottom"/>
          </w:tcPr>
          <w:p w14:paraId="18F7FC08" w14:textId="77777777" w:rsidR="003073CA" w:rsidRPr="004C5D73" w:rsidRDefault="003073CA" w:rsidP="003073C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C8C772D" w14:textId="77777777" w:rsidR="003073CA" w:rsidRPr="004C5D73" w:rsidRDefault="003073CA" w:rsidP="003073C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noWrap/>
            <w:vAlign w:val="bottom"/>
          </w:tcPr>
          <w:p w14:paraId="33C4E2FF" w14:textId="77777777" w:rsidR="003073CA" w:rsidRPr="004C5D73" w:rsidRDefault="003073CA" w:rsidP="003073C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noWrap/>
            <w:vAlign w:val="bottom"/>
          </w:tcPr>
          <w:p w14:paraId="23452EF9" w14:textId="77777777" w:rsidR="003073CA" w:rsidRPr="004C5D73" w:rsidRDefault="003073CA" w:rsidP="003073C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noWrap/>
            <w:vAlign w:val="bottom"/>
          </w:tcPr>
          <w:p w14:paraId="3027D43C" w14:textId="77777777" w:rsidR="003073CA" w:rsidRPr="004C5D73" w:rsidRDefault="003073CA" w:rsidP="003073C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noWrap/>
            <w:vAlign w:val="bottom"/>
          </w:tcPr>
          <w:p w14:paraId="0305CA1B" w14:textId="77777777" w:rsidR="003073CA" w:rsidRPr="004C5D73" w:rsidRDefault="003073CA" w:rsidP="003073C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0272C27" w14:textId="25AD7F99" w:rsidR="003073CA" w:rsidRPr="004C5D73" w:rsidRDefault="00D27987" w:rsidP="003073C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3073CA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761</w:t>
            </w:r>
            <w:r w:rsidR="003073CA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189</w:t>
            </w:r>
          </w:p>
        </w:tc>
      </w:tr>
    </w:tbl>
    <w:p w14:paraId="59049DE6" w14:textId="672A15E0" w:rsidR="00EB6F38" w:rsidRPr="004C5D73" w:rsidRDefault="009C3112">
      <w:pPr>
        <w:rPr>
          <w:rFonts w:ascii="Browallia New" w:eastAsia="Arial Unicode MS" w:hAnsi="Browallia New" w:cs="Browallia New"/>
          <w:sz w:val="24"/>
          <w:szCs w:val="24"/>
          <w:lang w:val="en-GB" w:eastAsia="x-none"/>
        </w:rPr>
      </w:pPr>
      <w:r w:rsidRPr="004C5D73">
        <w:rPr>
          <w:rFonts w:ascii="Browallia New" w:eastAsia="Arial Unicode MS" w:hAnsi="Browallia New" w:cs="Browallia New"/>
          <w:sz w:val="24"/>
          <w:szCs w:val="24"/>
          <w:cs/>
          <w:lang w:val="en-GB" w:eastAsia="x-none"/>
        </w:rPr>
        <w:br w:type="page"/>
      </w:r>
    </w:p>
    <w:p w14:paraId="1AE7DFAB" w14:textId="0DF29894" w:rsidR="00EB6F38" w:rsidRPr="004C5D73" w:rsidRDefault="00D27987" w:rsidP="00733F0F">
      <w:pPr>
        <w:tabs>
          <w:tab w:val="left" w:pos="1260"/>
        </w:tabs>
        <w:ind w:left="1260" w:hanging="720"/>
        <w:contextualSpacing/>
        <w:jc w:val="thaiDistribute"/>
        <w:textAlignment w:val="baseline"/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</w:pPr>
      <w:r w:rsidRPr="00D27987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  <w:lastRenderedPageBreak/>
        <w:t>21</w:t>
      </w:r>
      <w:r w:rsidR="00EB6F38" w:rsidRPr="004C5D73"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  <w:t>.</w:t>
      </w:r>
      <w:r w:rsidRPr="00D27987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  <w:t>3</w:t>
      </w:r>
      <w:r w:rsidR="00EB6F38" w:rsidRPr="004C5D73"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  <w:t>.</w:t>
      </w:r>
      <w:r w:rsidRPr="00D27987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  <w:t>2</w:t>
      </w:r>
      <w:r w:rsidR="00EB6F38" w:rsidRPr="004C5D73"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  <w:tab/>
      </w:r>
      <w:r w:rsidR="00EB6F38" w:rsidRPr="004C5D73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</w:rPr>
        <w:t>พัฒนาการค่าสินไหมทดแทน</w:t>
      </w:r>
      <w:r w:rsidR="007B749E" w:rsidRPr="004C5D73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val="en-GB"/>
        </w:rPr>
        <w:t>สุทธิ</w:t>
      </w:r>
    </w:p>
    <w:p w14:paraId="05071718" w14:textId="77777777" w:rsidR="00B144A7" w:rsidRPr="004C5D73" w:rsidRDefault="00B144A7" w:rsidP="00733F0F">
      <w:pPr>
        <w:ind w:left="1260"/>
        <w:jc w:val="thaiDistribute"/>
        <w:rPr>
          <w:rFonts w:ascii="Browallia New" w:eastAsia="Cordia New" w:hAnsi="Browallia New" w:cs="Browallia New"/>
          <w:color w:val="000000"/>
          <w:spacing w:val="-4"/>
          <w:sz w:val="26"/>
          <w:szCs w:val="26"/>
        </w:rPr>
      </w:pPr>
    </w:p>
    <w:p w14:paraId="078942F3" w14:textId="0EBAE275" w:rsidR="00B144A7" w:rsidRPr="004C5D73" w:rsidRDefault="00B144A7" w:rsidP="00733F0F">
      <w:pPr>
        <w:ind w:left="1260"/>
        <w:jc w:val="thaiDistribute"/>
        <w:rPr>
          <w:rFonts w:ascii="Browallia New" w:eastAsia="Cordia New" w:hAnsi="Browallia New" w:cs="Browallia New"/>
          <w:color w:val="000000"/>
          <w:spacing w:val="-4"/>
          <w:sz w:val="26"/>
          <w:szCs w:val="26"/>
        </w:rPr>
      </w:pPr>
      <w:r w:rsidRPr="004C5D73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</w:rPr>
        <w:t xml:space="preserve">การจ่ายค่าสินไหมทดแทนเปรียบเทียบกับประมาณการของจำนวนเงินก่อนการคิดลดของค่าสินไหมตามตารางพัฒนาการค่าสินไหมทดแทนสุทธิ ณ วันที่ </w:t>
      </w:r>
      <w:r w:rsidR="00D27987" w:rsidRPr="00D27987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4C5D73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</w:rPr>
        <w:t xml:space="preserve"> ธันวาคม </w:t>
      </w:r>
      <w:r w:rsidRPr="004C5D73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eastAsia="en-GB"/>
        </w:rPr>
        <w:t>พ.ศ.</w:t>
      </w:r>
      <w:r w:rsidRPr="004C5D73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eastAsia="en-GB"/>
        </w:rPr>
        <w:t xml:space="preserve"> </w:t>
      </w:r>
      <w:r w:rsidR="00D27987" w:rsidRPr="00D27987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/>
        </w:rPr>
        <w:t>2568</w:t>
      </w:r>
    </w:p>
    <w:p w14:paraId="7A445D8E" w14:textId="77777777" w:rsidR="007B749E" w:rsidRPr="004C5D73" w:rsidRDefault="007B749E" w:rsidP="00733F0F">
      <w:pPr>
        <w:ind w:left="126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15394" w:type="dxa"/>
        <w:tblLayout w:type="fixed"/>
        <w:tblLook w:val="04A0" w:firstRow="1" w:lastRow="0" w:firstColumn="1" w:lastColumn="0" w:noHBand="0" w:noVBand="1"/>
      </w:tblPr>
      <w:tblGrid>
        <w:gridCol w:w="5818"/>
        <w:gridCol w:w="1368"/>
        <w:gridCol w:w="1368"/>
        <w:gridCol w:w="1368"/>
        <w:gridCol w:w="1368"/>
        <w:gridCol w:w="1368"/>
        <w:gridCol w:w="1368"/>
        <w:gridCol w:w="1368"/>
      </w:tblGrid>
      <w:tr w:rsidR="0063109E" w:rsidRPr="004C5D73" w14:paraId="60291B13" w14:textId="77777777" w:rsidTr="00733F0F">
        <w:trPr>
          <w:trHeight w:val="20"/>
          <w:tblHeader/>
        </w:trPr>
        <w:tc>
          <w:tcPr>
            <w:tcW w:w="5818" w:type="dxa"/>
            <w:noWrap/>
            <w:vAlign w:val="bottom"/>
          </w:tcPr>
          <w:p w14:paraId="3F15BC2D" w14:textId="77777777" w:rsidR="0063109E" w:rsidRPr="004C5D73" w:rsidRDefault="0063109E" w:rsidP="009C3112">
            <w:pPr>
              <w:ind w:left="-113"/>
              <w:contextualSpacing/>
              <w:jc w:val="thaiDistribute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9576" w:type="dxa"/>
            <w:gridSpan w:val="7"/>
            <w:tcBorders>
              <w:bottom w:val="single" w:sz="4" w:space="0" w:color="auto"/>
            </w:tcBorders>
            <w:vAlign w:val="center"/>
          </w:tcPr>
          <w:p w14:paraId="7EA6CD90" w14:textId="7373ABA4" w:rsidR="0063109E" w:rsidRPr="004C5D73" w:rsidRDefault="0063109E" w:rsidP="0063109E">
            <w:pPr>
              <w:ind w:right="-72"/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</w:tr>
      <w:tr w:rsidR="0063109E" w:rsidRPr="004C5D73" w14:paraId="7D61B701" w14:textId="77777777" w:rsidTr="00733F0F">
        <w:trPr>
          <w:trHeight w:val="20"/>
          <w:tblHeader/>
        </w:trPr>
        <w:tc>
          <w:tcPr>
            <w:tcW w:w="5818" w:type="dxa"/>
            <w:noWrap/>
            <w:vAlign w:val="bottom"/>
          </w:tcPr>
          <w:p w14:paraId="46650397" w14:textId="1A90A3D5" w:rsidR="0063109E" w:rsidRPr="004C5D73" w:rsidRDefault="0063109E" w:rsidP="009C3112">
            <w:pPr>
              <w:ind w:left="-113"/>
              <w:contextualSpacing/>
              <w:jc w:val="thaiDistribute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D27987" w:rsidRPr="00D27987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C478EC6" w14:textId="77777777" w:rsidR="0063109E" w:rsidRPr="004C5D73" w:rsidRDefault="0063109E" w:rsidP="0063109E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03D1061" w14:textId="77777777" w:rsidR="0063109E" w:rsidRPr="004C5D73" w:rsidRDefault="0063109E" w:rsidP="0063109E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noWrap/>
            <w:vAlign w:val="bottom"/>
          </w:tcPr>
          <w:p w14:paraId="51AA39E5" w14:textId="77777777" w:rsidR="0063109E" w:rsidRPr="004C5D73" w:rsidRDefault="0063109E" w:rsidP="0063109E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noWrap/>
            <w:vAlign w:val="bottom"/>
          </w:tcPr>
          <w:p w14:paraId="0A7BEC2C" w14:textId="77777777" w:rsidR="0063109E" w:rsidRPr="004C5D73" w:rsidRDefault="0063109E" w:rsidP="0063109E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noWrap/>
            <w:vAlign w:val="bottom"/>
          </w:tcPr>
          <w:p w14:paraId="4F200FA0" w14:textId="77777777" w:rsidR="0063109E" w:rsidRPr="004C5D73" w:rsidRDefault="0063109E" w:rsidP="0063109E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noWrap/>
            <w:vAlign w:val="bottom"/>
          </w:tcPr>
          <w:p w14:paraId="1C045D72" w14:textId="77777777" w:rsidR="0063109E" w:rsidRPr="004C5D73" w:rsidRDefault="0063109E" w:rsidP="0063109E">
            <w:pPr>
              <w:ind w:left="34"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E819C9A" w14:textId="77777777" w:rsidR="0063109E" w:rsidRPr="004C5D73" w:rsidRDefault="0063109E" w:rsidP="0063109E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</w:tr>
      <w:tr w:rsidR="0063109E" w:rsidRPr="004C5D73" w14:paraId="15315067" w14:textId="77777777" w:rsidTr="00733F0F">
        <w:trPr>
          <w:trHeight w:val="20"/>
          <w:tblHeader/>
        </w:trPr>
        <w:tc>
          <w:tcPr>
            <w:tcW w:w="5818" w:type="dxa"/>
            <w:noWrap/>
            <w:vAlign w:val="bottom"/>
          </w:tcPr>
          <w:p w14:paraId="28B69355" w14:textId="77777777" w:rsidR="0063109E" w:rsidRPr="004C5D73" w:rsidRDefault="0063109E" w:rsidP="009C3112">
            <w:pPr>
              <w:ind w:left="-113"/>
              <w:contextualSpacing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ปีอุบัติเหตุ/ปีที่รายงาน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F3EE1FE" w14:textId="1854EFEE" w:rsidR="0063109E" w:rsidRPr="004C5D73" w:rsidRDefault="0063109E" w:rsidP="0063109E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D27987" w:rsidRPr="00D27987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2563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A70BD5E" w14:textId="48998588" w:rsidR="0063109E" w:rsidRPr="004C5D73" w:rsidRDefault="0063109E" w:rsidP="0063109E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D27987" w:rsidRPr="00D27987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2564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noWrap/>
            <w:vAlign w:val="bottom"/>
          </w:tcPr>
          <w:p w14:paraId="421D8ECC" w14:textId="7A9BFC6A" w:rsidR="0063109E" w:rsidRPr="004C5D73" w:rsidRDefault="0063109E" w:rsidP="0063109E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D27987" w:rsidRPr="00D27987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2565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noWrap/>
            <w:vAlign w:val="bottom"/>
          </w:tcPr>
          <w:p w14:paraId="02FC052D" w14:textId="2A3D7886" w:rsidR="0063109E" w:rsidRPr="004C5D73" w:rsidRDefault="0063109E" w:rsidP="0063109E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D27987" w:rsidRPr="00D27987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2566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noWrap/>
            <w:vAlign w:val="bottom"/>
          </w:tcPr>
          <w:p w14:paraId="195F3364" w14:textId="77FE67A2" w:rsidR="0063109E" w:rsidRPr="004C5D73" w:rsidRDefault="0063109E" w:rsidP="0063109E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D27987" w:rsidRPr="00D27987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2567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noWrap/>
            <w:vAlign w:val="bottom"/>
          </w:tcPr>
          <w:p w14:paraId="744344F7" w14:textId="5ABB245C" w:rsidR="0063109E" w:rsidRPr="004C5D73" w:rsidRDefault="0063109E" w:rsidP="0063109E">
            <w:pPr>
              <w:ind w:left="34"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D27987" w:rsidRPr="00D27987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2568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3B9AD11" w14:textId="77777777" w:rsidR="0063109E" w:rsidRPr="004C5D73" w:rsidRDefault="0063109E" w:rsidP="0063109E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63109E" w:rsidRPr="004C5D73" w14:paraId="5E62C482" w14:textId="77777777" w:rsidTr="00733F0F">
        <w:trPr>
          <w:trHeight w:val="20"/>
        </w:trPr>
        <w:tc>
          <w:tcPr>
            <w:tcW w:w="5818" w:type="dxa"/>
            <w:noWrap/>
            <w:vAlign w:val="center"/>
          </w:tcPr>
          <w:p w14:paraId="1FE63020" w14:textId="77777777" w:rsidR="0063109E" w:rsidRPr="004C5D73" w:rsidRDefault="0063109E" w:rsidP="009C3112">
            <w:pPr>
              <w:ind w:left="-113"/>
              <w:contextualSpacing/>
              <w:jc w:val="thaiDistribute"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ประมาณการค่าสินไหมทดแทนสุทธิ</w:t>
            </w:r>
            <w:r w:rsidRPr="004C5D73">
              <w:rPr>
                <w:rFonts w:ascii="Browallia New" w:eastAsia="Cord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 xml:space="preserve"> (</w:t>
            </w:r>
            <w:r w:rsidRPr="004C5D73">
              <w:rPr>
                <w:rFonts w:ascii="Browallia New" w:eastAsia="Cord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หลังการประกันภัยต่อและไม่คิดลด)</w:t>
            </w:r>
          </w:p>
        </w:tc>
        <w:tc>
          <w:tcPr>
            <w:tcW w:w="1368" w:type="dxa"/>
            <w:vAlign w:val="bottom"/>
          </w:tcPr>
          <w:p w14:paraId="5CD0F1A6" w14:textId="77777777" w:rsidR="0063109E" w:rsidRPr="004C5D73" w:rsidRDefault="0063109E" w:rsidP="0063109E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56D345B8" w14:textId="77777777" w:rsidR="0063109E" w:rsidRPr="004C5D73" w:rsidRDefault="0063109E" w:rsidP="0063109E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noWrap/>
            <w:vAlign w:val="bottom"/>
          </w:tcPr>
          <w:p w14:paraId="02268A93" w14:textId="77777777" w:rsidR="0063109E" w:rsidRPr="004C5D73" w:rsidRDefault="0063109E" w:rsidP="0063109E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noWrap/>
            <w:vAlign w:val="bottom"/>
          </w:tcPr>
          <w:p w14:paraId="1B9EDE01" w14:textId="77777777" w:rsidR="0063109E" w:rsidRPr="004C5D73" w:rsidRDefault="0063109E" w:rsidP="0063109E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noWrap/>
            <w:vAlign w:val="bottom"/>
          </w:tcPr>
          <w:p w14:paraId="38B79379" w14:textId="77777777" w:rsidR="0063109E" w:rsidRPr="004C5D73" w:rsidRDefault="0063109E" w:rsidP="0063109E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noWrap/>
            <w:vAlign w:val="bottom"/>
          </w:tcPr>
          <w:p w14:paraId="75A161E5" w14:textId="77777777" w:rsidR="0063109E" w:rsidRPr="004C5D73" w:rsidRDefault="0063109E" w:rsidP="0063109E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4B357F55" w14:textId="77777777" w:rsidR="0063109E" w:rsidRPr="004C5D73" w:rsidRDefault="0063109E" w:rsidP="0063109E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15526D" w:rsidRPr="004C5D73" w14:paraId="40053225" w14:textId="77777777" w:rsidTr="00733F0F">
        <w:trPr>
          <w:trHeight w:val="20"/>
        </w:trPr>
        <w:tc>
          <w:tcPr>
            <w:tcW w:w="5818" w:type="dxa"/>
            <w:noWrap/>
          </w:tcPr>
          <w:p w14:paraId="0E1986E5" w14:textId="77777777" w:rsidR="0015526D" w:rsidRPr="004C5D73" w:rsidRDefault="0015526D" w:rsidP="0015526D">
            <w:pPr>
              <w:ind w:left="-113"/>
              <w:contextualSpacing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ณ สิ้นปีอุบัติเหตุ</w:t>
            </w:r>
          </w:p>
        </w:tc>
        <w:tc>
          <w:tcPr>
            <w:tcW w:w="1368" w:type="dxa"/>
            <w:vAlign w:val="center"/>
          </w:tcPr>
          <w:p w14:paraId="0458C69A" w14:textId="2E60BF6F" w:rsidR="0015526D" w:rsidRPr="004C5D73" w:rsidRDefault="00D27987" w:rsidP="0015526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15526D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308</w:t>
            </w:r>
            <w:r w:rsidR="0015526D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398</w:t>
            </w:r>
          </w:p>
        </w:tc>
        <w:tc>
          <w:tcPr>
            <w:tcW w:w="1368" w:type="dxa"/>
            <w:vAlign w:val="center"/>
          </w:tcPr>
          <w:p w14:paraId="5CC7B964" w14:textId="28EB90D1" w:rsidR="0015526D" w:rsidRPr="004C5D73" w:rsidRDefault="00D27987" w:rsidP="0015526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15526D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951</w:t>
            </w:r>
            <w:r w:rsidR="0015526D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772</w:t>
            </w:r>
          </w:p>
        </w:tc>
        <w:tc>
          <w:tcPr>
            <w:tcW w:w="1368" w:type="dxa"/>
            <w:noWrap/>
            <w:vAlign w:val="center"/>
          </w:tcPr>
          <w:p w14:paraId="75201B0D" w14:textId="240C5BFF" w:rsidR="0015526D" w:rsidRPr="004C5D73" w:rsidRDefault="00D27987" w:rsidP="0015526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15526D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529</w:t>
            </w:r>
            <w:r w:rsidR="0015526D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798</w:t>
            </w:r>
          </w:p>
        </w:tc>
        <w:tc>
          <w:tcPr>
            <w:tcW w:w="1368" w:type="dxa"/>
            <w:noWrap/>
            <w:vAlign w:val="center"/>
          </w:tcPr>
          <w:p w14:paraId="6BBAA6E0" w14:textId="61D8F978" w:rsidR="0015526D" w:rsidRPr="004C5D73" w:rsidRDefault="00D27987" w:rsidP="0015526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15526D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864</w:t>
            </w:r>
            <w:r w:rsidR="0015526D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439</w:t>
            </w:r>
          </w:p>
        </w:tc>
        <w:tc>
          <w:tcPr>
            <w:tcW w:w="1368" w:type="dxa"/>
            <w:noWrap/>
            <w:vAlign w:val="center"/>
          </w:tcPr>
          <w:p w14:paraId="72A0C19A" w14:textId="3B83B1B7" w:rsidR="0015526D" w:rsidRPr="004C5D73" w:rsidRDefault="00D27987" w:rsidP="0015526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15526D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15526D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271</w:t>
            </w:r>
          </w:p>
        </w:tc>
        <w:tc>
          <w:tcPr>
            <w:tcW w:w="1368" w:type="dxa"/>
            <w:noWrap/>
            <w:vAlign w:val="center"/>
          </w:tcPr>
          <w:p w14:paraId="1C30363F" w14:textId="5808ED74" w:rsidR="0015526D" w:rsidRPr="004C5D73" w:rsidRDefault="00D27987" w:rsidP="0015526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15526D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007</w:t>
            </w:r>
            <w:r w:rsidR="0015526D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596</w:t>
            </w:r>
          </w:p>
        </w:tc>
        <w:tc>
          <w:tcPr>
            <w:tcW w:w="1368" w:type="dxa"/>
            <w:vAlign w:val="bottom"/>
          </w:tcPr>
          <w:p w14:paraId="009DC7C3" w14:textId="77777777" w:rsidR="0015526D" w:rsidRPr="004C5D73" w:rsidRDefault="0015526D" w:rsidP="0015526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15526D" w:rsidRPr="004C5D73" w14:paraId="21DDABA9" w14:textId="77777777" w:rsidTr="00733F0F">
        <w:trPr>
          <w:trHeight w:val="20"/>
        </w:trPr>
        <w:tc>
          <w:tcPr>
            <w:tcW w:w="5818" w:type="dxa"/>
            <w:noWrap/>
          </w:tcPr>
          <w:p w14:paraId="22619906" w14:textId="77777777" w:rsidR="0015526D" w:rsidRPr="004C5D73" w:rsidRDefault="0015526D" w:rsidP="0015526D">
            <w:pPr>
              <w:ind w:left="-113"/>
              <w:contextualSpacing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หนึ่งปีถัดไป</w:t>
            </w:r>
          </w:p>
        </w:tc>
        <w:tc>
          <w:tcPr>
            <w:tcW w:w="1368" w:type="dxa"/>
            <w:vAlign w:val="center"/>
          </w:tcPr>
          <w:p w14:paraId="1538497C" w14:textId="4CFE7C85" w:rsidR="0015526D" w:rsidRPr="004C5D73" w:rsidRDefault="00D27987" w:rsidP="0015526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15526D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282</w:t>
            </w:r>
            <w:r w:rsidR="0015526D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618</w:t>
            </w:r>
          </w:p>
        </w:tc>
        <w:tc>
          <w:tcPr>
            <w:tcW w:w="1368" w:type="dxa"/>
            <w:vAlign w:val="center"/>
          </w:tcPr>
          <w:p w14:paraId="2B67C668" w14:textId="2FA775F1" w:rsidR="0015526D" w:rsidRPr="004C5D73" w:rsidRDefault="00D27987" w:rsidP="0015526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15526D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864</w:t>
            </w:r>
            <w:r w:rsidR="0015526D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353</w:t>
            </w:r>
          </w:p>
        </w:tc>
        <w:tc>
          <w:tcPr>
            <w:tcW w:w="1368" w:type="dxa"/>
            <w:noWrap/>
            <w:vAlign w:val="center"/>
          </w:tcPr>
          <w:p w14:paraId="47334BA3" w14:textId="1690EFD5" w:rsidR="0015526D" w:rsidRPr="004C5D73" w:rsidRDefault="00D27987" w:rsidP="0015526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15526D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364</w:t>
            </w:r>
            <w:r w:rsidR="0015526D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851</w:t>
            </w:r>
          </w:p>
        </w:tc>
        <w:tc>
          <w:tcPr>
            <w:tcW w:w="1368" w:type="dxa"/>
            <w:noWrap/>
            <w:vAlign w:val="center"/>
          </w:tcPr>
          <w:p w14:paraId="15E98D7A" w14:textId="0890870C" w:rsidR="0015526D" w:rsidRPr="004C5D73" w:rsidRDefault="00D27987" w:rsidP="0015526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15526D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640</w:t>
            </w:r>
            <w:r w:rsidR="0015526D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417</w:t>
            </w:r>
          </w:p>
        </w:tc>
        <w:tc>
          <w:tcPr>
            <w:tcW w:w="1368" w:type="dxa"/>
            <w:noWrap/>
            <w:vAlign w:val="center"/>
          </w:tcPr>
          <w:p w14:paraId="3BE52BF5" w14:textId="7B63AD6C" w:rsidR="0015526D" w:rsidRPr="004C5D73" w:rsidRDefault="00D27987" w:rsidP="0015526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15526D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095</w:t>
            </w:r>
            <w:r w:rsidR="0015526D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460</w:t>
            </w:r>
          </w:p>
        </w:tc>
        <w:tc>
          <w:tcPr>
            <w:tcW w:w="1368" w:type="dxa"/>
            <w:noWrap/>
            <w:vAlign w:val="center"/>
          </w:tcPr>
          <w:p w14:paraId="61D4170A" w14:textId="34C241EF" w:rsidR="0015526D" w:rsidRPr="004C5D73" w:rsidRDefault="0015526D" w:rsidP="0015526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2084CDF3" w14:textId="77777777" w:rsidR="0015526D" w:rsidRPr="004C5D73" w:rsidRDefault="0015526D" w:rsidP="0015526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15526D" w:rsidRPr="004C5D73" w14:paraId="21A122EA" w14:textId="77777777" w:rsidTr="00733F0F">
        <w:trPr>
          <w:trHeight w:val="20"/>
        </w:trPr>
        <w:tc>
          <w:tcPr>
            <w:tcW w:w="5818" w:type="dxa"/>
            <w:noWrap/>
          </w:tcPr>
          <w:p w14:paraId="500F37B4" w14:textId="77777777" w:rsidR="0015526D" w:rsidRPr="004C5D73" w:rsidRDefault="0015526D" w:rsidP="0015526D">
            <w:pPr>
              <w:ind w:left="-113"/>
              <w:contextualSpacing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สองปีถัดไป</w:t>
            </w:r>
          </w:p>
        </w:tc>
        <w:tc>
          <w:tcPr>
            <w:tcW w:w="1368" w:type="dxa"/>
            <w:vAlign w:val="center"/>
          </w:tcPr>
          <w:p w14:paraId="72D8CEE7" w14:textId="0A64FCB2" w:rsidR="0015526D" w:rsidRPr="004C5D73" w:rsidRDefault="00D27987" w:rsidP="0015526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15526D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285</w:t>
            </w:r>
            <w:r w:rsidR="0015526D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383</w:t>
            </w:r>
          </w:p>
        </w:tc>
        <w:tc>
          <w:tcPr>
            <w:tcW w:w="1368" w:type="dxa"/>
            <w:vAlign w:val="center"/>
          </w:tcPr>
          <w:p w14:paraId="02865DF2" w14:textId="0EAD9375" w:rsidR="0015526D" w:rsidRPr="004C5D73" w:rsidRDefault="00D27987" w:rsidP="0015526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15526D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815</w:t>
            </w:r>
            <w:r w:rsidR="0015526D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347</w:t>
            </w:r>
          </w:p>
        </w:tc>
        <w:tc>
          <w:tcPr>
            <w:tcW w:w="1368" w:type="dxa"/>
            <w:noWrap/>
            <w:vAlign w:val="center"/>
          </w:tcPr>
          <w:p w14:paraId="77CEC149" w14:textId="4AB3C95F" w:rsidR="0015526D" w:rsidRPr="004C5D73" w:rsidRDefault="00D27987" w:rsidP="0015526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15526D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328</w:t>
            </w:r>
            <w:r w:rsidR="0015526D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446</w:t>
            </w:r>
          </w:p>
        </w:tc>
        <w:tc>
          <w:tcPr>
            <w:tcW w:w="1368" w:type="dxa"/>
            <w:noWrap/>
            <w:vAlign w:val="center"/>
          </w:tcPr>
          <w:p w14:paraId="51DA0C73" w14:textId="1BD1925B" w:rsidR="0015526D" w:rsidRPr="004C5D73" w:rsidRDefault="00D27987" w:rsidP="0015526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15526D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631</w:t>
            </w:r>
            <w:r w:rsidR="0015526D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247</w:t>
            </w:r>
          </w:p>
        </w:tc>
        <w:tc>
          <w:tcPr>
            <w:tcW w:w="1368" w:type="dxa"/>
            <w:noWrap/>
            <w:vAlign w:val="center"/>
          </w:tcPr>
          <w:p w14:paraId="351C7D28" w14:textId="49F8C0BD" w:rsidR="0015526D" w:rsidRPr="004C5D73" w:rsidRDefault="0015526D" w:rsidP="0015526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noWrap/>
            <w:vAlign w:val="center"/>
          </w:tcPr>
          <w:p w14:paraId="20FA3828" w14:textId="1035B5F8" w:rsidR="0015526D" w:rsidRPr="004C5D73" w:rsidRDefault="0015526D" w:rsidP="0015526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3A491B17" w14:textId="77777777" w:rsidR="0015526D" w:rsidRPr="004C5D73" w:rsidRDefault="0015526D" w:rsidP="0015526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15526D" w:rsidRPr="004C5D73" w14:paraId="6F453FCB" w14:textId="77777777" w:rsidTr="00733F0F">
        <w:trPr>
          <w:trHeight w:val="20"/>
        </w:trPr>
        <w:tc>
          <w:tcPr>
            <w:tcW w:w="5818" w:type="dxa"/>
            <w:noWrap/>
          </w:tcPr>
          <w:p w14:paraId="3DC53184" w14:textId="77777777" w:rsidR="0015526D" w:rsidRPr="004C5D73" w:rsidRDefault="0015526D" w:rsidP="0015526D">
            <w:pPr>
              <w:ind w:left="-113"/>
              <w:contextualSpacing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สามปีถัดไป</w:t>
            </w:r>
          </w:p>
        </w:tc>
        <w:tc>
          <w:tcPr>
            <w:tcW w:w="1368" w:type="dxa"/>
            <w:vAlign w:val="center"/>
          </w:tcPr>
          <w:p w14:paraId="51096BDF" w14:textId="552A41B1" w:rsidR="0015526D" w:rsidRPr="004C5D73" w:rsidRDefault="00D27987" w:rsidP="0015526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15526D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283</w:t>
            </w:r>
            <w:r w:rsidR="0015526D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246</w:t>
            </w:r>
          </w:p>
        </w:tc>
        <w:tc>
          <w:tcPr>
            <w:tcW w:w="1368" w:type="dxa"/>
            <w:vAlign w:val="center"/>
          </w:tcPr>
          <w:p w14:paraId="717C1875" w14:textId="36604D4E" w:rsidR="0015526D" w:rsidRPr="004C5D73" w:rsidRDefault="00D27987" w:rsidP="0015526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15526D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788</w:t>
            </w:r>
            <w:r w:rsidR="0015526D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415</w:t>
            </w:r>
          </w:p>
        </w:tc>
        <w:tc>
          <w:tcPr>
            <w:tcW w:w="1368" w:type="dxa"/>
            <w:noWrap/>
            <w:vAlign w:val="center"/>
          </w:tcPr>
          <w:p w14:paraId="40C34786" w14:textId="112F3816" w:rsidR="0015526D" w:rsidRPr="004C5D73" w:rsidRDefault="00D27987" w:rsidP="0015526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15526D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314</w:t>
            </w:r>
            <w:r w:rsidR="0015526D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</w:p>
        </w:tc>
        <w:tc>
          <w:tcPr>
            <w:tcW w:w="1368" w:type="dxa"/>
            <w:noWrap/>
            <w:vAlign w:val="center"/>
          </w:tcPr>
          <w:p w14:paraId="1E9BC5CF" w14:textId="5BA225FF" w:rsidR="0015526D" w:rsidRPr="004C5D73" w:rsidRDefault="0015526D" w:rsidP="0015526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noWrap/>
            <w:vAlign w:val="center"/>
          </w:tcPr>
          <w:p w14:paraId="59005FC7" w14:textId="52CBC114" w:rsidR="0015526D" w:rsidRPr="004C5D73" w:rsidRDefault="0015526D" w:rsidP="0015526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noWrap/>
            <w:vAlign w:val="center"/>
          </w:tcPr>
          <w:p w14:paraId="7E673D5D" w14:textId="3A9CA32B" w:rsidR="0015526D" w:rsidRPr="004C5D73" w:rsidRDefault="0015526D" w:rsidP="0015526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59AA2473" w14:textId="77777777" w:rsidR="0015526D" w:rsidRPr="004C5D73" w:rsidRDefault="0015526D" w:rsidP="0015526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15526D" w:rsidRPr="004C5D73" w14:paraId="4E273D64" w14:textId="77777777" w:rsidTr="00733F0F">
        <w:trPr>
          <w:trHeight w:val="20"/>
        </w:trPr>
        <w:tc>
          <w:tcPr>
            <w:tcW w:w="5818" w:type="dxa"/>
            <w:noWrap/>
          </w:tcPr>
          <w:p w14:paraId="4EAD3DCA" w14:textId="77777777" w:rsidR="0015526D" w:rsidRPr="004C5D73" w:rsidRDefault="0015526D" w:rsidP="0015526D">
            <w:pPr>
              <w:ind w:left="-113"/>
              <w:contextualSpacing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สี่ปีถัดไป</w:t>
            </w:r>
          </w:p>
        </w:tc>
        <w:tc>
          <w:tcPr>
            <w:tcW w:w="1368" w:type="dxa"/>
            <w:vAlign w:val="center"/>
          </w:tcPr>
          <w:p w14:paraId="67284FB6" w14:textId="60410D5B" w:rsidR="0015526D" w:rsidRPr="004C5D73" w:rsidRDefault="00D27987" w:rsidP="0015526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15526D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283</w:t>
            </w:r>
            <w:r w:rsidR="0015526D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558</w:t>
            </w:r>
          </w:p>
        </w:tc>
        <w:tc>
          <w:tcPr>
            <w:tcW w:w="1368" w:type="dxa"/>
            <w:vAlign w:val="center"/>
          </w:tcPr>
          <w:p w14:paraId="1086F773" w14:textId="34014F41" w:rsidR="0015526D" w:rsidRPr="004C5D73" w:rsidRDefault="00D27987" w:rsidP="0015526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15526D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785</w:t>
            </w:r>
            <w:r w:rsidR="0015526D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044</w:t>
            </w:r>
          </w:p>
        </w:tc>
        <w:tc>
          <w:tcPr>
            <w:tcW w:w="1368" w:type="dxa"/>
            <w:noWrap/>
            <w:vAlign w:val="center"/>
          </w:tcPr>
          <w:p w14:paraId="24CFB3B2" w14:textId="1D084CFC" w:rsidR="0015526D" w:rsidRPr="004C5D73" w:rsidRDefault="0015526D" w:rsidP="0015526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noWrap/>
            <w:vAlign w:val="center"/>
          </w:tcPr>
          <w:p w14:paraId="4F2D80FD" w14:textId="18EC0785" w:rsidR="0015526D" w:rsidRPr="004C5D73" w:rsidRDefault="0015526D" w:rsidP="0015526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noWrap/>
            <w:vAlign w:val="center"/>
          </w:tcPr>
          <w:p w14:paraId="1FBA5523" w14:textId="5A794D21" w:rsidR="0015526D" w:rsidRPr="004C5D73" w:rsidRDefault="0015526D" w:rsidP="0015526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noWrap/>
            <w:vAlign w:val="center"/>
          </w:tcPr>
          <w:p w14:paraId="4A60D06B" w14:textId="235C76D4" w:rsidR="0015526D" w:rsidRPr="004C5D73" w:rsidRDefault="0015526D" w:rsidP="0015526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7F287541" w14:textId="77777777" w:rsidR="0015526D" w:rsidRPr="004C5D73" w:rsidRDefault="0015526D" w:rsidP="0015526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15526D" w:rsidRPr="004C5D73" w14:paraId="0AAB987F" w14:textId="77777777" w:rsidTr="00733F0F">
        <w:trPr>
          <w:trHeight w:val="20"/>
        </w:trPr>
        <w:tc>
          <w:tcPr>
            <w:tcW w:w="5818" w:type="dxa"/>
            <w:noWrap/>
          </w:tcPr>
          <w:p w14:paraId="526B0C0E" w14:textId="77777777" w:rsidR="0015526D" w:rsidRPr="004C5D73" w:rsidRDefault="0015526D" w:rsidP="0015526D">
            <w:pPr>
              <w:ind w:left="-113"/>
              <w:contextualSpacing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ห้าปีถัดไป</w:t>
            </w:r>
          </w:p>
        </w:tc>
        <w:tc>
          <w:tcPr>
            <w:tcW w:w="1368" w:type="dxa"/>
            <w:vAlign w:val="center"/>
          </w:tcPr>
          <w:p w14:paraId="6FBA500C" w14:textId="0A1CD58F" w:rsidR="0015526D" w:rsidRPr="004C5D73" w:rsidRDefault="00D27987" w:rsidP="0015526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15526D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285</w:t>
            </w:r>
            <w:r w:rsidR="0015526D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</w:p>
        </w:tc>
        <w:tc>
          <w:tcPr>
            <w:tcW w:w="1368" w:type="dxa"/>
            <w:vAlign w:val="center"/>
          </w:tcPr>
          <w:p w14:paraId="599DC9D4" w14:textId="2D80FAF5" w:rsidR="0015526D" w:rsidRPr="004C5D73" w:rsidRDefault="0015526D" w:rsidP="0015526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 </w:t>
            </w:r>
          </w:p>
        </w:tc>
        <w:tc>
          <w:tcPr>
            <w:tcW w:w="1368" w:type="dxa"/>
            <w:noWrap/>
            <w:vAlign w:val="center"/>
          </w:tcPr>
          <w:p w14:paraId="1554B265" w14:textId="4E81DFDE" w:rsidR="0015526D" w:rsidRPr="004C5D73" w:rsidRDefault="0015526D" w:rsidP="0015526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noWrap/>
            <w:vAlign w:val="center"/>
          </w:tcPr>
          <w:p w14:paraId="6D4C8124" w14:textId="3A2347C1" w:rsidR="0015526D" w:rsidRPr="004C5D73" w:rsidRDefault="0015526D" w:rsidP="0015526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noWrap/>
            <w:vAlign w:val="center"/>
          </w:tcPr>
          <w:p w14:paraId="2B03219D" w14:textId="570A2EB1" w:rsidR="0015526D" w:rsidRPr="004C5D73" w:rsidRDefault="0015526D" w:rsidP="0015526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noWrap/>
            <w:vAlign w:val="center"/>
          </w:tcPr>
          <w:p w14:paraId="322D4E4A" w14:textId="7D7D35C8" w:rsidR="0015526D" w:rsidRPr="004C5D73" w:rsidRDefault="0015526D" w:rsidP="0015526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0F2146F3" w14:textId="77777777" w:rsidR="0015526D" w:rsidRPr="004C5D73" w:rsidRDefault="0015526D" w:rsidP="0015526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15526D" w:rsidRPr="004C5D73" w14:paraId="623361A0" w14:textId="77777777">
        <w:trPr>
          <w:trHeight w:val="20"/>
        </w:trPr>
        <w:tc>
          <w:tcPr>
            <w:tcW w:w="5818" w:type="dxa"/>
            <w:noWrap/>
            <w:vAlign w:val="center"/>
          </w:tcPr>
          <w:p w14:paraId="7405E6CC" w14:textId="77777777" w:rsidR="0015526D" w:rsidRPr="004C5D73" w:rsidRDefault="0015526D" w:rsidP="0015526D">
            <w:pPr>
              <w:ind w:left="-113"/>
              <w:contextualSpacing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ค่าสินไหมทดแทนจ่ายสะสม และค่าใช้จ่ายที่เกี่ยวข้องโดยตรงอื่น 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217415D3" w14:textId="2AFFF046" w:rsidR="0015526D" w:rsidRPr="004C5D73" w:rsidRDefault="0015526D" w:rsidP="0015526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281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531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D7600E9" w14:textId="2D749836" w:rsidR="0015526D" w:rsidRPr="004C5D73" w:rsidRDefault="0015526D" w:rsidP="0015526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780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153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noWrap/>
            <w:vAlign w:val="center"/>
          </w:tcPr>
          <w:p w14:paraId="330DF2DE" w14:textId="51AB2518" w:rsidR="0015526D" w:rsidRPr="004C5D73" w:rsidRDefault="0015526D" w:rsidP="0015526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306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905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noWrap/>
            <w:vAlign w:val="center"/>
          </w:tcPr>
          <w:p w14:paraId="392AEAD1" w14:textId="757C5955" w:rsidR="0015526D" w:rsidRPr="004C5D73" w:rsidRDefault="0015526D" w:rsidP="0015526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603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519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noWrap/>
            <w:vAlign w:val="center"/>
          </w:tcPr>
          <w:p w14:paraId="3E7F284C" w14:textId="3A35D123" w:rsidR="0015526D" w:rsidRPr="004C5D73" w:rsidRDefault="0015526D" w:rsidP="0015526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971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447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noWrap/>
            <w:vAlign w:val="center"/>
          </w:tcPr>
          <w:p w14:paraId="2F39B351" w14:textId="2A64903A" w:rsidR="0015526D" w:rsidRPr="004C5D73" w:rsidRDefault="0015526D" w:rsidP="0015526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763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3A0FDBF" w14:textId="7C4C275A" w:rsidR="0015526D" w:rsidRPr="004C5D73" w:rsidRDefault="0015526D" w:rsidP="0015526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706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691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15526D" w:rsidRPr="004C5D73" w14:paraId="59482E90" w14:textId="77777777">
        <w:trPr>
          <w:trHeight w:val="20"/>
        </w:trPr>
        <w:tc>
          <w:tcPr>
            <w:tcW w:w="5818" w:type="dxa"/>
            <w:noWrap/>
          </w:tcPr>
          <w:p w14:paraId="68351DC6" w14:textId="36216EC5" w:rsidR="0015526D" w:rsidRPr="004C5D73" w:rsidRDefault="0015526D" w:rsidP="0015526D">
            <w:pPr>
              <w:ind w:left="-113"/>
              <w:contextualSpacing/>
              <w:jc w:val="thaiDistribute"/>
              <w:rPr>
                <w:rFonts w:ascii="Browallia New" w:eastAsia="Cordia New" w:hAnsi="Browallia New" w:cs="Browallia New"/>
                <w:color w:val="000000"/>
                <w:spacing w:val="-6"/>
                <w:sz w:val="26"/>
                <w:szCs w:val="26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pacing w:val="-6"/>
                <w:sz w:val="26"/>
                <w:szCs w:val="26"/>
                <w:cs/>
                <w:lang w:val="en-GB" w:eastAsia="en-GB"/>
              </w:rPr>
              <w:t>รวมสำรองค่าสินไหมทดแทนสะสม</w:t>
            </w:r>
            <w:r w:rsidRPr="004C5D73">
              <w:rPr>
                <w:rFonts w:ascii="Browallia New" w:eastAsia="Cordia New" w:hAnsi="Browallia New" w:cs="Browallia New"/>
                <w:color w:val="000000"/>
                <w:spacing w:val="-6"/>
                <w:sz w:val="26"/>
                <w:szCs w:val="26"/>
                <w:lang w:val="en-GB" w:eastAsia="en-GB"/>
              </w:rPr>
              <w:t xml:space="preserve"> - </w:t>
            </w:r>
            <w:r w:rsidRPr="004C5D73">
              <w:rPr>
                <w:rFonts w:ascii="Browallia New" w:eastAsia="Cordia New" w:hAnsi="Browallia New" w:cs="Browallia New"/>
                <w:color w:val="000000"/>
                <w:spacing w:val="-6"/>
                <w:sz w:val="26"/>
                <w:szCs w:val="26"/>
                <w:cs/>
                <w:lang w:val="en-GB" w:eastAsia="en-GB"/>
              </w:rPr>
              <w:t>ปีอุบัติเหตุ พ.ศ.</w:t>
            </w:r>
            <w:r w:rsidRPr="004C5D73">
              <w:rPr>
                <w:rFonts w:ascii="Browallia New" w:eastAsia="Cordia New" w:hAnsi="Browallia New" w:cs="Browallia New"/>
                <w:color w:val="000000"/>
                <w:spacing w:val="-6"/>
                <w:sz w:val="26"/>
                <w:szCs w:val="26"/>
                <w:lang w:val="en-GB" w:eastAsia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pacing w:val="-6"/>
                <w:sz w:val="26"/>
                <w:szCs w:val="26"/>
                <w:lang w:val="en-GB" w:eastAsia="en-GB"/>
              </w:rPr>
              <w:t>2563</w:t>
            </w:r>
            <w:r w:rsidRPr="004C5D73">
              <w:rPr>
                <w:rFonts w:ascii="Browallia New" w:eastAsia="Cordia New" w:hAnsi="Browallia New" w:cs="Browallia New"/>
                <w:color w:val="000000"/>
                <w:spacing w:val="-6"/>
                <w:sz w:val="26"/>
                <w:szCs w:val="26"/>
                <w:cs/>
                <w:lang w:val="en-GB" w:eastAsia="en-GB"/>
              </w:rPr>
              <w:t xml:space="preserve"> ถึง พ.ศ.</w:t>
            </w:r>
            <w:r w:rsidRPr="004C5D73">
              <w:rPr>
                <w:rFonts w:ascii="Browallia New" w:eastAsia="Cordia New" w:hAnsi="Browallia New" w:cs="Browallia New"/>
                <w:color w:val="000000"/>
                <w:spacing w:val="-6"/>
                <w:sz w:val="26"/>
                <w:szCs w:val="26"/>
                <w:lang w:val="en-GB" w:eastAsia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pacing w:val="-6"/>
                <w:sz w:val="26"/>
                <w:szCs w:val="26"/>
                <w:lang w:val="en-GB" w:eastAsia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8C42F49" w14:textId="77777777" w:rsidR="0015526D" w:rsidRPr="004C5D73" w:rsidRDefault="0015526D" w:rsidP="0015526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956F51C" w14:textId="77777777" w:rsidR="0015526D" w:rsidRPr="004C5D73" w:rsidRDefault="0015526D" w:rsidP="0015526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noWrap/>
            <w:vAlign w:val="bottom"/>
          </w:tcPr>
          <w:p w14:paraId="18061B1A" w14:textId="77777777" w:rsidR="0015526D" w:rsidRPr="004C5D73" w:rsidRDefault="0015526D" w:rsidP="0015526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noWrap/>
            <w:vAlign w:val="bottom"/>
          </w:tcPr>
          <w:p w14:paraId="3D4A6586" w14:textId="77777777" w:rsidR="0015526D" w:rsidRPr="004C5D73" w:rsidRDefault="0015526D" w:rsidP="0015526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noWrap/>
            <w:vAlign w:val="bottom"/>
          </w:tcPr>
          <w:p w14:paraId="6A259E8B" w14:textId="77777777" w:rsidR="0015526D" w:rsidRPr="004C5D73" w:rsidRDefault="0015526D" w:rsidP="0015526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noWrap/>
            <w:vAlign w:val="bottom"/>
          </w:tcPr>
          <w:p w14:paraId="404024AB" w14:textId="77777777" w:rsidR="0015526D" w:rsidRPr="004C5D73" w:rsidRDefault="0015526D" w:rsidP="0015526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CB9CB8" w14:textId="5776A1D4" w:rsidR="0015526D" w:rsidRPr="004C5D73" w:rsidRDefault="00D27987" w:rsidP="0015526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5526D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412</w:t>
            </w:r>
            <w:r w:rsidR="0015526D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001</w:t>
            </w:r>
          </w:p>
        </w:tc>
      </w:tr>
      <w:tr w:rsidR="0015526D" w:rsidRPr="004C5D73" w14:paraId="21237AB0" w14:textId="77777777">
        <w:trPr>
          <w:trHeight w:val="20"/>
        </w:trPr>
        <w:tc>
          <w:tcPr>
            <w:tcW w:w="5818" w:type="dxa"/>
            <w:noWrap/>
          </w:tcPr>
          <w:p w14:paraId="412F1D8F" w14:textId="7DCCE4DD" w:rsidR="0015526D" w:rsidRPr="004C5D73" w:rsidRDefault="0015526D" w:rsidP="0015526D">
            <w:pPr>
              <w:ind w:left="-113"/>
              <w:contextualSpacing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รวมสำรองค่าสินไหมทดแทนสะสม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- 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ก่อนปี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พ.ศ.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en-GB"/>
              </w:rPr>
              <w:t>2563</w:t>
            </w:r>
          </w:p>
        </w:tc>
        <w:tc>
          <w:tcPr>
            <w:tcW w:w="1368" w:type="dxa"/>
            <w:vAlign w:val="bottom"/>
          </w:tcPr>
          <w:p w14:paraId="478DC938" w14:textId="77777777" w:rsidR="0015526D" w:rsidRPr="004C5D73" w:rsidRDefault="0015526D" w:rsidP="0015526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56D541E" w14:textId="77777777" w:rsidR="0015526D" w:rsidRPr="004C5D73" w:rsidRDefault="0015526D" w:rsidP="0015526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noWrap/>
            <w:vAlign w:val="bottom"/>
          </w:tcPr>
          <w:p w14:paraId="6E40D684" w14:textId="77777777" w:rsidR="0015526D" w:rsidRPr="004C5D73" w:rsidRDefault="0015526D" w:rsidP="0015526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noWrap/>
            <w:vAlign w:val="bottom"/>
          </w:tcPr>
          <w:p w14:paraId="48727B11" w14:textId="77777777" w:rsidR="0015526D" w:rsidRPr="004C5D73" w:rsidRDefault="0015526D" w:rsidP="0015526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noWrap/>
            <w:vAlign w:val="bottom"/>
          </w:tcPr>
          <w:p w14:paraId="6AE8116A" w14:textId="77777777" w:rsidR="0015526D" w:rsidRPr="004C5D73" w:rsidRDefault="0015526D" w:rsidP="0015526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noWrap/>
            <w:vAlign w:val="bottom"/>
          </w:tcPr>
          <w:p w14:paraId="63F11255" w14:textId="77777777" w:rsidR="0015526D" w:rsidRPr="004C5D73" w:rsidRDefault="0015526D" w:rsidP="0015526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259266A" w14:textId="0152E803" w:rsidR="0015526D" w:rsidRPr="004C5D73" w:rsidRDefault="00D27987" w:rsidP="0015526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228</w:t>
            </w:r>
            <w:r w:rsidR="0015526D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267</w:t>
            </w:r>
          </w:p>
        </w:tc>
      </w:tr>
      <w:tr w:rsidR="0015526D" w:rsidRPr="004C5D73" w14:paraId="35BECAC6" w14:textId="77777777">
        <w:trPr>
          <w:trHeight w:val="20"/>
        </w:trPr>
        <w:tc>
          <w:tcPr>
            <w:tcW w:w="5818" w:type="dxa"/>
            <w:noWrap/>
          </w:tcPr>
          <w:p w14:paraId="69268508" w14:textId="77777777" w:rsidR="0015526D" w:rsidRPr="004C5D73" w:rsidRDefault="0015526D" w:rsidP="0015526D">
            <w:pPr>
              <w:ind w:left="-113"/>
              <w:contextualSpacing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ค่าใช้จ่ายจัดการสินไหมทดแทนที่ไม่สามารถจัดสรรได้</w:t>
            </w:r>
          </w:p>
        </w:tc>
        <w:tc>
          <w:tcPr>
            <w:tcW w:w="1368" w:type="dxa"/>
            <w:vAlign w:val="bottom"/>
          </w:tcPr>
          <w:p w14:paraId="05CA6E9C" w14:textId="77777777" w:rsidR="0015526D" w:rsidRPr="004C5D73" w:rsidRDefault="0015526D" w:rsidP="0015526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201FCF6" w14:textId="77777777" w:rsidR="0015526D" w:rsidRPr="004C5D73" w:rsidRDefault="0015526D" w:rsidP="0015526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noWrap/>
            <w:vAlign w:val="bottom"/>
          </w:tcPr>
          <w:p w14:paraId="61523C3C" w14:textId="77777777" w:rsidR="0015526D" w:rsidRPr="004C5D73" w:rsidRDefault="0015526D" w:rsidP="0015526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noWrap/>
            <w:vAlign w:val="bottom"/>
          </w:tcPr>
          <w:p w14:paraId="2ADDC5F4" w14:textId="77777777" w:rsidR="0015526D" w:rsidRPr="004C5D73" w:rsidRDefault="0015526D" w:rsidP="0015526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noWrap/>
            <w:vAlign w:val="bottom"/>
          </w:tcPr>
          <w:p w14:paraId="18FFFAA8" w14:textId="77777777" w:rsidR="0015526D" w:rsidRPr="004C5D73" w:rsidRDefault="0015526D" w:rsidP="0015526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noWrap/>
            <w:vAlign w:val="bottom"/>
          </w:tcPr>
          <w:p w14:paraId="2F3FD0C8" w14:textId="77777777" w:rsidR="0015526D" w:rsidRPr="004C5D73" w:rsidRDefault="0015526D" w:rsidP="0015526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E3942A7" w14:textId="51D99384" w:rsidR="0015526D" w:rsidRPr="004C5D73" w:rsidRDefault="0015526D" w:rsidP="0015526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569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596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15526D" w:rsidRPr="004C5D73" w14:paraId="132AE936" w14:textId="77777777">
        <w:trPr>
          <w:trHeight w:val="20"/>
        </w:trPr>
        <w:tc>
          <w:tcPr>
            <w:tcW w:w="5818" w:type="dxa"/>
            <w:noWrap/>
          </w:tcPr>
          <w:p w14:paraId="7375DA0E" w14:textId="77777777" w:rsidR="0015526D" w:rsidRPr="004C5D73" w:rsidRDefault="0015526D" w:rsidP="0015526D">
            <w:pPr>
              <w:ind w:left="-113"/>
              <w:contextualSpacing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ปรับปรุงอัตราคิดลด</w:t>
            </w:r>
          </w:p>
        </w:tc>
        <w:tc>
          <w:tcPr>
            <w:tcW w:w="1368" w:type="dxa"/>
            <w:vAlign w:val="bottom"/>
          </w:tcPr>
          <w:p w14:paraId="0B3B39E9" w14:textId="77777777" w:rsidR="0015526D" w:rsidRPr="004C5D73" w:rsidRDefault="0015526D" w:rsidP="0015526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A2945A1" w14:textId="77777777" w:rsidR="0015526D" w:rsidRPr="004C5D73" w:rsidRDefault="0015526D" w:rsidP="0015526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noWrap/>
            <w:vAlign w:val="bottom"/>
          </w:tcPr>
          <w:p w14:paraId="1C613537" w14:textId="77777777" w:rsidR="0015526D" w:rsidRPr="004C5D73" w:rsidRDefault="0015526D" w:rsidP="0015526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noWrap/>
            <w:vAlign w:val="bottom"/>
          </w:tcPr>
          <w:p w14:paraId="58433F0B" w14:textId="77777777" w:rsidR="0015526D" w:rsidRPr="004C5D73" w:rsidRDefault="0015526D" w:rsidP="0015526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noWrap/>
            <w:vAlign w:val="bottom"/>
          </w:tcPr>
          <w:p w14:paraId="26D66E73" w14:textId="77777777" w:rsidR="0015526D" w:rsidRPr="004C5D73" w:rsidRDefault="0015526D" w:rsidP="0015526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noWrap/>
            <w:vAlign w:val="bottom"/>
          </w:tcPr>
          <w:p w14:paraId="0B58095F" w14:textId="77777777" w:rsidR="0015526D" w:rsidRPr="004C5D73" w:rsidRDefault="0015526D" w:rsidP="0015526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B6C41F3" w14:textId="6F5C64DF" w:rsidR="0015526D" w:rsidRPr="004C5D73" w:rsidRDefault="0015526D" w:rsidP="0015526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888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15526D" w:rsidRPr="004C5D73" w14:paraId="4C5113D3" w14:textId="77777777">
        <w:trPr>
          <w:trHeight w:val="20"/>
        </w:trPr>
        <w:tc>
          <w:tcPr>
            <w:tcW w:w="5818" w:type="dxa"/>
            <w:noWrap/>
          </w:tcPr>
          <w:p w14:paraId="70417F9A" w14:textId="77777777" w:rsidR="0015526D" w:rsidRPr="004C5D73" w:rsidRDefault="0015526D" w:rsidP="0015526D">
            <w:pPr>
              <w:ind w:left="-113"/>
              <w:contextualSpacing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ปรับปรุงค่าความเสี่ยงสำหรับความเสี่ยงที่ไม่ใช่ความเสี่ยงทางการเงิน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368" w:type="dxa"/>
            <w:vAlign w:val="bottom"/>
          </w:tcPr>
          <w:p w14:paraId="1BC91F9F" w14:textId="77777777" w:rsidR="0015526D" w:rsidRPr="004C5D73" w:rsidRDefault="0015526D" w:rsidP="0015526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DCEE72A" w14:textId="77777777" w:rsidR="0015526D" w:rsidRPr="004C5D73" w:rsidRDefault="0015526D" w:rsidP="0015526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noWrap/>
            <w:vAlign w:val="bottom"/>
          </w:tcPr>
          <w:p w14:paraId="5586E5E9" w14:textId="77777777" w:rsidR="0015526D" w:rsidRPr="004C5D73" w:rsidRDefault="0015526D" w:rsidP="0015526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noWrap/>
            <w:vAlign w:val="bottom"/>
          </w:tcPr>
          <w:p w14:paraId="332F0991" w14:textId="77777777" w:rsidR="0015526D" w:rsidRPr="004C5D73" w:rsidRDefault="0015526D" w:rsidP="0015526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noWrap/>
            <w:vAlign w:val="bottom"/>
          </w:tcPr>
          <w:p w14:paraId="2E8EC510" w14:textId="77777777" w:rsidR="0015526D" w:rsidRPr="004C5D73" w:rsidRDefault="0015526D" w:rsidP="0015526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noWrap/>
            <w:vAlign w:val="bottom"/>
          </w:tcPr>
          <w:p w14:paraId="362AB1EF" w14:textId="77777777" w:rsidR="0015526D" w:rsidRPr="004C5D73" w:rsidRDefault="0015526D" w:rsidP="0015526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EF8DD5E" w14:textId="1D38B513" w:rsidR="0015526D" w:rsidRPr="004C5D73" w:rsidRDefault="00D27987" w:rsidP="0015526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="0015526D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</w:p>
        </w:tc>
      </w:tr>
      <w:tr w:rsidR="0015526D" w:rsidRPr="004C5D73" w14:paraId="37603469" w14:textId="77777777">
        <w:trPr>
          <w:trHeight w:val="20"/>
        </w:trPr>
        <w:tc>
          <w:tcPr>
            <w:tcW w:w="5818" w:type="dxa"/>
            <w:noWrap/>
          </w:tcPr>
          <w:p w14:paraId="5D7253BA" w14:textId="77777777" w:rsidR="0015526D" w:rsidRPr="004C5D73" w:rsidRDefault="0015526D" w:rsidP="0015526D">
            <w:pPr>
              <w:ind w:left="-113"/>
              <w:contextualSpacing/>
              <w:jc w:val="thaiDistribute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หนี้สินสำหรับค่าสินไหมทดแทนที่เกิดขึ้นแล้วสุทธิ</w:t>
            </w:r>
          </w:p>
        </w:tc>
        <w:tc>
          <w:tcPr>
            <w:tcW w:w="1368" w:type="dxa"/>
            <w:vAlign w:val="bottom"/>
          </w:tcPr>
          <w:p w14:paraId="0602EAC1" w14:textId="77777777" w:rsidR="0015526D" w:rsidRPr="004C5D73" w:rsidRDefault="0015526D" w:rsidP="0015526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8F49BF8" w14:textId="77777777" w:rsidR="0015526D" w:rsidRPr="004C5D73" w:rsidRDefault="0015526D" w:rsidP="0015526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noWrap/>
            <w:vAlign w:val="bottom"/>
          </w:tcPr>
          <w:p w14:paraId="1B10593B" w14:textId="77777777" w:rsidR="0015526D" w:rsidRPr="004C5D73" w:rsidRDefault="0015526D" w:rsidP="0015526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noWrap/>
            <w:vAlign w:val="bottom"/>
          </w:tcPr>
          <w:p w14:paraId="5D3BE1A2" w14:textId="77777777" w:rsidR="0015526D" w:rsidRPr="004C5D73" w:rsidRDefault="0015526D" w:rsidP="0015526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noWrap/>
            <w:vAlign w:val="bottom"/>
          </w:tcPr>
          <w:p w14:paraId="5D4BDC57" w14:textId="77777777" w:rsidR="0015526D" w:rsidRPr="004C5D73" w:rsidRDefault="0015526D" w:rsidP="0015526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noWrap/>
            <w:vAlign w:val="bottom"/>
          </w:tcPr>
          <w:p w14:paraId="4250E34D" w14:textId="77777777" w:rsidR="0015526D" w:rsidRPr="004C5D73" w:rsidRDefault="0015526D" w:rsidP="0015526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42CD7D1" w14:textId="6169785B" w:rsidR="0015526D" w:rsidRPr="004C5D73" w:rsidRDefault="00D27987" w:rsidP="0015526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5526D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162</w:t>
            </w:r>
            <w:r w:rsidR="0015526D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964</w:t>
            </w:r>
          </w:p>
        </w:tc>
      </w:tr>
    </w:tbl>
    <w:p w14:paraId="26A29619" w14:textId="77777777" w:rsidR="0063109E" w:rsidRPr="004C5D73" w:rsidRDefault="0063109E" w:rsidP="007B749E">
      <w:pPr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14:paraId="470F2E44" w14:textId="1DF9FBE9" w:rsidR="00CD68F4" w:rsidRPr="004C5D73" w:rsidRDefault="00EB6F38" w:rsidP="00B92FC9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7B0B291C" w14:textId="1C4EF656" w:rsidR="00CB6D19" w:rsidRPr="004C5D73" w:rsidRDefault="00CB6D19" w:rsidP="004D357E">
      <w:pPr>
        <w:rPr>
          <w:rFonts w:ascii="Browallia New" w:hAnsi="Browallia New" w:cs="Browallia New"/>
          <w:color w:val="000000"/>
          <w:sz w:val="24"/>
          <w:szCs w:val="24"/>
          <w:lang w:val="en-GB"/>
        </w:rPr>
        <w:sectPr w:rsidR="00CB6D19" w:rsidRPr="004C5D73" w:rsidSect="00733F0F">
          <w:footnotePr>
            <w:numRestart w:val="eachSect"/>
          </w:footnotePr>
          <w:pgSz w:w="16834" w:h="11909" w:orient="landscape" w:code="9"/>
          <w:pgMar w:top="1440" w:right="720" w:bottom="720" w:left="720" w:header="706" w:footer="576" w:gutter="0"/>
          <w:cols w:space="720"/>
          <w:docGrid w:linePitch="381"/>
        </w:sect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590866" w:rsidRPr="004C5D73" w14:paraId="6104ABF2" w14:textId="77777777" w:rsidTr="00641270">
        <w:trPr>
          <w:trHeight w:val="386"/>
        </w:trPr>
        <w:tc>
          <w:tcPr>
            <w:tcW w:w="9461" w:type="dxa"/>
            <w:vAlign w:val="center"/>
          </w:tcPr>
          <w:p w14:paraId="19F4D7BA" w14:textId="68BEB74F" w:rsidR="00590866" w:rsidRPr="004C5D73" w:rsidRDefault="00590866" w:rsidP="00260BD4">
            <w:pPr>
              <w:pStyle w:val="ListParagraph"/>
              <w:numPr>
                <w:ilvl w:val="0"/>
                <w:numId w:val="19"/>
              </w:numPr>
              <w:tabs>
                <w:tab w:val="left" w:pos="432"/>
              </w:tabs>
              <w:spacing w:after="0"/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5D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lastRenderedPageBreak/>
              <w:t>ภาระผูกพันผลประโยชน์พนักงาน</w:t>
            </w:r>
          </w:p>
        </w:tc>
      </w:tr>
    </w:tbl>
    <w:p w14:paraId="0B4557A8" w14:textId="2D2B768F" w:rsidR="00590866" w:rsidRPr="004C5D73" w:rsidRDefault="00590866" w:rsidP="00590866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B6FCDE1" w14:textId="4BF9EE30" w:rsidR="00DF290F" w:rsidRPr="004C5D73" w:rsidRDefault="00DF290F" w:rsidP="009C3C59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กลุ่มกิจการมีโครงการผลประโยชน์ของพนักงานหลังออกจากงานตามพระราชบัญญัติคุ้มครองแรงงาน ซึ่งจัดเป็นโครงการผลประโยชน์ที่กำหนดไว้ที่ไม่ได้จัดให้มีกองทุน </w:t>
      </w:r>
    </w:p>
    <w:p w14:paraId="6B4FD13D" w14:textId="701AFF4D" w:rsidR="00590866" w:rsidRPr="004C5D73" w:rsidRDefault="00590866" w:rsidP="009C3C59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615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6638"/>
        <w:gridCol w:w="1488"/>
        <w:gridCol w:w="1489"/>
      </w:tblGrid>
      <w:tr w:rsidR="00590866" w:rsidRPr="004C5D73" w14:paraId="53FE30FE" w14:textId="77777777" w:rsidTr="00733F0F">
        <w:trPr>
          <w:trHeight w:val="117"/>
        </w:trPr>
        <w:tc>
          <w:tcPr>
            <w:tcW w:w="6638" w:type="dxa"/>
            <w:tcBorders>
              <w:top w:val="nil"/>
              <w:left w:val="nil"/>
              <w:right w:val="nil"/>
            </w:tcBorders>
            <w:vAlign w:val="bottom"/>
          </w:tcPr>
          <w:p w14:paraId="4C05E80F" w14:textId="77777777" w:rsidR="00590866" w:rsidRPr="004C5D73" w:rsidRDefault="00590866" w:rsidP="00733F0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68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977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A46D34" w14:textId="77777777" w:rsidR="00590866" w:rsidRPr="004C5D73" w:rsidRDefault="00590866" w:rsidP="00C32E60">
            <w:pPr>
              <w:pStyle w:val="a"/>
              <w:tabs>
                <w:tab w:val="decimal" w:pos="1204"/>
              </w:tabs>
              <w:ind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A96D09" w:rsidRPr="004C5D73" w14:paraId="33CBECCA" w14:textId="77777777" w:rsidTr="00733F0F">
        <w:trPr>
          <w:trHeight w:val="117"/>
        </w:trPr>
        <w:tc>
          <w:tcPr>
            <w:tcW w:w="6638" w:type="dxa"/>
            <w:tcBorders>
              <w:top w:val="nil"/>
              <w:left w:val="nil"/>
              <w:right w:val="nil"/>
            </w:tcBorders>
            <w:vAlign w:val="bottom"/>
          </w:tcPr>
          <w:p w14:paraId="59AA5697" w14:textId="77777777" w:rsidR="00A96D09" w:rsidRPr="004C5D73" w:rsidRDefault="00A96D09" w:rsidP="00733F0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68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88" w:type="dxa"/>
            <w:tcBorders>
              <w:left w:val="nil"/>
              <w:right w:val="nil"/>
            </w:tcBorders>
            <w:vAlign w:val="bottom"/>
          </w:tcPr>
          <w:p w14:paraId="76C8C248" w14:textId="1D64BDBA" w:rsidR="00A96D09" w:rsidRPr="004C5D73" w:rsidRDefault="00A96D09" w:rsidP="00A96D0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89" w:type="dxa"/>
            <w:tcBorders>
              <w:left w:val="nil"/>
              <w:right w:val="nil"/>
            </w:tcBorders>
            <w:vAlign w:val="bottom"/>
          </w:tcPr>
          <w:p w14:paraId="0ED245C9" w14:textId="1F63A37F" w:rsidR="00A96D09" w:rsidRPr="004C5D73" w:rsidRDefault="00A96D09" w:rsidP="00A96D0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1D478D" w:rsidRPr="004C5D73" w14:paraId="3F997423" w14:textId="77777777" w:rsidTr="00733F0F">
        <w:trPr>
          <w:trHeight w:val="117"/>
        </w:trPr>
        <w:tc>
          <w:tcPr>
            <w:tcW w:w="6638" w:type="dxa"/>
            <w:tcBorders>
              <w:top w:val="nil"/>
              <w:left w:val="nil"/>
              <w:right w:val="nil"/>
            </w:tcBorders>
            <w:vAlign w:val="bottom"/>
          </w:tcPr>
          <w:p w14:paraId="3147C0C6" w14:textId="77777777" w:rsidR="001D478D" w:rsidRPr="004C5D73" w:rsidRDefault="001D478D" w:rsidP="00733F0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68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BB3908" w14:textId="4497D172" w:rsidR="001D478D" w:rsidRPr="004C5D73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87BE3A" w14:textId="3F67F8FD" w:rsidR="001D478D" w:rsidRPr="004C5D73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1D478D" w:rsidRPr="004C5D73" w14:paraId="4E612E19" w14:textId="77777777" w:rsidTr="00733F0F">
        <w:trPr>
          <w:trHeight w:val="117"/>
        </w:trPr>
        <w:tc>
          <w:tcPr>
            <w:tcW w:w="6638" w:type="dxa"/>
            <w:tcBorders>
              <w:top w:val="nil"/>
              <w:left w:val="nil"/>
              <w:right w:val="nil"/>
            </w:tcBorders>
            <w:vAlign w:val="bottom"/>
          </w:tcPr>
          <w:p w14:paraId="7D093DF9" w14:textId="3F9F323F" w:rsidR="001D478D" w:rsidRPr="004C5D73" w:rsidRDefault="00BC1F58" w:rsidP="00733F0F">
            <w:pPr>
              <w:ind w:left="68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งบฐานะการเงิน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9B82CC" w14:textId="77777777" w:rsidR="001D478D" w:rsidRPr="004C5D73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F5CA5C" w14:textId="77777777" w:rsidR="001D478D" w:rsidRPr="004C5D73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A96D09" w:rsidRPr="004C5D73" w14:paraId="54F21AFF" w14:textId="77777777" w:rsidTr="00FC0184">
        <w:trPr>
          <w:trHeight w:val="117"/>
        </w:trPr>
        <w:tc>
          <w:tcPr>
            <w:tcW w:w="6638" w:type="dxa"/>
            <w:tcBorders>
              <w:top w:val="nil"/>
              <w:left w:val="nil"/>
              <w:right w:val="nil"/>
            </w:tcBorders>
            <w:vAlign w:val="center"/>
          </w:tcPr>
          <w:p w14:paraId="01324689" w14:textId="27BDDCBE" w:rsidR="00A96D09" w:rsidRPr="004C5D73" w:rsidRDefault="00A96D09" w:rsidP="00733F0F">
            <w:pPr>
              <w:ind w:left="6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ผลประโยชน์พนักงานระยะยาว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vAlign w:val="bottom"/>
          </w:tcPr>
          <w:p w14:paraId="00C893E5" w14:textId="0060B65A" w:rsidR="00A96D09" w:rsidRPr="004C5D73" w:rsidRDefault="00D27987" w:rsidP="00A96D0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4B3A1C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053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bottom"/>
          </w:tcPr>
          <w:p w14:paraId="29DE6C6B" w14:textId="7E35B4BD" w:rsidR="00A96D09" w:rsidRPr="004C5D73" w:rsidRDefault="00D27987" w:rsidP="00A96D0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A96D09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330</w:t>
            </w:r>
          </w:p>
        </w:tc>
      </w:tr>
      <w:tr w:rsidR="00A96D09" w:rsidRPr="004C5D73" w14:paraId="16A6D2B2" w14:textId="77777777" w:rsidTr="00FC0184">
        <w:trPr>
          <w:trHeight w:val="117"/>
        </w:trPr>
        <w:tc>
          <w:tcPr>
            <w:tcW w:w="6638" w:type="dxa"/>
            <w:tcBorders>
              <w:top w:val="nil"/>
              <w:left w:val="nil"/>
              <w:right w:val="nil"/>
            </w:tcBorders>
            <w:vAlign w:val="center"/>
          </w:tcPr>
          <w:p w14:paraId="08818993" w14:textId="0042EF32" w:rsidR="00A96D09" w:rsidRPr="004C5D73" w:rsidRDefault="00A96D09" w:rsidP="00733F0F">
            <w:pPr>
              <w:ind w:left="6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ผลประโยชน์พนักงานโดยใช้หุ้นเป็นเกณฑ์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vAlign w:val="bottom"/>
          </w:tcPr>
          <w:p w14:paraId="6C8781D3" w14:textId="751FCB73" w:rsidR="00A96D09" w:rsidRPr="004C5D73" w:rsidRDefault="00D27987" w:rsidP="00A96D0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</w:t>
            </w:r>
            <w:r w:rsidR="004B3A1C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338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bottom"/>
          </w:tcPr>
          <w:p w14:paraId="258C690D" w14:textId="13A7A7BE" w:rsidR="00A96D09" w:rsidRPr="004C5D73" w:rsidRDefault="00D27987" w:rsidP="00A96D0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="00A96D09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034</w:t>
            </w:r>
          </w:p>
        </w:tc>
      </w:tr>
      <w:tr w:rsidR="00A96D09" w:rsidRPr="004C5D73" w14:paraId="32599353" w14:textId="77777777" w:rsidTr="00FC0184">
        <w:trPr>
          <w:trHeight w:val="117"/>
        </w:trPr>
        <w:tc>
          <w:tcPr>
            <w:tcW w:w="6638" w:type="dxa"/>
            <w:tcBorders>
              <w:left w:val="nil"/>
              <w:right w:val="nil"/>
            </w:tcBorders>
            <w:vAlign w:val="center"/>
          </w:tcPr>
          <w:p w14:paraId="67029D30" w14:textId="1C08F66C" w:rsidR="00A96D09" w:rsidRPr="004C5D73" w:rsidRDefault="00A96D09" w:rsidP="00733F0F">
            <w:pPr>
              <w:ind w:left="6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ผลประโยชน์พนักงานเมื่อเกษียณอายุ</w:t>
            </w:r>
          </w:p>
        </w:tc>
        <w:tc>
          <w:tcPr>
            <w:tcW w:w="148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5515D9" w14:textId="21E476A4" w:rsidR="00A96D09" w:rsidRPr="004C5D73" w:rsidRDefault="00D27987" w:rsidP="00A96D0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163</w:t>
            </w:r>
            <w:r w:rsidR="004B3A1C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537</w:t>
            </w:r>
          </w:p>
        </w:tc>
        <w:tc>
          <w:tcPr>
            <w:tcW w:w="148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D3416BF" w14:textId="2964927E" w:rsidR="00A96D09" w:rsidRPr="004C5D73" w:rsidRDefault="00D27987" w:rsidP="00A96D0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159</w:t>
            </w:r>
            <w:r w:rsidR="00A96D09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797</w:t>
            </w:r>
          </w:p>
        </w:tc>
      </w:tr>
      <w:tr w:rsidR="00A96D09" w:rsidRPr="004C5D73" w14:paraId="6432766C" w14:textId="77777777" w:rsidTr="00FC0184">
        <w:trPr>
          <w:trHeight w:val="117"/>
        </w:trPr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75AD3F" w14:textId="68917B05" w:rsidR="00A96D09" w:rsidRPr="004C5D73" w:rsidRDefault="00A96D09" w:rsidP="00733F0F">
            <w:pPr>
              <w:ind w:left="6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รวมภาระผูกพันผลประโยชน์พนักงาน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84186A" w14:textId="5417C44A" w:rsidR="00A96D09" w:rsidRPr="004C5D73" w:rsidRDefault="00D27987" w:rsidP="00A96D0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237</w:t>
            </w:r>
            <w:r w:rsidR="004B3A1C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928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A95BC6" w14:textId="5294D3D0" w:rsidR="00A96D09" w:rsidRPr="004C5D73" w:rsidRDefault="00D27987" w:rsidP="00A96D0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219</w:t>
            </w:r>
            <w:r w:rsidR="00A96D09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</w:p>
        </w:tc>
      </w:tr>
    </w:tbl>
    <w:p w14:paraId="3931A396" w14:textId="28D24A02" w:rsidR="00363D00" w:rsidRPr="004C5D73" w:rsidRDefault="00363D00" w:rsidP="009C3C59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22A75DC" w14:textId="4154F472" w:rsidR="00DF290F" w:rsidRPr="004C5D73" w:rsidRDefault="00DF290F" w:rsidP="00304BFF">
      <w:pPr>
        <w:pStyle w:val="Heading2"/>
        <w:numPr>
          <w:ilvl w:val="1"/>
          <w:numId w:val="19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</w:pPr>
      <w:bookmarkStart w:id="14" w:name="OLE_LINK22"/>
      <w:r w:rsidRPr="004C5D7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ผลประโยชน์พนักงานเมื่อเกษียณอายุ</w:t>
      </w:r>
    </w:p>
    <w:p w14:paraId="598DFC9C" w14:textId="3720E42F" w:rsidR="00216E1C" w:rsidRPr="004C5D73" w:rsidRDefault="00216E1C" w:rsidP="00A96D0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1A22C4A" w14:textId="759F4FEC" w:rsidR="00DF290F" w:rsidRPr="004C5D73" w:rsidRDefault="00E3782C" w:rsidP="00A96D0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การเปลี่ยนแปลงของมูลค่าปัจจุบันของภาระผูกผันผลประโยชน์พนังกงานหลังออกจากงาน</w:t>
      </w:r>
      <w:r w:rsidR="004B079B"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4B079B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ณ วันที่</w:t>
      </w:r>
      <w:r w:rsidR="004B079B"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4B079B"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4B079B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ธันวามคม พ.ศ.</w:t>
      </w:r>
      <w:r w:rsidR="004B079B"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="004B079B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และ พ.ศ.</w:t>
      </w:r>
      <w:r w:rsidR="004B079B"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="004B079B"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แสดงดังนี้</w:t>
      </w:r>
    </w:p>
    <w:p w14:paraId="01131A68" w14:textId="77777777" w:rsidR="004A5728" w:rsidRPr="004C5D73" w:rsidRDefault="004A5728" w:rsidP="00A96D0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617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6640"/>
        <w:gridCol w:w="1488"/>
        <w:gridCol w:w="1489"/>
      </w:tblGrid>
      <w:tr w:rsidR="003F68B7" w:rsidRPr="004C5D73" w14:paraId="431F7510" w14:textId="77777777" w:rsidTr="00BD7D6D">
        <w:trPr>
          <w:trHeight w:val="117"/>
        </w:trPr>
        <w:tc>
          <w:tcPr>
            <w:tcW w:w="6640" w:type="dxa"/>
            <w:tcBorders>
              <w:top w:val="nil"/>
              <w:left w:val="nil"/>
              <w:right w:val="nil"/>
            </w:tcBorders>
            <w:vAlign w:val="bottom"/>
          </w:tcPr>
          <w:p w14:paraId="29C4EDDB" w14:textId="77777777" w:rsidR="003F68B7" w:rsidRPr="004C5D73" w:rsidRDefault="003F68B7" w:rsidP="0007783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78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977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E5C0BB" w14:textId="77777777" w:rsidR="003F68B7" w:rsidRPr="004C5D73" w:rsidRDefault="003F68B7" w:rsidP="00C32E60">
            <w:pPr>
              <w:pStyle w:val="a"/>
              <w:tabs>
                <w:tab w:val="decimal" w:pos="1204"/>
              </w:tabs>
              <w:ind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A96D09" w:rsidRPr="004C5D73" w14:paraId="0E7FDD88" w14:textId="77777777" w:rsidTr="00BC1F58">
        <w:trPr>
          <w:trHeight w:val="117"/>
        </w:trPr>
        <w:tc>
          <w:tcPr>
            <w:tcW w:w="6640" w:type="dxa"/>
            <w:tcBorders>
              <w:top w:val="nil"/>
              <w:left w:val="nil"/>
              <w:right w:val="nil"/>
            </w:tcBorders>
            <w:vAlign w:val="bottom"/>
          </w:tcPr>
          <w:p w14:paraId="28DACA52" w14:textId="77777777" w:rsidR="00A96D09" w:rsidRPr="004C5D73" w:rsidRDefault="00A96D09" w:rsidP="00A96D0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78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88" w:type="dxa"/>
            <w:tcBorders>
              <w:left w:val="nil"/>
              <w:right w:val="nil"/>
            </w:tcBorders>
            <w:vAlign w:val="bottom"/>
          </w:tcPr>
          <w:p w14:paraId="6C907EA8" w14:textId="100D0EFA" w:rsidR="00A96D09" w:rsidRPr="004C5D73" w:rsidRDefault="00A96D09" w:rsidP="00A96D0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89" w:type="dxa"/>
            <w:tcBorders>
              <w:left w:val="nil"/>
              <w:right w:val="nil"/>
            </w:tcBorders>
            <w:vAlign w:val="bottom"/>
          </w:tcPr>
          <w:p w14:paraId="7E57EF2F" w14:textId="0999AF54" w:rsidR="00A96D09" w:rsidRPr="004C5D73" w:rsidRDefault="00A96D09" w:rsidP="00A96D0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1D478D" w:rsidRPr="004C5D73" w14:paraId="3E8B3E2D" w14:textId="77777777" w:rsidTr="00641270">
        <w:trPr>
          <w:trHeight w:val="117"/>
        </w:trPr>
        <w:tc>
          <w:tcPr>
            <w:tcW w:w="6640" w:type="dxa"/>
            <w:tcBorders>
              <w:top w:val="nil"/>
              <w:left w:val="nil"/>
              <w:right w:val="nil"/>
            </w:tcBorders>
            <w:vAlign w:val="bottom"/>
          </w:tcPr>
          <w:p w14:paraId="5A625CD5" w14:textId="77777777" w:rsidR="001D478D" w:rsidRPr="004C5D73" w:rsidRDefault="001D478D" w:rsidP="0007783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78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903A96" w14:textId="439D370F" w:rsidR="001D478D" w:rsidRPr="004C5D73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2452D9" w14:textId="08AA96B6" w:rsidR="001D478D" w:rsidRPr="004C5D73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1D478D" w:rsidRPr="004C5D73" w14:paraId="271F2A06" w14:textId="77777777" w:rsidTr="00641270">
        <w:trPr>
          <w:trHeight w:val="117"/>
        </w:trPr>
        <w:tc>
          <w:tcPr>
            <w:tcW w:w="6640" w:type="dxa"/>
            <w:tcBorders>
              <w:top w:val="nil"/>
              <w:left w:val="nil"/>
              <w:right w:val="nil"/>
            </w:tcBorders>
            <w:vAlign w:val="bottom"/>
          </w:tcPr>
          <w:p w14:paraId="7EDD1B09" w14:textId="77777777" w:rsidR="001D478D" w:rsidRPr="004C5D73" w:rsidRDefault="001D478D" w:rsidP="0007783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78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632E8C" w14:textId="77777777" w:rsidR="001D478D" w:rsidRPr="004C5D73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FD5128" w14:textId="77777777" w:rsidR="001D478D" w:rsidRPr="004C5D73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A96D09" w:rsidRPr="004C5D73" w14:paraId="75D21892" w14:textId="77777777" w:rsidTr="00FC0184">
        <w:trPr>
          <w:trHeight w:val="117"/>
        </w:trPr>
        <w:tc>
          <w:tcPr>
            <w:tcW w:w="6640" w:type="dxa"/>
            <w:tcBorders>
              <w:top w:val="nil"/>
              <w:left w:val="nil"/>
              <w:right w:val="nil"/>
            </w:tcBorders>
            <w:vAlign w:val="center"/>
          </w:tcPr>
          <w:p w14:paraId="719BEE63" w14:textId="4297291F" w:rsidR="00A96D09" w:rsidRPr="004C5D73" w:rsidRDefault="00A96D09" w:rsidP="00A96D09">
            <w:pPr>
              <w:ind w:left="578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มูลค่าปัจจุบันของภาระผูกพันต้นปี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vAlign w:val="bottom"/>
          </w:tcPr>
          <w:p w14:paraId="06152D60" w14:textId="24A2D81F" w:rsidR="00A96D09" w:rsidRPr="004C5D73" w:rsidRDefault="00D27987" w:rsidP="00A96D0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159</w:t>
            </w:r>
            <w:r w:rsidR="004B3A1C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797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bottom"/>
          </w:tcPr>
          <w:p w14:paraId="757A7471" w14:textId="20345D7D" w:rsidR="00A96D09" w:rsidRPr="004C5D73" w:rsidRDefault="00D27987" w:rsidP="00A96D0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141</w:t>
            </w:r>
            <w:r w:rsidR="00A96D09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568</w:t>
            </w:r>
          </w:p>
        </w:tc>
      </w:tr>
      <w:tr w:rsidR="00A96D09" w:rsidRPr="004C5D73" w14:paraId="42AFF342" w14:textId="77777777" w:rsidTr="00FC0184">
        <w:trPr>
          <w:trHeight w:val="117"/>
        </w:trPr>
        <w:tc>
          <w:tcPr>
            <w:tcW w:w="6640" w:type="dxa"/>
            <w:tcBorders>
              <w:left w:val="nil"/>
              <w:right w:val="nil"/>
            </w:tcBorders>
            <w:vAlign w:val="center"/>
          </w:tcPr>
          <w:p w14:paraId="18058D41" w14:textId="05208CB1" w:rsidR="00A96D09" w:rsidRPr="004C5D73" w:rsidRDefault="00A96D09" w:rsidP="00A96D09">
            <w:pPr>
              <w:ind w:left="578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ต้นทุนบริการปีปัจจุบัน</w:t>
            </w:r>
          </w:p>
        </w:tc>
        <w:tc>
          <w:tcPr>
            <w:tcW w:w="1488" w:type="dxa"/>
            <w:tcBorders>
              <w:left w:val="nil"/>
              <w:right w:val="nil"/>
            </w:tcBorders>
            <w:vAlign w:val="bottom"/>
          </w:tcPr>
          <w:p w14:paraId="2808C5F7" w14:textId="75FB8264" w:rsidR="00A96D09" w:rsidRPr="004C5D73" w:rsidRDefault="00D27987" w:rsidP="00A96D0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2F15AA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583</w:t>
            </w:r>
          </w:p>
        </w:tc>
        <w:tc>
          <w:tcPr>
            <w:tcW w:w="1489" w:type="dxa"/>
            <w:tcBorders>
              <w:left w:val="nil"/>
              <w:right w:val="nil"/>
            </w:tcBorders>
            <w:vAlign w:val="bottom"/>
          </w:tcPr>
          <w:p w14:paraId="739F55EA" w14:textId="69AB6239" w:rsidR="00A96D09" w:rsidRPr="004C5D73" w:rsidRDefault="00D27987" w:rsidP="00A96D0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A96D09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508</w:t>
            </w:r>
          </w:p>
        </w:tc>
      </w:tr>
      <w:tr w:rsidR="009C72B7" w:rsidRPr="004C5D73" w14:paraId="0341926F" w14:textId="77777777" w:rsidTr="00FC0184">
        <w:trPr>
          <w:trHeight w:val="117"/>
        </w:trPr>
        <w:tc>
          <w:tcPr>
            <w:tcW w:w="6640" w:type="dxa"/>
            <w:tcBorders>
              <w:left w:val="nil"/>
              <w:right w:val="nil"/>
            </w:tcBorders>
            <w:vAlign w:val="center"/>
          </w:tcPr>
          <w:p w14:paraId="76E26C14" w14:textId="0C1CC33E" w:rsidR="009C72B7" w:rsidRPr="004C5D73" w:rsidRDefault="001478A0" w:rsidP="00A96D09">
            <w:pPr>
              <w:ind w:left="57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ต้นทุนบริการในอดีต - การลดขนาดโครงการ</w:t>
            </w:r>
          </w:p>
        </w:tc>
        <w:tc>
          <w:tcPr>
            <w:tcW w:w="1488" w:type="dxa"/>
            <w:tcBorders>
              <w:left w:val="nil"/>
              <w:right w:val="nil"/>
            </w:tcBorders>
            <w:vAlign w:val="bottom"/>
          </w:tcPr>
          <w:p w14:paraId="67592104" w14:textId="36537CC9" w:rsidR="009C72B7" w:rsidRPr="004C5D73" w:rsidRDefault="00E34BAC" w:rsidP="00A96D0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736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89" w:type="dxa"/>
            <w:tcBorders>
              <w:left w:val="nil"/>
              <w:right w:val="nil"/>
            </w:tcBorders>
            <w:vAlign w:val="bottom"/>
          </w:tcPr>
          <w:p w14:paraId="61548A11" w14:textId="43F0B63D" w:rsidR="009C72B7" w:rsidRPr="004C5D73" w:rsidRDefault="00FC28B3" w:rsidP="00A96D0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A96D09" w:rsidRPr="004C5D73" w14:paraId="549BD0DB" w14:textId="77777777" w:rsidTr="00FC0184">
        <w:trPr>
          <w:trHeight w:val="117"/>
        </w:trPr>
        <w:tc>
          <w:tcPr>
            <w:tcW w:w="6640" w:type="dxa"/>
            <w:tcBorders>
              <w:left w:val="nil"/>
              <w:right w:val="nil"/>
            </w:tcBorders>
            <w:vAlign w:val="center"/>
          </w:tcPr>
          <w:p w14:paraId="7703306E" w14:textId="6B70C928" w:rsidR="00A96D09" w:rsidRPr="004C5D73" w:rsidRDefault="00A96D09" w:rsidP="00A96D09">
            <w:pPr>
              <w:ind w:left="57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488" w:type="dxa"/>
            <w:tcBorders>
              <w:left w:val="nil"/>
              <w:right w:val="nil"/>
            </w:tcBorders>
            <w:vAlign w:val="bottom"/>
          </w:tcPr>
          <w:p w14:paraId="5065D9A8" w14:textId="2B6636FA" w:rsidR="00A96D09" w:rsidRPr="004C5D73" w:rsidRDefault="00D27987" w:rsidP="00A96D0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4719A5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975</w:t>
            </w:r>
          </w:p>
        </w:tc>
        <w:tc>
          <w:tcPr>
            <w:tcW w:w="1489" w:type="dxa"/>
            <w:tcBorders>
              <w:left w:val="nil"/>
              <w:right w:val="nil"/>
            </w:tcBorders>
            <w:vAlign w:val="bottom"/>
          </w:tcPr>
          <w:p w14:paraId="6E5BD8DF" w14:textId="4B418880" w:rsidR="00A96D09" w:rsidRPr="004C5D73" w:rsidRDefault="00D27987" w:rsidP="00A96D0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96D09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838</w:t>
            </w:r>
          </w:p>
        </w:tc>
      </w:tr>
      <w:tr w:rsidR="00A96D09" w:rsidRPr="004C5D73" w14:paraId="6054407E" w14:textId="77777777" w:rsidTr="00FC0184">
        <w:trPr>
          <w:trHeight w:val="117"/>
        </w:trPr>
        <w:tc>
          <w:tcPr>
            <w:tcW w:w="6640" w:type="dxa"/>
            <w:tcBorders>
              <w:left w:val="nil"/>
              <w:right w:val="nil"/>
            </w:tcBorders>
            <w:vAlign w:val="center"/>
          </w:tcPr>
          <w:p w14:paraId="4667CB4A" w14:textId="44554B90" w:rsidR="00A96D09" w:rsidRPr="004C5D73" w:rsidRDefault="00A96D09" w:rsidP="00A96D09">
            <w:pPr>
              <w:ind w:left="578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488" w:type="dxa"/>
            <w:tcBorders>
              <w:left w:val="nil"/>
              <w:right w:val="nil"/>
            </w:tcBorders>
            <w:vAlign w:val="bottom"/>
          </w:tcPr>
          <w:p w14:paraId="16EEBA70" w14:textId="3C81FEB3" w:rsidR="00A96D09" w:rsidRPr="004C5D73" w:rsidRDefault="00D27987" w:rsidP="00A96D0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4719A5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004</w:t>
            </w:r>
          </w:p>
        </w:tc>
        <w:tc>
          <w:tcPr>
            <w:tcW w:w="1489" w:type="dxa"/>
            <w:tcBorders>
              <w:left w:val="nil"/>
              <w:right w:val="nil"/>
            </w:tcBorders>
            <w:vAlign w:val="bottom"/>
          </w:tcPr>
          <w:p w14:paraId="5F732B62" w14:textId="27528512" w:rsidR="00A96D09" w:rsidRPr="004C5D73" w:rsidRDefault="00D27987" w:rsidP="00A96D0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A96D09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770</w:t>
            </w:r>
          </w:p>
        </w:tc>
      </w:tr>
      <w:tr w:rsidR="00A96D09" w:rsidRPr="004C5D73" w14:paraId="38B55975" w14:textId="77777777" w:rsidTr="00FC0184">
        <w:trPr>
          <w:trHeight w:val="117"/>
        </w:trPr>
        <w:tc>
          <w:tcPr>
            <w:tcW w:w="6640" w:type="dxa"/>
            <w:tcBorders>
              <w:left w:val="nil"/>
              <w:right w:val="nil"/>
            </w:tcBorders>
            <w:vAlign w:val="center"/>
          </w:tcPr>
          <w:p w14:paraId="5A5F62D8" w14:textId="03DC720F" w:rsidR="00A96D09" w:rsidRPr="004C5D73" w:rsidRDefault="00A96D09" w:rsidP="00A96D09">
            <w:pPr>
              <w:ind w:left="578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ผลประโยชน์ที่จ่ายระหว่างปี</w:t>
            </w:r>
          </w:p>
        </w:tc>
        <w:tc>
          <w:tcPr>
            <w:tcW w:w="148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85FE052" w14:textId="448D6F08" w:rsidR="00A96D09" w:rsidRPr="004C5D73" w:rsidRDefault="004719A5" w:rsidP="00A96D0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086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8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12D7A30" w14:textId="181C1C22" w:rsidR="00A96D09" w:rsidRPr="004C5D73" w:rsidRDefault="00A96D09" w:rsidP="00A96D0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887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96D09" w:rsidRPr="004C5D73" w14:paraId="3B03678F" w14:textId="77777777" w:rsidTr="00FC0184">
        <w:trPr>
          <w:trHeight w:val="117"/>
        </w:trPr>
        <w:tc>
          <w:tcPr>
            <w:tcW w:w="6640" w:type="dxa"/>
            <w:tcBorders>
              <w:left w:val="nil"/>
              <w:right w:val="nil"/>
            </w:tcBorders>
            <w:vAlign w:val="center"/>
          </w:tcPr>
          <w:p w14:paraId="15CAFE7E" w14:textId="3C116394" w:rsidR="00A96D09" w:rsidRPr="004C5D73" w:rsidRDefault="00A96D09" w:rsidP="00A96D09">
            <w:pPr>
              <w:ind w:left="578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มูลค่าปัจจุบันของภาระผูกพันสิ้นปี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91F70D" w14:textId="52F09AE3" w:rsidR="00A96D09" w:rsidRPr="004C5D73" w:rsidRDefault="00D27987" w:rsidP="00A96D0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163</w:t>
            </w:r>
            <w:r w:rsidR="004719A5" w:rsidRPr="004C5D7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537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BF67F2" w14:textId="452053BD" w:rsidR="00A96D09" w:rsidRPr="004C5D73" w:rsidRDefault="00D27987" w:rsidP="00A96D0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159</w:t>
            </w:r>
            <w:r w:rsidR="00A96D09" w:rsidRPr="004C5D7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797</w:t>
            </w:r>
          </w:p>
        </w:tc>
      </w:tr>
    </w:tbl>
    <w:p w14:paraId="1C71F3E5" w14:textId="0A1D8A30" w:rsidR="00A811DB" w:rsidRPr="004C5D73" w:rsidRDefault="00A811DB" w:rsidP="00A96D09">
      <w:pPr>
        <w:pStyle w:val="a"/>
        <w:tabs>
          <w:tab w:val="right" w:pos="7200"/>
          <w:tab w:val="right" w:pos="9000"/>
          <w:tab w:val="right" w:pos="10620"/>
          <w:tab w:val="right" w:pos="11880"/>
          <w:tab w:val="right" w:pos="13140"/>
          <w:tab w:val="right" w:pos="14580"/>
        </w:tabs>
        <w:ind w:left="540" w:right="0"/>
        <w:rPr>
          <w:rFonts w:ascii="Browallia New" w:hAnsi="Browallia New" w:cs="Browallia New"/>
          <w:color w:val="000000"/>
          <w:sz w:val="26"/>
          <w:szCs w:val="26"/>
        </w:rPr>
      </w:pPr>
    </w:p>
    <w:p w14:paraId="78536528" w14:textId="5FCAAEAC" w:rsidR="00733F0F" w:rsidRPr="004C5D73" w:rsidRDefault="00733F0F">
      <w:pPr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0A0B99FD" w14:textId="26529F66" w:rsidR="00E3782C" w:rsidRPr="004C5D73" w:rsidRDefault="00E3782C" w:rsidP="00A96D09">
      <w:pPr>
        <w:pStyle w:val="a"/>
        <w:tabs>
          <w:tab w:val="right" w:pos="7200"/>
          <w:tab w:val="right" w:pos="9000"/>
          <w:tab w:val="right" w:pos="10620"/>
          <w:tab w:val="right" w:pos="11880"/>
          <w:tab w:val="right" w:pos="13140"/>
          <w:tab w:val="right" w:pos="14580"/>
        </w:tabs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lastRenderedPageBreak/>
        <w:t>ค่าใช้จ่ายที่บันทึกในงบกำไรขาดทุนและกำไรขาดทุนเบ็ดเสร็จอื่นสำหรับ</w:t>
      </w:r>
      <w:r w:rsidR="00A811DB" w:rsidRPr="004C5D73">
        <w:rPr>
          <w:rFonts w:ascii="Browallia New" w:hAnsi="Browallia New" w:cs="Browallia New"/>
          <w:color w:val="000000"/>
          <w:sz w:val="26"/>
          <w:szCs w:val="26"/>
          <w:cs/>
        </w:rPr>
        <w:t>ภาระผูกพันผลประโยชน์พนักงานหลังออกจากงานสำหรับปีสิ้นสุดวันที่</w:t>
      </w:r>
      <w:r w:rsidR="00A811DB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A811DB"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A811DB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ธันวาคม พ</w:t>
      </w:r>
      <w:r w:rsidR="00A811DB"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A811DB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ศ</w:t>
      </w:r>
      <w:r w:rsidR="00A811DB"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A811DB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="00FB039F"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FB039F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 พ</w:t>
      </w:r>
      <w:r w:rsidR="00FB039F"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FB039F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ศ</w:t>
      </w:r>
      <w:r w:rsidR="00FB039F"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.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="00A811DB"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A811DB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ประกอบด้วย</w:t>
      </w:r>
    </w:p>
    <w:p w14:paraId="34AAC10D" w14:textId="77777777" w:rsidR="00E3782C" w:rsidRPr="004C5D73" w:rsidRDefault="00E3782C" w:rsidP="00A96D09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bookmarkEnd w:id="14"/>
    <w:tbl>
      <w:tblPr>
        <w:tblW w:w="9617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6640"/>
        <w:gridCol w:w="1488"/>
        <w:gridCol w:w="1489"/>
      </w:tblGrid>
      <w:tr w:rsidR="00C17005" w:rsidRPr="004C5D73" w14:paraId="0C4797A8" w14:textId="77777777" w:rsidTr="00BD7D6D">
        <w:trPr>
          <w:trHeight w:val="117"/>
        </w:trPr>
        <w:tc>
          <w:tcPr>
            <w:tcW w:w="6640" w:type="dxa"/>
            <w:tcBorders>
              <w:top w:val="nil"/>
              <w:left w:val="nil"/>
              <w:right w:val="nil"/>
            </w:tcBorders>
            <w:vAlign w:val="bottom"/>
          </w:tcPr>
          <w:p w14:paraId="773EDD4F" w14:textId="556FC74F" w:rsidR="00E3782C" w:rsidRPr="004C5D73" w:rsidRDefault="00E3782C" w:rsidP="00A96D0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78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977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1BD0A79" w14:textId="77777777" w:rsidR="00C17005" w:rsidRPr="004C5D73" w:rsidRDefault="00C17005">
            <w:pPr>
              <w:pStyle w:val="a"/>
              <w:tabs>
                <w:tab w:val="decimal" w:pos="1204"/>
              </w:tabs>
              <w:ind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BC1F58" w:rsidRPr="004C5D73" w14:paraId="174439FD" w14:textId="77777777" w:rsidTr="00BC1F58">
        <w:trPr>
          <w:trHeight w:val="117"/>
        </w:trPr>
        <w:tc>
          <w:tcPr>
            <w:tcW w:w="6640" w:type="dxa"/>
            <w:tcBorders>
              <w:top w:val="nil"/>
              <w:left w:val="nil"/>
              <w:right w:val="nil"/>
            </w:tcBorders>
            <w:vAlign w:val="bottom"/>
          </w:tcPr>
          <w:p w14:paraId="3191B763" w14:textId="77777777" w:rsidR="00BC1F58" w:rsidRPr="004C5D73" w:rsidRDefault="00BC1F58" w:rsidP="00BC1F5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78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88" w:type="dxa"/>
            <w:tcBorders>
              <w:left w:val="nil"/>
              <w:right w:val="nil"/>
            </w:tcBorders>
            <w:vAlign w:val="bottom"/>
          </w:tcPr>
          <w:p w14:paraId="3E352303" w14:textId="70815F40" w:rsidR="00BC1F58" w:rsidRPr="004C5D73" w:rsidRDefault="00BC1F58" w:rsidP="00BC1F58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89" w:type="dxa"/>
            <w:tcBorders>
              <w:left w:val="nil"/>
              <w:right w:val="nil"/>
            </w:tcBorders>
            <w:vAlign w:val="bottom"/>
          </w:tcPr>
          <w:p w14:paraId="178CFFF6" w14:textId="2EE7E859" w:rsidR="00BC1F58" w:rsidRPr="004C5D73" w:rsidRDefault="00BC1F58" w:rsidP="00BC1F58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BC1F58" w:rsidRPr="004C5D73" w14:paraId="5663864C" w14:textId="77777777" w:rsidTr="00641270">
        <w:trPr>
          <w:trHeight w:val="117"/>
        </w:trPr>
        <w:tc>
          <w:tcPr>
            <w:tcW w:w="6640" w:type="dxa"/>
            <w:tcBorders>
              <w:top w:val="nil"/>
              <w:left w:val="nil"/>
              <w:right w:val="nil"/>
            </w:tcBorders>
            <w:vAlign w:val="bottom"/>
          </w:tcPr>
          <w:p w14:paraId="2F716C8A" w14:textId="77777777" w:rsidR="00BC1F58" w:rsidRPr="004C5D73" w:rsidRDefault="00BC1F58" w:rsidP="00BC1F5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78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5DA481" w14:textId="77777777" w:rsidR="00BC1F58" w:rsidRPr="004C5D73" w:rsidRDefault="00BC1F58" w:rsidP="00BC1F58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7CAF71" w14:textId="77777777" w:rsidR="00BC1F58" w:rsidRPr="004C5D73" w:rsidRDefault="00BC1F58" w:rsidP="00BC1F58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BC1F58" w:rsidRPr="004C5D73" w14:paraId="1AD38AE5" w14:textId="77777777" w:rsidTr="007E6438">
        <w:trPr>
          <w:trHeight w:val="117"/>
        </w:trPr>
        <w:tc>
          <w:tcPr>
            <w:tcW w:w="6640" w:type="dxa"/>
            <w:tcBorders>
              <w:top w:val="nil"/>
              <w:left w:val="nil"/>
              <w:right w:val="nil"/>
            </w:tcBorders>
            <w:vAlign w:val="bottom"/>
          </w:tcPr>
          <w:p w14:paraId="43240260" w14:textId="77777777" w:rsidR="00BC1F58" w:rsidRPr="004C5D73" w:rsidRDefault="00BC1F58" w:rsidP="00BC1F5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78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7C04E0" w14:textId="77777777" w:rsidR="00BC1F58" w:rsidRPr="004C5D73" w:rsidRDefault="00BC1F58" w:rsidP="00BC1F58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D3E3B6" w14:textId="77777777" w:rsidR="00BC1F58" w:rsidRPr="004C5D73" w:rsidRDefault="00BC1F58" w:rsidP="00BC1F58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A248B7" w:rsidRPr="004C5D73" w14:paraId="7B71D497" w14:textId="77777777" w:rsidTr="007E6438">
        <w:trPr>
          <w:trHeight w:val="117"/>
        </w:trPr>
        <w:tc>
          <w:tcPr>
            <w:tcW w:w="6640" w:type="dxa"/>
            <w:tcBorders>
              <w:top w:val="nil"/>
              <w:left w:val="nil"/>
              <w:right w:val="nil"/>
            </w:tcBorders>
            <w:vAlign w:val="center"/>
          </w:tcPr>
          <w:p w14:paraId="5B74EE0A" w14:textId="29ADFE95" w:rsidR="00A248B7" w:rsidRPr="004C5D73" w:rsidRDefault="00A248B7" w:rsidP="00A248B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78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ต้นทุนบริการในอดีต - การลดขนาดโครงการ</w:t>
            </w:r>
          </w:p>
        </w:tc>
        <w:tc>
          <w:tcPr>
            <w:tcW w:w="1488" w:type="dxa"/>
            <w:tcBorders>
              <w:left w:val="nil"/>
              <w:right w:val="nil"/>
            </w:tcBorders>
            <w:vAlign w:val="center"/>
          </w:tcPr>
          <w:p w14:paraId="2FDCE906" w14:textId="77FA4E54" w:rsidR="00A248B7" w:rsidRPr="004C5D73" w:rsidRDefault="00A248B7" w:rsidP="00A248B7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736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89" w:type="dxa"/>
            <w:tcBorders>
              <w:left w:val="nil"/>
              <w:right w:val="nil"/>
            </w:tcBorders>
            <w:vAlign w:val="center"/>
          </w:tcPr>
          <w:p w14:paraId="48E45A87" w14:textId="5D993BFC" w:rsidR="00A248B7" w:rsidRPr="004C5D73" w:rsidRDefault="00A248B7" w:rsidP="00A248B7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BC1F58" w:rsidRPr="004C5D73" w14:paraId="594A6A7B" w14:textId="77777777" w:rsidTr="00641270">
        <w:trPr>
          <w:trHeight w:val="117"/>
        </w:trPr>
        <w:tc>
          <w:tcPr>
            <w:tcW w:w="6640" w:type="dxa"/>
            <w:tcBorders>
              <w:left w:val="nil"/>
              <w:right w:val="nil"/>
            </w:tcBorders>
            <w:vAlign w:val="center"/>
          </w:tcPr>
          <w:p w14:paraId="2A607860" w14:textId="4CC21494" w:rsidR="00BC1F58" w:rsidRPr="004C5D73" w:rsidRDefault="00BC1F58" w:rsidP="00BC1F58">
            <w:pPr>
              <w:ind w:left="57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ต้นทุนบริการ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  <w:r w:rsidRPr="004C5D7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488" w:type="dxa"/>
            <w:tcBorders>
              <w:left w:val="nil"/>
              <w:right w:val="nil"/>
            </w:tcBorders>
            <w:vAlign w:val="center"/>
          </w:tcPr>
          <w:p w14:paraId="51F6BA0A" w14:textId="02F2CE3E" w:rsidR="00BC1F58" w:rsidRPr="004C5D73" w:rsidRDefault="00D27987" w:rsidP="00BC1F58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BC1F58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583</w:t>
            </w:r>
          </w:p>
        </w:tc>
        <w:tc>
          <w:tcPr>
            <w:tcW w:w="1489" w:type="dxa"/>
            <w:tcBorders>
              <w:left w:val="nil"/>
              <w:right w:val="nil"/>
            </w:tcBorders>
            <w:vAlign w:val="center"/>
          </w:tcPr>
          <w:p w14:paraId="014BF032" w14:textId="78A90A7E" w:rsidR="00BC1F58" w:rsidRPr="004C5D73" w:rsidRDefault="00D27987" w:rsidP="00BC1F58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BC1F58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508</w:t>
            </w:r>
          </w:p>
        </w:tc>
      </w:tr>
      <w:tr w:rsidR="00BC1F58" w:rsidRPr="004C5D73" w14:paraId="500F9067" w14:textId="77777777" w:rsidTr="00641270">
        <w:trPr>
          <w:trHeight w:val="117"/>
        </w:trPr>
        <w:tc>
          <w:tcPr>
            <w:tcW w:w="6640" w:type="dxa"/>
            <w:tcBorders>
              <w:left w:val="nil"/>
              <w:right w:val="nil"/>
            </w:tcBorders>
            <w:vAlign w:val="center"/>
          </w:tcPr>
          <w:p w14:paraId="16E3D2FE" w14:textId="1F64011E" w:rsidR="00BC1F58" w:rsidRPr="004C5D73" w:rsidRDefault="00BC1F58" w:rsidP="00BC1F58">
            <w:pPr>
              <w:ind w:left="57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488" w:type="dxa"/>
            <w:tcBorders>
              <w:left w:val="nil"/>
              <w:right w:val="nil"/>
            </w:tcBorders>
            <w:vAlign w:val="center"/>
          </w:tcPr>
          <w:p w14:paraId="3D222534" w14:textId="2ED0874F" w:rsidR="00BC1F58" w:rsidRPr="004C5D73" w:rsidRDefault="00D27987" w:rsidP="00BC1F58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BC1F58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975</w:t>
            </w:r>
          </w:p>
        </w:tc>
        <w:tc>
          <w:tcPr>
            <w:tcW w:w="1489" w:type="dxa"/>
            <w:tcBorders>
              <w:left w:val="nil"/>
              <w:right w:val="nil"/>
            </w:tcBorders>
            <w:vAlign w:val="center"/>
          </w:tcPr>
          <w:p w14:paraId="61FA07F1" w14:textId="2CD0BD36" w:rsidR="00BC1F58" w:rsidRPr="004C5D73" w:rsidRDefault="00D27987" w:rsidP="00BC1F58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BC1F58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838</w:t>
            </w:r>
          </w:p>
        </w:tc>
      </w:tr>
      <w:tr w:rsidR="00BC1F58" w:rsidRPr="004C5D73" w14:paraId="6A77D912" w14:textId="77777777" w:rsidTr="00641270">
        <w:trPr>
          <w:trHeight w:val="117"/>
        </w:trPr>
        <w:tc>
          <w:tcPr>
            <w:tcW w:w="6640" w:type="dxa"/>
            <w:tcBorders>
              <w:left w:val="nil"/>
              <w:right w:val="nil"/>
            </w:tcBorders>
            <w:vAlign w:val="center"/>
          </w:tcPr>
          <w:p w14:paraId="71A7CDC0" w14:textId="40DC1555" w:rsidR="00BC1F58" w:rsidRPr="004C5D73" w:rsidRDefault="00BC1F58" w:rsidP="00BC1F58">
            <w:pPr>
              <w:ind w:left="578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กำไร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ขาดทุนจากการประมาณการตามหลักคณิตศาสตร์ประกันภัย</w:t>
            </w:r>
          </w:p>
        </w:tc>
        <w:tc>
          <w:tcPr>
            <w:tcW w:w="1488" w:type="dxa"/>
            <w:tcBorders>
              <w:left w:val="nil"/>
              <w:right w:val="nil"/>
            </w:tcBorders>
            <w:vAlign w:val="center"/>
          </w:tcPr>
          <w:p w14:paraId="4D8D428C" w14:textId="77777777" w:rsidR="00BC1F58" w:rsidRPr="004C5D73" w:rsidRDefault="00BC1F58" w:rsidP="00BC1F58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89" w:type="dxa"/>
            <w:tcBorders>
              <w:left w:val="nil"/>
              <w:right w:val="nil"/>
            </w:tcBorders>
            <w:vAlign w:val="center"/>
          </w:tcPr>
          <w:p w14:paraId="3F3EE22E" w14:textId="77777777" w:rsidR="00BC1F58" w:rsidRPr="004C5D73" w:rsidRDefault="00BC1F58" w:rsidP="00BC1F58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C1F58" w:rsidRPr="004C5D73" w14:paraId="0C22ADFC" w14:textId="77777777" w:rsidTr="00641270">
        <w:trPr>
          <w:trHeight w:val="117"/>
        </w:trPr>
        <w:tc>
          <w:tcPr>
            <w:tcW w:w="6640" w:type="dxa"/>
            <w:tcBorders>
              <w:left w:val="nil"/>
              <w:right w:val="nil"/>
            </w:tcBorders>
            <w:vAlign w:val="center"/>
          </w:tcPr>
          <w:p w14:paraId="68F8CFE2" w14:textId="59387FE0" w:rsidR="00BC1F58" w:rsidRPr="004C5D73" w:rsidRDefault="00BC1F58" w:rsidP="00BC1F58">
            <w:pPr>
              <w:ind w:left="57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จากการเปลี่ยนแปลงข้อสมมติทางการเงิน</w:t>
            </w:r>
          </w:p>
        </w:tc>
        <w:tc>
          <w:tcPr>
            <w:tcW w:w="1488" w:type="dxa"/>
            <w:tcBorders>
              <w:left w:val="nil"/>
              <w:right w:val="nil"/>
            </w:tcBorders>
          </w:tcPr>
          <w:p w14:paraId="2C4BFF1A" w14:textId="09512952" w:rsidR="00BC1F58" w:rsidRPr="004C5D73" w:rsidRDefault="00D27987" w:rsidP="00BC1F58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BC1F58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297</w:t>
            </w:r>
          </w:p>
        </w:tc>
        <w:tc>
          <w:tcPr>
            <w:tcW w:w="1489" w:type="dxa"/>
            <w:tcBorders>
              <w:left w:val="nil"/>
              <w:right w:val="nil"/>
            </w:tcBorders>
          </w:tcPr>
          <w:p w14:paraId="7A86456F" w14:textId="7BC57BBA" w:rsidR="00BC1F58" w:rsidRPr="004C5D73" w:rsidRDefault="00D27987" w:rsidP="00BC1F58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BC1F58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129</w:t>
            </w:r>
          </w:p>
        </w:tc>
      </w:tr>
      <w:tr w:rsidR="00BC1F58" w:rsidRPr="004C5D73" w14:paraId="74123FCF" w14:textId="77777777" w:rsidTr="00641270">
        <w:trPr>
          <w:trHeight w:val="117"/>
        </w:trPr>
        <w:tc>
          <w:tcPr>
            <w:tcW w:w="6640" w:type="dxa"/>
            <w:tcBorders>
              <w:left w:val="nil"/>
              <w:right w:val="nil"/>
            </w:tcBorders>
            <w:vAlign w:val="center"/>
          </w:tcPr>
          <w:p w14:paraId="29795D5D" w14:textId="15EA9861" w:rsidR="00BC1F58" w:rsidRPr="004C5D73" w:rsidRDefault="00BC1F58" w:rsidP="00BC1F58">
            <w:pPr>
              <w:ind w:left="57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จากการปรับปรุงประสบการณ์</w:t>
            </w:r>
          </w:p>
        </w:tc>
        <w:tc>
          <w:tcPr>
            <w:tcW w:w="1488" w:type="dxa"/>
            <w:tcBorders>
              <w:left w:val="nil"/>
              <w:bottom w:val="single" w:sz="4" w:space="0" w:color="auto"/>
              <w:right w:val="nil"/>
            </w:tcBorders>
          </w:tcPr>
          <w:p w14:paraId="2FFF70D5" w14:textId="45D25818" w:rsidR="00BC1F58" w:rsidRPr="004C5D73" w:rsidRDefault="00BC1F58" w:rsidP="00BC1F58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293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89" w:type="dxa"/>
            <w:tcBorders>
              <w:left w:val="nil"/>
              <w:bottom w:val="single" w:sz="4" w:space="0" w:color="auto"/>
              <w:right w:val="nil"/>
            </w:tcBorders>
          </w:tcPr>
          <w:p w14:paraId="7598701F" w14:textId="06F1A4B9" w:rsidR="00BC1F58" w:rsidRPr="004C5D73" w:rsidRDefault="00D27987" w:rsidP="00BC1F58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BC1F58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641</w:t>
            </w:r>
          </w:p>
        </w:tc>
      </w:tr>
      <w:tr w:rsidR="00BC1F58" w:rsidRPr="004C5D73" w14:paraId="4F5DBE60" w14:textId="77777777" w:rsidTr="00641270">
        <w:trPr>
          <w:trHeight w:val="117"/>
        </w:trPr>
        <w:tc>
          <w:tcPr>
            <w:tcW w:w="6640" w:type="dxa"/>
            <w:tcBorders>
              <w:left w:val="nil"/>
              <w:right w:val="nil"/>
            </w:tcBorders>
            <w:vAlign w:val="center"/>
          </w:tcPr>
          <w:p w14:paraId="7B26CD6D" w14:textId="37E26FC6" w:rsidR="00BC1F58" w:rsidRPr="004C5D73" w:rsidRDefault="00BC1F58" w:rsidP="00BC1F58">
            <w:pPr>
              <w:ind w:left="57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รวมค่าใช้จ่ายเงินผลประโยชน์พนักงานหลังออกจากงาน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AA3B7BA" w14:textId="570DC44D" w:rsidR="00BC1F58" w:rsidRPr="004C5D73" w:rsidRDefault="00D27987" w:rsidP="00BC1F58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BC1F58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826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5CC080E" w14:textId="44BA15B4" w:rsidR="00BC1F58" w:rsidRPr="004C5D73" w:rsidRDefault="00D27987" w:rsidP="00BC1F58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BC1F58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116</w:t>
            </w:r>
          </w:p>
        </w:tc>
      </w:tr>
    </w:tbl>
    <w:p w14:paraId="61363291" w14:textId="77777777" w:rsidR="00C17005" w:rsidRPr="004C5D73" w:rsidRDefault="00C17005" w:rsidP="00497B12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</w:p>
    <w:p w14:paraId="53C824BC" w14:textId="2724DF0D" w:rsidR="00DF290F" w:rsidRPr="004C5D73" w:rsidRDefault="00DF290F" w:rsidP="0007783A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กลุ่มกิจการคำนวณภาระผูกพันผลประโยชน์พนักงานหลังออกจากงาน ซึ่งคำนวณโดยผู้เชี่ยวชาญด้านคณิตศาสตร์ประกันภัยโดยใช้วิธีคิดลดแต่ละหน่วยที่ประมาณไว้ โดยสมมติฐานประกอบด้วย </w:t>
      </w:r>
    </w:p>
    <w:p w14:paraId="2753E98B" w14:textId="77777777" w:rsidR="00EA4397" w:rsidRPr="004C5D73" w:rsidRDefault="00EA4397" w:rsidP="0007783A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590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6613"/>
        <w:gridCol w:w="1488"/>
        <w:gridCol w:w="1489"/>
      </w:tblGrid>
      <w:tr w:rsidR="00E02E42" w:rsidRPr="004C5D73" w14:paraId="3F1B532B" w14:textId="77777777" w:rsidTr="00BD7D6D">
        <w:trPr>
          <w:trHeight w:val="117"/>
        </w:trPr>
        <w:tc>
          <w:tcPr>
            <w:tcW w:w="6613" w:type="dxa"/>
            <w:tcBorders>
              <w:top w:val="nil"/>
              <w:left w:val="nil"/>
              <w:right w:val="nil"/>
            </w:tcBorders>
            <w:vAlign w:val="bottom"/>
          </w:tcPr>
          <w:p w14:paraId="30EC4CD8" w14:textId="77777777" w:rsidR="00E02E42" w:rsidRPr="004C5D73" w:rsidRDefault="00E02E42" w:rsidP="0007783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78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977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4CBDD4" w14:textId="77777777" w:rsidR="00E02E42" w:rsidRPr="004C5D73" w:rsidRDefault="00E02E42" w:rsidP="00C32E60">
            <w:pPr>
              <w:pStyle w:val="a"/>
              <w:tabs>
                <w:tab w:val="decimal" w:pos="1204"/>
              </w:tabs>
              <w:ind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A96D09" w:rsidRPr="004C5D73" w14:paraId="7FDABEB0" w14:textId="77777777" w:rsidTr="00641270">
        <w:trPr>
          <w:trHeight w:val="117"/>
        </w:trPr>
        <w:tc>
          <w:tcPr>
            <w:tcW w:w="6613" w:type="dxa"/>
            <w:tcBorders>
              <w:top w:val="nil"/>
              <w:left w:val="nil"/>
              <w:right w:val="nil"/>
            </w:tcBorders>
            <w:vAlign w:val="bottom"/>
          </w:tcPr>
          <w:p w14:paraId="16527ADB" w14:textId="77777777" w:rsidR="00A96D09" w:rsidRPr="004C5D73" w:rsidRDefault="00A96D09" w:rsidP="00A96D0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78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3FDC0D" w14:textId="54BDAFE2" w:rsidR="00A96D09" w:rsidRPr="004C5D73" w:rsidRDefault="00A96D09" w:rsidP="00A96D0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E9DD47" w14:textId="61F12A55" w:rsidR="00A96D09" w:rsidRPr="004C5D73" w:rsidRDefault="00A96D09" w:rsidP="00A96D0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1D478D" w:rsidRPr="004C5D73" w14:paraId="1E8279FF" w14:textId="77777777" w:rsidTr="00641270">
        <w:trPr>
          <w:trHeight w:val="117"/>
        </w:trPr>
        <w:tc>
          <w:tcPr>
            <w:tcW w:w="6613" w:type="dxa"/>
            <w:tcBorders>
              <w:top w:val="nil"/>
              <w:left w:val="nil"/>
              <w:right w:val="nil"/>
            </w:tcBorders>
            <w:vAlign w:val="bottom"/>
          </w:tcPr>
          <w:p w14:paraId="05D2543C" w14:textId="77777777" w:rsidR="001D478D" w:rsidRPr="004C5D73" w:rsidRDefault="001D478D" w:rsidP="0007783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78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F643A8" w14:textId="7077F7FC" w:rsidR="001D478D" w:rsidRPr="004C5D73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8E7746" w14:textId="3ED5A897" w:rsidR="001D478D" w:rsidRPr="004C5D73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1D478D" w:rsidRPr="004C5D73" w14:paraId="1156E87A" w14:textId="77777777" w:rsidTr="00641270">
        <w:trPr>
          <w:trHeight w:val="117"/>
        </w:trPr>
        <w:tc>
          <w:tcPr>
            <w:tcW w:w="6613" w:type="dxa"/>
            <w:tcBorders>
              <w:top w:val="nil"/>
              <w:left w:val="nil"/>
              <w:right w:val="nil"/>
            </w:tcBorders>
            <w:vAlign w:val="bottom"/>
          </w:tcPr>
          <w:p w14:paraId="0E8EDCA5" w14:textId="77777777" w:rsidR="001D478D" w:rsidRPr="004C5D73" w:rsidRDefault="001D478D" w:rsidP="0007783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78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B3517A" w14:textId="77777777" w:rsidR="001D478D" w:rsidRPr="004C5D73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497D41" w14:textId="77777777" w:rsidR="001D478D" w:rsidRPr="004C5D73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1D478D" w:rsidRPr="004C5D73" w14:paraId="28FD2353" w14:textId="77777777" w:rsidTr="00641270">
        <w:trPr>
          <w:trHeight w:val="117"/>
        </w:trPr>
        <w:tc>
          <w:tcPr>
            <w:tcW w:w="6613" w:type="dxa"/>
            <w:tcBorders>
              <w:top w:val="nil"/>
              <w:left w:val="nil"/>
              <w:right w:val="nil"/>
            </w:tcBorders>
          </w:tcPr>
          <w:p w14:paraId="4E215D32" w14:textId="20B89D52" w:rsidR="001D478D" w:rsidRPr="004C5D73" w:rsidRDefault="001D478D" w:rsidP="0007783A">
            <w:pPr>
              <w:ind w:left="57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ข้อสมมติทางการเงิน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</w:tcPr>
          <w:p w14:paraId="71012EF0" w14:textId="77777777" w:rsidR="001D478D" w:rsidRPr="004C5D73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55729CFB" w14:textId="76B96B1A" w:rsidR="001D478D" w:rsidRPr="004C5D73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96D09" w:rsidRPr="004C5D73" w14:paraId="5C6EA187" w14:textId="77777777" w:rsidTr="00641270">
        <w:trPr>
          <w:trHeight w:val="117"/>
        </w:trPr>
        <w:tc>
          <w:tcPr>
            <w:tcW w:w="6613" w:type="dxa"/>
            <w:tcBorders>
              <w:top w:val="nil"/>
              <w:left w:val="nil"/>
              <w:right w:val="nil"/>
            </w:tcBorders>
          </w:tcPr>
          <w:p w14:paraId="23C09A01" w14:textId="4AC93922" w:rsidR="00A96D09" w:rsidRPr="004C5D73" w:rsidRDefault="00A96D09" w:rsidP="00A96D09">
            <w:pPr>
              <w:ind w:left="57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อัตราคิดลด (ร้อยละ)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</w:tcPr>
          <w:p w14:paraId="2EE0EF95" w14:textId="5800521D" w:rsidR="00A96D09" w:rsidRPr="004C5D73" w:rsidRDefault="00D27987" w:rsidP="00A96D0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1739C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E108F1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1739C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0653EB18" w14:textId="4316FAA6" w:rsidR="00A96D09" w:rsidRPr="004C5D73" w:rsidRDefault="00D27987" w:rsidP="00A96D0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A96D09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A96D09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A96D09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</w:p>
        </w:tc>
      </w:tr>
      <w:tr w:rsidR="00A96D09" w:rsidRPr="004C5D73" w14:paraId="2EC410B7" w14:textId="77777777" w:rsidTr="00641270">
        <w:trPr>
          <w:trHeight w:val="117"/>
        </w:trPr>
        <w:tc>
          <w:tcPr>
            <w:tcW w:w="6613" w:type="dxa"/>
            <w:tcBorders>
              <w:top w:val="nil"/>
              <w:left w:val="nil"/>
              <w:right w:val="nil"/>
            </w:tcBorders>
          </w:tcPr>
          <w:p w14:paraId="719BCACC" w14:textId="23B42A82" w:rsidR="00A96D09" w:rsidRPr="004C5D73" w:rsidRDefault="00A96D09" w:rsidP="00A96D09">
            <w:pPr>
              <w:ind w:left="57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อัตราการเพิ่มขึ้นของเงินเดือน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ที่คาดไว้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(ร้อยละ)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</w:tcPr>
          <w:p w14:paraId="00BFF644" w14:textId="034E20FF" w:rsidR="00A96D09" w:rsidRPr="004C5D73" w:rsidRDefault="00D27987" w:rsidP="00A96D0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21739C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21739C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E108F1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="0021739C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21739C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5F572F72" w14:textId="2FFB9AF4" w:rsidR="00A96D09" w:rsidRPr="004C5D73" w:rsidRDefault="00D27987" w:rsidP="00A96D0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96D09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A96D09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A96D09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</w:p>
        </w:tc>
      </w:tr>
      <w:tr w:rsidR="00A96D09" w:rsidRPr="004C5D73" w14:paraId="6D9E5A8A" w14:textId="77777777" w:rsidTr="00641270">
        <w:trPr>
          <w:trHeight w:val="117"/>
        </w:trPr>
        <w:tc>
          <w:tcPr>
            <w:tcW w:w="6613" w:type="dxa"/>
            <w:tcBorders>
              <w:top w:val="nil"/>
              <w:left w:val="nil"/>
              <w:right w:val="nil"/>
            </w:tcBorders>
          </w:tcPr>
          <w:p w14:paraId="5D9724B9" w14:textId="77777777" w:rsidR="00A96D09" w:rsidRPr="004C5D73" w:rsidRDefault="00A96D09" w:rsidP="00A96D09">
            <w:pPr>
              <w:ind w:left="57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</w:tcPr>
          <w:p w14:paraId="0A68BAC1" w14:textId="77777777" w:rsidR="00A96D09" w:rsidRPr="004C5D73" w:rsidRDefault="00A96D09" w:rsidP="00A96D0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6ED14704" w14:textId="77777777" w:rsidR="00A96D09" w:rsidRPr="004C5D73" w:rsidRDefault="00A96D09" w:rsidP="00A96D0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96D09" w:rsidRPr="004C5D73" w14:paraId="4877C431" w14:textId="77777777" w:rsidTr="00641270">
        <w:trPr>
          <w:trHeight w:val="117"/>
        </w:trPr>
        <w:tc>
          <w:tcPr>
            <w:tcW w:w="6613" w:type="dxa"/>
            <w:tcBorders>
              <w:top w:val="nil"/>
              <w:left w:val="nil"/>
              <w:right w:val="nil"/>
            </w:tcBorders>
          </w:tcPr>
          <w:p w14:paraId="698DEA2E" w14:textId="51CF81EF" w:rsidR="00A96D09" w:rsidRPr="004C5D73" w:rsidRDefault="00A96D09" w:rsidP="00A96D09">
            <w:pPr>
              <w:ind w:left="57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ข้อสมมติด้านประชากรศาสตร์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</w:tcPr>
          <w:p w14:paraId="045DDEFA" w14:textId="77777777" w:rsidR="00A96D09" w:rsidRPr="004C5D73" w:rsidRDefault="00A96D09" w:rsidP="00A96D0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203FBE64" w14:textId="77777777" w:rsidR="00A96D09" w:rsidRPr="004C5D73" w:rsidRDefault="00A96D09" w:rsidP="00A96D0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96D09" w:rsidRPr="004C5D73" w14:paraId="2C41F840" w14:textId="77777777" w:rsidTr="00641270">
        <w:trPr>
          <w:trHeight w:val="117"/>
        </w:trPr>
        <w:tc>
          <w:tcPr>
            <w:tcW w:w="6613" w:type="dxa"/>
            <w:tcBorders>
              <w:top w:val="nil"/>
              <w:left w:val="nil"/>
              <w:right w:val="nil"/>
            </w:tcBorders>
          </w:tcPr>
          <w:p w14:paraId="5EB8D476" w14:textId="027D3668" w:rsidR="00A96D09" w:rsidRPr="004C5D73" w:rsidRDefault="00A96D09" w:rsidP="00A96D09">
            <w:pPr>
              <w:ind w:left="57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อัตราการ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หมุนเวียน</w:t>
            </w:r>
            <w:r w:rsidRPr="004C5D7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พนักงาน (ร้อยละ)</w:t>
            </w:r>
            <w:r w:rsidRPr="004C5D7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rtl/>
              </w:rPr>
              <w:t xml:space="preserve"> </w:t>
            </w:r>
            <w:r w:rsidRPr="004C5D7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ขึ้นอยู่กับช่วงอายุพนักงาน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</w:tcPr>
          <w:p w14:paraId="73BBAC19" w14:textId="099ACAEE" w:rsidR="00A96D09" w:rsidRPr="004C5D73" w:rsidRDefault="00D27987" w:rsidP="00A96D0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21739C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2E286B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="0021739C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01C6373E" w14:textId="3964E308" w:rsidR="00A96D09" w:rsidRPr="004C5D73" w:rsidRDefault="00D27987" w:rsidP="00A96D0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A96D09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A96D09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</w:p>
        </w:tc>
      </w:tr>
      <w:tr w:rsidR="00A96D09" w:rsidRPr="004C5D73" w14:paraId="7E58AE12" w14:textId="77777777" w:rsidTr="00641270">
        <w:trPr>
          <w:trHeight w:val="117"/>
        </w:trPr>
        <w:tc>
          <w:tcPr>
            <w:tcW w:w="6613" w:type="dxa"/>
            <w:tcBorders>
              <w:left w:val="nil"/>
              <w:right w:val="nil"/>
            </w:tcBorders>
          </w:tcPr>
          <w:p w14:paraId="1240EE56" w14:textId="6B6E32FF" w:rsidR="00A96D09" w:rsidRPr="004C5D73" w:rsidRDefault="00A96D09" w:rsidP="00A96D09">
            <w:pPr>
              <w:ind w:left="57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อายุเกษียณ (ปี)</w:t>
            </w:r>
          </w:p>
        </w:tc>
        <w:tc>
          <w:tcPr>
            <w:tcW w:w="1488" w:type="dxa"/>
            <w:tcBorders>
              <w:left w:val="nil"/>
              <w:right w:val="nil"/>
            </w:tcBorders>
          </w:tcPr>
          <w:p w14:paraId="60042225" w14:textId="0FBD80C5" w:rsidR="00A96D09" w:rsidRPr="004C5D73" w:rsidRDefault="00D27987" w:rsidP="00A96D0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</w:p>
        </w:tc>
        <w:tc>
          <w:tcPr>
            <w:tcW w:w="1489" w:type="dxa"/>
            <w:tcBorders>
              <w:left w:val="nil"/>
              <w:right w:val="nil"/>
            </w:tcBorders>
          </w:tcPr>
          <w:p w14:paraId="199EDB88" w14:textId="03A5AFD5" w:rsidR="00A96D09" w:rsidRPr="004C5D73" w:rsidRDefault="00D27987" w:rsidP="00A96D0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</w:p>
        </w:tc>
      </w:tr>
    </w:tbl>
    <w:p w14:paraId="13625068" w14:textId="77777777" w:rsidR="00EA4397" w:rsidRPr="004C5D73" w:rsidRDefault="00EA4397" w:rsidP="004B079B">
      <w:pPr>
        <w:tabs>
          <w:tab w:val="left" w:pos="1080"/>
        </w:tabs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0F4B0173" w14:textId="4B835EC3" w:rsidR="00733F0F" w:rsidRPr="004C5D73" w:rsidRDefault="00733F0F">
      <w:pPr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br w:type="page"/>
      </w:r>
    </w:p>
    <w:p w14:paraId="0AE60E04" w14:textId="78814C8A" w:rsidR="00E02E42" w:rsidRPr="004C5D73" w:rsidRDefault="004B079B" w:rsidP="004B079B">
      <w:pPr>
        <w:tabs>
          <w:tab w:val="left" w:pos="1080"/>
        </w:tabs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lastRenderedPageBreak/>
        <w:t>การวิเคราะห์ข้อสมมติฐานทางการเงินที่มีผลกระทบเพิ่มขึ้น(ลดลง)ต่อมูลค่าปัจจุบันของภาระผูกพันตามโครงการผลประโยชน์</w:t>
      </w:r>
    </w:p>
    <w:p w14:paraId="7620E1C5" w14:textId="77777777" w:rsidR="00A96D09" w:rsidRPr="004C5D73" w:rsidRDefault="00A96D09" w:rsidP="004B079B">
      <w:pPr>
        <w:tabs>
          <w:tab w:val="left" w:pos="1080"/>
        </w:tabs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9599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6622"/>
        <w:gridCol w:w="1488"/>
        <w:gridCol w:w="1489"/>
      </w:tblGrid>
      <w:tr w:rsidR="00E02E42" w:rsidRPr="004C5D73" w14:paraId="59335BAD" w14:textId="77777777" w:rsidTr="00BD7D6D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  <w:vAlign w:val="bottom"/>
          </w:tcPr>
          <w:p w14:paraId="7D8D4BA2" w14:textId="77777777" w:rsidR="00E02E42" w:rsidRPr="004C5D73" w:rsidRDefault="00E02E42" w:rsidP="0007783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78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977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09B8468" w14:textId="77777777" w:rsidR="00E02E42" w:rsidRPr="004C5D73" w:rsidRDefault="00E02E42" w:rsidP="00C32E60">
            <w:pPr>
              <w:pStyle w:val="a"/>
              <w:tabs>
                <w:tab w:val="decimal" w:pos="1204"/>
              </w:tabs>
              <w:ind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A96D09" w:rsidRPr="004C5D73" w14:paraId="0D246F65" w14:textId="77777777" w:rsidTr="00A96D09">
        <w:trPr>
          <w:trHeight w:val="242"/>
        </w:trPr>
        <w:tc>
          <w:tcPr>
            <w:tcW w:w="6622" w:type="dxa"/>
            <w:tcBorders>
              <w:top w:val="nil"/>
              <w:left w:val="nil"/>
              <w:right w:val="nil"/>
            </w:tcBorders>
            <w:vAlign w:val="bottom"/>
          </w:tcPr>
          <w:p w14:paraId="2250EA25" w14:textId="77777777" w:rsidR="00A96D09" w:rsidRPr="004C5D73" w:rsidRDefault="00A96D09" w:rsidP="00A96D0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78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334F4E" w14:textId="112C71EE" w:rsidR="00A96D09" w:rsidRPr="004C5D73" w:rsidRDefault="00A96D09" w:rsidP="00A96D0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763036" w14:textId="6BC81FDA" w:rsidR="00A96D09" w:rsidRPr="004C5D73" w:rsidRDefault="00A96D09" w:rsidP="00A96D0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1D478D" w:rsidRPr="004C5D73" w14:paraId="3386BD0E" w14:textId="77777777" w:rsidTr="00641270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  <w:vAlign w:val="bottom"/>
          </w:tcPr>
          <w:p w14:paraId="49D23F32" w14:textId="77777777" w:rsidR="001D478D" w:rsidRPr="004C5D73" w:rsidRDefault="001D478D" w:rsidP="0007783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78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CF4246" w14:textId="5AE5DF36" w:rsidR="001D478D" w:rsidRPr="004C5D73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2E3A7E" w14:textId="58D8230A" w:rsidR="001D478D" w:rsidRPr="004C5D73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1D478D" w:rsidRPr="004C5D73" w14:paraId="6F626A53" w14:textId="77777777" w:rsidTr="00641270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  <w:vAlign w:val="bottom"/>
          </w:tcPr>
          <w:p w14:paraId="530F8E4A" w14:textId="77777777" w:rsidR="001D478D" w:rsidRPr="004C5D73" w:rsidRDefault="001D478D" w:rsidP="0007783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78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D27C4F" w14:textId="77777777" w:rsidR="001D478D" w:rsidRPr="004C5D73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F7AADB" w14:textId="77777777" w:rsidR="001D478D" w:rsidRPr="004C5D73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1D478D" w:rsidRPr="004C5D73" w14:paraId="77F794BB" w14:textId="77777777" w:rsidTr="00641270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</w:tcPr>
          <w:p w14:paraId="2D95D908" w14:textId="220D4E83" w:rsidR="001D478D" w:rsidRPr="004C5D73" w:rsidRDefault="001D478D" w:rsidP="0007783A">
            <w:pPr>
              <w:ind w:left="578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ข้อสมมติทางการเงิน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</w:tcPr>
          <w:p w14:paraId="68B3CA84" w14:textId="77777777" w:rsidR="001D478D" w:rsidRPr="004C5D73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546D1626" w14:textId="77777777" w:rsidR="001D478D" w:rsidRPr="004C5D73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96D09" w:rsidRPr="004C5D73" w14:paraId="5A7947BE" w14:textId="77777777" w:rsidTr="00641270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</w:tcPr>
          <w:p w14:paraId="7011BD78" w14:textId="50358470" w:rsidR="00A96D09" w:rsidRPr="004C5D73" w:rsidRDefault="005A38B7" w:rsidP="00A96D09">
            <w:pPr>
              <w:ind w:left="57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C5D7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</w:t>
            </w:r>
            <w:r w:rsidR="00A96D09"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อัตราคิดลด - เพิ่มขึ้น</w:t>
            </w:r>
            <w:r w:rsidR="00A96D09"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ร้อยละ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A96D09"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</w:tcPr>
          <w:p w14:paraId="56B2F0F6" w14:textId="237D8046" w:rsidR="00A96D09" w:rsidRPr="004C5D73" w:rsidRDefault="0021739C" w:rsidP="00A96D0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149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28AEF1A6" w14:textId="51380436" w:rsidR="00A96D09" w:rsidRPr="004C5D73" w:rsidRDefault="00A96D09" w:rsidP="00A96D0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765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96D09" w:rsidRPr="004C5D73" w14:paraId="78A4B417" w14:textId="77777777" w:rsidTr="00641270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</w:tcPr>
          <w:p w14:paraId="731E9743" w14:textId="6B8EEDF3" w:rsidR="00A96D09" w:rsidRPr="004C5D73" w:rsidRDefault="005A38B7" w:rsidP="00A96D09">
            <w:pPr>
              <w:ind w:left="57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</w:t>
            </w:r>
            <w:r w:rsidR="00A96D09"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อัตราคิดลด - ลดลง</w:t>
            </w:r>
            <w:r w:rsidR="00A96D09"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ร้อยละ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A96D09"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</w:tcPr>
          <w:p w14:paraId="66F2EF08" w14:textId="28F6509C" w:rsidR="00A96D09" w:rsidRPr="004C5D73" w:rsidRDefault="00D27987" w:rsidP="00A96D0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21739C" w:rsidRPr="004C5D7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656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7D6DCED5" w14:textId="077A765F" w:rsidR="00A96D09" w:rsidRPr="004C5D73" w:rsidRDefault="00D27987" w:rsidP="00A96D0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A96D09" w:rsidRPr="004C5D7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223</w:t>
            </w:r>
          </w:p>
        </w:tc>
      </w:tr>
      <w:tr w:rsidR="00A96D09" w:rsidRPr="004C5D73" w14:paraId="1D61C813" w14:textId="77777777" w:rsidTr="00641270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</w:tcPr>
          <w:p w14:paraId="1CBD18A1" w14:textId="01283EDE" w:rsidR="00A96D09" w:rsidRPr="004C5D73" w:rsidRDefault="005A38B7" w:rsidP="00A96D09">
            <w:pPr>
              <w:ind w:left="578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C5D73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 xml:space="preserve">   </w:t>
            </w:r>
            <w:r w:rsidR="00A96D09" w:rsidRPr="004C5D7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อัตราการเพิ่มขึ้นของเงินเดือนที่คาดไว้ - เพิ่มขึ้น</w:t>
            </w:r>
            <w:r w:rsidR="00A96D09"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ร้อยละ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A96D09"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vAlign w:val="bottom"/>
          </w:tcPr>
          <w:p w14:paraId="3B45BCB1" w14:textId="200F9D15" w:rsidR="00A96D09" w:rsidRPr="004C5D73" w:rsidRDefault="00D27987" w:rsidP="00A96D0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6944F1" w:rsidRPr="004C5D7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666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bottom"/>
          </w:tcPr>
          <w:p w14:paraId="05DA28F4" w14:textId="6B57C856" w:rsidR="00A96D09" w:rsidRPr="004C5D73" w:rsidRDefault="00D27987" w:rsidP="00A96D0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96D09" w:rsidRPr="004C5D7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497</w:t>
            </w:r>
          </w:p>
        </w:tc>
      </w:tr>
      <w:tr w:rsidR="00A96D09" w:rsidRPr="004C5D73" w14:paraId="1441837C" w14:textId="77777777" w:rsidTr="00641270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</w:tcPr>
          <w:p w14:paraId="246D9408" w14:textId="2EC539DC" w:rsidR="00A96D09" w:rsidRPr="004C5D73" w:rsidRDefault="005A38B7" w:rsidP="00A96D09">
            <w:pPr>
              <w:ind w:left="578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C5D7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</w:t>
            </w:r>
            <w:r w:rsidR="00A96D09"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อัตราการเพิ่มขึ้นของเงินเดือนที่คาดไว้ - ลดลง</w:t>
            </w:r>
            <w:r w:rsidR="00A96D09"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ร้อยละ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A96D09"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vAlign w:val="bottom"/>
          </w:tcPr>
          <w:p w14:paraId="0C3BF4AB" w14:textId="25024022" w:rsidR="00A96D09" w:rsidRPr="004C5D73" w:rsidRDefault="00A25250" w:rsidP="00A96D0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562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bottom"/>
          </w:tcPr>
          <w:p w14:paraId="6F8D2140" w14:textId="3778B1E6" w:rsidR="00A96D09" w:rsidRPr="004C5D73" w:rsidRDefault="00A96D09" w:rsidP="00A96D0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401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96D09" w:rsidRPr="004C5D73" w14:paraId="0551D3BD" w14:textId="77777777" w:rsidTr="00641270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</w:tcPr>
          <w:p w14:paraId="3D07B4A5" w14:textId="77777777" w:rsidR="00A96D09" w:rsidRPr="004C5D73" w:rsidRDefault="00A96D09" w:rsidP="00A96D09">
            <w:pPr>
              <w:ind w:left="57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</w:tcPr>
          <w:p w14:paraId="6BA9E57F" w14:textId="49C5DAB8" w:rsidR="00A96D09" w:rsidRPr="004C5D73" w:rsidRDefault="00A96D09" w:rsidP="00A96D0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6FD624E2" w14:textId="77777777" w:rsidR="00A96D09" w:rsidRPr="004C5D73" w:rsidRDefault="00A96D09" w:rsidP="00A96D0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96D09" w:rsidRPr="004C5D73" w14:paraId="63D03376" w14:textId="77777777" w:rsidTr="00641270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</w:tcPr>
          <w:p w14:paraId="062D12A1" w14:textId="7389B3AE" w:rsidR="00A96D09" w:rsidRPr="004C5D73" w:rsidRDefault="00A96D09" w:rsidP="00A96D09">
            <w:pPr>
              <w:ind w:left="578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ข้อสมมติด้านประชากรศาสตร์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</w:tcPr>
          <w:p w14:paraId="0A305D85" w14:textId="4664A1FB" w:rsidR="00A96D09" w:rsidRPr="004C5D73" w:rsidRDefault="00A96D09" w:rsidP="00A96D0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7C805F2D" w14:textId="77777777" w:rsidR="00A96D09" w:rsidRPr="004C5D73" w:rsidRDefault="00A96D09" w:rsidP="00A96D0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96D09" w:rsidRPr="004C5D73" w14:paraId="7848C2B8" w14:textId="77777777" w:rsidTr="00641270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</w:tcPr>
          <w:p w14:paraId="2F481E24" w14:textId="0E3D0707" w:rsidR="00A96D09" w:rsidRPr="004C5D73" w:rsidRDefault="005A38B7" w:rsidP="00A96D09">
            <w:pPr>
              <w:ind w:left="57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 xml:space="preserve">   </w:t>
            </w:r>
            <w:r w:rsidR="00A96D09"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อัตราการหมุนเวียนพนักงาน </w:t>
            </w:r>
            <w:r w:rsidR="00A96D09"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  <w:r w:rsidR="00A96D09"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A96D09"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เพิ่มขึ้นร้อยละ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</w:tcPr>
          <w:p w14:paraId="7CB9236A" w14:textId="1647AEB8" w:rsidR="00A96D09" w:rsidRPr="004C5D73" w:rsidRDefault="00A25250" w:rsidP="00A96D0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987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65909FA1" w14:textId="2EB6C925" w:rsidR="00A96D09" w:rsidRPr="004C5D73" w:rsidRDefault="00A96D09" w:rsidP="00A96D0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419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96D09" w:rsidRPr="004C5D73" w14:paraId="45ABE90D" w14:textId="77777777" w:rsidTr="00641270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</w:tcPr>
          <w:p w14:paraId="678352D6" w14:textId="0D6A70AD" w:rsidR="00A96D09" w:rsidRPr="004C5D73" w:rsidRDefault="005A38B7" w:rsidP="00A96D09">
            <w:pPr>
              <w:ind w:left="57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 xml:space="preserve">   </w:t>
            </w:r>
            <w:r w:rsidR="00A96D09"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อัตราการหมุนเวียนพนักงาน </w:t>
            </w:r>
            <w:r w:rsidR="00A96D09"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  <w:r w:rsidR="00A96D09"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A96D09"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ลดลงร้อยละ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</w:tcPr>
          <w:p w14:paraId="340DD9C6" w14:textId="3F23A691" w:rsidR="00A96D09" w:rsidRPr="004C5D73" w:rsidRDefault="00D27987" w:rsidP="00A96D0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A25250" w:rsidRPr="004C5D7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859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12684857" w14:textId="5633DF22" w:rsidR="00A96D09" w:rsidRPr="004C5D73" w:rsidRDefault="00D27987" w:rsidP="00A96D0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A96D09" w:rsidRPr="004C5D7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195</w:t>
            </w:r>
          </w:p>
        </w:tc>
      </w:tr>
      <w:tr w:rsidR="00A96D09" w:rsidRPr="004C5D73" w14:paraId="4F0A31A1" w14:textId="77777777" w:rsidTr="00641270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</w:tcPr>
          <w:p w14:paraId="1814E5A3" w14:textId="3259AAE2" w:rsidR="00A96D09" w:rsidRPr="004C5D73" w:rsidRDefault="005A38B7" w:rsidP="00A96D09">
            <w:pPr>
              <w:ind w:left="57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</w:t>
            </w:r>
            <w:r w:rsidR="00A96D09"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อายุคาดเฉลี่ย </w:t>
            </w:r>
            <w:r w:rsidR="00A96D09"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  <w:r w:rsidR="00A96D09"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เพิ่มขึ้น 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96D09"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</w:tcPr>
          <w:p w14:paraId="74BA51D6" w14:textId="0CDAD4EA" w:rsidR="00A96D09" w:rsidRPr="004C5D73" w:rsidRDefault="00D27987" w:rsidP="00A96D0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611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2AE284B7" w14:textId="66DFF7F5" w:rsidR="00A96D09" w:rsidRPr="004C5D73" w:rsidRDefault="00D27987" w:rsidP="00A96D0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563</w:t>
            </w:r>
          </w:p>
        </w:tc>
      </w:tr>
      <w:tr w:rsidR="00A96D09" w:rsidRPr="004C5D73" w14:paraId="514A38E6" w14:textId="77777777" w:rsidTr="00641270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</w:tcPr>
          <w:p w14:paraId="20C13F41" w14:textId="3CB7ECBD" w:rsidR="00A96D09" w:rsidRPr="004C5D73" w:rsidRDefault="005A38B7" w:rsidP="00A96D09">
            <w:pPr>
              <w:ind w:left="57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</w:t>
            </w:r>
            <w:r w:rsidR="00A96D09"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อายุคาดเฉลี่ย </w:t>
            </w:r>
            <w:r w:rsidR="00A96D09"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  <w:r w:rsidR="00A96D09"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ลดลง 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96D09"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</w:tcPr>
          <w:p w14:paraId="30A46ED7" w14:textId="4575C517" w:rsidR="00A96D09" w:rsidRPr="004C5D73" w:rsidRDefault="00A25250" w:rsidP="00A96D0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705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2F3CF9DC" w14:textId="403B29B6" w:rsidR="00A96D09" w:rsidRPr="004C5D73" w:rsidRDefault="00A96D09" w:rsidP="00A96D0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642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69413FA2" w14:textId="77777777" w:rsidR="00A96D09" w:rsidRPr="004C5D73" w:rsidRDefault="00A96D09" w:rsidP="0007783A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59C7BC1" w14:textId="32686040" w:rsidR="00DF290F" w:rsidRPr="004C5D73" w:rsidRDefault="00DF290F" w:rsidP="0007783A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C5D7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การคำนวณหนี้สินผลประโยชน์เมื่อเกษียณอายุที่รับรู้ในงบฐานะการเงิน</w:t>
      </w:r>
    </w:p>
    <w:p w14:paraId="1E1FBDCD" w14:textId="77777777" w:rsidR="00EA4397" w:rsidRPr="004C5D73" w:rsidRDefault="00EA4397" w:rsidP="0007783A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C3F94BD" w14:textId="59333FB4" w:rsidR="00DF290F" w:rsidRPr="004C5D73" w:rsidRDefault="00DF290F" w:rsidP="0007783A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วิธีการและประเภทของข้อสมมติที่ใช้ในการจัดทำการวิเคราะห์ความอ่อนไหวไม่ได้เปลี่ยนแปลงจากปีก่อน </w:t>
      </w:r>
    </w:p>
    <w:p w14:paraId="0510F729" w14:textId="77777777" w:rsidR="00EA4397" w:rsidRPr="004C5D73" w:rsidRDefault="00EA4397" w:rsidP="0007783A">
      <w:pPr>
        <w:ind w:left="54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</w:pPr>
    </w:p>
    <w:p w14:paraId="72F9ABB8" w14:textId="7305F38C" w:rsidR="00DF290F" w:rsidRPr="004C5D73" w:rsidRDefault="00DF290F" w:rsidP="0007783A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C5D7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การวิเคราะห์การครบกำหนดของการจ่ายชำระผลประโยชน์ของภาระผูกพันผลประโยชน์ของพนักงานหลังออกจากงาน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ณ วันที่ </w:t>
      </w:r>
      <w:r w:rsidR="00A96D09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ธันวาคม </w:t>
      </w:r>
      <w:r w:rsidR="007243CB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และ </w:t>
      </w:r>
      <w:r w:rsidR="007243CB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มีรายละเอียดดังนี้</w:t>
      </w:r>
    </w:p>
    <w:p w14:paraId="71E895CA" w14:textId="77777777" w:rsidR="00A96D09" w:rsidRPr="004C5D73" w:rsidRDefault="00A96D09" w:rsidP="0007783A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599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6622"/>
        <w:gridCol w:w="1488"/>
        <w:gridCol w:w="1489"/>
      </w:tblGrid>
      <w:tr w:rsidR="00E02E42" w:rsidRPr="004C5D73" w14:paraId="494A42A6" w14:textId="77777777" w:rsidTr="00FB039F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  <w:vAlign w:val="bottom"/>
          </w:tcPr>
          <w:p w14:paraId="57DFA86E" w14:textId="77777777" w:rsidR="00E02E42" w:rsidRPr="004C5D73" w:rsidRDefault="00E02E42" w:rsidP="00A96D0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81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977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4D79E6" w14:textId="77777777" w:rsidR="00E02E42" w:rsidRPr="004C5D73" w:rsidRDefault="00E02E42" w:rsidP="00C32E60">
            <w:pPr>
              <w:pStyle w:val="a"/>
              <w:tabs>
                <w:tab w:val="decimal" w:pos="1204"/>
              </w:tabs>
              <w:ind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1D478D" w:rsidRPr="004C5D73" w14:paraId="040059B6" w14:textId="77777777" w:rsidTr="00FB039F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  <w:vAlign w:val="bottom"/>
          </w:tcPr>
          <w:p w14:paraId="40EBA8D4" w14:textId="77777777" w:rsidR="001D478D" w:rsidRPr="004C5D73" w:rsidRDefault="001D478D" w:rsidP="00A96D0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81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B8B4A5" w14:textId="006C0C34" w:rsidR="001D478D" w:rsidRPr="004C5D73" w:rsidRDefault="007243CB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F6D96F" w14:textId="65524539" w:rsidR="001D478D" w:rsidRPr="004C5D73" w:rsidRDefault="007243CB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1D478D" w:rsidRPr="004C5D73" w14:paraId="60FDE4FE" w14:textId="77777777" w:rsidTr="00FB039F">
        <w:trPr>
          <w:trHeight w:val="117"/>
        </w:trPr>
        <w:tc>
          <w:tcPr>
            <w:tcW w:w="6622" w:type="dxa"/>
            <w:tcBorders>
              <w:left w:val="nil"/>
              <w:right w:val="nil"/>
            </w:tcBorders>
            <w:vAlign w:val="bottom"/>
          </w:tcPr>
          <w:p w14:paraId="5F57BC4C" w14:textId="77777777" w:rsidR="001D478D" w:rsidRPr="004C5D73" w:rsidRDefault="001D478D" w:rsidP="00A96D0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81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DF86D3" w14:textId="77777777" w:rsidR="001D478D" w:rsidRPr="004C5D73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4436F9" w14:textId="77777777" w:rsidR="001D478D" w:rsidRPr="004C5D73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A96D09" w:rsidRPr="004C5D73" w14:paraId="2BD63F7A" w14:textId="77777777" w:rsidTr="00BC5548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  <w:vAlign w:val="center"/>
          </w:tcPr>
          <w:p w14:paraId="0746CBE7" w14:textId="4D9553D8" w:rsidR="00A96D09" w:rsidRPr="004C5D73" w:rsidRDefault="00A96D09" w:rsidP="00707B8F">
            <w:pPr>
              <w:ind w:left="58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ระยะเวลาถัวเฉลี่ยถ่วงน้ำหนักของภาระผูกพันตามโครงการผลประโยชน์ 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vAlign w:val="bottom"/>
          </w:tcPr>
          <w:p w14:paraId="0FD7B073" w14:textId="7909E621" w:rsidR="00A96D09" w:rsidRPr="004C5D73" w:rsidRDefault="00D27987" w:rsidP="00BC5548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A25250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bottom"/>
          </w:tcPr>
          <w:p w14:paraId="71FA5686" w14:textId="0AF656B0" w:rsidR="00A96D09" w:rsidRPr="004C5D73" w:rsidRDefault="00D27987" w:rsidP="00BC5548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A96D09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A96D09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, 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A96D09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</w:p>
        </w:tc>
      </w:tr>
      <w:tr w:rsidR="00A96D09" w:rsidRPr="004C5D73" w14:paraId="6E2D02A2" w14:textId="77777777" w:rsidTr="00BC5548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  <w:vAlign w:val="center"/>
          </w:tcPr>
          <w:p w14:paraId="554DFB45" w14:textId="63F3263B" w:rsidR="00A96D09" w:rsidRPr="004C5D73" w:rsidRDefault="00A96D09" w:rsidP="00A96D09">
            <w:pPr>
              <w:ind w:left="58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vAlign w:val="bottom"/>
          </w:tcPr>
          <w:p w14:paraId="0D73953D" w14:textId="46815A32" w:rsidR="00A96D09" w:rsidRPr="004C5D73" w:rsidRDefault="00A96D09" w:rsidP="00BC5548">
            <w:pPr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bottom"/>
          </w:tcPr>
          <w:p w14:paraId="342E4580" w14:textId="020E8319" w:rsidR="00A96D09" w:rsidRPr="004C5D73" w:rsidRDefault="00A96D09" w:rsidP="00BC5548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96D09" w:rsidRPr="004C5D73" w14:paraId="4C9F80CF" w14:textId="77777777" w:rsidTr="00BC5548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  <w:vAlign w:val="bottom"/>
          </w:tcPr>
          <w:p w14:paraId="253AE885" w14:textId="77777777" w:rsidR="00A96D09" w:rsidRPr="004C5D73" w:rsidRDefault="00A96D09" w:rsidP="00A96D09">
            <w:pPr>
              <w:tabs>
                <w:tab w:val="left" w:pos="322"/>
              </w:tabs>
              <w:ind w:left="581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การวิเคราะห์ระยะเวลาครบกำหนดของการจ่ายชำระผลประโยชน์ที่ไม่คิดลด</w:t>
            </w:r>
          </w:p>
          <w:p w14:paraId="4FCAF776" w14:textId="3B4ED00B" w:rsidR="00A96D09" w:rsidRPr="004C5D73" w:rsidRDefault="00A96D09" w:rsidP="00A96D09">
            <w:pPr>
              <w:tabs>
                <w:tab w:val="left" w:pos="322"/>
              </w:tabs>
              <w:ind w:left="581" w:right="-4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พันบาท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vAlign w:val="bottom"/>
          </w:tcPr>
          <w:p w14:paraId="7B8ABF67" w14:textId="1D189E46" w:rsidR="00A96D09" w:rsidRPr="004C5D73" w:rsidRDefault="00A96D09" w:rsidP="00BC5548">
            <w:pPr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bottom"/>
          </w:tcPr>
          <w:p w14:paraId="483FA4BB" w14:textId="149C931C" w:rsidR="00A96D09" w:rsidRPr="004C5D73" w:rsidRDefault="00A96D09" w:rsidP="00BC5548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96D09" w:rsidRPr="004C5D73" w14:paraId="4328DF8D" w14:textId="77777777" w:rsidTr="00BC5548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  <w:vAlign w:val="center"/>
          </w:tcPr>
          <w:p w14:paraId="1E1D6E1A" w14:textId="5059239F" w:rsidR="00A96D09" w:rsidRPr="004C5D73" w:rsidRDefault="00A96D09" w:rsidP="00A96D09">
            <w:pPr>
              <w:ind w:left="58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ผลประโยชน์ที่คาดว่าจะจ่ายชำระภายใน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vAlign w:val="bottom"/>
          </w:tcPr>
          <w:p w14:paraId="10E13746" w14:textId="3B24AAAC" w:rsidR="00A96D09" w:rsidRPr="004C5D73" w:rsidRDefault="00D27987" w:rsidP="00BC5548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A25250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837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bottom"/>
          </w:tcPr>
          <w:p w14:paraId="59CDB1BF" w14:textId="693033DB" w:rsidR="00A96D09" w:rsidRPr="004C5D73" w:rsidRDefault="00D27987" w:rsidP="00BC5548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A96D09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059</w:t>
            </w:r>
          </w:p>
        </w:tc>
      </w:tr>
      <w:tr w:rsidR="00A96D09" w:rsidRPr="004C5D73" w14:paraId="70FBD4C4" w14:textId="77777777" w:rsidTr="00BC5548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  <w:vAlign w:val="center"/>
          </w:tcPr>
          <w:p w14:paraId="12150508" w14:textId="47755B29" w:rsidR="00A96D09" w:rsidRPr="004C5D73" w:rsidRDefault="00A96D09" w:rsidP="00A96D09">
            <w:pPr>
              <w:ind w:left="58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ผลประโยชน์ที่คาดว่าจะจ่ายชำระระหว่าง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 xml:space="preserve">-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vAlign w:val="bottom"/>
          </w:tcPr>
          <w:p w14:paraId="539ED934" w14:textId="0C0D11BE" w:rsidR="00A96D09" w:rsidRPr="004C5D73" w:rsidRDefault="00D27987" w:rsidP="00BC5548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</w:t>
            </w:r>
            <w:r w:rsidR="00A25250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658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bottom"/>
          </w:tcPr>
          <w:p w14:paraId="75664F44" w14:textId="00E3E78F" w:rsidR="00A96D09" w:rsidRPr="004C5D73" w:rsidRDefault="00D27987" w:rsidP="00BC5548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="00A96D09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236</w:t>
            </w:r>
          </w:p>
        </w:tc>
      </w:tr>
      <w:tr w:rsidR="00A96D09" w:rsidRPr="004C5D73" w14:paraId="1E5480AA" w14:textId="77777777" w:rsidTr="00BC5548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  <w:vAlign w:val="center"/>
          </w:tcPr>
          <w:p w14:paraId="081E6728" w14:textId="02EBA2EA" w:rsidR="00A96D09" w:rsidRPr="004C5D73" w:rsidRDefault="00A96D09" w:rsidP="00A96D09">
            <w:pPr>
              <w:ind w:left="58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ผลประโยชน์ที่คาดว่าจะจ่ายชำระเกิน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E05C2D" w14:textId="55ECF75F" w:rsidR="00A96D09" w:rsidRPr="004C5D73" w:rsidRDefault="00D27987" w:rsidP="00BC5548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376</w:t>
            </w:r>
            <w:r w:rsidR="00A25250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6FEFEF" w14:textId="45EB93A2" w:rsidR="00A96D09" w:rsidRPr="004C5D73" w:rsidRDefault="00D27987" w:rsidP="00BC5548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415</w:t>
            </w:r>
            <w:r w:rsidR="00A96D09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</w:p>
        </w:tc>
      </w:tr>
      <w:tr w:rsidR="00A96D09" w:rsidRPr="004C5D73" w14:paraId="653FF33F" w14:textId="77777777" w:rsidTr="00BC5548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  <w:vAlign w:val="center"/>
          </w:tcPr>
          <w:p w14:paraId="2AD8AF42" w14:textId="47C11ADD" w:rsidR="00A96D09" w:rsidRPr="004C5D73" w:rsidRDefault="00BE742E" w:rsidP="00A96D09">
            <w:pPr>
              <w:ind w:left="58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รวมผลประโยชน์ที่คาดว่าจะจ่ายชำระ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08D3A5" w14:textId="2DF14099" w:rsidR="00A96D09" w:rsidRPr="004C5D73" w:rsidRDefault="00D27987" w:rsidP="00BC5548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449</w:t>
            </w:r>
            <w:r w:rsidR="00A25250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084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0B0807" w14:textId="33E75C34" w:rsidR="00A96D09" w:rsidRPr="004C5D73" w:rsidRDefault="00D27987" w:rsidP="00BC5548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479</w:t>
            </w:r>
            <w:r w:rsidR="00A96D09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421</w:t>
            </w:r>
          </w:p>
        </w:tc>
      </w:tr>
    </w:tbl>
    <w:p w14:paraId="0A765B86" w14:textId="400382E8" w:rsidR="00733F0F" w:rsidRPr="004C5D73" w:rsidRDefault="00733F0F" w:rsidP="00707B8F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14:paraId="61C1D738" w14:textId="77777777" w:rsidR="00733F0F" w:rsidRPr="004C5D73" w:rsidRDefault="00733F0F">
      <w:pPr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 w:type="page"/>
      </w:r>
    </w:p>
    <w:p w14:paraId="1BF33BEF" w14:textId="03E68922" w:rsidR="004A5728" w:rsidRPr="004C5D73" w:rsidRDefault="004A5728" w:rsidP="00304BFF">
      <w:pPr>
        <w:pStyle w:val="Heading2"/>
        <w:numPr>
          <w:ilvl w:val="1"/>
          <w:numId w:val="19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4C5D7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lastRenderedPageBreak/>
        <w:t>ผลประโยชน์พนักงาน</w:t>
      </w:r>
      <w:r w:rsidR="00BE47AB" w:rsidRPr="004C5D7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โดยใช้หุ้นเป็นเกณฑ์</w:t>
      </w:r>
    </w:p>
    <w:p w14:paraId="1CCA0BFE" w14:textId="77777777" w:rsidR="00963433" w:rsidRPr="004C5D73" w:rsidRDefault="00963433" w:rsidP="00733F0F">
      <w:pPr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9A1EB15" w14:textId="6D101387" w:rsidR="00DF290F" w:rsidRPr="004C5D73" w:rsidRDefault="00DF290F" w:rsidP="00FD237D">
      <w:pPr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C5D73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กลุ่มกิจการมีการให้ผลตอบแทนพนักงานตามนโยบายของกลุ่มอลิอันซ์โดยใช้ราคาหุ้นของ </w:t>
      </w:r>
      <w:r w:rsidRPr="004C5D73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Allianz SE </w:t>
      </w:r>
      <w:r w:rsidRPr="004C5D73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ซึ่งเป็นบริษัทจดทะเบียน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ในตลาดหลักทรัพย์แฟรงค์เฟิร์ต หรือ </w:t>
      </w:r>
      <w:r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>Frankfurt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>am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>Main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>in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>XETRA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>trading</w:t>
      </w:r>
    </w:p>
    <w:p w14:paraId="53C488CD" w14:textId="77777777" w:rsidR="00DF290F" w:rsidRPr="004C5D73" w:rsidRDefault="00DF290F" w:rsidP="00FD237D">
      <w:pPr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14:paraId="35C10A33" w14:textId="14F32BA0" w:rsidR="00DF290F" w:rsidRPr="004C5D73" w:rsidRDefault="00DF290F" w:rsidP="00FD237D">
      <w:pPr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ในระหว่างปี พ.ศ.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มีแผนการให้ผลตอบแทนพนักงานโดยใช้หุ้นเป็นเกณฑ์ ประกอบด้วยรายละเอียดดังนี้ </w:t>
      </w:r>
    </w:p>
    <w:p w14:paraId="49B10551" w14:textId="77777777" w:rsidR="00DF290F" w:rsidRPr="004C5D73" w:rsidRDefault="00DF290F" w:rsidP="00FD237D">
      <w:pPr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725D682" w14:textId="77777777" w:rsidR="00DF290F" w:rsidRPr="004C5D73" w:rsidRDefault="00DF290F" w:rsidP="00FD237D">
      <w:pPr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  <w:u w:val="single"/>
          <w:lang w:val="en-GB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u w:val="single"/>
          <w:cs/>
          <w:lang w:val="en-GB"/>
        </w:rPr>
        <w:t>โครงการให้สิทธิพนักงานในการซื้อหุ้น</w:t>
      </w:r>
    </w:p>
    <w:p w14:paraId="71A30A25" w14:textId="77777777" w:rsidR="00DF290F" w:rsidRPr="004C5D73" w:rsidRDefault="00DF290F" w:rsidP="00FD237D">
      <w:pPr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6C9343E" w14:textId="79297218" w:rsidR="00DF290F" w:rsidRPr="004C5D73" w:rsidRDefault="00DF290F" w:rsidP="00FD237D">
      <w:pPr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กลุ่มบริษัทอลิอันซ์มีข้อเสนอสิทธิในการซื้อหุ้น </w:t>
      </w:r>
      <w:r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Allianz SE 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ใน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48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ประเทศ ให้แก่พนักงานที่มีสิทธิตามเงื่อนไขพิเศษโดยมีข้อเสนอที่</w:t>
      </w:r>
      <w:r w:rsidR="00701CB2" w:rsidRPr="004C5D73">
        <w:rPr>
          <w:rFonts w:ascii="Browallia New" w:eastAsia="PMingLiU" w:hAnsi="Browallia New" w:cs="Browallia New"/>
          <w:color w:val="000000"/>
          <w:sz w:val="26"/>
          <w:szCs w:val="26"/>
          <w:cs/>
        </w:rPr>
        <w:t xml:space="preserve">กลุ่มกิจการจะสมทบเพิ่มให้ </w:t>
      </w:r>
      <w:r w:rsidR="00D27987" w:rsidRPr="00D27987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>1</w:t>
      </w:r>
      <w:r w:rsidR="00701CB2" w:rsidRPr="004C5D73">
        <w:rPr>
          <w:rFonts w:ascii="Browallia New" w:eastAsia="PMingLiU" w:hAnsi="Browallia New" w:cs="Browallia New"/>
          <w:color w:val="000000"/>
          <w:sz w:val="26"/>
          <w:szCs w:val="26"/>
          <w:cs/>
        </w:rPr>
        <w:t xml:space="preserve"> ยูโร สำหรับทุก </w:t>
      </w:r>
      <w:r w:rsidR="00D27987" w:rsidRPr="00D27987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>3</w:t>
      </w:r>
      <w:r w:rsidR="00701CB2" w:rsidRPr="004C5D73">
        <w:rPr>
          <w:rFonts w:ascii="Browallia New" w:eastAsia="PMingLiU" w:hAnsi="Browallia New" w:cs="Browallia New"/>
          <w:color w:val="000000"/>
          <w:sz w:val="26"/>
          <w:szCs w:val="26"/>
          <w:cs/>
        </w:rPr>
        <w:t xml:space="preserve"> ยูโรที่พนักงานลงทุน ซึ่งหุ้นที่ซื้อตามโครงการผลประโยชน์พนักงานดังกล่าวนี้จะมีระยะเวลาถือครองหุ้น </w:t>
      </w:r>
      <w:r w:rsidR="00D27987" w:rsidRPr="00D27987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>3</w:t>
      </w:r>
      <w:r w:rsidR="00701CB2" w:rsidRPr="004C5D73">
        <w:rPr>
          <w:rFonts w:ascii="Browallia New" w:eastAsia="PMingLiU" w:hAnsi="Browallia New" w:cs="Browallia New"/>
          <w:color w:val="000000"/>
          <w:sz w:val="26"/>
          <w:szCs w:val="26"/>
          <w:cs/>
        </w:rPr>
        <w:t xml:space="preserve"> ปีจึงจะทำการจำหน่ายออกได้</w:t>
      </w:r>
    </w:p>
    <w:p w14:paraId="3FE5D94F" w14:textId="77777777" w:rsidR="00DF290F" w:rsidRPr="004C5D73" w:rsidRDefault="00DF290F" w:rsidP="00FD237D">
      <w:pPr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14:paraId="328F473B" w14:textId="5EB4E22E" w:rsidR="00707B8F" w:rsidRPr="004C5D73" w:rsidRDefault="7ED9BA21" w:rsidP="00FD237D">
      <w:pPr>
        <w:ind w:left="567"/>
        <w:jc w:val="thaiDistribute"/>
        <w:rPr>
          <w:rFonts w:ascii="Browallia New" w:eastAsia="PMingLiU" w:hAnsi="Browallia New" w:cs="Browallia New"/>
          <w:color w:val="000000"/>
          <w:sz w:val="26"/>
          <w:szCs w:val="26"/>
        </w:rPr>
      </w:pPr>
      <w:r w:rsidRPr="004C5D7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ในระหว่างปีสิ้นสุดวันที่ </w:t>
      </w:r>
      <w:r w:rsidR="00D27987" w:rsidRPr="00D27987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Pr="004C5D7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ธันวาคม </w:t>
      </w:r>
      <w:r w:rsidR="41D630C2" w:rsidRPr="004C5D7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D27987" w:rsidRPr="00D27987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2568</w:t>
      </w:r>
      <w:r w:rsidRPr="004C5D7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="3473C859" w:rsidRPr="004C5D73">
        <w:rPr>
          <w:rFonts w:ascii="Browallia New" w:eastAsia="PMingLiU" w:hAnsi="Browallia New" w:cs="Browallia New"/>
          <w:color w:val="000000"/>
          <w:spacing w:val="-6"/>
          <w:sz w:val="26"/>
          <w:szCs w:val="26"/>
          <w:cs/>
        </w:rPr>
        <w:t>จำนวนเงินที่กลุ่มกิจการสมทบให้แก่พนักงานภายใต้แผนดังกล่าว</w:t>
      </w:r>
      <w:r w:rsidR="3473C859" w:rsidRPr="004C5D73">
        <w:rPr>
          <w:rFonts w:ascii="Browallia New" w:eastAsia="PMingLiU" w:hAnsi="Browallia New" w:cs="Browallia New"/>
          <w:color w:val="000000"/>
          <w:sz w:val="26"/>
          <w:szCs w:val="26"/>
          <w:cs/>
        </w:rPr>
        <w:t xml:space="preserve">คิดเป็นจำนวนรวมทั้งสิ้น </w:t>
      </w:r>
      <w:r w:rsidR="00D27987" w:rsidRPr="00D27987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>2</w:t>
      </w:r>
      <w:r w:rsidR="00DF6711" w:rsidRPr="004C5D73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>.</w:t>
      </w:r>
      <w:r w:rsidR="00D27987" w:rsidRPr="00D27987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>50</w:t>
      </w:r>
      <w:r w:rsidR="006A650D" w:rsidRPr="004C5D73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 xml:space="preserve"> </w:t>
      </w:r>
      <w:r w:rsidR="3473C859" w:rsidRPr="004C5D73">
        <w:rPr>
          <w:rFonts w:ascii="Browallia New" w:eastAsia="PMingLiU" w:hAnsi="Browallia New" w:cs="Browallia New"/>
          <w:color w:val="000000"/>
          <w:sz w:val="26"/>
          <w:szCs w:val="26"/>
          <w:cs/>
        </w:rPr>
        <w:t>ล้านบาท (</w:t>
      </w:r>
      <w:r w:rsidR="41D630C2" w:rsidRPr="004C5D73">
        <w:rPr>
          <w:rFonts w:ascii="Browallia New" w:eastAsia="PMingLiU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D27987" w:rsidRPr="00D27987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>2567</w:t>
      </w:r>
      <w:r w:rsidR="3473C859" w:rsidRPr="004C5D73">
        <w:rPr>
          <w:rFonts w:ascii="Browallia New" w:eastAsia="PMingLiU" w:hAnsi="Browallia New" w:cs="Browallia New"/>
          <w:color w:val="000000"/>
          <w:sz w:val="26"/>
          <w:szCs w:val="26"/>
          <w:cs/>
        </w:rPr>
        <w:t xml:space="preserve">: </w:t>
      </w:r>
      <w:r w:rsidR="00D27987" w:rsidRPr="00D27987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>1</w:t>
      </w:r>
      <w:r w:rsidR="00325B51" w:rsidRPr="004C5D73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>.</w:t>
      </w:r>
      <w:r w:rsidR="00D27987" w:rsidRPr="00D27987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>88</w:t>
      </w:r>
      <w:r w:rsidR="00325B51" w:rsidRPr="004C5D73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 xml:space="preserve"> </w:t>
      </w:r>
      <w:r w:rsidR="02BB129D" w:rsidRPr="004C5D73">
        <w:rPr>
          <w:rFonts w:ascii="Browallia New" w:eastAsia="PMingLiU" w:hAnsi="Browallia New" w:cs="Browallia New"/>
          <w:color w:val="000000"/>
          <w:sz w:val="26"/>
          <w:szCs w:val="26"/>
          <w:cs/>
        </w:rPr>
        <w:t>ล้านบาท</w:t>
      </w:r>
      <w:r w:rsidR="3473C859" w:rsidRPr="004C5D73">
        <w:rPr>
          <w:rFonts w:ascii="Browallia New" w:eastAsia="PMingLiU" w:hAnsi="Browallia New" w:cs="Browallia New"/>
          <w:color w:val="000000"/>
          <w:sz w:val="26"/>
          <w:szCs w:val="26"/>
          <w:cs/>
        </w:rPr>
        <w:t>)</w:t>
      </w:r>
    </w:p>
    <w:p w14:paraId="1BF1E912" w14:textId="77777777" w:rsidR="00707B8F" w:rsidRPr="004C5D73" w:rsidRDefault="00707B8F" w:rsidP="00733F0F">
      <w:pPr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39D4B46" w14:textId="375352C8" w:rsidR="00AA5DFB" w:rsidRPr="004C5D73" w:rsidRDefault="00AA5DFB" w:rsidP="000347F9">
      <w:pPr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  <w:u w:val="single"/>
          <w:lang w:val="en-GB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u w:val="single"/>
          <w:cs/>
          <w:lang w:val="en-GB"/>
        </w:rPr>
        <w:t>โครงการให้สิทธิพนักงานในการได้รับหุ้น</w:t>
      </w:r>
    </w:p>
    <w:p w14:paraId="2289EDD7" w14:textId="77777777" w:rsidR="007C18AA" w:rsidRPr="004C5D73" w:rsidRDefault="007C18AA" w:rsidP="000347F9">
      <w:pPr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C98EA0D" w14:textId="638C45E1" w:rsidR="00FD2CB9" w:rsidRPr="004C5D73" w:rsidRDefault="00FD2CB9" w:rsidP="000347F9">
      <w:pPr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บริษัทอลิอันซ์มีข้อเสนอสิทธิในการรับหุ้นฟรีแก่พนักงานที่มีสิทธิตามเงื่อนไขพิเศษ ซึ่งหุ้นที่ได้รับฟรีตามโครงการผลประโยชน์พนักงานดังกล่าวนี้จะมีระยะเวลาถือครองหุ้น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ปีจึงจะทำการจำหน่ายออกได้</w:t>
      </w:r>
    </w:p>
    <w:p w14:paraId="0E0439DD" w14:textId="77777777" w:rsidR="00FD2CB9" w:rsidRPr="004C5D73" w:rsidRDefault="00FD2CB9" w:rsidP="000347F9">
      <w:pPr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3D6788F" w14:textId="32D64729" w:rsidR="00185DF6" w:rsidRPr="004C5D73" w:rsidRDefault="00185DF6" w:rsidP="000347F9">
      <w:pPr>
        <w:ind w:left="567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สำหรับ</w:t>
      </w:r>
      <w:r w:rsidR="47DDA6C2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ปีสิ้นสุดวันที่</w:t>
      </w:r>
      <w:r w:rsidR="47DDA6C2"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47DDA6C2"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47DDA6C2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ธันวาคม พ.ศ.</w:t>
      </w:r>
      <w:r w:rsidR="47DDA6C2"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="47DDA6C2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มีหุ้นที่มอบให้แก่พนักงานภายใต้</w:t>
      </w:r>
      <w:r w:rsidR="47DDA6C2" w:rsidRPr="004C5D7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แผนดังกล่าวและมีจำนวนที่รับรู้ผลประโยชน์อื่นของพนักงาน จำนวน</w:t>
      </w:r>
      <w:r w:rsidR="47DDA6C2" w:rsidRPr="004C5D7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D27987" w:rsidRPr="00D27987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>9</w:t>
      </w:r>
      <w:r w:rsidR="00D12DD7" w:rsidRPr="004C5D73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>.</w:t>
      </w:r>
      <w:r w:rsidR="00D27987" w:rsidRPr="00D27987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>16</w:t>
      </w:r>
      <w:r w:rsidR="006A650D" w:rsidRPr="004C5D73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 xml:space="preserve"> </w:t>
      </w:r>
      <w:r w:rsidR="47DDA6C2" w:rsidRPr="004C5D7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ล้านบาท</w:t>
      </w:r>
      <w:r w:rsidR="006A650D" w:rsidRPr="004C5D7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6A650D" w:rsidRPr="004C5D73">
        <w:rPr>
          <w:rFonts w:ascii="Browallia New" w:eastAsia="PMingLiU" w:hAnsi="Browallia New" w:cs="Browallia New"/>
          <w:color w:val="000000"/>
          <w:sz w:val="26"/>
          <w:szCs w:val="26"/>
          <w:cs/>
        </w:rPr>
        <w:t>(</w:t>
      </w:r>
      <w:r w:rsidR="006A650D" w:rsidRPr="004C5D73">
        <w:rPr>
          <w:rFonts w:ascii="Browallia New" w:eastAsia="PMingLiU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D27987" w:rsidRPr="00D27987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>2567</w:t>
      </w:r>
      <w:r w:rsidR="006A650D" w:rsidRPr="004C5D73">
        <w:rPr>
          <w:rFonts w:ascii="Browallia New" w:eastAsia="PMingLiU" w:hAnsi="Browallia New" w:cs="Browallia New"/>
          <w:color w:val="000000"/>
          <w:sz w:val="26"/>
          <w:szCs w:val="26"/>
          <w:cs/>
        </w:rPr>
        <w:t xml:space="preserve">: </w:t>
      </w:r>
      <w:r w:rsidR="00D27987" w:rsidRPr="00D27987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>7</w:t>
      </w:r>
      <w:r w:rsidR="00707B8F" w:rsidRPr="004C5D73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>.</w:t>
      </w:r>
      <w:r w:rsidR="00D27987" w:rsidRPr="00D27987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>77</w:t>
      </w:r>
      <w:r w:rsidR="00707B8F" w:rsidRPr="004C5D73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 xml:space="preserve"> </w:t>
      </w:r>
      <w:r w:rsidR="006A650D" w:rsidRPr="004C5D73">
        <w:rPr>
          <w:rFonts w:ascii="Browallia New" w:eastAsia="PMingLiU" w:hAnsi="Browallia New" w:cs="Browallia New"/>
          <w:color w:val="000000"/>
          <w:sz w:val="26"/>
          <w:szCs w:val="26"/>
          <w:cs/>
        </w:rPr>
        <w:t>ล้านบาท)</w:t>
      </w:r>
    </w:p>
    <w:p w14:paraId="728F4773" w14:textId="77777777" w:rsidR="00525312" w:rsidRPr="004C5D73" w:rsidRDefault="00525312" w:rsidP="000347F9">
      <w:pPr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5A64E27" w14:textId="42312618" w:rsidR="00DF290F" w:rsidRPr="004C5D73" w:rsidRDefault="00DF290F" w:rsidP="000347F9">
      <w:pPr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  <w:u w:val="single"/>
          <w:lang w:val="en-GB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u w:val="single"/>
          <w:cs/>
          <w:lang w:val="en-GB"/>
        </w:rPr>
        <w:t>การให้สิทธิหน่วยหุ้นที่จำกัด</w:t>
      </w:r>
    </w:p>
    <w:p w14:paraId="081119C5" w14:textId="77777777" w:rsidR="00DF290F" w:rsidRPr="004C5D73" w:rsidRDefault="00DF290F" w:rsidP="000347F9">
      <w:pPr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31647C0" w14:textId="22BAEFAE" w:rsidR="00DF290F" w:rsidRPr="004C5D73" w:rsidRDefault="00DF290F" w:rsidP="000347F9">
      <w:pPr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Allianz Equity Incentive 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เป็นโครงการผลประโยชน์ระยะยาวที่ให้กับพนักงานระดับบริหารโดยให้เป็นหุ้น </w:t>
      </w:r>
      <w:r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(Restricted Stock Units) 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ซึ่งจะมีการให้ปีละครั้ง และมีระยะเวลาการลงทุน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4</w:t>
      </w:r>
      <w:r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ปี นับจากวันที่ให้ พนักงานที่มีสิทธิในโครงการนี้จะต้องยืนยันการรับหุ้นอย่างเป็นทางการในช่วงเวลาที่กำหนด หากมิได้ปฏิบัติตามก็จะเสียสิทธินั้นไป พนักงานที่เข้าร่วมโครงการนี้จะได้รับ</w:t>
      </w:r>
      <w:r w:rsidR="00E951AA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ผลประโยชน์ ก็ต่อเมื่อยังคงทำงานอยู่ในกลุ่มอลิอันซ์ หรือ เข้าเงื่อนไขที่กำหนด</w:t>
      </w:r>
    </w:p>
    <w:p w14:paraId="7E03D407" w14:textId="61F65377" w:rsidR="00733F0F" w:rsidRPr="004C5D73" w:rsidRDefault="00733F0F">
      <w:pPr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br w:type="page"/>
      </w:r>
    </w:p>
    <w:p w14:paraId="39459A32" w14:textId="62C92158" w:rsidR="00DF290F" w:rsidRPr="004C5D73" w:rsidRDefault="00DF290F" w:rsidP="000347F9">
      <w:pPr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C5D7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lastRenderedPageBreak/>
        <w:t>เกณฑ์ของผลประกอบการจะถูกกำหนดโดยคณะกรรมการของกลุ่มกิจการ และจะถูกนำมาวัดประสิทธิภาพผลประกอบการ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ของ</w:t>
      </w:r>
      <w:r w:rsidR="009C3112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</w:t>
      </w:r>
    </w:p>
    <w:p w14:paraId="0DF387E5" w14:textId="29AD2EAE" w:rsidR="00E02E42" w:rsidRPr="004C5D73" w:rsidRDefault="00E02E42" w:rsidP="00C431D0">
      <w:pPr>
        <w:ind w:left="567"/>
        <w:jc w:val="thaiDistribute"/>
        <w:rPr>
          <w:rFonts w:ascii="Browallia New" w:hAnsi="Browallia New" w:cs="Browallia New"/>
          <w:color w:val="000000"/>
          <w:sz w:val="16"/>
          <w:szCs w:val="16"/>
          <w:lang w:val="en-US"/>
        </w:rPr>
      </w:pPr>
    </w:p>
    <w:tbl>
      <w:tblPr>
        <w:tblStyle w:val="TableGrid"/>
        <w:tblW w:w="94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81"/>
        <w:gridCol w:w="1441"/>
        <w:gridCol w:w="1441"/>
      </w:tblGrid>
      <w:tr w:rsidR="00701CB2" w:rsidRPr="004C5D73" w14:paraId="376C84DB" w14:textId="77777777" w:rsidTr="00733F0F">
        <w:tc>
          <w:tcPr>
            <w:tcW w:w="6581" w:type="dxa"/>
            <w:vAlign w:val="bottom"/>
          </w:tcPr>
          <w:p w14:paraId="2FC5E554" w14:textId="77777777" w:rsidR="00701CB2" w:rsidRPr="004C5D73" w:rsidRDefault="00701CB2" w:rsidP="003A0126">
            <w:pPr>
              <w:ind w:left="44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882" w:type="dxa"/>
            <w:gridSpan w:val="2"/>
            <w:tcBorders>
              <w:bottom w:val="single" w:sz="4" w:space="0" w:color="auto"/>
            </w:tcBorders>
            <w:vAlign w:val="bottom"/>
          </w:tcPr>
          <w:p w14:paraId="55FB8435" w14:textId="24180152" w:rsidR="00701CB2" w:rsidRPr="004C5D73" w:rsidRDefault="00701CB2" w:rsidP="00E02E42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 w:bidi="th-TH"/>
              </w:rPr>
              <w:t>การให้สิทธิหน่วยหุ้นที่จำกัด</w:t>
            </w:r>
          </w:p>
        </w:tc>
      </w:tr>
      <w:tr w:rsidR="001D478D" w:rsidRPr="004C5D73" w14:paraId="69E9D74C" w14:textId="77777777" w:rsidTr="00733F0F">
        <w:tc>
          <w:tcPr>
            <w:tcW w:w="6581" w:type="dxa"/>
            <w:vAlign w:val="bottom"/>
          </w:tcPr>
          <w:p w14:paraId="59319B80" w14:textId="77777777" w:rsidR="001D478D" w:rsidRPr="004C5D73" w:rsidRDefault="001D478D" w:rsidP="003A0126">
            <w:pPr>
              <w:ind w:left="44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5F276473" w14:textId="64F607AE" w:rsidR="001D478D" w:rsidRPr="004C5D73" w:rsidRDefault="007243CB" w:rsidP="001D47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05457FA6" w14:textId="4999602D" w:rsidR="001D478D" w:rsidRPr="004C5D73" w:rsidRDefault="007243CB" w:rsidP="001D47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1D478D" w:rsidRPr="004C5D73" w14:paraId="146F8A99" w14:textId="77777777" w:rsidTr="00733F0F">
        <w:tc>
          <w:tcPr>
            <w:tcW w:w="6581" w:type="dxa"/>
            <w:vAlign w:val="bottom"/>
          </w:tcPr>
          <w:p w14:paraId="4AF5712D" w14:textId="77777777" w:rsidR="001D478D" w:rsidRPr="004C5D73" w:rsidRDefault="001D478D" w:rsidP="003A0126">
            <w:pPr>
              <w:ind w:left="44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45039AC6" w14:textId="3E8C7FAD" w:rsidR="001D478D" w:rsidRPr="004C5D7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eastAsia="Malgun Gothic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จำนวนหุ้น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36556616" w14:textId="1794EB0B" w:rsidR="001D478D" w:rsidRPr="004C5D7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eastAsia="Malgun Gothic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จำนวนหุ้น</w:t>
            </w:r>
          </w:p>
        </w:tc>
      </w:tr>
      <w:tr w:rsidR="001D478D" w:rsidRPr="004C5D73" w14:paraId="3C8D47BF" w14:textId="77777777" w:rsidTr="00733F0F">
        <w:tc>
          <w:tcPr>
            <w:tcW w:w="6581" w:type="dxa"/>
          </w:tcPr>
          <w:p w14:paraId="1624CE73" w14:textId="77777777" w:rsidR="001D478D" w:rsidRPr="004C5D73" w:rsidRDefault="001D478D" w:rsidP="003A0126">
            <w:pPr>
              <w:ind w:left="449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1D10D477" w14:textId="77777777" w:rsidR="001D478D" w:rsidRPr="004C5D7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29B3A609" w14:textId="77777777" w:rsidR="001D478D" w:rsidRPr="004C5D7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707B8F" w:rsidRPr="004C5D73" w14:paraId="5A2819C4" w14:textId="77777777" w:rsidTr="00733F0F">
        <w:tc>
          <w:tcPr>
            <w:tcW w:w="6581" w:type="dxa"/>
            <w:vAlign w:val="center"/>
          </w:tcPr>
          <w:p w14:paraId="13063C10" w14:textId="46CD0720" w:rsidR="00707B8F" w:rsidRPr="004C5D73" w:rsidRDefault="00707B8F" w:rsidP="003A0126">
            <w:pPr>
              <w:ind w:left="44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cs/>
                <w:lang w:eastAsia="en-GB" w:bidi="th-TH"/>
              </w:rPr>
              <w:t>ยอดคงเหลือ ณ วันต้นปี</w:t>
            </w:r>
          </w:p>
        </w:tc>
        <w:tc>
          <w:tcPr>
            <w:tcW w:w="1441" w:type="dxa"/>
          </w:tcPr>
          <w:p w14:paraId="713AE4D6" w14:textId="53E0B339" w:rsidR="00707B8F" w:rsidRPr="004C5D73" w:rsidRDefault="00D27987" w:rsidP="00707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="002F71EB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032</w:t>
            </w:r>
          </w:p>
        </w:tc>
        <w:tc>
          <w:tcPr>
            <w:tcW w:w="1441" w:type="dxa"/>
          </w:tcPr>
          <w:p w14:paraId="7B69DA54" w14:textId="7F5957BE" w:rsidR="00707B8F" w:rsidRPr="004C5D73" w:rsidRDefault="00D27987" w:rsidP="00707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707B8F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470</w:t>
            </w:r>
          </w:p>
        </w:tc>
      </w:tr>
      <w:tr w:rsidR="00707B8F" w:rsidRPr="004C5D73" w14:paraId="3008B0E3" w14:textId="77777777" w:rsidTr="00733F0F">
        <w:tc>
          <w:tcPr>
            <w:tcW w:w="6581" w:type="dxa"/>
            <w:vAlign w:val="center"/>
          </w:tcPr>
          <w:p w14:paraId="4F716B1D" w14:textId="25226D21" w:rsidR="00707B8F" w:rsidRPr="004C5D73" w:rsidRDefault="00707B8F" w:rsidP="003A0126">
            <w:pPr>
              <w:ind w:left="44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หุ้นที่ออกให้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/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โอนเข้า</w:t>
            </w:r>
          </w:p>
        </w:tc>
        <w:tc>
          <w:tcPr>
            <w:tcW w:w="1441" w:type="dxa"/>
          </w:tcPr>
          <w:p w14:paraId="4D271B7D" w14:textId="616C00F4" w:rsidR="00707B8F" w:rsidRPr="004C5D73" w:rsidRDefault="00D27987" w:rsidP="00707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994</w:t>
            </w:r>
          </w:p>
        </w:tc>
        <w:tc>
          <w:tcPr>
            <w:tcW w:w="1441" w:type="dxa"/>
          </w:tcPr>
          <w:p w14:paraId="70567016" w14:textId="6313013C" w:rsidR="00707B8F" w:rsidRPr="004C5D73" w:rsidRDefault="00D27987" w:rsidP="00707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07B8F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387</w:t>
            </w:r>
          </w:p>
        </w:tc>
      </w:tr>
      <w:tr w:rsidR="00707B8F" w:rsidRPr="004C5D73" w14:paraId="450800EE" w14:textId="77777777" w:rsidTr="00733F0F">
        <w:tc>
          <w:tcPr>
            <w:tcW w:w="6581" w:type="dxa"/>
            <w:vAlign w:val="center"/>
          </w:tcPr>
          <w:p w14:paraId="5876D366" w14:textId="69EACE08" w:rsidR="00707B8F" w:rsidRPr="004C5D73" w:rsidRDefault="00707B8F" w:rsidP="003A0126">
            <w:pPr>
              <w:ind w:left="44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หุ้นที่มีการใช้สิทธิ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6198CF36" w14:textId="6986AF0C" w:rsidR="00707B8F" w:rsidRPr="004C5D73" w:rsidRDefault="002F71EB" w:rsidP="00707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627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3E523EAE" w14:textId="431F866F" w:rsidR="00707B8F" w:rsidRPr="004C5D73" w:rsidRDefault="00707B8F" w:rsidP="00707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825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707B8F" w:rsidRPr="004C5D73" w14:paraId="037E7C85" w14:textId="77777777" w:rsidTr="00733F0F">
        <w:tc>
          <w:tcPr>
            <w:tcW w:w="6581" w:type="dxa"/>
            <w:vAlign w:val="center"/>
          </w:tcPr>
          <w:p w14:paraId="7EF3F4A8" w14:textId="40F9B622" w:rsidR="00707B8F" w:rsidRPr="004C5D73" w:rsidRDefault="00707B8F" w:rsidP="003A0126">
            <w:pPr>
              <w:ind w:left="44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cs/>
                <w:lang w:eastAsia="en-GB" w:bidi="th-TH"/>
              </w:rPr>
              <w:t>ยอดคงเหลือ ณ วันสิ้นปี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14:paraId="6FFDC432" w14:textId="4504A3FC" w:rsidR="00707B8F" w:rsidRPr="004C5D73" w:rsidRDefault="00D27987" w:rsidP="00707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2F71EB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399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14:paraId="755C930B" w14:textId="12AD1A50" w:rsidR="00707B8F" w:rsidRPr="004C5D73" w:rsidRDefault="00D27987" w:rsidP="00707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707B8F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032</w:t>
            </w:r>
          </w:p>
        </w:tc>
      </w:tr>
    </w:tbl>
    <w:p w14:paraId="141B88E1" w14:textId="77777777" w:rsidR="00707B8F" w:rsidRPr="004C5D73" w:rsidRDefault="00707B8F" w:rsidP="00C431D0">
      <w:pPr>
        <w:ind w:left="567"/>
        <w:jc w:val="thaiDistribute"/>
        <w:rPr>
          <w:rFonts w:ascii="Browallia New" w:hAnsi="Browallia New" w:cs="Browallia New"/>
          <w:color w:val="000000"/>
          <w:sz w:val="16"/>
          <w:szCs w:val="16"/>
          <w:lang w:val="en-US"/>
        </w:rPr>
      </w:pPr>
    </w:p>
    <w:p w14:paraId="49AC89BE" w14:textId="3993EDF7" w:rsidR="00DF290F" w:rsidRPr="004C5D73" w:rsidRDefault="7ED9BA21" w:rsidP="000347F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จำนวนที่รับรู้ผลประโยชน์อื่นของพนักงานสำหรับปีสิ้นสุดวันที่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ธันวาคม </w:t>
      </w:r>
      <w:r w:rsidR="41D630C2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จำนวน</w:t>
      </w:r>
      <w:r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29</w:t>
      </w:r>
      <w:r w:rsidR="002F71EB"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78</w:t>
      </w:r>
      <w:r w:rsidR="00B541C2"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ล้านบาท </w:t>
      </w:r>
      <w:r w:rsidRPr="004C5D7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(</w:t>
      </w:r>
      <w:r w:rsidR="41D630C2" w:rsidRPr="004C5D7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D27987" w:rsidRPr="00D2798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4C5D7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: </w:t>
      </w:r>
      <w:r w:rsidR="00D27987" w:rsidRPr="00D2798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12</w:t>
      </w:r>
      <w:r w:rsidR="00707B8F" w:rsidRPr="004C5D7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D27987" w:rsidRPr="00D2798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82</w:t>
      </w:r>
      <w:r w:rsidR="00325B51" w:rsidRPr="004C5D7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16B91620" w:rsidRPr="004C5D7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ล้านบาท</w:t>
      </w:r>
      <w:r w:rsidRPr="004C5D7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)</w:t>
      </w:r>
      <w:r w:rsidRPr="004C5D7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และจำนวนหนี้สินผลประโยชน์ในภาระผูกพันผลประโยชน์พนักงานเป็นจำนวน</w:t>
      </w:r>
      <w:r w:rsidRPr="004C5D7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D27987" w:rsidRPr="00D2798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53</w:t>
      </w:r>
      <w:r w:rsidR="002F71EB" w:rsidRPr="004C5D7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D27987" w:rsidRPr="00D2798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34</w:t>
      </w:r>
      <w:r w:rsidR="174F802D" w:rsidRPr="004C5D7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4C5D7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ล้านบาท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>(</w:t>
      </w:r>
      <w:r w:rsidR="41D630C2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: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42</w:t>
      </w:r>
      <w:r w:rsidR="00416742"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03</w:t>
      </w:r>
      <w:r w:rsidR="00325B51"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2BB129D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ล้านบาท</w:t>
      </w:r>
      <w:r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>)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กลุ่มกิจการมีการใช้วิธีประมาณการกระแสเงินสดในการคำนวณมูลค่ายุติธรรมของการจ่ายผลประโยชน์พนักงานโดยใช้หุ้นเป็นเกณฑ์ สมมติฐานสำหรับการประเมินมูลค่าคำนวณโดยการประมาณการราคาหุ้นและอัตราการเข้าออกของพนักงาน</w:t>
      </w:r>
    </w:p>
    <w:p w14:paraId="74C56C0B" w14:textId="77777777" w:rsidR="00707B8F" w:rsidRPr="004C5D73" w:rsidRDefault="00707B8F" w:rsidP="00C431D0">
      <w:pPr>
        <w:ind w:left="567"/>
        <w:jc w:val="thaiDistribute"/>
        <w:rPr>
          <w:rFonts w:ascii="Browallia New" w:hAnsi="Browallia New" w:cs="Browallia New"/>
          <w:color w:val="000000"/>
          <w:sz w:val="16"/>
          <w:szCs w:val="16"/>
          <w:lang w:val="en-US"/>
        </w:rPr>
      </w:pPr>
    </w:p>
    <w:p w14:paraId="73FE4916" w14:textId="3595FC05" w:rsidR="002B0692" w:rsidRPr="004C5D73" w:rsidRDefault="002B0692" w:rsidP="00304BFF">
      <w:pPr>
        <w:pStyle w:val="Heading2"/>
        <w:numPr>
          <w:ilvl w:val="1"/>
          <w:numId w:val="19"/>
        </w:num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4C5D7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 xml:space="preserve">ผลประโยชน์พนักงานระยะยาว </w:t>
      </w:r>
      <w:r w:rsidR="0083634B" w:rsidRPr="004C5D7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-</w:t>
      </w:r>
      <w:r w:rsidRPr="004C5D7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 xml:space="preserve"> ผลตอบแทนพนักงานตามระยะเวลาของการปฏิบัติงาน</w:t>
      </w:r>
    </w:p>
    <w:p w14:paraId="7D46D709" w14:textId="77777777" w:rsidR="002B0692" w:rsidRPr="004C5D73" w:rsidRDefault="002B0692" w:rsidP="009B5D17">
      <w:pPr>
        <w:ind w:left="567"/>
        <w:jc w:val="thaiDistribute"/>
        <w:rPr>
          <w:rFonts w:ascii="Browallia New" w:hAnsi="Browallia New" w:cs="Browallia New"/>
          <w:color w:val="000000"/>
          <w:sz w:val="16"/>
          <w:szCs w:val="16"/>
          <w:lang w:val="en-US"/>
        </w:rPr>
      </w:pPr>
    </w:p>
    <w:p w14:paraId="21B472D3" w14:textId="06BF7876" w:rsidR="002B0692" w:rsidRPr="004C5D73" w:rsidRDefault="00BE47AB" w:rsidP="0081297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C5D7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กลุ่มกิจการ</w:t>
      </w:r>
      <w:r w:rsidR="002B0692" w:rsidRPr="004C5D7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มีการให้ผลตอบแทนพนักงานตามระยะเวลาของการปฏิบัติงาน โดยบริษัทจะนับจำนวนระยะเวลาการปฏิบัติงาน</w:t>
      </w:r>
      <w:r w:rsidR="002B0692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ของพนักงาน (ปี) ตั้งแต่วันที่พนักงานเริ่มปฏิบัติงานกับบริษัท ทั้งนี้พนักงานที่ได้รับผลประโยชน์ข้างต้นจะต้องมีสถานะเป็นพนักงาน ณ วันที่ได้รับผลประโยชน์ด้วย</w:t>
      </w:r>
    </w:p>
    <w:p w14:paraId="4049A6C3" w14:textId="648F61F3" w:rsidR="00BE47AB" w:rsidRPr="004C5D73" w:rsidRDefault="00BE47AB" w:rsidP="009B5D17">
      <w:pPr>
        <w:ind w:left="567"/>
        <w:jc w:val="thaiDistribute"/>
        <w:rPr>
          <w:rFonts w:ascii="Browallia New" w:hAnsi="Browallia New" w:cs="Browallia New"/>
          <w:color w:val="000000"/>
          <w:sz w:val="16"/>
          <w:szCs w:val="16"/>
          <w:lang w:val="en-US"/>
        </w:rPr>
      </w:pPr>
    </w:p>
    <w:p w14:paraId="7F46F3A1" w14:textId="54D3E2C7" w:rsidR="00BE47AB" w:rsidRPr="004C5D73" w:rsidRDefault="00BE47AB" w:rsidP="00812974">
      <w:pPr>
        <w:ind w:left="54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</w:pPr>
      <w:r w:rsidRPr="004C5D73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/>
        </w:rPr>
        <w:t>สำหรับปีสิ้นสุดวันที่</w:t>
      </w:r>
      <w:r w:rsidRPr="004C5D73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 xml:space="preserve"> </w:t>
      </w:r>
      <w:r w:rsidR="00D27987" w:rsidRPr="00D27987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>31</w:t>
      </w:r>
      <w:r w:rsidRPr="004C5D73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 xml:space="preserve"> </w:t>
      </w:r>
      <w:r w:rsidRPr="004C5D73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/>
        </w:rPr>
        <w:t>ธันวาคม พ.ศ.</w:t>
      </w:r>
      <w:r w:rsidRPr="004C5D73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 xml:space="preserve"> </w:t>
      </w:r>
      <w:r w:rsidR="00D27987" w:rsidRPr="00D27987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>2568</w:t>
      </w:r>
      <w:r w:rsidRPr="004C5D73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 กลุ่มกิจการมีจำนวนที่รับรู้ผลประโยชน์อื่นของพนักงานจำนวน</w:t>
      </w:r>
      <w:r w:rsidR="002C3C21" w:rsidRPr="004C5D73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 xml:space="preserve"> </w:t>
      </w:r>
      <w:r w:rsidR="00D27987" w:rsidRPr="00D27987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>21</w:t>
      </w:r>
      <w:r w:rsidR="00731586" w:rsidRPr="004C5D73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>.</w:t>
      </w:r>
      <w:r w:rsidR="00D27987" w:rsidRPr="00D27987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>05</w:t>
      </w:r>
      <w:r w:rsidR="002C3C21" w:rsidRPr="004C5D73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 xml:space="preserve"> </w:t>
      </w:r>
      <w:r w:rsidRPr="004C5D73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/>
        </w:rPr>
        <w:t>ล้านบาท</w:t>
      </w:r>
      <w:r w:rsidR="002C3C21" w:rsidRPr="004C5D73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9C3112" w:rsidRPr="004C5D7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br/>
      </w:r>
      <w:r w:rsidR="002C3C21"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>(</w:t>
      </w:r>
      <w:r w:rsidR="002C3C21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="00812974"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2C3C21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: </w:t>
      </w:r>
      <w:r w:rsidR="00D27987" w:rsidRPr="00D27987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>17</w:t>
      </w:r>
      <w:r w:rsidR="00812974" w:rsidRPr="004C5D73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>.</w:t>
      </w:r>
      <w:r w:rsidR="00D27987" w:rsidRPr="00D27987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>33</w:t>
      </w:r>
      <w:r w:rsidR="00812974" w:rsidRPr="004C5D73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 xml:space="preserve"> </w:t>
      </w:r>
      <w:r w:rsidR="002C3C21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ล้านบาท</w:t>
      </w:r>
      <w:r w:rsidR="002C3C21"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>)</w:t>
      </w:r>
    </w:p>
    <w:p w14:paraId="6AF73D3B" w14:textId="7B385977" w:rsidR="00C431D0" w:rsidRPr="004C5D73" w:rsidRDefault="00C431D0">
      <w:pPr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566B70" w:rsidRPr="004C5D73" w14:paraId="71CF1DCC" w14:textId="77777777" w:rsidTr="00641270">
        <w:trPr>
          <w:trHeight w:val="386"/>
        </w:trPr>
        <w:tc>
          <w:tcPr>
            <w:tcW w:w="9461" w:type="dxa"/>
            <w:vAlign w:val="center"/>
          </w:tcPr>
          <w:p w14:paraId="39FB1E88" w14:textId="628465B9" w:rsidR="00566B70" w:rsidRPr="004C5D73" w:rsidRDefault="00566B70" w:rsidP="00260BD4">
            <w:pPr>
              <w:pStyle w:val="ListParagraph"/>
              <w:numPr>
                <w:ilvl w:val="0"/>
                <w:numId w:val="19"/>
              </w:numPr>
              <w:tabs>
                <w:tab w:val="left" w:pos="432"/>
              </w:tabs>
              <w:spacing w:after="0"/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5D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</w:tr>
    </w:tbl>
    <w:p w14:paraId="5837FA62" w14:textId="4A0828A7" w:rsidR="00DF290F" w:rsidRPr="004C5D73" w:rsidRDefault="00DF290F" w:rsidP="009B5D17">
      <w:pPr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14:paraId="768D59B7" w14:textId="74EF1C6B" w:rsidR="00DF290F" w:rsidRPr="004C5D73" w:rsidRDefault="00DF290F" w:rsidP="0019075E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รายละเอียดตามอายุคงเหลือของหนี้สินตามสัญญาเช่า </w:t>
      </w:r>
      <w:r w:rsidR="00D02383" w:rsidRPr="004C5D73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D02383" w:rsidRPr="004C5D73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D02383" w:rsidRPr="004C5D73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ธันวาคม พ.ศ.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="00D02383" w:rsidRPr="004C5D73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D02383" w:rsidRPr="004C5D73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และ พ.ศ.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="00D02383"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มีดังนี้</w:t>
      </w:r>
    </w:p>
    <w:p w14:paraId="73429D54" w14:textId="615B3B27" w:rsidR="00296F95" w:rsidRPr="004C5D73" w:rsidRDefault="00296F95" w:rsidP="009B5D17">
      <w:pPr>
        <w:rPr>
          <w:rFonts w:ascii="Browallia New" w:hAnsi="Browallia New" w:cs="Browallia New"/>
          <w:color w:val="000000"/>
          <w:sz w:val="16"/>
          <w:szCs w:val="16"/>
          <w:cs/>
          <w:lang w:val="en-GB"/>
        </w:rPr>
      </w:pPr>
    </w:p>
    <w:tbl>
      <w:tblPr>
        <w:tblW w:w="9587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6610"/>
        <w:gridCol w:w="1488"/>
        <w:gridCol w:w="1489"/>
      </w:tblGrid>
      <w:tr w:rsidR="00296F95" w:rsidRPr="004C5D73" w14:paraId="490519C8" w14:textId="77777777" w:rsidTr="003A0126">
        <w:trPr>
          <w:trHeight w:val="20"/>
        </w:trPr>
        <w:tc>
          <w:tcPr>
            <w:tcW w:w="6610" w:type="dxa"/>
            <w:tcBorders>
              <w:top w:val="nil"/>
              <w:left w:val="nil"/>
              <w:right w:val="nil"/>
            </w:tcBorders>
            <w:vAlign w:val="bottom"/>
          </w:tcPr>
          <w:p w14:paraId="2D75A49E" w14:textId="77777777" w:rsidR="00296F95" w:rsidRPr="004C5D73" w:rsidRDefault="00296F95" w:rsidP="00C431D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977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390F1A" w14:textId="77777777" w:rsidR="00296F95" w:rsidRPr="004C5D73" w:rsidRDefault="00296F95" w:rsidP="00C431D0">
            <w:pPr>
              <w:pStyle w:val="a"/>
              <w:tabs>
                <w:tab w:val="decimal" w:pos="1204"/>
              </w:tabs>
              <w:ind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1D478D" w:rsidRPr="004C5D73" w14:paraId="22FAA1A3" w14:textId="77777777" w:rsidTr="003A0126">
        <w:trPr>
          <w:trHeight w:val="20"/>
        </w:trPr>
        <w:tc>
          <w:tcPr>
            <w:tcW w:w="6610" w:type="dxa"/>
            <w:tcBorders>
              <w:top w:val="nil"/>
              <w:left w:val="nil"/>
              <w:right w:val="nil"/>
            </w:tcBorders>
            <w:vAlign w:val="bottom"/>
          </w:tcPr>
          <w:p w14:paraId="63BAF67B" w14:textId="77777777" w:rsidR="001D478D" w:rsidRPr="004C5D73" w:rsidRDefault="001D478D" w:rsidP="00C431D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8EAAF2" w14:textId="7D4A0371" w:rsidR="001D478D" w:rsidRPr="004C5D73" w:rsidRDefault="007243CB" w:rsidP="00C431D0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40CCB8" w14:textId="08A530B2" w:rsidR="001D478D" w:rsidRPr="004C5D73" w:rsidRDefault="007243CB" w:rsidP="00C431D0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1D478D" w:rsidRPr="004C5D73" w14:paraId="1ACC9610" w14:textId="77777777" w:rsidTr="003A0126">
        <w:trPr>
          <w:trHeight w:val="20"/>
        </w:trPr>
        <w:tc>
          <w:tcPr>
            <w:tcW w:w="6610" w:type="dxa"/>
            <w:tcBorders>
              <w:top w:val="nil"/>
              <w:left w:val="nil"/>
              <w:right w:val="nil"/>
            </w:tcBorders>
            <w:vAlign w:val="bottom"/>
          </w:tcPr>
          <w:p w14:paraId="0DB26C1F" w14:textId="77777777" w:rsidR="001D478D" w:rsidRPr="004C5D73" w:rsidRDefault="001D478D" w:rsidP="00C431D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8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0EAA812" w14:textId="66446F86" w:rsidR="001D478D" w:rsidRPr="004C5D73" w:rsidRDefault="001D478D" w:rsidP="00C431D0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8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3E86F8" w14:textId="4AA1CEC8" w:rsidR="001D478D" w:rsidRPr="004C5D73" w:rsidRDefault="001D478D" w:rsidP="00C431D0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1D478D" w:rsidRPr="004C5D73" w14:paraId="25E2B70D" w14:textId="77777777" w:rsidTr="003A0126">
        <w:trPr>
          <w:trHeight w:val="20"/>
        </w:trPr>
        <w:tc>
          <w:tcPr>
            <w:tcW w:w="6610" w:type="dxa"/>
            <w:tcBorders>
              <w:top w:val="nil"/>
              <w:left w:val="nil"/>
              <w:right w:val="nil"/>
            </w:tcBorders>
            <w:vAlign w:val="center"/>
          </w:tcPr>
          <w:p w14:paraId="3EA40ADD" w14:textId="193E5D6F" w:rsidR="001D478D" w:rsidRPr="004C5D73" w:rsidRDefault="001D478D" w:rsidP="00C431D0">
            <w:pPr>
              <w:ind w:left="3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ครบกำหนด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vAlign w:val="center"/>
          </w:tcPr>
          <w:p w14:paraId="364184D8" w14:textId="77777777" w:rsidR="001D478D" w:rsidRPr="004C5D73" w:rsidRDefault="001D478D" w:rsidP="00C431D0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center"/>
          </w:tcPr>
          <w:p w14:paraId="0A923407" w14:textId="6C1D29A9" w:rsidR="001D478D" w:rsidRPr="004C5D73" w:rsidRDefault="001D478D" w:rsidP="00C431D0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12974" w:rsidRPr="004C5D73" w14:paraId="4D0FE981" w14:textId="77777777" w:rsidTr="003A0126">
        <w:trPr>
          <w:trHeight w:val="20"/>
        </w:trPr>
        <w:tc>
          <w:tcPr>
            <w:tcW w:w="6610" w:type="dxa"/>
            <w:tcBorders>
              <w:top w:val="nil"/>
              <w:left w:val="nil"/>
              <w:right w:val="nil"/>
            </w:tcBorders>
            <w:vAlign w:val="center"/>
          </w:tcPr>
          <w:p w14:paraId="059544A5" w14:textId="052735AE" w:rsidR="00812974" w:rsidRPr="004C5D73" w:rsidRDefault="00812974" w:rsidP="00C431D0">
            <w:pPr>
              <w:ind w:left="3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ภายใน 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</w:tcPr>
          <w:p w14:paraId="4A771607" w14:textId="7813B523" w:rsidR="00812974" w:rsidRPr="004C5D73" w:rsidRDefault="00D27987" w:rsidP="00C431D0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5A6B33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501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5594EB33" w14:textId="20B915E3" w:rsidR="00812974" w:rsidRPr="004C5D73" w:rsidRDefault="00D27987" w:rsidP="00C431D0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="00812974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522</w:t>
            </w:r>
          </w:p>
        </w:tc>
      </w:tr>
      <w:tr w:rsidR="00812974" w:rsidRPr="004C5D73" w14:paraId="6E7DADC2" w14:textId="77777777" w:rsidTr="003A0126">
        <w:trPr>
          <w:trHeight w:val="20"/>
        </w:trPr>
        <w:tc>
          <w:tcPr>
            <w:tcW w:w="6610" w:type="dxa"/>
            <w:tcBorders>
              <w:top w:val="nil"/>
              <w:left w:val="nil"/>
              <w:right w:val="nil"/>
            </w:tcBorders>
            <w:vAlign w:val="center"/>
          </w:tcPr>
          <w:p w14:paraId="5568C3F7" w14:textId="7AA47B6C" w:rsidR="00812974" w:rsidRPr="004C5D73" w:rsidRDefault="00812974" w:rsidP="00C431D0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ระหว่าง 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</w:tcPr>
          <w:p w14:paraId="2F32BF5C" w14:textId="5C3923FA" w:rsidR="00812974" w:rsidRPr="004C5D73" w:rsidRDefault="00D27987" w:rsidP="00C431D0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5A6B33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261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48E40416" w14:textId="6CCF5414" w:rsidR="00812974" w:rsidRPr="004C5D73" w:rsidRDefault="00D27987" w:rsidP="00C431D0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812974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895</w:t>
            </w:r>
          </w:p>
        </w:tc>
      </w:tr>
      <w:tr w:rsidR="00812974" w:rsidRPr="004C5D73" w14:paraId="69EB115F" w14:textId="77777777" w:rsidTr="003A0126">
        <w:trPr>
          <w:trHeight w:val="20"/>
        </w:trPr>
        <w:tc>
          <w:tcPr>
            <w:tcW w:w="6610" w:type="dxa"/>
            <w:tcBorders>
              <w:top w:val="nil"/>
              <w:left w:val="nil"/>
              <w:right w:val="nil"/>
            </w:tcBorders>
            <w:vAlign w:val="center"/>
          </w:tcPr>
          <w:p w14:paraId="68C0A42D" w14:textId="0182BD77" w:rsidR="00812974" w:rsidRPr="004C5D73" w:rsidRDefault="00812974" w:rsidP="00C431D0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ระหว่าง 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</w:tcPr>
          <w:p w14:paraId="416749C9" w14:textId="5F989FF5" w:rsidR="00812974" w:rsidRPr="004C5D73" w:rsidRDefault="00D27987" w:rsidP="00C431D0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5A6B33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872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32866C07" w14:textId="38B18A02" w:rsidR="00812974" w:rsidRPr="004C5D73" w:rsidRDefault="00D27987" w:rsidP="00C431D0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812974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658</w:t>
            </w:r>
          </w:p>
        </w:tc>
      </w:tr>
      <w:tr w:rsidR="00812974" w:rsidRPr="004C5D73" w14:paraId="757F768E" w14:textId="77777777" w:rsidTr="003A0126">
        <w:trPr>
          <w:trHeight w:val="20"/>
        </w:trPr>
        <w:tc>
          <w:tcPr>
            <w:tcW w:w="6610" w:type="dxa"/>
            <w:tcBorders>
              <w:top w:val="nil"/>
              <w:left w:val="nil"/>
              <w:right w:val="nil"/>
            </w:tcBorders>
            <w:vAlign w:val="center"/>
          </w:tcPr>
          <w:p w14:paraId="2126AB67" w14:textId="03C55C57" w:rsidR="00812974" w:rsidRPr="004C5D73" w:rsidRDefault="00812974" w:rsidP="00C431D0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ระหว่าง 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</w:tcPr>
          <w:p w14:paraId="638A4FAE" w14:textId="6BF4D574" w:rsidR="00812974" w:rsidRPr="004C5D73" w:rsidRDefault="00D27987" w:rsidP="00C431D0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5A6B33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223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4C1FA811" w14:textId="1BE32116" w:rsidR="00812974" w:rsidRPr="004C5D73" w:rsidRDefault="00D27987" w:rsidP="00C431D0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812974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808</w:t>
            </w:r>
          </w:p>
        </w:tc>
      </w:tr>
      <w:tr w:rsidR="00812974" w:rsidRPr="004C5D73" w14:paraId="65EC4546" w14:textId="77777777" w:rsidTr="003A0126">
        <w:trPr>
          <w:trHeight w:val="20"/>
        </w:trPr>
        <w:tc>
          <w:tcPr>
            <w:tcW w:w="6610" w:type="dxa"/>
            <w:tcBorders>
              <w:top w:val="nil"/>
              <w:left w:val="nil"/>
              <w:right w:val="nil"/>
            </w:tcBorders>
            <w:vAlign w:val="center"/>
          </w:tcPr>
          <w:p w14:paraId="7E443473" w14:textId="07EEC413" w:rsidR="00812974" w:rsidRPr="004C5D73" w:rsidRDefault="00812974" w:rsidP="00C431D0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ระหว่าง 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</w:tcPr>
          <w:p w14:paraId="199D090E" w14:textId="28AAB6F8" w:rsidR="00812974" w:rsidRPr="004C5D73" w:rsidRDefault="005A6B33" w:rsidP="00C431D0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38711981" w14:textId="7C1F5E21" w:rsidR="00812974" w:rsidRPr="004C5D73" w:rsidRDefault="00D27987" w:rsidP="00C431D0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812974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795</w:t>
            </w:r>
          </w:p>
        </w:tc>
      </w:tr>
      <w:tr w:rsidR="00812974" w:rsidRPr="004C5D73" w14:paraId="6E5F97C2" w14:textId="77777777" w:rsidTr="003A0126">
        <w:trPr>
          <w:trHeight w:val="20"/>
        </w:trPr>
        <w:tc>
          <w:tcPr>
            <w:tcW w:w="6610" w:type="dxa"/>
            <w:tcBorders>
              <w:top w:val="nil"/>
              <w:left w:val="nil"/>
              <w:right w:val="nil"/>
            </w:tcBorders>
            <w:vAlign w:val="center"/>
          </w:tcPr>
          <w:p w14:paraId="2C348556" w14:textId="6BE6D396" w:rsidR="00812974" w:rsidRPr="004C5D73" w:rsidRDefault="00812974" w:rsidP="00C431D0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รวมหนี้สินตามสัญญาเช่าที่คิดลด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EBFE0B" w14:textId="0776CB5C" w:rsidR="00812974" w:rsidRPr="004C5D73" w:rsidRDefault="00D27987" w:rsidP="00C431D0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133</w:t>
            </w:r>
            <w:r w:rsidR="00095E0D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857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7DE8F9" w14:textId="668601CB" w:rsidR="00812974" w:rsidRPr="004C5D73" w:rsidRDefault="00D27987" w:rsidP="00C431D0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  <w:r w:rsidR="00812974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678</w:t>
            </w:r>
          </w:p>
        </w:tc>
      </w:tr>
      <w:tr w:rsidR="00812974" w:rsidRPr="004C5D73" w14:paraId="338E581A" w14:textId="77777777" w:rsidTr="003A0126">
        <w:trPr>
          <w:trHeight w:val="20"/>
        </w:trPr>
        <w:tc>
          <w:tcPr>
            <w:tcW w:w="6610" w:type="dxa"/>
            <w:tcBorders>
              <w:top w:val="nil"/>
              <w:left w:val="nil"/>
              <w:right w:val="nil"/>
            </w:tcBorders>
            <w:vAlign w:val="center"/>
          </w:tcPr>
          <w:p w14:paraId="5B6ABBF5" w14:textId="77777777" w:rsidR="00812974" w:rsidRPr="004C5D73" w:rsidRDefault="00812974" w:rsidP="00C431D0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8B97A14" w14:textId="77777777" w:rsidR="00812974" w:rsidRPr="004C5D73" w:rsidRDefault="00812974" w:rsidP="00C431D0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E8D088F" w14:textId="19DAD360" w:rsidR="00812974" w:rsidRPr="004C5D73" w:rsidRDefault="00812974" w:rsidP="00C431D0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812974" w:rsidRPr="004C5D73" w14:paraId="7E5DDF7A" w14:textId="77777777" w:rsidTr="003A0126">
        <w:trPr>
          <w:trHeight w:val="20"/>
        </w:trPr>
        <w:tc>
          <w:tcPr>
            <w:tcW w:w="6610" w:type="dxa"/>
            <w:tcBorders>
              <w:top w:val="nil"/>
              <w:left w:val="nil"/>
              <w:right w:val="nil"/>
            </w:tcBorders>
            <w:vAlign w:val="center"/>
          </w:tcPr>
          <w:p w14:paraId="69044693" w14:textId="62ECC3E5" w:rsidR="00812974" w:rsidRPr="004C5D73" w:rsidRDefault="00812974" w:rsidP="00C431D0">
            <w:pPr>
              <w:tabs>
                <w:tab w:val="left" w:pos="758"/>
              </w:tabs>
              <w:ind w:left="321" w:right="-43" w:hanging="28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i/>
                <w:iCs/>
                <w:color w:val="000000"/>
                <w:sz w:val="26"/>
                <w:szCs w:val="26"/>
                <w:cs/>
              </w:rPr>
              <w:t>แบ่งเป็น</w:t>
            </w:r>
            <w:r w:rsidRPr="004C5D73">
              <w:rPr>
                <w:rFonts w:ascii="Browallia New" w:hAnsi="Browallia New" w:cs="Browallia New"/>
                <w:i/>
                <w:iCs/>
                <w:color w:val="000000"/>
                <w:sz w:val="26"/>
                <w:szCs w:val="26"/>
                <w:cs/>
              </w:rPr>
              <w:tab/>
            </w:r>
            <w:r w:rsidRPr="004C5D73">
              <w:rPr>
                <w:rFonts w:ascii="Browallia New" w:hAnsi="Browallia New" w:cs="Browallia New"/>
                <w:i/>
                <w:iCs/>
                <w:color w:val="000000"/>
                <w:sz w:val="26"/>
                <w:szCs w:val="26"/>
              </w:rPr>
              <w:t xml:space="preserve">-  </w:t>
            </w:r>
            <w:r w:rsidRPr="004C5D73">
              <w:rPr>
                <w:rFonts w:ascii="Browallia New" w:hAnsi="Browallia New" w:cs="Browallia New"/>
                <w:i/>
                <w:iCs/>
                <w:color w:val="000000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</w:tcPr>
          <w:p w14:paraId="64145575" w14:textId="59A000B7" w:rsidR="00812974" w:rsidRPr="004C5D73" w:rsidRDefault="00D27987" w:rsidP="00C431D0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142</w:t>
            </w:r>
            <w:r w:rsidR="005A6B33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889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7B1F6475" w14:textId="36166E4A" w:rsidR="00812974" w:rsidRPr="004C5D73" w:rsidRDefault="00D27987" w:rsidP="00C431D0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175</w:t>
            </w:r>
            <w:r w:rsidR="00812974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740</w:t>
            </w:r>
          </w:p>
        </w:tc>
      </w:tr>
      <w:tr w:rsidR="00812974" w:rsidRPr="004C5D73" w14:paraId="7967CC9A" w14:textId="77777777" w:rsidTr="003A0126">
        <w:trPr>
          <w:trHeight w:val="20"/>
        </w:trPr>
        <w:tc>
          <w:tcPr>
            <w:tcW w:w="6610" w:type="dxa"/>
            <w:tcBorders>
              <w:top w:val="nil"/>
              <w:left w:val="nil"/>
              <w:right w:val="nil"/>
            </w:tcBorders>
            <w:vAlign w:val="center"/>
          </w:tcPr>
          <w:p w14:paraId="381A02AF" w14:textId="76A1D2A3" w:rsidR="00812974" w:rsidRPr="004C5D73" w:rsidRDefault="00812974" w:rsidP="00C431D0">
            <w:pPr>
              <w:tabs>
                <w:tab w:val="left" w:pos="758"/>
              </w:tabs>
              <w:ind w:left="38" w:right="-43" w:hanging="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i/>
                <w:iCs/>
                <w:color w:val="000000"/>
                <w:sz w:val="26"/>
                <w:szCs w:val="26"/>
                <w:cs/>
              </w:rPr>
              <w:tab/>
            </w:r>
            <w:r w:rsidRPr="004C5D73">
              <w:rPr>
                <w:rFonts w:ascii="Browallia New" w:hAnsi="Browallia New" w:cs="Browallia New"/>
                <w:i/>
                <w:iCs/>
                <w:color w:val="000000"/>
                <w:sz w:val="26"/>
                <w:szCs w:val="26"/>
                <w:cs/>
              </w:rPr>
              <w:tab/>
            </w:r>
            <w:r w:rsidRPr="004C5D73">
              <w:rPr>
                <w:rFonts w:ascii="Browallia New" w:hAnsi="Browallia New" w:cs="Browallia New"/>
                <w:i/>
                <w:iCs/>
                <w:color w:val="000000"/>
                <w:sz w:val="26"/>
                <w:szCs w:val="26"/>
              </w:rPr>
              <w:t xml:space="preserve">-  </w:t>
            </w:r>
            <w:r w:rsidRPr="004C5D73">
              <w:rPr>
                <w:rFonts w:ascii="Browallia New" w:hAnsi="Browallia New" w:cs="Browallia New"/>
                <w:i/>
                <w:iCs/>
                <w:color w:val="000000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</w:tcPr>
          <w:p w14:paraId="58E5D49B" w14:textId="753101C1" w:rsidR="00812974" w:rsidRPr="004C5D73" w:rsidRDefault="005A6B33" w:rsidP="00C431D0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032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041A20C5" w14:textId="1D50C357" w:rsidR="00812974" w:rsidRPr="004C5D73" w:rsidRDefault="00812974" w:rsidP="00C431D0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062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</w:tbl>
    <w:p w14:paraId="164D448B" w14:textId="77777777" w:rsidR="003A0126" w:rsidRPr="004C5D73" w:rsidRDefault="003A0126">
      <w:pPr>
        <w:rPr>
          <w:rFonts w:ascii="Browallia New" w:hAnsi="Browallia New" w:cs="Browallia New"/>
          <w:color w:val="000000"/>
          <w:sz w:val="18"/>
          <w:szCs w:val="18"/>
          <w:cs/>
          <w:lang w:val="en-GB"/>
        </w:rPr>
      </w:pPr>
      <w:r w:rsidRPr="004C5D73">
        <w:rPr>
          <w:rFonts w:ascii="Browallia New" w:hAnsi="Browallia New" w:cs="Browallia New"/>
          <w:color w:val="000000"/>
          <w:sz w:val="18"/>
          <w:szCs w:val="18"/>
          <w:cs/>
          <w:lang w:val="en-GB"/>
        </w:rPr>
        <w:br w:type="page"/>
      </w:r>
    </w:p>
    <w:p w14:paraId="47A12746" w14:textId="72E79C3F" w:rsidR="00B831F0" w:rsidRPr="004C5D73" w:rsidRDefault="00B831F0" w:rsidP="00B831F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lastRenderedPageBreak/>
        <w:t>รายการเคลื่อนไหวของหนี้สินตามสัญญาเช่ามีดังนี้</w:t>
      </w:r>
    </w:p>
    <w:p w14:paraId="167C38B4" w14:textId="77777777" w:rsidR="009A63E3" w:rsidRPr="004C5D73" w:rsidRDefault="009A63E3" w:rsidP="00B831F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603" w:type="dxa"/>
        <w:tblInd w:w="-14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75"/>
        <w:gridCol w:w="1564"/>
        <w:gridCol w:w="1564"/>
      </w:tblGrid>
      <w:tr w:rsidR="00565077" w:rsidRPr="004C5D73" w14:paraId="58CEC86A" w14:textId="77777777" w:rsidTr="00565077"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C7FD2" w14:textId="77777777" w:rsidR="00565077" w:rsidRPr="004C5D73" w:rsidRDefault="00565077" w:rsidP="00565077">
            <w:pPr>
              <w:ind w:left="14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1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8DF47B5" w14:textId="04D6D013" w:rsidR="00565077" w:rsidRPr="004C5D73" w:rsidRDefault="00565077" w:rsidP="00565077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B831F0" w:rsidRPr="004C5D73" w14:paraId="6FC34599" w14:textId="77777777" w:rsidTr="00565077"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E05B16" w14:textId="77777777" w:rsidR="00B831F0" w:rsidRPr="004C5D73" w:rsidRDefault="00B831F0" w:rsidP="00565077">
            <w:pPr>
              <w:ind w:left="14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133B59" w14:textId="561D150A" w:rsidR="00B831F0" w:rsidRPr="004C5D73" w:rsidRDefault="00B831F0" w:rsidP="005B66B8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พ.ศ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. 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D8B5CD" w14:textId="18EB5D47" w:rsidR="00B831F0" w:rsidRPr="004C5D73" w:rsidRDefault="00B831F0" w:rsidP="005B66B8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พ.ศ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. 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 </w:t>
            </w:r>
          </w:p>
        </w:tc>
      </w:tr>
      <w:tr w:rsidR="00B831F0" w:rsidRPr="004C5D73" w14:paraId="389CF860" w14:textId="77777777" w:rsidTr="00565077"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51ED67" w14:textId="77777777" w:rsidR="00B831F0" w:rsidRPr="004C5D73" w:rsidRDefault="00B831F0" w:rsidP="00565077">
            <w:pPr>
              <w:ind w:left="14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0D54C5" w14:textId="77777777" w:rsidR="00B831F0" w:rsidRPr="004C5D73" w:rsidRDefault="00B831F0" w:rsidP="005B66B8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79E6EE" w14:textId="77777777" w:rsidR="00B831F0" w:rsidRPr="004C5D73" w:rsidRDefault="00B831F0" w:rsidP="005B66B8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 </w:t>
            </w:r>
          </w:p>
        </w:tc>
      </w:tr>
      <w:tr w:rsidR="00B831F0" w:rsidRPr="004C5D73" w14:paraId="3DAD04C2" w14:textId="77777777" w:rsidTr="003F3823"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F15263" w14:textId="792A78B8" w:rsidR="00B831F0" w:rsidRPr="004C5D73" w:rsidRDefault="00B831F0" w:rsidP="00565077">
            <w:pPr>
              <w:ind w:left="14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ยอดคงเหลือ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 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ณ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 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วันที่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 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 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มกราคม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 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CF2A629" w14:textId="4FBF72B1" w:rsidR="00B831F0" w:rsidRPr="004C5D73" w:rsidRDefault="00D27987" w:rsidP="005B66B8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  <w:r w:rsidR="003F3823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678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3DD5905" w14:textId="22A0D974" w:rsidR="00B831F0" w:rsidRPr="004C5D73" w:rsidRDefault="00D27987" w:rsidP="005B66B8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193</w:t>
            </w:r>
            <w:r w:rsidR="003F3823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574</w:t>
            </w:r>
          </w:p>
        </w:tc>
      </w:tr>
      <w:tr w:rsidR="00B831F0" w:rsidRPr="004C5D73" w14:paraId="1AE0EBB6" w14:textId="77777777" w:rsidTr="003F3823"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9C6E8E" w14:textId="77777777" w:rsidR="00B831F0" w:rsidRPr="004C5D73" w:rsidRDefault="00B831F0" w:rsidP="00565077">
            <w:pPr>
              <w:ind w:left="14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การเพิ่มขึ้น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49FC86" w14:textId="4F65AB54" w:rsidR="00B831F0" w:rsidRPr="004C5D73" w:rsidRDefault="00D27987" w:rsidP="005B66B8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3F3823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035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6990B4" w14:textId="2A863A33" w:rsidR="00B831F0" w:rsidRPr="004C5D73" w:rsidRDefault="00D27987" w:rsidP="005B66B8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3F3823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450</w:t>
            </w:r>
          </w:p>
        </w:tc>
      </w:tr>
      <w:tr w:rsidR="00B831F0" w:rsidRPr="004C5D73" w14:paraId="049F6A72" w14:textId="77777777" w:rsidTr="003F3823"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BF5FF0" w14:textId="77777777" w:rsidR="00B831F0" w:rsidRPr="004C5D73" w:rsidRDefault="00B831F0" w:rsidP="00565077">
            <w:pPr>
              <w:ind w:left="14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ดอกเบี้ยจ่าย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D04437" w14:textId="464A6311" w:rsidR="00B831F0" w:rsidRPr="004C5D73" w:rsidRDefault="00D27987" w:rsidP="005B66B8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3F3823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719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D5DD82" w14:textId="4B2BD392" w:rsidR="00B831F0" w:rsidRPr="004C5D73" w:rsidRDefault="00D27987" w:rsidP="005B66B8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3F3823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993</w:t>
            </w:r>
          </w:p>
        </w:tc>
      </w:tr>
      <w:tr w:rsidR="00B831F0" w:rsidRPr="004C5D73" w14:paraId="5BA38774" w14:textId="77777777" w:rsidTr="003F3823"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C33CF4" w14:textId="77777777" w:rsidR="00B831F0" w:rsidRPr="004C5D73" w:rsidRDefault="00B831F0" w:rsidP="00565077">
            <w:pPr>
              <w:ind w:left="14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กระแสเงินสดจ่าย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064D8C" w14:textId="207A0A4E" w:rsidR="00B831F0" w:rsidRPr="004C5D73" w:rsidRDefault="003F3823" w:rsidP="005B66B8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575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D9DA96" w14:textId="6E88E486" w:rsidR="00B831F0" w:rsidRPr="004C5D73" w:rsidRDefault="003F3823" w:rsidP="005B66B8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339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B831F0" w:rsidRPr="004C5D73" w14:paraId="0C6DCBA1" w14:textId="77777777" w:rsidTr="003F3823"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905A9D" w14:textId="16E8DD37" w:rsidR="00B831F0" w:rsidRPr="004C5D73" w:rsidRDefault="00B831F0" w:rsidP="00565077">
            <w:pPr>
              <w:ind w:left="14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ยอดคงเหลือ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 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ณ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 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วันที่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 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 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 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F0FAF8" w14:textId="522C037C" w:rsidR="00B831F0" w:rsidRPr="004C5D73" w:rsidRDefault="00D27987" w:rsidP="005B66B8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133</w:t>
            </w:r>
            <w:r w:rsidR="003F3823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857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D8F64D" w14:textId="5F292D58" w:rsidR="00B831F0" w:rsidRPr="004C5D73" w:rsidRDefault="00D27987" w:rsidP="005B66B8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  <w:r w:rsidR="003F3823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678</w:t>
            </w:r>
          </w:p>
        </w:tc>
      </w:tr>
    </w:tbl>
    <w:p w14:paraId="75DEAF23" w14:textId="77777777" w:rsidR="00B831F0" w:rsidRPr="004C5D73" w:rsidRDefault="00B831F0" w:rsidP="00DC4236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8D95FDC" w14:textId="3C54B1AF" w:rsidR="0012560B" w:rsidRPr="004C5D73" w:rsidRDefault="00DF290F" w:rsidP="00DC4236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E68B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สำหรับปีสิ้นสุดวันที่ </w:t>
      </w:r>
      <w:r w:rsidR="00D27987" w:rsidRPr="00DE68B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DE68B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ธันวาคม </w:t>
      </w:r>
      <w:r w:rsidR="007243CB" w:rsidRPr="00DE68B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D27987" w:rsidRPr="00DE68B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="00DC4236" w:rsidRPr="00DE68B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และ </w:t>
      </w:r>
      <w:r w:rsidR="007243CB" w:rsidRPr="00DE68B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D27987" w:rsidRPr="00DE68B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DE68B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กลุ่มกิจการมีดอกเบี้ยจ่ายจากหนี้สินตามสัญญาเช่ามี</w:t>
      </w:r>
      <w:r w:rsidR="00B02855" w:rsidRPr="00DE68B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จำนวน</w:t>
      </w:r>
      <w:r w:rsidR="00DC4236" w:rsidRPr="00DE68B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D27987" w:rsidRPr="00DE68B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5</w:t>
      </w:r>
      <w:r w:rsidR="002178EA" w:rsidRPr="00DE68B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D27987" w:rsidRPr="00DE68B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72</w:t>
      </w:r>
      <w:r w:rsidR="47CC3C70" w:rsidRPr="00DE68B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DC4236" w:rsidRPr="00DE68B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ล้านบาท</w:t>
      </w:r>
      <w:r w:rsidR="00DC4236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และ</w:t>
      </w:r>
      <w:r w:rsidR="00A8254E"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6</w:t>
      </w:r>
      <w:r w:rsidR="00A8254E"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99</w:t>
      </w:r>
      <w:r w:rsidR="00325B51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ล้านบาท </w:t>
      </w:r>
      <w:r w:rsidR="00DC4236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ตามลำดับ </w:t>
      </w:r>
      <w:r w:rsidRPr="004C5D73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ซึ่งถูกแสดงเป็นส่วนหนึ่งของ “ต้นทุนทางการเงิน” ในงบกำไรขาดทุนเบ็ดเสร็จ</w:t>
      </w:r>
      <w:r w:rsidR="004B002E" w:rsidRPr="004C5D73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</w:p>
    <w:p w14:paraId="636C7DA1" w14:textId="66C599A3" w:rsidR="00E77D59" w:rsidRPr="004C5D73" w:rsidRDefault="00E77D59" w:rsidP="00C431D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BF0F4C" w:rsidRPr="004C5D73" w14:paraId="45649DA8" w14:textId="77777777" w:rsidTr="00641270">
        <w:trPr>
          <w:trHeight w:val="386"/>
        </w:trPr>
        <w:tc>
          <w:tcPr>
            <w:tcW w:w="9461" w:type="dxa"/>
            <w:vAlign w:val="center"/>
          </w:tcPr>
          <w:p w14:paraId="4A9EB3CD" w14:textId="617BDF1D" w:rsidR="00BF0F4C" w:rsidRPr="004C5D73" w:rsidRDefault="00BF0F4C" w:rsidP="00260BD4">
            <w:pPr>
              <w:pStyle w:val="ListParagraph"/>
              <w:numPr>
                <w:ilvl w:val="0"/>
                <w:numId w:val="19"/>
              </w:numPr>
              <w:tabs>
                <w:tab w:val="left" w:pos="432"/>
              </w:tabs>
              <w:spacing w:after="0"/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5D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หนี้สินอื่น</w:t>
            </w:r>
          </w:p>
        </w:tc>
      </w:tr>
    </w:tbl>
    <w:p w14:paraId="40011C3C" w14:textId="1608B552" w:rsidR="00BF0F4C" w:rsidRPr="004C5D73" w:rsidRDefault="00BF0F4C" w:rsidP="00BF0F4C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1A491A9" w14:textId="5B56B10E" w:rsidR="00BF0F4C" w:rsidRPr="004C5D73" w:rsidRDefault="00BF0F4C" w:rsidP="00DC4236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หนี้สินอื่น ณ วันที่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ธันวาคม </w:t>
      </w:r>
      <w:r w:rsidR="007243CB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และ </w:t>
      </w:r>
      <w:r w:rsidR="007243CB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ประกอบด้วย</w:t>
      </w:r>
    </w:p>
    <w:p w14:paraId="15060A56" w14:textId="77777777" w:rsidR="004A5728" w:rsidRPr="004C5D73" w:rsidRDefault="004A5728" w:rsidP="00DC4236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1441"/>
        <w:gridCol w:w="1441"/>
        <w:gridCol w:w="1441"/>
        <w:gridCol w:w="1441"/>
      </w:tblGrid>
      <w:tr w:rsidR="00BF0F4C" w:rsidRPr="004C5D73" w14:paraId="783AEB4B" w14:textId="77777777" w:rsidTr="63EE02CD">
        <w:trPr>
          <w:trHeight w:val="20"/>
        </w:trPr>
        <w:tc>
          <w:tcPr>
            <w:tcW w:w="3828" w:type="dxa"/>
            <w:vAlign w:val="bottom"/>
          </w:tcPr>
          <w:p w14:paraId="0F0D1C56" w14:textId="77777777" w:rsidR="00BF0F4C" w:rsidRPr="004C5D73" w:rsidRDefault="00BF0F4C" w:rsidP="00C431D0">
            <w:pPr>
              <w:ind w:left="58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2882" w:type="dxa"/>
            <w:gridSpan w:val="2"/>
            <w:tcBorders>
              <w:bottom w:val="single" w:sz="4" w:space="0" w:color="auto"/>
            </w:tcBorders>
            <w:vAlign w:val="bottom"/>
          </w:tcPr>
          <w:p w14:paraId="0504DB26" w14:textId="6FCE92A2" w:rsidR="00BF0F4C" w:rsidRPr="004C5D73" w:rsidRDefault="00BF0F4C" w:rsidP="00C431D0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  <w:tcBorders>
              <w:bottom w:val="single" w:sz="4" w:space="0" w:color="auto"/>
            </w:tcBorders>
            <w:vAlign w:val="bottom"/>
          </w:tcPr>
          <w:p w14:paraId="17461FB4" w14:textId="398B92EB" w:rsidR="00BF0F4C" w:rsidRPr="004C5D73" w:rsidRDefault="00BF0F4C" w:rsidP="00C431D0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569E" w:rsidRPr="004C5D73" w14:paraId="469377AA" w14:textId="77777777" w:rsidTr="63EE02CD">
        <w:trPr>
          <w:trHeight w:val="20"/>
        </w:trPr>
        <w:tc>
          <w:tcPr>
            <w:tcW w:w="3828" w:type="dxa"/>
            <w:vAlign w:val="bottom"/>
          </w:tcPr>
          <w:p w14:paraId="63F9FBB7" w14:textId="77777777" w:rsidR="0090569E" w:rsidRPr="004C5D73" w:rsidRDefault="0090569E" w:rsidP="00C431D0">
            <w:pPr>
              <w:ind w:left="58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083A9086" w14:textId="77777777" w:rsidR="0090569E" w:rsidRPr="004C5D73" w:rsidRDefault="0090569E" w:rsidP="00C431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49C70D84" w14:textId="5526D19B" w:rsidR="0090569E" w:rsidRPr="004C5D73" w:rsidRDefault="0090569E" w:rsidP="00C431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(</w:t>
            </w:r>
            <w:r w:rsidRPr="004C5D7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ปรับปรุงใหม่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745E5A91" w14:textId="77777777" w:rsidR="0090569E" w:rsidRPr="004C5D73" w:rsidRDefault="0090569E" w:rsidP="00C431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62C54FCE" w14:textId="77777777" w:rsidR="0090569E" w:rsidRPr="004C5D73" w:rsidRDefault="0090569E" w:rsidP="00C431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812974" w:rsidRPr="004C5D73" w14:paraId="057DE2E0" w14:textId="77777777" w:rsidTr="63EE02CD">
        <w:trPr>
          <w:trHeight w:val="20"/>
        </w:trPr>
        <w:tc>
          <w:tcPr>
            <w:tcW w:w="3828" w:type="dxa"/>
            <w:vAlign w:val="bottom"/>
          </w:tcPr>
          <w:p w14:paraId="07619137" w14:textId="77777777" w:rsidR="00812974" w:rsidRPr="004C5D73" w:rsidRDefault="00812974" w:rsidP="00C431D0">
            <w:pPr>
              <w:ind w:left="58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450C8CEC" w14:textId="6FC0C7D3" w:rsidR="00812974" w:rsidRPr="004C5D73" w:rsidRDefault="00812974" w:rsidP="00C431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1" w:type="dxa"/>
            <w:vAlign w:val="bottom"/>
          </w:tcPr>
          <w:p w14:paraId="0D871E71" w14:textId="253A6B3D" w:rsidR="00812974" w:rsidRPr="004C5D73" w:rsidRDefault="00812974" w:rsidP="00C431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1" w:type="dxa"/>
            <w:vAlign w:val="bottom"/>
          </w:tcPr>
          <w:p w14:paraId="13A78D53" w14:textId="23A2ADCB" w:rsidR="00812974" w:rsidRPr="004C5D73" w:rsidRDefault="00812974" w:rsidP="00C431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1" w:type="dxa"/>
            <w:vAlign w:val="bottom"/>
          </w:tcPr>
          <w:p w14:paraId="1DE56C71" w14:textId="62C12707" w:rsidR="00812974" w:rsidRPr="004C5D73" w:rsidRDefault="00812974" w:rsidP="00C431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1D478D" w:rsidRPr="004C5D73" w14:paraId="0CC1FC64" w14:textId="77777777" w:rsidTr="63EE02CD">
        <w:trPr>
          <w:trHeight w:val="20"/>
        </w:trPr>
        <w:tc>
          <w:tcPr>
            <w:tcW w:w="3828" w:type="dxa"/>
            <w:vAlign w:val="bottom"/>
          </w:tcPr>
          <w:p w14:paraId="49756B37" w14:textId="77777777" w:rsidR="001D478D" w:rsidRPr="004C5D73" w:rsidRDefault="001D478D" w:rsidP="00C431D0">
            <w:pPr>
              <w:ind w:left="58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389EED87" w14:textId="3101051A" w:rsidR="001D478D" w:rsidRPr="004C5D73" w:rsidRDefault="001D478D" w:rsidP="00C431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440B37FF" w14:textId="3F69A38E" w:rsidR="001D478D" w:rsidRPr="004C5D73" w:rsidRDefault="001D478D" w:rsidP="00C431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7D701750" w14:textId="0FD96EF1" w:rsidR="001D478D" w:rsidRPr="004C5D73" w:rsidRDefault="001D478D" w:rsidP="00C431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503B448F" w14:textId="45894008" w:rsidR="001D478D" w:rsidRPr="004C5D73" w:rsidRDefault="001D478D" w:rsidP="00C431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1D478D" w:rsidRPr="004C5D73" w14:paraId="27F0C036" w14:textId="77777777" w:rsidTr="63EE02CD">
        <w:trPr>
          <w:trHeight w:val="20"/>
        </w:trPr>
        <w:tc>
          <w:tcPr>
            <w:tcW w:w="3828" w:type="dxa"/>
            <w:vAlign w:val="bottom"/>
          </w:tcPr>
          <w:p w14:paraId="08FC4506" w14:textId="77777777" w:rsidR="001D478D" w:rsidRPr="004C5D73" w:rsidRDefault="001D478D" w:rsidP="00C431D0">
            <w:pPr>
              <w:ind w:left="58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50F0AF9A" w14:textId="77777777" w:rsidR="001D478D" w:rsidRPr="004C5D73" w:rsidRDefault="001D478D" w:rsidP="00C431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3C8D782B" w14:textId="77777777" w:rsidR="001D478D" w:rsidRPr="004C5D73" w:rsidRDefault="001D478D" w:rsidP="00C431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1A47DF91" w14:textId="77777777" w:rsidR="001D478D" w:rsidRPr="004C5D73" w:rsidRDefault="001D478D" w:rsidP="00C431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52587E43" w14:textId="77777777" w:rsidR="001D478D" w:rsidRPr="004C5D73" w:rsidRDefault="001D478D" w:rsidP="00C431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812974" w:rsidRPr="004C5D73" w14:paraId="6E1863A9" w14:textId="77777777" w:rsidTr="63EE02CD">
        <w:trPr>
          <w:trHeight w:val="20"/>
        </w:trPr>
        <w:tc>
          <w:tcPr>
            <w:tcW w:w="3828" w:type="dxa"/>
            <w:vAlign w:val="bottom"/>
          </w:tcPr>
          <w:p w14:paraId="2AE3E872" w14:textId="11252A3D" w:rsidR="00812974" w:rsidRPr="004C5D73" w:rsidRDefault="00812974" w:rsidP="00C431D0">
            <w:pPr>
              <w:tabs>
                <w:tab w:val="left" w:pos="322"/>
              </w:tabs>
              <w:ind w:left="58" w:right="-43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เจ้าหนี้อื่น - บริการค่าสินไหมทดแทน</w:t>
            </w:r>
          </w:p>
        </w:tc>
        <w:tc>
          <w:tcPr>
            <w:tcW w:w="1441" w:type="dxa"/>
            <w:vAlign w:val="bottom"/>
          </w:tcPr>
          <w:p w14:paraId="04591C6F" w14:textId="39387516" w:rsidR="00812974" w:rsidRPr="004C5D73" w:rsidRDefault="00D27987" w:rsidP="00C431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</w:t>
            </w:r>
            <w:r w:rsidR="00617716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09</w:t>
            </w:r>
          </w:p>
        </w:tc>
        <w:tc>
          <w:tcPr>
            <w:tcW w:w="1441" w:type="dxa"/>
            <w:vAlign w:val="bottom"/>
          </w:tcPr>
          <w:p w14:paraId="69A47895" w14:textId="3ABEBC40" w:rsidR="00812974" w:rsidRPr="004C5D73" w:rsidRDefault="00D27987" w:rsidP="00C431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</w:t>
            </w:r>
            <w:r w:rsidR="00617716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291</w:t>
            </w:r>
          </w:p>
        </w:tc>
        <w:tc>
          <w:tcPr>
            <w:tcW w:w="1441" w:type="dxa"/>
            <w:vAlign w:val="bottom"/>
          </w:tcPr>
          <w:p w14:paraId="65B2D70D" w14:textId="144F1C01" w:rsidR="00812974" w:rsidRPr="004C5D73" w:rsidRDefault="002F71EB" w:rsidP="00C431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1" w:type="dxa"/>
            <w:vAlign w:val="bottom"/>
          </w:tcPr>
          <w:p w14:paraId="18F0EF48" w14:textId="40ECD6B6" w:rsidR="00812974" w:rsidRPr="004C5D73" w:rsidRDefault="002F71EB" w:rsidP="00C431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812974" w:rsidRPr="004C5D73" w14:paraId="76B0BF98" w14:textId="77777777" w:rsidTr="63EE02CD">
        <w:trPr>
          <w:trHeight w:val="20"/>
        </w:trPr>
        <w:tc>
          <w:tcPr>
            <w:tcW w:w="3828" w:type="dxa"/>
            <w:vAlign w:val="bottom"/>
          </w:tcPr>
          <w:p w14:paraId="4C6342EC" w14:textId="5EC27A27" w:rsidR="00812974" w:rsidRPr="004C5D73" w:rsidRDefault="00812974" w:rsidP="00C431D0">
            <w:pPr>
              <w:tabs>
                <w:tab w:val="left" w:pos="322"/>
              </w:tabs>
              <w:ind w:left="58" w:right="-43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 xml:space="preserve">เจ้าหนี้อื่น </w:t>
            </w:r>
            <w:r w:rsidRPr="004C5D7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t>-</w:t>
            </w:r>
            <w:r w:rsidRPr="004C5D7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 xml:space="preserve"> เงิน</w:t>
            </w:r>
            <w:r w:rsidRPr="004C5D7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มัดจำจาก</w:t>
            </w:r>
            <w:r w:rsidRPr="004C5D7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บริการค่าสินไหมทดแทน</w:t>
            </w:r>
          </w:p>
        </w:tc>
        <w:tc>
          <w:tcPr>
            <w:tcW w:w="1441" w:type="dxa"/>
            <w:vAlign w:val="bottom"/>
          </w:tcPr>
          <w:p w14:paraId="170B29A2" w14:textId="345011CA" w:rsidR="00812974" w:rsidRPr="004C5D73" w:rsidRDefault="00D27987" w:rsidP="00C431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CD23F1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990</w:t>
            </w:r>
          </w:p>
        </w:tc>
        <w:tc>
          <w:tcPr>
            <w:tcW w:w="1441" w:type="dxa"/>
            <w:vAlign w:val="bottom"/>
          </w:tcPr>
          <w:p w14:paraId="2248F3C9" w14:textId="3F1194E3" w:rsidR="00812974" w:rsidRPr="004C5D73" w:rsidRDefault="00D27987" w:rsidP="00C431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617716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190</w:t>
            </w:r>
          </w:p>
        </w:tc>
        <w:tc>
          <w:tcPr>
            <w:tcW w:w="1441" w:type="dxa"/>
            <w:vAlign w:val="bottom"/>
          </w:tcPr>
          <w:p w14:paraId="63BD27E1" w14:textId="39F20265" w:rsidR="00812974" w:rsidRPr="004C5D73" w:rsidRDefault="002F71EB" w:rsidP="00C431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1" w:type="dxa"/>
            <w:vAlign w:val="bottom"/>
          </w:tcPr>
          <w:p w14:paraId="6AAFD5FA" w14:textId="1452A0BB" w:rsidR="00812974" w:rsidRPr="004C5D73" w:rsidRDefault="002F71EB" w:rsidP="00C431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812974" w:rsidRPr="004C5D73" w14:paraId="7C59674E" w14:textId="77777777" w:rsidTr="63EE02CD">
        <w:trPr>
          <w:trHeight w:val="20"/>
        </w:trPr>
        <w:tc>
          <w:tcPr>
            <w:tcW w:w="3828" w:type="dxa"/>
            <w:vAlign w:val="bottom"/>
          </w:tcPr>
          <w:p w14:paraId="275FCB27" w14:textId="233C888F" w:rsidR="00812974" w:rsidRPr="004C5D73" w:rsidRDefault="00812974" w:rsidP="00C431D0">
            <w:pPr>
              <w:tabs>
                <w:tab w:val="left" w:pos="322"/>
              </w:tabs>
              <w:ind w:left="58" w:right="-43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 xml:space="preserve">เจ้าหนี้อื่น </w:t>
            </w:r>
            <w:r w:rsidRPr="004C5D7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bidi="th-TH"/>
              </w:rPr>
              <w:t xml:space="preserve">- </w:t>
            </w:r>
            <w:r w:rsidRPr="004C5D7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อื่นๆ</w:t>
            </w:r>
          </w:p>
        </w:tc>
        <w:tc>
          <w:tcPr>
            <w:tcW w:w="1441" w:type="dxa"/>
            <w:vAlign w:val="bottom"/>
          </w:tcPr>
          <w:p w14:paraId="21016E29" w14:textId="5422794F" w:rsidR="00812974" w:rsidRPr="004C5D73" w:rsidRDefault="00D27987" w:rsidP="00C431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18A76C5C" w:rsidRPr="004C5D7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003</w:t>
            </w:r>
          </w:p>
        </w:tc>
        <w:tc>
          <w:tcPr>
            <w:tcW w:w="1441" w:type="dxa"/>
            <w:vAlign w:val="bottom"/>
          </w:tcPr>
          <w:p w14:paraId="4EEBF050" w14:textId="5BA8960F" w:rsidR="00812974" w:rsidRPr="004C5D73" w:rsidRDefault="00D27987" w:rsidP="00C431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18A76C5C" w:rsidRPr="004C5D7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859</w:t>
            </w:r>
          </w:p>
        </w:tc>
        <w:tc>
          <w:tcPr>
            <w:tcW w:w="1441" w:type="dxa"/>
            <w:vAlign w:val="bottom"/>
          </w:tcPr>
          <w:p w14:paraId="4C6F0999" w14:textId="6CBDE140" w:rsidR="00812974" w:rsidRPr="004C5D73" w:rsidRDefault="002F71EB" w:rsidP="00C431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1" w:type="dxa"/>
            <w:vAlign w:val="bottom"/>
          </w:tcPr>
          <w:p w14:paraId="5AD018EF" w14:textId="3BC118CA" w:rsidR="00812974" w:rsidRPr="004C5D73" w:rsidRDefault="002F71EB" w:rsidP="00C431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812974" w:rsidRPr="004C5D73" w14:paraId="54AABB1E" w14:textId="77777777" w:rsidTr="63EE02CD">
        <w:trPr>
          <w:trHeight w:val="20"/>
        </w:trPr>
        <w:tc>
          <w:tcPr>
            <w:tcW w:w="3828" w:type="dxa"/>
            <w:vAlign w:val="bottom"/>
          </w:tcPr>
          <w:p w14:paraId="63CBEEA3" w14:textId="058B9DBC" w:rsidR="00812974" w:rsidRPr="004C5D73" w:rsidRDefault="00812974" w:rsidP="00C431D0">
            <w:pPr>
              <w:ind w:left="58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ภาษีเงินได้หัก</w:t>
            </w:r>
            <w:r w:rsidRPr="004C5D7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4C5D7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ณ</w:t>
            </w:r>
            <w:r w:rsidRPr="004C5D7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4C5D7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ที่จ่ายค้างจ่าย</w:t>
            </w:r>
            <w:r w:rsidRPr="004C5D7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1" w:type="dxa"/>
            <w:vAlign w:val="bottom"/>
          </w:tcPr>
          <w:p w14:paraId="218EBFAE" w14:textId="05AAC074" w:rsidR="00812974" w:rsidRPr="004C5D73" w:rsidRDefault="00D27987" w:rsidP="00C431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617716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</w:p>
        </w:tc>
        <w:tc>
          <w:tcPr>
            <w:tcW w:w="1441" w:type="dxa"/>
            <w:vAlign w:val="bottom"/>
          </w:tcPr>
          <w:p w14:paraId="7C5C2F3A" w14:textId="316244A8" w:rsidR="00812974" w:rsidRPr="004C5D73" w:rsidRDefault="00D27987" w:rsidP="00C431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617716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879</w:t>
            </w:r>
          </w:p>
        </w:tc>
        <w:tc>
          <w:tcPr>
            <w:tcW w:w="1441" w:type="dxa"/>
            <w:vAlign w:val="bottom"/>
          </w:tcPr>
          <w:p w14:paraId="778CCD09" w14:textId="31249DEF" w:rsidR="00812974" w:rsidRPr="004C5D73" w:rsidRDefault="00D27987" w:rsidP="00C431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</w:t>
            </w:r>
          </w:p>
        </w:tc>
        <w:tc>
          <w:tcPr>
            <w:tcW w:w="1441" w:type="dxa"/>
            <w:vAlign w:val="bottom"/>
          </w:tcPr>
          <w:p w14:paraId="6FA2D3F8" w14:textId="26BA59AD" w:rsidR="00812974" w:rsidRPr="004C5D73" w:rsidRDefault="00D27987" w:rsidP="00C431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</w:t>
            </w:r>
          </w:p>
        </w:tc>
      </w:tr>
      <w:tr w:rsidR="00812974" w:rsidRPr="004C5D73" w14:paraId="1D2B6709" w14:textId="77777777" w:rsidTr="63EE02CD">
        <w:trPr>
          <w:trHeight w:val="20"/>
        </w:trPr>
        <w:tc>
          <w:tcPr>
            <w:tcW w:w="3828" w:type="dxa"/>
            <w:vAlign w:val="bottom"/>
          </w:tcPr>
          <w:p w14:paraId="4D7AB2EB" w14:textId="2CE13F8C" w:rsidR="00812974" w:rsidRPr="004C5D73" w:rsidRDefault="00812974" w:rsidP="00C431D0">
            <w:pPr>
              <w:ind w:left="58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ภาษีขายรอนำส่ง</w:t>
            </w:r>
          </w:p>
        </w:tc>
        <w:tc>
          <w:tcPr>
            <w:tcW w:w="1441" w:type="dxa"/>
            <w:vAlign w:val="bottom"/>
          </w:tcPr>
          <w:p w14:paraId="772EC818" w14:textId="68671E34" w:rsidR="00812974" w:rsidRPr="004C5D73" w:rsidRDefault="00D27987" w:rsidP="00C431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17716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524</w:t>
            </w:r>
          </w:p>
        </w:tc>
        <w:tc>
          <w:tcPr>
            <w:tcW w:w="1441" w:type="dxa"/>
            <w:vAlign w:val="bottom"/>
          </w:tcPr>
          <w:p w14:paraId="58BF420B" w14:textId="5DA1E5AD" w:rsidR="00812974" w:rsidRPr="004C5D73" w:rsidRDefault="00D27987" w:rsidP="00C431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617716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268</w:t>
            </w:r>
          </w:p>
        </w:tc>
        <w:tc>
          <w:tcPr>
            <w:tcW w:w="1441" w:type="dxa"/>
            <w:vAlign w:val="bottom"/>
          </w:tcPr>
          <w:p w14:paraId="3C558D9E" w14:textId="06326DFE" w:rsidR="00812974" w:rsidRPr="004C5D73" w:rsidRDefault="00D27987" w:rsidP="00C431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441" w:type="dxa"/>
            <w:vAlign w:val="bottom"/>
          </w:tcPr>
          <w:p w14:paraId="3926B646" w14:textId="2CD5D991" w:rsidR="00812974" w:rsidRPr="004C5D73" w:rsidRDefault="00D27987" w:rsidP="00C431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</w:p>
        </w:tc>
      </w:tr>
      <w:tr w:rsidR="00812974" w:rsidRPr="004C5D73" w14:paraId="7555F9C8" w14:textId="77777777" w:rsidTr="63EE02CD">
        <w:trPr>
          <w:trHeight w:val="20"/>
        </w:trPr>
        <w:tc>
          <w:tcPr>
            <w:tcW w:w="3828" w:type="dxa"/>
            <w:vAlign w:val="bottom"/>
          </w:tcPr>
          <w:p w14:paraId="3B2FF7AA" w14:textId="04ECE080" w:rsidR="00812974" w:rsidRPr="004C5D73" w:rsidRDefault="00812974" w:rsidP="00C431D0">
            <w:pPr>
              <w:ind w:left="58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ประมาณการค่าใช้จ่ายในการรื้อถอน</w:t>
            </w:r>
          </w:p>
        </w:tc>
        <w:tc>
          <w:tcPr>
            <w:tcW w:w="1441" w:type="dxa"/>
            <w:vAlign w:val="bottom"/>
          </w:tcPr>
          <w:p w14:paraId="3A3D151E" w14:textId="20EE342B" w:rsidR="00812974" w:rsidRPr="004C5D73" w:rsidRDefault="00D27987" w:rsidP="00C431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617716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281</w:t>
            </w:r>
          </w:p>
        </w:tc>
        <w:tc>
          <w:tcPr>
            <w:tcW w:w="1441" w:type="dxa"/>
            <w:vAlign w:val="bottom"/>
          </w:tcPr>
          <w:p w14:paraId="545FEA00" w14:textId="4F00FD33" w:rsidR="00812974" w:rsidRPr="004C5D73" w:rsidRDefault="00D27987" w:rsidP="00C431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617716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056</w:t>
            </w:r>
          </w:p>
        </w:tc>
        <w:tc>
          <w:tcPr>
            <w:tcW w:w="1441" w:type="dxa"/>
            <w:vAlign w:val="bottom"/>
          </w:tcPr>
          <w:p w14:paraId="7EA0F47D" w14:textId="3F3513D5" w:rsidR="00812974" w:rsidRPr="004C5D73" w:rsidRDefault="002F71EB" w:rsidP="00C431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1" w:type="dxa"/>
            <w:vAlign w:val="bottom"/>
          </w:tcPr>
          <w:p w14:paraId="7FD04E3A" w14:textId="72469DD4" w:rsidR="00812974" w:rsidRPr="004C5D73" w:rsidRDefault="002F71EB" w:rsidP="00C431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812974" w:rsidRPr="004C5D73" w14:paraId="40AB9418" w14:textId="77777777" w:rsidTr="63EE02CD">
        <w:trPr>
          <w:trHeight w:val="20"/>
        </w:trPr>
        <w:tc>
          <w:tcPr>
            <w:tcW w:w="3828" w:type="dxa"/>
            <w:vAlign w:val="bottom"/>
          </w:tcPr>
          <w:p w14:paraId="25C699BE" w14:textId="15AC9921" w:rsidR="00812974" w:rsidRPr="004C5D73" w:rsidRDefault="00812974" w:rsidP="00C431D0">
            <w:pPr>
              <w:ind w:left="58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อื่น ๆ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4F04CF49" w14:textId="1C4724E1" w:rsidR="00812974" w:rsidRPr="004C5D73" w:rsidRDefault="00D27987" w:rsidP="00C431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="00D57F97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980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06910561" w14:textId="669E15DA" w:rsidR="00812974" w:rsidRPr="004C5D73" w:rsidRDefault="00D27987" w:rsidP="00C431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="00617716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143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04881643" w14:textId="2B662380" w:rsidR="00812974" w:rsidRPr="004C5D73" w:rsidRDefault="00D27987" w:rsidP="00C431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504B5E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523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73CAA868" w14:textId="0485BF45" w:rsidR="00812974" w:rsidRPr="004C5D73" w:rsidRDefault="00D27987" w:rsidP="00C431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504B5E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</w:p>
        </w:tc>
      </w:tr>
      <w:tr w:rsidR="00812974" w:rsidRPr="004C5D73" w14:paraId="7B7425C6" w14:textId="77777777" w:rsidTr="63EE02CD">
        <w:trPr>
          <w:trHeight w:val="20"/>
        </w:trPr>
        <w:tc>
          <w:tcPr>
            <w:tcW w:w="3828" w:type="dxa"/>
            <w:vAlign w:val="bottom"/>
          </w:tcPr>
          <w:p w14:paraId="5BAAA415" w14:textId="4E4BD32B" w:rsidR="00812974" w:rsidRPr="004C5D73" w:rsidRDefault="00812974" w:rsidP="00C431D0">
            <w:pPr>
              <w:ind w:left="58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รวมหนี้สินอื่น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65AFB7" w14:textId="20FA5724" w:rsidR="00812974" w:rsidRPr="004C5D73" w:rsidRDefault="00D27987" w:rsidP="00C431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  <w:r w:rsidR="00617716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616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12E383" w14:textId="512CC821" w:rsidR="00812974" w:rsidRPr="004C5D73" w:rsidRDefault="00D27987" w:rsidP="00C431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  <w:r w:rsidR="00617716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686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AEDEE0" w14:textId="118894BA" w:rsidR="00812974" w:rsidRPr="004C5D73" w:rsidRDefault="00D27987" w:rsidP="00C431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504B5E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A8F963" w14:textId="7753EF58" w:rsidR="00812974" w:rsidRPr="004C5D73" w:rsidRDefault="00D27987" w:rsidP="00C431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504B5E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798</w:t>
            </w:r>
          </w:p>
        </w:tc>
      </w:tr>
    </w:tbl>
    <w:p w14:paraId="723B9818" w14:textId="5B73B458" w:rsidR="003A0126" w:rsidRPr="004C5D73" w:rsidRDefault="003A0126" w:rsidP="005B66B8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14:paraId="00DA8783" w14:textId="77777777" w:rsidR="003A0126" w:rsidRPr="004C5D73" w:rsidRDefault="003A0126">
      <w:pPr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7D420A" w:rsidRPr="004C5D73" w14:paraId="59581BE7" w14:textId="77777777" w:rsidTr="00641270">
        <w:trPr>
          <w:trHeight w:val="386"/>
        </w:trPr>
        <w:tc>
          <w:tcPr>
            <w:tcW w:w="9461" w:type="dxa"/>
            <w:vAlign w:val="center"/>
          </w:tcPr>
          <w:p w14:paraId="7D419E05" w14:textId="77777777" w:rsidR="007D420A" w:rsidRPr="004C5D73" w:rsidRDefault="007D420A" w:rsidP="00260BD4">
            <w:pPr>
              <w:pStyle w:val="ListParagraph"/>
              <w:numPr>
                <w:ilvl w:val="0"/>
                <w:numId w:val="19"/>
              </w:numPr>
              <w:tabs>
                <w:tab w:val="left" w:pos="432"/>
              </w:tabs>
              <w:spacing w:after="0"/>
              <w:ind w:left="446" w:hanging="547"/>
              <w:jc w:val="thaiDistribute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6"/>
                <w:szCs w:val="26"/>
              </w:rPr>
            </w:pPr>
            <w:bookmarkStart w:id="15" w:name="_Hlk95064548"/>
            <w:r w:rsidRPr="004C5D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lastRenderedPageBreak/>
              <w:t>ทุนเรือนหุ้น</w:t>
            </w:r>
          </w:p>
        </w:tc>
      </w:tr>
    </w:tbl>
    <w:p w14:paraId="243350F3" w14:textId="77777777" w:rsidR="007D420A" w:rsidRPr="004C5D73" w:rsidRDefault="007D420A" w:rsidP="009C3112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FB5408F" w14:textId="4AF19566" w:rsidR="007D420A" w:rsidRPr="004C5D73" w:rsidRDefault="007D420A" w:rsidP="00EA4397">
      <w:pPr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val="en-US"/>
        </w:rPr>
      </w:pPr>
      <w:r w:rsidRPr="004C5D73">
        <w:rPr>
          <w:rFonts w:ascii="Browallia New" w:eastAsia="Calibri" w:hAnsi="Browallia New" w:cs="Browallia New"/>
          <w:color w:val="000000"/>
          <w:sz w:val="26"/>
          <w:szCs w:val="26"/>
          <w:cs/>
          <w:lang w:val="en-US"/>
        </w:rPr>
        <w:t xml:space="preserve">ณ วันที่ </w:t>
      </w:r>
      <w:r w:rsidR="00D27987" w:rsidRPr="00D27987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>31</w:t>
      </w:r>
      <w:r w:rsidRPr="004C5D73">
        <w:rPr>
          <w:rFonts w:ascii="Browallia New" w:eastAsia="Calibri" w:hAnsi="Browallia New" w:cs="Browallia New"/>
          <w:color w:val="000000"/>
          <w:sz w:val="26"/>
          <w:szCs w:val="26"/>
          <w:cs/>
          <w:lang w:val="en-US"/>
        </w:rPr>
        <w:t xml:space="preserve"> ธันวาคม </w:t>
      </w:r>
      <w:r w:rsidR="007243CB" w:rsidRPr="004C5D73">
        <w:rPr>
          <w:rFonts w:ascii="Browallia New" w:eastAsia="Calibri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D27987" w:rsidRPr="00D27987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>2568</w:t>
      </w:r>
      <w:r w:rsidRPr="004C5D73">
        <w:rPr>
          <w:rFonts w:ascii="Browallia New" w:eastAsia="Calibri" w:hAnsi="Browallia New" w:cs="Browallia New"/>
          <w:color w:val="000000"/>
          <w:sz w:val="26"/>
          <w:szCs w:val="26"/>
          <w:cs/>
          <w:lang w:val="en-US"/>
        </w:rPr>
        <w:t xml:space="preserve"> กลุ่มกิจการมีหุ้นสามัญจดทะเบียนทั้งหมดจำนวน </w:t>
      </w:r>
      <w:r w:rsidR="00D27987" w:rsidRPr="00D27987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>463</w:t>
      </w:r>
      <w:r w:rsidR="00136B9D" w:rsidRPr="004C5D73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>.</w:t>
      </w:r>
      <w:r w:rsidR="00D27987" w:rsidRPr="00D27987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>47</w:t>
      </w:r>
      <w:r w:rsidR="009B00F6" w:rsidRPr="004C5D73">
        <w:rPr>
          <w:rFonts w:ascii="Browallia New" w:eastAsia="Calibri" w:hAnsi="Browallia New" w:cs="Browallia New"/>
          <w:color w:val="000000"/>
          <w:sz w:val="26"/>
          <w:szCs w:val="26"/>
          <w:lang w:val="en-US"/>
        </w:rPr>
        <w:t xml:space="preserve"> </w:t>
      </w:r>
      <w:r w:rsidRPr="004C5D73">
        <w:rPr>
          <w:rFonts w:ascii="Browallia New" w:eastAsia="Calibri" w:hAnsi="Browallia New" w:cs="Browallia New"/>
          <w:color w:val="000000"/>
          <w:sz w:val="26"/>
          <w:szCs w:val="26"/>
          <w:cs/>
          <w:lang w:val="en-US"/>
        </w:rPr>
        <w:t>ล้านหุ้น (</w:t>
      </w:r>
      <w:r w:rsidR="007243CB" w:rsidRPr="004C5D73">
        <w:rPr>
          <w:rFonts w:ascii="Browallia New" w:eastAsia="Calibri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D27987" w:rsidRPr="00D27987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>2567</w:t>
      </w:r>
      <w:r w:rsidRPr="004C5D73">
        <w:rPr>
          <w:rFonts w:ascii="Browallia New" w:eastAsia="Calibri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4C5D73">
        <w:rPr>
          <w:rFonts w:ascii="Browallia New" w:eastAsia="Calibri" w:hAnsi="Browallia New" w:cs="Browallia New"/>
          <w:color w:val="000000"/>
          <w:sz w:val="26"/>
          <w:szCs w:val="26"/>
          <w:lang w:val="en-US"/>
        </w:rPr>
        <w:t xml:space="preserve">: </w:t>
      </w:r>
      <w:bookmarkStart w:id="16" w:name="_Hlk95064733"/>
      <w:r w:rsidR="00D27987" w:rsidRPr="00D27987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>463</w:t>
      </w:r>
      <w:r w:rsidR="00812974" w:rsidRPr="004C5D73">
        <w:rPr>
          <w:rFonts w:ascii="Browallia New" w:eastAsia="Calibri" w:hAnsi="Browallia New" w:cs="Browallia New"/>
          <w:color w:val="000000"/>
          <w:sz w:val="26"/>
          <w:szCs w:val="26"/>
          <w:lang w:val="en-US"/>
        </w:rPr>
        <w:t>.</w:t>
      </w:r>
      <w:r w:rsidR="00D27987" w:rsidRPr="00D27987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>47</w:t>
      </w:r>
      <w:r w:rsidR="00812974" w:rsidRPr="004C5D73">
        <w:rPr>
          <w:rFonts w:ascii="Browallia New" w:eastAsia="Calibri" w:hAnsi="Browallia New" w:cs="Browallia New"/>
          <w:color w:val="000000"/>
          <w:sz w:val="26"/>
          <w:szCs w:val="26"/>
          <w:lang w:val="en-US"/>
        </w:rPr>
        <w:t xml:space="preserve"> </w:t>
      </w:r>
      <w:bookmarkEnd w:id="16"/>
      <w:r w:rsidRPr="004C5D73">
        <w:rPr>
          <w:rFonts w:ascii="Browallia New" w:eastAsia="Calibri" w:hAnsi="Browallia New" w:cs="Browallia New"/>
          <w:color w:val="000000"/>
          <w:sz w:val="26"/>
          <w:szCs w:val="26"/>
          <w:cs/>
          <w:lang w:val="en-US"/>
        </w:rPr>
        <w:t xml:space="preserve">ล้านหุ้น) </w:t>
      </w:r>
      <w:r w:rsidR="009C3112" w:rsidRPr="004C5D73">
        <w:rPr>
          <w:rFonts w:ascii="Browallia New" w:eastAsia="Calibri" w:hAnsi="Browallia New" w:cs="Browallia New"/>
          <w:color w:val="000000"/>
          <w:sz w:val="26"/>
          <w:szCs w:val="26"/>
          <w:cs/>
          <w:lang w:val="en-US"/>
        </w:rPr>
        <w:br/>
      </w:r>
      <w:r w:rsidRPr="004C5D73">
        <w:rPr>
          <w:rFonts w:ascii="Browallia New" w:eastAsia="Calibri" w:hAnsi="Browallia New" w:cs="Browallia New"/>
          <w:color w:val="000000"/>
          <w:sz w:val="26"/>
          <w:szCs w:val="26"/>
          <w:cs/>
          <w:lang w:val="en-US"/>
        </w:rPr>
        <w:t>เป็นจำนวนเงิน</w:t>
      </w:r>
      <w:r w:rsidRPr="004C5D73">
        <w:rPr>
          <w:rFonts w:ascii="Browallia New" w:eastAsia="Calibri" w:hAnsi="Browallia New" w:cs="Browallia New"/>
          <w:color w:val="000000"/>
          <w:sz w:val="26"/>
          <w:szCs w:val="26"/>
          <w:lang w:val="en-US"/>
        </w:rPr>
        <w:t xml:space="preserve"> </w:t>
      </w:r>
      <w:r w:rsidR="00D27987" w:rsidRPr="00D27987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>463</w:t>
      </w:r>
      <w:r w:rsidR="00F91360" w:rsidRPr="004C5D73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>.</w:t>
      </w:r>
      <w:r w:rsidR="00D27987" w:rsidRPr="00D27987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>47</w:t>
      </w:r>
      <w:r w:rsidR="00154BC4" w:rsidRPr="004C5D73">
        <w:rPr>
          <w:rFonts w:ascii="Browallia New" w:eastAsia="Calibri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4C5D73">
        <w:rPr>
          <w:rFonts w:ascii="Browallia New" w:eastAsia="Calibri" w:hAnsi="Browallia New" w:cs="Browallia New"/>
          <w:color w:val="000000"/>
          <w:sz w:val="26"/>
          <w:szCs w:val="26"/>
          <w:cs/>
          <w:lang w:val="en-US"/>
        </w:rPr>
        <w:t>ล้านบาท (</w:t>
      </w:r>
      <w:r w:rsidR="007243CB" w:rsidRPr="004C5D73">
        <w:rPr>
          <w:rFonts w:ascii="Browallia New" w:eastAsia="Calibri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D27987" w:rsidRPr="00D27987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>2567</w:t>
      </w:r>
      <w:r w:rsidRPr="004C5D73">
        <w:rPr>
          <w:rFonts w:ascii="Browallia New" w:eastAsia="Calibri" w:hAnsi="Browallia New" w:cs="Browallia New"/>
          <w:color w:val="000000"/>
          <w:sz w:val="26"/>
          <w:szCs w:val="26"/>
          <w:lang w:val="en-US"/>
        </w:rPr>
        <w:t xml:space="preserve"> : </w:t>
      </w:r>
      <w:r w:rsidR="00D27987" w:rsidRPr="00D27987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>463</w:t>
      </w:r>
      <w:r w:rsidR="00812974" w:rsidRPr="004C5D73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>.</w:t>
      </w:r>
      <w:r w:rsidR="00D27987" w:rsidRPr="00D27987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>47</w:t>
      </w:r>
      <w:r w:rsidR="00812974" w:rsidRPr="004C5D73">
        <w:rPr>
          <w:rFonts w:ascii="Browallia New" w:eastAsia="Calibri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903027" w:rsidRPr="004C5D73">
        <w:rPr>
          <w:rFonts w:ascii="Browallia New" w:eastAsia="Calibri" w:hAnsi="Browallia New" w:cs="Browallia New"/>
          <w:color w:val="000000"/>
          <w:sz w:val="26"/>
          <w:szCs w:val="26"/>
          <w:cs/>
          <w:lang w:val="en-US"/>
        </w:rPr>
        <w:t>ล้านบาท</w:t>
      </w:r>
      <w:r w:rsidRPr="004C5D73">
        <w:rPr>
          <w:rFonts w:ascii="Browallia New" w:eastAsia="Calibri" w:hAnsi="Browallia New" w:cs="Browallia New"/>
          <w:color w:val="000000"/>
          <w:sz w:val="26"/>
          <w:szCs w:val="26"/>
          <w:cs/>
          <w:lang w:val="en-US"/>
        </w:rPr>
        <w:t>) ซึ่งมีมูลค่าที่ตราไว้หุ้นละ</w:t>
      </w:r>
      <w:r w:rsidRPr="004C5D73">
        <w:rPr>
          <w:rFonts w:ascii="Browallia New" w:eastAsia="Calibri" w:hAnsi="Browallia New" w:cs="Browallia New"/>
          <w:color w:val="000000"/>
          <w:sz w:val="26"/>
          <w:szCs w:val="26"/>
          <w:lang w:val="en-US"/>
        </w:rPr>
        <w:t xml:space="preserve"> </w:t>
      </w:r>
      <w:r w:rsidR="00D27987" w:rsidRPr="00D27987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>1</w:t>
      </w:r>
      <w:r w:rsidRPr="004C5D73">
        <w:rPr>
          <w:rFonts w:ascii="Browallia New" w:eastAsia="Calibri" w:hAnsi="Browallia New" w:cs="Browallia New"/>
          <w:color w:val="000000"/>
          <w:sz w:val="26"/>
          <w:szCs w:val="26"/>
          <w:lang w:val="en-US"/>
        </w:rPr>
        <w:t xml:space="preserve"> </w:t>
      </w:r>
      <w:r w:rsidRPr="004C5D73">
        <w:rPr>
          <w:rFonts w:ascii="Browallia New" w:eastAsia="Calibri" w:hAnsi="Browallia New" w:cs="Browallia New"/>
          <w:color w:val="000000"/>
          <w:sz w:val="26"/>
          <w:szCs w:val="26"/>
          <w:cs/>
          <w:lang w:val="en-US"/>
        </w:rPr>
        <w:t>บาท (</w:t>
      </w:r>
      <w:r w:rsidR="007243CB" w:rsidRPr="004C5D73">
        <w:rPr>
          <w:rFonts w:ascii="Browallia New" w:eastAsia="Calibri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D27987" w:rsidRPr="00D27987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>2567</w:t>
      </w:r>
      <w:r w:rsidRPr="004C5D73">
        <w:rPr>
          <w:rFonts w:ascii="Browallia New" w:eastAsia="Calibri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4C5D73">
        <w:rPr>
          <w:rFonts w:ascii="Browallia New" w:eastAsia="Calibri" w:hAnsi="Browallia New" w:cs="Browallia New"/>
          <w:color w:val="000000"/>
          <w:sz w:val="26"/>
          <w:szCs w:val="26"/>
          <w:lang w:val="en-US"/>
        </w:rPr>
        <w:t xml:space="preserve">: </w:t>
      </w:r>
      <w:r w:rsidR="00D27987" w:rsidRPr="00D27987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>1</w:t>
      </w:r>
      <w:r w:rsidRPr="004C5D73">
        <w:rPr>
          <w:rFonts w:ascii="Browallia New" w:eastAsia="Calibri" w:hAnsi="Browallia New" w:cs="Browallia New"/>
          <w:color w:val="000000"/>
          <w:sz w:val="26"/>
          <w:szCs w:val="26"/>
          <w:lang w:val="en-US"/>
        </w:rPr>
        <w:t xml:space="preserve"> </w:t>
      </w:r>
      <w:r w:rsidRPr="004C5D73">
        <w:rPr>
          <w:rFonts w:ascii="Browallia New" w:eastAsia="Calibri" w:hAnsi="Browallia New" w:cs="Browallia New"/>
          <w:color w:val="000000"/>
          <w:sz w:val="26"/>
          <w:szCs w:val="26"/>
          <w:cs/>
          <w:lang w:val="en-US"/>
        </w:rPr>
        <w:t>บาท)</w:t>
      </w:r>
      <w:r w:rsidRPr="004C5D73">
        <w:rPr>
          <w:rFonts w:ascii="Browallia New" w:eastAsia="Calibri" w:hAnsi="Browallia New" w:cs="Browallia New"/>
          <w:color w:val="000000"/>
          <w:sz w:val="26"/>
          <w:szCs w:val="26"/>
          <w:lang w:val="en-US"/>
        </w:rPr>
        <w:t xml:space="preserve"> </w:t>
      </w:r>
      <w:r w:rsidRPr="004C5D73">
        <w:rPr>
          <w:rFonts w:ascii="Browallia New" w:eastAsia="Calibri" w:hAnsi="Browallia New" w:cs="Browallia New"/>
          <w:color w:val="000000"/>
          <w:sz w:val="26"/>
          <w:szCs w:val="26"/>
          <w:cs/>
          <w:lang w:val="en-US"/>
        </w:rPr>
        <w:t>กลุ่มกิจการ</w:t>
      </w:r>
      <w:r w:rsidR="009C3112" w:rsidRPr="004C5D73">
        <w:rPr>
          <w:rFonts w:ascii="Browallia New" w:eastAsia="Calibri" w:hAnsi="Browallia New" w:cs="Browallia New"/>
          <w:color w:val="000000"/>
          <w:sz w:val="26"/>
          <w:szCs w:val="26"/>
          <w:cs/>
          <w:lang w:val="en-US"/>
        </w:rPr>
        <w:br/>
      </w:r>
      <w:r w:rsidRPr="004C5D73">
        <w:rPr>
          <w:rFonts w:ascii="Browallia New" w:eastAsia="Calibri" w:hAnsi="Browallia New" w:cs="Browallia New"/>
          <w:color w:val="000000"/>
          <w:sz w:val="26"/>
          <w:szCs w:val="26"/>
          <w:cs/>
          <w:lang w:val="en-US"/>
        </w:rPr>
        <w:t xml:space="preserve">มีหุ้นสามัญที่ออกและชำระแล้วทั้งหมดจำนวน </w:t>
      </w:r>
      <w:r w:rsidR="00D27987" w:rsidRPr="00D27987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>389</w:t>
      </w:r>
      <w:r w:rsidR="00F91360" w:rsidRPr="004C5D73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>.</w:t>
      </w:r>
      <w:r w:rsidR="00D27987" w:rsidRPr="00D27987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>27</w:t>
      </w:r>
      <w:r w:rsidR="00154BC4" w:rsidRPr="004C5D73">
        <w:rPr>
          <w:rFonts w:ascii="Browallia New" w:eastAsia="Calibri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4C5D73">
        <w:rPr>
          <w:rFonts w:ascii="Browallia New" w:eastAsia="Calibri" w:hAnsi="Browallia New" w:cs="Browallia New"/>
          <w:color w:val="000000"/>
          <w:sz w:val="26"/>
          <w:szCs w:val="26"/>
          <w:cs/>
          <w:lang w:val="en-US"/>
        </w:rPr>
        <w:t>ล้านหุ้น (</w:t>
      </w:r>
      <w:r w:rsidR="007243CB" w:rsidRPr="004C5D73">
        <w:rPr>
          <w:rFonts w:ascii="Browallia New" w:eastAsia="Calibri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D27987" w:rsidRPr="00D27987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>2567</w:t>
      </w:r>
      <w:r w:rsidRPr="004C5D73">
        <w:rPr>
          <w:rFonts w:ascii="Browallia New" w:eastAsia="Calibri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4C5D73">
        <w:rPr>
          <w:rFonts w:ascii="Browallia New" w:eastAsia="Calibri" w:hAnsi="Browallia New" w:cs="Browallia New"/>
          <w:color w:val="000000"/>
          <w:sz w:val="26"/>
          <w:szCs w:val="26"/>
          <w:lang w:val="en-US"/>
        </w:rPr>
        <w:t xml:space="preserve">: </w:t>
      </w:r>
      <w:r w:rsidR="00D27987" w:rsidRPr="00D27987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>389</w:t>
      </w:r>
      <w:r w:rsidR="00812974" w:rsidRPr="004C5D73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>.</w:t>
      </w:r>
      <w:r w:rsidR="00D27987" w:rsidRPr="00D27987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>27</w:t>
      </w:r>
      <w:r w:rsidR="00812974" w:rsidRPr="004C5D73">
        <w:rPr>
          <w:rFonts w:ascii="Browallia New" w:eastAsia="Calibri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903027" w:rsidRPr="004C5D73">
        <w:rPr>
          <w:rFonts w:ascii="Browallia New" w:eastAsia="Calibri" w:hAnsi="Browallia New" w:cs="Browallia New"/>
          <w:color w:val="000000"/>
          <w:sz w:val="26"/>
          <w:szCs w:val="26"/>
          <w:cs/>
          <w:lang w:val="en-US"/>
        </w:rPr>
        <w:t>ล้านหุ้น</w:t>
      </w:r>
      <w:r w:rsidRPr="004C5D73">
        <w:rPr>
          <w:rFonts w:ascii="Browallia New" w:eastAsia="Calibri" w:hAnsi="Browallia New" w:cs="Browallia New"/>
          <w:color w:val="000000"/>
          <w:sz w:val="26"/>
          <w:szCs w:val="26"/>
          <w:cs/>
          <w:lang w:val="en-US"/>
        </w:rPr>
        <w:t>) เป็นจำนวนเงิน</w:t>
      </w:r>
      <w:r w:rsidRPr="004C5D73">
        <w:rPr>
          <w:rFonts w:ascii="Browallia New" w:eastAsia="Calibri" w:hAnsi="Browallia New" w:cs="Browallia New"/>
          <w:color w:val="000000"/>
          <w:sz w:val="26"/>
          <w:szCs w:val="26"/>
          <w:lang w:val="en-US"/>
        </w:rPr>
        <w:t xml:space="preserve"> </w:t>
      </w:r>
      <w:r w:rsidR="00D27987" w:rsidRPr="00D27987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>389</w:t>
      </w:r>
      <w:r w:rsidR="00F91360" w:rsidRPr="004C5D73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>.</w:t>
      </w:r>
      <w:r w:rsidR="00D27987" w:rsidRPr="00D27987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>27</w:t>
      </w:r>
      <w:r w:rsidRPr="004C5D73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 xml:space="preserve"> </w:t>
      </w:r>
      <w:r w:rsidRPr="004C5D73">
        <w:rPr>
          <w:rFonts w:ascii="Browallia New" w:eastAsia="Calibri" w:hAnsi="Browallia New" w:cs="Browallia New"/>
          <w:color w:val="000000"/>
          <w:sz w:val="26"/>
          <w:szCs w:val="26"/>
          <w:cs/>
          <w:lang w:val="en-US"/>
        </w:rPr>
        <w:t xml:space="preserve">ล้านบาท </w:t>
      </w:r>
      <w:r w:rsidR="003A0126" w:rsidRPr="004C5D73">
        <w:rPr>
          <w:rFonts w:ascii="Browallia New" w:eastAsia="Calibri" w:hAnsi="Browallia New" w:cs="Browallia New"/>
          <w:color w:val="000000"/>
          <w:sz w:val="26"/>
          <w:szCs w:val="26"/>
          <w:lang w:val="en-US"/>
        </w:rPr>
        <w:br/>
      </w:r>
      <w:r w:rsidRPr="004C5D73">
        <w:rPr>
          <w:rFonts w:ascii="Browallia New" w:eastAsia="Calibri" w:hAnsi="Browallia New" w:cs="Browallia New"/>
          <w:color w:val="000000"/>
          <w:sz w:val="26"/>
          <w:szCs w:val="26"/>
          <w:cs/>
          <w:lang w:val="en-US"/>
        </w:rPr>
        <w:t>(</w:t>
      </w:r>
      <w:r w:rsidR="007243CB" w:rsidRPr="004C5D73">
        <w:rPr>
          <w:rFonts w:ascii="Browallia New" w:eastAsia="Calibri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D27987" w:rsidRPr="00D27987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>2567</w:t>
      </w:r>
      <w:r w:rsidRPr="004C5D73">
        <w:rPr>
          <w:rFonts w:ascii="Browallia New" w:eastAsia="Calibri" w:hAnsi="Browallia New" w:cs="Browallia New"/>
          <w:color w:val="000000"/>
          <w:sz w:val="26"/>
          <w:szCs w:val="26"/>
          <w:lang w:val="en-US"/>
        </w:rPr>
        <w:t xml:space="preserve"> : </w:t>
      </w:r>
      <w:r w:rsidR="00D27987" w:rsidRPr="00D27987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>389</w:t>
      </w:r>
      <w:r w:rsidR="00812974" w:rsidRPr="004C5D73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>.</w:t>
      </w:r>
      <w:r w:rsidR="00D27987" w:rsidRPr="00D27987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>27</w:t>
      </w:r>
      <w:r w:rsidR="00812974" w:rsidRPr="004C5D73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 xml:space="preserve"> </w:t>
      </w:r>
      <w:r w:rsidR="00903027" w:rsidRPr="004C5D73">
        <w:rPr>
          <w:rFonts w:ascii="Browallia New" w:eastAsia="Calibri" w:hAnsi="Browallia New" w:cs="Browallia New"/>
          <w:color w:val="000000"/>
          <w:sz w:val="26"/>
          <w:szCs w:val="26"/>
          <w:cs/>
          <w:lang w:val="en-US"/>
        </w:rPr>
        <w:t>ล้านบาท</w:t>
      </w:r>
      <w:r w:rsidRPr="004C5D73">
        <w:rPr>
          <w:rFonts w:ascii="Browallia New" w:eastAsia="Calibri" w:hAnsi="Browallia New" w:cs="Browallia New"/>
          <w:color w:val="000000"/>
          <w:sz w:val="26"/>
          <w:szCs w:val="26"/>
          <w:cs/>
          <w:lang w:val="en-US"/>
        </w:rPr>
        <w:t>)</w:t>
      </w:r>
    </w:p>
    <w:p w14:paraId="249267D1" w14:textId="77777777" w:rsidR="00812974" w:rsidRPr="004C5D73" w:rsidRDefault="00812974" w:rsidP="00EA4397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7D420A" w:rsidRPr="004C5D73" w14:paraId="3E5B8B44" w14:textId="77777777" w:rsidTr="00641270">
        <w:trPr>
          <w:trHeight w:val="386"/>
        </w:trPr>
        <w:tc>
          <w:tcPr>
            <w:tcW w:w="9461" w:type="dxa"/>
            <w:vAlign w:val="center"/>
          </w:tcPr>
          <w:p w14:paraId="44E5C8F7" w14:textId="77777777" w:rsidR="007D420A" w:rsidRPr="004C5D73" w:rsidRDefault="007D420A" w:rsidP="00260BD4">
            <w:pPr>
              <w:pStyle w:val="ListParagraph"/>
              <w:numPr>
                <w:ilvl w:val="0"/>
                <w:numId w:val="19"/>
              </w:numPr>
              <w:tabs>
                <w:tab w:val="left" w:pos="432"/>
              </w:tabs>
              <w:spacing w:after="0"/>
              <w:ind w:left="446" w:hanging="547"/>
              <w:jc w:val="thaiDistribute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6"/>
                <w:szCs w:val="26"/>
              </w:rPr>
            </w:pPr>
            <w:r w:rsidRPr="004C5D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ทุนสำรองตามกฎหมาย</w:t>
            </w:r>
          </w:p>
        </w:tc>
      </w:tr>
    </w:tbl>
    <w:p w14:paraId="67BAC512" w14:textId="304E8D7D" w:rsidR="00903027" w:rsidRPr="004C5D73" w:rsidRDefault="00903027" w:rsidP="007D420A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851B34" w:rsidRPr="004C5D73" w14:paraId="42DE7D6D" w14:textId="77777777" w:rsidTr="00C315F7">
        <w:tc>
          <w:tcPr>
            <w:tcW w:w="3690" w:type="dxa"/>
            <w:vAlign w:val="bottom"/>
          </w:tcPr>
          <w:p w14:paraId="5139876A" w14:textId="77777777" w:rsidR="00851B34" w:rsidRPr="004C5D73" w:rsidRDefault="00851B34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bookmarkStart w:id="17" w:name="_Hlk95065132"/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270CCC5E" w14:textId="77777777" w:rsidR="00851B34" w:rsidRPr="004C5D73" w:rsidRDefault="00851B3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5D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31090A57" w14:textId="77777777" w:rsidR="00851B34" w:rsidRPr="004C5D73" w:rsidRDefault="00851B3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5D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315F7" w:rsidRPr="004C5D73" w14:paraId="4126C000" w14:textId="77777777" w:rsidTr="00C315F7">
        <w:tc>
          <w:tcPr>
            <w:tcW w:w="3690" w:type="dxa"/>
            <w:vAlign w:val="bottom"/>
          </w:tcPr>
          <w:p w14:paraId="6C7EA5EC" w14:textId="77777777" w:rsidR="00C315F7" w:rsidRPr="004C5D73" w:rsidRDefault="00C315F7" w:rsidP="00C315F7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B03B14" w14:textId="5B898410" w:rsidR="00C315F7" w:rsidRPr="004C5D73" w:rsidRDefault="00C315F7" w:rsidP="00C315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70D76147" w14:textId="766EA840" w:rsidR="00C315F7" w:rsidRPr="004C5D73" w:rsidRDefault="00C315F7" w:rsidP="00C315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BBDA08" w14:textId="15569541" w:rsidR="00C315F7" w:rsidRPr="004C5D73" w:rsidRDefault="00C315F7" w:rsidP="00C315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6EA8147C" w14:textId="531CFD18" w:rsidR="00C315F7" w:rsidRPr="004C5D73" w:rsidRDefault="00C315F7" w:rsidP="00C315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851B34" w:rsidRPr="004C5D73" w14:paraId="01DDD143" w14:textId="77777777" w:rsidTr="00C315F7">
        <w:tc>
          <w:tcPr>
            <w:tcW w:w="3690" w:type="dxa"/>
            <w:vAlign w:val="bottom"/>
          </w:tcPr>
          <w:p w14:paraId="06A089A9" w14:textId="77777777" w:rsidR="00851B34" w:rsidRPr="004C5D73" w:rsidRDefault="00851B34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CDBAB6" w14:textId="77777777" w:rsidR="00851B34" w:rsidRPr="004C5D73" w:rsidRDefault="00851B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0A80B94E" w14:textId="77777777" w:rsidR="00851B34" w:rsidRPr="004C5D73" w:rsidRDefault="00851B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7518901" w14:textId="77777777" w:rsidR="00851B34" w:rsidRPr="004C5D73" w:rsidRDefault="00851B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5E01B085" w14:textId="77777777" w:rsidR="00851B34" w:rsidRPr="004C5D73" w:rsidRDefault="00851B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851B34" w:rsidRPr="004C5D73" w14:paraId="6E1AF9EC" w14:textId="77777777" w:rsidTr="00C315F7">
        <w:tc>
          <w:tcPr>
            <w:tcW w:w="3690" w:type="dxa"/>
            <w:vAlign w:val="bottom"/>
          </w:tcPr>
          <w:p w14:paraId="35B19CE1" w14:textId="77777777" w:rsidR="00851B34" w:rsidRPr="004C5D73" w:rsidRDefault="00851B34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DC3DA7" w14:textId="77777777" w:rsidR="00851B34" w:rsidRPr="004C5D73" w:rsidRDefault="00851B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361F50" w14:textId="77777777" w:rsidR="00851B34" w:rsidRPr="004C5D73" w:rsidRDefault="00851B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5C0C6A" w14:textId="77777777" w:rsidR="00851B34" w:rsidRPr="004C5D73" w:rsidRDefault="00851B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551BDE" w14:textId="77777777" w:rsidR="00851B34" w:rsidRPr="004C5D73" w:rsidRDefault="00851B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8C49A8" w:rsidRPr="004C5D73" w14:paraId="1ACF6318" w14:textId="77777777" w:rsidTr="00C315F7">
        <w:tc>
          <w:tcPr>
            <w:tcW w:w="3690" w:type="dxa"/>
            <w:vAlign w:val="bottom"/>
          </w:tcPr>
          <w:p w14:paraId="1BF2D09E" w14:textId="5B376F05" w:rsidR="008C49A8" w:rsidRPr="004C5D73" w:rsidRDefault="008C49A8" w:rsidP="008C49A8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 ณ วันต้นปี</w:t>
            </w:r>
          </w:p>
        </w:tc>
        <w:tc>
          <w:tcPr>
            <w:tcW w:w="1440" w:type="dxa"/>
            <w:vAlign w:val="bottom"/>
          </w:tcPr>
          <w:p w14:paraId="4D39F6DE" w14:textId="7D8A4C39" w:rsidR="008C49A8" w:rsidRPr="004C5D73" w:rsidRDefault="00D27987" w:rsidP="008C49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279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</w:t>
            </w:r>
            <w:r w:rsidR="008C49A8" w:rsidRPr="004C5D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950</w:t>
            </w:r>
          </w:p>
        </w:tc>
        <w:tc>
          <w:tcPr>
            <w:tcW w:w="1440" w:type="dxa"/>
            <w:vAlign w:val="bottom"/>
          </w:tcPr>
          <w:p w14:paraId="43C088B3" w14:textId="648E11A7" w:rsidR="008C49A8" w:rsidRPr="004C5D73" w:rsidRDefault="00D27987" w:rsidP="008C49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279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</w:t>
            </w:r>
            <w:r w:rsidR="008C49A8" w:rsidRPr="004C5D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vAlign w:val="bottom"/>
          </w:tcPr>
          <w:p w14:paraId="4C492400" w14:textId="44099C88" w:rsidR="008C49A8" w:rsidRPr="004C5D73" w:rsidRDefault="00D27987" w:rsidP="008C49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279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8C49A8" w:rsidRPr="004C5D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2CF70033" w14:textId="4E0F3D22" w:rsidR="008C49A8" w:rsidRPr="004C5D73" w:rsidRDefault="00D27987" w:rsidP="008C49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279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8C49A8" w:rsidRPr="004C5D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8C49A8" w:rsidRPr="004C5D73" w14:paraId="6E178733" w14:textId="77777777" w:rsidTr="00C315F7">
        <w:tc>
          <w:tcPr>
            <w:tcW w:w="3690" w:type="dxa"/>
            <w:vAlign w:val="bottom"/>
          </w:tcPr>
          <w:p w14:paraId="21195CE6" w14:textId="510EF1A6" w:rsidR="008C49A8" w:rsidRPr="004C5D73" w:rsidRDefault="008C49A8" w:rsidP="008C49A8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50D9A7A" w14:textId="1C468562" w:rsidR="008C49A8" w:rsidRPr="004C5D73" w:rsidRDefault="00D27987" w:rsidP="008C49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8C49A8" w:rsidRPr="004C5D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EC19A1" w14:textId="4E735906" w:rsidR="008C49A8" w:rsidRPr="004C5D73" w:rsidRDefault="00D27987" w:rsidP="008C49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279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8C49A8" w:rsidRPr="004C5D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DA01120" w14:textId="42CB5AC0" w:rsidR="008C49A8" w:rsidRPr="004C5D73" w:rsidRDefault="008C49A8" w:rsidP="008C49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C5D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0BDD815" w14:textId="66F77182" w:rsidR="008C49A8" w:rsidRPr="004C5D73" w:rsidRDefault="008C49A8" w:rsidP="008C49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8C49A8" w:rsidRPr="004C5D73" w14:paraId="258CD367" w14:textId="77777777" w:rsidTr="00C315F7">
        <w:trPr>
          <w:trHeight w:val="64"/>
        </w:trPr>
        <w:tc>
          <w:tcPr>
            <w:tcW w:w="3690" w:type="dxa"/>
            <w:vAlign w:val="bottom"/>
          </w:tcPr>
          <w:p w14:paraId="17AAAD1C" w14:textId="0FBD0914" w:rsidR="008C49A8" w:rsidRPr="004C5D73" w:rsidRDefault="008C49A8" w:rsidP="008C49A8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 ณ วันสิ้นปี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BFCF23" w14:textId="45E3492F" w:rsidR="008C49A8" w:rsidRPr="004C5D73" w:rsidRDefault="00D27987" w:rsidP="008C49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D279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</w:t>
            </w:r>
            <w:r w:rsidR="008C49A8" w:rsidRPr="004C5D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279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7A1B87" w14:textId="0A19567C" w:rsidR="008C49A8" w:rsidRPr="004C5D73" w:rsidRDefault="00D27987" w:rsidP="008C49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279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</w:t>
            </w:r>
            <w:r w:rsidR="008C49A8" w:rsidRPr="004C5D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279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7ECB28" w14:textId="1ED66705" w:rsidR="008C49A8" w:rsidRPr="004C5D73" w:rsidRDefault="00D27987" w:rsidP="008C49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279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8C49A8" w:rsidRPr="004C5D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279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449174" w14:textId="4A0F56A8" w:rsidR="008C49A8" w:rsidRPr="004C5D73" w:rsidRDefault="00D27987" w:rsidP="008C49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D279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8C49A8" w:rsidRPr="004C5D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279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bookmarkEnd w:id="17"/>
    </w:tbl>
    <w:p w14:paraId="1C387062" w14:textId="2C6AE564" w:rsidR="00C431D0" w:rsidRPr="004C5D73" w:rsidRDefault="00C431D0" w:rsidP="007D420A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14:paraId="3B830FD8" w14:textId="18319E91" w:rsidR="007D420A" w:rsidRPr="004C5D73" w:rsidRDefault="007D420A" w:rsidP="007D420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D27987" w:rsidRPr="00D2798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2535</w:t>
      </w:r>
      <w:r w:rsidRPr="004C5D7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บริษัทต้องกันเงินสำรองตามกฎหมายอย่างน้อยร้อยละ </w:t>
      </w:r>
      <w:r w:rsidR="00D27987" w:rsidRPr="00D2798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Pr="004C5D7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ของกำไรสุทธิ หลังจากหักส่วนของขาดทุนสะสมยกมา (ถ้ามี) จนกว่าสำรองนี้จะมีมูลค่าไม่น้อยกว่าร้อยละ </w:t>
      </w:r>
      <w:r w:rsidR="00D27987" w:rsidRPr="00D2798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</w:t>
      </w:r>
      <w:r w:rsidRPr="004C5D7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ของทุนจดทะเบียน สำรองนี้ไม่สามารถนำไปจ่ายเงินปันผลได้</w:t>
      </w:r>
    </w:p>
    <w:p w14:paraId="3A6DD6DD" w14:textId="77777777" w:rsidR="003A0126" w:rsidRPr="004C5D73" w:rsidRDefault="003A0126" w:rsidP="007D420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BF0F4C" w:rsidRPr="004C5D73" w14:paraId="0293B4A1" w14:textId="77777777" w:rsidTr="00641270">
        <w:trPr>
          <w:trHeight w:val="386"/>
        </w:trPr>
        <w:tc>
          <w:tcPr>
            <w:tcW w:w="9461" w:type="dxa"/>
            <w:vAlign w:val="center"/>
          </w:tcPr>
          <w:bookmarkEnd w:id="15"/>
          <w:p w14:paraId="06DA5FA3" w14:textId="7BCAC374" w:rsidR="00BF0F4C" w:rsidRPr="004C5D73" w:rsidRDefault="00BF0F4C" w:rsidP="00260BD4">
            <w:pPr>
              <w:pStyle w:val="ListParagraph"/>
              <w:numPr>
                <w:ilvl w:val="0"/>
                <w:numId w:val="19"/>
              </w:numPr>
              <w:tabs>
                <w:tab w:val="left" w:pos="432"/>
              </w:tabs>
              <w:spacing w:after="0"/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5D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การเสนอข้อมูล</w:t>
            </w:r>
            <w:r w:rsidR="004024CD" w:rsidRPr="004C5D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ทางการเงิน</w:t>
            </w:r>
            <w:r w:rsidRPr="004C5D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จำแนกตามส่วนงาน</w:t>
            </w:r>
          </w:p>
        </w:tc>
      </w:tr>
    </w:tbl>
    <w:p w14:paraId="20A20673" w14:textId="25B8A6D1" w:rsidR="00DF290F" w:rsidRPr="004C5D73" w:rsidRDefault="00DF290F" w:rsidP="00E02035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14:paraId="02DE2EDE" w14:textId="51B5529F" w:rsidR="00DF290F" w:rsidRPr="004C5D73" w:rsidRDefault="00DF290F" w:rsidP="007C622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จำแนกส่วนงานทางธุรกิจได้จัดทำขึ้นตามเกณฑ์ที่ใช้ในการจัดทำรายงานภายในที่เสนอต่อผู้บริหารของกลุ่มกิจการ ผลการดำเนินงานจำแนกตามส่วนงานทางธุรกิจที่นำเสนอต่อผู้มีอำนาจตัดสินใจสูงสุดด้านการดำเนินงานเพื่อใช้ในการตัดสินใจเกี่ยวกับการจัดสรรทรัพยากร และการประเมินผลการปฏิบัติงานของส่วนงานดำเนินงานมีการวัดค่าที่เป็นไปตามมาตรฐานการรายงานทางการเงิน</w:t>
      </w:r>
    </w:p>
    <w:p w14:paraId="20B899E5" w14:textId="77777777" w:rsidR="00DF290F" w:rsidRPr="004C5D73" w:rsidRDefault="00DF290F" w:rsidP="007C622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4F4B637" w14:textId="3F5002E4" w:rsidR="00DF290F" w:rsidRPr="004C5D73" w:rsidRDefault="00DF290F" w:rsidP="007C622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กลุ่มกิจการดำเนินกิจการใน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ส่วนงานหลัก คือ (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) ธุรกิจประกันวินาศภัย (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) ธุรกิจการลงทุน</w:t>
      </w:r>
      <w:r w:rsidR="007D420A"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7D420A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และ </w:t>
      </w:r>
      <w:r w:rsidR="007D420A"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>(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="007D420A"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>)</w:t>
      </w:r>
      <w:r w:rsidR="007D420A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ธุรกิจบริการ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ซึ่งดำเนินการและบริหารงานเฉพาะในประเทศไทยเท่านั้น ดังนั้นจึงไม่มีการแสดงข้อมูลทางการเงินจำแนกตามส่วนงานทางภูมิศาสตร์</w:t>
      </w:r>
    </w:p>
    <w:p w14:paraId="1AFF4C86" w14:textId="709199F7" w:rsidR="003A0126" w:rsidRPr="004C5D73" w:rsidRDefault="003A0126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3AC227E0" w14:textId="631528E8" w:rsidR="00DF290F" w:rsidRPr="004C5D73" w:rsidRDefault="00DF290F" w:rsidP="00DB1BD8">
      <w:pPr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lastRenderedPageBreak/>
        <w:t xml:space="preserve">สำหรับปีสิ้นสุดวันที่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ธันวาคม </w:t>
      </w:r>
      <w:r w:rsidR="007243CB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และ </w:t>
      </w:r>
      <w:r w:rsidR="007243CB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กลุ่มกิจการไม่มีรายได้จากบุคคลภายนอกรายใดรายหนึ่งที่มีจำนวนเงินตั้งแต่ร้อยละ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10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ขึ้นไปของรายได้รวม</w:t>
      </w:r>
    </w:p>
    <w:p w14:paraId="138C4715" w14:textId="77777777" w:rsidR="00336AA8" w:rsidRPr="004C5D73" w:rsidRDefault="00336AA8" w:rsidP="00DB1BD8">
      <w:pPr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</w:pPr>
    </w:p>
    <w:p w14:paraId="303AC795" w14:textId="4FC53B9F" w:rsidR="00336AA8" w:rsidRPr="004C5D73" w:rsidRDefault="0090045F" w:rsidP="004A5728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4C5D73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ข้อมูลทางการเงินแยกตามส่วนงาน</w:t>
      </w:r>
      <w:r w:rsidR="00D66231" w:rsidRPr="004C5D73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ทางธุรกิจของกลุ่มกิจการสำหรับปีสิ้นสุดวันที่</w:t>
      </w:r>
      <w:r w:rsidR="00D66231"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D66231" w:rsidRPr="004C5D73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 ธันวาคม พ.ศ.</w:t>
      </w:r>
      <w:r w:rsidR="00D66231"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="00D66231" w:rsidRPr="004C5D73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 และ</w:t>
      </w:r>
      <w:r w:rsidR="00D66231"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="00432327" w:rsidRPr="004C5D73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 มีดังต่อไปนี้</w:t>
      </w:r>
    </w:p>
    <w:p w14:paraId="22B46416" w14:textId="5549DE85" w:rsidR="00063BDE" w:rsidRPr="004C5D73" w:rsidRDefault="00063BDE" w:rsidP="005B66B8">
      <w:pPr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  <w:tblCaption w:val="Segment"/>
      </w:tblPr>
      <w:tblGrid>
        <w:gridCol w:w="1693"/>
        <w:gridCol w:w="773"/>
        <w:gridCol w:w="776"/>
        <w:gridCol w:w="776"/>
        <w:gridCol w:w="776"/>
        <w:gridCol w:w="776"/>
        <w:gridCol w:w="774"/>
        <w:gridCol w:w="776"/>
        <w:gridCol w:w="776"/>
        <w:gridCol w:w="776"/>
        <w:gridCol w:w="789"/>
      </w:tblGrid>
      <w:tr w:rsidR="007D420A" w:rsidRPr="004C5D73" w14:paraId="594EE075" w14:textId="77777777" w:rsidTr="009263F6">
        <w:tc>
          <w:tcPr>
            <w:tcW w:w="895" w:type="pct"/>
          </w:tcPr>
          <w:p w14:paraId="44383598" w14:textId="77777777" w:rsidR="007D420A" w:rsidRPr="004C5D73" w:rsidRDefault="007D420A" w:rsidP="0007783A">
            <w:pPr>
              <w:ind w:left="67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bookmarkStart w:id="18" w:name="_Hlk94011590"/>
          </w:p>
        </w:tc>
        <w:tc>
          <w:tcPr>
            <w:tcW w:w="4105" w:type="pct"/>
            <w:gridSpan w:val="10"/>
            <w:tcBorders>
              <w:bottom w:val="single" w:sz="4" w:space="0" w:color="auto"/>
            </w:tcBorders>
          </w:tcPr>
          <w:p w14:paraId="3B6CD5B2" w14:textId="551D0DFB" w:rsidR="007D420A" w:rsidRPr="004C5D73" w:rsidRDefault="007D420A" w:rsidP="00A3496A">
            <w:pPr>
              <w:ind w:left="-41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4C5D73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      งบการเงินรวม</w:t>
            </w:r>
          </w:p>
        </w:tc>
      </w:tr>
      <w:tr w:rsidR="007D420A" w:rsidRPr="004C5D73" w14:paraId="3D93B91B" w14:textId="77777777" w:rsidTr="009263F6">
        <w:tc>
          <w:tcPr>
            <w:tcW w:w="895" w:type="pct"/>
          </w:tcPr>
          <w:p w14:paraId="4205DDB1" w14:textId="77777777" w:rsidR="007D420A" w:rsidRPr="004C5D73" w:rsidRDefault="007D420A" w:rsidP="0007783A">
            <w:pPr>
              <w:ind w:left="67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1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16AC6F" w14:textId="77777777" w:rsidR="007D420A" w:rsidRPr="004C5D73" w:rsidRDefault="007D420A" w:rsidP="00A3496A">
            <w:pPr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4C5D73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  <w:t>ธุรกิจประกันวินาศภัย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E2160F" w14:textId="77777777" w:rsidR="007D420A" w:rsidRPr="004C5D73" w:rsidRDefault="007D420A" w:rsidP="00A3496A">
            <w:pPr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4C5D73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  <w:t>ธุรกิจการลงทุน</w:t>
            </w:r>
          </w:p>
        </w:tc>
        <w:tc>
          <w:tcPr>
            <w:tcW w:w="81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2FCCDB" w14:textId="72613444" w:rsidR="007D420A" w:rsidRPr="004C5D73" w:rsidRDefault="007D420A" w:rsidP="00A3496A">
            <w:pPr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4C5D73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  <w:t>ธุรกิจบริการ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75217B" w14:textId="15BC986A" w:rsidR="007D420A" w:rsidRPr="004C5D73" w:rsidRDefault="007D420A" w:rsidP="00A3496A">
            <w:pPr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4C5D73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  <w:t>รายการตัดบัญชี</w:t>
            </w:r>
          </w:p>
        </w:tc>
        <w:tc>
          <w:tcPr>
            <w:tcW w:w="827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9231F8" w14:textId="77777777" w:rsidR="007D420A" w:rsidRPr="004C5D73" w:rsidRDefault="007D420A" w:rsidP="00A3496A">
            <w:pPr>
              <w:ind w:left="-41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4C5D73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  <w:t>รวม</w:t>
            </w:r>
          </w:p>
        </w:tc>
      </w:tr>
      <w:tr w:rsidR="009263F6" w:rsidRPr="004C5D73" w14:paraId="324C8F54" w14:textId="77777777">
        <w:tc>
          <w:tcPr>
            <w:tcW w:w="895" w:type="pct"/>
          </w:tcPr>
          <w:p w14:paraId="76AE491B" w14:textId="77777777" w:rsidR="009263F6" w:rsidRPr="004C5D73" w:rsidRDefault="009263F6" w:rsidP="009263F6">
            <w:pPr>
              <w:ind w:left="67"/>
              <w:jc w:val="center"/>
              <w:rPr>
                <w:rFonts w:ascii="Browallia New" w:eastAsia="Verdana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819" w:type="pct"/>
            <w:gridSpan w:val="2"/>
            <w:tcBorders>
              <w:top w:val="single" w:sz="4" w:space="0" w:color="auto"/>
            </w:tcBorders>
            <w:vAlign w:val="center"/>
          </w:tcPr>
          <w:p w14:paraId="173781F4" w14:textId="79AC97C3" w:rsidR="009263F6" w:rsidRPr="004C5D73" w:rsidRDefault="009263F6" w:rsidP="009263F6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/>
              </w:rPr>
            </w:pPr>
            <w:r w:rsidRPr="004C5D73">
              <w:rPr>
                <w:rFonts w:ascii="Browallia New" w:eastAsia="Verdana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(</w:t>
            </w:r>
            <w:r w:rsidRPr="004C5D73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ปรับปรุง</w:t>
            </w:r>
            <w:r w:rsidRPr="004C5D73">
              <w:rPr>
                <w:rFonts w:ascii="Browallia New" w:eastAsia="Verdana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/>
              </w:rPr>
              <w:t>ใหม่</w:t>
            </w:r>
            <w:r w:rsidRPr="004C5D73">
              <w:rPr>
                <w:rFonts w:ascii="Browallia New" w:eastAsia="Verdana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)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</w:tcBorders>
            <w:vAlign w:val="center"/>
          </w:tcPr>
          <w:p w14:paraId="47812BE8" w14:textId="0FF46F6E" w:rsidR="009263F6" w:rsidRPr="004C5D73" w:rsidRDefault="009263F6" w:rsidP="009263F6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4C5D73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(</w:t>
            </w:r>
            <w:r w:rsidRPr="004C5D73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ปรับปรุงใหม่</w:t>
            </w:r>
            <w:r w:rsidRPr="004C5D73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)</w:t>
            </w:r>
          </w:p>
        </w:tc>
        <w:tc>
          <w:tcPr>
            <w:tcW w:w="819" w:type="pct"/>
            <w:gridSpan w:val="2"/>
            <w:tcBorders>
              <w:top w:val="single" w:sz="4" w:space="0" w:color="auto"/>
            </w:tcBorders>
          </w:tcPr>
          <w:p w14:paraId="417E3AF3" w14:textId="77777777" w:rsidR="009263F6" w:rsidRPr="004C5D73" w:rsidRDefault="009263F6" w:rsidP="009263F6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820" w:type="pct"/>
            <w:gridSpan w:val="2"/>
            <w:tcBorders>
              <w:top w:val="single" w:sz="4" w:space="0" w:color="auto"/>
            </w:tcBorders>
            <w:vAlign w:val="center"/>
          </w:tcPr>
          <w:p w14:paraId="22A843B0" w14:textId="00EF82BE" w:rsidR="009263F6" w:rsidRPr="004C5D73" w:rsidRDefault="009263F6" w:rsidP="009263F6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4C5D73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(</w:t>
            </w:r>
            <w:r w:rsidRPr="004C5D73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ปรับปรุงใหม่</w:t>
            </w:r>
            <w:r w:rsidRPr="004C5D73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)</w:t>
            </w:r>
          </w:p>
        </w:tc>
        <w:tc>
          <w:tcPr>
            <w:tcW w:w="827" w:type="pct"/>
            <w:gridSpan w:val="2"/>
            <w:tcBorders>
              <w:top w:val="single" w:sz="4" w:space="0" w:color="auto"/>
            </w:tcBorders>
            <w:vAlign w:val="center"/>
          </w:tcPr>
          <w:p w14:paraId="2C396E63" w14:textId="521A0621" w:rsidR="009263F6" w:rsidRPr="004C5D73" w:rsidRDefault="009263F6" w:rsidP="009263F6">
            <w:pPr>
              <w:ind w:left="-41"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4C5D73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(</w:t>
            </w:r>
            <w:r w:rsidRPr="004C5D73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ปรับปรุงใหม่</w:t>
            </w:r>
            <w:r w:rsidRPr="004C5D73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)</w:t>
            </w:r>
          </w:p>
        </w:tc>
      </w:tr>
      <w:tr w:rsidR="009263F6" w:rsidRPr="004C5D73" w14:paraId="5A1DDDD8" w14:textId="77777777" w:rsidTr="009263F6">
        <w:tc>
          <w:tcPr>
            <w:tcW w:w="895" w:type="pct"/>
          </w:tcPr>
          <w:p w14:paraId="67311B9F" w14:textId="77777777" w:rsidR="009263F6" w:rsidRPr="004C5D73" w:rsidRDefault="009263F6" w:rsidP="009263F6">
            <w:pPr>
              <w:ind w:left="67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409" w:type="pct"/>
          </w:tcPr>
          <w:p w14:paraId="61FD994C" w14:textId="2E04C0CE" w:rsidR="009263F6" w:rsidRPr="004C5D73" w:rsidRDefault="009263F6" w:rsidP="009263F6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4C5D73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D27987" w:rsidRPr="00D27987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2568</w:t>
            </w:r>
          </w:p>
        </w:tc>
        <w:tc>
          <w:tcPr>
            <w:tcW w:w="410" w:type="pct"/>
          </w:tcPr>
          <w:p w14:paraId="58EEE016" w14:textId="7636ADC8" w:rsidR="009263F6" w:rsidRPr="004C5D73" w:rsidRDefault="009263F6" w:rsidP="009263F6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4C5D73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D27987" w:rsidRPr="00D27987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2567</w:t>
            </w:r>
          </w:p>
        </w:tc>
        <w:tc>
          <w:tcPr>
            <w:tcW w:w="410" w:type="pct"/>
          </w:tcPr>
          <w:p w14:paraId="5F177FE9" w14:textId="5AF5D4F7" w:rsidR="009263F6" w:rsidRPr="004C5D73" w:rsidRDefault="009263F6" w:rsidP="009263F6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4C5D73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D27987" w:rsidRPr="00D27987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2568</w:t>
            </w:r>
          </w:p>
        </w:tc>
        <w:tc>
          <w:tcPr>
            <w:tcW w:w="410" w:type="pct"/>
          </w:tcPr>
          <w:p w14:paraId="2392F845" w14:textId="1D070DAC" w:rsidR="009263F6" w:rsidRPr="004C5D73" w:rsidRDefault="009263F6" w:rsidP="009263F6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4C5D73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D27987" w:rsidRPr="00D27987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2567</w:t>
            </w:r>
          </w:p>
        </w:tc>
        <w:tc>
          <w:tcPr>
            <w:tcW w:w="410" w:type="pct"/>
          </w:tcPr>
          <w:p w14:paraId="114E0A0C" w14:textId="7B9A8169" w:rsidR="009263F6" w:rsidRPr="004C5D73" w:rsidRDefault="009263F6" w:rsidP="009263F6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4C5D73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D27987" w:rsidRPr="00D27987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2568</w:t>
            </w:r>
          </w:p>
        </w:tc>
        <w:tc>
          <w:tcPr>
            <w:tcW w:w="409" w:type="pct"/>
          </w:tcPr>
          <w:p w14:paraId="22541F73" w14:textId="6393D2E3" w:rsidR="009263F6" w:rsidRPr="004C5D73" w:rsidRDefault="009263F6" w:rsidP="009263F6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4C5D73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D27987" w:rsidRPr="00D27987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2567</w:t>
            </w:r>
          </w:p>
        </w:tc>
        <w:tc>
          <w:tcPr>
            <w:tcW w:w="410" w:type="pct"/>
          </w:tcPr>
          <w:p w14:paraId="584B34C0" w14:textId="124CDC1F" w:rsidR="009263F6" w:rsidRPr="004C5D73" w:rsidRDefault="009263F6" w:rsidP="009263F6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4C5D73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D27987" w:rsidRPr="00D27987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2568</w:t>
            </w:r>
          </w:p>
        </w:tc>
        <w:tc>
          <w:tcPr>
            <w:tcW w:w="410" w:type="pct"/>
          </w:tcPr>
          <w:p w14:paraId="583380BE" w14:textId="70E4D638" w:rsidR="009263F6" w:rsidRPr="004C5D73" w:rsidRDefault="009263F6" w:rsidP="009263F6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4C5D73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D27987" w:rsidRPr="00D27987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2567</w:t>
            </w:r>
          </w:p>
        </w:tc>
        <w:tc>
          <w:tcPr>
            <w:tcW w:w="410" w:type="pct"/>
          </w:tcPr>
          <w:p w14:paraId="4ADECE71" w14:textId="4405DB70" w:rsidR="009263F6" w:rsidRPr="004C5D73" w:rsidRDefault="009263F6" w:rsidP="009263F6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4C5D73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D27987" w:rsidRPr="00D27987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2568</w:t>
            </w:r>
          </w:p>
        </w:tc>
        <w:tc>
          <w:tcPr>
            <w:tcW w:w="417" w:type="pct"/>
          </w:tcPr>
          <w:p w14:paraId="60A2A196" w14:textId="5BD6E44C" w:rsidR="009263F6" w:rsidRPr="004C5D73" w:rsidRDefault="009263F6" w:rsidP="009263F6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4C5D73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D27987" w:rsidRPr="00D27987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2567</w:t>
            </w:r>
          </w:p>
        </w:tc>
      </w:tr>
      <w:tr w:rsidR="009263F6" w:rsidRPr="004C5D73" w14:paraId="2ECF4F9E" w14:textId="77777777" w:rsidTr="00C315F7">
        <w:trPr>
          <w:trHeight w:val="108"/>
        </w:trPr>
        <w:tc>
          <w:tcPr>
            <w:tcW w:w="895" w:type="pct"/>
          </w:tcPr>
          <w:p w14:paraId="46D485F4" w14:textId="77777777" w:rsidR="009263F6" w:rsidRPr="004C5D73" w:rsidRDefault="009263F6" w:rsidP="009263F6">
            <w:pPr>
              <w:ind w:left="67"/>
              <w:jc w:val="thaiDistribute"/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409" w:type="pct"/>
            <w:tcBorders>
              <w:bottom w:val="single" w:sz="4" w:space="0" w:color="auto"/>
            </w:tcBorders>
          </w:tcPr>
          <w:p w14:paraId="6223BD5A" w14:textId="47385742" w:rsidR="009263F6" w:rsidRPr="004C5D73" w:rsidRDefault="009263F6" w:rsidP="009263F6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4C5D73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410" w:type="pct"/>
            <w:tcBorders>
              <w:bottom w:val="single" w:sz="4" w:space="0" w:color="auto"/>
            </w:tcBorders>
            <w:hideMark/>
          </w:tcPr>
          <w:p w14:paraId="10240C20" w14:textId="5D2B61AE" w:rsidR="009263F6" w:rsidRPr="004C5D73" w:rsidRDefault="009263F6" w:rsidP="009263F6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4C5D73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410" w:type="pct"/>
            <w:tcBorders>
              <w:bottom w:val="single" w:sz="4" w:space="0" w:color="auto"/>
            </w:tcBorders>
          </w:tcPr>
          <w:p w14:paraId="51F1E6B7" w14:textId="08E535DF" w:rsidR="009263F6" w:rsidRPr="004C5D73" w:rsidRDefault="009263F6" w:rsidP="009263F6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4C5D73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410" w:type="pct"/>
            <w:tcBorders>
              <w:bottom w:val="single" w:sz="4" w:space="0" w:color="auto"/>
            </w:tcBorders>
            <w:hideMark/>
          </w:tcPr>
          <w:p w14:paraId="482CD212" w14:textId="15041236" w:rsidR="009263F6" w:rsidRPr="004C5D73" w:rsidRDefault="009263F6" w:rsidP="009263F6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4C5D73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410" w:type="pct"/>
            <w:tcBorders>
              <w:bottom w:val="single" w:sz="4" w:space="0" w:color="auto"/>
            </w:tcBorders>
          </w:tcPr>
          <w:p w14:paraId="407CDA35" w14:textId="1CBB9999" w:rsidR="009263F6" w:rsidRPr="004C5D73" w:rsidRDefault="009263F6" w:rsidP="009263F6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4C5D73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409" w:type="pct"/>
            <w:tcBorders>
              <w:bottom w:val="single" w:sz="4" w:space="0" w:color="auto"/>
            </w:tcBorders>
          </w:tcPr>
          <w:p w14:paraId="1A95A8CA" w14:textId="64004305" w:rsidR="009263F6" w:rsidRPr="004C5D73" w:rsidRDefault="009263F6" w:rsidP="009263F6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4C5D73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410" w:type="pct"/>
            <w:tcBorders>
              <w:bottom w:val="single" w:sz="4" w:space="0" w:color="auto"/>
            </w:tcBorders>
          </w:tcPr>
          <w:p w14:paraId="7A83E356" w14:textId="10474E5B" w:rsidR="009263F6" w:rsidRPr="004C5D73" w:rsidRDefault="009263F6" w:rsidP="009263F6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4C5D73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410" w:type="pct"/>
            <w:tcBorders>
              <w:bottom w:val="single" w:sz="4" w:space="0" w:color="auto"/>
            </w:tcBorders>
            <w:hideMark/>
          </w:tcPr>
          <w:p w14:paraId="30B5628A" w14:textId="153172AE" w:rsidR="009263F6" w:rsidRPr="004C5D73" w:rsidRDefault="009263F6" w:rsidP="009263F6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4C5D73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410" w:type="pct"/>
            <w:tcBorders>
              <w:bottom w:val="single" w:sz="4" w:space="0" w:color="auto"/>
            </w:tcBorders>
          </w:tcPr>
          <w:p w14:paraId="39920B32" w14:textId="3D38B82A" w:rsidR="009263F6" w:rsidRPr="004C5D73" w:rsidRDefault="009263F6" w:rsidP="009263F6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4C5D73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417" w:type="pct"/>
            <w:tcBorders>
              <w:bottom w:val="single" w:sz="4" w:space="0" w:color="auto"/>
            </w:tcBorders>
            <w:hideMark/>
          </w:tcPr>
          <w:p w14:paraId="32C44672" w14:textId="030B97E7" w:rsidR="009263F6" w:rsidRPr="004C5D73" w:rsidRDefault="009263F6" w:rsidP="009263F6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</w:rPr>
            </w:pPr>
            <w:r w:rsidRPr="004C5D73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</w:tr>
      <w:tr w:rsidR="009263F6" w:rsidRPr="004C5D73" w14:paraId="38D8CA29" w14:textId="77777777" w:rsidTr="00C315F7">
        <w:trPr>
          <w:trHeight w:val="108"/>
        </w:trPr>
        <w:tc>
          <w:tcPr>
            <w:tcW w:w="895" w:type="pct"/>
          </w:tcPr>
          <w:p w14:paraId="622E2FD2" w14:textId="77777777" w:rsidR="009263F6" w:rsidRPr="004C5D73" w:rsidRDefault="009263F6" w:rsidP="009263F6">
            <w:pPr>
              <w:ind w:left="67" w:right="87"/>
              <w:jc w:val="thaiDistribute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409" w:type="pct"/>
            <w:tcBorders>
              <w:top w:val="single" w:sz="4" w:space="0" w:color="auto"/>
            </w:tcBorders>
          </w:tcPr>
          <w:p w14:paraId="20ED79CF" w14:textId="77777777" w:rsidR="009263F6" w:rsidRPr="004C5D73" w:rsidRDefault="009263F6" w:rsidP="009263F6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410" w:type="pct"/>
            <w:tcBorders>
              <w:top w:val="single" w:sz="4" w:space="0" w:color="auto"/>
            </w:tcBorders>
          </w:tcPr>
          <w:p w14:paraId="5166D0F7" w14:textId="77777777" w:rsidR="009263F6" w:rsidRPr="004C5D73" w:rsidRDefault="009263F6" w:rsidP="009263F6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410" w:type="pct"/>
            <w:tcBorders>
              <w:top w:val="single" w:sz="4" w:space="0" w:color="auto"/>
            </w:tcBorders>
          </w:tcPr>
          <w:p w14:paraId="706B7A9B" w14:textId="77777777" w:rsidR="009263F6" w:rsidRPr="004C5D73" w:rsidRDefault="009263F6" w:rsidP="009263F6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410" w:type="pct"/>
            <w:tcBorders>
              <w:top w:val="single" w:sz="4" w:space="0" w:color="auto"/>
            </w:tcBorders>
          </w:tcPr>
          <w:p w14:paraId="664B7535" w14:textId="77777777" w:rsidR="009263F6" w:rsidRPr="004C5D73" w:rsidRDefault="009263F6" w:rsidP="009263F6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410" w:type="pct"/>
            <w:tcBorders>
              <w:top w:val="single" w:sz="4" w:space="0" w:color="auto"/>
            </w:tcBorders>
          </w:tcPr>
          <w:p w14:paraId="7BC7DE40" w14:textId="77777777" w:rsidR="009263F6" w:rsidRPr="004C5D73" w:rsidRDefault="009263F6" w:rsidP="009263F6">
            <w:pPr>
              <w:ind w:right="-72"/>
              <w:jc w:val="center"/>
              <w:rPr>
                <w:rFonts w:ascii="Browallia New" w:eastAsia="Verdana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409" w:type="pct"/>
            <w:tcBorders>
              <w:top w:val="single" w:sz="4" w:space="0" w:color="auto"/>
            </w:tcBorders>
          </w:tcPr>
          <w:p w14:paraId="13307AE9" w14:textId="10CBF6CD" w:rsidR="009263F6" w:rsidRPr="004C5D73" w:rsidRDefault="009263F6" w:rsidP="009263F6">
            <w:pPr>
              <w:ind w:right="-72"/>
              <w:jc w:val="center"/>
              <w:rPr>
                <w:rFonts w:ascii="Browallia New" w:eastAsia="Verdana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410" w:type="pct"/>
            <w:tcBorders>
              <w:top w:val="single" w:sz="4" w:space="0" w:color="auto"/>
            </w:tcBorders>
          </w:tcPr>
          <w:p w14:paraId="77DC577B" w14:textId="7A791BE8" w:rsidR="009263F6" w:rsidRPr="004C5D73" w:rsidRDefault="009263F6" w:rsidP="009263F6">
            <w:pPr>
              <w:ind w:right="-72"/>
              <w:jc w:val="center"/>
              <w:rPr>
                <w:rFonts w:ascii="Browallia New" w:eastAsia="Verdana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410" w:type="pct"/>
            <w:tcBorders>
              <w:top w:val="single" w:sz="4" w:space="0" w:color="auto"/>
            </w:tcBorders>
          </w:tcPr>
          <w:p w14:paraId="5B14F2BB" w14:textId="77777777" w:rsidR="009263F6" w:rsidRPr="004C5D73" w:rsidRDefault="009263F6" w:rsidP="009263F6">
            <w:pPr>
              <w:ind w:right="-72"/>
              <w:jc w:val="center"/>
              <w:rPr>
                <w:rFonts w:ascii="Browallia New" w:eastAsia="Verdana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410" w:type="pct"/>
            <w:tcBorders>
              <w:top w:val="single" w:sz="4" w:space="0" w:color="auto"/>
            </w:tcBorders>
          </w:tcPr>
          <w:p w14:paraId="4DB0E33F" w14:textId="77777777" w:rsidR="009263F6" w:rsidRPr="004C5D73" w:rsidRDefault="009263F6" w:rsidP="009263F6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417" w:type="pct"/>
            <w:tcBorders>
              <w:top w:val="single" w:sz="4" w:space="0" w:color="auto"/>
            </w:tcBorders>
          </w:tcPr>
          <w:p w14:paraId="160AD6A2" w14:textId="77777777" w:rsidR="009263F6" w:rsidRPr="004C5D73" w:rsidRDefault="009263F6" w:rsidP="009263F6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z w:val="18"/>
                <w:szCs w:val="18"/>
              </w:rPr>
            </w:pPr>
          </w:p>
        </w:tc>
      </w:tr>
      <w:tr w:rsidR="009263F6" w:rsidRPr="004C5D73" w14:paraId="175E9F24" w14:textId="77777777" w:rsidTr="00314643">
        <w:trPr>
          <w:trHeight w:val="108"/>
        </w:trPr>
        <w:tc>
          <w:tcPr>
            <w:tcW w:w="895" w:type="pct"/>
            <w:vAlign w:val="center"/>
            <w:hideMark/>
          </w:tcPr>
          <w:p w14:paraId="6FD06168" w14:textId="77777777" w:rsidR="009263F6" w:rsidRPr="004C5D73" w:rsidRDefault="009263F6" w:rsidP="009263F6">
            <w:pPr>
              <w:ind w:left="67" w:right="87" w:hanging="142"/>
              <w:rPr>
                <w:rFonts w:ascii="Browallia New" w:eastAsia="Verdana" w:hAnsi="Browallia New" w:cs="Browallia New"/>
                <w:color w:val="000000"/>
                <w:sz w:val="18"/>
                <w:szCs w:val="18"/>
              </w:rPr>
            </w:pPr>
            <w:r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</w:rPr>
              <w:t>รายได้จากภายนอก</w:t>
            </w:r>
          </w:p>
        </w:tc>
        <w:tc>
          <w:tcPr>
            <w:tcW w:w="409" w:type="pct"/>
            <w:vAlign w:val="bottom"/>
          </w:tcPr>
          <w:p w14:paraId="2835BCCE" w14:textId="78BAB66C" w:rsidR="009263F6" w:rsidRPr="004C5D73" w:rsidRDefault="00D27987" w:rsidP="00314643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12</w:t>
            </w:r>
            <w:r w:rsidR="00D50A59"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321</w:t>
            </w:r>
            <w:r w:rsidR="00D50A59"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783</w:t>
            </w:r>
          </w:p>
        </w:tc>
        <w:tc>
          <w:tcPr>
            <w:tcW w:w="410" w:type="pct"/>
            <w:vAlign w:val="bottom"/>
          </w:tcPr>
          <w:p w14:paraId="30990593" w14:textId="72C5A245" w:rsidR="009263F6" w:rsidRPr="004C5D73" w:rsidRDefault="00D27987" w:rsidP="00314643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9</w:t>
            </w:r>
            <w:r w:rsidR="00D50A59"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440</w:t>
            </w:r>
            <w:r w:rsidR="00D50A59"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487</w:t>
            </w:r>
          </w:p>
        </w:tc>
        <w:tc>
          <w:tcPr>
            <w:tcW w:w="410" w:type="pct"/>
            <w:vAlign w:val="bottom"/>
          </w:tcPr>
          <w:p w14:paraId="7977B0F7" w14:textId="0F780FF6" w:rsidR="009263F6" w:rsidRPr="004C5D73" w:rsidRDefault="00D27987" w:rsidP="00314643">
            <w:pPr>
              <w:tabs>
                <w:tab w:val="decimal" w:pos="568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</w:pP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D677B7"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001</w:t>
            </w:r>
            <w:r w:rsidR="00D677B7"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443</w:t>
            </w:r>
          </w:p>
        </w:tc>
        <w:tc>
          <w:tcPr>
            <w:tcW w:w="410" w:type="pct"/>
            <w:vAlign w:val="bottom"/>
          </w:tcPr>
          <w:p w14:paraId="7FCCE864" w14:textId="4E4A69EA" w:rsidR="009263F6" w:rsidRPr="004C5D73" w:rsidRDefault="00D27987" w:rsidP="00314643">
            <w:pPr>
              <w:tabs>
                <w:tab w:val="decimal" w:pos="568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</w:pP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135BE5"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169</w:t>
            </w:r>
            <w:r w:rsidR="00135BE5"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612</w:t>
            </w:r>
          </w:p>
        </w:tc>
        <w:tc>
          <w:tcPr>
            <w:tcW w:w="410" w:type="pct"/>
            <w:vAlign w:val="bottom"/>
          </w:tcPr>
          <w:p w14:paraId="2DA19C1D" w14:textId="1710DF0B" w:rsidR="009263F6" w:rsidRPr="004C5D73" w:rsidRDefault="00D27987" w:rsidP="00314643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</w:pP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31</w:t>
            </w:r>
            <w:r w:rsidR="00C740D5"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351</w:t>
            </w:r>
          </w:p>
        </w:tc>
        <w:tc>
          <w:tcPr>
            <w:tcW w:w="409" w:type="pct"/>
            <w:vAlign w:val="bottom"/>
          </w:tcPr>
          <w:p w14:paraId="6F2A18F7" w14:textId="2F4B05AA" w:rsidR="009263F6" w:rsidRPr="004C5D73" w:rsidRDefault="00D27987" w:rsidP="00314643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26</w:t>
            </w:r>
            <w:r w:rsidR="00C740D5"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152</w:t>
            </w:r>
          </w:p>
        </w:tc>
        <w:tc>
          <w:tcPr>
            <w:tcW w:w="410" w:type="pct"/>
            <w:vAlign w:val="bottom"/>
          </w:tcPr>
          <w:p w14:paraId="72FC3D7C" w14:textId="6A4220A5" w:rsidR="009263F6" w:rsidRPr="004C5D73" w:rsidRDefault="003F46DC" w:rsidP="00314643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</w:pPr>
            <w:r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(</w:t>
            </w:r>
            <w:r w:rsidR="00D27987"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993</w:t>
            </w:r>
            <w:r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="00D27987"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057</w:t>
            </w:r>
            <w:r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)</w:t>
            </w:r>
          </w:p>
        </w:tc>
        <w:tc>
          <w:tcPr>
            <w:tcW w:w="410" w:type="pct"/>
            <w:vAlign w:val="bottom"/>
          </w:tcPr>
          <w:p w14:paraId="51CFB34F" w14:textId="2BFA6826" w:rsidR="009263F6" w:rsidRPr="004C5D73" w:rsidRDefault="00D27987" w:rsidP="00314643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</w:pP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E64FB6"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159</w:t>
            </w:r>
            <w:r w:rsidR="00E64FB6"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611</w:t>
            </w:r>
          </w:p>
        </w:tc>
        <w:tc>
          <w:tcPr>
            <w:tcW w:w="410" w:type="pct"/>
            <w:vAlign w:val="bottom"/>
          </w:tcPr>
          <w:p w14:paraId="281EC1E1" w14:textId="0F1D9F46" w:rsidR="009263F6" w:rsidRPr="004C5D73" w:rsidRDefault="00D27987" w:rsidP="00314643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</w:pP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12</w:t>
            </w:r>
            <w:r w:rsidR="00F87807"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361</w:t>
            </w:r>
            <w:r w:rsidR="00F87807"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520</w:t>
            </w:r>
          </w:p>
        </w:tc>
        <w:tc>
          <w:tcPr>
            <w:tcW w:w="417" w:type="pct"/>
            <w:vAlign w:val="bottom"/>
          </w:tcPr>
          <w:p w14:paraId="3F00A8F5" w14:textId="2C3BBCE8" w:rsidR="009263F6" w:rsidRPr="004C5D73" w:rsidRDefault="00D27987" w:rsidP="00314643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</w:pP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9</w:t>
            </w:r>
            <w:r w:rsidR="00B9360E"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476</w:t>
            </w:r>
            <w:r w:rsidR="00B9360E"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640</w:t>
            </w:r>
          </w:p>
        </w:tc>
      </w:tr>
      <w:tr w:rsidR="009263F6" w:rsidRPr="004C5D73" w14:paraId="45EA8826" w14:textId="77777777" w:rsidTr="00314643">
        <w:trPr>
          <w:trHeight w:val="162"/>
        </w:trPr>
        <w:tc>
          <w:tcPr>
            <w:tcW w:w="895" w:type="pct"/>
            <w:vAlign w:val="bottom"/>
            <w:hideMark/>
          </w:tcPr>
          <w:p w14:paraId="240BDD47" w14:textId="77777777" w:rsidR="009263F6" w:rsidRPr="004C5D73" w:rsidRDefault="009263F6" w:rsidP="009263F6">
            <w:pPr>
              <w:ind w:left="67" w:right="87" w:hanging="142"/>
              <w:rPr>
                <w:rFonts w:ascii="Browallia New" w:eastAsia="Verdana" w:hAnsi="Browallia New" w:cs="Browallia New"/>
                <w:color w:val="000000"/>
                <w:sz w:val="18"/>
                <w:szCs w:val="18"/>
              </w:rPr>
            </w:pPr>
            <w:r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409" w:type="pct"/>
            <w:vAlign w:val="bottom"/>
          </w:tcPr>
          <w:p w14:paraId="7634C548" w14:textId="0D2C8532" w:rsidR="009263F6" w:rsidRPr="004C5D73" w:rsidRDefault="00D50A59" w:rsidP="00314643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410" w:type="pct"/>
            <w:vAlign w:val="bottom"/>
          </w:tcPr>
          <w:p w14:paraId="618148D9" w14:textId="543B55FF" w:rsidR="009263F6" w:rsidRPr="004C5D73" w:rsidRDefault="00BE2176" w:rsidP="00314643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410" w:type="pct"/>
            <w:vAlign w:val="bottom"/>
          </w:tcPr>
          <w:p w14:paraId="37D4AA0A" w14:textId="414DEE45" w:rsidR="009263F6" w:rsidRPr="004C5D73" w:rsidRDefault="00D27987" w:rsidP="00314643">
            <w:pPr>
              <w:tabs>
                <w:tab w:val="decimal" w:pos="568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  <w:r w:rsidR="003F41D2"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472</w:t>
            </w:r>
            <w:r w:rsidR="005B5BB0"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576</w:t>
            </w:r>
          </w:p>
        </w:tc>
        <w:tc>
          <w:tcPr>
            <w:tcW w:w="410" w:type="pct"/>
            <w:vAlign w:val="bottom"/>
          </w:tcPr>
          <w:p w14:paraId="748C091D" w14:textId="419F869D" w:rsidR="009263F6" w:rsidRPr="004C5D73" w:rsidRDefault="00D27987" w:rsidP="00314643">
            <w:pPr>
              <w:tabs>
                <w:tab w:val="decimal" w:pos="568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  <w:r w:rsidR="00BE2176"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301</w:t>
            </w:r>
            <w:r w:rsidR="00BE2176"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574</w:t>
            </w:r>
          </w:p>
        </w:tc>
        <w:tc>
          <w:tcPr>
            <w:tcW w:w="410" w:type="pct"/>
            <w:vAlign w:val="bottom"/>
          </w:tcPr>
          <w:p w14:paraId="031B59FA" w14:textId="37D7B011" w:rsidR="009263F6" w:rsidRPr="004C5D73" w:rsidRDefault="00C740D5" w:rsidP="00314643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409" w:type="pct"/>
            <w:vAlign w:val="bottom"/>
          </w:tcPr>
          <w:p w14:paraId="290BFA2E" w14:textId="3839AAE6" w:rsidR="009263F6" w:rsidRPr="004C5D73" w:rsidRDefault="00C740D5" w:rsidP="00314643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410" w:type="pct"/>
            <w:vAlign w:val="bottom"/>
          </w:tcPr>
          <w:p w14:paraId="3B468250" w14:textId="2E57DE35" w:rsidR="009263F6" w:rsidRPr="004C5D73" w:rsidRDefault="00C740D5" w:rsidP="00314643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410" w:type="pct"/>
            <w:vAlign w:val="bottom"/>
          </w:tcPr>
          <w:p w14:paraId="1B021CBE" w14:textId="25A26CAA" w:rsidR="009263F6" w:rsidRPr="004C5D73" w:rsidRDefault="00C740D5" w:rsidP="00314643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410" w:type="pct"/>
            <w:vAlign w:val="bottom"/>
          </w:tcPr>
          <w:p w14:paraId="3B156B28" w14:textId="2C5CCEDC" w:rsidR="009263F6" w:rsidRPr="004C5D73" w:rsidRDefault="00D27987" w:rsidP="00314643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  <w:r w:rsidR="00D47A74"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472</w:t>
            </w:r>
            <w:r w:rsidR="009C2C92"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576</w:t>
            </w:r>
          </w:p>
        </w:tc>
        <w:tc>
          <w:tcPr>
            <w:tcW w:w="417" w:type="pct"/>
            <w:vAlign w:val="bottom"/>
          </w:tcPr>
          <w:p w14:paraId="3FBCB7F8" w14:textId="53586F0B" w:rsidR="009263F6" w:rsidRPr="004C5D73" w:rsidRDefault="00D27987" w:rsidP="00314643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  <w:r w:rsidR="00B9360E"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301</w:t>
            </w:r>
            <w:r w:rsidR="00B9360E"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574</w:t>
            </w:r>
          </w:p>
        </w:tc>
      </w:tr>
      <w:tr w:rsidR="009263F6" w:rsidRPr="004C5D73" w14:paraId="3382D324" w14:textId="77777777" w:rsidTr="00314643">
        <w:trPr>
          <w:trHeight w:val="70"/>
        </w:trPr>
        <w:tc>
          <w:tcPr>
            <w:tcW w:w="895" w:type="pct"/>
            <w:vAlign w:val="center"/>
            <w:hideMark/>
          </w:tcPr>
          <w:p w14:paraId="5175F897" w14:textId="77777777" w:rsidR="009263F6" w:rsidRPr="004C5D73" w:rsidRDefault="009263F6" w:rsidP="009263F6">
            <w:pPr>
              <w:ind w:left="67" w:right="87" w:hanging="142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</w:rPr>
            </w:pPr>
            <w:r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409" w:type="pct"/>
            <w:tcBorders>
              <w:bottom w:val="single" w:sz="4" w:space="0" w:color="auto"/>
            </w:tcBorders>
            <w:vAlign w:val="bottom"/>
          </w:tcPr>
          <w:p w14:paraId="35CE8A14" w14:textId="4D0357A5" w:rsidR="009263F6" w:rsidRPr="004C5D73" w:rsidRDefault="00D27987" w:rsidP="00314643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</w:pP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11</w:t>
            </w:r>
            <w:r w:rsidR="00D50A59"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813</w:t>
            </w:r>
          </w:p>
        </w:tc>
        <w:tc>
          <w:tcPr>
            <w:tcW w:w="410" w:type="pct"/>
            <w:tcBorders>
              <w:bottom w:val="single" w:sz="4" w:space="0" w:color="auto"/>
            </w:tcBorders>
            <w:vAlign w:val="bottom"/>
          </w:tcPr>
          <w:p w14:paraId="4F93F735" w14:textId="2539848D" w:rsidR="009263F6" w:rsidRPr="004C5D73" w:rsidRDefault="00D27987" w:rsidP="00314643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</w:pP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52</w:t>
            </w:r>
            <w:r w:rsidR="00BE2176"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735</w:t>
            </w:r>
          </w:p>
        </w:tc>
        <w:tc>
          <w:tcPr>
            <w:tcW w:w="410" w:type="pct"/>
            <w:tcBorders>
              <w:bottom w:val="single" w:sz="4" w:space="0" w:color="auto"/>
            </w:tcBorders>
            <w:vAlign w:val="bottom"/>
          </w:tcPr>
          <w:p w14:paraId="7A7F9334" w14:textId="53E51A35" w:rsidR="009263F6" w:rsidRPr="004C5D73" w:rsidRDefault="00D27987" w:rsidP="00314643">
            <w:pPr>
              <w:tabs>
                <w:tab w:val="decimal" w:pos="568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</w:pP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8</w:t>
            </w:r>
            <w:r w:rsidR="003F46DC"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866</w:t>
            </w:r>
          </w:p>
        </w:tc>
        <w:tc>
          <w:tcPr>
            <w:tcW w:w="410" w:type="pct"/>
            <w:tcBorders>
              <w:bottom w:val="single" w:sz="4" w:space="0" w:color="auto"/>
            </w:tcBorders>
            <w:vAlign w:val="bottom"/>
          </w:tcPr>
          <w:p w14:paraId="0B3F21C3" w14:textId="2306BCDB" w:rsidR="009263F6" w:rsidRPr="004C5D73" w:rsidRDefault="00135BE5" w:rsidP="00314643">
            <w:pPr>
              <w:tabs>
                <w:tab w:val="decimal" w:pos="568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</w:pPr>
            <w:r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(</w:t>
            </w:r>
            <w:r w:rsidR="00D27987"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  <w:r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)</w:t>
            </w:r>
          </w:p>
        </w:tc>
        <w:tc>
          <w:tcPr>
            <w:tcW w:w="410" w:type="pct"/>
            <w:tcBorders>
              <w:bottom w:val="single" w:sz="4" w:space="0" w:color="auto"/>
            </w:tcBorders>
            <w:vAlign w:val="bottom"/>
          </w:tcPr>
          <w:p w14:paraId="77427234" w14:textId="5E930F1C" w:rsidR="009263F6" w:rsidRPr="004C5D73" w:rsidRDefault="00D27987" w:rsidP="00314643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26</w:t>
            </w:r>
          </w:p>
        </w:tc>
        <w:tc>
          <w:tcPr>
            <w:tcW w:w="409" w:type="pct"/>
            <w:tcBorders>
              <w:bottom w:val="single" w:sz="4" w:space="0" w:color="auto"/>
            </w:tcBorders>
            <w:vAlign w:val="bottom"/>
          </w:tcPr>
          <w:p w14:paraId="76E8A97D" w14:textId="0C965C9A" w:rsidR="009263F6" w:rsidRPr="004C5D73" w:rsidRDefault="00D27987" w:rsidP="00314643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34</w:t>
            </w:r>
          </w:p>
        </w:tc>
        <w:tc>
          <w:tcPr>
            <w:tcW w:w="410" w:type="pct"/>
            <w:tcBorders>
              <w:bottom w:val="single" w:sz="4" w:space="0" w:color="auto"/>
            </w:tcBorders>
            <w:vAlign w:val="bottom"/>
          </w:tcPr>
          <w:p w14:paraId="0FFEF0A9" w14:textId="70ED7239" w:rsidR="009263F6" w:rsidRPr="004C5D73" w:rsidRDefault="003F46DC" w:rsidP="00314643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(</w:t>
            </w:r>
            <w:r w:rsidR="00D27987"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6</w:t>
            </w:r>
            <w:r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="00D27987"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283</w:t>
            </w:r>
            <w:r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)</w:t>
            </w:r>
          </w:p>
        </w:tc>
        <w:tc>
          <w:tcPr>
            <w:tcW w:w="410" w:type="pct"/>
            <w:tcBorders>
              <w:bottom w:val="single" w:sz="4" w:space="0" w:color="auto"/>
            </w:tcBorders>
            <w:vAlign w:val="bottom"/>
          </w:tcPr>
          <w:p w14:paraId="42634D6D" w14:textId="206E5385" w:rsidR="009263F6" w:rsidRPr="004C5D73" w:rsidRDefault="00135BE5" w:rsidP="00314643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(</w:t>
            </w:r>
            <w:r w:rsidR="00D27987"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="00D27987"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739</w:t>
            </w:r>
            <w:r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)</w:t>
            </w:r>
          </w:p>
        </w:tc>
        <w:tc>
          <w:tcPr>
            <w:tcW w:w="410" w:type="pct"/>
            <w:tcBorders>
              <w:bottom w:val="single" w:sz="4" w:space="0" w:color="auto"/>
            </w:tcBorders>
            <w:vAlign w:val="bottom"/>
          </w:tcPr>
          <w:p w14:paraId="769E13C1" w14:textId="16992560" w:rsidR="009263F6" w:rsidRPr="004C5D73" w:rsidRDefault="00D27987" w:rsidP="00314643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14</w:t>
            </w:r>
            <w:r w:rsidR="001F4026"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422</w:t>
            </w:r>
          </w:p>
        </w:tc>
        <w:tc>
          <w:tcPr>
            <w:tcW w:w="417" w:type="pct"/>
            <w:tcBorders>
              <w:bottom w:val="single" w:sz="4" w:space="0" w:color="auto"/>
            </w:tcBorders>
            <w:vAlign w:val="bottom"/>
          </w:tcPr>
          <w:p w14:paraId="2968C60E" w14:textId="2A36FF0C" w:rsidR="009263F6" w:rsidRPr="004C5D73" w:rsidRDefault="00D27987" w:rsidP="00314643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</w:pP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51</w:t>
            </w:r>
            <w:r w:rsidR="00B9360E"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028</w:t>
            </w:r>
          </w:p>
        </w:tc>
      </w:tr>
      <w:tr w:rsidR="009263F6" w:rsidRPr="004C5D73" w14:paraId="03A569CA" w14:textId="77777777" w:rsidTr="00314643">
        <w:tc>
          <w:tcPr>
            <w:tcW w:w="895" w:type="pct"/>
            <w:vAlign w:val="center"/>
            <w:hideMark/>
          </w:tcPr>
          <w:p w14:paraId="3CEACD91" w14:textId="77777777" w:rsidR="009263F6" w:rsidRPr="004C5D73" w:rsidRDefault="009263F6" w:rsidP="009263F6">
            <w:pPr>
              <w:ind w:left="67" w:right="87" w:hanging="142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</w:rPr>
            </w:pPr>
            <w:r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</w:rPr>
              <w:t>รวมรายได้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DD0414" w14:textId="288F1A5B" w:rsidR="009263F6" w:rsidRPr="004C5D73" w:rsidRDefault="00D27987" w:rsidP="00314643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12</w:t>
            </w:r>
            <w:r w:rsidR="00D50A59"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333</w:t>
            </w:r>
            <w:r w:rsidR="00D50A59"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596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F222EC" w14:textId="0E97F4C9" w:rsidR="009263F6" w:rsidRPr="004C5D73" w:rsidRDefault="00D27987" w:rsidP="00314643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9</w:t>
            </w:r>
            <w:r w:rsidR="00BE2176"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493</w:t>
            </w:r>
            <w:r w:rsidR="00BE2176"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222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327F4A" w14:textId="2D6D19FC" w:rsidR="009263F6" w:rsidRPr="004C5D73" w:rsidRDefault="00D27987" w:rsidP="00314643">
            <w:pPr>
              <w:tabs>
                <w:tab w:val="decimal" w:pos="568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3</w:t>
            </w:r>
            <w:r w:rsidR="003F41D2"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482</w:t>
            </w:r>
            <w:r w:rsidR="009C2C92"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885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4A25A2" w14:textId="59A5D745" w:rsidR="009263F6" w:rsidRPr="004C5D73" w:rsidRDefault="00D27987" w:rsidP="00314643">
            <w:pPr>
              <w:tabs>
                <w:tab w:val="decimal" w:pos="568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</w:pP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3</w:t>
            </w:r>
            <w:r w:rsidR="00BE2176"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471</w:t>
            </w:r>
            <w:r w:rsidR="00BE2176"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184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6F49FD" w14:textId="6AA12CF7" w:rsidR="009263F6" w:rsidRPr="004C5D73" w:rsidRDefault="00D27987" w:rsidP="00314643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</w:pP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31</w:t>
            </w:r>
            <w:r w:rsidR="00C740D5"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377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CE3C29" w14:textId="2119E488" w:rsidR="009263F6" w:rsidRPr="004C5D73" w:rsidRDefault="00D27987" w:rsidP="00314643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26</w:t>
            </w:r>
            <w:r w:rsidR="00C740D5"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186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9272F8" w14:textId="24F8908C" w:rsidR="009263F6" w:rsidRPr="004C5D73" w:rsidRDefault="00C740D5" w:rsidP="00314643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</w:pPr>
            <w:r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(</w:t>
            </w:r>
            <w:r w:rsidR="00D27987"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999</w:t>
            </w:r>
            <w:r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="00D27987"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340</w:t>
            </w:r>
            <w:r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)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5179FE" w14:textId="4DB307EB" w:rsidR="009263F6" w:rsidRPr="004C5D73" w:rsidRDefault="00C740D5" w:rsidP="00314643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</w:pPr>
            <w:r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(</w:t>
            </w:r>
            <w:r w:rsidR="00D27987"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="00D27987"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161</w:t>
            </w:r>
            <w:r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="00D27987"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350</w:t>
            </w:r>
            <w:r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)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C206AD" w14:textId="24B618E0" w:rsidR="009263F6" w:rsidRPr="004C5D73" w:rsidRDefault="00D27987" w:rsidP="00314643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</w:pP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14</w:t>
            </w:r>
            <w:r w:rsidR="00D47A74"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848</w:t>
            </w:r>
            <w:r w:rsidR="00D47A74"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518</w:t>
            </w:r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86E8FF" w14:textId="70A5AF46" w:rsidR="009263F6" w:rsidRPr="004C5D73" w:rsidRDefault="00D27987" w:rsidP="00314643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</w:pP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11</w:t>
            </w:r>
            <w:r w:rsidR="00B9360E"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829</w:t>
            </w:r>
            <w:r w:rsidR="00B9360E"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242</w:t>
            </w:r>
          </w:p>
        </w:tc>
      </w:tr>
      <w:tr w:rsidR="009263F6" w:rsidRPr="004C5D73" w14:paraId="6C35B34B" w14:textId="77777777" w:rsidTr="00314643">
        <w:tc>
          <w:tcPr>
            <w:tcW w:w="895" w:type="pct"/>
            <w:vAlign w:val="center"/>
          </w:tcPr>
          <w:p w14:paraId="7BD8141D" w14:textId="77777777" w:rsidR="009263F6" w:rsidRPr="004C5D73" w:rsidRDefault="009263F6" w:rsidP="009263F6">
            <w:pPr>
              <w:ind w:left="67" w:right="87" w:hanging="142"/>
              <w:rPr>
                <w:rFonts w:ascii="Browallia New" w:eastAsia="Verdana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409" w:type="pct"/>
            <w:tcBorders>
              <w:top w:val="single" w:sz="4" w:space="0" w:color="auto"/>
            </w:tcBorders>
            <w:vAlign w:val="bottom"/>
          </w:tcPr>
          <w:p w14:paraId="2B88A368" w14:textId="77777777" w:rsidR="009263F6" w:rsidRPr="004C5D73" w:rsidRDefault="009263F6" w:rsidP="00314643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10" w:type="pct"/>
            <w:tcBorders>
              <w:top w:val="single" w:sz="4" w:space="0" w:color="auto"/>
            </w:tcBorders>
            <w:vAlign w:val="bottom"/>
          </w:tcPr>
          <w:p w14:paraId="33F1A4D3" w14:textId="77777777" w:rsidR="009263F6" w:rsidRPr="004C5D73" w:rsidRDefault="009263F6" w:rsidP="00314643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10" w:type="pct"/>
            <w:tcBorders>
              <w:top w:val="single" w:sz="4" w:space="0" w:color="auto"/>
            </w:tcBorders>
            <w:vAlign w:val="bottom"/>
          </w:tcPr>
          <w:p w14:paraId="584CF689" w14:textId="77777777" w:rsidR="009263F6" w:rsidRPr="004C5D73" w:rsidRDefault="009263F6" w:rsidP="00314643">
            <w:pPr>
              <w:tabs>
                <w:tab w:val="decimal" w:pos="568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10" w:type="pct"/>
            <w:tcBorders>
              <w:top w:val="single" w:sz="4" w:space="0" w:color="auto"/>
            </w:tcBorders>
            <w:vAlign w:val="bottom"/>
          </w:tcPr>
          <w:p w14:paraId="1B9AD557" w14:textId="77777777" w:rsidR="009263F6" w:rsidRPr="004C5D73" w:rsidRDefault="009263F6" w:rsidP="00314643">
            <w:pPr>
              <w:tabs>
                <w:tab w:val="decimal" w:pos="568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10" w:type="pct"/>
            <w:tcBorders>
              <w:top w:val="single" w:sz="4" w:space="0" w:color="auto"/>
            </w:tcBorders>
            <w:vAlign w:val="bottom"/>
          </w:tcPr>
          <w:p w14:paraId="5E117F1B" w14:textId="77777777" w:rsidR="009263F6" w:rsidRPr="004C5D73" w:rsidRDefault="009263F6" w:rsidP="00314643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09" w:type="pct"/>
            <w:tcBorders>
              <w:top w:val="single" w:sz="4" w:space="0" w:color="auto"/>
            </w:tcBorders>
            <w:vAlign w:val="bottom"/>
          </w:tcPr>
          <w:p w14:paraId="4EE1D318" w14:textId="7C763663" w:rsidR="009263F6" w:rsidRPr="004C5D73" w:rsidRDefault="009263F6" w:rsidP="00314643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10" w:type="pct"/>
            <w:tcBorders>
              <w:top w:val="single" w:sz="4" w:space="0" w:color="auto"/>
            </w:tcBorders>
            <w:vAlign w:val="bottom"/>
          </w:tcPr>
          <w:p w14:paraId="1DF72FD7" w14:textId="62E6E4BB" w:rsidR="009263F6" w:rsidRPr="004C5D73" w:rsidRDefault="009263F6" w:rsidP="00314643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10" w:type="pct"/>
            <w:tcBorders>
              <w:top w:val="single" w:sz="4" w:space="0" w:color="auto"/>
            </w:tcBorders>
            <w:vAlign w:val="bottom"/>
          </w:tcPr>
          <w:p w14:paraId="2EF31EA7" w14:textId="77777777" w:rsidR="009263F6" w:rsidRPr="004C5D73" w:rsidRDefault="009263F6" w:rsidP="00314643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10" w:type="pct"/>
            <w:tcBorders>
              <w:top w:val="single" w:sz="4" w:space="0" w:color="auto"/>
            </w:tcBorders>
            <w:vAlign w:val="bottom"/>
          </w:tcPr>
          <w:p w14:paraId="3FEBB473" w14:textId="77777777" w:rsidR="009263F6" w:rsidRPr="004C5D73" w:rsidRDefault="009263F6" w:rsidP="00314643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17" w:type="pct"/>
            <w:tcBorders>
              <w:top w:val="single" w:sz="4" w:space="0" w:color="auto"/>
            </w:tcBorders>
            <w:vAlign w:val="bottom"/>
          </w:tcPr>
          <w:p w14:paraId="50767A11" w14:textId="77777777" w:rsidR="009263F6" w:rsidRPr="004C5D73" w:rsidRDefault="009263F6" w:rsidP="00314643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</w:tr>
      <w:tr w:rsidR="009263F6" w:rsidRPr="004C5D73" w14:paraId="15D7D1CC" w14:textId="77777777" w:rsidTr="00314643">
        <w:tc>
          <w:tcPr>
            <w:tcW w:w="895" w:type="pct"/>
            <w:vAlign w:val="center"/>
            <w:hideMark/>
          </w:tcPr>
          <w:p w14:paraId="632C2B45" w14:textId="77777777" w:rsidR="009263F6" w:rsidRPr="004C5D73" w:rsidRDefault="009263F6" w:rsidP="009263F6">
            <w:pPr>
              <w:ind w:left="67" w:right="87" w:hanging="142"/>
              <w:rPr>
                <w:rFonts w:ascii="Browallia New" w:eastAsia="Verdana" w:hAnsi="Browallia New" w:cs="Browallia New"/>
                <w:color w:val="000000"/>
                <w:sz w:val="18"/>
                <w:szCs w:val="18"/>
              </w:rPr>
            </w:pPr>
            <w:r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</w:rPr>
              <w:t>ค่าใช้จ่ายธุรกิจประกันภัย</w:t>
            </w:r>
          </w:p>
        </w:tc>
        <w:tc>
          <w:tcPr>
            <w:tcW w:w="409" w:type="pct"/>
            <w:vAlign w:val="bottom"/>
          </w:tcPr>
          <w:p w14:paraId="3084ECFB" w14:textId="0601080E" w:rsidR="009263F6" w:rsidRPr="004C5D73" w:rsidRDefault="00D27987" w:rsidP="00314643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11</w:t>
            </w:r>
            <w:r w:rsidR="00D50A59"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724</w:t>
            </w:r>
            <w:r w:rsidR="00D50A59"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868</w:t>
            </w:r>
          </w:p>
        </w:tc>
        <w:tc>
          <w:tcPr>
            <w:tcW w:w="410" w:type="pct"/>
            <w:vAlign w:val="bottom"/>
          </w:tcPr>
          <w:p w14:paraId="768416C6" w14:textId="77E6A776" w:rsidR="009263F6" w:rsidRPr="004C5D73" w:rsidRDefault="00D27987" w:rsidP="00314643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8</w:t>
            </w:r>
            <w:r w:rsidR="00BE2176"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760</w:t>
            </w:r>
            <w:r w:rsidR="00BE2176"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748</w:t>
            </w:r>
          </w:p>
        </w:tc>
        <w:tc>
          <w:tcPr>
            <w:tcW w:w="410" w:type="pct"/>
            <w:vAlign w:val="bottom"/>
          </w:tcPr>
          <w:p w14:paraId="446A8F9C" w14:textId="6F9CB032" w:rsidR="009263F6" w:rsidRPr="004C5D73" w:rsidRDefault="00BE2176" w:rsidP="00314643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410" w:type="pct"/>
            <w:vAlign w:val="bottom"/>
          </w:tcPr>
          <w:p w14:paraId="471419E1" w14:textId="5DB7ECFF" w:rsidR="009263F6" w:rsidRPr="004C5D73" w:rsidRDefault="00BE2176" w:rsidP="00314643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410" w:type="pct"/>
            <w:vAlign w:val="bottom"/>
          </w:tcPr>
          <w:p w14:paraId="7B8CC58A" w14:textId="78F9BC0B" w:rsidR="009263F6" w:rsidRPr="004C5D73" w:rsidRDefault="00C740D5" w:rsidP="00314643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409" w:type="pct"/>
            <w:vAlign w:val="bottom"/>
          </w:tcPr>
          <w:p w14:paraId="7476C7A1" w14:textId="1FAFD98D" w:rsidR="009263F6" w:rsidRPr="004C5D73" w:rsidRDefault="00C740D5" w:rsidP="00314643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410" w:type="pct"/>
            <w:vAlign w:val="bottom"/>
          </w:tcPr>
          <w:p w14:paraId="6931AE25" w14:textId="4FFD8952" w:rsidR="009263F6" w:rsidRPr="004C5D73" w:rsidRDefault="00C740D5" w:rsidP="00314643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410" w:type="pct"/>
            <w:vAlign w:val="bottom"/>
          </w:tcPr>
          <w:p w14:paraId="31F2A060" w14:textId="69818A82" w:rsidR="009263F6" w:rsidRPr="004C5D73" w:rsidRDefault="00F87807" w:rsidP="00314643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410" w:type="pct"/>
            <w:vAlign w:val="bottom"/>
          </w:tcPr>
          <w:p w14:paraId="43FF6209" w14:textId="5B04A6C6" w:rsidR="009263F6" w:rsidRPr="004C5D73" w:rsidRDefault="00D27987" w:rsidP="00314643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11</w:t>
            </w:r>
            <w:r w:rsidR="001F4026"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724</w:t>
            </w:r>
            <w:r w:rsidR="001F4026"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868</w:t>
            </w:r>
          </w:p>
        </w:tc>
        <w:tc>
          <w:tcPr>
            <w:tcW w:w="417" w:type="pct"/>
            <w:vAlign w:val="bottom"/>
          </w:tcPr>
          <w:p w14:paraId="3760C0F9" w14:textId="10B567A6" w:rsidR="009263F6" w:rsidRPr="004C5D73" w:rsidRDefault="00D27987" w:rsidP="00314643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8</w:t>
            </w:r>
            <w:r w:rsidR="00B9360E"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760</w:t>
            </w:r>
            <w:r w:rsidR="00B9360E"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748</w:t>
            </w:r>
          </w:p>
        </w:tc>
      </w:tr>
      <w:tr w:rsidR="009263F6" w:rsidRPr="004C5D73" w14:paraId="04A192EF" w14:textId="77777777" w:rsidTr="00314643">
        <w:tc>
          <w:tcPr>
            <w:tcW w:w="895" w:type="pct"/>
            <w:vAlign w:val="bottom"/>
          </w:tcPr>
          <w:p w14:paraId="104B6998" w14:textId="38DC1602" w:rsidR="009263F6" w:rsidRPr="004C5D73" w:rsidRDefault="009263F6" w:rsidP="009263F6">
            <w:pPr>
              <w:ind w:left="67" w:right="87" w:hanging="142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</w:rPr>
            </w:pPr>
            <w:r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</w:rPr>
              <w:t>ค่าใช้จ่ายธุรกิจบริการ</w:t>
            </w:r>
          </w:p>
        </w:tc>
        <w:tc>
          <w:tcPr>
            <w:tcW w:w="409" w:type="pct"/>
            <w:vAlign w:val="bottom"/>
          </w:tcPr>
          <w:p w14:paraId="381EA983" w14:textId="409C959B" w:rsidR="009263F6" w:rsidRPr="004C5D73" w:rsidRDefault="00D27987" w:rsidP="00314643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53</w:t>
            </w:r>
            <w:r w:rsidR="00D50A59"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539</w:t>
            </w:r>
          </w:p>
        </w:tc>
        <w:tc>
          <w:tcPr>
            <w:tcW w:w="410" w:type="pct"/>
            <w:vAlign w:val="bottom"/>
          </w:tcPr>
          <w:p w14:paraId="0B59D066" w14:textId="78CF7950" w:rsidR="009263F6" w:rsidRPr="004C5D73" w:rsidRDefault="00D27987" w:rsidP="00314643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</w:pP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61</w:t>
            </w:r>
            <w:r w:rsidR="00BE2176"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640</w:t>
            </w:r>
          </w:p>
        </w:tc>
        <w:tc>
          <w:tcPr>
            <w:tcW w:w="410" w:type="pct"/>
            <w:vAlign w:val="bottom"/>
          </w:tcPr>
          <w:p w14:paraId="0F9C8950" w14:textId="69207449" w:rsidR="009263F6" w:rsidRPr="004C5D73" w:rsidRDefault="00BE2176" w:rsidP="00314643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410" w:type="pct"/>
            <w:vAlign w:val="bottom"/>
          </w:tcPr>
          <w:p w14:paraId="034C74A5" w14:textId="740BCF2C" w:rsidR="009263F6" w:rsidRPr="004C5D73" w:rsidRDefault="00BE2176" w:rsidP="00314643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</w:pPr>
            <w:r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410" w:type="pct"/>
            <w:vAlign w:val="bottom"/>
          </w:tcPr>
          <w:p w14:paraId="2723825C" w14:textId="4360B1BF" w:rsidR="009263F6" w:rsidRPr="004C5D73" w:rsidRDefault="00D27987" w:rsidP="00314643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</w:pP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7</w:t>
            </w:r>
            <w:r w:rsidR="00C740D5"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715</w:t>
            </w:r>
          </w:p>
        </w:tc>
        <w:tc>
          <w:tcPr>
            <w:tcW w:w="409" w:type="pct"/>
            <w:vAlign w:val="bottom"/>
          </w:tcPr>
          <w:p w14:paraId="184CC18B" w14:textId="1F055876" w:rsidR="009263F6" w:rsidRPr="004C5D73" w:rsidRDefault="00D27987" w:rsidP="00314643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5</w:t>
            </w:r>
            <w:r w:rsidR="00C740D5"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868</w:t>
            </w:r>
          </w:p>
        </w:tc>
        <w:tc>
          <w:tcPr>
            <w:tcW w:w="410" w:type="pct"/>
            <w:vAlign w:val="bottom"/>
          </w:tcPr>
          <w:p w14:paraId="53A9ABDD" w14:textId="4C89DFB6" w:rsidR="009263F6" w:rsidRPr="004C5D73" w:rsidRDefault="00C740D5" w:rsidP="00314643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</w:pPr>
            <w:r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410" w:type="pct"/>
            <w:vAlign w:val="bottom"/>
          </w:tcPr>
          <w:p w14:paraId="2F332A3B" w14:textId="29AB99D6" w:rsidR="009263F6" w:rsidRPr="004C5D73" w:rsidRDefault="00F87807" w:rsidP="00314643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410" w:type="pct"/>
            <w:vAlign w:val="bottom"/>
          </w:tcPr>
          <w:p w14:paraId="58E7F751" w14:textId="4B0D9B1D" w:rsidR="009263F6" w:rsidRPr="004C5D73" w:rsidRDefault="00D27987" w:rsidP="00314643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61</w:t>
            </w:r>
            <w:r w:rsidR="001F4026"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254</w:t>
            </w:r>
          </w:p>
        </w:tc>
        <w:tc>
          <w:tcPr>
            <w:tcW w:w="417" w:type="pct"/>
            <w:vAlign w:val="bottom"/>
          </w:tcPr>
          <w:p w14:paraId="5607CF1E" w14:textId="6CFF11F5" w:rsidR="009263F6" w:rsidRPr="004C5D73" w:rsidRDefault="00D27987" w:rsidP="00314643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</w:pP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67</w:t>
            </w:r>
            <w:r w:rsidR="00B9360E"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508</w:t>
            </w:r>
          </w:p>
        </w:tc>
      </w:tr>
      <w:tr w:rsidR="009263F6" w:rsidRPr="004C5D73" w14:paraId="2AC2AE5F" w14:textId="77777777" w:rsidTr="00314643">
        <w:tc>
          <w:tcPr>
            <w:tcW w:w="895" w:type="pct"/>
            <w:vAlign w:val="bottom"/>
            <w:hideMark/>
          </w:tcPr>
          <w:p w14:paraId="13984193" w14:textId="77777777" w:rsidR="009263F6" w:rsidRPr="004C5D73" w:rsidRDefault="009263F6" w:rsidP="009263F6">
            <w:pPr>
              <w:ind w:left="67" w:right="87" w:hanging="142"/>
              <w:rPr>
                <w:rFonts w:ascii="Browallia New" w:eastAsia="Verdana" w:hAnsi="Browallia New" w:cs="Browallia New"/>
                <w:color w:val="000000"/>
                <w:sz w:val="18"/>
                <w:szCs w:val="18"/>
              </w:rPr>
            </w:pPr>
            <w:r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</w:rPr>
              <w:t>ค่าตอบแทนกรรมการและผู้บริหารสำคัญ</w:t>
            </w:r>
          </w:p>
        </w:tc>
        <w:tc>
          <w:tcPr>
            <w:tcW w:w="409" w:type="pct"/>
            <w:vAlign w:val="bottom"/>
          </w:tcPr>
          <w:p w14:paraId="53185C4C" w14:textId="4F858217" w:rsidR="009263F6" w:rsidRPr="004C5D73" w:rsidRDefault="00D27987" w:rsidP="00314643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90</w:t>
            </w:r>
            <w:r w:rsidR="00E2738C"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568</w:t>
            </w:r>
          </w:p>
        </w:tc>
        <w:tc>
          <w:tcPr>
            <w:tcW w:w="410" w:type="pct"/>
            <w:vAlign w:val="bottom"/>
          </w:tcPr>
          <w:p w14:paraId="6899BCC7" w14:textId="5D7636E8" w:rsidR="009263F6" w:rsidRPr="004C5D73" w:rsidRDefault="00D27987" w:rsidP="00314643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91</w:t>
            </w:r>
            <w:r w:rsidR="009546AB"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751</w:t>
            </w:r>
          </w:p>
        </w:tc>
        <w:tc>
          <w:tcPr>
            <w:tcW w:w="410" w:type="pct"/>
            <w:vAlign w:val="bottom"/>
          </w:tcPr>
          <w:p w14:paraId="6CEC1115" w14:textId="0243379D" w:rsidR="009263F6" w:rsidRPr="004C5D73" w:rsidRDefault="00D27987" w:rsidP="00314643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9</w:t>
            </w:r>
            <w:r w:rsidR="00BE2176"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653</w:t>
            </w:r>
          </w:p>
        </w:tc>
        <w:tc>
          <w:tcPr>
            <w:tcW w:w="410" w:type="pct"/>
            <w:vAlign w:val="bottom"/>
          </w:tcPr>
          <w:p w14:paraId="375836F5" w14:textId="47499422" w:rsidR="009263F6" w:rsidRPr="004C5D73" w:rsidRDefault="00D27987" w:rsidP="00314643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</w:pP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9</w:t>
            </w:r>
            <w:r w:rsidR="00BE2176"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846</w:t>
            </w:r>
          </w:p>
        </w:tc>
        <w:tc>
          <w:tcPr>
            <w:tcW w:w="410" w:type="pct"/>
            <w:vAlign w:val="bottom"/>
          </w:tcPr>
          <w:p w14:paraId="603896F4" w14:textId="66CC45EE" w:rsidR="009263F6" w:rsidRPr="004C5D73" w:rsidRDefault="00C740D5" w:rsidP="00314643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</w:pPr>
            <w:r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409" w:type="pct"/>
            <w:vAlign w:val="bottom"/>
          </w:tcPr>
          <w:p w14:paraId="144C65BD" w14:textId="0ED6F045" w:rsidR="009263F6" w:rsidRPr="004C5D73" w:rsidRDefault="00C740D5" w:rsidP="00314643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410" w:type="pct"/>
            <w:vAlign w:val="bottom"/>
          </w:tcPr>
          <w:p w14:paraId="4E41373C" w14:textId="6058298C" w:rsidR="009263F6" w:rsidRPr="004C5D73" w:rsidRDefault="00C740D5" w:rsidP="00314643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</w:pPr>
            <w:r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410" w:type="pct"/>
            <w:vAlign w:val="bottom"/>
          </w:tcPr>
          <w:p w14:paraId="36F0D7A8" w14:textId="37395CD7" w:rsidR="009263F6" w:rsidRPr="004C5D73" w:rsidRDefault="00F87807" w:rsidP="00314643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</w:pPr>
            <w:r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410" w:type="pct"/>
            <w:vAlign w:val="bottom"/>
          </w:tcPr>
          <w:p w14:paraId="508E2039" w14:textId="7DCC3E80" w:rsidR="009263F6" w:rsidRPr="004C5D73" w:rsidRDefault="00D27987" w:rsidP="00314643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100</w:t>
            </w:r>
            <w:r w:rsidR="009546AB"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221</w:t>
            </w:r>
          </w:p>
        </w:tc>
        <w:tc>
          <w:tcPr>
            <w:tcW w:w="417" w:type="pct"/>
            <w:vAlign w:val="bottom"/>
          </w:tcPr>
          <w:p w14:paraId="7776FC87" w14:textId="545167A8" w:rsidR="009263F6" w:rsidRPr="004C5D73" w:rsidRDefault="00D27987" w:rsidP="00314643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101</w:t>
            </w:r>
            <w:r w:rsidR="009546AB"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597</w:t>
            </w:r>
          </w:p>
        </w:tc>
      </w:tr>
      <w:tr w:rsidR="009263F6" w:rsidRPr="004C5D73" w14:paraId="5B9A9901" w14:textId="77777777" w:rsidTr="00314643">
        <w:tc>
          <w:tcPr>
            <w:tcW w:w="895" w:type="pct"/>
            <w:vAlign w:val="center"/>
            <w:hideMark/>
          </w:tcPr>
          <w:p w14:paraId="09A83893" w14:textId="77777777" w:rsidR="009263F6" w:rsidRPr="004C5D73" w:rsidRDefault="009263F6" w:rsidP="009263F6">
            <w:pPr>
              <w:ind w:left="67" w:right="87" w:hanging="142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</w:rPr>
            </w:pPr>
            <w:r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</w:rPr>
              <w:t>ค่าใช้จ่ายอื่น</w:t>
            </w:r>
          </w:p>
        </w:tc>
        <w:tc>
          <w:tcPr>
            <w:tcW w:w="409" w:type="pct"/>
            <w:vAlign w:val="bottom"/>
          </w:tcPr>
          <w:p w14:paraId="158F0C83" w14:textId="46132470" w:rsidR="009263F6" w:rsidRPr="004C5D73" w:rsidRDefault="00D27987" w:rsidP="00314643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340</w:t>
            </w:r>
            <w:r w:rsidR="00E2738C"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096</w:t>
            </w:r>
          </w:p>
        </w:tc>
        <w:tc>
          <w:tcPr>
            <w:tcW w:w="410" w:type="pct"/>
            <w:vAlign w:val="bottom"/>
          </w:tcPr>
          <w:p w14:paraId="2BDFBE68" w14:textId="4690CB46" w:rsidR="009263F6" w:rsidRPr="004C5D73" w:rsidRDefault="00D27987" w:rsidP="00314643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364</w:t>
            </w:r>
            <w:r w:rsidR="009546AB"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653</w:t>
            </w:r>
          </w:p>
        </w:tc>
        <w:tc>
          <w:tcPr>
            <w:tcW w:w="410" w:type="pct"/>
            <w:vAlign w:val="bottom"/>
          </w:tcPr>
          <w:p w14:paraId="419853D4" w14:textId="5DD6E75A" w:rsidR="009263F6" w:rsidRPr="004C5D73" w:rsidRDefault="00D27987" w:rsidP="00314643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10</w:t>
            </w:r>
            <w:r w:rsidR="00BE2176"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931</w:t>
            </w:r>
          </w:p>
        </w:tc>
        <w:tc>
          <w:tcPr>
            <w:tcW w:w="410" w:type="pct"/>
            <w:vAlign w:val="bottom"/>
          </w:tcPr>
          <w:p w14:paraId="0BD4C0C3" w14:textId="4ECD61E6" w:rsidR="009263F6" w:rsidRPr="004C5D73" w:rsidRDefault="00D27987" w:rsidP="00314643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7</w:t>
            </w:r>
            <w:r w:rsidR="00BE2176"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753</w:t>
            </w:r>
          </w:p>
        </w:tc>
        <w:tc>
          <w:tcPr>
            <w:tcW w:w="410" w:type="pct"/>
            <w:vAlign w:val="bottom"/>
          </w:tcPr>
          <w:p w14:paraId="10C393CC" w14:textId="0E00E905" w:rsidR="009263F6" w:rsidRPr="004C5D73" w:rsidRDefault="00D27987" w:rsidP="00314643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12</w:t>
            </w:r>
            <w:r w:rsidR="00C740D5"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784</w:t>
            </w:r>
          </w:p>
        </w:tc>
        <w:tc>
          <w:tcPr>
            <w:tcW w:w="409" w:type="pct"/>
            <w:vAlign w:val="bottom"/>
          </w:tcPr>
          <w:p w14:paraId="443B0AED" w14:textId="0FDD723C" w:rsidR="009263F6" w:rsidRPr="004C5D73" w:rsidRDefault="00D27987" w:rsidP="00314643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11</w:t>
            </w:r>
            <w:r w:rsidR="00C740D5"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474</w:t>
            </w:r>
          </w:p>
        </w:tc>
        <w:tc>
          <w:tcPr>
            <w:tcW w:w="410" w:type="pct"/>
            <w:vAlign w:val="bottom"/>
          </w:tcPr>
          <w:p w14:paraId="7BF3BD05" w14:textId="75A08DBC" w:rsidR="009263F6" w:rsidRPr="004C5D73" w:rsidRDefault="00C740D5" w:rsidP="00314643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(</w:t>
            </w:r>
            <w:r w:rsidR="00D27987"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23</w:t>
            </w:r>
            <w:r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="00D27987"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241</w:t>
            </w:r>
            <w:r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)</w:t>
            </w:r>
          </w:p>
        </w:tc>
        <w:tc>
          <w:tcPr>
            <w:tcW w:w="410" w:type="pct"/>
            <w:vAlign w:val="bottom"/>
          </w:tcPr>
          <w:p w14:paraId="50A77442" w14:textId="0CDC6983" w:rsidR="009263F6" w:rsidRPr="004C5D73" w:rsidRDefault="00F87807" w:rsidP="00314643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(</w:t>
            </w:r>
            <w:r w:rsidR="00D27987"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18</w:t>
            </w:r>
            <w:r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="00D27987"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679</w:t>
            </w:r>
            <w:r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)</w:t>
            </w:r>
          </w:p>
        </w:tc>
        <w:tc>
          <w:tcPr>
            <w:tcW w:w="410" w:type="pct"/>
            <w:vAlign w:val="bottom"/>
          </w:tcPr>
          <w:p w14:paraId="4323E32A" w14:textId="41FD0F8B" w:rsidR="009263F6" w:rsidRPr="004C5D73" w:rsidRDefault="00D27987" w:rsidP="00314643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340</w:t>
            </w:r>
            <w:r w:rsidR="009546AB"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570</w:t>
            </w:r>
          </w:p>
        </w:tc>
        <w:tc>
          <w:tcPr>
            <w:tcW w:w="417" w:type="pct"/>
            <w:vAlign w:val="bottom"/>
          </w:tcPr>
          <w:p w14:paraId="52CE9E45" w14:textId="63428937" w:rsidR="009263F6" w:rsidRPr="004C5D73" w:rsidRDefault="00D27987" w:rsidP="00314643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</w:pP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365</w:t>
            </w:r>
            <w:r w:rsidR="009546AB"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201</w:t>
            </w:r>
          </w:p>
        </w:tc>
      </w:tr>
      <w:tr w:rsidR="009263F6" w:rsidRPr="004C5D73" w14:paraId="67A7242A" w14:textId="77777777" w:rsidTr="00314643">
        <w:tc>
          <w:tcPr>
            <w:tcW w:w="895" w:type="pct"/>
            <w:vAlign w:val="center"/>
            <w:hideMark/>
          </w:tcPr>
          <w:p w14:paraId="4A43109C" w14:textId="3AF21EBB" w:rsidR="009263F6" w:rsidRPr="004C5D73" w:rsidRDefault="009263F6" w:rsidP="009263F6">
            <w:pPr>
              <w:ind w:left="67" w:right="87" w:hanging="142"/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</w:pPr>
            <w:r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</w:rPr>
              <w:t xml:space="preserve">ค่าใช้จ่าย </w:t>
            </w:r>
            <w:r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  <w:lang w:val="en-GB"/>
              </w:rPr>
              <w:t>(รายได้)</w:t>
            </w:r>
          </w:p>
          <w:p w14:paraId="54EC9055" w14:textId="6496F4AC" w:rsidR="009263F6" w:rsidRPr="004C5D73" w:rsidRDefault="009263F6" w:rsidP="009263F6">
            <w:pPr>
              <w:ind w:left="67" w:right="87" w:hanging="142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</w:rPr>
            </w:pPr>
            <w:r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</w:rPr>
              <w:t xml:space="preserve">    ภาษีเงินได้</w:t>
            </w:r>
          </w:p>
        </w:tc>
        <w:tc>
          <w:tcPr>
            <w:tcW w:w="409" w:type="pct"/>
            <w:tcBorders>
              <w:bottom w:val="single" w:sz="4" w:space="0" w:color="auto"/>
            </w:tcBorders>
            <w:vAlign w:val="bottom"/>
          </w:tcPr>
          <w:p w14:paraId="1269E5F9" w14:textId="20CBDA15" w:rsidR="009263F6" w:rsidRPr="004C5D73" w:rsidRDefault="00D27987" w:rsidP="00314643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25</w:t>
            </w:r>
            <w:r w:rsidR="00D50A59"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358</w:t>
            </w:r>
          </w:p>
        </w:tc>
        <w:tc>
          <w:tcPr>
            <w:tcW w:w="410" w:type="pct"/>
            <w:tcBorders>
              <w:bottom w:val="single" w:sz="4" w:space="0" w:color="auto"/>
            </w:tcBorders>
            <w:vAlign w:val="bottom"/>
          </w:tcPr>
          <w:p w14:paraId="03A833D0" w14:textId="7234E1B0" w:rsidR="009263F6" w:rsidRPr="004C5D73" w:rsidRDefault="00D27987" w:rsidP="00314643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33</w:t>
            </w:r>
            <w:r w:rsidR="00BE2176"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677</w:t>
            </w:r>
          </w:p>
        </w:tc>
        <w:tc>
          <w:tcPr>
            <w:tcW w:w="410" w:type="pct"/>
            <w:tcBorders>
              <w:bottom w:val="single" w:sz="4" w:space="0" w:color="auto"/>
            </w:tcBorders>
            <w:vAlign w:val="bottom"/>
          </w:tcPr>
          <w:p w14:paraId="66D8686F" w14:textId="02AFDFC3" w:rsidR="009263F6" w:rsidRPr="004C5D73" w:rsidRDefault="00BE2176" w:rsidP="00314643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(</w:t>
            </w:r>
            <w:r w:rsidR="00D27987"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565</w:t>
            </w:r>
            <w:r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)</w:t>
            </w:r>
          </w:p>
        </w:tc>
        <w:tc>
          <w:tcPr>
            <w:tcW w:w="410" w:type="pct"/>
            <w:tcBorders>
              <w:bottom w:val="single" w:sz="4" w:space="0" w:color="auto"/>
            </w:tcBorders>
            <w:vAlign w:val="bottom"/>
          </w:tcPr>
          <w:p w14:paraId="172B5B2B" w14:textId="6347D696" w:rsidR="009263F6" w:rsidRPr="004C5D73" w:rsidRDefault="00BE2176" w:rsidP="00314643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(</w:t>
            </w:r>
            <w:r w:rsidR="00D27987"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76</w:t>
            </w:r>
            <w:r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)</w:t>
            </w:r>
          </w:p>
        </w:tc>
        <w:tc>
          <w:tcPr>
            <w:tcW w:w="410" w:type="pct"/>
            <w:tcBorders>
              <w:bottom w:val="single" w:sz="4" w:space="0" w:color="auto"/>
            </w:tcBorders>
            <w:vAlign w:val="bottom"/>
          </w:tcPr>
          <w:p w14:paraId="1FAA8E1E" w14:textId="0A69D4F2" w:rsidR="009263F6" w:rsidRPr="004C5D73" w:rsidRDefault="00C740D5" w:rsidP="00314643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409" w:type="pct"/>
            <w:tcBorders>
              <w:bottom w:val="single" w:sz="4" w:space="0" w:color="auto"/>
            </w:tcBorders>
            <w:vAlign w:val="bottom"/>
          </w:tcPr>
          <w:p w14:paraId="4872CA2E" w14:textId="6785931E" w:rsidR="009263F6" w:rsidRPr="004C5D73" w:rsidRDefault="00C740D5" w:rsidP="00314643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410" w:type="pct"/>
            <w:tcBorders>
              <w:bottom w:val="single" w:sz="4" w:space="0" w:color="auto"/>
            </w:tcBorders>
            <w:vAlign w:val="bottom"/>
          </w:tcPr>
          <w:p w14:paraId="75554939" w14:textId="18245C3F" w:rsidR="009263F6" w:rsidRPr="004C5D73" w:rsidRDefault="00D27987" w:rsidP="00314643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C740D5"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122</w:t>
            </w:r>
          </w:p>
        </w:tc>
        <w:tc>
          <w:tcPr>
            <w:tcW w:w="410" w:type="pct"/>
            <w:tcBorders>
              <w:bottom w:val="single" w:sz="4" w:space="0" w:color="auto"/>
            </w:tcBorders>
            <w:vAlign w:val="bottom"/>
          </w:tcPr>
          <w:p w14:paraId="63E71048" w14:textId="32955F20" w:rsidR="009263F6" w:rsidRPr="004C5D73" w:rsidRDefault="00D27987" w:rsidP="00314643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80</w:t>
            </w:r>
          </w:p>
        </w:tc>
        <w:tc>
          <w:tcPr>
            <w:tcW w:w="410" w:type="pct"/>
            <w:tcBorders>
              <w:bottom w:val="single" w:sz="4" w:space="0" w:color="auto"/>
            </w:tcBorders>
            <w:vAlign w:val="bottom"/>
          </w:tcPr>
          <w:p w14:paraId="32688EAC" w14:textId="6D69DF8D" w:rsidR="009263F6" w:rsidRPr="004C5D73" w:rsidRDefault="00D27987" w:rsidP="00314643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25</w:t>
            </w:r>
            <w:r w:rsidR="00B9360E"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915</w:t>
            </w:r>
          </w:p>
        </w:tc>
        <w:tc>
          <w:tcPr>
            <w:tcW w:w="417" w:type="pct"/>
            <w:tcBorders>
              <w:bottom w:val="single" w:sz="4" w:space="0" w:color="auto"/>
            </w:tcBorders>
            <w:vAlign w:val="bottom"/>
          </w:tcPr>
          <w:p w14:paraId="70362144" w14:textId="6C28A927" w:rsidR="009263F6" w:rsidRPr="004C5D73" w:rsidRDefault="00D27987" w:rsidP="00314643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</w:pP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33</w:t>
            </w:r>
            <w:r w:rsidR="007D0ABE"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681</w:t>
            </w:r>
          </w:p>
        </w:tc>
      </w:tr>
      <w:tr w:rsidR="009263F6" w:rsidRPr="004C5D73" w14:paraId="30649423" w14:textId="77777777" w:rsidTr="00314643">
        <w:tc>
          <w:tcPr>
            <w:tcW w:w="895" w:type="pct"/>
            <w:vAlign w:val="center"/>
          </w:tcPr>
          <w:p w14:paraId="12233FD8" w14:textId="77777777" w:rsidR="009263F6" w:rsidRPr="004C5D73" w:rsidRDefault="009263F6" w:rsidP="009263F6">
            <w:pPr>
              <w:ind w:left="67" w:right="87" w:hanging="142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</w:rPr>
            </w:pPr>
            <w:r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</w:rPr>
              <w:t>รวมค่าใช้จ่าย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54FA1D" w14:textId="77075F8D" w:rsidR="009263F6" w:rsidRPr="004C5D73" w:rsidRDefault="00D27987" w:rsidP="00314643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12</w:t>
            </w:r>
            <w:r w:rsidR="00D50A59"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234</w:t>
            </w:r>
            <w:r w:rsidR="00D50A59"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429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0C10A9" w14:textId="34751722" w:rsidR="009263F6" w:rsidRPr="004C5D73" w:rsidRDefault="00D27987" w:rsidP="00314643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</w:pP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9</w:t>
            </w:r>
            <w:r w:rsidR="00BE2176"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312</w:t>
            </w:r>
            <w:r w:rsidR="00BE2176"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469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E8136A" w14:textId="64CE29B7" w:rsidR="009263F6" w:rsidRPr="004C5D73" w:rsidRDefault="00D27987" w:rsidP="00314643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20</w:t>
            </w:r>
            <w:r w:rsidR="00BE2176"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019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3D9243" w14:textId="5C3F1360" w:rsidR="009263F6" w:rsidRPr="004C5D73" w:rsidRDefault="00D27987" w:rsidP="00314643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17</w:t>
            </w:r>
            <w:r w:rsidR="00BE2176"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523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1E6134" w14:textId="07E3C49C" w:rsidR="009263F6" w:rsidRPr="004C5D73" w:rsidRDefault="00D27987" w:rsidP="00314643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20</w:t>
            </w:r>
            <w:r w:rsidR="00C740D5"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499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6BCDED" w14:textId="2E7B875F" w:rsidR="009263F6" w:rsidRPr="004C5D73" w:rsidRDefault="00D27987" w:rsidP="00314643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17</w:t>
            </w:r>
            <w:r w:rsidR="00C740D5"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342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20FC7E" w14:textId="6A43CDBB" w:rsidR="009263F6" w:rsidRPr="004C5D73" w:rsidRDefault="00C740D5" w:rsidP="00314643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(</w:t>
            </w:r>
            <w:r w:rsidR="00D27987"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22</w:t>
            </w:r>
            <w:r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="00D27987"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119</w:t>
            </w:r>
            <w:r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)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8333D4" w14:textId="08C0C4BF" w:rsidR="009263F6" w:rsidRPr="004C5D73" w:rsidRDefault="00F87807" w:rsidP="00314643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</w:pPr>
            <w:r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(</w:t>
            </w:r>
            <w:r w:rsidR="00D27987"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18</w:t>
            </w:r>
            <w:r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="00D27987"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599</w:t>
            </w:r>
            <w:r w:rsidR="00C91FCF"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)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6845DA" w14:textId="392B17B8" w:rsidR="009263F6" w:rsidRPr="004C5D73" w:rsidRDefault="00D27987" w:rsidP="00314643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12</w:t>
            </w:r>
            <w:r w:rsidR="00B9360E"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252</w:t>
            </w:r>
            <w:r w:rsidR="00B9360E"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828</w:t>
            </w:r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4C7D03" w14:textId="051798BB" w:rsidR="009263F6" w:rsidRPr="004C5D73" w:rsidRDefault="00D27987" w:rsidP="00314643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</w:pP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9</w:t>
            </w:r>
            <w:r w:rsidR="007D0ABE"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328</w:t>
            </w:r>
            <w:r w:rsidR="007D0ABE"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735</w:t>
            </w:r>
          </w:p>
        </w:tc>
      </w:tr>
      <w:tr w:rsidR="009263F6" w:rsidRPr="004C5D73" w14:paraId="6D1DDD0D" w14:textId="77777777" w:rsidTr="00314643">
        <w:trPr>
          <w:trHeight w:val="64"/>
        </w:trPr>
        <w:tc>
          <w:tcPr>
            <w:tcW w:w="895" w:type="pct"/>
            <w:vAlign w:val="center"/>
            <w:hideMark/>
          </w:tcPr>
          <w:p w14:paraId="1D93D776" w14:textId="77777777" w:rsidR="009263F6" w:rsidRPr="004C5D73" w:rsidRDefault="009263F6" w:rsidP="009263F6">
            <w:pPr>
              <w:ind w:left="67" w:right="87" w:hanging="142"/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4C5D73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  <w:t>กำไร (ขาดทุน) สุทธิ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BD8E0D" w14:textId="0E13E1D8" w:rsidR="009263F6" w:rsidRPr="004C5D73" w:rsidRDefault="00D27987" w:rsidP="00314643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99</w:t>
            </w:r>
            <w:r w:rsidR="00D50A59"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167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FF6DCD" w14:textId="64DA4EA9" w:rsidR="009263F6" w:rsidRPr="004C5D73" w:rsidRDefault="00D27987" w:rsidP="00314643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180</w:t>
            </w:r>
            <w:r w:rsidR="00BE2176"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753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242C95" w14:textId="3411B342" w:rsidR="009263F6" w:rsidRPr="004C5D73" w:rsidRDefault="00D27987" w:rsidP="00314643">
            <w:pPr>
              <w:tabs>
                <w:tab w:val="decimal" w:pos="568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3</w:t>
            </w:r>
            <w:r w:rsidR="00F65BFA"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462</w:t>
            </w:r>
            <w:r w:rsidR="009C2C92"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866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CF4B8A" w14:textId="41FF461A" w:rsidR="009263F6" w:rsidRPr="004C5D73" w:rsidRDefault="00D27987" w:rsidP="00314643">
            <w:pPr>
              <w:tabs>
                <w:tab w:val="decimal" w:pos="568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3</w:t>
            </w:r>
            <w:r w:rsidR="00BE2176"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453</w:t>
            </w:r>
            <w:r w:rsidR="00BE2176"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661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A89DEB" w14:textId="40950281" w:rsidR="009263F6" w:rsidRPr="004C5D73" w:rsidRDefault="00D27987" w:rsidP="00314643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10</w:t>
            </w:r>
            <w:r w:rsidR="00C740D5"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878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576BD8" w14:textId="6795C051" w:rsidR="009263F6" w:rsidRPr="004C5D73" w:rsidRDefault="00D27987" w:rsidP="00314643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8</w:t>
            </w:r>
            <w:r w:rsidR="00C740D5"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844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91A6E8" w14:textId="44A0EDA8" w:rsidR="009263F6" w:rsidRPr="004C5D73" w:rsidRDefault="00C740D5" w:rsidP="00314643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(</w:t>
            </w:r>
            <w:r w:rsidR="00D27987"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977</w:t>
            </w:r>
            <w:r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="00D27987"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221</w:t>
            </w:r>
            <w:r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)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BCC77B" w14:textId="3668C15B" w:rsidR="009263F6" w:rsidRPr="004C5D73" w:rsidRDefault="00C740D5" w:rsidP="00314643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(</w:t>
            </w:r>
            <w:r w:rsidR="00D27987"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="00D27987"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142</w:t>
            </w:r>
            <w:r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="00D27987"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751</w:t>
            </w:r>
            <w:r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)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3D922C" w14:textId="291C148B" w:rsidR="009263F6" w:rsidRPr="004C5D73" w:rsidRDefault="00D27987" w:rsidP="00314643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  <w:lang w:val="en-US"/>
              </w:rPr>
            </w:pP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  <w:r w:rsidR="00B9360E"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US"/>
              </w:rPr>
              <w:t>,</w:t>
            </w: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595</w:t>
            </w:r>
            <w:r w:rsidR="009C2C92"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690</w:t>
            </w:r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1D8FAE" w14:textId="70435A9A" w:rsidR="009263F6" w:rsidRPr="004C5D73" w:rsidRDefault="00D27987" w:rsidP="00314643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</w:pP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  <w:r w:rsidR="007D0ABE"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500</w:t>
            </w:r>
            <w:r w:rsidR="007D0ABE" w:rsidRPr="004C5D73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D27987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507</w:t>
            </w:r>
          </w:p>
        </w:tc>
      </w:tr>
      <w:bookmarkEnd w:id="18"/>
    </w:tbl>
    <w:p w14:paraId="652CE7F3" w14:textId="77777777" w:rsidR="005B66B8" w:rsidRPr="004C5D73" w:rsidRDefault="005B66B8">
      <w:pPr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063BDE" w:rsidRPr="004C5D73" w14:paraId="1D3C0E7B" w14:textId="77777777" w:rsidTr="00641270">
        <w:trPr>
          <w:trHeight w:val="386"/>
        </w:trPr>
        <w:tc>
          <w:tcPr>
            <w:tcW w:w="9461" w:type="dxa"/>
            <w:vAlign w:val="center"/>
          </w:tcPr>
          <w:p w14:paraId="3454332D" w14:textId="6FCF9CC6" w:rsidR="00063BDE" w:rsidRPr="004C5D73" w:rsidRDefault="00063BDE" w:rsidP="00260BD4">
            <w:pPr>
              <w:pStyle w:val="ListParagraph"/>
              <w:numPr>
                <w:ilvl w:val="0"/>
                <w:numId w:val="19"/>
              </w:numPr>
              <w:tabs>
                <w:tab w:val="left" w:pos="432"/>
              </w:tabs>
              <w:spacing w:after="0"/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5D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เงินปันผล</w:t>
            </w:r>
          </w:p>
        </w:tc>
      </w:tr>
    </w:tbl>
    <w:p w14:paraId="5B24BE68" w14:textId="6ECF2174" w:rsidR="00DF290F" w:rsidRPr="004C5D73" w:rsidRDefault="00DF290F" w:rsidP="00B8296C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E987D86" w14:textId="1FC2E825" w:rsidR="00B8296C" w:rsidRPr="004C5D73" w:rsidRDefault="00B8296C" w:rsidP="00B8296C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เมื่อวันที่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29</w:t>
      </w:r>
      <w:r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เมษายน พ.ศ.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ที่ประชุมสามัญผู้ถือหุ้นบริษัทได้มีมติอนุมัติจ่ายเงินปันผลประจำปีจากผลการดำเนินงาน </w:t>
      </w:r>
      <w:r w:rsidR="00C431D0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โดยจ่ายเงินปันผลในอัตราหุ้นละ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67</w:t>
      </w:r>
      <w:r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บาท รวมเป็นเงินปันผลจ่ายทั้งสิ้น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650</w:t>
      </w:r>
      <w:r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08</w:t>
      </w:r>
      <w:r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ล้านบาท โดยจ่ายเงินปันผลดังกล่าวในวันที่ </w:t>
      </w:r>
      <w:r w:rsidR="00C431D0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27</w:t>
      </w:r>
      <w:r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พฤษภาคม พ.ศ.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</w:p>
    <w:p w14:paraId="3B146B4D" w14:textId="77777777" w:rsidR="00B8296C" w:rsidRPr="004C5D73" w:rsidRDefault="00B8296C" w:rsidP="00B8296C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96538EC" w14:textId="62AD40F9" w:rsidR="00B8296C" w:rsidRPr="004C5D73" w:rsidRDefault="00B8296C" w:rsidP="00B8296C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เมื่อวันที่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14</w:t>
      </w:r>
      <w:r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proofErr w:type="spellStart"/>
      <w:r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>สิงหาคม</w:t>
      </w:r>
      <w:proofErr w:type="spellEnd"/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ที่ประชุมคณะกรรมการบริษัทได้มีมติอนุมัติจ่ายเงินปันผล</w:t>
      </w:r>
      <w:r w:rsidR="00C449C1" w:rsidRPr="004C5D73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ระหว่างกาล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จากผลการดำเนินงาน </w:t>
      </w:r>
      <w:r w:rsidR="00C431D0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โดยจ่ายเงินปันผลในอัตราหุ้นละ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0</w:t>
      </w:r>
      <w:r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65</w:t>
      </w:r>
      <w:r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บาท รวมเป็นเงินปันผลจ่ายทั้งสิ้น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253</w:t>
      </w:r>
      <w:r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02</w:t>
      </w:r>
      <w:r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ล้านบาท โดยจ่ายเงินปันผลดังกล่าวในวันที่ </w:t>
      </w:r>
      <w:r w:rsidR="00C431D0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12</w:t>
      </w:r>
      <w:r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กันยายน พ.ศ.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</w:p>
    <w:p w14:paraId="5B45884E" w14:textId="15F29010" w:rsidR="00C431D0" w:rsidRPr="004C5D73" w:rsidRDefault="00C431D0">
      <w:pPr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14:paraId="05E4C601" w14:textId="329A5ABA" w:rsidR="00B8296C" w:rsidRPr="004C5D73" w:rsidRDefault="00B8296C" w:rsidP="00B8296C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เมื่อวันที่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29</w:t>
      </w:r>
      <w:r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เมษายน พ.ศ.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ที่ประชุมสามัญผู้ถือหุ้นบริษัทได้มีมติอนุมัติจ่ายเงินปันผลประจำปีจากผลการดำเนินงาน </w:t>
      </w:r>
      <w:r w:rsidR="00C431D0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โดยจ่ายเงินปันผลในอัตราหุ้นละ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67</w:t>
      </w:r>
      <w:r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บาท รวมเป็นเงินปันผลจ่ายทั้งสิ้น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650</w:t>
      </w:r>
      <w:r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08</w:t>
      </w:r>
      <w:r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ล้านบาท โดยจ่ายเงินปันผลดังกล่าวในวันที่ </w:t>
      </w:r>
      <w:r w:rsidR="00C431D0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29</w:t>
      </w:r>
      <w:r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พฤษภาคม พ.ศ.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</w:p>
    <w:p w14:paraId="5A14DC1A" w14:textId="77777777" w:rsidR="00C431D0" w:rsidRPr="004C5D73" w:rsidRDefault="00C431D0" w:rsidP="00B8296C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0F27DCD" w14:textId="57BBC6F0" w:rsidR="00B8296C" w:rsidRPr="004C5D73" w:rsidRDefault="00B8296C" w:rsidP="00B8296C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เมื่อวันที่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13</w:t>
      </w:r>
      <w:r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สิงหาคม พ.ศ.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ที่ประชุมคณะกรรมการบริษัทได้มีมติอนุมัติจ่ายเงินปันผล</w:t>
      </w:r>
      <w:r w:rsidR="00C449C1" w:rsidRPr="004C5D73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ระหว่างกาล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จากผลการดำเนินงาน </w:t>
      </w:r>
      <w:r w:rsidR="00C431D0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โดยจ่ายเงินปันผลในอัตราหุ้นละ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0</w:t>
      </w:r>
      <w:r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90</w:t>
      </w:r>
      <w:r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บาท รวมเป็นเงินปันผลจ่ายทั้งสิ้น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350</w:t>
      </w:r>
      <w:r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34</w:t>
      </w:r>
      <w:r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ล้านบาท โดยจ่ายเงินปันผลดังกล่าวในวันที่ </w:t>
      </w:r>
      <w:r w:rsidR="00C431D0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12</w:t>
      </w:r>
      <w:r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กันยายน พ.ศ.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</w:p>
    <w:p w14:paraId="4895ABEB" w14:textId="158D79A0" w:rsidR="00C431D0" w:rsidRPr="004C5D73" w:rsidRDefault="00C431D0">
      <w:pPr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 w:type="page"/>
      </w:r>
    </w:p>
    <w:p w14:paraId="28BA2A5A" w14:textId="77777777" w:rsidR="00560AB1" w:rsidRPr="004C5D73" w:rsidRDefault="00560AB1" w:rsidP="00A62495">
      <w:pPr>
        <w:tabs>
          <w:tab w:val="left" w:pos="432"/>
        </w:tabs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sectPr w:rsidR="00560AB1" w:rsidRPr="004C5D73" w:rsidSect="00733F0F">
          <w:footnotePr>
            <w:numRestart w:val="eachSect"/>
          </w:footnotePr>
          <w:pgSz w:w="11909" w:h="16834" w:code="9"/>
          <w:pgMar w:top="1440" w:right="720" w:bottom="720" w:left="1728" w:header="706" w:footer="576" w:gutter="0"/>
          <w:cols w:space="720"/>
          <w:docGrid w:linePitch="381"/>
        </w:sectPr>
      </w:pPr>
    </w:p>
    <w:p w14:paraId="4E2F094F" w14:textId="77229C7D" w:rsidR="00AD7384" w:rsidRPr="004C5D73" w:rsidRDefault="00560AB1" w:rsidP="00C431D0">
      <w:pPr>
        <w:pStyle w:val="ListParagraph"/>
        <w:numPr>
          <w:ilvl w:val="0"/>
          <w:numId w:val="19"/>
        </w:numPr>
        <w:spacing w:after="0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4C5D7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lastRenderedPageBreak/>
        <w:t>รายได้และค่าใช้จ่ายจากการประกันภั</w:t>
      </w:r>
      <w:r w:rsidR="00AD7384" w:rsidRPr="004C5D73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ย</w:t>
      </w:r>
    </w:p>
    <w:p w14:paraId="57051CAE" w14:textId="77777777" w:rsidR="0096318D" w:rsidRPr="004C5D73" w:rsidRDefault="0096318D" w:rsidP="00C431D0">
      <w:pPr>
        <w:ind w:left="540"/>
        <w:jc w:val="thaiDistribute"/>
        <w:rPr>
          <w:rFonts w:ascii="Browallia New" w:eastAsia="Cordia New" w:hAnsi="Browallia New" w:cs="Browallia New"/>
          <w:color w:val="000000"/>
          <w:sz w:val="22"/>
          <w:szCs w:val="22"/>
          <w:lang w:val="en-GB"/>
        </w:rPr>
      </w:pPr>
    </w:p>
    <w:p w14:paraId="53B9BC02" w14:textId="7C6013B0" w:rsidR="00FD3B29" w:rsidRPr="004C5D73" w:rsidRDefault="00D27987" w:rsidP="00C431D0">
      <w:pPr>
        <w:ind w:left="540" w:hanging="540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D27987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29</w:t>
      </w:r>
      <w:r w:rsidR="00AD7384" w:rsidRPr="004C5D73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D27987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AD7384" w:rsidRPr="004C5D73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FD3B29" w:rsidRPr="004C5D73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รายได้และผลการดำเนินงานการบริการประกันภัย</w:t>
      </w:r>
    </w:p>
    <w:p w14:paraId="4A6C0A5C" w14:textId="77777777" w:rsidR="00AD7384" w:rsidRPr="004C5D73" w:rsidRDefault="00AD7384" w:rsidP="00C431D0">
      <w:pPr>
        <w:ind w:left="540"/>
        <w:jc w:val="thaiDistribute"/>
        <w:rPr>
          <w:rFonts w:ascii="Browallia New" w:eastAsia="Cordia New" w:hAnsi="Browallia New" w:cs="Browallia New"/>
          <w:color w:val="000000"/>
          <w:sz w:val="22"/>
          <w:szCs w:val="22"/>
          <w:lang w:val="en-GB"/>
        </w:rPr>
      </w:pPr>
    </w:p>
    <w:p w14:paraId="05EB56CC" w14:textId="36C3F663" w:rsidR="00FD3B29" w:rsidRPr="004C5D73" w:rsidRDefault="00FD3B29" w:rsidP="00C431D0">
      <w:pPr>
        <w:ind w:left="540"/>
        <w:jc w:val="thaiDistribute"/>
        <w:rPr>
          <w:rFonts w:ascii="Browallia New" w:eastAsia="Cordia New" w:hAnsi="Browallia New" w:cs="Browallia New"/>
          <w:color w:val="000000"/>
          <w:sz w:val="26"/>
          <w:szCs w:val="26"/>
        </w:rPr>
      </w:pPr>
      <w:r w:rsidRPr="004C5D73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การวิเคราะห์รายได้จากการประกันภัย ค่าใช้จ่ายในการบริการประกันภัย และค่าใช้จ่ายสุทธิจากสัญญาประกันภัยต่อที่บริษัทถือไว้</w:t>
      </w:r>
      <w:r w:rsidRPr="004C5D73">
        <w:rPr>
          <w:rFonts w:ascii="Browallia New" w:eastAsia="Cordia New" w:hAnsi="Browallia New" w:cs="Browallia New"/>
          <w:color w:val="000000"/>
          <w:sz w:val="26"/>
          <w:szCs w:val="26"/>
        </w:rPr>
        <w:t xml:space="preserve"> </w:t>
      </w:r>
      <w:r w:rsidRPr="004C5D73">
        <w:rPr>
          <w:rFonts w:ascii="Browallia New" w:eastAsia="Cordia New" w:hAnsi="Browallia New" w:cs="Browallia New"/>
          <w:color w:val="000000"/>
          <w:sz w:val="26"/>
          <w:szCs w:val="26"/>
          <w:cs/>
        </w:rPr>
        <w:t xml:space="preserve">โดยแยกตามกลุ่มผลิตภัณฑ์สำหรับปีสิ้นสุดวันที่ </w:t>
      </w:r>
      <w:r w:rsidR="00D27987" w:rsidRPr="00D27987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31</w:t>
      </w:r>
      <w:r w:rsidRPr="004C5D73">
        <w:rPr>
          <w:rFonts w:ascii="Browallia New" w:eastAsia="Cordia New" w:hAnsi="Browallia New" w:cs="Browallia New"/>
          <w:color w:val="000000"/>
          <w:sz w:val="26"/>
          <w:szCs w:val="26"/>
          <w:cs/>
        </w:rPr>
        <w:t xml:space="preserve"> ธันวาคม </w:t>
      </w:r>
      <w:r w:rsidR="00C431D0" w:rsidRPr="004C5D73">
        <w:rPr>
          <w:rFonts w:ascii="Browallia New" w:eastAsia="Cordia New" w:hAnsi="Browallia New" w:cs="Browallia New"/>
          <w:color w:val="000000"/>
          <w:sz w:val="26"/>
          <w:szCs w:val="26"/>
          <w:cs/>
        </w:rPr>
        <w:br/>
      </w:r>
      <w:r w:rsidRPr="004C5D73">
        <w:rPr>
          <w:rFonts w:ascii="Browallia New" w:eastAsia="Cordia New" w:hAnsi="Browallia New" w:cs="Browallia New"/>
          <w:color w:val="000000"/>
          <w:sz w:val="26"/>
          <w:szCs w:val="26"/>
          <w:cs/>
        </w:rPr>
        <w:t xml:space="preserve">พ.ศ. </w:t>
      </w:r>
      <w:r w:rsidR="00D27987" w:rsidRPr="00D27987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2568</w:t>
      </w:r>
      <w:r w:rsidRPr="004C5D73">
        <w:rPr>
          <w:rFonts w:ascii="Browallia New" w:eastAsia="Cordia New" w:hAnsi="Browallia New" w:cs="Browallia New"/>
          <w:color w:val="000000"/>
          <w:sz w:val="26"/>
          <w:szCs w:val="26"/>
        </w:rPr>
        <w:t xml:space="preserve"> </w:t>
      </w:r>
      <w:r w:rsidRPr="004C5D73">
        <w:rPr>
          <w:rFonts w:ascii="Browallia New" w:eastAsia="Cordia New" w:hAnsi="Browallia New" w:cs="Browallia New"/>
          <w:color w:val="000000"/>
          <w:sz w:val="26"/>
          <w:szCs w:val="26"/>
          <w:cs/>
        </w:rPr>
        <w:t>และ พ</w:t>
      </w:r>
      <w:r w:rsidRPr="004C5D73"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  <w:t>.</w:t>
      </w:r>
      <w:r w:rsidRPr="004C5D73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>ศ</w:t>
      </w:r>
      <w:r w:rsidRPr="004C5D73"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  <w:t>.</w:t>
      </w:r>
      <w:r w:rsidRPr="004C5D73">
        <w:rPr>
          <w:rFonts w:ascii="Browallia New" w:eastAsia="Cordia New" w:hAnsi="Browallia New" w:cs="Browallia New"/>
          <w:color w:val="000000"/>
          <w:sz w:val="26"/>
          <w:szCs w:val="26"/>
        </w:rPr>
        <w:t xml:space="preserve"> </w:t>
      </w:r>
      <w:r w:rsidR="00D27987" w:rsidRPr="00D27987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2567</w:t>
      </w:r>
      <w:r w:rsidRPr="004C5D73">
        <w:rPr>
          <w:rFonts w:ascii="Browallia New" w:eastAsia="Cordia New" w:hAnsi="Browallia New" w:cs="Browallia New"/>
          <w:color w:val="000000"/>
          <w:sz w:val="26"/>
          <w:szCs w:val="26"/>
          <w:cs/>
        </w:rPr>
        <w:t xml:space="preserve"> รวมถึงข้อมูลเพิ่มเติมเกี่ยวกับจำนวนเงินที่รับรู้ในกำไรหรือขาดทุนและกำไรขาดทุนเบ็ดเสร็จอื่น และการกระทบยอดสัญญาประกันภัยแสดงอยู่ในตารางดังต่อไปนี้  </w:t>
      </w:r>
    </w:p>
    <w:p w14:paraId="306D7B0B" w14:textId="77777777" w:rsidR="00FD3B29" w:rsidRPr="004C5D73" w:rsidRDefault="00FD3B29" w:rsidP="00C431D0">
      <w:pPr>
        <w:ind w:left="540"/>
        <w:jc w:val="thaiDistribute"/>
        <w:rPr>
          <w:rFonts w:ascii="Browallia New" w:eastAsia="Cordia New" w:hAnsi="Browallia New" w:cs="Browallia New"/>
          <w:color w:val="000000"/>
          <w:sz w:val="22"/>
          <w:szCs w:val="22"/>
          <w:lang w:val="en-GB"/>
        </w:rPr>
      </w:pPr>
    </w:p>
    <w:tbl>
      <w:tblPr>
        <w:tblW w:w="14816" w:type="dxa"/>
        <w:tblLayout w:type="fixed"/>
        <w:tblLook w:val="04A0" w:firstRow="1" w:lastRow="0" w:firstColumn="1" w:lastColumn="0" w:noHBand="0" w:noVBand="1"/>
      </w:tblPr>
      <w:tblGrid>
        <w:gridCol w:w="6138"/>
        <w:gridCol w:w="1239"/>
        <w:gridCol w:w="1239"/>
        <w:gridCol w:w="1239"/>
        <w:gridCol w:w="1239"/>
        <w:gridCol w:w="1239"/>
        <w:gridCol w:w="1242"/>
        <w:gridCol w:w="1241"/>
      </w:tblGrid>
      <w:tr w:rsidR="00A90BF0" w:rsidRPr="004C5D73" w14:paraId="602FCBA7" w14:textId="77777777" w:rsidTr="003A0126">
        <w:trPr>
          <w:trHeight w:val="20"/>
          <w:tblHeader/>
        </w:trPr>
        <w:tc>
          <w:tcPr>
            <w:tcW w:w="6138" w:type="dxa"/>
            <w:tcBorders>
              <w:left w:val="nil"/>
              <w:right w:val="nil"/>
            </w:tcBorders>
            <w:vAlign w:val="center"/>
          </w:tcPr>
          <w:p w14:paraId="27E0466C" w14:textId="77777777" w:rsidR="00A90BF0" w:rsidRPr="004C5D73" w:rsidRDefault="00A90BF0" w:rsidP="00C431D0">
            <w:pPr>
              <w:ind w:left="-113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8678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61FA738D" w14:textId="1421E6A3" w:rsidR="00A90BF0" w:rsidRPr="004C5D73" w:rsidRDefault="00A90BF0" w:rsidP="00C431D0">
            <w:pPr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งบการเงินรวม</w:t>
            </w:r>
          </w:p>
        </w:tc>
      </w:tr>
      <w:tr w:rsidR="00FD3B29" w:rsidRPr="004C5D73" w14:paraId="5BC4467D" w14:textId="77777777" w:rsidTr="003A0126">
        <w:trPr>
          <w:trHeight w:val="20"/>
          <w:tblHeader/>
        </w:trPr>
        <w:tc>
          <w:tcPr>
            <w:tcW w:w="6138" w:type="dxa"/>
            <w:tcBorders>
              <w:left w:val="nil"/>
              <w:right w:val="nil"/>
            </w:tcBorders>
            <w:vAlign w:val="center"/>
          </w:tcPr>
          <w:p w14:paraId="731631E8" w14:textId="77777777" w:rsidR="00FD3B29" w:rsidRPr="004C5D73" w:rsidRDefault="00FD3B29" w:rsidP="00C431D0">
            <w:pPr>
              <w:ind w:left="-113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8678" w:type="dxa"/>
            <w:gridSpan w:val="7"/>
            <w:tcBorders>
              <w:top w:val="single" w:sz="4" w:space="0" w:color="auto"/>
              <w:left w:val="nil"/>
              <w:right w:val="nil"/>
            </w:tcBorders>
          </w:tcPr>
          <w:p w14:paraId="3585741D" w14:textId="42D195FF" w:rsidR="00FD3B29" w:rsidRPr="004C5D73" w:rsidRDefault="00FD3B29" w:rsidP="00C431D0">
            <w:pPr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D27987" w:rsidRPr="00D27987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>2568</w:t>
            </w:r>
          </w:p>
        </w:tc>
      </w:tr>
      <w:tr w:rsidR="00FD3B29" w:rsidRPr="004C5D73" w14:paraId="221F03CB" w14:textId="77777777" w:rsidTr="003A0126">
        <w:trPr>
          <w:trHeight w:val="20"/>
          <w:tblHeader/>
        </w:trPr>
        <w:tc>
          <w:tcPr>
            <w:tcW w:w="6138" w:type="dxa"/>
            <w:tcBorders>
              <w:left w:val="nil"/>
              <w:right w:val="nil"/>
            </w:tcBorders>
            <w:vAlign w:val="center"/>
          </w:tcPr>
          <w:p w14:paraId="13D10DF8" w14:textId="77777777" w:rsidR="00FD3B29" w:rsidRPr="004C5D73" w:rsidRDefault="00FD3B29" w:rsidP="00C431D0">
            <w:pPr>
              <w:ind w:left="-113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118D6D" w14:textId="77777777" w:rsidR="00FD3B29" w:rsidRPr="004C5D73" w:rsidRDefault="00FD3B29" w:rsidP="00C431D0">
            <w:pPr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ประกันภัยรถ</w:t>
            </w:r>
          </w:p>
        </w:tc>
        <w:tc>
          <w:tcPr>
            <w:tcW w:w="619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6B807C" w14:textId="77777777" w:rsidR="00FD3B29" w:rsidRPr="004C5D73" w:rsidRDefault="00FD3B29" w:rsidP="00C431D0">
            <w:pPr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ประกันภัยทั่วไป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2D18D9" w14:textId="77777777" w:rsidR="00FD3B29" w:rsidRPr="004C5D73" w:rsidRDefault="00FD3B29" w:rsidP="00C431D0">
            <w:pPr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รวม</w:t>
            </w:r>
          </w:p>
        </w:tc>
      </w:tr>
      <w:tr w:rsidR="00FD3B29" w:rsidRPr="004C5D73" w14:paraId="0A32BAA6" w14:textId="77777777" w:rsidTr="003A0126">
        <w:trPr>
          <w:trHeight w:val="20"/>
          <w:tblHeader/>
        </w:trPr>
        <w:tc>
          <w:tcPr>
            <w:tcW w:w="6138" w:type="dxa"/>
            <w:tcBorders>
              <w:left w:val="nil"/>
              <w:right w:val="nil"/>
            </w:tcBorders>
            <w:vAlign w:val="center"/>
          </w:tcPr>
          <w:p w14:paraId="1AE136C0" w14:textId="77777777" w:rsidR="00FD3B29" w:rsidRPr="004C5D73" w:rsidRDefault="00FD3B29" w:rsidP="00C431D0">
            <w:pPr>
              <w:ind w:left="-113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FE1979" w14:textId="77777777" w:rsidR="00FD3B29" w:rsidRPr="004C5D73" w:rsidRDefault="00FD3B29" w:rsidP="00C431D0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รวมประกัน</w:t>
            </w:r>
          </w:p>
          <w:p w14:paraId="4B2419DD" w14:textId="77777777" w:rsidR="00FD3B29" w:rsidRPr="004C5D73" w:rsidRDefault="00FD3B29" w:rsidP="00C431D0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ภัยรถ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010422" w14:textId="77777777" w:rsidR="00FD3B29" w:rsidRPr="004C5D73" w:rsidRDefault="00FD3B29" w:rsidP="00C431D0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ประกัน</w:t>
            </w:r>
          </w:p>
          <w:p w14:paraId="190865D2" w14:textId="77777777" w:rsidR="00FD3B29" w:rsidRPr="004C5D73" w:rsidRDefault="00FD3B29" w:rsidP="00C431D0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อัคคีภัย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36D81E" w14:textId="77777777" w:rsidR="00FD3B29" w:rsidRPr="004C5D73" w:rsidRDefault="00FD3B29" w:rsidP="00C431D0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ประกันภัย</w:t>
            </w:r>
          </w:p>
          <w:p w14:paraId="3D0DE4E5" w14:textId="77777777" w:rsidR="00FD3B29" w:rsidRPr="004C5D73" w:rsidRDefault="00FD3B29" w:rsidP="00C431D0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ทางทะเล</w:t>
            </w:r>
          </w:p>
          <w:p w14:paraId="5912F18B" w14:textId="77777777" w:rsidR="00FD3B29" w:rsidRPr="004C5D73" w:rsidRDefault="00FD3B29" w:rsidP="00C431D0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และขนส่ง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C93EDB" w14:textId="77777777" w:rsidR="00FD3B29" w:rsidRPr="004C5D73" w:rsidRDefault="00FD3B29" w:rsidP="00C431D0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ประกันสุขภาพและอุบัติเหตุ</w:t>
            </w:r>
          </w:p>
          <w:p w14:paraId="317D3DD6" w14:textId="77777777" w:rsidR="00FD3B29" w:rsidRPr="004C5D73" w:rsidRDefault="00FD3B29" w:rsidP="00C431D0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ส่วนบุคคล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BA1243" w14:textId="77777777" w:rsidR="00FD3B29" w:rsidRPr="004C5D73" w:rsidRDefault="00FD3B29" w:rsidP="00C431D0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ประกันภัยเบ็ดเตล็ด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5B4DCF" w14:textId="77777777" w:rsidR="00FD3B29" w:rsidRPr="004C5D73" w:rsidRDefault="00FD3B29" w:rsidP="00C431D0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รวมประกัน</w:t>
            </w:r>
          </w:p>
          <w:p w14:paraId="3EC4E441" w14:textId="77777777" w:rsidR="00FD3B29" w:rsidRPr="004C5D73" w:rsidRDefault="00FD3B29" w:rsidP="00C431D0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ภัยทั่วไป</w:t>
            </w:r>
          </w:p>
        </w:tc>
        <w:tc>
          <w:tcPr>
            <w:tcW w:w="1241" w:type="dxa"/>
            <w:vMerge/>
            <w:tcBorders>
              <w:left w:val="nil"/>
              <w:right w:val="nil"/>
            </w:tcBorders>
            <w:vAlign w:val="bottom"/>
          </w:tcPr>
          <w:p w14:paraId="22755460" w14:textId="77777777" w:rsidR="00FD3B29" w:rsidRPr="004C5D73" w:rsidRDefault="00FD3B29" w:rsidP="00C431D0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</w:pPr>
          </w:p>
        </w:tc>
      </w:tr>
      <w:tr w:rsidR="00FD3B29" w:rsidRPr="004C5D73" w14:paraId="02E46387" w14:textId="77777777" w:rsidTr="003A0126">
        <w:trPr>
          <w:trHeight w:val="20"/>
          <w:tblHeader/>
        </w:trPr>
        <w:tc>
          <w:tcPr>
            <w:tcW w:w="6138" w:type="dxa"/>
            <w:tcBorders>
              <w:left w:val="nil"/>
              <w:right w:val="nil"/>
            </w:tcBorders>
            <w:vAlign w:val="center"/>
            <w:hideMark/>
          </w:tcPr>
          <w:p w14:paraId="572F28A0" w14:textId="77777777" w:rsidR="00FD3B29" w:rsidRPr="004C5D73" w:rsidRDefault="00FD3B29" w:rsidP="00C431D0">
            <w:pPr>
              <w:ind w:left="-113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23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36766A" w14:textId="77777777" w:rsidR="00FD3B29" w:rsidRPr="004C5D73" w:rsidRDefault="00FD3B29" w:rsidP="00C431D0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พันบาท</w:t>
            </w:r>
          </w:p>
        </w:tc>
        <w:tc>
          <w:tcPr>
            <w:tcW w:w="123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6996C1" w14:textId="77777777" w:rsidR="00FD3B29" w:rsidRPr="004C5D73" w:rsidRDefault="00FD3B29" w:rsidP="00C431D0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พันบาท</w:t>
            </w:r>
          </w:p>
        </w:tc>
        <w:tc>
          <w:tcPr>
            <w:tcW w:w="123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0C92036" w14:textId="77777777" w:rsidR="00FD3B29" w:rsidRPr="004C5D73" w:rsidRDefault="00FD3B29" w:rsidP="00C431D0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พันบาท</w:t>
            </w:r>
          </w:p>
        </w:tc>
        <w:tc>
          <w:tcPr>
            <w:tcW w:w="123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EE59701" w14:textId="77777777" w:rsidR="00FD3B29" w:rsidRPr="004C5D73" w:rsidRDefault="00FD3B29" w:rsidP="00C431D0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พันบาท</w:t>
            </w:r>
          </w:p>
        </w:tc>
        <w:tc>
          <w:tcPr>
            <w:tcW w:w="123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DEBD9A" w14:textId="77777777" w:rsidR="00FD3B29" w:rsidRPr="004C5D73" w:rsidRDefault="00FD3B29" w:rsidP="00C431D0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พันบาท</w:t>
            </w: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41CBEA5" w14:textId="77777777" w:rsidR="00FD3B29" w:rsidRPr="004C5D73" w:rsidRDefault="00FD3B29" w:rsidP="00C431D0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พันบาท</w:t>
            </w:r>
          </w:p>
        </w:tc>
        <w:tc>
          <w:tcPr>
            <w:tcW w:w="1241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CAA9E4" w14:textId="77777777" w:rsidR="00FD3B29" w:rsidRPr="004C5D73" w:rsidRDefault="00FD3B29" w:rsidP="00C431D0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พันบาท</w:t>
            </w:r>
          </w:p>
        </w:tc>
      </w:tr>
      <w:tr w:rsidR="00FD3B29" w:rsidRPr="004C5D73" w14:paraId="3177659C" w14:textId="77777777" w:rsidTr="003A0126">
        <w:trPr>
          <w:trHeight w:val="20"/>
        </w:trPr>
        <w:tc>
          <w:tcPr>
            <w:tcW w:w="613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0ECAE167" w14:textId="77777777" w:rsidR="00FD3B29" w:rsidRPr="004C5D73" w:rsidRDefault="00FD3B29" w:rsidP="00C431D0">
            <w:pPr>
              <w:ind w:left="-113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รายได้จากการประกันภัย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835D81B" w14:textId="77777777" w:rsidR="00FD3B29" w:rsidRPr="004C5D73" w:rsidRDefault="00FD3B29" w:rsidP="00C431D0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eastAsia="en-GB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4B04A50" w14:textId="77777777" w:rsidR="00FD3B29" w:rsidRPr="004C5D73" w:rsidRDefault="00FD3B29" w:rsidP="00C431D0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eastAsia="en-GB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A1FDC57" w14:textId="77777777" w:rsidR="00FD3B29" w:rsidRPr="004C5D73" w:rsidRDefault="00FD3B29" w:rsidP="00C431D0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eastAsia="en-GB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354EA6C" w14:textId="77777777" w:rsidR="00FD3B29" w:rsidRPr="004C5D73" w:rsidRDefault="00FD3B29" w:rsidP="00C431D0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eastAsia="en-GB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B1EB87" w14:textId="77777777" w:rsidR="00FD3B29" w:rsidRPr="004C5D73" w:rsidRDefault="00FD3B29" w:rsidP="00C431D0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A58005" w14:textId="77777777" w:rsidR="00FD3B29" w:rsidRPr="004C5D73" w:rsidRDefault="00FD3B29" w:rsidP="00C431D0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F2D21D2" w14:textId="77777777" w:rsidR="00FD3B29" w:rsidRPr="004C5D73" w:rsidRDefault="00FD3B29" w:rsidP="00C431D0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eastAsia="en-GB"/>
              </w:rPr>
              <w:t xml:space="preserve"> </w:t>
            </w:r>
          </w:p>
        </w:tc>
      </w:tr>
      <w:tr w:rsidR="00CA2675" w:rsidRPr="004C5D73" w14:paraId="62771435" w14:textId="77777777">
        <w:trPr>
          <w:trHeight w:val="20"/>
        </w:trPr>
        <w:tc>
          <w:tcPr>
            <w:tcW w:w="613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C81CFF0" w14:textId="77777777" w:rsidR="00CA2675" w:rsidRPr="004C5D73" w:rsidRDefault="00CA2675" w:rsidP="00CA2675">
            <w:pPr>
              <w:ind w:left="-113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eastAsia="en-GB"/>
              </w:rPr>
              <w:t xml:space="preserve">   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รายได้จากการประกันภัยจากสัญญาที่วัดมูลค่าภายใต้วิธีปันส่วนเบี้ยประกันภัย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B1301DB" w14:textId="0BAB6E80" w:rsidR="00CA2675" w:rsidRPr="004C5D73" w:rsidRDefault="00D27987" w:rsidP="00CA267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CA2675"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441</w:t>
            </w:r>
            <w:r w:rsidR="00CA2675"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3AF5F8" w14:textId="1418B630" w:rsidR="00CA2675" w:rsidRPr="004C5D73" w:rsidRDefault="00D27987" w:rsidP="00CA267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664</w:t>
            </w:r>
            <w:r w:rsidR="00CA2675"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896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7FAE28A" w14:textId="06A5B420" w:rsidR="00CA2675" w:rsidRPr="004C5D73" w:rsidRDefault="00D27987" w:rsidP="00CA267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344</w:t>
            </w:r>
            <w:r w:rsidR="00CA2675"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ED1B1DB" w14:textId="139EACB3" w:rsidR="00CA2675" w:rsidRPr="004C5D73" w:rsidRDefault="00D27987" w:rsidP="00CA267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CA2675"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757</w:t>
            </w:r>
            <w:r w:rsidR="00CA2675"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057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DA103B6" w14:textId="37E95B72" w:rsidR="00CA2675" w:rsidRPr="004C5D73" w:rsidRDefault="00D27987" w:rsidP="00CA267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CA2675"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355</w:t>
            </w:r>
            <w:r w:rsidR="00CA2675"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698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183F34" w14:textId="76489E47" w:rsidR="00CA2675" w:rsidRPr="004C5D73" w:rsidRDefault="00D27987" w:rsidP="00CA267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CA2675"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122</w:t>
            </w:r>
            <w:r w:rsidR="00CA2675"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093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E3D5874" w14:textId="6C8C4963" w:rsidR="00CA2675" w:rsidRPr="004C5D73" w:rsidRDefault="00D27987" w:rsidP="00CA267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="00CA2675"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563</w:t>
            </w:r>
            <w:r w:rsidR="00CA2675"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335</w:t>
            </w:r>
          </w:p>
        </w:tc>
      </w:tr>
      <w:tr w:rsidR="00CA2675" w:rsidRPr="004C5D73" w14:paraId="402E14A9" w14:textId="77777777">
        <w:trPr>
          <w:trHeight w:val="20"/>
        </w:trPr>
        <w:tc>
          <w:tcPr>
            <w:tcW w:w="613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0D4F2CB1" w14:textId="77777777" w:rsidR="00CA2675" w:rsidRPr="004C5D73" w:rsidRDefault="00CA2675" w:rsidP="00CA2675">
            <w:pPr>
              <w:ind w:left="-113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รายได้จากการประกันภัยทั้งหมด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1724A4F" w14:textId="42AD9FD6" w:rsidR="00CA2675" w:rsidRPr="004C5D73" w:rsidRDefault="00D27987" w:rsidP="00CA267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CA2675"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441</w:t>
            </w:r>
            <w:r w:rsidR="00CA2675"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242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8998189" w14:textId="52E1AA98" w:rsidR="00CA2675" w:rsidRPr="004C5D73" w:rsidRDefault="00D27987" w:rsidP="00CA267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664</w:t>
            </w:r>
            <w:r w:rsidR="00CA2675"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896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40B072A" w14:textId="5E24C8D6" w:rsidR="00CA2675" w:rsidRPr="004C5D73" w:rsidRDefault="00D27987" w:rsidP="00CA267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344</w:t>
            </w:r>
            <w:r w:rsidR="00CA2675"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442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61E980C" w14:textId="0FB1F388" w:rsidR="00CA2675" w:rsidRPr="004C5D73" w:rsidRDefault="00D27987" w:rsidP="00CA267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CA2675"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757</w:t>
            </w:r>
            <w:r w:rsidR="00CA2675"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057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EBBCA44" w14:textId="430D39D7" w:rsidR="00CA2675" w:rsidRPr="004C5D73" w:rsidRDefault="00D27987" w:rsidP="00CA267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CA2675"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355</w:t>
            </w:r>
            <w:r w:rsidR="00CA2675"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698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4B7E9A" w14:textId="18DAF71E" w:rsidR="00CA2675" w:rsidRPr="004C5D73" w:rsidRDefault="00D27987" w:rsidP="00CA267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CA2675"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122</w:t>
            </w:r>
            <w:r w:rsidR="00CA2675"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093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C44A301" w14:textId="68F3A0B5" w:rsidR="00CA2675" w:rsidRPr="004C5D73" w:rsidRDefault="00D27987" w:rsidP="00CA267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="00CA2675"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563</w:t>
            </w:r>
            <w:r w:rsidR="00CA2675"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335</w:t>
            </w:r>
          </w:p>
        </w:tc>
      </w:tr>
      <w:tr w:rsidR="00CA2675" w:rsidRPr="004C5D73" w14:paraId="054934D0" w14:textId="77777777">
        <w:trPr>
          <w:trHeight w:val="20"/>
        </w:trPr>
        <w:tc>
          <w:tcPr>
            <w:tcW w:w="6138" w:type="dxa"/>
            <w:tcBorders>
              <w:top w:val="nil"/>
              <w:left w:val="nil"/>
              <w:right w:val="nil"/>
            </w:tcBorders>
            <w:vAlign w:val="center"/>
          </w:tcPr>
          <w:p w14:paraId="42DB732F" w14:textId="77777777" w:rsidR="00CA2675" w:rsidRPr="004C5D73" w:rsidRDefault="00CA2675" w:rsidP="00CA2675">
            <w:pPr>
              <w:ind w:left="-113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7DE991A" w14:textId="77777777" w:rsidR="00CA2675" w:rsidRPr="004C5D73" w:rsidRDefault="00CA2675" w:rsidP="00CA267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1A48224" w14:textId="77777777" w:rsidR="00CA2675" w:rsidRPr="004C5D73" w:rsidRDefault="00CA2675" w:rsidP="00CA267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F21771F" w14:textId="77777777" w:rsidR="00CA2675" w:rsidRPr="004C5D73" w:rsidRDefault="00CA2675" w:rsidP="00CA267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1E3A426" w14:textId="77777777" w:rsidR="00CA2675" w:rsidRPr="004C5D73" w:rsidRDefault="00CA2675" w:rsidP="00CA267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51D0F02" w14:textId="77777777" w:rsidR="00CA2675" w:rsidRPr="004C5D73" w:rsidRDefault="00CA2675" w:rsidP="00CA267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D5AB53" w14:textId="77777777" w:rsidR="00CA2675" w:rsidRPr="004C5D73" w:rsidRDefault="00CA2675" w:rsidP="00CA267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E1A62B2" w14:textId="77777777" w:rsidR="00CA2675" w:rsidRPr="004C5D73" w:rsidRDefault="00CA2675" w:rsidP="00CA267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CA2675" w:rsidRPr="004C5D73" w14:paraId="1E5F7E3A" w14:textId="77777777">
        <w:trPr>
          <w:trHeight w:val="20"/>
        </w:trPr>
        <w:tc>
          <w:tcPr>
            <w:tcW w:w="613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647BC3A3" w14:textId="77777777" w:rsidR="00CA2675" w:rsidRPr="004C5D73" w:rsidRDefault="00CA2675" w:rsidP="00CA2675">
            <w:pPr>
              <w:ind w:left="-113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ค่าใช้จ่ายในการบริการประกันภัย</w:t>
            </w:r>
          </w:p>
        </w:tc>
        <w:tc>
          <w:tcPr>
            <w:tcW w:w="1239" w:type="dxa"/>
            <w:tcBorders>
              <w:left w:val="nil"/>
              <w:right w:val="nil"/>
            </w:tcBorders>
            <w:vAlign w:val="center"/>
          </w:tcPr>
          <w:p w14:paraId="7B0D2744" w14:textId="77777777" w:rsidR="00CA2675" w:rsidRPr="004C5D73" w:rsidRDefault="00CA2675" w:rsidP="00CA2675">
            <w:pPr>
              <w:ind w:right="-72" w:firstLineChars="100" w:firstLine="22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39" w:type="dxa"/>
            <w:tcBorders>
              <w:left w:val="nil"/>
              <w:right w:val="nil"/>
            </w:tcBorders>
            <w:vAlign w:val="center"/>
          </w:tcPr>
          <w:p w14:paraId="42A860DA" w14:textId="77777777" w:rsidR="00CA2675" w:rsidRPr="004C5D73" w:rsidRDefault="00CA2675" w:rsidP="00CA267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39" w:type="dxa"/>
            <w:tcBorders>
              <w:left w:val="nil"/>
              <w:right w:val="nil"/>
            </w:tcBorders>
            <w:vAlign w:val="center"/>
          </w:tcPr>
          <w:p w14:paraId="50985C7E" w14:textId="77777777" w:rsidR="00CA2675" w:rsidRPr="004C5D73" w:rsidRDefault="00CA2675" w:rsidP="00CA267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39" w:type="dxa"/>
            <w:tcBorders>
              <w:left w:val="nil"/>
              <w:right w:val="nil"/>
            </w:tcBorders>
            <w:vAlign w:val="center"/>
          </w:tcPr>
          <w:p w14:paraId="00212AB0" w14:textId="77777777" w:rsidR="00CA2675" w:rsidRPr="004C5D73" w:rsidRDefault="00CA2675" w:rsidP="00CA267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39" w:type="dxa"/>
            <w:tcBorders>
              <w:left w:val="nil"/>
              <w:right w:val="nil"/>
            </w:tcBorders>
            <w:vAlign w:val="center"/>
          </w:tcPr>
          <w:p w14:paraId="136F5E68" w14:textId="77777777" w:rsidR="00CA2675" w:rsidRPr="004C5D73" w:rsidRDefault="00CA2675" w:rsidP="00CA267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vAlign w:val="bottom"/>
          </w:tcPr>
          <w:p w14:paraId="328585AA" w14:textId="77777777" w:rsidR="00CA2675" w:rsidRPr="004C5D73" w:rsidRDefault="00CA2675" w:rsidP="00CA267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41" w:type="dxa"/>
            <w:tcBorders>
              <w:left w:val="nil"/>
              <w:right w:val="nil"/>
            </w:tcBorders>
            <w:vAlign w:val="center"/>
          </w:tcPr>
          <w:p w14:paraId="47659059" w14:textId="77777777" w:rsidR="00CA2675" w:rsidRPr="004C5D73" w:rsidRDefault="00CA2675" w:rsidP="00CA267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CA2675" w:rsidRPr="004C5D73" w14:paraId="1237CB9E" w14:textId="77777777">
        <w:trPr>
          <w:trHeight w:val="20"/>
        </w:trPr>
        <w:tc>
          <w:tcPr>
            <w:tcW w:w="613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07A2D05" w14:textId="77777777" w:rsidR="00CA2675" w:rsidRPr="004C5D73" w:rsidRDefault="00CA2675" w:rsidP="00CA2675">
            <w:pPr>
              <w:ind w:left="-113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eastAsia="en-GB"/>
              </w:rPr>
              <w:t xml:space="preserve">   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239" w:type="dxa"/>
            <w:tcBorders>
              <w:top w:val="nil"/>
              <w:left w:val="nil"/>
              <w:right w:val="nil"/>
            </w:tcBorders>
            <w:vAlign w:val="center"/>
          </w:tcPr>
          <w:p w14:paraId="7A1DEA43" w14:textId="7A54B472" w:rsidR="00CA2675" w:rsidRPr="004C5D73" w:rsidRDefault="00CA2675" w:rsidP="00CA267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489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988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39" w:type="dxa"/>
            <w:tcBorders>
              <w:top w:val="nil"/>
              <w:left w:val="nil"/>
              <w:right w:val="nil"/>
            </w:tcBorders>
            <w:vAlign w:val="center"/>
          </w:tcPr>
          <w:p w14:paraId="68B0F72F" w14:textId="4D02DAAA" w:rsidR="00CA2675" w:rsidRPr="004C5D73" w:rsidRDefault="00CA2675" w:rsidP="00CA267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819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643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39" w:type="dxa"/>
            <w:tcBorders>
              <w:top w:val="nil"/>
              <w:left w:val="nil"/>
              <w:right w:val="nil"/>
            </w:tcBorders>
            <w:vAlign w:val="center"/>
          </w:tcPr>
          <w:p w14:paraId="6807C72C" w14:textId="63401158" w:rsidR="00CA2675" w:rsidRPr="004C5D73" w:rsidRDefault="00CA2675" w:rsidP="00CA267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113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196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39" w:type="dxa"/>
            <w:tcBorders>
              <w:top w:val="nil"/>
              <w:left w:val="nil"/>
              <w:right w:val="nil"/>
            </w:tcBorders>
            <w:vAlign w:val="center"/>
          </w:tcPr>
          <w:p w14:paraId="0D70E1EB" w14:textId="1BCCC4D5" w:rsidR="00CA2675" w:rsidRPr="004C5D73" w:rsidRDefault="00CA2675" w:rsidP="00CA267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840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701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39" w:type="dxa"/>
            <w:tcBorders>
              <w:top w:val="nil"/>
              <w:left w:val="nil"/>
              <w:right w:val="nil"/>
            </w:tcBorders>
            <w:vAlign w:val="center"/>
          </w:tcPr>
          <w:p w14:paraId="3E979C4F" w14:textId="0BED9D26" w:rsidR="00CA2675" w:rsidRPr="004C5D73" w:rsidRDefault="00CA2675" w:rsidP="00CA267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246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755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vAlign w:val="bottom"/>
          </w:tcPr>
          <w:p w14:paraId="5954556B" w14:textId="3BA04B84" w:rsidR="00CA2675" w:rsidRPr="004C5D73" w:rsidRDefault="00CA2675" w:rsidP="00CA267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020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295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41" w:type="dxa"/>
            <w:tcBorders>
              <w:top w:val="nil"/>
              <w:left w:val="nil"/>
              <w:right w:val="nil"/>
            </w:tcBorders>
            <w:vAlign w:val="center"/>
          </w:tcPr>
          <w:p w14:paraId="135DD818" w14:textId="682EBF8F" w:rsidR="00CA2675" w:rsidRPr="004C5D73" w:rsidRDefault="00CA2675" w:rsidP="00CA267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510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283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CA2675" w:rsidRPr="004C5D73" w14:paraId="65A85038" w14:textId="77777777" w:rsidTr="003A0126">
        <w:trPr>
          <w:trHeight w:val="20"/>
        </w:trPr>
        <w:tc>
          <w:tcPr>
            <w:tcW w:w="613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018B1709" w14:textId="77777777" w:rsidR="00CA2675" w:rsidRPr="004C5D73" w:rsidRDefault="00CA2675" w:rsidP="00CA2675">
            <w:pPr>
              <w:ind w:left="-113"/>
              <w:contextualSpacing/>
              <w:rPr>
                <w:rFonts w:ascii="Browallia New" w:eastAsia="Cordia New" w:hAnsi="Browallia New" w:cs="Browallia New"/>
                <w:color w:val="000000"/>
                <w:spacing w:val="-6"/>
                <w:sz w:val="22"/>
                <w:szCs w:val="22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pacing w:val="-6"/>
                <w:sz w:val="22"/>
                <w:szCs w:val="22"/>
                <w:lang w:eastAsia="en-GB"/>
              </w:rPr>
              <w:t xml:space="preserve">   </w:t>
            </w:r>
            <w:r w:rsidRPr="004C5D73">
              <w:rPr>
                <w:rFonts w:ascii="Browallia New" w:eastAsia="Cordia New" w:hAnsi="Browallia New" w:cs="Browallia New"/>
                <w:color w:val="000000"/>
                <w:spacing w:val="-6"/>
                <w:sz w:val="22"/>
                <w:szCs w:val="22"/>
                <w:cs/>
                <w:lang w:eastAsia="en-GB"/>
              </w:rPr>
              <w:t>การเปลี่ยนแปลงที่เกี่ยวข้องกับการให้บริการในอดีต</w:t>
            </w:r>
            <w:r w:rsidRPr="004C5D73">
              <w:rPr>
                <w:rFonts w:ascii="Browallia New" w:eastAsia="Cordia New" w:hAnsi="Browallia New" w:cs="Browallia New"/>
                <w:color w:val="000000"/>
                <w:spacing w:val="-6"/>
                <w:sz w:val="22"/>
                <w:szCs w:val="22"/>
                <w:lang w:eastAsia="en-GB"/>
              </w:rPr>
              <w:t xml:space="preserve"> </w:t>
            </w:r>
            <w:r w:rsidRPr="004C5D73">
              <w:rPr>
                <w:rFonts w:ascii="Browallia New" w:eastAsia="Cordia New" w:hAnsi="Browallia New" w:cs="Browallia New"/>
                <w:color w:val="000000"/>
                <w:spacing w:val="-6"/>
                <w:sz w:val="22"/>
                <w:szCs w:val="22"/>
                <w:cs/>
                <w:lang w:eastAsia="en-GB"/>
              </w:rPr>
              <w:t>-</w:t>
            </w:r>
            <w:r w:rsidRPr="004C5D73">
              <w:rPr>
                <w:rFonts w:ascii="Browallia New" w:eastAsia="Cordia New" w:hAnsi="Browallia New" w:cs="Browallia New"/>
                <w:color w:val="000000"/>
                <w:spacing w:val="-6"/>
                <w:sz w:val="22"/>
                <w:szCs w:val="22"/>
                <w:lang w:eastAsia="en-GB"/>
              </w:rPr>
              <w:t xml:space="preserve"> </w:t>
            </w:r>
            <w:r w:rsidRPr="004C5D73">
              <w:rPr>
                <w:rFonts w:ascii="Browallia New" w:eastAsia="Cordia New" w:hAnsi="Browallia New" w:cs="Browallia New"/>
                <w:color w:val="000000"/>
                <w:spacing w:val="-6"/>
                <w:sz w:val="22"/>
                <w:szCs w:val="22"/>
                <w:cs/>
                <w:lang w:eastAsia="en-GB"/>
              </w:rPr>
              <w:t>การเปลี่ยนแปลงในกระแสเงินสด</w:t>
            </w:r>
          </w:p>
          <w:p w14:paraId="4FFF754F" w14:textId="77777777" w:rsidR="00CA2675" w:rsidRPr="004C5D73" w:rsidRDefault="00CA2675" w:rsidP="00CA2675">
            <w:pPr>
              <w:ind w:left="-113"/>
              <w:contextualSpacing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eastAsia="en-GB"/>
              </w:rPr>
              <w:t xml:space="preserve">      เพื่อทำให้เสร็จสิ้นตามสัญญาที่เกี่ยวข้องกับหนี้สินสำหรับค่าสินไหมทดแทนที่</w:t>
            </w:r>
          </w:p>
          <w:p w14:paraId="164424A8" w14:textId="77777777" w:rsidR="00CA2675" w:rsidRPr="004C5D73" w:rsidRDefault="00CA2675" w:rsidP="00CA2675">
            <w:pPr>
              <w:ind w:left="-113"/>
              <w:contextualSpacing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eastAsia="en-GB"/>
              </w:rPr>
              <w:t xml:space="preserve">      เกิดขึ้นแล้ว</w:t>
            </w:r>
          </w:p>
        </w:tc>
        <w:tc>
          <w:tcPr>
            <w:tcW w:w="1239" w:type="dxa"/>
            <w:tcBorders>
              <w:top w:val="nil"/>
              <w:left w:val="nil"/>
              <w:right w:val="nil"/>
            </w:tcBorders>
            <w:vAlign w:val="bottom"/>
          </w:tcPr>
          <w:p w14:paraId="4F3EEE83" w14:textId="5FDF8208" w:rsidR="00CA2675" w:rsidRPr="004C5D73" w:rsidRDefault="00D27987" w:rsidP="00CA267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233</w:t>
            </w:r>
            <w:r w:rsidR="00CA2675"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709</w:t>
            </w:r>
          </w:p>
        </w:tc>
        <w:tc>
          <w:tcPr>
            <w:tcW w:w="1239" w:type="dxa"/>
            <w:tcBorders>
              <w:top w:val="nil"/>
              <w:left w:val="nil"/>
              <w:right w:val="nil"/>
            </w:tcBorders>
            <w:vAlign w:val="bottom"/>
          </w:tcPr>
          <w:p w14:paraId="3C50FB3F" w14:textId="517F25A3" w:rsidR="00CA2675" w:rsidRPr="004C5D73" w:rsidRDefault="00D27987" w:rsidP="00CA267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CA2675"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159</w:t>
            </w:r>
          </w:p>
        </w:tc>
        <w:tc>
          <w:tcPr>
            <w:tcW w:w="1239" w:type="dxa"/>
            <w:tcBorders>
              <w:top w:val="nil"/>
              <w:left w:val="nil"/>
              <w:right w:val="nil"/>
            </w:tcBorders>
            <w:vAlign w:val="bottom"/>
          </w:tcPr>
          <w:p w14:paraId="09C369B2" w14:textId="77F7EF5B" w:rsidR="00CA2675" w:rsidRPr="004C5D73" w:rsidRDefault="00D27987" w:rsidP="00CA267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="00CA2675"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697</w:t>
            </w:r>
          </w:p>
        </w:tc>
        <w:tc>
          <w:tcPr>
            <w:tcW w:w="1239" w:type="dxa"/>
            <w:tcBorders>
              <w:top w:val="nil"/>
              <w:left w:val="nil"/>
              <w:right w:val="nil"/>
            </w:tcBorders>
            <w:vAlign w:val="bottom"/>
          </w:tcPr>
          <w:p w14:paraId="28BA81EB" w14:textId="755BC25C" w:rsidR="00CA2675" w:rsidRPr="004C5D73" w:rsidRDefault="00D27987" w:rsidP="00CA267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</w:t>
            </w:r>
            <w:r w:rsidR="00CA2675"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859</w:t>
            </w:r>
          </w:p>
        </w:tc>
        <w:tc>
          <w:tcPr>
            <w:tcW w:w="1239" w:type="dxa"/>
            <w:tcBorders>
              <w:top w:val="nil"/>
              <w:left w:val="nil"/>
              <w:right w:val="nil"/>
            </w:tcBorders>
            <w:vAlign w:val="bottom"/>
          </w:tcPr>
          <w:p w14:paraId="1616ED50" w14:textId="783D862B" w:rsidR="00CA2675" w:rsidRPr="004C5D73" w:rsidRDefault="00D27987" w:rsidP="00CA267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</w:t>
            </w:r>
            <w:r w:rsidR="00CA2675"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818</w:t>
            </w: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vAlign w:val="bottom"/>
          </w:tcPr>
          <w:p w14:paraId="089AE0D8" w14:textId="088786A5" w:rsidR="00CA2675" w:rsidRPr="004C5D73" w:rsidRDefault="00D27987" w:rsidP="00CA267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63</w:t>
            </w:r>
            <w:r w:rsidR="00CA2675"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533</w:t>
            </w:r>
          </w:p>
        </w:tc>
        <w:tc>
          <w:tcPr>
            <w:tcW w:w="1241" w:type="dxa"/>
            <w:tcBorders>
              <w:top w:val="nil"/>
              <w:left w:val="nil"/>
              <w:right w:val="nil"/>
            </w:tcBorders>
            <w:vAlign w:val="bottom"/>
          </w:tcPr>
          <w:p w14:paraId="38B07C96" w14:textId="0F401FC5" w:rsidR="00CA2675" w:rsidRPr="004C5D73" w:rsidRDefault="00D27987" w:rsidP="00CA267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297</w:t>
            </w:r>
            <w:r w:rsidR="00CA2675"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242</w:t>
            </w:r>
          </w:p>
        </w:tc>
      </w:tr>
      <w:tr w:rsidR="00CA2675" w:rsidRPr="004C5D73" w14:paraId="00A26C2C" w14:textId="77777777">
        <w:trPr>
          <w:trHeight w:val="20"/>
        </w:trPr>
        <w:tc>
          <w:tcPr>
            <w:tcW w:w="613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051A6A5C" w14:textId="77777777" w:rsidR="00CA2675" w:rsidRPr="004C5D73" w:rsidRDefault="00CA2675" w:rsidP="00CA2675">
            <w:pPr>
              <w:ind w:left="-113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eastAsia="en-GB"/>
              </w:rPr>
              <w:t xml:space="preserve">   ผลขาดทุนจากสัญญาที่สร้างภาระ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eastAsia="en-GB"/>
              </w:rPr>
              <w:t xml:space="preserve"> 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และการกลับรายการของผลขาดทุนนั้น</w:t>
            </w:r>
          </w:p>
        </w:tc>
        <w:tc>
          <w:tcPr>
            <w:tcW w:w="1239" w:type="dxa"/>
            <w:tcBorders>
              <w:top w:val="nil"/>
              <w:left w:val="nil"/>
              <w:right w:val="nil"/>
            </w:tcBorders>
            <w:vAlign w:val="center"/>
          </w:tcPr>
          <w:p w14:paraId="616F021E" w14:textId="327D7C7C" w:rsidR="00CA2675" w:rsidRPr="004C5D73" w:rsidRDefault="00D27987" w:rsidP="00CA267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CA2675"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069</w:t>
            </w:r>
          </w:p>
        </w:tc>
        <w:tc>
          <w:tcPr>
            <w:tcW w:w="1239" w:type="dxa"/>
            <w:tcBorders>
              <w:top w:val="nil"/>
              <w:left w:val="nil"/>
              <w:right w:val="nil"/>
            </w:tcBorders>
            <w:vAlign w:val="center"/>
          </w:tcPr>
          <w:p w14:paraId="7AB129AA" w14:textId="0ED7730A" w:rsidR="00CA2675" w:rsidRPr="004C5D73" w:rsidRDefault="00CA2675" w:rsidP="00CA267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39" w:type="dxa"/>
            <w:tcBorders>
              <w:top w:val="nil"/>
              <w:left w:val="nil"/>
              <w:right w:val="nil"/>
            </w:tcBorders>
            <w:vAlign w:val="center"/>
          </w:tcPr>
          <w:p w14:paraId="799846C1" w14:textId="12906B2B" w:rsidR="00CA2675" w:rsidRPr="004C5D73" w:rsidRDefault="00CA2675" w:rsidP="00CA267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39" w:type="dxa"/>
            <w:tcBorders>
              <w:top w:val="nil"/>
              <w:left w:val="nil"/>
              <w:right w:val="nil"/>
            </w:tcBorders>
            <w:vAlign w:val="center"/>
          </w:tcPr>
          <w:p w14:paraId="61DF5ECF" w14:textId="39AF879F" w:rsidR="00CA2675" w:rsidRPr="004C5D73" w:rsidRDefault="00D27987" w:rsidP="00CA267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45</w:t>
            </w:r>
            <w:r w:rsidR="00CA2675"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603</w:t>
            </w:r>
          </w:p>
        </w:tc>
        <w:tc>
          <w:tcPr>
            <w:tcW w:w="1239" w:type="dxa"/>
            <w:tcBorders>
              <w:top w:val="nil"/>
              <w:left w:val="nil"/>
              <w:right w:val="nil"/>
            </w:tcBorders>
            <w:vAlign w:val="center"/>
          </w:tcPr>
          <w:p w14:paraId="51451F6A" w14:textId="1DAA0FEB" w:rsidR="00CA2675" w:rsidRPr="004C5D73" w:rsidRDefault="00CA2675" w:rsidP="00CA267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427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vAlign w:val="bottom"/>
          </w:tcPr>
          <w:p w14:paraId="63D2F4C8" w14:textId="20BF0172" w:rsidR="00CA2675" w:rsidRPr="004C5D73" w:rsidRDefault="00D27987" w:rsidP="00CA267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</w:t>
            </w:r>
            <w:r w:rsidR="00CA2675"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176</w:t>
            </w:r>
          </w:p>
        </w:tc>
        <w:tc>
          <w:tcPr>
            <w:tcW w:w="1241" w:type="dxa"/>
            <w:tcBorders>
              <w:top w:val="nil"/>
              <w:left w:val="nil"/>
              <w:right w:val="nil"/>
            </w:tcBorders>
            <w:vAlign w:val="center"/>
          </w:tcPr>
          <w:p w14:paraId="2F057D3D" w14:textId="5CD7E5CC" w:rsidR="00CA2675" w:rsidRPr="004C5D73" w:rsidRDefault="00D27987" w:rsidP="00CA267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</w:t>
            </w:r>
            <w:r w:rsidR="00CA2675"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245</w:t>
            </w:r>
          </w:p>
        </w:tc>
      </w:tr>
      <w:tr w:rsidR="00CA2675" w:rsidRPr="004C5D73" w14:paraId="40D08284" w14:textId="77777777">
        <w:trPr>
          <w:trHeight w:val="20"/>
        </w:trPr>
        <w:tc>
          <w:tcPr>
            <w:tcW w:w="613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721C93BF" w14:textId="77777777" w:rsidR="00CA2675" w:rsidRPr="004C5D73" w:rsidRDefault="00CA2675" w:rsidP="00CA2675">
            <w:pPr>
              <w:ind w:left="-113"/>
              <w:contextualSpacing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eastAsia="en-GB"/>
              </w:rPr>
              <w:t xml:space="preserve">   การตัดจำหน่ายกระแสเงินสดที่ทำให้ได้มาซึ่งการประกันภัย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eastAsia="en-GB"/>
              </w:rPr>
              <w:t xml:space="preserve"> 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หรือการรับรู้เมื่อเกิดขึ้น</w:t>
            </w:r>
          </w:p>
        </w:tc>
        <w:tc>
          <w:tcPr>
            <w:tcW w:w="1239" w:type="dxa"/>
            <w:tcBorders>
              <w:top w:val="nil"/>
              <w:left w:val="nil"/>
              <w:right w:val="nil"/>
            </w:tcBorders>
            <w:vAlign w:val="center"/>
          </w:tcPr>
          <w:p w14:paraId="4D5CF655" w14:textId="69C72D40" w:rsidR="00CA2675" w:rsidRPr="004C5D73" w:rsidRDefault="00CA2675" w:rsidP="00CA267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196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434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39" w:type="dxa"/>
            <w:tcBorders>
              <w:top w:val="nil"/>
              <w:left w:val="nil"/>
              <w:right w:val="nil"/>
            </w:tcBorders>
            <w:vAlign w:val="center"/>
          </w:tcPr>
          <w:p w14:paraId="0262E822" w14:textId="107B474E" w:rsidR="00CA2675" w:rsidRPr="004C5D73" w:rsidRDefault="00CA2675" w:rsidP="00CA267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271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064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39" w:type="dxa"/>
            <w:tcBorders>
              <w:top w:val="nil"/>
              <w:left w:val="nil"/>
              <w:right w:val="nil"/>
            </w:tcBorders>
            <w:vAlign w:val="center"/>
          </w:tcPr>
          <w:p w14:paraId="27701E3F" w14:textId="216FBCB6" w:rsidR="00CA2675" w:rsidRPr="004C5D73" w:rsidRDefault="00CA2675" w:rsidP="00CA267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84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077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39" w:type="dxa"/>
            <w:tcBorders>
              <w:top w:val="nil"/>
              <w:left w:val="nil"/>
              <w:right w:val="nil"/>
            </w:tcBorders>
            <w:vAlign w:val="center"/>
          </w:tcPr>
          <w:p w14:paraId="13450BB7" w14:textId="6F5B6DE1" w:rsidR="00CA2675" w:rsidRPr="004C5D73" w:rsidRDefault="00CA2675" w:rsidP="00CA267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480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402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39" w:type="dxa"/>
            <w:tcBorders>
              <w:top w:val="nil"/>
              <w:left w:val="nil"/>
              <w:right w:val="nil"/>
            </w:tcBorders>
            <w:vAlign w:val="center"/>
          </w:tcPr>
          <w:p w14:paraId="5ADF3821" w14:textId="784D0FD6" w:rsidR="00CA2675" w:rsidRPr="004C5D73" w:rsidRDefault="00CA2675" w:rsidP="00CA267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493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024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vAlign w:val="bottom"/>
          </w:tcPr>
          <w:p w14:paraId="40794339" w14:textId="2C69B5BB" w:rsidR="00CA2675" w:rsidRPr="004C5D73" w:rsidRDefault="00CA2675" w:rsidP="00CA267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328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567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41" w:type="dxa"/>
            <w:tcBorders>
              <w:top w:val="nil"/>
              <w:left w:val="nil"/>
              <w:right w:val="nil"/>
            </w:tcBorders>
            <w:vAlign w:val="center"/>
          </w:tcPr>
          <w:p w14:paraId="0714B781" w14:textId="1F2E240E" w:rsidR="00CA2675" w:rsidRPr="004C5D73" w:rsidRDefault="00CA2675" w:rsidP="00CA267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525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001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CA2675" w:rsidRPr="004C5D73" w14:paraId="1C7554EE" w14:textId="77777777">
        <w:trPr>
          <w:trHeight w:val="20"/>
        </w:trPr>
        <w:tc>
          <w:tcPr>
            <w:tcW w:w="6138" w:type="dxa"/>
            <w:tcBorders>
              <w:left w:val="nil"/>
              <w:right w:val="nil"/>
            </w:tcBorders>
            <w:vAlign w:val="center"/>
          </w:tcPr>
          <w:p w14:paraId="1A2BD3B4" w14:textId="77777777" w:rsidR="00CA2675" w:rsidRPr="004C5D73" w:rsidRDefault="00CA2675" w:rsidP="00CA2675">
            <w:pPr>
              <w:ind w:left="-113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ค่าใช้จ่ายในการบริการประกันภัยทั้งหมด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E655A63" w14:textId="7A42B133" w:rsidR="00CA2675" w:rsidRPr="004C5D73" w:rsidRDefault="00CA2675" w:rsidP="00CA267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448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644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1495212" w14:textId="2B705DCF" w:rsidR="00CA2675" w:rsidRPr="004C5D73" w:rsidRDefault="00CA2675" w:rsidP="00CA267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088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548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4DE48AA" w14:textId="6F1463A6" w:rsidR="00CA2675" w:rsidRPr="004C5D73" w:rsidRDefault="00CA2675" w:rsidP="00CA267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185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576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E969094" w14:textId="08DAA48F" w:rsidR="00CA2675" w:rsidRPr="004C5D73" w:rsidRDefault="00CA2675" w:rsidP="00CA267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242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641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1354A0B" w14:textId="086E3F83" w:rsidR="00CA2675" w:rsidRPr="004C5D73" w:rsidRDefault="00CA2675" w:rsidP="00CA267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745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388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665E63" w14:textId="478729F3" w:rsidR="00CA2675" w:rsidRPr="004C5D73" w:rsidRDefault="00CA2675" w:rsidP="00CA267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262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153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63FE65D" w14:textId="348A6B02" w:rsidR="00CA2675" w:rsidRPr="004C5D73" w:rsidRDefault="00CA2675" w:rsidP="00CA267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710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797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</w:tbl>
    <w:p w14:paraId="590136FD" w14:textId="77777777" w:rsidR="00C431D0" w:rsidRPr="004C5D73" w:rsidRDefault="00C431D0">
      <w:pPr>
        <w:rPr>
          <w:rFonts w:ascii="Browallia New" w:hAnsi="Browallia New" w:cs="Browallia New"/>
          <w:cs/>
        </w:rPr>
      </w:pPr>
      <w:r w:rsidRPr="004C5D73">
        <w:rPr>
          <w:rFonts w:ascii="Browallia New" w:hAnsi="Browallia New" w:cs="Browallia New"/>
          <w:cs/>
        </w:rPr>
        <w:br w:type="page"/>
      </w:r>
    </w:p>
    <w:tbl>
      <w:tblPr>
        <w:tblW w:w="14820" w:type="dxa"/>
        <w:tblLayout w:type="fixed"/>
        <w:tblLook w:val="04A0" w:firstRow="1" w:lastRow="0" w:firstColumn="1" w:lastColumn="0" w:noHBand="0" w:noVBand="1"/>
      </w:tblPr>
      <w:tblGrid>
        <w:gridCol w:w="6091"/>
        <w:gridCol w:w="1242"/>
        <w:gridCol w:w="1244"/>
        <w:gridCol w:w="1244"/>
        <w:gridCol w:w="1244"/>
        <w:gridCol w:w="1244"/>
        <w:gridCol w:w="1253"/>
        <w:gridCol w:w="1245"/>
        <w:gridCol w:w="13"/>
      </w:tblGrid>
      <w:tr w:rsidR="003C5E01" w:rsidRPr="004C5D73" w14:paraId="678FD510" w14:textId="77777777" w:rsidTr="003A0126">
        <w:trPr>
          <w:trHeight w:val="26"/>
          <w:tblHeader/>
        </w:trPr>
        <w:tc>
          <w:tcPr>
            <w:tcW w:w="6091" w:type="dxa"/>
            <w:tcBorders>
              <w:left w:val="nil"/>
              <w:right w:val="nil"/>
            </w:tcBorders>
            <w:vAlign w:val="center"/>
          </w:tcPr>
          <w:p w14:paraId="2BE142F8" w14:textId="77777777" w:rsidR="003C5E01" w:rsidRPr="004C5D73" w:rsidRDefault="003C5E01" w:rsidP="00C431D0">
            <w:pPr>
              <w:ind w:left="-113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8729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7BD2F862" w14:textId="38E34BCE" w:rsidR="003C5E01" w:rsidRPr="004C5D73" w:rsidRDefault="003C5E01" w:rsidP="00287522">
            <w:pPr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งบการเงินรวม</w:t>
            </w:r>
          </w:p>
        </w:tc>
      </w:tr>
      <w:tr w:rsidR="00287522" w:rsidRPr="004C5D73" w14:paraId="287B08F1" w14:textId="77777777" w:rsidTr="003A0126">
        <w:trPr>
          <w:trHeight w:val="26"/>
          <w:tblHeader/>
        </w:trPr>
        <w:tc>
          <w:tcPr>
            <w:tcW w:w="6091" w:type="dxa"/>
            <w:tcBorders>
              <w:left w:val="nil"/>
              <w:right w:val="nil"/>
            </w:tcBorders>
            <w:vAlign w:val="center"/>
          </w:tcPr>
          <w:p w14:paraId="288424A0" w14:textId="2350227F" w:rsidR="00287522" w:rsidRPr="004C5D73" w:rsidRDefault="00287522" w:rsidP="00C431D0">
            <w:pPr>
              <w:ind w:left="-113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8729" w:type="dxa"/>
            <w:gridSpan w:val="8"/>
            <w:tcBorders>
              <w:top w:val="single" w:sz="4" w:space="0" w:color="auto"/>
              <w:left w:val="nil"/>
              <w:right w:val="nil"/>
            </w:tcBorders>
          </w:tcPr>
          <w:p w14:paraId="707DE304" w14:textId="560E6E96" w:rsidR="00287522" w:rsidRPr="004C5D73" w:rsidRDefault="00287522" w:rsidP="00287522">
            <w:pPr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D27987" w:rsidRPr="00D27987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>2568</w:t>
            </w:r>
          </w:p>
        </w:tc>
      </w:tr>
      <w:tr w:rsidR="00287522" w:rsidRPr="004C5D73" w14:paraId="1090D52D" w14:textId="77777777" w:rsidTr="003A0126">
        <w:trPr>
          <w:trHeight w:val="26"/>
          <w:tblHeader/>
        </w:trPr>
        <w:tc>
          <w:tcPr>
            <w:tcW w:w="6091" w:type="dxa"/>
            <w:tcBorders>
              <w:left w:val="nil"/>
              <w:right w:val="nil"/>
            </w:tcBorders>
            <w:vAlign w:val="center"/>
          </w:tcPr>
          <w:p w14:paraId="1312BC07" w14:textId="77777777" w:rsidR="00287522" w:rsidRPr="004C5D73" w:rsidRDefault="00287522" w:rsidP="00C431D0">
            <w:pPr>
              <w:ind w:left="-113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C40E0B" w14:textId="77777777" w:rsidR="00287522" w:rsidRPr="004C5D73" w:rsidRDefault="00287522" w:rsidP="00287522">
            <w:pPr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ประกันภัยรถ</w:t>
            </w:r>
          </w:p>
        </w:tc>
        <w:tc>
          <w:tcPr>
            <w:tcW w:w="622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5B8A00" w14:textId="77777777" w:rsidR="00287522" w:rsidRPr="004C5D73" w:rsidRDefault="00287522" w:rsidP="00287522">
            <w:pPr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ประกันภัยทั่วไป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C9D8D9" w14:textId="32F79E8F" w:rsidR="00287522" w:rsidRPr="004C5D73" w:rsidRDefault="00287522" w:rsidP="00287522">
            <w:pPr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</w:p>
        </w:tc>
      </w:tr>
      <w:tr w:rsidR="006B180F" w:rsidRPr="004C5D73" w14:paraId="77294F9C" w14:textId="77777777" w:rsidTr="003A0126">
        <w:trPr>
          <w:gridAfter w:val="1"/>
          <w:wAfter w:w="13" w:type="dxa"/>
          <w:trHeight w:val="26"/>
          <w:tblHeader/>
        </w:trPr>
        <w:tc>
          <w:tcPr>
            <w:tcW w:w="6091" w:type="dxa"/>
            <w:tcBorders>
              <w:left w:val="nil"/>
              <w:right w:val="nil"/>
            </w:tcBorders>
            <w:vAlign w:val="center"/>
          </w:tcPr>
          <w:p w14:paraId="1F4ED8BF" w14:textId="77777777" w:rsidR="00287522" w:rsidRPr="004C5D73" w:rsidRDefault="00287522" w:rsidP="00C431D0">
            <w:pPr>
              <w:ind w:left="-113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DDD01C" w14:textId="77777777" w:rsidR="00287522" w:rsidRPr="004C5D73" w:rsidRDefault="00287522" w:rsidP="00287522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รวมประกัน</w:t>
            </w:r>
          </w:p>
          <w:p w14:paraId="0E8588E8" w14:textId="77777777" w:rsidR="00287522" w:rsidRPr="004C5D73" w:rsidRDefault="00287522" w:rsidP="00287522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ภัยรถ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E1F1BE" w14:textId="77777777" w:rsidR="00287522" w:rsidRPr="004C5D73" w:rsidRDefault="00287522" w:rsidP="00287522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ประกัน</w:t>
            </w:r>
          </w:p>
          <w:p w14:paraId="7E03C81B" w14:textId="77777777" w:rsidR="00287522" w:rsidRPr="004C5D73" w:rsidRDefault="00287522" w:rsidP="00287522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อัคคีภัย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20BBF3" w14:textId="77777777" w:rsidR="00287522" w:rsidRPr="004C5D73" w:rsidRDefault="00287522" w:rsidP="00287522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ประกันภัย</w:t>
            </w:r>
          </w:p>
          <w:p w14:paraId="6CD75B20" w14:textId="77777777" w:rsidR="00287522" w:rsidRPr="004C5D73" w:rsidRDefault="00287522" w:rsidP="00287522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ทางทะเล</w:t>
            </w:r>
          </w:p>
          <w:p w14:paraId="1CCFD296" w14:textId="77777777" w:rsidR="00287522" w:rsidRPr="004C5D73" w:rsidRDefault="00287522" w:rsidP="00287522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และขนส่ง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CE96FC" w14:textId="77777777" w:rsidR="00287522" w:rsidRPr="004C5D73" w:rsidRDefault="00287522" w:rsidP="00287522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ประกันสุขภาพและอุบัติเหตุ</w:t>
            </w:r>
          </w:p>
          <w:p w14:paraId="6F834139" w14:textId="77777777" w:rsidR="00287522" w:rsidRPr="004C5D73" w:rsidRDefault="00287522" w:rsidP="00287522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ส่วนบุคคล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6A1554" w14:textId="77777777" w:rsidR="00287522" w:rsidRPr="004C5D73" w:rsidRDefault="00287522" w:rsidP="00287522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ประกันภัยเบ็ดเตล็ด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C10778" w14:textId="77777777" w:rsidR="00287522" w:rsidRPr="004C5D73" w:rsidRDefault="00287522" w:rsidP="00287522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รวมประกัน</w:t>
            </w:r>
          </w:p>
          <w:p w14:paraId="294832CE" w14:textId="77777777" w:rsidR="00287522" w:rsidRPr="004C5D73" w:rsidRDefault="00287522" w:rsidP="00287522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ภัยทั่วไป</w:t>
            </w:r>
          </w:p>
        </w:tc>
        <w:tc>
          <w:tcPr>
            <w:tcW w:w="1245" w:type="dxa"/>
            <w:tcBorders>
              <w:left w:val="nil"/>
              <w:right w:val="nil"/>
            </w:tcBorders>
            <w:vAlign w:val="bottom"/>
          </w:tcPr>
          <w:p w14:paraId="51D1C2C1" w14:textId="608A973C" w:rsidR="00287522" w:rsidRPr="004C5D73" w:rsidRDefault="008F7DCD" w:rsidP="00287522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6B180F" w:rsidRPr="004C5D73" w14:paraId="773ECAEA" w14:textId="77777777" w:rsidTr="003A0126">
        <w:trPr>
          <w:gridAfter w:val="1"/>
          <w:wAfter w:w="13" w:type="dxa"/>
          <w:trHeight w:val="26"/>
          <w:tblHeader/>
        </w:trPr>
        <w:tc>
          <w:tcPr>
            <w:tcW w:w="6091" w:type="dxa"/>
            <w:tcBorders>
              <w:left w:val="nil"/>
              <w:right w:val="nil"/>
            </w:tcBorders>
            <w:vAlign w:val="center"/>
            <w:hideMark/>
          </w:tcPr>
          <w:p w14:paraId="06E00A4A" w14:textId="77777777" w:rsidR="00287522" w:rsidRPr="004C5D73" w:rsidRDefault="00287522" w:rsidP="00C431D0">
            <w:pPr>
              <w:ind w:left="-113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F75AAD" w14:textId="77777777" w:rsidR="00287522" w:rsidRPr="004C5D73" w:rsidRDefault="00287522" w:rsidP="00287522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4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B5E759D" w14:textId="77777777" w:rsidR="00287522" w:rsidRPr="004C5D73" w:rsidRDefault="00287522" w:rsidP="00287522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4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1D2EEEA" w14:textId="77777777" w:rsidR="00287522" w:rsidRPr="004C5D73" w:rsidRDefault="00287522" w:rsidP="00287522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4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424498C" w14:textId="77777777" w:rsidR="00287522" w:rsidRPr="004C5D73" w:rsidRDefault="00287522" w:rsidP="00287522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4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263EB8" w14:textId="77777777" w:rsidR="00287522" w:rsidRPr="004C5D73" w:rsidRDefault="00287522" w:rsidP="00287522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5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412841" w14:textId="77777777" w:rsidR="00287522" w:rsidRPr="004C5D73" w:rsidRDefault="00287522" w:rsidP="00287522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45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B238ED" w14:textId="77777777" w:rsidR="00287522" w:rsidRPr="004C5D73" w:rsidRDefault="00287522" w:rsidP="00287522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</w:tr>
      <w:tr w:rsidR="006B180F" w:rsidRPr="004C5D73" w14:paraId="2E3B8158" w14:textId="77777777" w:rsidTr="003A0126">
        <w:trPr>
          <w:gridAfter w:val="1"/>
          <w:wAfter w:w="13" w:type="dxa"/>
          <w:trHeight w:val="26"/>
        </w:trPr>
        <w:tc>
          <w:tcPr>
            <w:tcW w:w="6091" w:type="dxa"/>
            <w:vAlign w:val="center"/>
          </w:tcPr>
          <w:p w14:paraId="3EFB65A6" w14:textId="77777777" w:rsidR="00287522" w:rsidRPr="004C5D73" w:rsidRDefault="00287522" w:rsidP="00C431D0">
            <w:pPr>
              <w:ind w:left="-113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vAlign w:val="bottom"/>
          </w:tcPr>
          <w:p w14:paraId="4D7767D9" w14:textId="77777777" w:rsidR="00287522" w:rsidRPr="004C5D73" w:rsidRDefault="00287522" w:rsidP="00287522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  <w:vAlign w:val="bottom"/>
          </w:tcPr>
          <w:p w14:paraId="78D7C1CD" w14:textId="77777777" w:rsidR="00287522" w:rsidRPr="004C5D73" w:rsidRDefault="00287522" w:rsidP="00287522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  <w:vAlign w:val="bottom"/>
          </w:tcPr>
          <w:p w14:paraId="0832CABD" w14:textId="77777777" w:rsidR="00287522" w:rsidRPr="004C5D73" w:rsidRDefault="00287522" w:rsidP="00287522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  <w:vAlign w:val="bottom"/>
          </w:tcPr>
          <w:p w14:paraId="1F98727A" w14:textId="77777777" w:rsidR="00287522" w:rsidRPr="004C5D73" w:rsidRDefault="00287522" w:rsidP="00287522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  <w:vAlign w:val="bottom"/>
          </w:tcPr>
          <w:p w14:paraId="366C868A" w14:textId="77777777" w:rsidR="00287522" w:rsidRPr="004C5D73" w:rsidRDefault="00287522" w:rsidP="00287522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vAlign w:val="bottom"/>
          </w:tcPr>
          <w:p w14:paraId="7C723C43" w14:textId="77777777" w:rsidR="00287522" w:rsidRPr="004C5D73" w:rsidRDefault="00287522" w:rsidP="00287522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457ED844" w14:textId="77777777" w:rsidR="00287522" w:rsidRPr="004C5D73" w:rsidRDefault="00287522" w:rsidP="00287522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6B180F" w:rsidRPr="004C5D73" w14:paraId="502BD2F1" w14:textId="77777777" w:rsidTr="003A0126">
        <w:trPr>
          <w:gridAfter w:val="1"/>
          <w:wAfter w:w="13" w:type="dxa"/>
          <w:trHeight w:val="26"/>
        </w:trPr>
        <w:tc>
          <w:tcPr>
            <w:tcW w:w="6091" w:type="dxa"/>
            <w:vAlign w:val="center"/>
          </w:tcPr>
          <w:p w14:paraId="3BDDE23D" w14:textId="368F51B4" w:rsidR="00287522" w:rsidRPr="004C5D73" w:rsidRDefault="00287522" w:rsidP="00C431D0">
            <w:pPr>
              <w:ind w:left="-113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รายได้(ค่าใช้จ่าย)สุทธิจากสัญญาประกันภัยต่อที่ถือไว้</w:t>
            </w:r>
          </w:p>
        </w:tc>
        <w:tc>
          <w:tcPr>
            <w:tcW w:w="1242" w:type="dxa"/>
            <w:vAlign w:val="bottom"/>
          </w:tcPr>
          <w:p w14:paraId="4A3D0CC2" w14:textId="77777777" w:rsidR="00287522" w:rsidRPr="004C5D73" w:rsidRDefault="00287522" w:rsidP="00287522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244" w:type="dxa"/>
            <w:vAlign w:val="bottom"/>
          </w:tcPr>
          <w:p w14:paraId="231F5D13" w14:textId="77777777" w:rsidR="00287522" w:rsidRPr="004C5D73" w:rsidRDefault="00287522" w:rsidP="00287522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244" w:type="dxa"/>
            <w:vAlign w:val="bottom"/>
          </w:tcPr>
          <w:p w14:paraId="05425947" w14:textId="77777777" w:rsidR="00287522" w:rsidRPr="004C5D73" w:rsidRDefault="00287522" w:rsidP="00287522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244" w:type="dxa"/>
            <w:vAlign w:val="bottom"/>
          </w:tcPr>
          <w:p w14:paraId="5D67B52F" w14:textId="77777777" w:rsidR="00287522" w:rsidRPr="004C5D73" w:rsidRDefault="00287522" w:rsidP="00287522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244" w:type="dxa"/>
            <w:vAlign w:val="bottom"/>
          </w:tcPr>
          <w:p w14:paraId="6E9EB559" w14:textId="77777777" w:rsidR="00287522" w:rsidRPr="004C5D73" w:rsidRDefault="00287522" w:rsidP="00287522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253" w:type="dxa"/>
            <w:vAlign w:val="bottom"/>
          </w:tcPr>
          <w:p w14:paraId="599FF90A" w14:textId="77777777" w:rsidR="00287522" w:rsidRPr="004C5D73" w:rsidRDefault="00287522" w:rsidP="00287522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245" w:type="dxa"/>
            <w:vAlign w:val="bottom"/>
          </w:tcPr>
          <w:p w14:paraId="6921C913" w14:textId="77777777" w:rsidR="00287522" w:rsidRPr="004C5D73" w:rsidRDefault="00287522" w:rsidP="00287522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9C6A6A" w:rsidRPr="004C5D73" w14:paraId="22E4CD06" w14:textId="77777777">
        <w:trPr>
          <w:gridAfter w:val="1"/>
          <w:wAfter w:w="13" w:type="dxa"/>
          <w:trHeight w:val="26"/>
        </w:trPr>
        <w:tc>
          <w:tcPr>
            <w:tcW w:w="6091" w:type="dxa"/>
            <w:vAlign w:val="center"/>
          </w:tcPr>
          <w:p w14:paraId="3C4836C0" w14:textId="77777777" w:rsidR="009C6A6A" w:rsidRPr="004C5D73" w:rsidRDefault="009C6A6A" w:rsidP="009C6A6A">
            <w:pPr>
              <w:ind w:left="-113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 xml:space="preserve">   ค่าใช้จ่ายในการประกันภัยต่อ</w:t>
            </w:r>
          </w:p>
        </w:tc>
        <w:tc>
          <w:tcPr>
            <w:tcW w:w="1242" w:type="dxa"/>
            <w:vAlign w:val="center"/>
          </w:tcPr>
          <w:p w14:paraId="39693D5D" w14:textId="2A347219" w:rsidR="009C6A6A" w:rsidRPr="004C5D73" w:rsidRDefault="009C6A6A" w:rsidP="009C6A6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35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895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44" w:type="dxa"/>
            <w:vAlign w:val="center"/>
          </w:tcPr>
          <w:p w14:paraId="1563FBEB" w14:textId="027741BA" w:rsidR="009C6A6A" w:rsidRPr="004C5D73" w:rsidRDefault="009C6A6A" w:rsidP="009C6A6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263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817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44" w:type="dxa"/>
            <w:vAlign w:val="center"/>
          </w:tcPr>
          <w:p w14:paraId="37C425C3" w14:textId="3590382C" w:rsidR="009C6A6A" w:rsidRPr="004C5D73" w:rsidRDefault="009C6A6A" w:rsidP="009C6A6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132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715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44" w:type="dxa"/>
            <w:vAlign w:val="center"/>
          </w:tcPr>
          <w:p w14:paraId="7AE976F0" w14:textId="7FA34F46" w:rsidR="009C6A6A" w:rsidRPr="004C5D73" w:rsidRDefault="009C6A6A" w:rsidP="009C6A6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52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256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44" w:type="dxa"/>
            <w:vAlign w:val="center"/>
          </w:tcPr>
          <w:p w14:paraId="6984D1DE" w14:textId="4E10E113" w:rsidR="009C6A6A" w:rsidRPr="004C5D73" w:rsidRDefault="009C6A6A" w:rsidP="009C6A6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698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467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53" w:type="dxa"/>
            <w:vAlign w:val="center"/>
          </w:tcPr>
          <w:p w14:paraId="27741515" w14:textId="5334318D" w:rsidR="009C6A6A" w:rsidRPr="004C5D73" w:rsidRDefault="009C6A6A" w:rsidP="009C6A6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147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255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45" w:type="dxa"/>
            <w:vAlign w:val="center"/>
          </w:tcPr>
          <w:p w14:paraId="2B597B88" w14:textId="06D0CD0F" w:rsidR="009C6A6A" w:rsidRPr="004C5D73" w:rsidRDefault="009C6A6A" w:rsidP="009C6A6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183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150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9C6A6A" w:rsidRPr="004C5D73" w14:paraId="491B5BC5" w14:textId="77777777">
        <w:trPr>
          <w:gridAfter w:val="1"/>
          <w:wAfter w:w="13" w:type="dxa"/>
          <w:trHeight w:val="26"/>
        </w:trPr>
        <w:tc>
          <w:tcPr>
            <w:tcW w:w="6091" w:type="dxa"/>
            <w:vAlign w:val="center"/>
          </w:tcPr>
          <w:p w14:paraId="3E9A36FF" w14:textId="77777777" w:rsidR="009C6A6A" w:rsidRPr="004C5D73" w:rsidRDefault="009C6A6A" w:rsidP="009C6A6A">
            <w:pPr>
              <w:ind w:left="-113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 xml:space="preserve">   ค่าสินไหมทดแทนรับคืนจากการประกันภัยต่อที่เกิดขึ้นแล้ว</w:t>
            </w:r>
          </w:p>
        </w:tc>
        <w:tc>
          <w:tcPr>
            <w:tcW w:w="1242" w:type="dxa"/>
            <w:vAlign w:val="center"/>
          </w:tcPr>
          <w:p w14:paraId="3D3CA9FB" w14:textId="2D17057C" w:rsidR="009C6A6A" w:rsidRPr="004C5D73" w:rsidRDefault="00D27987" w:rsidP="009C6A6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335</w:t>
            </w:r>
            <w:r w:rsidR="009C6A6A"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993</w:t>
            </w:r>
          </w:p>
        </w:tc>
        <w:tc>
          <w:tcPr>
            <w:tcW w:w="1244" w:type="dxa"/>
            <w:vAlign w:val="center"/>
          </w:tcPr>
          <w:p w14:paraId="5B51D7C0" w14:textId="3BC0F20A" w:rsidR="009C6A6A" w:rsidRPr="004C5D73" w:rsidRDefault="00D27987" w:rsidP="009C6A6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601</w:t>
            </w:r>
            <w:r w:rsidR="009C6A6A"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591</w:t>
            </w:r>
          </w:p>
        </w:tc>
        <w:tc>
          <w:tcPr>
            <w:tcW w:w="1244" w:type="dxa"/>
            <w:vAlign w:val="center"/>
          </w:tcPr>
          <w:p w14:paraId="6DCECB38" w14:textId="7D28F9D0" w:rsidR="009C6A6A" w:rsidRPr="004C5D73" w:rsidRDefault="00D27987" w:rsidP="009C6A6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41</w:t>
            </w:r>
            <w:r w:rsidR="009C6A6A"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039</w:t>
            </w:r>
          </w:p>
        </w:tc>
        <w:tc>
          <w:tcPr>
            <w:tcW w:w="1244" w:type="dxa"/>
            <w:vAlign w:val="center"/>
          </w:tcPr>
          <w:p w14:paraId="315727D1" w14:textId="54BACF66" w:rsidR="009C6A6A" w:rsidRPr="004C5D73" w:rsidRDefault="00D27987" w:rsidP="009C6A6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</w:t>
            </w:r>
            <w:r w:rsidR="009C6A6A"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489</w:t>
            </w:r>
          </w:p>
        </w:tc>
        <w:tc>
          <w:tcPr>
            <w:tcW w:w="1244" w:type="dxa"/>
            <w:vAlign w:val="center"/>
          </w:tcPr>
          <w:p w14:paraId="779F5C28" w14:textId="4458B4B5" w:rsidR="009C6A6A" w:rsidRPr="004C5D73" w:rsidRDefault="00D27987" w:rsidP="009C6A6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9C6A6A"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752</w:t>
            </w:r>
            <w:r w:rsidR="009C6A6A"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499</w:t>
            </w:r>
          </w:p>
        </w:tc>
        <w:tc>
          <w:tcPr>
            <w:tcW w:w="1253" w:type="dxa"/>
            <w:vAlign w:val="center"/>
          </w:tcPr>
          <w:p w14:paraId="379F6590" w14:textId="49F16ED8" w:rsidR="009C6A6A" w:rsidRPr="004C5D73" w:rsidRDefault="00D27987" w:rsidP="009C6A6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9C6A6A"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408</w:t>
            </w:r>
            <w:r w:rsidR="009C6A6A"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618</w:t>
            </w:r>
          </w:p>
        </w:tc>
        <w:tc>
          <w:tcPr>
            <w:tcW w:w="1245" w:type="dxa"/>
            <w:vAlign w:val="center"/>
          </w:tcPr>
          <w:p w14:paraId="7908290A" w14:textId="0096F9DA" w:rsidR="009C6A6A" w:rsidRPr="004C5D73" w:rsidRDefault="00D27987" w:rsidP="009C6A6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9C6A6A"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744</w:t>
            </w:r>
            <w:r w:rsidR="009C6A6A"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611</w:t>
            </w:r>
          </w:p>
        </w:tc>
      </w:tr>
      <w:tr w:rsidR="009C6A6A" w:rsidRPr="004C5D73" w14:paraId="2D17EB0E" w14:textId="77777777" w:rsidTr="003A0126">
        <w:trPr>
          <w:gridAfter w:val="1"/>
          <w:wAfter w:w="13" w:type="dxa"/>
          <w:trHeight w:val="26"/>
        </w:trPr>
        <w:tc>
          <w:tcPr>
            <w:tcW w:w="6091" w:type="dxa"/>
            <w:vAlign w:val="center"/>
          </w:tcPr>
          <w:p w14:paraId="399C6737" w14:textId="77777777" w:rsidR="009C6A6A" w:rsidRPr="004C5D73" w:rsidRDefault="009C6A6A" w:rsidP="009C6A6A">
            <w:pPr>
              <w:ind w:left="-113"/>
              <w:contextualSpacing/>
              <w:rPr>
                <w:rFonts w:ascii="Browallia New" w:eastAsia="Cordia New" w:hAnsi="Browallia New" w:cs="Browallia New"/>
                <w:color w:val="000000"/>
                <w:spacing w:val="-6"/>
                <w:sz w:val="22"/>
                <w:szCs w:val="22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pacing w:val="-6"/>
                <w:sz w:val="22"/>
                <w:szCs w:val="22"/>
                <w:cs/>
                <w:lang w:val="en-GB" w:eastAsia="en-GB"/>
              </w:rPr>
              <w:t xml:space="preserve">   การเปลี่ยนแปลงที่เกี่ยวข้องกับการให้บริการในอดีต</w:t>
            </w:r>
            <w:r w:rsidRPr="004C5D73">
              <w:rPr>
                <w:rFonts w:ascii="Browallia New" w:eastAsia="Cordia New" w:hAnsi="Browallia New" w:cs="Browallia New"/>
                <w:color w:val="000000"/>
                <w:spacing w:val="-6"/>
                <w:sz w:val="22"/>
                <w:szCs w:val="22"/>
                <w:lang w:val="en-GB" w:eastAsia="en-GB"/>
              </w:rPr>
              <w:t xml:space="preserve"> - </w:t>
            </w:r>
            <w:r w:rsidRPr="004C5D73">
              <w:rPr>
                <w:rFonts w:ascii="Browallia New" w:eastAsia="Cordia New" w:hAnsi="Browallia New" w:cs="Browallia New"/>
                <w:color w:val="000000"/>
                <w:spacing w:val="-6"/>
                <w:sz w:val="22"/>
                <w:szCs w:val="22"/>
                <w:cs/>
                <w:lang w:val="en-GB" w:eastAsia="en-GB"/>
              </w:rPr>
              <w:t>การเปลี่ยนแปลงในกระแสเงินสด</w:t>
            </w:r>
          </w:p>
          <w:p w14:paraId="403069DE" w14:textId="77777777" w:rsidR="009C6A6A" w:rsidRPr="004C5D73" w:rsidRDefault="009C6A6A" w:rsidP="009C6A6A">
            <w:pPr>
              <w:ind w:left="-113"/>
              <w:contextualSpacing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 xml:space="preserve">      เพื่อทำให้เสร็จสิ้นตามสัญญาที่เกี่ยวข้องกับค่าสินไหมทดแทนรับคืนจากการ</w:t>
            </w:r>
          </w:p>
          <w:p w14:paraId="1C5A4F07" w14:textId="77777777" w:rsidR="009C6A6A" w:rsidRPr="004C5D73" w:rsidRDefault="009C6A6A" w:rsidP="009C6A6A">
            <w:pPr>
              <w:ind w:left="-113"/>
              <w:contextualSpacing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 xml:space="preserve">      ประกันภัยต่อที่เกิดขึ้นแล้ว</w:t>
            </w:r>
          </w:p>
        </w:tc>
        <w:tc>
          <w:tcPr>
            <w:tcW w:w="1242" w:type="dxa"/>
            <w:vAlign w:val="bottom"/>
          </w:tcPr>
          <w:p w14:paraId="4F96902A" w14:textId="59312D03" w:rsidR="009C6A6A" w:rsidRPr="004C5D73" w:rsidRDefault="00D27987" w:rsidP="009C6A6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139</w:t>
            </w:r>
          </w:p>
        </w:tc>
        <w:tc>
          <w:tcPr>
            <w:tcW w:w="1244" w:type="dxa"/>
            <w:vAlign w:val="bottom"/>
          </w:tcPr>
          <w:p w14:paraId="5E25862E" w14:textId="43B7377D" w:rsidR="009C6A6A" w:rsidRPr="004C5D73" w:rsidRDefault="009C6A6A" w:rsidP="009C6A6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445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44" w:type="dxa"/>
            <w:vAlign w:val="bottom"/>
          </w:tcPr>
          <w:p w14:paraId="60997444" w14:textId="6C474462" w:rsidR="009C6A6A" w:rsidRPr="004C5D73" w:rsidRDefault="009C6A6A" w:rsidP="009C6A6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470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44" w:type="dxa"/>
            <w:vAlign w:val="bottom"/>
          </w:tcPr>
          <w:p w14:paraId="7A0E4192" w14:textId="12DA1900" w:rsidR="009C6A6A" w:rsidRPr="004C5D73" w:rsidRDefault="009C6A6A" w:rsidP="009C6A6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825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44" w:type="dxa"/>
            <w:vAlign w:val="bottom"/>
          </w:tcPr>
          <w:p w14:paraId="0FF67B53" w14:textId="43B4028F" w:rsidR="009C6A6A" w:rsidRPr="004C5D73" w:rsidRDefault="009C6A6A" w:rsidP="009C6A6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605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53" w:type="dxa"/>
            <w:vAlign w:val="bottom"/>
          </w:tcPr>
          <w:p w14:paraId="7DE5C73C" w14:textId="2C6C4C3D" w:rsidR="009C6A6A" w:rsidRPr="004C5D73" w:rsidRDefault="009C6A6A" w:rsidP="009C6A6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35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345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45" w:type="dxa"/>
            <w:vAlign w:val="bottom"/>
          </w:tcPr>
          <w:p w14:paraId="73194FD1" w14:textId="1B93560E" w:rsidR="009C6A6A" w:rsidRPr="004C5D73" w:rsidRDefault="009C6A6A" w:rsidP="009C6A6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35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206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9C6A6A" w:rsidRPr="004C5D73" w14:paraId="250286B7" w14:textId="77777777" w:rsidTr="003A0126">
        <w:trPr>
          <w:gridAfter w:val="1"/>
          <w:wAfter w:w="13" w:type="dxa"/>
          <w:trHeight w:val="26"/>
        </w:trPr>
        <w:tc>
          <w:tcPr>
            <w:tcW w:w="6091" w:type="dxa"/>
            <w:vAlign w:val="center"/>
          </w:tcPr>
          <w:p w14:paraId="09A141BE" w14:textId="77777777" w:rsidR="009C6A6A" w:rsidRPr="004C5D73" w:rsidRDefault="009C6A6A" w:rsidP="009C6A6A">
            <w:pPr>
              <w:ind w:left="-113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  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ผลขาดทุนที่ได้รับคืนจากกลุ่มสัญญาประกันภัยที่อ้างอิงที่สร้างภาระ และการกลับ</w:t>
            </w:r>
          </w:p>
          <w:p w14:paraId="0A63DEB5" w14:textId="77777777" w:rsidR="009C6A6A" w:rsidRPr="004C5D73" w:rsidRDefault="009C6A6A" w:rsidP="009C6A6A">
            <w:pPr>
              <w:ind w:left="-113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 xml:space="preserve">      รายการของผลขาดทุนนั้น</w:t>
            </w:r>
          </w:p>
        </w:tc>
        <w:tc>
          <w:tcPr>
            <w:tcW w:w="1242" w:type="dxa"/>
            <w:vAlign w:val="bottom"/>
          </w:tcPr>
          <w:p w14:paraId="34638093" w14:textId="6B434B97" w:rsidR="009C6A6A" w:rsidRPr="004C5D73" w:rsidRDefault="009C6A6A" w:rsidP="009C6A6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44" w:type="dxa"/>
            <w:vAlign w:val="bottom"/>
          </w:tcPr>
          <w:p w14:paraId="6848516E" w14:textId="1B80382F" w:rsidR="009C6A6A" w:rsidRPr="004C5D73" w:rsidRDefault="009C6A6A" w:rsidP="009C6A6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44" w:type="dxa"/>
            <w:vAlign w:val="bottom"/>
          </w:tcPr>
          <w:p w14:paraId="3968D47C" w14:textId="685AD2D5" w:rsidR="009C6A6A" w:rsidRPr="004C5D73" w:rsidRDefault="009C6A6A" w:rsidP="009C6A6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44" w:type="dxa"/>
            <w:vAlign w:val="bottom"/>
          </w:tcPr>
          <w:p w14:paraId="05AC65A1" w14:textId="6DA76438" w:rsidR="009C6A6A" w:rsidRPr="004C5D73" w:rsidRDefault="009C6A6A" w:rsidP="009C6A6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047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44" w:type="dxa"/>
            <w:vAlign w:val="bottom"/>
          </w:tcPr>
          <w:p w14:paraId="41C37707" w14:textId="70E9BF98" w:rsidR="009C6A6A" w:rsidRPr="004C5D73" w:rsidRDefault="00D27987" w:rsidP="009C6A6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</w:t>
            </w:r>
            <w:r w:rsidR="009C6A6A"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341</w:t>
            </w:r>
          </w:p>
        </w:tc>
        <w:tc>
          <w:tcPr>
            <w:tcW w:w="1253" w:type="dxa"/>
            <w:vAlign w:val="bottom"/>
          </w:tcPr>
          <w:p w14:paraId="02BA2176" w14:textId="526FDE21" w:rsidR="009C6A6A" w:rsidRPr="004C5D73" w:rsidRDefault="00D27987" w:rsidP="009C6A6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</w:t>
            </w:r>
            <w:r w:rsidR="009C6A6A"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294</w:t>
            </w:r>
          </w:p>
        </w:tc>
        <w:tc>
          <w:tcPr>
            <w:tcW w:w="1245" w:type="dxa"/>
            <w:vAlign w:val="bottom"/>
          </w:tcPr>
          <w:p w14:paraId="39A25E25" w14:textId="0A88C0C6" w:rsidR="009C6A6A" w:rsidRPr="004C5D73" w:rsidRDefault="00D27987" w:rsidP="009C6A6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</w:t>
            </w:r>
            <w:r w:rsidR="009C6A6A"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294</w:t>
            </w:r>
          </w:p>
        </w:tc>
      </w:tr>
      <w:tr w:rsidR="009C6A6A" w:rsidRPr="004C5D73" w14:paraId="6443B1EB" w14:textId="77777777">
        <w:trPr>
          <w:gridAfter w:val="1"/>
          <w:wAfter w:w="13" w:type="dxa"/>
          <w:trHeight w:val="26"/>
        </w:trPr>
        <w:tc>
          <w:tcPr>
            <w:tcW w:w="6091" w:type="dxa"/>
            <w:vAlign w:val="center"/>
          </w:tcPr>
          <w:p w14:paraId="6CF6D9B8" w14:textId="77777777" w:rsidR="009C6A6A" w:rsidRPr="004C5D73" w:rsidRDefault="009C6A6A" w:rsidP="009C6A6A">
            <w:pPr>
              <w:ind w:left="-113"/>
              <w:contextualSpacing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รายได้(ค่าใช้จ่าย)สุทธิจากสัญญาประกันภัยต่อที่ถือไว้ทั้งหมด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0B4D5F" w14:textId="646BADC9" w:rsidR="009C6A6A" w:rsidRPr="004C5D73" w:rsidRDefault="00D27987" w:rsidP="009C6A6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300</w:t>
            </w:r>
            <w:r w:rsidR="009C6A6A"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237</w:t>
            </w: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A41426" w14:textId="3EA2AB7D" w:rsidR="009C6A6A" w:rsidRPr="004C5D73" w:rsidRDefault="00D27987" w:rsidP="009C6A6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334</w:t>
            </w:r>
            <w:r w:rsidR="009C6A6A"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329</w:t>
            </w: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A5B918" w14:textId="7FC49701" w:rsidR="009C6A6A" w:rsidRPr="004C5D73" w:rsidRDefault="009C6A6A" w:rsidP="009C6A6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97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146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A858B" w14:textId="027F5CA7" w:rsidR="009C6A6A" w:rsidRPr="004C5D73" w:rsidRDefault="009C6A6A" w:rsidP="009C6A6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41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639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A1E556" w14:textId="49AD65BE" w:rsidR="009C6A6A" w:rsidRPr="004C5D73" w:rsidRDefault="00D27987" w:rsidP="009C6A6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9C6A6A"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051</w:t>
            </w:r>
            <w:r w:rsidR="009C6A6A"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768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7E4CB" w14:textId="4CD8EA5E" w:rsidR="009C6A6A" w:rsidRPr="004C5D73" w:rsidRDefault="00D27987" w:rsidP="009C6A6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9C6A6A"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247</w:t>
            </w:r>
            <w:r w:rsidR="009C6A6A"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312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40FD55" w14:textId="32008E9C" w:rsidR="009C6A6A" w:rsidRPr="004C5D73" w:rsidRDefault="00D27987" w:rsidP="009C6A6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9C6A6A"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547</w:t>
            </w:r>
            <w:r w:rsidR="009C6A6A"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549</w:t>
            </w:r>
          </w:p>
        </w:tc>
      </w:tr>
      <w:tr w:rsidR="009C6A6A" w:rsidRPr="004C5D73" w14:paraId="74B0AC94" w14:textId="77777777" w:rsidTr="003A0126">
        <w:trPr>
          <w:gridAfter w:val="1"/>
          <w:wAfter w:w="13" w:type="dxa"/>
          <w:trHeight w:val="26"/>
        </w:trPr>
        <w:tc>
          <w:tcPr>
            <w:tcW w:w="6091" w:type="dxa"/>
            <w:vAlign w:val="center"/>
          </w:tcPr>
          <w:p w14:paraId="140D70F2" w14:textId="77777777" w:rsidR="009C6A6A" w:rsidRPr="004C5D73" w:rsidRDefault="009C6A6A" w:rsidP="009C6A6A">
            <w:pPr>
              <w:ind w:left="-113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vAlign w:val="bottom"/>
          </w:tcPr>
          <w:p w14:paraId="62B2AEF5" w14:textId="77777777" w:rsidR="009C6A6A" w:rsidRPr="004C5D73" w:rsidRDefault="009C6A6A" w:rsidP="009C6A6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  <w:vAlign w:val="bottom"/>
          </w:tcPr>
          <w:p w14:paraId="7BEECBEF" w14:textId="77777777" w:rsidR="009C6A6A" w:rsidRPr="004C5D73" w:rsidRDefault="009C6A6A" w:rsidP="009C6A6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  <w:vAlign w:val="bottom"/>
          </w:tcPr>
          <w:p w14:paraId="13129559" w14:textId="77777777" w:rsidR="009C6A6A" w:rsidRPr="004C5D73" w:rsidRDefault="009C6A6A" w:rsidP="009C6A6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  <w:vAlign w:val="bottom"/>
          </w:tcPr>
          <w:p w14:paraId="4AF8452F" w14:textId="77777777" w:rsidR="009C6A6A" w:rsidRPr="004C5D73" w:rsidRDefault="009C6A6A" w:rsidP="009C6A6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  <w:vAlign w:val="bottom"/>
          </w:tcPr>
          <w:p w14:paraId="3182EB59" w14:textId="77777777" w:rsidR="009C6A6A" w:rsidRPr="004C5D73" w:rsidRDefault="009C6A6A" w:rsidP="009C6A6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vAlign w:val="bottom"/>
          </w:tcPr>
          <w:p w14:paraId="068B95EB" w14:textId="77777777" w:rsidR="009C6A6A" w:rsidRPr="004C5D73" w:rsidRDefault="009C6A6A" w:rsidP="009C6A6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34031105" w14:textId="77777777" w:rsidR="009C6A6A" w:rsidRPr="004C5D73" w:rsidRDefault="009C6A6A" w:rsidP="009C6A6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9C6A6A" w:rsidRPr="004C5D73" w14:paraId="66A9874A" w14:textId="77777777">
        <w:trPr>
          <w:gridAfter w:val="1"/>
          <w:wAfter w:w="13" w:type="dxa"/>
          <w:trHeight w:val="26"/>
        </w:trPr>
        <w:tc>
          <w:tcPr>
            <w:tcW w:w="6091" w:type="dxa"/>
            <w:vAlign w:val="center"/>
          </w:tcPr>
          <w:p w14:paraId="38D999B6" w14:textId="77777777" w:rsidR="009C6A6A" w:rsidRPr="004C5D73" w:rsidRDefault="009C6A6A" w:rsidP="009C6A6A">
            <w:pPr>
              <w:ind w:left="-113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0EEA9CFC" w14:textId="7239E524" w:rsidR="009C6A6A" w:rsidRPr="004C5D73" w:rsidRDefault="00D27987" w:rsidP="009C6A6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292</w:t>
            </w:r>
            <w:r w:rsidR="009C6A6A"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835</w:t>
            </w:r>
          </w:p>
        </w:tc>
        <w:tc>
          <w:tcPr>
            <w:tcW w:w="1244" w:type="dxa"/>
            <w:tcBorders>
              <w:bottom w:val="single" w:sz="4" w:space="0" w:color="auto"/>
            </w:tcBorders>
            <w:vAlign w:val="center"/>
          </w:tcPr>
          <w:p w14:paraId="5995160F" w14:textId="750D911B" w:rsidR="009C6A6A" w:rsidRPr="004C5D73" w:rsidRDefault="009C6A6A" w:rsidP="009C6A6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89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323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44" w:type="dxa"/>
            <w:tcBorders>
              <w:bottom w:val="single" w:sz="4" w:space="0" w:color="auto"/>
            </w:tcBorders>
            <w:vAlign w:val="center"/>
          </w:tcPr>
          <w:p w14:paraId="477C253A" w14:textId="0E3229A8" w:rsidR="009C6A6A" w:rsidRPr="004C5D73" w:rsidRDefault="00D27987" w:rsidP="009C6A6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61</w:t>
            </w:r>
            <w:r w:rsidR="009C6A6A"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720</w:t>
            </w:r>
          </w:p>
        </w:tc>
        <w:tc>
          <w:tcPr>
            <w:tcW w:w="1244" w:type="dxa"/>
            <w:tcBorders>
              <w:bottom w:val="single" w:sz="4" w:space="0" w:color="auto"/>
            </w:tcBorders>
            <w:vAlign w:val="center"/>
          </w:tcPr>
          <w:p w14:paraId="00ACEB81" w14:textId="7987AA3A" w:rsidR="009C6A6A" w:rsidRPr="004C5D73" w:rsidRDefault="00D27987" w:rsidP="009C6A6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472</w:t>
            </w:r>
            <w:r w:rsidR="009C6A6A"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777</w:t>
            </w:r>
          </w:p>
        </w:tc>
        <w:tc>
          <w:tcPr>
            <w:tcW w:w="1244" w:type="dxa"/>
            <w:tcBorders>
              <w:bottom w:val="single" w:sz="4" w:space="0" w:color="auto"/>
            </w:tcBorders>
            <w:vAlign w:val="center"/>
          </w:tcPr>
          <w:p w14:paraId="04D367A5" w14:textId="11F422D7" w:rsidR="009C6A6A" w:rsidRPr="004C5D73" w:rsidRDefault="009C6A6A" w:rsidP="009C6A6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337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922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vAlign w:val="center"/>
          </w:tcPr>
          <w:p w14:paraId="3D3BC5C3" w14:textId="58273456" w:rsidR="009C6A6A" w:rsidRPr="004C5D73" w:rsidRDefault="00D27987" w:rsidP="009C6A6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107</w:t>
            </w:r>
            <w:r w:rsidR="009C6A6A"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252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vAlign w:val="center"/>
          </w:tcPr>
          <w:p w14:paraId="391E9E3E" w14:textId="54D8AEA5" w:rsidR="009C6A6A" w:rsidRPr="004C5D73" w:rsidRDefault="00D27987" w:rsidP="009C6A6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400</w:t>
            </w:r>
            <w:r w:rsidR="009C6A6A"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087</w:t>
            </w:r>
          </w:p>
        </w:tc>
      </w:tr>
    </w:tbl>
    <w:p w14:paraId="790BBEA0" w14:textId="77777777" w:rsidR="00FD3B29" w:rsidRPr="004C5D73" w:rsidRDefault="00FD3B29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BFFE9D0" w14:textId="77777777" w:rsidR="00FD3B29" w:rsidRPr="004C5D73" w:rsidRDefault="00FD3B29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8F791A5" w14:textId="529CFF6D" w:rsidR="00EE6830" w:rsidRPr="004C5D73" w:rsidRDefault="00EE6830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14827" w:type="dxa"/>
        <w:tblLayout w:type="fixed"/>
        <w:tblLook w:val="04A0" w:firstRow="1" w:lastRow="0" w:firstColumn="1" w:lastColumn="0" w:noHBand="0" w:noVBand="1"/>
      </w:tblPr>
      <w:tblGrid>
        <w:gridCol w:w="6149"/>
        <w:gridCol w:w="1239"/>
        <w:gridCol w:w="1239"/>
        <w:gridCol w:w="1239"/>
        <w:gridCol w:w="1239"/>
        <w:gridCol w:w="1239"/>
        <w:gridCol w:w="1242"/>
        <w:gridCol w:w="1241"/>
      </w:tblGrid>
      <w:tr w:rsidR="003C5E01" w:rsidRPr="004C5D73" w14:paraId="61080876" w14:textId="77777777" w:rsidTr="003A0126">
        <w:trPr>
          <w:trHeight w:val="20"/>
          <w:tblHeader/>
        </w:trPr>
        <w:tc>
          <w:tcPr>
            <w:tcW w:w="6149" w:type="dxa"/>
            <w:tcBorders>
              <w:left w:val="nil"/>
              <w:right w:val="nil"/>
            </w:tcBorders>
            <w:vAlign w:val="center"/>
          </w:tcPr>
          <w:p w14:paraId="58543C37" w14:textId="77777777" w:rsidR="003C5E01" w:rsidRPr="004C5D73" w:rsidRDefault="003C5E01" w:rsidP="00C431D0">
            <w:pPr>
              <w:ind w:left="-113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8678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3296DF7A" w14:textId="77777777" w:rsidR="003C5E01" w:rsidRPr="004C5D73" w:rsidRDefault="003C5E01" w:rsidP="00C431D0">
            <w:pPr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งบการเงินรวม</w:t>
            </w:r>
          </w:p>
        </w:tc>
      </w:tr>
      <w:tr w:rsidR="00F1582D" w:rsidRPr="004C5D73" w14:paraId="7B979DE8" w14:textId="77777777" w:rsidTr="003A0126">
        <w:trPr>
          <w:trHeight w:val="20"/>
          <w:tblHeader/>
        </w:trPr>
        <w:tc>
          <w:tcPr>
            <w:tcW w:w="6149" w:type="dxa"/>
            <w:tcBorders>
              <w:left w:val="nil"/>
              <w:right w:val="nil"/>
            </w:tcBorders>
            <w:vAlign w:val="center"/>
          </w:tcPr>
          <w:p w14:paraId="02EEAD9F" w14:textId="77777777" w:rsidR="00F1582D" w:rsidRPr="004C5D73" w:rsidRDefault="00F1582D" w:rsidP="00C431D0">
            <w:pPr>
              <w:ind w:left="-113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8678" w:type="dxa"/>
            <w:gridSpan w:val="7"/>
            <w:tcBorders>
              <w:top w:val="single" w:sz="4" w:space="0" w:color="auto"/>
              <w:left w:val="nil"/>
              <w:right w:val="nil"/>
            </w:tcBorders>
          </w:tcPr>
          <w:p w14:paraId="19876E1A" w14:textId="36F97010" w:rsidR="00F1582D" w:rsidRPr="004C5D73" w:rsidRDefault="00F1582D" w:rsidP="00C431D0">
            <w:pPr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(ปรับปรุงใหม่)</w:t>
            </w:r>
          </w:p>
        </w:tc>
      </w:tr>
      <w:tr w:rsidR="003C5E01" w:rsidRPr="004C5D73" w14:paraId="35FCFFBE" w14:textId="77777777" w:rsidTr="003A0126">
        <w:trPr>
          <w:trHeight w:val="20"/>
          <w:tblHeader/>
        </w:trPr>
        <w:tc>
          <w:tcPr>
            <w:tcW w:w="6149" w:type="dxa"/>
            <w:tcBorders>
              <w:left w:val="nil"/>
              <w:right w:val="nil"/>
            </w:tcBorders>
            <w:vAlign w:val="center"/>
          </w:tcPr>
          <w:p w14:paraId="0C39791A" w14:textId="77777777" w:rsidR="003C5E01" w:rsidRPr="004C5D73" w:rsidRDefault="003C5E01" w:rsidP="00C431D0">
            <w:pPr>
              <w:ind w:left="-113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8678" w:type="dxa"/>
            <w:gridSpan w:val="7"/>
            <w:tcBorders>
              <w:left w:val="nil"/>
              <w:right w:val="nil"/>
            </w:tcBorders>
          </w:tcPr>
          <w:p w14:paraId="13E792F2" w14:textId="68DD8E29" w:rsidR="003C5E01" w:rsidRPr="004C5D73" w:rsidRDefault="003C5E01" w:rsidP="00C431D0">
            <w:pPr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 xml:space="preserve">พ.ศ. </w:t>
            </w:r>
            <w:r w:rsidR="00D27987" w:rsidRPr="00D27987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>2567</w:t>
            </w:r>
          </w:p>
        </w:tc>
      </w:tr>
      <w:tr w:rsidR="003C5E01" w:rsidRPr="004C5D73" w14:paraId="42C9EEA4" w14:textId="77777777" w:rsidTr="003A0126">
        <w:trPr>
          <w:trHeight w:val="20"/>
          <w:tblHeader/>
        </w:trPr>
        <w:tc>
          <w:tcPr>
            <w:tcW w:w="6149" w:type="dxa"/>
            <w:tcBorders>
              <w:left w:val="nil"/>
              <w:right w:val="nil"/>
            </w:tcBorders>
            <w:vAlign w:val="center"/>
          </w:tcPr>
          <w:p w14:paraId="45EBEDD8" w14:textId="77777777" w:rsidR="003C5E01" w:rsidRPr="004C5D73" w:rsidRDefault="003C5E01" w:rsidP="00C431D0">
            <w:pPr>
              <w:ind w:left="-113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105ECC" w14:textId="77777777" w:rsidR="003C5E01" w:rsidRPr="004C5D73" w:rsidRDefault="003C5E01" w:rsidP="00C431D0">
            <w:pPr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ประกันภัยรถ</w:t>
            </w:r>
          </w:p>
        </w:tc>
        <w:tc>
          <w:tcPr>
            <w:tcW w:w="619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117E18" w14:textId="77777777" w:rsidR="003C5E01" w:rsidRPr="004C5D73" w:rsidRDefault="003C5E01" w:rsidP="00C431D0">
            <w:pPr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ประกันภัยทั่วไป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1F2B39" w14:textId="77777777" w:rsidR="003C5E01" w:rsidRPr="004C5D73" w:rsidRDefault="003C5E01" w:rsidP="00C431D0">
            <w:pPr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รวม</w:t>
            </w:r>
          </w:p>
        </w:tc>
      </w:tr>
      <w:tr w:rsidR="003C5E01" w:rsidRPr="004C5D73" w14:paraId="5C32D95C" w14:textId="77777777" w:rsidTr="003A0126">
        <w:trPr>
          <w:trHeight w:val="20"/>
          <w:tblHeader/>
        </w:trPr>
        <w:tc>
          <w:tcPr>
            <w:tcW w:w="6149" w:type="dxa"/>
            <w:tcBorders>
              <w:left w:val="nil"/>
              <w:right w:val="nil"/>
            </w:tcBorders>
            <w:vAlign w:val="center"/>
          </w:tcPr>
          <w:p w14:paraId="57D4E79D" w14:textId="77777777" w:rsidR="003C5E01" w:rsidRPr="004C5D73" w:rsidRDefault="003C5E01" w:rsidP="00C431D0">
            <w:pPr>
              <w:ind w:left="-113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C64A4E" w14:textId="77777777" w:rsidR="003C5E01" w:rsidRPr="004C5D73" w:rsidRDefault="003C5E01" w:rsidP="00C431D0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รวมประกัน</w:t>
            </w:r>
          </w:p>
          <w:p w14:paraId="5B1D44C3" w14:textId="77777777" w:rsidR="003C5E01" w:rsidRPr="004C5D73" w:rsidRDefault="003C5E01" w:rsidP="00C431D0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ภัยรถ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E3D00C" w14:textId="77777777" w:rsidR="003C5E01" w:rsidRPr="004C5D73" w:rsidRDefault="003C5E01" w:rsidP="00C431D0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ประกัน</w:t>
            </w:r>
          </w:p>
          <w:p w14:paraId="1AB122B8" w14:textId="77777777" w:rsidR="003C5E01" w:rsidRPr="004C5D73" w:rsidRDefault="003C5E01" w:rsidP="00C431D0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อัคคีภัย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8DB5D4" w14:textId="77777777" w:rsidR="003C5E01" w:rsidRPr="004C5D73" w:rsidRDefault="003C5E01" w:rsidP="00C431D0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ประกันภัย</w:t>
            </w:r>
          </w:p>
          <w:p w14:paraId="0F853659" w14:textId="77777777" w:rsidR="003C5E01" w:rsidRPr="004C5D73" w:rsidRDefault="003C5E01" w:rsidP="00C431D0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ทางทะเล</w:t>
            </w:r>
          </w:p>
          <w:p w14:paraId="0482ADE2" w14:textId="77777777" w:rsidR="003C5E01" w:rsidRPr="004C5D73" w:rsidRDefault="003C5E01" w:rsidP="00C431D0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และขนส่ง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555766" w14:textId="77777777" w:rsidR="003C5E01" w:rsidRPr="004C5D73" w:rsidRDefault="003C5E01" w:rsidP="00C431D0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ประกันสุขภาพและอุบัติเหตุ</w:t>
            </w:r>
          </w:p>
          <w:p w14:paraId="7906A28B" w14:textId="77777777" w:rsidR="003C5E01" w:rsidRPr="004C5D73" w:rsidRDefault="003C5E01" w:rsidP="00C431D0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ส่วนบุคคล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969B12" w14:textId="77777777" w:rsidR="003C5E01" w:rsidRPr="004C5D73" w:rsidRDefault="003C5E01" w:rsidP="00C431D0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ประกันภัยเบ็ดเตล็ด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C7BCA8" w14:textId="77777777" w:rsidR="003C5E01" w:rsidRPr="004C5D73" w:rsidRDefault="003C5E01" w:rsidP="00C431D0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รวมประกัน</w:t>
            </w:r>
          </w:p>
          <w:p w14:paraId="039D5EF0" w14:textId="77777777" w:rsidR="003C5E01" w:rsidRPr="004C5D73" w:rsidRDefault="003C5E01" w:rsidP="00C431D0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ภัยทั่วไป</w:t>
            </w:r>
          </w:p>
        </w:tc>
        <w:tc>
          <w:tcPr>
            <w:tcW w:w="1241" w:type="dxa"/>
            <w:vMerge/>
            <w:tcBorders>
              <w:left w:val="nil"/>
              <w:right w:val="nil"/>
            </w:tcBorders>
            <w:vAlign w:val="bottom"/>
          </w:tcPr>
          <w:p w14:paraId="474FD1DD" w14:textId="77777777" w:rsidR="003C5E01" w:rsidRPr="004C5D73" w:rsidRDefault="003C5E01" w:rsidP="00C431D0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</w:pPr>
          </w:p>
        </w:tc>
      </w:tr>
      <w:tr w:rsidR="003C5E01" w:rsidRPr="004C5D73" w14:paraId="3D96CEA9" w14:textId="77777777" w:rsidTr="003A0126">
        <w:trPr>
          <w:trHeight w:val="20"/>
          <w:tblHeader/>
        </w:trPr>
        <w:tc>
          <w:tcPr>
            <w:tcW w:w="6149" w:type="dxa"/>
            <w:tcBorders>
              <w:left w:val="nil"/>
              <w:right w:val="nil"/>
            </w:tcBorders>
            <w:vAlign w:val="center"/>
            <w:hideMark/>
          </w:tcPr>
          <w:p w14:paraId="25C9829A" w14:textId="77777777" w:rsidR="003C5E01" w:rsidRPr="004C5D73" w:rsidRDefault="003C5E01" w:rsidP="00C431D0">
            <w:pPr>
              <w:ind w:left="-113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23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EA4222A" w14:textId="77777777" w:rsidR="003C5E01" w:rsidRPr="004C5D73" w:rsidRDefault="003C5E01" w:rsidP="00C431D0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พันบาท</w:t>
            </w:r>
          </w:p>
        </w:tc>
        <w:tc>
          <w:tcPr>
            <w:tcW w:w="123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9BF8564" w14:textId="77777777" w:rsidR="003C5E01" w:rsidRPr="004C5D73" w:rsidRDefault="003C5E01" w:rsidP="00C431D0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พันบาท</w:t>
            </w:r>
          </w:p>
        </w:tc>
        <w:tc>
          <w:tcPr>
            <w:tcW w:w="123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6D28E5" w14:textId="77777777" w:rsidR="003C5E01" w:rsidRPr="004C5D73" w:rsidRDefault="003C5E01" w:rsidP="00C431D0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พันบาท</w:t>
            </w:r>
          </w:p>
        </w:tc>
        <w:tc>
          <w:tcPr>
            <w:tcW w:w="123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C68B52" w14:textId="77777777" w:rsidR="003C5E01" w:rsidRPr="004C5D73" w:rsidRDefault="003C5E01" w:rsidP="00C431D0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พันบาท</w:t>
            </w:r>
          </w:p>
        </w:tc>
        <w:tc>
          <w:tcPr>
            <w:tcW w:w="123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4DB9020" w14:textId="77777777" w:rsidR="003C5E01" w:rsidRPr="004C5D73" w:rsidRDefault="003C5E01" w:rsidP="00C431D0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พันบาท</w:t>
            </w: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34CC1B" w14:textId="77777777" w:rsidR="003C5E01" w:rsidRPr="004C5D73" w:rsidRDefault="003C5E01" w:rsidP="00C431D0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พันบาท</w:t>
            </w:r>
          </w:p>
        </w:tc>
        <w:tc>
          <w:tcPr>
            <w:tcW w:w="1241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86EF4A" w14:textId="77777777" w:rsidR="003C5E01" w:rsidRPr="004C5D73" w:rsidRDefault="003C5E01" w:rsidP="00C431D0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พันบาท</w:t>
            </w:r>
          </w:p>
        </w:tc>
      </w:tr>
      <w:tr w:rsidR="003C5E01" w:rsidRPr="004C5D73" w14:paraId="355C4137" w14:textId="77777777" w:rsidTr="003A0126">
        <w:trPr>
          <w:trHeight w:val="20"/>
        </w:trPr>
        <w:tc>
          <w:tcPr>
            <w:tcW w:w="614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D830F12" w14:textId="77777777" w:rsidR="003C5E01" w:rsidRPr="004C5D73" w:rsidRDefault="003C5E01" w:rsidP="00C431D0">
            <w:pPr>
              <w:ind w:left="-113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รายได้จากการประกันภัย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E6120A" w14:textId="10C74D90" w:rsidR="003C5E01" w:rsidRPr="004C5D73" w:rsidRDefault="003C5E01" w:rsidP="00C431D0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4EBDB6" w14:textId="55329692" w:rsidR="003C5E01" w:rsidRPr="004C5D73" w:rsidRDefault="003C5E01" w:rsidP="00C431D0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D0ABD0" w14:textId="1D79655E" w:rsidR="003C5E01" w:rsidRPr="004C5D73" w:rsidRDefault="003C5E01" w:rsidP="00C431D0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5C02FB" w14:textId="4E11D732" w:rsidR="003C5E01" w:rsidRPr="004C5D73" w:rsidRDefault="003C5E01" w:rsidP="00C431D0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EB4EC5" w14:textId="77777777" w:rsidR="003C5E01" w:rsidRPr="004C5D73" w:rsidRDefault="003C5E01" w:rsidP="00C431D0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39B183" w14:textId="77777777" w:rsidR="003C5E01" w:rsidRPr="004C5D73" w:rsidRDefault="003C5E01" w:rsidP="00C431D0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5BAF2F" w14:textId="498352F2" w:rsidR="003C5E01" w:rsidRPr="004C5D73" w:rsidRDefault="003C5E01" w:rsidP="00C431D0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</w:tr>
      <w:tr w:rsidR="00975E68" w:rsidRPr="004C5D73" w14:paraId="16CD16AF" w14:textId="77777777">
        <w:trPr>
          <w:trHeight w:val="20"/>
        </w:trPr>
        <w:tc>
          <w:tcPr>
            <w:tcW w:w="614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F3EBC17" w14:textId="77777777" w:rsidR="00975E68" w:rsidRPr="004C5D73" w:rsidRDefault="00975E68" w:rsidP="00975E68">
            <w:pPr>
              <w:ind w:left="-113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eastAsia="en-GB"/>
              </w:rPr>
              <w:t xml:space="preserve">   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รายได้จากการประกันภัยจากสัญญาที่วัดมูลค่าภายใต้วิธีปันส่วนเบี้ยประกันภัย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C28CEC" w14:textId="57C36673" w:rsidR="00975E68" w:rsidRPr="004C5D73" w:rsidRDefault="00D27987" w:rsidP="00975E6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975E68"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417</w:t>
            </w:r>
            <w:r w:rsidR="00975E68"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904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A4EB4E" w14:textId="1351A3C1" w:rsidR="00975E68" w:rsidRPr="004C5D73" w:rsidRDefault="00D27987" w:rsidP="00975E6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713</w:t>
            </w:r>
            <w:r w:rsidR="00975E68"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FE3B595" w14:textId="34983B9B" w:rsidR="00975E68" w:rsidRPr="004C5D73" w:rsidRDefault="00D27987" w:rsidP="00975E6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360</w:t>
            </w:r>
            <w:r w:rsidR="00975E68"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054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DBA1E0F" w14:textId="055E0C24" w:rsidR="00975E68" w:rsidRPr="004C5D73" w:rsidRDefault="00D27987" w:rsidP="00975E6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975E68"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771</w:t>
            </w:r>
            <w:r w:rsidR="00975E68"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979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8201086" w14:textId="75B247FB" w:rsidR="00975E68" w:rsidRPr="004C5D73" w:rsidRDefault="00D27987" w:rsidP="00975E6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975E68"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140</w:t>
            </w:r>
            <w:r w:rsidR="00975E68"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124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126ADD0" w14:textId="3AF531E1" w:rsidR="00975E68" w:rsidRPr="004C5D73" w:rsidRDefault="00D27987" w:rsidP="00975E6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975E68"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985</w:t>
            </w:r>
            <w:r w:rsidR="00975E68"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757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E6C2D5" w14:textId="4167EA2E" w:rsidR="00975E68" w:rsidRPr="004C5D73" w:rsidRDefault="00D27987" w:rsidP="00975E6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="00975E68"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403</w:t>
            </w:r>
            <w:r w:rsidR="00975E68"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661</w:t>
            </w:r>
          </w:p>
        </w:tc>
      </w:tr>
      <w:tr w:rsidR="00975E68" w:rsidRPr="004C5D73" w14:paraId="482E98BB" w14:textId="77777777">
        <w:trPr>
          <w:trHeight w:val="20"/>
        </w:trPr>
        <w:tc>
          <w:tcPr>
            <w:tcW w:w="614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4EBFEFB" w14:textId="77777777" w:rsidR="00975E68" w:rsidRPr="004C5D73" w:rsidRDefault="00975E68" w:rsidP="00975E68">
            <w:pPr>
              <w:ind w:left="-113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รายได้จากการประกันภัยทั้งหมด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A1C0FE" w14:textId="40980438" w:rsidR="00975E68" w:rsidRPr="004C5D73" w:rsidRDefault="00D27987" w:rsidP="00975E6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975E68"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417</w:t>
            </w:r>
            <w:r w:rsidR="00975E68"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904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75B9FF" w14:textId="64D301E7" w:rsidR="00975E68" w:rsidRPr="004C5D73" w:rsidRDefault="00D27987" w:rsidP="00975E6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713</w:t>
            </w:r>
            <w:r w:rsidR="00975E68"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600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36D50DE" w14:textId="69CC5F04" w:rsidR="00975E68" w:rsidRPr="004C5D73" w:rsidRDefault="00D27987" w:rsidP="00975E6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360</w:t>
            </w:r>
            <w:r w:rsidR="00975E68"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054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3C41755" w14:textId="60A90049" w:rsidR="00975E68" w:rsidRPr="004C5D73" w:rsidRDefault="00D27987" w:rsidP="00975E6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975E68"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771</w:t>
            </w:r>
            <w:r w:rsidR="00975E68"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979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4C00B0A" w14:textId="7A2A810C" w:rsidR="00975E68" w:rsidRPr="004C5D73" w:rsidRDefault="00D27987" w:rsidP="00975E6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975E68"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140</w:t>
            </w:r>
            <w:r w:rsidR="00975E68"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124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67485CF" w14:textId="27A7D7DA" w:rsidR="00975E68" w:rsidRPr="004C5D73" w:rsidRDefault="00D27987" w:rsidP="00975E6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975E68"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985</w:t>
            </w:r>
            <w:r w:rsidR="00975E68"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757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3DFD63" w14:textId="58E11D4B" w:rsidR="00975E68" w:rsidRPr="004C5D73" w:rsidRDefault="00D27987" w:rsidP="00975E6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="00975E68"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403</w:t>
            </w:r>
            <w:r w:rsidR="00975E68"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661</w:t>
            </w:r>
          </w:p>
        </w:tc>
      </w:tr>
      <w:tr w:rsidR="00975E68" w:rsidRPr="004C5D73" w14:paraId="6FF9BB24" w14:textId="77777777">
        <w:trPr>
          <w:trHeight w:val="20"/>
        </w:trPr>
        <w:tc>
          <w:tcPr>
            <w:tcW w:w="6149" w:type="dxa"/>
            <w:tcBorders>
              <w:top w:val="nil"/>
              <w:left w:val="nil"/>
              <w:right w:val="nil"/>
            </w:tcBorders>
            <w:vAlign w:val="center"/>
          </w:tcPr>
          <w:p w14:paraId="3EA608A3" w14:textId="77777777" w:rsidR="00975E68" w:rsidRPr="004C5D73" w:rsidRDefault="00975E68" w:rsidP="00975E68">
            <w:pPr>
              <w:ind w:left="-113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A632BB" w14:textId="77777777" w:rsidR="00975E68" w:rsidRPr="004C5D73" w:rsidRDefault="00975E68" w:rsidP="00975E6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F4D76C" w14:textId="77777777" w:rsidR="00975E68" w:rsidRPr="004C5D73" w:rsidRDefault="00975E68" w:rsidP="00975E6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F91983" w14:textId="77777777" w:rsidR="00975E68" w:rsidRPr="004C5D73" w:rsidRDefault="00975E68" w:rsidP="00975E6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5487D0" w14:textId="77777777" w:rsidR="00975E68" w:rsidRPr="004C5D73" w:rsidRDefault="00975E68" w:rsidP="00975E6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EB0C82" w14:textId="77777777" w:rsidR="00975E68" w:rsidRPr="004C5D73" w:rsidRDefault="00975E68" w:rsidP="00975E6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</w:tcPr>
          <w:p w14:paraId="7F4B97D0" w14:textId="77777777" w:rsidR="00975E68" w:rsidRPr="004C5D73" w:rsidRDefault="00975E68" w:rsidP="00975E6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0BF66F" w14:textId="77777777" w:rsidR="00975E68" w:rsidRPr="004C5D73" w:rsidRDefault="00975E68" w:rsidP="00975E6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975E68" w:rsidRPr="004C5D73" w14:paraId="214CA42E" w14:textId="77777777">
        <w:trPr>
          <w:trHeight w:val="20"/>
        </w:trPr>
        <w:tc>
          <w:tcPr>
            <w:tcW w:w="614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A8D4478" w14:textId="77777777" w:rsidR="00975E68" w:rsidRPr="004C5D73" w:rsidRDefault="00975E68" w:rsidP="00975E68">
            <w:pPr>
              <w:ind w:left="-113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ค่าใช้จ่ายในการบริการประกันภัย</w:t>
            </w:r>
          </w:p>
        </w:tc>
        <w:tc>
          <w:tcPr>
            <w:tcW w:w="1239" w:type="dxa"/>
            <w:tcBorders>
              <w:left w:val="nil"/>
              <w:right w:val="nil"/>
            </w:tcBorders>
            <w:vAlign w:val="bottom"/>
          </w:tcPr>
          <w:p w14:paraId="78889B1D" w14:textId="77777777" w:rsidR="00975E68" w:rsidRPr="004C5D73" w:rsidRDefault="00975E68" w:rsidP="00975E6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39" w:type="dxa"/>
            <w:tcBorders>
              <w:left w:val="nil"/>
              <w:right w:val="nil"/>
            </w:tcBorders>
            <w:vAlign w:val="bottom"/>
          </w:tcPr>
          <w:p w14:paraId="2BB39A7A" w14:textId="77777777" w:rsidR="00975E68" w:rsidRPr="004C5D73" w:rsidRDefault="00975E68" w:rsidP="00975E6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39" w:type="dxa"/>
            <w:tcBorders>
              <w:left w:val="nil"/>
              <w:right w:val="nil"/>
            </w:tcBorders>
            <w:vAlign w:val="bottom"/>
          </w:tcPr>
          <w:p w14:paraId="243A0660" w14:textId="77777777" w:rsidR="00975E68" w:rsidRPr="004C5D73" w:rsidRDefault="00975E68" w:rsidP="00975E6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39" w:type="dxa"/>
            <w:tcBorders>
              <w:left w:val="nil"/>
              <w:right w:val="nil"/>
            </w:tcBorders>
            <w:vAlign w:val="bottom"/>
          </w:tcPr>
          <w:p w14:paraId="6113525C" w14:textId="77777777" w:rsidR="00975E68" w:rsidRPr="004C5D73" w:rsidRDefault="00975E68" w:rsidP="00975E6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39" w:type="dxa"/>
            <w:tcBorders>
              <w:left w:val="nil"/>
              <w:right w:val="nil"/>
            </w:tcBorders>
            <w:vAlign w:val="bottom"/>
          </w:tcPr>
          <w:p w14:paraId="3D4B8A2F" w14:textId="77777777" w:rsidR="00975E68" w:rsidRPr="004C5D73" w:rsidRDefault="00975E68" w:rsidP="00975E6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</w:tcPr>
          <w:p w14:paraId="16010318" w14:textId="77777777" w:rsidR="00975E68" w:rsidRPr="004C5D73" w:rsidRDefault="00975E68" w:rsidP="00975E6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41" w:type="dxa"/>
            <w:tcBorders>
              <w:left w:val="nil"/>
              <w:right w:val="nil"/>
            </w:tcBorders>
            <w:vAlign w:val="bottom"/>
          </w:tcPr>
          <w:p w14:paraId="3FE07747" w14:textId="77777777" w:rsidR="00975E68" w:rsidRPr="004C5D73" w:rsidRDefault="00975E68" w:rsidP="00975E6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975E68" w:rsidRPr="004C5D73" w14:paraId="71F52ABB" w14:textId="77777777">
        <w:trPr>
          <w:trHeight w:val="20"/>
        </w:trPr>
        <w:tc>
          <w:tcPr>
            <w:tcW w:w="614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44333D5" w14:textId="77777777" w:rsidR="00975E68" w:rsidRPr="004C5D73" w:rsidRDefault="00975E68" w:rsidP="00975E68">
            <w:pPr>
              <w:ind w:left="-113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eastAsia="en-GB"/>
              </w:rPr>
              <w:t xml:space="preserve">   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239" w:type="dxa"/>
            <w:tcBorders>
              <w:top w:val="nil"/>
              <w:left w:val="nil"/>
              <w:right w:val="nil"/>
            </w:tcBorders>
            <w:vAlign w:val="center"/>
          </w:tcPr>
          <w:p w14:paraId="712831EA" w14:textId="5BD03074" w:rsidR="00975E68" w:rsidRPr="004C5D73" w:rsidRDefault="00975E68" w:rsidP="00975E6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184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233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39" w:type="dxa"/>
            <w:tcBorders>
              <w:top w:val="nil"/>
              <w:left w:val="nil"/>
              <w:right w:val="nil"/>
            </w:tcBorders>
            <w:vAlign w:val="center"/>
          </w:tcPr>
          <w:p w14:paraId="2E0FDF69" w14:textId="2C6349CC" w:rsidR="00975E68" w:rsidRPr="004C5D73" w:rsidRDefault="00975E68" w:rsidP="00975E6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185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519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39" w:type="dxa"/>
            <w:tcBorders>
              <w:top w:val="nil"/>
              <w:left w:val="nil"/>
              <w:right w:val="nil"/>
            </w:tcBorders>
            <w:vAlign w:val="center"/>
          </w:tcPr>
          <w:p w14:paraId="31FA8D4C" w14:textId="1043A203" w:rsidR="00975E68" w:rsidRPr="004C5D73" w:rsidRDefault="00975E68" w:rsidP="00975E6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113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513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39" w:type="dxa"/>
            <w:tcBorders>
              <w:top w:val="nil"/>
              <w:left w:val="nil"/>
              <w:right w:val="nil"/>
            </w:tcBorders>
            <w:vAlign w:val="center"/>
          </w:tcPr>
          <w:p w14:paraId="740B6164" w14:textId="613965DC" w:rsidR="00975E68" w:rsidRPr="004C5D73" w:rsidRDefault="00975E68" w:rsidP="00975E6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186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562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39" w:type="dxa"/>
            <w:tcBorders>
              <w:top w:val="nil"/>
              <w:left w:val="nil"/>
              <w:right w:val="nil"/>
            </w:tcBorders>
            <w:vAlign w:val="center"/>
          </w:tcPr>
          <w:p w14:paraId="73A42FC9" w14:textId="3DDA96F8" w:rsidR="00975E68" w:rsidRPr="004C5D73" w:rsidRDefault="00975E68" w:rsidP="00975E6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212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650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vAlign w:val="center"/>
          </w:tcPr>
          <w:p w14:paraId="7CCA38F6" w14:textId="0512213C" w:rsidR="00975E68" w:rsidRPr="004C5D73" w:rsidRDefault="00975E68" w:rsidP="00975E6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698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244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41" w:type="dxa"/>
            <w:tcBorders>
              <w:top w:val="nil"/>
              <w:left w:val="nil"/>
              <w:right w:val="nil"/>
            </w:tcBorders>
            <w:vAlign w:val="bottom"/>
          </w:tcPr>
          <w:p w14:paraId="74F83AD0" w14:textId="36B5CF7B" w:rsidR="00975E68" w:rsidRPr="004C5D73" w:rsidRDefault="00975E68" w:rsidP="00975E6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882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477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975E68" w:rsidRPr="004C5D73" w14:paraId="776D6D76" w14:textId="77777777" w:rsidTr="003A0126">
        <w:trPr>
          <w:trHeight w:val="20"/>
        </w:trPr>
        <w:tc>
          <w:tcPr>
            <w:tcW w:w="614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65753ACC" w14:textId="77777777" w:rsidR="00975E68" w:rsidRPr="004C5D73" w:rsidRDefault="00975E68" w:rsidP="00975E68">
            <w:pPr>
              <w:ind w:left="-113"/>
              <w:contextualSpacing/>
              <w:rPr>
                <w:rFonts w:ascii="Browallia New" w:eastAsia="Cordia New" w:hAnsi="Browallia New" w:cs="Browallia New"/>
                <w:color w:val="000000"/>
                <w:spacing w:val="-6"/>
                <w:sz w:val="22"/>
                <w:szCs w:val="22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pacing w:val="-6"/>
                <w:sz w:val="22"/>
                <w:szCs w:val="22"/>
                <w:lang w:eastAsia="en-GB"/>
              </w:rPr>
              <w:t xml:space="preserve">   </w:t>
            </w:r>
            <w:r w:rsidRPr="004C5D73">
              <w:rPr>
                <w:rFonts w:ascii="Browallia New" w:eastAsia="Cordia New" w:hAnsi="Browallia New" w:cs="Browallia New"/>
                <w:color w:val="000000"/>
                <w:spacing w:val="-6"/>
                <w:sz w:val="22"/>
                <w:szCs w:val="22"/>
                <w:cs/>
                <w:lang w:eastAsia="en-GB"/>
              </w:rPr>
              <w:t>การเปลี่ยนแปลงที่เกี่ยวข้องกับการให้บริการในอดีต</w:t>
            </w:r>
            <w:r w:rsidRPr="004C5D73">
              <w:rPr>
                <w:rFonts w:ascii="Browallia New" w:eastAsia="Cordia New" w:hAnsi="Browallia New" w:cs="Browallia New"/>
                <w:color w:val="000000"/>
                <w:spacing w:val="-6"/>
                <w:sz w:val="22"/>
                <w:szCs w:val="22"/>
                <w:lang w:eastAsia="en-GB"/>
              </w:rPr>
              <w:t xml:space="preserve"> </w:t>
            </w:r>
            <w:r w:rsidRPr="004C5D73">
              <w:rPr>
                <w:rFonts w:ascii="Browallia New" w:eastAsia="Cordia New" w:hAnsi="Browallia New" w:cs="Browallia New"/>
                <w:color w:val="000000"/>
                <w:spacing w:val="-6"/>
                <w:sz w:val="22"/>
                <w:szCs w:val="22"/>
                <w:cs/>
                <w:lang w:eastAsia="en-GB"/>
              </w:rPr>
              <w:t>-</w:t>
            </w:r>
            <w:r w:rsidRPr="004C5D73">
              <w:rPr>
                <w:rFonts w:ascii="Browallia New" w:eastAsia="Cordia New" w:hAnsi="Browallia New" w:cs="Browallia New"/>
                <w:color w:val="000000"/>
                <w:spacing w:val="-6"/>
                <w:sz w:val="22"/>
                <w:szCs w:val="22"/>
                <w:lang w:eastAsia="en-GB"/>
              </w:rPr>
              <w:t xml:space="preserve"> </w:t>
            </w:r>
            <w:r w:rsidRPr="004C5D73">
              <w:rPr>
                <w:rFonts w:ascii="Browallia New" w:eastAsia="Cordia New" w:hAnsi="Browallia New" w:cs="Browallia New"/>
                <w:color w:val="000000"/>
                <w:spacing w:val="-6"/>
                <w:sz w:val="22"/>
                <w:szCs w:val="22"/>
                <w:cs/>
                <w:lang w:eastAsia="en-GB"/>
              </w:rPr>
              <w:t>การเปลี่ยนแปลงในกระแสเงินสด</w:t>
            </w:r>
          </w:p>
          <w:p w14:paraId="5D5D8F7B" w14:textId="77777777" w:rsidR="00975E68" w:rsidRPr="004C5D73" w:rsidRDefault="00975E68" w:rsidP="00975E68">
            <w:pPr>
              <w:ind w:left="-113"/>
              <w:contextualSpacing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eastAsia="en-GB"/>
              </w:rPr>
              <w:t xml:space="preserve">      เพื่อทำให้เสร็จสิ้นตามสัญญาที่เกี่ยวข้องกับหนี้สินสำหรับค่าสินไหมทดแทนที่</w:t>
            </w:r>
          </w:p>
          <w:p w14:paraId="695646AF" w14:textId="77777777" w:rsidR="00975E68" w:rsidRPr="004C5D73" w:rsidRDefault="00975E68" w:rsidP="00975E68">
            <w:pPr>
              <w:ind w:left="-113"/>
              <w:contextualSpacing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eastAsia="en-GB"/>
              </w:rPr>
              <w:t xml:space="preserve">      เกิดขึ้นแล้ว</w:t>
            </w:r>
          </w:p>
        </w:tc>
        <w:tc>
          <w:tcPr>
            <w:tcW w:w="1239" w:type="dxa"/>
            <w:tcBorders>
              <w:top w:val="nil"/>
              <w:left w:val="nil"/>
              <w:right w:val="nil"/>
            </w:tcBorders>
            <w:vAlign w:val="bottom"/>
          </w:tcPr>
          <w:p w14:paraId="2DE2A215" w14:textId="29438C5F" w:rsidR="00975E68" w:rsidRPr="004C5D73" w:rsidRDefault="00D27987" w:rsidP="00975E6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253</w:t>
            </w:r>
            <w:r w:rsidR="00975E68"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652</w:t>
            </w:r>
          </w:p>
        </w:tc>
        <w:tc>
          <w:tcPr>
            <w:tcW w:w="1239" w:type="dxa"/>
            <w:tcBorders>
              <w:top w:val="nil"/>
              <w:left w:val="nil"/>
              <w:right w:val="nil"/>
            </w:tcBorders>
            <w:vAlign w:val="bottom"/>
          </w:tcPr>
          <w:p w14:paraId="6A70D8CB" w14:textId="38594585" w:rsidR="00975E68" w:rsidRPr="004C5D73" w:rsidRDefault="00D27987" w:rsidP="00975E6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975E68"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860</w:t>
            </w:r>
          </w:p>
        </w:tc>
        <w:tc>
          <w:tcPr>
            <w:tcW w:w="1239" w:type="dxa"/>
            <w:tcBorders>
              <w:top w:val="nil"/>
              <w:left w:val="nil"/>
              <w:right w:val="nil"/>
            </w:tcBorders>
            <w:vAlign w:val="bottom"/>
          </w:tcPr>
          <w:p w14:paraId="0639C36F" w14:textId="715B0BBD" w:rsidR="00975E68" w:rsidRPr="004C5D73" w:rsidRDefault="00D27987" w:rsidP="00975E6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58</w:t>
            </w:r>
            <w:r w:rsidR="00975E68"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003</w:t>
            </w:r>
          </w:p>
        </w:tc>
        <w:tc>
          <w:tcPr>
            <w:tcW w:w="1239" w:type="dxa"/>
            <w:tcBorders>
              <w:top w:val="nil"/>
              <w:left w:val="nil"/>
              <w:right w:val="nil"/>
            </w:tcBorders>
            <w:vAlign w:val="bottom"/>
          </w:tcPr>
          <w:p w14:paraId="710B2B13" w14:textId="3CEFBDDB" w:rsidR="00975E68" w:rsidRPr="004C5D73" w:rsidRDefault="00975E68" w:rsidP="00975E6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657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39" w:type="dxa"/>
            <w:tcBorders>
              <w:top w:val="nil"/>
              <w:left w:val="nil"/>
              <w:right w:val="nil"/>
            </w:tcBorders>
            <w:vAlign w:val="bottom"/>
          </w:tcPr>
          <w:p w14:paraId="5480691E" w14:textId="07F75D09" w:rsidR="00975E68" w:rsidRPr="004C5D73" w:rsidRDefault="00D27987" w:rsidP="00975E6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375</w:t>
            </w:r>
            <w:r w:rsidR="00975E68"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180</w:t>
            </w: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vAlign w:val="bottom"/>
          </w:tcPr>
          <w:p w14:paraId="5D4D8F6B" w14:textId="2847748D" w:rsidR="00975E68" w:rsidRPr="004C5D73" w:rsidRDefault="00D27987" w:rsidP="00975E6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394</w:t>
            </w:r>
            <w:r w:rsidR="00975E68"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386</w:t>
            </w:r>
          </w:p>
        </w:tc>
        <w:tc>
          <w:tcPr>
            <w:tcW w:w="1241" w:type="dxa"/>
            <w:tcBorders>
              <w:top w:val="nil"/>
              <w:left w:val="nil"/>
              <w:right w:val="nil"/>
            </w:tcBorders>
            <w:vAlign w:val="bottom"/>
          </w:tcPr>
          <w:p w14:paraId="0383EED1" w14:textId="1204D7B1" w:rsidR="00975E68" w:rsidRPr="004C5D73" w:rsidRDefault="00D27987" w:rsidP="00975E6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648</w:t>
            </w:r>
            <w:r w:rsidR="00975E68"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038</w:t>
            </w:r>
          </w:p>
        </w:tc>
      </w:tr>
      <w:tr w:rsidR="00975E68" w:rsidRPr="004C5D73" w14:paraId="3BD32D8B" w14:textId="77777777">
        <w:trPr>
          <w:trHeight w:val="20"/>
        </w:trPr>
        <w:tc>
          <w:tcPr>
            <w:tcW w:w="614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C0D4825" w14:textId="77777777" w:rsidR="00975E68" w:rsidRPr="004C5D73" w:rsidRDefault="00975E68" w:rsidP="00975E68">
            <w:pPr>
              <w:ind w:left="-113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eastAsia="en-GB"/>
              </w:rPr>
              <w:t xml:space="preserve">   ผลขาดทุนจากสัญญาที่สร้างภาระ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eastAsia="en-GB"/>
              </w:rPr>
              <w:t xml:space="preserve"> 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และการกลับรายการของผลขาดทุนนั้น</w:t>
            </w:r>
          </w:p>
        </w:tc>
        <w:tc>
          <w:tcPr>
            <w:tcW w:w="1239" w:type="dxa"/>
            <w:tcBorders>
              <w:top w:val="nil"/>
              <w:left w:val="nil"/>
              <w:right w:val="nil"/>
            </w:tcBorders>
            <w:vAlign w:val="center"/>
          </w:tcPr>
          <w:p w14:paraId="64958C14" w14:textId="4CD46F90" w:rsidR="00975E68" w:rsidRPr="004C5D73" w:rsidRDefault="00975E68" w:rsidP="00975E6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762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39" w:type="dxa"/>
            <w:tcBorders>
              <w:top w:val="nil"/>
              <w:left w:val="nil"/>
              <w:right w:val="nil"/>
            </w:tcBorders>
            <w:vAlign w:val="center"/>
          </w:tcPr>
          <w:p w14:paraId="582BD6E5" w14:textId="7905D518" w:rsidR="00975E68" w:rsidRPr="004C5D73" w:rsidRDefault="00975E68" w:rsidP="00975E6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39" w:type="dxa"/>
            <w:tcBorders>
              <w:top w:val="nil"/>
              <w:left w:val="nil"/>
              <w:right w:val="nil"/>
            </w:tcBorders>
            <w:vAlign w:val="center"/>
          </w:tcPr>
          <w:p w14:paraId="24E00428" w14:textId="245D92C3" w:rsidR="00975E68" w:rsidRPr="004C5D73" w:rsidRDefault="00975E68" w:rsidP="00975E6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39" w:type="dxa"/>
            <w:tcBorders>
              <w:top w:val="nil"/>
              <w:left w:val="nil"/>
              <w:right w:val="nil"/>
            </w:tcBorders>
            <w:vAlign w:val="center"/>
          </w:tcPr>
          <w:p w14:paraId="410C3AC3" w14:textId="6A066CEB" w:rsidR="00975E68" w:rsidRPr="004C5D73" w:rsidRDefault="00975E68" w:rsidP="00975E6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359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39" w:type="dxa"/>
            <w:tcBorders>
              <w:top w:val="nil"/>
              <w:left w:val="nil"/>
              <w:right w:val="nil"/>
            </w:tcBorders>
            <w:vAlign w:val="center"/>
          </w:tcPr>
          <w:p w14:paraId="0D372894" w14:textId="0FD16260" w:rsidR="00975E68" w:rsidRPr="004C5D73" w:rsidRDefault="00975E68" w:rsidP="00975E6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67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124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vAlign w:val="center"/>
          </w:tcPr>
          <w:p w14:paraId="181C7229" w14:textId="576F9872" w:rsidR="00975E68" w:rsidRPr="004C5D73" w:rsidRDefault="00975E68" w:rsidP="00975E6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83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483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41" w:type="dxa"/>
            <w:tcBorders>
              <w:top w:val="nil"/>
              <w:left w:val="nil"/>
              <w:right w:val="nil"/>
            </w:tcBorders>
            <w:vAlign w:val="center"/>
          </w:tcPr>
          <w:p w14:paraId="165451CF" w14:textId="5C5A2B57" w:rsidR="00975E68" w:rsidRPr="004C5D73" w:rsidRDefault="00975E68" w:rsidP="00975E6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87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245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975E68" w:rsidRPr="004C5D73" w14:paraId="5CEF2FF0" w14:textId="77777777">
        <w:trPr>
          <w:trHeight w:val="20"/>
        </w:trPr>
        <w:tc>
          <w:tcPr>
            <w:tcW w:w="614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F8701F1" w14:textId="77777777" w:rsidR="00975E68" w:rsidRPr="004C5D73" w:rsidRDefault="00975E68" w:rsidP="00975E68">
            <w:pPr>
              <w:ind w:left="-113"/>
              <w:contextualSpacing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eastAsia="en-GB"/>
              </w:rPr>
              <w:t xml:space="preserve">   การตัดจำหน่ายกระแสเงินสดที่ทำให้ได้มาซึ่งการประกันภัย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eastAsia="en-GB"/>
              </w:rPr>
              <w:t xml:space="preserve"> 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หรือการรับรู้เมื่อเกิดขึ้น</w:t>
            </w:r>
          </w:p>
        </w:tc>
        <w:tc>
          <w:tcPr>
            <w:tcW w:w="1239" w:type="dxa"/>
            <w:tcBorders>
              <w:top w:val="nil"/>
              <w:left w:val="nil"/>
              <w:right w:val="nil"/>
            </w:tcBorders>
            <w:vAlign w:val="center"/>
          </w:tcPr>
          <w:p w14:paraId="69624939" w14:textId="33EB27D6" w:rsidR="00975E68" w:rsidRPr="004C5D73" w:rsidRDefault="00975E68" w:rsidP="00975E6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179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584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39" w:type="dxa"/>
            <w:tcBorders>
              <w:top w:val="nil"/>
              <w:left w:val="nil"/>
              <w:right w:val="nil"/>
            </w:tcBorders>
            <w:vAlign w:val="center"/>
          </w:tcPr>
          <w:p w14:paraId="7AA00544" w14:textId="1A81894F" w:rsidR="00975E68" w:rsidRPr="004C5D73" w:rsidRDefault="00975E68" w:rsidP="00975E6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278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194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39" w:type="dxa"/>
            <w:tcBorders>
              <w:top w:val="nil"/>
              <w:left w:val="nil"/>
              <w:right w:val="nil"/>
            </w:tcBorders>
            <w:vAlign w:val="center"/>
          </w:tcPr>
          <w:p w14:paraId="67F701AE" w14:textId="412239B5" w:rsidR="00975E68" w:rsidRPr="004C5D73" w:rsidRDefault="00975E68" w:rsidP="00975E6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92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707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39" w:type="dxa"/>
            <w:tcBorders>
              <w:top w:val="nil"/>
              <w:left w:val="nil"/>
              <w:right w:val="nil"/>
            </w:tcBorders>
            <w:vAlign w:val="center"/>
          </w:tcPr>
          <w:p w14:paraId="0A085358" w14:textId="7D123490" w:rsidR="00975E68" w:rsidRPr="004C5D73" w:rsidRDefault="00975E68" w:rsidP="00975E6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426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380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39" w:type="dxa"/>
            <w:tcBorders>
              <w:top w:val="nil"/>
              <w:left w:val="nil"/>
              <w:right w:val="nil"/>
            </w:tcBorders>
            <w:vAlign w:val="center"/>
          </w:tcPr>
          <w:p w14:paraId="7C72165B" w14:textId="525F69E4" w:rsidR="00975E68" w:rsidRPr="004C5D73" w:rsidRDefault="00975E68" w:rsidP="00975E6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447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162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vAlign w:val="center"/>
          </w:tcPr>
          <w:p w14:paraId="3FD09486" w14:textId="183B639D" w:rsidR="00975E68" w:rsidRPr="004C5D73" w:rsidRDefault="00975E68" w:rsidP="00975E6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244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443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41" w:type="dxa"/>
            <w:tcBorders>
              <w:top w:val="nil"/>
              <w:left w:val="nil"/>
              <w:right w:val="nil"/>
            </w:tcBorders>
            <w:vAlign w:val="center"/>
          </w:tcPr>
          <w:p w14:paraId="3FDEAF13" w14:textId="69E55AEE" w:rsidR="00975E68" w:rsidRPr="004C5D73" w:rsidRDefault="00975E68" w:rsidP="00975E6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424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027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975E68" w:rsidRPr="004C5D73" w14:paraId="55B997E3" w14:textId="77777777">
        <w:trPr>
          <w:trHeight w:val="20"/>
        </w:trPr>
        <w:tc>
          <w:tcPr>
            <w:tcW w:w="6149" w:type="dxa"/>
            <w:tcBorders>
              <w:left w:val="nil"/>
              <w:right w:val="nil"/>
            </w:tcBorders>
            <w:vAlign w:val="center"/>
          </w:tcPr>
          <w:p w14:paraId="5F0EE154" w14:textId="77777777" w:rsidR="00975E68" w:rsidRPr="004C5D73" w:rsidRDefault="00975E68" w:rsidP="00975E68">
            <w:pPr>
              <w:ind w:left="-113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ค่าใช้จ่ายในการบริการประกันภัยทั้งหมด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8E736DF" w14:textId="580E3DD2" w:rsidR="00975E68" w:rsidRPr="004C5D73" w:rsidRDefault="00975E68" w:rsidP="00975E6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113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927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930DD4F" w14:textId="09514687" w:rsidR="00975E68" w:rsidRPr="004C5D73" w:rsidRDefault="00975E68" w:rsidP="00975E6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457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853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2A6E070" w14:textId="64F1CB99" w:rsidR="00975E68" w:rsidRPr="004C5D73" w:rsidRDefault="00975E68" w:rsidP="00975E6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148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217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6FD0020" w14:textId="3674BF56" w:rsidR="00975E68" w:rsidRPr="004C5D73" w:rsidRDefault="00975E68" w:rsidP="00975E6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673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958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2FACADA" w14:textId="6E17AFE9" w:rsidR="00975E68" w:rsidRPr="004C5D73" w:rsidRDefault="00975E68" w:rsidP="00975E6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351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756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A44F785" w14:textId="366B10DB" w:rsidR="00975E68" w:rsidRPr="004C5D73" w:rsidRDefault="00975E68" w:rsidP="00975E6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631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784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D8797D" w14:textId="731AD615" w:rsidR="00975E68" w:rsidRPr="004C5D73" w:rsidRDefault="00975E68" w:rsidP="00975E6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745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711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</w:tbl>
    <w:p w14:paraId="795373C1" w14:textId="77777777" w:rsidR="003C5E01" w:rsidRPr="004C5D73" w:rsidRDefault="003C5E01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CF9057C" w14:textId="77777777" w:rsidR="003C5E01" w:rsidRPr="004C5D73" w:rsidRDefault="003C5E01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53A3FC4" w14:textId="118CADED" w:rsidR="00EE6830" w:rsidRPr="004C5D73" w:rsidRDefault="00EE6830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14820" w:type="dxa"/>
        <w:tblLayout w:type="fixed"/>
        <w:tblLook w:val="04A0" w:firstRow="1" w:lastRow="0" w:firstColumn="1" w:lastColumn="0" w:noHBand="0" w:noVBand="1"/>
      </w:tblPr>
      <w:tblGrid>
        <w:gridCol w:w="6091"/>
        <w:gridCol w:w="1242"/>
        <w:gridCol w:w="1244"/>
        <w:gridCol w:w="1244"/>
        <w:gridCol w:w="1244"/>
        <w:gridCol w:w="1244"/>
        <w:gridCol w:w="1253"/>
        <w:gridCol w:w="1245"/>
        <w:gridCol w:w="13"/>
      </w:tblGrid>
      <w:tr w:rsidR="003C5E01" w:rsidRPr="004C5D73" w14:paraId="4B757C57" w14:textId="77777777" w:rsidTr="003A0126">
        <w:trPr>
          <w:trHeight w:val="26"/>
          <w:tblHeader/>
        </w:trPr>
        <w:tc>
          <w:tcPr>
            <w:tcW w:w="6091" w:type="dxa"/>
            <w:tcBorders>
              <w:left w:val="nil"/>
              <w:right w:val="nil"/>
            </w:tcBorders>
            <w:vAlign w:val="center"/>
          </w:tcPr>
          <w:p w14:paraId="76CB3CC2" w14:textId="77777777" w:rsidR="003C5E01" w:rsidRPr="004C5D73" w:rsidRDefault="003C5E01" w:rsidP="00C431D0">
            <w:pPr>
              <w:ind w:left="-113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8729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6DE6D490" w14:textId="37CD5C04" w:rsidR="003C5E01" w:rsidRPr="004C5D73" w:rsidRDefault="003C5E01">
            <w:pPr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งบการเงินรวม</w:t>
            </w:r>
          </w:p>
        </w:tc>
      </w:tr>
      <w:tr w:rsidR="00F1582D" w:rsidRPr="004C5D73" w14:paraId="14657FCB" w14:textId="77777777" w:rsidTr="003A0126">
        <w:trPr>
          <w:trHeight w:val="26"/>
          <w:tblHeader/>
        </w:trPr>
        <w:tc>
          <w:tcPr>
            <w:tcW w:w="6091" w:type="dxa"/>
            <w:tcBorders>
              <w:left w:val="nil"/>
              <w:right w:val="nil"/>
            </w:tcBorders>
            <w:vAlign w:val="center"/>
          </w:tcPr>
          <w:p w14:paraId="71451CEF" w14:textId="77777777" w:rsidR="00F1582D" w:rsidRPr="004C5D73" w:rsidRDefault="00F1582D" w:rsidP="00C431D0">
            <w:pPr>
              <w:ind w:left="-113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8729" w:type="dxa"/>
            <w:gridSpan w:val="8"/>
            <w:tcBorders>
              <w:top w:val="single" w:sz="4" w:space="0" w:color="auto"/>
              <w:left w:val="nil"/>
              <w:right w:val="nil"/>
            </w:tcBorders>
          </w:tcPr>
          <w:p w14:paraId="03740160" w14:textId="18FEB115" w:rsidR="00F1582D" w:rsidRPr="004C5D73" w:rsidRDefault="00F1582D" w:rsidP="00F1582D">
            <w:pPr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(ปรับปรุงใหม่)</w:t>
            </w:r>
          </w:p>
        </w:tc>
      </w:tr>
      <w:tr w:rsidR="003C5E01" w:rsidRPr="004C5D73" w14:paraId="299CF3FB" w14:textId="77777777" w:rsidTr="003A0126">
        <w:trPr>
          <w:trHeight w:val="26"/>
          <w:tblHeader/>
        </w:trPr>
        <w:tc>
          <w:tcPr>
            <w:tcW w:w="6091" w:type="dxa"/>
            <w:tcBorders>
              <w:left w:val="nil"/>
              <w:right w:val="nil"/>
            </w:tcBorders>
            <w:vAlign w:val="center"/>
          </w:tcPr>
          <w:p w14:paraId="75300253" w14:textId="77777777" w:rsidR="003C5E01" w:rsidRPr="004C5D73" w:rsidRDefault="003C5E01" w:rsidP="00C431D0">
            <w:pPr>
              <w:ind w:left="-113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8729" w:type="dxa"/>
            <w:gridSpan w:val="8"/>
            <w:tcBorders>
              <w:left w:val="nil"/>
              <w:right w:val="nil"/>
            </w:tcBorders>
          </w:tcPr>
          <w:p w14:paraId="4DD6197F" w14:textId="31693EBE" w:rsidR="003C5E01" w:rsidRPr="004C5D73" w:rsidRDefault="003C5E01">
            <w:pPr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 xml:space="preserve">พ.ศ. </w:t>
            </w:r>
            <w:r w:rsidR="00D27987" w:rsidRPr="00D27987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>2567</w:t>
            </w:r>
          </w:p>
        </w:tc>
      </w:tr>
      <w:tr w:rsidR="003C5E01" w:rsidRPr="004C5D73" w14:paraId="30FDBE32" w14:textId="77777777" w:rsidTr="003A0126">
        <w:trPr>
          <w:trHeight w:val="26"/>
          <w:tblHeader/>
        </w:trPr>
        <w:tc>
          <w:tcPr>
            <w:tcW w:w="6091" w:type="dxa"/>
            <w:tcBorders>
              <w:left w:val="nil"/>
              <w:right w:val="nil"/>
            </w:tcBorders>
            <w:vAlign w:val="center"/>
          </w:tcPr>
          <w:p w14:paraId="0548ABAB" w14:textId="77777777" w:rsidR="003C5E01" w:rsidRPr="004C5D73" w:rsidRDefault="003C5E01" w:rsidP="00C431D0">
            <w:pPr>
              <w:ind w:left="-113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EE7D89" w14:textId="77777777" w:rsidR="003C5E01" w:rsidRPr="004C5D73" w:rsidRDefault="003C5E01">
            <w:pPr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ประกันภัยรถ</w:t>
            </w:r>
          </w:p>
        </w:tc>
        <w:tc>
          <w:tcPr>
            <w:tcW w:w="622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52D660" w14:textId="77777777" w:rsidR="003C5E01" w:rsidRPr="004C5D73" w:rsidRDefault="003C5E01">
            <w:pPr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ประกันภัยทั่วไป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F6E00B" w14:textId="5D4DA8E8" w:rsidR="003C5E01" w:rsidRPr="004C5D73" w:rsidRDefault="003C5E01">
            <w:pPr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</w:p>
        </w:tc>
      </w:tr>
      <w:tr w:rsidR="003C5E01" w:rsidRPr="004C5D73" w14:paraId="4BD2732C" w14:textId="77777777" w:rsidTr="003A0126">
        <w:trPr>
          <w:gridAfter w:val="1"/>
          <w:wAfter w:w="13" w:type="dxa"/>
          <w:trHeight w:val="26"/>
          <w:tblHeader/>
        </w:trPr>
        <w:tc>
          <w:tcPr>
            <w:tcW w:w="6091" w:type="dxa"/>
            <w:tcBorders>
              <w:left w:val="nil"/>
              <w:right w:val="nil"/>
            </w:tcBorders>
            <w:vAlign w:val="center"/>
          </w:tcPr>
          <w:p w14:paraId="1176407C" w14:textId="77777777" w:rsidR="003C5E01" w:rsidRPr="004C5D73" w:rsidRDefault="003C5E01" w:rsidP="00C431D0">
            <w:pPr>
              <w:ind w:left="-113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9490FE" w14:textId="77777777" w:rsidR="003C5E01" w:rsidRPr="004C5D73" w:rsidRDefault="003C5E0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รวมประกัน</w:t>
            </w:r>
          </w:p>
          <w:p w14:paraId="5E8B1FBC" w14:textId="77777777" w:rsidR="003C5E01" w:rsidRPr="004C5D73" w:rsidRDefault="003C5E0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ภัยรถ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4D69BC" w14:textId="77777777" w:rsidR="003C5E01" w:rsidRPr="004C5D73" w:rsidRDefault="003C5E0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ประกัน</w:t>
            </w:r>
          </w:p>
          <w:p w14:paraId="26DE0899" w14:textId="77777777" w:rsidR="003C5E01" w:rsidRPr="004C5D73" w:rsidRDefault="003C5E0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อัคคีภัย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FC8B02" w14:textId="77777777" w:rsidR="003C5E01" w:rsidRPr="004C5D73" w:rsidRDefault="003C5E0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ประกันภัย</w:t>
            </w:r>
          </w:p>
          <w:p w14:paraId="296D92C3" w14:textId="77777777" w:rsidR="003C5E01" w:rsidRPr="004C5D73" w:rsidRDefault="003C5E0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ทางทะเล</w:t>
            </w:r>
          </w:p>
          <w:p w14:paraId="6BA3FDCE" w14:textId="77777777" w:rsidR="003C5E01" w:rsidRPr="004C5D73" w:rsidRDefault="003C5E0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และขนส่ง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4CC62B" w14:textId="77777777" w:rsidR="003C5E01" w:rsidRPr="004C5D73" w:rsidRDefault="003C5E0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ประกันสุขภาพและอุบัติเหตุ</w:t>
            </w:r>
          </w:p>
          <w:p w14:paraId="555B1CB0" w14:textId="77777777" w:rsidR="003C5E01" w:rsidRPr="004C5D73" w:rsidRDefault="003C5E0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ส่วนบุคคล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686734" w14:textId="77777777" w:rsidR="003C5E01" w:rsidRPr="004C5D73" w:rsidRDefault="003C5E0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ประกันภัยเบ็ดเตล็ด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4BF281" w14:textId="77777777" w:rsidR="003C5E01" w:rsidRPr="004C5D73" w:rsidRDefault="003C5E0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รวมประกัน</w:t>
            </w:r>
          </w:p>
          <w:p w14:paraId="37A33D0B" w14:textId="77777777" w:rsidR="003C5E01" w:rsidRPr="004C5D73" w:rsidRDefault="003C5E0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ภัยทั่วไป</w:t>
            </w:r>
          </w:p>
        </w:tc>
        <w:tc>
          <w:tcPr>
            <w:tcW w:w="1245" w:type="dxa"/>
            <w:tcBorders>
              <w:left w:val="nil"/>
              <w:right w:val="nil"/>
            </w:tcBorders>
            <w:vAlign w:val="bottom"/>
          </w:tcPr>
          <w:p w14:paraId="0C69A458" w14:textId="0755C272" w:rsidR="003C5E01" w:rsidRPr="004C5D73" w:rsidRDefault="00AA6B0A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3C5E01" w:rsidRPr="004C5D73" w14:paraId="4843D03E" w14:textId="77777777" w:rsidTr="003A0126">
        <w:trPr>
          <w:gridAfter w:val="1"/>
          <w:wAfter w:w="13" w:type="dxa"/>
          <w:trHeight w:val="26"/>
          <w:tblHeader/>
        </w:trPr>
        <w:tc>
          <w:tcPr>
            <w:tcW w:w="6091" w:type="dxa"/>
            <w:tcBorders>
              <w:left w:val="nil"/>
              <w:right w:val="nil"/>
            </w:tcBorders>
            <w:vAlign w:val="center"/>
            <w:hideMark/>
          </w:tcPr>
          <w:p w14:paraId="63994975" w14:textId="77777777" w:rsidR="003C5E01" w:rsidRPr="004C5D73" w:rsidRDefault="003C5E01" w:rsidP="00C431D0">
            <w:pPr>
              <w:ind w:left="-113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AA3EB9E" w14:textId="77777777" w:rsidR="003C5E01" w:rsidRPr="004C5D73" w:rsidRDefault="003C5E0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4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D92C545" w14:textId="77777777" w:rsidR="003C5E01" w:rsidRPr="004C5D73" w:rsidRDefault="003C5E0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4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2A6BCBD" w14:textId="77777777" w:rsidR="003C5E01" w:rsidRPr="004C5D73" w:rsidRDefault="003C5E0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4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1A35BE1" w14:textId="77777777" w:rsidR="003C5E01" w:rsidRPr="004C5D73" w:rsidRDefault="003C5E0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4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3088994" w14:textId="77777777" w:rsidR="003C5E01" w:rsidRPr="004C5D73" w:rsidRDefault="003C5E0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5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992A724" w14:textId="77777777" w:rsidR="003C5E01" w:rsidRPr="004C5D73" w:rsidRDefault="003C5E0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45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22E8A5" w14:textId="77777777" w:rsidR="003C5E01" w:rsidRPr="004C5D73" w:rsidRDefault="003C5E0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</w:tr>
      <w:tr w:rsidR="003C5E01" w:rsidRPr="004C5D73" w14:paraId="7A332445" w14:textId="77777777" w:rsidTr="003A0126">
        <w:trPr>
          <w:gridAfter w:val="1"/>
          <w:wAfter w:w="13" w:type="dxa"/>
          <w:trHeight w:val="26"/>
        </w:trPr>
        <w:tc>
          <w:tcPr>
            <w:tcW w:w="6091" w:type="dxa"/>
            <w:vAlign w:val="center"/>
          </w:tcPr>
          <w:p w14:paraId="6C98AD3E" w14:textId="77777777" w:rsidR="003C5E01" w:rsidRPr="004C5D73" w:rsidRDefault="003C5E01" w:rsidP="00C431D0">
            <w:pPr>
              <w:ind w:left="-113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vAlign w:val="bottom"/>
          </w:tcPr>
          <w:p w14:paraId="383B11BE" w14:textId="77777777" w:rsidR="003C5E01" w:rsidRPr="004C5D73" w:rsidRDefault="003C5E0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  <w:vAlign w:val="bottom"/>
          </w:tcPr>
          <w:p w14:paraId="4D24875B" w14:textId="77777777" w:rsidR="003C5E01" w:rsidRPr="004C5D73" w:rsidRDefault="003C5E0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  <w:vAlign w:val="bottom"/>
          </w:tcPr>
          <w:p w14:paraId="0D698607" w14:textId="77777777" w:rsidR="003C5E01" w:rsidRPr="004C5D73" w:rsidRDefault="003C5E0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  <w:vAlign w:val="bottom"/>
          </w:tcPr>
          <w:p w14:paraId="24477776" w14:textId="77777777" w:rsidR="003C5E01" w:rsidRPr="004C5D73" w:rsidRDefault="003C5E0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  <w:vAlign w:val="bottom"/>
          </w:tcPr>
          <w:p w14:paraId="64BEB731" w14:textId="77777777" w:rsidR="003C5E01" w:rsidRPr="004C5D73" w:rsidRDefault="003C5E0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vAlign w:val="bottom"/>
          </w:tcPr>
          <w:p w14:paraId="0386BE07" w14:textId="77777777" w:rsidR="003C5E01" w:rsidRPr="004C5D73" w:rsidRDefault="003C5E0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6334C33F" w14:textId="77777777" w:rsidR="003C5E01" w:rsidRPr="004C5D73" w:rsidRDefault="003C5E0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3C5E01" w:rsidRPr="004C5D73" w14:paraId="3197EA79" w14:textId="77777777" w:rsidTr="003A0126">
        <w:trPr>
          <w:gridAfter w:val="1"/>
          <w:wAfter w:w="13" w:type="dxa"/>
          <w:trHeight w:val="26"/>
        </w:trPr>
        <w:tc>
          <w:tcPr>
            <w:tcW w:w="6091" w:type="dxa"/>
            <w:vAlign w:val="center"/>
          </w:tcPr>
          <w:p w14:paraId="170369D9" w14:textId="09E2CBD6" w:rsidR="003C5E01" w:rsidRPr="004C5D73" w:rsidRDefault="003C5E01" w:rsidP="00C431D0">
            <w:pPr>
              <w:ind w:left="-113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รายได้(ค่าใช้จ่าย)สุทธิจากสัญญาประกันภัยต่อที่ถือไว้</w:t>
            </w:r>
          </w:p>
        </w:tc>
        <w:tc>
          <w:tcPr>
            <w:tcW w:w="1242" w:type="dxa"/>
            <w:vAlign w:val="bottom"/>
          </w:tcPr>
          <w:p w14:paraId="79006A31" w14:textId="77777777" w:rsidR="003C5E01" w:rsidRPr="004C5D73" w:rsidRDefault="003C5E0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244" w:type="dxa"/>
            <w:vAlign w:val="bottom"/>
          </w:tcPr>
          <w:p w14:paraId="1FF6DB21" w14:textId="77777777" w:rsidR="003C5E01" w:rsidRPr="004C5D73" w:rsidRDefault="003C5E0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244" w:type="dxa"/>
            <w:vAlign w:val="bottom"/>
          </w:tcPr>
          <w:p w14:paraId="5C41483E" w14:textId="77777777" w:rsidR="003C5E01" w:rsidRPr="004C5D73" w:rsidRDefault="003C5E0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244" w:type="dxa"/>
            <w:vAlign w:val="bottom"/>
          </w:tcPr>
          <w:p w14:paraId="4F7D68C2" w14:textId="77777777" w:rsidR="003C5E01" w:rsidRPr="004C5D73" w:rsidRDefault="003C5E0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244" w:type="dxa"/>
            <w:vAlign w:val="bottom"/>
          </w:tcPr>
          <w:p w14:paraId="1928CC72" w14:textId="77777777" w:rsidR="003C5E01" w:rsidRPr="004C5D73" w:rsidRDefault="003C5E0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253" w:type="dxa"/>
            <w:vAlign w:val="bottom"/>
          </w:tcPr>
          <w:p w14:paraId="4D37EF74" w14:textId="77777777" w:rsidR="003C5E01" w:rsidRPr="004C5D73" w:rsidRDefault="003C5E0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245" w:type="dxa"/>
            <w:vAlign w:val="bottom"/>
          </w:tcPr>
          <w:p w14:paraId="75EA1E43" w14:textId="77777777" w:rsidR="003C5E01" w:rsidRPr="004C5D73" w:rsidRDefault="003C5E0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655BF2" w:rsidRPr="004C5D73" w14:paraId="258869A3" w14:textId="77777777">
        <w:trPr>
          <w:gridAfter w:val="1"/>
          <w:wAfter w:w="13" w:type="dxa"/>
          <w:trHeight w:val="26"/>
        </w:trPr>
        <w:tc>
          <w:tcPr>
            <w:tcW w:w="6091" w:type="dxa"/>
            <w:vAlign w:val="center"/>
          </w:tcPr>
          <w:p w14:paraId="2C0B00CB" w14:textId="77777777" w:rsidR="00655BF2" w:rsidRPr="004C5D73" w:rsidRDefault="00655BF2" w:rsidP="00655BF2">
            <w:pPr>
              <w:ind w:left="-113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 xml:space="preserve">   ค่าใช้จ่ายในการประกันภัยต่อ</w:t>
            </w:r>
          </w:p>
        </w:tc>
        <w:tc>
          <w:tcPr>
            <w:tcW w:w="1242" w:type="dxa"/>
            <w:vAlign w:val="bottom"/>
          </w:tcPr>
          <w:p w14:paraId="3D2A479C" w14:textId="365BB760" w:rsidR="00655BF2" w:rsidRPr="004C5D73" w:rsidRDefault="00655BF2" w:rsidP="00655BF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36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987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44" w:type="dxa"/>
            <w:vAlign w:val="center"/>
          </w:tcPr>
          <w:p w14:paraId="1A09F9AD" w14:textId="6ED4494E" w:rsidR="00655BF2" w:rsidRPr="004C5D73" w:rsidRDefault="00655BF2" w:rsidP="00655BF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177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085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44" w:type="dxa"/>
            <w:vAlign w:val="center"/>
          </w:tcPr>
          <w:p w14:paraId="0BBC18B3" w14:textId="2A898271" w:rsidR="00655BF2" w:rsidRPr="004C5D73" w:rsidRDefault="00655BF2" w:rsidP="00655BF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131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776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44" w:type="dxa"/>
            <w:vAlign w:val="center"/>
          </w:tcPr>
          <w:p w14:paraId="4A0C3D01" w14:textId="6756828E" w:rsidR="00655BF2" w:rsidRPr="004C5D73" w:rsidRDefault="00655BF2" w:rsidP="00655BF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062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44" w:type="dxa"/>
            <w:vAlign w:val="center"/>
          </w:tcPr>
          <w:p w14:paraId="528D2F1F" w14:textId="69F091B9" w:rsidR="00655BF2" w:rsidRPr="004C5D73" w:rsidRDefault="00655BF2" w:rsidP="00655BF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353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049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53" w:type="dxa"/>
            <w:vAlign w:val="center"/>
          </w:tcPr>
          <w:p w14:paraId="0D559759" w14:textId="78D743A5" w:rsidR="00655BF2" w:rsidRPr="004C5D73" w:rsidRDefault="00655BF2" w:rsidP="00655BF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705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972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45" w:type="dxa"/>
            <w:vAlign w:val="center"/>
          </w:tcPr>
          <w:p w14:paraId="279BF811" w14:textId="0F25AACB" w:rsidR="00655BF2" w:rsidRPr="004C5D73" w:rsidRDefault="00655BF2" w:rsidP="00655BF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742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959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655BF2" w:rsidRPr="004C5D73" w14:paraId="356E72EE" w14:textId="77777777">
        <w:trPr>
          <w:gridAfter w:val="1"/>
          <w:wAfter w:w="13" w:type="dxa"/>
          <w:trHeight w:val="26"/>
        </w:trPr>
        <w:tc>
          <w:tcPr>
            <w:tcW w:w="6091" w:type="dxa"/>
            <w:vAlign w:val="center"/>
          </w:tcPr>
          <w:p w14:paraId="7D49544C" w14:textId="77777777" w:rsidR="00655BF2" w:rsidRPr="004C5D73" w:rsidRDefault="00655BF2" w:rsidP="00655BF2">
            <w:pPr>
              <w:ind w:left="-113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 xml:space="preserve">   ค่าสินไหมทดแทนรับคืนจากการประกันภัยต่อที่เกิดขึ้นแล้ว</w:t>
            </w:r>
          </w:p>
        </w:tc>
        <w:tc>
          <w:tcPr>
            <w:tcW w:w="1242" w:type="dxa"/>
            <w:vAlign w:val="center"/>
          </w:tcPr>
          <w:p w14:paraId="0133EFC2" w14:textId="4FA8F607" w:rsidR="00655BF2" w:rsidRPr="004C5D73" w:rsidRDefault="00655BF2" w:rsidP="00655BF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44" w:type="dxa"/>
            <w:vAlign w:val="center"/>
          </w:tcPr>
          <w:p w14:paraId="40819A9A" w14:textId="2717E561" w:rsidR="00655BF2" w:rsidRPr="004C5D73" w:rsidRDefault="00D27987" w:rsidP="00655BF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655BF2"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024</w:t>
            </w:r>
          </w:p>
        </w:tc>
        <w:tc>
          <w:tcPr>
            <w:tcW w:w="1244" w:type="dxa"/>
            <w:vAlign w:val="center"/>
          </w:tcPr>
          <w:p w14:paraId="4714D778" w14:textId="31192806" w:rsidR="00655BF2" w:rsidRPr="004C5D73" w:rsidRDefault="00D27987" w:rsidP="00655BF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35</w:t>
            </w:r>
            <w:r w:rsidR="00655BF2"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176</w:t>
            </w:r>
          </w:p>
        </w:tc>
        <w:tc>
          <w:tcPr>
            <w:tcW w:w="1244" w:type="dxa"/>
            <w:vAlign w:val="center"/>
          </w:tcPr>
          <w:p w14:paraId="059AED84" w14:textId="4FA9C4E3" w:rsidR="00655BF2" w:rsidRPr="004C5D73" w:rsidRDefault="00D27987" w:rsidP="00655BF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="00655BF2"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780</w:t>
            </w:r>
          </w:p>
        </w:tc>
        <w:tc>
          <w:tcPr>
            <w:tcW w:w="1244" w:type="dxa"/>
            <w:vAlign w:val="center"/>
          </w:tcPr>
          <w:p w14:paraId="2396890B" w14:textId="69B31646" w:rsidR="00655BF2" w:rsidRPr="004C5D73" w:rsidRDefault="00D27987" w:rsidP="00655BF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766</w:t>
            </w:r>
            <w:r w:rsidR="00655BF2"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290</w:t>
            </w:r>
          </w:p>
        </w:tc>
        <w:tc>
          <w:tcPr>
            <w:tcW w:w="1253" w:type="dxa"/>
            <w:vAlign w:val="center"/>
          </w:tcPr>
          <w:p w14:paraId="6114254A" w14:textId="0DD5AEBA" w:rsidR="00655BF2" w:rsidRPr="004C5D73" w:rsidRDefault="00D27987" w:rsidP="00655BF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824</w:t>
            </w:r>
            <w:r w:rsidR="00655BF2"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270</w:t>
            </w:r>
          </w:p>
        </w:tc>
        <w:tc>
          <w:tcPr>
            <w:tcW w:w="1245" w:type="dxa"/>
            <w:vAlign w:val="center"/>
          </w:tcPr>
          <w:p w14:paraId="5CE76DDC" w14:textId="7040F2DD" w:rsidR="00655BF2" w:rsidRPr="004C5D73" w:rsidRDefault="00D27987" w:rsidP="00655BF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824</w:t>
            </w:r>
            <w:r w:rsidR="00655BF2"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270</w:t>
            </w:r>
          </w:p>
        </w:tc>
      </w:tr>
      <w:tr w:rsidR="00655BF2" w:rsidRPr="004C5D73" w14:paraId="71BE2192" w14:textId="77777777" w:rsidTr="00671A79">
        <w:trPr>
          <w:gridAfter w:val="1"/>
          <w:wAfter w:w="13" w:type="dxa"/>
          <w:trHeight w:val="26"/>
        </w:trPr>
        <w:tc>
          <w:tcPr>
            <w:tcW w:w="6091" w:type="dxa"/>
            <w:vAlign w:val="center"/>
          </w:tcPr>
          <w:p w14:paraId="693BDE6A" w14:textId="77777777" w:rsidR="00655BF2" w:rsidRPr="004C5D73" w:rsidRDefault="00655BF2" w:rsidP="00655BF2">
            <w:pPr>
              <w:ind w:left="-113"/>
              <w:contextualSpacing/>
              <w:rPr>
                <w:rFonts w:ascii="Browallia New" w:eastAsia="Cordia New" w:hAnsi="Browallia New" w:cs="Browallia New"/>
                <w:color w:val="000000"/>
                <w:spacing w:val="-6"/>
                <w:sz w:val="22"/>
                <w:szCs w:val="22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pacing w:val="-6"/>
                <w:sz w:val="22"/>
                <w:szCs w:val="22"/>
                <w:cs/>
                <w:lang w:val="en-GB" w:eastAsia="en-GB"/>
              </w:rPr>
              <w:t xml:space="preserve">   การเปลี่ยนแปลงที่เกี่ยวข้องกับการให้บริการในอดีต</w:t>
            </w:r>
            <w:r w:rsidRPr="004C5D73">
              <w:rPr>
                <w:rFonts w:ascii="Browallia New" w:eastAsia="Cordia New" w:hAnsi="Browallia New" w:cs="Browallia New"/>
                <w:color w:val="000000"/>
                <w:spacing w:val="-6"/>
                <w:sz w:val="22"/>
                <w:szCs w:val="22"/>
                <w:lang w:val="en-GB" w:eastAsia="en-GB"/>
              </w:rPr>
              <w:t xml:space="preserve"> - </w:t>
            </w:r>
            <w:r w:rsidRPr="004C5D73">
              <w:rPr>
                <w:rFonts w:ascii="Browallia New" w:eastAsia="Cordia New" w:hAnsi="Browallia New" w:cs="Browallia New"/>
                <w:color w:val="000000"/>
                <w:spacing w:val="-6"/>
                <w:sz w:val="22"/>
                <w:szCs w:val="22"/>
                <w:cs/>
                <w:lang w:val="en-GB" w:eastAsia="en-GB"/>
              </w:rPr>
              <w:t>การเปลี่ยนแปลงในกระแสเงินสด</w:t>
            </w:r>
          </w:p>
          <w:p w14:paraId="38D06D10" w14:textId="77777777" w:rsidR="00655BF2" w:rsidRPr="004C5D73" w:rsidRDefault="00655BF2" w:rsidP="00655BF2">
            <w:pPr>
              <w:ind w:left="-113"/>
              <w:contextualSpacing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 xml:space="preserve">      เพื่อทำให้เสร็จสิ้นตามสัญญาที่เกี่ยวข้องกับค่าสินไหมทดแทนรับคืนจากการ</w:t>
            </w:r>
          </w:p>
          <w:p w14:paraId="2EF4CF83" w14:textId="77777777" w:rsidR="00655BF2" w:rsidRPr="004C5D73" w:rsidRDefault="00655BF2" w:rsidP="00655BF2">
            <w:pPr>
              <w:ind w:left="-113"/>
              <w:contextualSpacing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 xml:space="preserve">      ประกันภัยต่อที่เกิดขึ้นแล้ว</w:t>
            </w:r>
          </w:p>
        </w:tc>
        <w:tc>
          <w:tcPr>
            <w:tcW w:w="1242" w:type="dxa"/>
            <w:vAlign w:val="bottom"/>
          </w:tcPr>
          <w:p w14:paraId="00C9A01F" w14:textId="4D0E2559" w:rsidR="00655BF2" w:rsidRPr="004C5D73" w:rsidRDefault="00655BF2" w:rsidP="00655BF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263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44" w:type="dxa"/>
            <w:vAlign w:val="bottom"/>
          </w:tcPr>
          <w:p w14:paraId="52107C55" w14:textId="7475B254" w:rsidR="00655BF2" w:rsidRPr="004C5D73" w:rsidRDefault="00D27987" w:rsidP="00655BF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857</w:t>
            </w:r>
          </w:p>
        </w:tc>
        <w:tc>
          <w:tcPr>
            <w:tcW w:w="1244" w:type="dxa"/>
            <w:vAlign w:val="bottom"/>
          </w:tcPr>
          <w:p w14:paraId="5D7EB620" w14:textId="744756A5" w:rsidR="00655BF2" w:rsidRPr="004C5D73" w:rsidRDefault="00655BF2" w:rsidP="00655BF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051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44" w:type="dxa"/>
            <w:vAlign w:val="bottom"/>
          </w:tcPr>
          <w:p w14:paraId="611DC87C" w14:textId="1F0BE819" w:rsidR="00655BF2" w:rsidRPr="004C5D73" w:rsidRDefault="00655BF2" w:rsidP="00655BF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770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44" w:type="dxa"/>
            <w:vAlign w:val="bottom"/>
          </w:tcPr>
          <w:p w14:paraId="4EA1153D" w14:textId="11579888" w:rsidR="00655BF2" w:rsidRPr="004C5D73" w:rsidRDefault="00655BF2" w:rsidP="00655BF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326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199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53" w:type="dxa"/>
            <w:vAlign w:val="bottom"/>
          </w:tcPr>
          <w:p w14:paraId="14B896FC" w14:textId="7B954E62" w:rsidR="00655BF2" w:rsidRPr="004C5D73" w:rsidRDefault="00655BF2" w:rsidP="00655BF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336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163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45" w:type="dxa"/>
            <w:vAlign w:val="bottom"/>
          </w:tcPr>
          <w:p w14:paraId="08850283" w14:textId="245DE97A" w:rsidR="00655BF2" w:rsidRPr="004C5D73" w:rsidRDefault="00655BF2" w:rsidP="00655BF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337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426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655BF2" w:rsidRPr="004C5D73" w14:paraId="384AA508" w14:textId="77777777" w:rsidTr="00671A79">
        <w:trPr>
          <w:gridAfter w:val="1"/>
          <w:wAfter w:w="13" w:type="dxa"/>
          <w:trHeight w:val="26"/>
        </w:trPr>
        <w:tc>
          <w:tcPr>
            <w:tcW w:w="6091" w:type="dxa"/>
            <w:vAlign w:val="center"/>
          </w:tcPr>
          <w:p w14:paraId="261AD0E8" w14:textId="77777777" w:rsidR="00655BF2" w:rsidRPr="004C5D73" w:rsidRDefault="00655BF2" w:rsidP="00655BF2">
            <w:pPr>
              <w:ind w:left="-113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  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ผลขาดทุนที่ได้รับคืนจากกลุ่มสัญญาประกันภัยที่อ้างอิงที่สร้างภาระ และการกลับ</w:t>
            </w:r>
          </w:p>
          <w:p w14:paraId="6DCD194A" w14:textId="77777777" w:rsidR="00655BF2" w:rsidRPr="004C5D73" w:rsidRDefault="00655BF2" w:rsidP="00655BF2">
            <w:pPr>
              <w:ind w:left="-113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 xml:space="preserve">      รายการของผลขาดทุนนั้น</w:t>
            </w:r>
          </w:p>
        </w:tc>
        <w:tc>
          <w:tcPr>
            <w:tcW w:w="1242" w:type="dxa"/>
            <w:vAlign w:val="bottom"/>
          </w:tcPr>
          <w:p w14:paraId="705010E2" w14:textId="2811D7D0" w:rsidR="00655BF2" w:rsidRPr="004C5D73" w:rsidRDefault="00655BF2" w:rsidP="00655BF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44" w:type="dxa"/>
            <w:vAlign w:val="bottom"/>
          </w:tcPr>
          <w:p w14:paraId="4AA4A89C" w14:textId="0AAF4276" w:rsidR="00655BF2" w:rsidRPr="004C5D73" w:rsidRDefault="00655BF2" w:rsidP="00655BF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44" w:type="dxa"/>
            <w:vAlign w:val="bottom"/>
          </w:tcPr>
          <w:p w14:paraId="29E541EA" w14:textId="7B4F814B" w:rsidR="00655BF2" w:rsidRPr="004C5D73" w:rsidRDefault="00655BF2" w:rsidP="00655BF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44" w:type="dxa"/>
            <w:vAlign w:val="bottom"/>
          </w:tcPr>
          <w:p w14:paraId="5B1E6E4C" w14:textId="31597B66" w:rsidR="00655BF2" w:rsidRPr="004C5D73" w:rsidRDefault="00655BF2" w:rsidP="00655BF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205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44" w:type="dxa"/>
            <w:vAlign w:val="bottom"/>
          </w:tcPr>
          <w:p w14:paraId="397A2D9B" w14:textId="49B4552B" w:rsidR="00655BF2" w:rsidRPr="004C5D73" w:rsidRDefault="00D27987" w:rsidP="00655BF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67</w:t>
            </w:r>
            <w:r w:rsidR="00655BF2"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016</w:t>
            </w:r>
          </w:p>
        </w:tc>
        <w:tc>
          <w:tcPr>
            <w:tcW w:w="1253" w:type="dxa"/>
            <w:vAlign w:val="bottom"/>
          </w:tcPr>
          <w:p w14:paraId="1F345E8A" w14:textId="5FCA6459" w:rsidR="00655BF2" w:rsidRPr="004C5D73" w:rsidRDefault="00D27987" w:rsidP="00655BF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66</w:t>
            </w:r>
            <w:r w:rsidR="00655BF2"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811</w:t>
            </w:r>
          </w:p>
        </w:tc>
        <w:tc>
          <w:tcPr>
            <w:tcW w:w="1245" w:type="dxa"/>
            <w:vAlign w:val="bottom"/>
          </w:tcPr>
          <w:p w14:paraId="371B95B2" w14:textId="184D514D" w:rsidR="00655BF2" w:rsidRPr="004C5D73" w:rsidRDefault="00D27987" w:rsidP="00655BF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66</w:t>
            </w:r>
            <w:r w:rsidR="00655BF2"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811</w:t>
            </w:r>
          </w:p>
        </w:tc>
      </w:tr>
      <w:tr w:rsidR="00655BF2" w:rsidRPr="004C5D73" w14:paraId="3A037540" w14:textId="77777777">
        <w:trPr>
          <w:gridAfter w:val="1"/>
          <w:wAfter w:w="13" w:type="dxa"/>
          <w:trHeight w:val="26"/>
        </w:trPr>
        <w:tc>
          <w:tcPr>
            <w:tcW w:w="6091" w:type="dxa"/>
            <w:vAlign w:val="center"/>
          </w:tcPr>
          <w:p w14:paraId="22A9F5CE" w14:textId="087948B4" w:rsidR="00655BF2" w:rsidRPr="004C5D73" w:rsidRDefault="00655BF2" w:rsidP="00655BF2">
            <w:pPr>
              <w:ind w:left="-113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ค่าใช้จ่ายสุทธิจากสัญญาประกันภัยต่อที่ถือไว้ทั้งหมด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47A7C4" w14:textId="255085E2" w:rsidR="00655BF2" w:rsidRPr="004C5D73" w:rsidRDefault="00655BF2" w:rsidP="00655BF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38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250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BF26D" w14:textId="1234743D" w:rsidR="00655BF2" w:rsidRPr="004C5D73" w:rsidRDefault="00655BF2" w:rsidP="00655BF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169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204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032EA" w14:textId="0CBC1C44" w:rsidR="00655BF2" w:rsidRPr="004C5D73" w:rsidRDefault="00655BF2" w:rsidP="00655BF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106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651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FE0377" w14:textId="435550EB" w:rsidR="00655BF2" w:rsidRPr="004C5D73" w:rsidRDefault="00655BF2" w:rsidP="00655BF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257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7B882" w14:textId="27AFB6AB" w:rsidR="00655BF2" w:rsidRPr="004C5D73" w:rsidRDefault="00655BF2" w:rsidP="00655BF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845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942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CE299F" w14:textId="4595191F" w:rsidR="00655BF2" w:rsidRPr="004C5D73" w:rsidRDefault="00655BF2" w:rsidP="00655BF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151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054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1F7CCD" w14:textId="59A97338" w:rsidR="00655BF2" w:rsidRPr="004C5D73" w:rsidRDefault="00655BF2" w:rsidP="00655BF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189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304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655BF2" w:rsidRPr="004C5D73" w14:paraId="45714495" w14:textId="77777777">
        <w:trPr>
          <w:gridAfter w:val="1"/>
          <w:wAfter w:w="13" w:type="dxa"/>
          <w:trHeight w:val="26"/>
        </w:trPr>
        <w:tc>
          <w:tcPr>
            <w:tcW w:w="6091" w:type="dxa"/>
            <w:vAlign w:val="center"/>
          </w:tcPr>
          <w:p w14:paraId="31B5FB9B" w14:textId="77777777" w:rsidR="00655BF2" w:rsidRPr="004C5D73" w:rsidRDefault="00655BF2" w:rsidP="00655BF2">
            <w:pPr>
              <w:ind w:left="-113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vAlign w:val="bottom"/>
          </w:tcPr>
          <w:p w14:paraId="2D823D9B" w14:textId="77777777" w:rsidR="00655BF2" w:rsidRPr="004C5D73" w:rsidRDefault="00655BF2" w:rsidP="00655BF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  <w:vAlign w:val="bottom"/>
          </w:tcPr>
          <w:p w14:paraId="7882240B" w14:textId="77777777" w:rsidR="00655BF2" w:rsidRPr="004C5D73" w:rsidRDefault="00655BF2" w:rsidP="00655BF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  <w:vAlign w:val="bottom"/>
          </w:tcPr>
          <w:p w14:paraId="33ADB7CD" w14:textId="77777777" w:rsidR="00655BF2" w:rsidRPr="004C5D73" w:rsidRDefault="00655BF2" w:rsidP="00655BF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  <w:vAlign w:val="bottom"/>
          </w:tcPr>
          <w:p w14:paraId="2A710C6A" w14:textId="77777777" w:rsidR="00655BF2" w:rsidRPr="004C5D73" w:rsidRDefault="00655BF2" w:rsidP="00655BF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  <w:vAlign w:val="bottom"/>
          </w:tcPr>
          <w:p w14:paraId="4DF60949" w14:textId="77777777" w:rsidR="00655BF2" w:rsidRPr="004C5D73" w:rsidRDefault="00655BF2" w:rsidP="00655BF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</w:tcPr>
          <w:p w14:paraId="72CF19FF" w14:textId="77777777" w:rsidR="00655BF2" w:rsidRPr="004C5D73" w:rsidRDefault="00655BF2" w:rsidP="00655BF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0E253BBC" w14:textId="77777777" w:rsidR="00655BF2" w:rsidRPr="004C5D73" w:rsidRDefault="00655BF2" w:rsidP="00655BF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655BF2" w:rsidRPr="004C5D73" w14:paraId="5D74BAB3" w14:textId="77777777">
        <w:trPr>
          <w:gridAfter w:val="1"/>
          <w:wAfter w:w="13" w:type="dxa"/>
          <w:trHeight w:val="26"/>
        </w:trPr>
        <w:tc>
          <w:tcPr>
            <w:tcW w:w="6091" w:type="dxa"/>
            <w:vAlign w:val="center"/>
          </w:tcPr>
          <w:p w14:paraId="2560E531" w14:textId="77777777" w:rsidR="00655BF2" w:rsidRPr="004C5D73" w:rsidRDefault="00655BF2" w:rsidP="00655BF2">
            <w:pPr>
              <w:ind w:left="-113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11455335" w14:textId="73C1A673" w:rsidR="00655BF2" w:rsidRPr="004C5D73" w:rsidRDefault="00D27987" w:rsidP="00655BF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265</w:t>
            </w:r>
            <w:r w:rsidR="00655BF2"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727</w:t>
            </w: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2B95D9E5" w14:textId="12E3A23A" w:rsidR="00655BF2" w:rsidRPr="004C5D73" w:rsidRDefault="00D27987" w:rsidP="00655BF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86</w:t>
            </w:r>
            <w:r w:rsidR="00655BF2"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543</w:t>
            </w: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2ED4DE2A" w14:textId="620A72E7" w:rsidR="00655BF2" w:rsidRPr="004C5D73" w:rsidRDefault="00D27987" w:rsidP="00655BF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105</w:t>
            </w:r>
            <w:r w:rsidR="00655BF2"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186</w:t>
            </w: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375BBF09" w14:textId="452AA441" w:rsidR="00655BF2" w:rsidRPr="004C5D73" w:rsidRDefault="00D27987" w:rsidP="00655BF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68</w:t>
            </w:r>
            <w:r w:rsidR="00655BF2"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764</w:t>
            </w: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55BC8493" w14:textId="20F1ECFA" w:rsidR="00655BF2" w:rsidRPr="004C5D73" w:rsidRDefault="00655BF2" w:rsidP="00655BF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57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574</w:t>
            </w:r>
            <w:r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3C36E01B" w14:textId="3A6BBD64" w:rsidR="00655BF2" w:rsidRPr="004C5D73" w:rsidRDefault="00D27987" w:rsidP="00655BF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202</w:t>
            </w:r>
            <w:r w:rsidR="00655BF2"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919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vAlign w:val="center"/>
          </w:tcPr>
          <w:p w14:paraId="20404A72" w14:textId="6FCDAF85" w:rsidR="00655BF2" w:rsidRPr="004C5D73" w:rsidRDefault="00D27987" w:rsidP="00655BF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468</w:t>
            </w:r>
            <w:r w:rsidR="00655BF2" w:rsidRPr="004C5D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646</w:t>
            </w:r>
          </w:p>
        </w:tc>
      </w:tr>
    </w:tbl>
    <w:p w14:paraId="46583CA9" w14:textId="77777777" w:rsidR="003C5E01" w:rsidRPr="004C5D73" w:rsidRDefault="003C5E01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85D2BA3" w14:textId="471EBF57" w:rsidR="003C5E01" w:rsidRPr="004C5D73" w:rsidRDefault="003C5E01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4D428C10" w14:textId="7AF3B8EF" w:rsidR="003C5E01" w:rsidRPr="004C5D73" w:rsidRDefault="00FB4412" w:rsidP="00D130CF">
      <w:pPr>
        <w:pStyle w:val="ListParagraph"/>
        <w:numPr>
          <w:ilvl w:val="0"/>
          <w:numId w:val="19"/>
        </w:numPr>
        <w:tabs>
          <w:tab w:val="left" w:pos="432"/>
        </w:tabs>
        <w:spacing w:after="0"/>
        <w:ind w:left="446" w:hanging="446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4C5D73"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  <w:lastRenderedPageBreak/>
        <w:t xml:space="preserve"> </w:t>
      </w:r>
      <w:r w:rsidRPr="004C5D73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รายได้จากการลงทุนสุทธิและค่าใช้จ่ายทางการเงินจากสัญญาจากการประกันภัยสุทธิ</w:t>
      </w:r>
    </w:p>
    <w:p w14:paraId="6A9573F6" w14:textId="77777777" w:rsidR="002167A4" w:rsidRPr="004C5D73" w:rsidRDefault="002167A4" w:rsidP="002167A4">
      <w:pPr>
        <w:pStyle w:val="ListParagraph"/>
        <w:tabs>
          <w:tab w:val="left" w:pos="432"/>
        </w:tabs>
        <w:spacing w:after="0"/>
        <w:ind w:left="446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787"/>
        <w:gridCol w:w="1529"/>
        <w:gridCol w:w="1384"/>
        <w:gridCol w:w="1384"/>
        <w:gridCol w:w="1526"/>
        <w:gridCol w:w="1390"/>
        <w:gridCol w:w="1467"/>
        <w:gridCol w:w="1351"/>
      </w:tblGrid>
      <w:tr w:rsidR="00247A16" w:rsidRPr="004C5D73" w14:paraId="78AD1E0C" w14:textId="77777777" w:rsidTr="00D0600D">
        <w:trPr>
          <w:trHeight w:val="20"/>
        </w:trPr>
        <w:tc>
          <w:tcPr>
            <w:tcW w:w="1615" w:type="pct"/>
          </w:tcPr>
          <w:p w14:paraId="2652948D" w14:textId="77777777" w:rsidR="00247A16" w:rsidRPr="004C5D73" w:rsidRDefault="00247A16" w:rsidP="00C431D0">
            <w:pPr>
              <w:ind w:left="-113"/>
              <w:contextualSpacing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3385" w:type="pct"/>
            <w:gridSpan w:val="7"/>
            <w:tcBorders>
              <w:bottom w:val="single" w:sz="4" w:space="0" w:color="auto"/>
            </w:tcBorders>
          </w:tcPr>
          <w:p w14:paraId="4919AA75" w14:textId="6E9FB0A7" w:rsidR="00247A16" w:rsidRPr="004C5D73" w:rsidRDefault="00247A16" w:rsidP="00C431D0">
            <w:pPr>
              <w:ind w:right="-72"/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งบการเงิน</w:t>
            </w:r>
            <w:r w:rsidR="00491C8D" w:rsidRPr="004C5D73">
              <w:rPr>
                <w:rFonts w:ascii="Browallia New" w:eastAsia="Cordia New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ก</w:t>
            </w: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247A16" w:rsidRPr="004C5D73" w14:paraId="46240C9D" w14:textId="77777777" w:rsidTr="00D0600D">
        <w:trPr>
          <w:trHeight w:val="20"/>
        </w:trPr>
        <w:tc>
          <w:tcPr>
            <w:tcW w:w="1615" w:type="pct"/>
          </w:tcPr>
          <w:p w14:paraId="7F071FD5" w14:textId="77777777" w:rsidR="00247A16" w:rsidRPr="004C5D73" w:rsidRDefault="00247A16" w:rsidP="00C431D0">
            <w:pPr>
              <w:ind w:left="-113"/>
              <w:contextualSpacing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3385" w:type="pct"/>
            <w:gridSpan w:val="7"/>
            <w:tcBorders>
              <w:bottom w:val="single" w:sz="4" w:space="0" w:color="auto"/>
            </w:tcBorders>
          </w:tcPr>
          <w:p w14:paraId="4F5D376C" w14:textId="0C2B27EE" w:rsidR="00247A16" w:rsidRPr="004C5D73" w:rsidRDefault="00247A16" w:rsidP="00C431D0">
            <w:pPr>
              <w:ind w:right="-72"/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 w:bidi="ar-SA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D27987" w:rsidRPr="00D27987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>2568</w:t>
            </w:r>
          </w:p>
        </w:tc>
      </w:tr>
      <w:tr w:rsidR="00247A16" w:rsidRPr="004C5D73" w14:paraId="036BE3D3" w14:textId="1BFE30E0" w:rsidTr="00A50C69">
        <w:trPr>
          <w:trHeight w:val="20"/>
        </w:trPr>
        <w:tc>
          <w:tcPr>
            <w:tcW w:w="1615" w:type="pct"/>
          </w:tcPr>
          <w:p w14:paraId="7004CFD4" w14:textId="77777777" w:rsidR="00247A16" w:rsidRPr="004C5D73" w:rsidRDefault="00247A16" w:rsidP="00C431D0">
            <w:pPr>
              <w:ind w:left="-113"/>
              <w:contextualSpacing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51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A5EE55" w14:textId="77777777" w:rsidR="00247A16" w:rsidRPr="004C5D73" w:rsidRDefault="00247A16" w:rsidP="00C431D0">
            <w:pPr>
              <w:ind w:right="-72"/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 w:bidi="ar-SA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ประกันภัยรถ</w:t>
            </w:r>
          </w:p>
        </w:tc>
        <w:tc>
          <w:tcPr>
            <w:tcW w:w="1918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B4DF2A" w14:textId="77777777" w:rsidR="00247A16" w:rsidRPr="004C5D73" w:rsidRDefault="00247A16" w:rsidP="00C431D0">
            <w:pPr>
              <w:ind w:right="-72"/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 w:bidi="ar-SA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ประกันภัยทั่วไป</w:t>
            </w:r>
          </w:p>
        </w:tc>
        <w:tc>
          <w:tcPr>
            <w:tcW w:w="495" w:type="pct"/>
            <w:vAlign w:val="bottom"/>
          </w:tcPr>
          <w:p w14:paraId="28E20F26" w14:textId="146C23F1" w:rsidR="00247A16" w:rsidRPr="004C5D73" w:rsidRDefault="00247A16" w:rsidP="00C431D0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 w:bidi="ar-SA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</w:tcBorders>
            <w:vAlign w:val="bottom"/>
          </w:tcPr>
          <w:p w14:paraId="41534239" w14:textId="77777777" w:rsidR="00D0600D" w:rsidRPr="004C5D73" w:rsidRDefault="00D0600D" w:rsidP="00C431D0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 w:bidi="ar-SA"/>
              </w:rPr>
            </w:pPr>
          </w:p>
        </w:tc>
      </w:tr>
      <w:tr w:rsidR="00A50C69" w:rsidRPr="004C5D73" w14:paraId="0F54D281" w14:textId="7D4BB6CB" w:rsidTr="00E90958">
        <w:trPr>
          <w:trHeight w:val="20"/>
        </w:trPr>
        <w:tc>
          <w:tcPr>
            <w:tcW w:w="1615" w:type="pct"/>
          </w:tcPr>
          <w:p w14:paraId="5D0FBFE9" w14:textId="77777777" w:rsidR="00A50C69" w:rsidRPr="004C5D73" w:rsidRDefault="00A50C69" w:rsidP="00A50C69">
            <w:pPr>
              <w:ind w:left="-113"/>
              <w:contextualSpacing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516" w:type="pct"/>
            <w:tcBorders>
              <w:top w:val="single" w:sz="4" w:space="0" w:color="auto"/>
            </w:tcBorders>
            <w:vAlign w:val="bottom"/>
          </w:tcPr>
          <w:p w14:paraId="40423891" w14:textId="77777777" w:rsidR="00A50C69" w:rsidRPr="004C5D73" w:rsidRDefault="00A50C69" w:rsidP="00A50C6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 w:bidi="ar-SA"/>
              </w:rPr>
              <w:t>รวมประกัน</w:t>
            </w:r>
          </w:p>
          <w:p w14:paraId="4780F43B" w14:textId="77777777" w:rsidR="00A50C69" w:rsidRPr="004C5D73" w:rsidRDefault="00A50C69" w:rsidP="00A50C6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 w:bidi="ar-SA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 w:bidi="ar-SA"/>
              </w:rPr>
              <w:t>ภัยรถ</w:t>
            </w:r>
          </w:p>
        </w:tc>
        <w:tc>
          <w:tcPr>
            <w:tcW w:w="467" w:type="pct"/>
            <w:tcBorders>
              <w:top w:val="single" w:sz="4" w:space="0" w:color="auto"/>
            </w:tcBorders>
            <w:vAlign w:val="bottom"/>
          </w:tcPr>
          <w:p w14:paraId="3926684E" w14:textId="77777777" w:rsidR="00A50C69" w:rsidRPr="004C5D73" w:rsidRDefault="00A50C69" w:rsidP="00A50C6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 w:bidi="ar-SA"/>
              </w:rPr>
              <w:t>ประกัน</w:t>
            </w:r>
          </w:p>
          <w:p w14:paraId="117C4F42" w14:textId="77777777" w:rsidR="00A50C69" w:rsidRPr="004C5D73" w:rsidRDefault="00A50C69" w:rsidP="00A50C6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 w:bidi="ar-SA"/>
              </w:rPr>
              <w:t>อัคคีภัย</w:t>
            </w:r>
          </w:p>
        </w:tc>
        <w:tc>
          <w:tcPr>
            <w:tcW w:w="467" w:type="pct"/>
            <w:tcBorders>
              <w:top w:val="single" w:sz="4" w:space="0" w:color="auto"/>
            </w:tcBorders>
            <w:vAlign w:val="bottom"/>
          </w:tcPr>
          <w:p w14:paraId="68F93F10" w14:textId="77777777" w:rsidR="00A50C69" w:rsidRPr="004C5D73" w:rsidRDefault="00A50C69" w:rsidP="00A50C6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ประกันภัย</w:t>
            </w:r>
          </w:p>
          <w:p w14:paraId="3CF52978" w14:textId="77777777" w:rsidR="00A50C69" w:rsidRPr="004C5D73" w:rsidRDefault="00A50C69" w:rsidP="00A50C6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ทางทะเล</w:t>
            </w:r>
          </w:p>
          <w:p w14:paraId="2444C693" w14:textId="77777777" w:rsidR="00A50C69" w:rsidRPr="004C5D73" w:rsidRDefault="00A50C69" w:rsidP="00A50C6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 w:eastAsia="en-GB" w:bidi="ar-SA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และขนส่ง</w:t>
            </w:r>
          </w:p>
        </w:tc>
        <w:tc>
          <w:tcPr>
            <w:tcW w:w="515" w:type="pct"/>
            <w:tcBorders>
              <w:top w:val="single" w:sz="4" w:space="0" w:color="auto"/>
            </w:tcBorders>
            <w:vAlign w:val="bottom"/>
          </w:tcPr>
          <w:p w14:paraId="3F099FA2" w14:textId="77777777" w:rsidR="00A50C69" w:rsidRPr="004C5D73" w:rsidRDefault="00A50C69" w:rsidP="00A50C6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ประกันสุขภาพ</w:t>
            </w:r>
          </w:p>
          <w:p w14:paraId="7D82B10B" w14:textId="4FFD2F3A" w:rsidR="00A50C69" w:rsidRPr="004C5D73" w:rsidRDefault="00A50C69" w:rsidP="00A50C6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และอุบัติเหตุ</w:t>
            </w:r>
          </w:p>
          <w:p w14:paraId="19CEE351" w14:textId="77777777" w:rsidR="00A50C69" w:rsidRPr="004C5D73" w:rsidRDefault="00A50C69" w:rsidP="00A50C6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ส่วนบุคคล</w:t>
            </w:r>
          </w:p>
        </w:tc>
        <w:tc>
          <w:tcPr>
            <w:tcW w:w="469" w:type="pct"/>
            <w:tcBorders>
              <w:top w:val="single" w:sz="4" w:space="0" w:color="auto"/>
            </w:tcBorders>
            <w:vAlign w:val="bottom"/>
          </w:tcPr>
          <w:p w14:paraId="30F358B1" w14:textId="77777777" w:rsidR="00A50C69" w:rsidRPr="004C5D73" w:rsidRDefault="00A50C69" w:rsidP="00A50C6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 w:eastAsia="en-GB" w:bidi="ar-SA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 w:bidi="ar-SA"/>
              </w:rPr>
              <w:t>ประกันภัยเบ็ดเตล็ด</w:t>
            </w:r>
          </w:p>
        </w:tc>
        <w:tc>
          <w:tcPr>
            <w:tcW w:w="495" w:type="pct"/>
            <w:vAlign w:val="bottom"/>
          </w:tcPr>
          <w:p w14:paraId="029E55F9" w14:textId="7F83BA29" w:rsidR="00A50C69" w:rsidRPr="004C5D73" w:rsidRDefault="00A50C69" w:rsidP="00A50C6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 w:bidi="ar-SA"/>
              </w:rPr>
            </w:pPr>
            <w:r w:rsidRPr="004C5D73">
              <w:rPr>
                <w:rFonts w:ascii="Browallia New" w:eastAsia="Cordia New" w:hAnsi="Browallia New" w:cs="Browallia New" w:hint="cs"/>
                <w:b/>
                <w:bCs/>
                <w:color w:val="000000"/>
                <w:sz w:val="22"/>
                <w:szCs w:val="22"/>
                <w:cs/>
                <w:lang w:eastAsia="en-GB"/>
              </w:rPr>
              <w:t>กลุ่ม</w:t>
            </w: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กิจการที่ไม่ใช่ธุรกิจประกันภัย</w:t>
            </w:r>
          </w:p>
        </w:tc>
        <w:tc>
          <w:tcPr>
            <w:tcW w:w="456" w:type="pct"/>
            <w:tcBorders>
              <w:left w:val="nil"/>
            </w:tcBorders>
            <w:vAlign w:val="bottom"/>
          </w:tcPr>
          <w:p w14:paraId="03A5CDC6" w14:textId="77777777" w:rsidR="00A50C69" w:rsidRPr="004C5D73" w:rsidRDefault="00A50C69" w:rsidP="00A50C6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 w:bidi="ar-SA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 w:bidi="ar-SA"/>
              </w:rPr>
              <w:t>รวม</w:t>
            </w:r>
          </w:p>
        </w:tc>
      </w:tr>
      <w:tr w:rsidR="00A50C69" w:rsidRPr="004C5D73" w14:paraId="6C4D03E2" w14:textId="06106604" w:rsidTr="00E90958">
        <w:trPr>
          <w:trHeight w:val="20"/>
        </w:trPr>
        <w:tc>
          <w:tcPr>
            <w:tcW w:w="1615" w:type="pct"/>
          </w:tcPr>
          <w:p w14:paraId="441C5650" w14:textId="77777777" w:rsidR="00A50C69" w:rsidRPr="004C5D73" w:rsidRDefault="00A50C69" w:rsidP="00A50C69">
            <w:pPr>
              <w:ind w:left="-113"/>
              <w:contextualSpacing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516" w:type="pct"/>
            <w:tcBorders>
              <w:bottom w:val="single" w:sz="4" w:space="0" w:color="auto"/>
            </w:tcBorders>
            <w:vAlign w:val="bottom"/>
          </w:tcPr>
          <w:p w14:paraId="0E28156E" w14:textId="77777777" w:rsidR="00A50C69" w:rsidRPr="004C5D73" w:rsidRDefault="00A50C69" w:rsidP="00A50C6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 w:bidi="ar-SA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 w:bidi="ar-SA"/>
              </w:rPr>
              <w:t>พันบาท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14:paraId="32CAD2B0" w14:textId="77777777" w:rsidR="00A50C69" w:rsidRPr="004C5D73" w:rsidRDefault="00A50C69" w:rsidP="00A50C6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 w:bidi="ar-SA"/>
              </w:rPr>
              <w:t>พันบาท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14:paraId="2A01667B" w14:textId="77777777" w:rsidR="00A50C69" w:rsidRPr="004C5D73" w:rsidRDefault="00A50C69" w:rsidP="00A50C6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 w:bidi="ar-SA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 w:bidi="ar-SA"/>
              </w:rPr>
              <w:t>พันบาท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bottom"/>
          </w:tcPr>
          <w:p w14:paraId="12C54D89" w14:textId="77777777" w:rsidR="00A50C69" w:rsidRPr="004C5D73" w:rsidRDefault="00A50C69" w:rsidP="00A50C6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 w:bidi="ar-SA"/>
              </w:rPr>
              <w:t>พันบาท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bottom"/>
          </w:tcPr>
          <w:p w14:paraId="363C33DF" w14:textId="77777777" w:rsidR="00A50C69" w:rsidRPr="004C5D73" w:rsidRDefault="00A50C69" w:rsidP="00A50C6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 w:bidi="ar-SA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 w:bidi="ar-SA"/>
              </w:rPr>
              <w:t>พันบาท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bottom"/>
          </w:tcPr>
          <w:p w14:paraId="3E9EC735" w14:textId="0BCD8D9E" w:rsidR="00A50C69" w:rsidRPr="004C5D73" w:rsidRDefault="00A50C69" w:rsidP="00A50C6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456" w:type="pct"/>
            <w:tcBorders>
              <w:left w:val="nil"/>
              <w:bottom w:val="single" w:sz="4" w:space="0" w:color="auto"/>
            </w:tcBorders>
            <w:vAlign w:val="bottom"/>
          </w:tcPr>
          <w:p w14:paraId="73EE04DA" w14:textId="77777777" w:rsidR="00A50C69" w:rsidRPr="004C5D73" w:rsidRDefault="00A50C69" w:rsidP="00A50C6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 w:bidi="ar-SA"/>
              </w:rPr>
              <w:t>พันบาท</w:t>
            </w:r>
          </w:p>
        </w:tc>
      </w:tr>
      <w:tr w:rsidR="00A50C69" w:rsidRPr="004C5D73" w14:paraId="066888CE" w14:textId="54C1713B" w:rsidTr="00E90958">
        <w:trPr>
          <w:trHeight w:val="20"/>
        </w:trPr>
        <w:tc>
          <w:tcPr>
            <w:tcW w:w="1615" w:type="pct"/>
          </w:tcPr>
          <w:p w14:paraId="619AE7D1" w14:textId="5B4EB244" w:rsidR="00A50C69" w:rsidRPr="004C5D73" w:rsidRDefault="00A50C69" w:rsidP="00A50C69">
            <w:pPr>
              <w:ind w:left="-113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รายได้จากการลงทุนสุทธิ</w:t>
            </w:r>
          </w:p>
        </w:tc>
        <w:tc>
          <w:tcPr>
            <w:tcW w:w="516" w:type="pct"/>
            <w:tcBorders>
              <w:top w:val="single" w:sz="4" w:space="0" w:color="auto"/>
            </w:tcBorders>
            <w:vAlign w:val="bottom"/>
          </w:tcPr>
          <w:p w14:paraId="0EBC1A5D" w14:textId="77777777" w:rsidR="00A50C69" w:rsidRPr="004C5D73" w:rsidRDefault="00A50C69" w:rsidP="00A50C6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vAlign w:val="bottom"/>
          </w:tcPr>
          <w:p w14:paraId="614C28AA" w14:textId="77777777" w:rsidR="00A50C69" w:rsidRPr="004C5D73" w:rsidRDefault="00A50C69" w:rsidP="00A50C6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vAlign w:val="bottom"/>
          </w:tcPr>
          <w:p w14:paraId="41C0FB84" w14:textId="77777777" w:rsidR="00A50C69" w:rsidRPr="004C5D73" w:rsidRDefault="00A50C69" w:rsidP="00A50C6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515" w:type="pct"/>
            <w:tcBorders>
              <w:top w:val="single" w:sz="4" w:space="0" w:color="auto"/>
            </w:tcBorders>
            <w:vAlign w:val="bottom"/>
          </w:tcPr>
          <w:p w14:paraId="237DD72A" w14:textId="77777777" w:rsidR="00A50C69" w:rsidRPr="004C5D73" w:rsidRDefault="00A50C69" w:rsidP="00A50C6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469" w:type="pct"/>
            <w:tcBorders>
              <w:top w:val="single" w:sz="4" w:space="0" w:color="auto"/>
            </w:tcBorders>
            <w:vAlign w:val="bottom"/>
          </w:tcPr>
          <w:p w14:paraId="2DB4226D" w14:textId="77777777" w:rsidR="00A50C69" w:rsidRPr="004C5D73" w:rsidRDefault="00A50C69" w:rsidP="00A50C6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495" w:type="pct"/>
            <w:tcBorders>
              <w:top w:val="single" w:sz="4" w:space="0" w:color="auto"/>
            </w:tcBorders>
            <w:vAlign w:val="bottom"/>
          </w:tcPr>
          <w:p w14:paraId="729983F7" w14:textId="77777777" w:rsidR="00A50C69" w:rsidRPr="004C5D73" w:rsidRDefault="00A50C69" w:rsidP="00A50C6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</w:tcBorders>
            <w:vAlign w:val="bottom"/>
          </w:tcPr>
          <w:p w14:paraId="46F824B1" w14:textId="77777777" w:rsidR="00A50C69" w:rsidRPr="004C5D73" w:rsidRDefault="00A50C69" w:rsidP="00A50C6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337B09" w:rsidRPr="004C5D73" w14:paraId="3829B879" w14:textId="7F9CCF20" w:rsidTr="00E90958">
        <w:trPr>
          <w:trHeight w:val="20"/>
        </w:trPr>
        <w:tc>
          <w:tcPr>
            <w:tcW w:w="1615" w:type="pct"/>
            <w:vAlign w:val="center"/>
          </w:tcPr>
          <w:p w14:paraId="7354F3DD" w14:textId="11D42D3C" w:rsidR="00337B09" w:rsidRPr="004C5D73" w:rsidRDefault="00337B09" w:rsidP="00337B09">
            <w:pPr>
              <w:ind w:left="-113"/>
              <w:contextualSpacing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 w:eastAsia="en-GB" w:bidi="ar-SA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 w:eastAsia="en-GB" w:bidi="ar-SA"/>
              </w:rPr>
              <w:t>รายได้จากการลงทุน</w:t>
            </w:r>
          </w:p>
        </w:tc>
        <w:tc>
          <w:tcPr>
            <w:tcW w:w="516" w:type="pct"/>
            <w:vAlign w:val="bottom"/>
          </w:tcPr>
          <w:p w14:paraId="1D1C6BDC" w14:textId="2D59C40F" w:rsidR="00337B09" w:rsidRPr="004C5D73" w:rsidRDefault="00315D61" w:rsidP="00337B0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60</w:t>
            </w:r>
            <w:r w:rsidR="00337B09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836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467" w:type="pct"/>
            <w:vAlign w:val="bottom"/>
          </w:tcPr>
          <w:p w14:paraId="66629316" w14:textId="0036AFAF" w:rsidR="00337B09" w:rsidRPr="004C5D73" w:rsidRDefault="00315D61" w:rsidP="00337B0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337B09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575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467" w:type="pct"/>
            <w:vAlign w:val="bottom"/>
          </w:tcPr>
          <w:p w14:paraId="6EB1ADB9" w14:textId="477857E7" w:rsidR="00337B09" w:rsidRPr="004C5D73" w:rsidRDefault="00315D61" w:rsidP="00337B0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337B09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144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515" w:type="pct"/>
            <w:vAlign w:val="bottom"/>
          </w:tcPr>
          <w:p w14:paraId="31628047" w14:textId="0073990D" w:rsidR="00337B09" w:rsidRPr="004C5D73" w:rsidRDefault="00315D61" w:rsidP="00337B0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64</w:t>
            </w:r>
            <w:r w:rsidR="00337B09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529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469" w:type="pct"/>
            <w:vAlign w:val="bottom"/>
          </w:tcPr>
          <w:p w14:paraId="2ADFF731" w14:textId="7341E20A" w:rsidR="00337B09" w:rsidRPr="004C5D73" w:rsidRDefault="00315D61" w:rsidP="00337B0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337B09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693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495" w:type="pct"/>
            <w:vAlign w:val="bottom"/>
          </w:tcPr>
          <w:p w14:paraId="6D1ACCA5" w14:textId="5B40FBDC" w:rsidR="00337B09" w:rsidRPr="004C5D73" w:rsidRDefault="00315D61" w:rsidP="00337B0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="00337B09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720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456" w:type="pct"/>
            <w:tcBorders>
              <w:left w:val="nil"/>
            </w:tcBorders>
            <w:vAlign w:val="bottom"/>
          </w:tcPr>
          <w:p w14:paraId="67EEE6A8" w14:textId="5289EA68" w:rsidR="00337B09" w:rsidRPr="004C5D73" w:rsidRDefault="00315D61" w:rsidP="00337B0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152</w:t>
            </w:r>
            <w:r w:rsidR="00337B09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497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315D61" w:rsidRPr="004C5D73" w14:paraId="080A4165" w14:textId="77777777" w:rsidTr="0048680E">
        <w:trPr>
          <w:trHeight w:val="20"/>
        </w:trPr>
        <w:tc>
          <w:tcPr>
            <w:tcW w:w="1615" w:type="pct"/>
            <w:vAlign w:val="center"/>
          </w:tcPr>
          <w:p w14:paraId="266D1D59" w14:textId="5976E9EF" w:rsidR="00315D61" w:rsidRPr="004C5D73" w:rsidRDefault="00315D61" w:rsidP="00315D61">
            <w:pPr>
              <w:ind w:left="-113"/>
              <w:contextualSpacing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US" w:eastAsia="en-GB"/>
              </w:rPr>
            </w:pPr>
            <w:r w:rsidRPr="004C5D73">
              <w:rPr>
                <w:rFonts w:ascii="Browallia New" w:eastAsia="Cordia New" w:hAnsi="Browallia New" w:cs="Browallia New" w:hint="cs"/>
                <w:color w:val="000000"/>
                <w:sz w:val="22"/>
                <w:szCs w:val="22"/>
                <w:cs/>
                <w:lang w:val="en-US" w:eastAsia="en-GB"/>
              </w:rPr>
              <w:t>ขาดทุนสุทธิจากเครื่องมือทางการเงิน</w:t>
            </w:r>
          </w:p>
        </w:tc>
        <w:tc>
          <w:tcPr>
            <w:tcW w:w="516" w:type="pct"/>
            <w:vAlign w:val="bottom"/>
          </w:tcPr>
          <w:p w14:paraId="430B9F79" w14:textId="196846DB" w:rsidR="00315D61" w:rsidRPr="004C5D73" w:rsidRDefault="00315D61" w:rsidP="0048680E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467" w:type="pct"/>
            <w:vAlign w:val="bottom"/>
          </w:tcPr>
          <w:p w14:paraId="2FF1AB04" w14:textId="50730BD6" w:rsidR="00315D61" w:rsidRPr="004C5D73" w:rsidRDefault="00315D61" w:rsidP="0048680E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467" w:type="pct"/>
            <w:vAlign w:val="bottom"/>
          </w:tcPr>
          <w:p w14:paraId="653A8BEC" w14:textId="6899E722" w:rsidR="00315D61" w:rsidRPr="004C5D73" w:rsidRDefault="00315D61" w:rsidP="0048680E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515" w:type="pct"/>
            <w:vAlign w:val="bottom"/>
          </w:tcPr>
          <w:p w14:paraId="1216C3EA" w14:textId="7344EDBF" w:rsidR="00315D61" w:rsidRPr="004C5D73" w:rsidRDefault="00315D61" w:rsidP="0048680E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469" w:type="pct"/>
            <w:vAlign w:val="bottom"/>
          </w:tcPr>
          <w:p w14:paraId="0E66A00F" w14:textId="3661B5E4" w:rsidR="00315D61" w:rsidRPr="004C5D73" w:rsidRDefault="00315D61" w:rsidP="0048680E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495" w:type="pct"/>
            <w:vAlign w:val="bottom"/>
          </w:tcPr>
          <w:p w14:paraId="12170DD5" w14:textId="46C44C3B" w:rsidR="00315D61" w:rsidRPr="004C5D73" w:rsidRDefault="00315D61" w:rsidP="0048680E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456" w:type="pct"/>
            <w:tcBorders>
              <w:left w:val="nil"/>
            </w:tcBorders>
            <w:vAlign w:val="bottom"/>
          </w:tcPr>
          <w:p w14:paraId="197A6891" w14:textId="5CFE2B22" w:rsidR="00315D61" w:rsidRPr="004C5D73" w:rsidRDefault="00315D61" w:rsidP="0048680E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</w:tr>
      <w:tr w:rsidR="00337B09" w:rsidRPr="004C5D73" w14:paraId="34A89DBE" w14:textId="52417CA0" w:rsidTr="00E90958">
        <w:trPr>
          <w:trHeight w:val="20"/>
        </w:trPr>
        <w:tc>
          <w:tcPr>
            <w:tcW w:w="1615" w:type="pct"/>
            <w:vAlign w:val="center"/>
          </w:tcPr>
          <w:p w14:paraId="1E657648" w14:textId="21126CC6" w:rsidR="00337B09" w:rsidRPr="004C5D73" w:rsidRDefault="00337B09" w:rsidP="00337B09">
            <w:pPr>
              <w:ind w:left="-113"/>
              <w:contextualSpacing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 w:eastAsia="en-GB" w:bidi="ar-SA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</w:rPr>
              <w:t>กำไรจากการปรับมูลค่ายุติธรรมของเครื่องมือทางการเงิน</w:t>
            </w:r>
          </w:p>
        </w:tc>
        <w:tc>
          <w:tcPr>
            <w:tcW w:w="516" w:type="pct"/>
            <w:vAlign w:val="bottom"/>
          </w:tcPr>
          <w:p w14:paraId="35775D0E" w14:textId="3F46385F" w:rsidR="00337B09" w:rsidRPr="004C5D73" w:rsidRDefault="00E20052" w:rsidP="00337B0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35</w:t>
            </w:r>
            <w:r w:rsidR="00337B09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513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467" w:type="pct"/>
            <w:vAlign w:val="bottom"/>
          </w:tcPr>
          <w:p w14:paraId="3F39C511" w14:textId="65331241" w:rsidR="00337B09" w:rsidRPr="004C5D73" w:rsidRDefault="00E20052" w:rsidP="00337B0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337B09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838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467" w:type="pct"/>
            <w:vAlign w:val="bottom"/>
          </w:tcPr>
          <w:p w14:paraId="2649F4FE" w14:textId="6983F2BC" w:rsidR="00337B09" w:rsidRPr="004C5D73" w:rsidRDefault="00E20052" w:rsidP="00337B0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337B09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835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515" w:type="pct"/>
            <w:vAlign w:val="bottom"/>
          </w:tcPr>
          <w:p w14:paraId="7E48899D" w14:textId="66A3E867" w:rsidR="00337B09" w:rsidRPr="004C5D73" w:rsidRDefault="00E20052" w:rsidP="00337B0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37</w:t>
            </w:r>
            <w:r w:rsidR="00337B09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669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469" w:type="pct"/>
            <w:vAlign w:val="bottom"/>
          </w:tcPr>
          <w:p w14:paraId="3FD447F8" w14:textId="589C7D9B" w:rsidR="00337B09" w:rsidRPr="004C5D73" w:rsidRDefault="00E20052" w:rsidP="00337B0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337B09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906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495" w:type="pct"/>
            <w:vAlign w:val="bottom"/>
          </w:tcPr>
          <w:p w14:paraId="4DD9B95A" w14:textId="3E9FC6C0" w:rsidR="00337B09" w:rsidRPr="004C5D73" w:rsidRDefault="00E20052" w:rsidP="00337B0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315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456" w:type="pct"/>
            <w:tcBorders>
              <w:left w:val="nil"/>
            </w:tcBorders>
            <w:vAlign w:val="bottom"/>
          </w:tcPr>
          <w:p w14:paraId="0833BCA6" w14:textId="6298A3EF" w:rsidR="00337B09" w:rsidRPr="004C5D73" w:rsidRDefault="00E20052" w:rsidP="00337B0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87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076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337B09" w:rsidRPr="004C5D73" w14:paraId="7B953E74" w14:textId="75C9D92D" w:rsidTr="00E90958">
        <w:trPr>
          <w:trHeight w:val="20"/>
        </w:trPr>
        <w:tc>
          <w:tcPr>
            <w:tcW w:w="1615" w:type="pct"/>
            <w:vAlign w:val="center"/>
          </w:tcPr>
          <w:p w14:paraId="43B85904" w14:textId="6D935F7D" w:rsidR="00337B09" w:rsidRPr="004C5D73" w:rsidRDefault="00337B09" w:rsidP="00337B09">
            <w:pPr>
              <w:ind w:left="-113"/>
              <w:contextualSpacing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516" w:type="pct"/>
            <w:tcBorders>
              <w:bottom w:val="single" w:sz="4" w:space="0" w:color="auto"/>
            </w:tcBorders>
            <w:vAlign w:val="bottom"/>
          </w:tcPr>
          <w:p w14:paraId="123BC3E0" w14:textId="6D638774" w:rsidR="00337B09" w:rsidRPr="004C5D73" w:rsidRDefault="00E20052" w:rsidP="00337B0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22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14:paraId="19D61E8D" w14:textId="0CF8AC4F" w:rsidR="00337B09" w:rsidRPr="004C5D73" w:rsidRDefault="00E20052" w:rsidP="00337B0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14:paraId="465EC736" w14:textId="65FC371C" w:rsidR="00337B09" w:rsidRPr="004C5D73" w:rsidRDefault="00E20052" w:rsidP="00337B0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bottom"/>
          </w:tcPr>
          <w:p w14:paraId="3D0D411A" w14:textId="1021581E" w:rsidR="00337B09" w:rsidRPr="004C5D73" w:rsidRDefault="00E20052" w:rsidP="00337B0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23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bottom"/>
          </w:tcPr>
          <w:p w14:paraId="40875E28" w14:textId="383B1B91" w:rsidR="00337B09" w:rsidRPr="004C5D73" w:rsidRDefault="00E20052" w:rsidP="00337B0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bottom"/>
          </w:tcPr>
          <w:p w14:paraId="24340AF6" w14:textId="0708303E" w:rsidR="00337B09" w:rsidRPr="004C5D73" w:rsidRDefault="00E20052" w:rsidP="00337B0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456" w:type="pct"/>
            <w:tcBorders>
              <w:left w:val="nil"/>
              <w:bottom w:val="single" w:sz="4" w:space="0" w:color="auto"/>
            </w:tcBorders>
            <w:vAlign w:val="bottom"/>
          </w:tcPr>
          <w:p w14:paraId="4422156F" w14:textId="007FB6EA" w:rsidR="00337B09" w:rsidRPr="004C5D73" w:rsidRDefault="00E20052" w:rsidP="00337B0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52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337B09" w:rsidRPr="004C5D73" w14:paraId="1A31E117" w14:textId="44ACF01B" w:rsidTr="00E90958">
        <w:trPr>
          <w:trHeight w:val="20"/>
        </w:trPr>
        <w:tc>
          <w:tcPr>
            <w:tcW w:w="1615" w:type="pct"/>
          </w:tcPr>
          <w:p w14:paraId="2789E619" w14:textId="5E71AAF5" w:rsidR="00337B09" w:rsidRPr="004C5D73" w:rsidRDefault="00337B09" w:rsidP="00337B09">
            <w:pPr>
              <w:ind w:left="-113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รวมรายได้จากการลงทุนสุทธิ </w:t>
            </w:r>
          </w:p>
        </w:tc>
        <w:tc>
          <w:tcPr>
            <w:tcW w:w="51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4D0D98" w14:textId="2F24D9CC" w:rsidR="00337B09" w:rsidRPr="004C5D73" w:rsidRDefault="0048680E" w:rsidP="00337B0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96</w:t>
            </w:r>
            <w:r w:rsidR="00337B09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371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0F691E" w14:textId="06FF65B6" w:rsidR="00337B09" w:rsidRPr="004C5D73" w:rsidRDefault="0048680E" w:rsidP="00337B0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="00337B09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415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408921" w14:textId="0B4A1876" w:rsidR="00337B09" w:rsidRPr="004C5D73" w:rsidRDefault="0048680E" w:rsidP="00337B0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337B09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980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51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D979AD" w14:textId="3D4DB18E" w:rsidR="00337B09" w:rsidRPr="004C5D73" w:rsidRDefault="0048680E" w:rsidP="00337B0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102</w:t>
            </w:r>
            <w:r w:rsidR="00337B09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221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46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1DAEA7" w14:textId="4EEC63A5" w:rsidR="00337B09" w:rsidRPr="004C5D73" w:rsidRDefault="0048680E" w:rsidP="00337B0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="00337B09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601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49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C1F71D" w14:textId="7115CDD1" w:rsidR="00337B09" w:rsidRPr="004C5D73" w:rsidRDefault="0048680E" w:rsidP="00337B0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029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520B353B" w14:textId="64B19897" w:rsidR="00337B09" w:rsidRPr="004C5D73" w:rsidRDefault="0048680E" w:rsidP="00337B0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239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617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337B09" w:rsidRPr="004C5D73" w14:paraId="1296D6F5" w14:textId="277F72DA" w:rsidTr="00E90958">
        <w:trPr>
          <w:trHeight w:val="20"/>
        </w:trPr>
        <w:tc>
          <w:tcPr>
            <w:tcW w:w="1615" w:type="pct"/>
          </w:tcPr>
          <w:p w14:paraId="0694E2C3" w14:textId="77777777" w:rsidR="00337B09" w:rsidRPr="004C5D73" w:rsidRDefault="00337B09" w:rsidP="00337B09">
            <w:pPr>
              <w:ind w:left="-113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 w:bidi="ar-SA"/>
              </w:rPr>
            </w:pPr>
          </w:p>
        </w:tc>
        <w:tc>
          <w:tcPr>
            <w:tcW w:w="516" w:type="pct"/>
            <w:tcBorders>
              <w:top w:val="single" w:sz="4" w:space="0" w:color="auto"/>
            </w:tcBorders>
            <w:vAlign w:val="bottom"/>
          </w:tcPr>
          <w:p w14:paraId="18CBF72F" w14:textId="77777777" w:rsidR="00337B09" w:rsidRPr="004C5D73" w:rsidRDefault="00337B09" w:rsidP="00337B0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vAlign w:val="bottom"/>
          </w:tcPr>
          <w:p w14:paraId="63D67D38" w14:textId="77777777" w:rsidR="00337B09" w:rsidRPr="004C5D73" w:rsidRDefault="00337B09" w:rsidP="00337B0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vAlign w:val="bottom"/>
          </w:tcPr>
          <w:p w14:paraId="368EC18F" w14:textId="77777777" w:rsidR="00337B09" w:rsidRPr="004C5D73" w:rsidRDefault="00337B09" w:rsidP="00337B0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15" w:type="pct"/>
            <w:tcBorders>
              <w:top w:val="single" w:sz="4" w:space="0" w:color="auto"/>
            </w:tcBorders>
            <w:vAlign w:val="bottom"/>
          </w:tcPr>
          <w:p w14:paraId="1DA45A3A" w14:textId="77777777" w:rsidR="00337B09" w:rsidRPr="004C5D73" w:rsidRDefault="00337B09" w:rsidP="00337B0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469" w:type="pct"/>
            <w:tcBorders>
              <w:top w:val="single" w:sz="4" w:space="0" w:color="auto"/>
            </w:tcBorders>
            <w:vAlign w:val="bottom"/>
          </w:tcPr>
          <w:p w14:paraId="45261D4A" w14:textId="77777777" w:rsidR="00337B09" w:rsidRPr="004C5D73" w:rsidRDefault="00337B09" w:rsidP="00337B0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495" w:type="pct"/>
            <w:tcBorders>
              <w:top w:val="single" w:sz="4" w:space="0" w:color="auto"/>
            </w:tcBorders>
            <w:vAlign w:val="bottom"/>
          </w:tcPr>
          <w:p w14:paraId="623E7EE4" w14:textId="77777777" w:rsidR="00337B09" w:rsidRPr="004C5D73" w:rsidRDefault="00337B09" w:rsidP="00337B0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</w:tcBorders>
            <w:vAlign w:val="bottom"/>
          </w:tcPr>
          <w:p w14:paraId="3550957E" w14:textId="77777777" w:rsidR="00337B09" w:rsidRPr="004C5D73" w:rsidRDefault="00337B09" w:rsidP="00337B0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337B09" w:rsidRPr="004C5D73" w14:paraId="7C638C97" w14:textId="1603629B" w:rsidTr="00E90958">
        <w:trPr>
          <w:trHeight w:val="20"/>
        </w:trPr>
        <w:tc>
          <w:tcPr>
            <w:tcW w:w="1615" w:type="pct"/>
          </w:tcPr>
          <w:p w14:paraId="3FC13E95" w14:textId="09543A78" w:rsidR="00337B09" w:rsidRPr="004C5D73" w:rsidRDefault="00337B09" w:rsidP="00337B09">
            <w:pPr>
              <w:ind w:left="-113"/>
              <w:contextualSpacing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 w:eastAsia="en-GB" w:bidi="ar-SA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516" w:type="pct"/>
            <w:vAlign w:val="bottom"/>
          </w:tcPr>
          <w:p w14:paraId="738AC234" w14:textId="77777777" w:rsidR="00337B09" w:rsidRPr="004C5D73" w:rsidRDefault="00337B09" w:rsidP="00337B0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467" w:type="pct"/>
            <w:vAlign w:val="bottom"/>
          </w:tcPr>
          <w:p w14:paraId="2D492A32" w14:textId="77777777" w:rsidR="00337B09" w:rsidRPr="004C5D73" w:rsidRDefault="00337B09" w:rsidP="00337B0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467" w:type="pct"/>
            <w:vAlign w:val="bottom"/>
          </w:tcPr>
          <w:p w14:paraId="6AE489D1" w14:textId="77777777" w:rsidR="00337B09" w:rsidRPr="004C5D73" w:rsidRDefault="00337B09" w:rsidP="00337B0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15" w:type="pct"/>
            <w:vAlign w:val="bottom"/>
          </w:tcPr>
          <w:p w14:paraId="5C8805F8" w14:textId="77777777" w:rsidR="00337B09" w:rsidRPr="004C5D73" w:rsidRDefault="00337B09" w:rsidP="00337B0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469" w:type="pct"/>
            <w:vAlign w:val="bottom"/>
          </w:tcPr>
          <w:p w14:paraId="6959DC6C" w14:textId="77777777" w:rsidR="00337B09" w:rsidRPr="004C5D73" w:rsidRDefault="00337B09" w:rsidP="00337B0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495" w:type="pct"/>
            <w:vAlign w:val="bottom"/>
          </w:tcPr>
          <w:p w14:paraId="376A1990" w14:textId="77777777" w:rsidR="00337B09" w:rsidRPr="004C5D73" w:rsidRDefault="00337B09" w:rsidP="00337B0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456" w:type="pct"/>
            <w:tcBorders>
              <w:left w:val="nil"/>
            </w:tcBorders>
            <w:vAlign w:val="bottom"/>
          </w:tcPr>
          <w:p w14:paraId="386653EB" w14:textId="77777777" w:rsidR="00337B09" w:rsidRPr="004C5D73" w:rsidRDefault="00337B09" w:rsidP="00337B0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337B09" w:rsidRPr="004C5D73" w14:paraId="6E9142A0" w14:textId="13309250" w:rsidTr="00E90958">
        <w:trPr>
          <w:trHeight w:val="20"/>
        </w:trPr>
        <w:tc>
          <w:tcPr>
            <w:tcW w:w="1615" w:type="pct"/>
          </w:tcPr>
          <w:p w14:paraId="1215708C" w14:textId="77777777" w:rsidR="00337B09" w:rsidRPr="004C5D73" w:rsidRDefault="00337B09" w:rsidP="00337B09">
            <w:pPr>
              <w:ind w:left="-113"/>
              <w:contextualSpacing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 w:eastAsia="en-GB" w:bidi="ar-SA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</w:rPr>
              <w:t>ดอกเบี้ยที่งอกเงย</w:t>
            </w:r>
          </w:p>
        </w:tc>
        <w:tc>
          <w:tcPr>
            <w:tcW w:w="516" w:type="pct"/>
            <w:vAlign w:val="bottom"/>
          </w:tcPr>
          <w:p w14:paraId="5B8B6FB8" w14:textId="04B7C83E" w:rsidR="00337B09" w:rsidRPr="004C5D73" w:rsidRDefault="00B0212A" w:rsidP="00337B0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337B09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337B09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050</w:t>
            </w:r>
            <w:r w:rsidR="00337B09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467" w:type="pct"/>
            <w:vAlign w:val="bottom"/>
          </w:tcPr>
          <w:p w14:paraId="0F49BCEA" w14:textId="2B9CB240" w:rsidR="00337B09" w:rsidRPr="004C5D73" w:rsidRDefault="00B0212A" w:rsidP="00337B0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337B09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838</w:t>
            </w:r>
            <w:r w:rsidR="00337B09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467" w:type="pct"/>
            <w:vAlign w:val="bottom"/>
          </w:tcPr>
          <w:p w14:paraId="1AE11309" w14:textId="54CB6EEA" w:rsidR="00337B09" w:rsidRPr="004C5D73" w:rsidRDefault="00B0212A" w:rsidP="00337B0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337B09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985</w:t>
            </w:r>
            <w:r w:rsidR="00337B09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515" w:type="pct"/>
            <w:vAlign w:val="bottom"/>
          </w:tcPr>
          <w:p w14:paraId="47A3F252" w14:textId="0E9502DF" w:rsidR="00337B09" w:rsidRPr="004C5D73" w:rsidRDefault="00B0212A" w:rsidP="00337B0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337B09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337B09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413</w:t>
            </w:r>
            <w:r w:rsidR="00337B09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469" w:type="pct"/>
            <w:vAlign w:val="bottom"/>
          </w:tcPr>
          <w:p w14:paraId="77941A83" w14:textId="1DB0935E" w:rsidR="00337B09" w:rsidRPr="004C5D73" w:rsidRDefault="00B0212A" w:rsidP="00337B0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337B09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="00337B09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318</w:t>
            </w:r>
            <w:r w:rsidR="00337B09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495" w:type="pct"/>
            <w:vAlign w:val="bottom"/>
          </w:tcPr>
          <w:p w14:paraId="07CA14EB" w14:textId="500E638D" w:rsidR="00337B09" w:rsidRPr="004C5D73" w:rsidRDefault="00B0212A" w:rsidP="00337B0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456" w:type="pct"/>
            <w:tcBorders>
              <w:left w:val="nil"/>
            </w:tcBorders>
            <w:vAlign w:val="bottom"/>
          </w:tcPr>
          <w:p w14:paraId="7C59C9FB" w14:textId="07525303" w:rsidR="00337B09" w:rsidRPr="004C5D73" w:rsidRDefault="00B0212A" w:rsidP="00337B0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337B09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26</w:t>
            </w:r>
            <w:r w:rsidR="00337B09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604</w:t>
            </w:r>
            <w:r w:rsidR="00337B09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337B09" w:rsidRPr="004C5D73" w14:paraId="6E1DCE4D" w14:textId="77777777" w:rsidTr="00E90958">
        <w:trPr>
          <w:trHeight w:val="20"/>
        </w:trPr>
        <w:tc>
          <w:tcPr>
            <w:tcW w:w="1615" w:type="pct"/>
          </w:tcPr>
          <w:p w14:paraId="1EA5799D" w14:textId="5298B044" w:rsidR="00337B09" w:rsidRPr="004C5D73" w:rsidRDefault="00627A9B" w:rsidP="00337B09">
            <w:pPr>
              <w:ind w:left="-113"/>
              <w:contextualSpacing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</w:rPr>
              <w:t>ผลกระทบจากการเปลี่ยนแปลงอัตราดอกเบี้ยและข้อสมมติฐานทางการเงินอื่น</w:t>
            </w:r>
          </w:p>
        </w:tc>
        <w:tc>
          <w:tcPr>
            <w:tcW w:w="516" w:type="pct"/>
            <w:vAlign w:val="bottom"/>
          </w:tcPr>
          <w:p w14:paraId="4D372C70" w14:textId="583AD10B" w:rsidR="00337B09" w:rsidRPr="004C5D73" w:rsidRDefault="00B0212A" w:rsidP="00337B0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337B09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337B09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622</w:t>
            </w:r>
            <w:r w:rsidR="00337B09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467" w:type="pct"/>
            <w:vAlign w:val="bottom"/>
          </w:tcPr>
          <w:p w14:paraId="58B0AB90" w14:textId="2FAE222E" w:rsidR="00337B09" w:rsidRPr="004C5D73" w:rsidRDefault="00B0212A" w:rsidP="00337B0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337B09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337B09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354</w:t>
            </w:r>
            <w:r w:rsidR="00337B09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467" w:type="pct"/>
            <w:vAlign w:val="bottom"/>
          </w:tcPr>
          <w:p w14:paraId="0CB29C37" w14:textId="6FEFE31A" w:rsidR="00337B09" w:rsidRPr="004C5D73" w:rsidRDefault="00B0212A" w:rsidP="00337B0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337B09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490</w:t>
            </w:r>
            <w:r w:rsidR="00337B09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515" w:type="pct"/>
            <w:vAlign w:val="bottom"/>
          </w:tcPr>
          <w:p w14:paraId="3B1FA8D9" w14:textId="4E453B9B" w:rsidR="00337B09" w:rsidRPr="004C5D73" w:rsidRDefault="00B0212A" w:rsidP="00337B0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337B09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337B09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467</w:t>
            </w:r>
            <w:r w:rsidR="00337B09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469" w:type="pct"/>
            <w:vAlign w:val="bottom"/>
          </w:tcPr>
          <w:p w14:paraId="489D4F85" w14:textId="4C7F2654" w:rsidR="00337B09" w:rsidRPr="004C5D73" w:rsidRDefault="00B0212A" w:rsidP="00337B0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337B09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19</w:t>
            </w:r>
            <w:r w:rsidR="00337B09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520</w:t>
            </w:r>
            <w:r w:rsidR="00337B09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495" w:type="pct"/>
            <w:vAlign w:val="bottom"/>
          </w:tcPr>
          <w:p w14:paraId="56006E1E" w14:textId="49164404" w:rsidR="00337B09" w:rsidRPr="004C5D73" w:rsidRDefault="00B0212A" w:rsidP="00337B0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456" w:type="pct"/>
            <w:tcBorders>
              <w:left w:val="nil"/>
            </w:tcBorders>
            <w:vAlign w:val="bottom"/>
          </w:tcPr>
          <w:p w14:paraId="698D55B4" w14:textId="031D17C3" w:rsidR="00337B09" w:rsidRPr="004C5D73" w:rsidRDefault="00B0212A" w:rsidP="00337B0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472809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29</w:t>
            </w:r>
            <w:r w:rsidR="00472809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453</w:t>
            </w:r>
            <w:r w:rsidR="00472809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337B09" w:rsidRPr="004C5D73" w14:paraId="397D6DC2" w14:textId="750F638A" w:rsidTr="00E90958">
        <w:trPr>
          <w:trHeight w:val="20"/>
        </w:trPr>
        <w:tc>
          <w:tcPr>
            <w:tcW w:w="1615" w:type="pct"/>
          </w:tcPr>
          <w:p w14:paraId="1C007D08" w14:textId="0AA95590" w:rsidR="00337B09" w:rsidRPr="004C5D73" w:rsidRDefault="00337B09" w:rsidP="00337B09">
            <w:pPr>
              <w:ind w:left="-113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 w:bidi="ar-SA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51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C951C7" w14:textId="6929CDCD" w:rsidR="00337B09" w:rsidRPr="004C5D73" w:rsidRDefault="00B0212A" w:rsidP="00337B0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337B09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="00337B09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672</w:t>
            </w:r>
            <w:r w:rsidR="00337B09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533023" w14:textId="4467C00B" w:rsidR="00337B09" w:rsidRPr="004C5D73" w:rsidRDefault="00B0212A" w:rsidP="00337B0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337B09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337B09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192</w:t>
            </w:r>
            <w:r w:rsidR="00337B09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6A7752" w14:textId="556A2F36" w:rsidR="00337B09" w:rsidRPr="004C5D73" w:rsidRDefault="00B0212A" w:rsidP="00337B0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337B09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337B09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475</w:t>
            </w:r>
            <w:r w:rsidR="00337B09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51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705F01" w14:textId="39F05F64" w:rsidR="00337B09" w:rsidRPr="004C5D73" w:rsidRDefault="00B0212A" w:rsidP="00337B0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337B09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337B09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880</w:t>
            </w:r>
            <w:r w:rsidR="00337B09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46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F97784" w14:textId="6921A813" w:rsidR="00337B09" w:rsidRPr="004C5D73" w:rsidRDefault="00B0212A" w:rsidP="00337B0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337B09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34</w:t>
            </w:r>
            <w:r w:rsidR="00337B09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838</w:t>
            </w:r>
            <w:r w:rsidR="00337B09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49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6AC7BD" w14:textId="539D1B11" w:rsidR="00337B09" w:rsidRPr="004C5D73" w:rsidRDefault="00B0212A" w:rsidP="00337B0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0FD9FEB9" w14:textId="173AE405" w:rsidR="00337B09" w:rsidRPr="004C5D73" w:rsidRDefault="00B0212A" w:rsidP="00337B0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337B09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56</w:t>
            </w:r>
            <w:r w:rsidR="00337B09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057</w:t>
            </w:r>
            <w:r w:rsidR="00337B09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337B09" w:rsidRPr="004C5D73" w14:paraId="1F1A3A35" w14:textId="7FFDF3EA" w:rsidTr="00E90958">
        <w:trPr>
          <w:trHeight w:val="20"/>
        </w:trPr>
        <w:tc>
          <w:tcPr>
            <w:tcW w:w="1615" w:type="pct"/>
          </w:tcPr>
          <w:p w14:paraId="1BE88BFD" w14:textId="0DD3DD13" w:rsidR="00337B09" w:rsidRPr="004C5D73" w:rsidRDefault="00337B09" w:rsidP="00337B09">
            <w:pPr>
              <w:ind w:left="-113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 w:bidi="ar-SA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516" w:type="pct"/>
            <w:tcBorders>
              <w:top w:val="single" w:sz="4" w:space="0" w:color="auto"/>
            </w:tcBorders>
            <w:vAlign w:val="bottom"/>
          </w:tcPr>
          <w:p w14:paraId="434F1A96" w14:textId="77777777" w:rsidR="00337B09" w:rsidRPr="004C5D73" w:rsidRDefault="00337B09" w:rsidP="00337B0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vAlign w:val="bottom"/>
          </w:tcPr>
          <w:p w14:paraId="4CBBD6BD" w14:textId="77777777" w:rsidR="00337B09" w:rsidRPr="004C5D73" w:rsidRDefault="00337B09" w:rsidP="00337B0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vAlign w:val="bottom"/>
          </w:tcPr>
          <w:p w14:paraId="5D2A003A" w14:textId="77777777" w:rsidR="00337B09" w:rsidRPr="004C5D73" w:rsidRDefault="00337B09" w:rsidP="00337B0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15" w:type="pct"/>
            <w:tcBorders>
              <w:top w:val="single" w:sz="4" w:space="0" w:color="auto"/>
            </w:tcBorders>
            <w:vAlign w:val="bottom"/>
          </w:tcPr>
          <w:p w14:paraId="2F579CAB" w14:textId="77777777" w:rsidR="00337B09" w:rsidRPr="004C5D73" w:rsidRDefault="00337B09" w:rsidP="00337B0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469" w:type="pct"/>
            <w:tcBorders>
              <w:top w:val="single" w:sz="4" w:space="0" w:color="auto"/>
            </w:tcBorders>
            <w:vAlign w:val="bottom"/>
          </w:tcPr>
          <w:p w14:paraId="4F221FAA" w14:textId="77777777" w:rsidR="00337B09" w:rsidRPr="004C5D73" w:rsidRDefault="00337B09" w:rsidP="00337B0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495" w:type="pct"/>
            <w:tcBorders>
              <w:top w:val="single" w:sz="4" w:space="0" w:color="auto"/>
            </w:tcBorders>
            <w:vAlign w:val="bottom"/>
          </w:tcPr>
          <w:p w14:paraId="6B25AAE6" w14:textId="77777777" w:rsidR="00337B09" w:rsidRPr="004C5D73" w:rsidRDefault="00337B09" w:rsidP="00337B0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</w:tcBorders>
            <w:vAlign w:val="bottom"/>
          </w:tcPr>
          <w:p w14:paraId="5C5F7C68" w14:textId="77777777" w:rsidR="00337B09" w:rsidRPr="004C5D73" w:rsidRDefault="00337B09" w:rsidP="00337B0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337B09" w:rsidRPr="004C5D73" w14:paraId="0DF3D725" w14:textId="4C08FA24" w:rsidTr="00E90958">
        <w:trPr>
          <w:trHeight w:val="20"/>
        </w:trPr>
        <w:tc>
          <w:tcPr>
            <w:tcW w:w="1615" w:type="pct"/>
          </w:tcPr>
          <w:p w14:paraId="4C37D872" w14:textId="77777777" w:rsidR="00337B09" w:rsidRPr="004C5D73" w:rsidRDefault="00337B09" w:rsidP="00337B09">
            <w:pPr>
              <w:ind w:left="-113"/>
              <w:contextualSpacing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 w:eastAsia="en-GB" w:bidi="ar-SA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 w:eastAsia="en-GB" w:bidi="ar-SA"/>
              </w:rPr>
              <w:t>ดอกเบี้ยที่งอกเงย</w:t>
            </w:r>
          </w:p>
        </w:tc>
        <w:tc>
          <w:tcPr>
            <w:tcW w:w="516" w:type="pct"/>
            <w:vAlign w:val="bottom"/>
          </w:tcPr>
          <w:p w14:paraId="15777B69" w14:textId="03A512EF" w:rsidR="00337B09" w:rsidRPr="004C5D73" w:rsidRDefault="002554C6" w:rsidP="00337B0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337B09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337B09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467" w:type="pct"/>
            <w:vAlign w:val="bottom"/>
          </w:tcPr>
          <w:p w14:paraId="23C63780" w14:textId="2532FE66" w:rsidR="00337B09" w:rsidRPr="004C5D73" w:rsidRDefault="002554C6" w:rsidP="00337B0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90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467" w:type="pct"/>
            <w:vAlign w:val="bottom"/>
          </w:tcPr>
          <w:p w14:paraId="064BE080" w14:textId="46D4600A" w:rsidR="00337B09" w:rsidRPr="004C5D73" w:rsidRDefault="002554C6" w:rsidP="00337B0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564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515" w:type="pct"/>
            <w:vAlign w:val="bottom"/>
          </w:tcPr>
          <w:p w14:paraId="27F04E6A" w14:textId="1841A799" w:rsidR="00337B09" w:rsidRPr="004C5D73" w:rsidRDefault="002554C6" w:rsidP="00337B0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16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469" w:type="pct"/>
            <w:vAlign w:val="bottom"/>
          </w:tcPr>
          <w:p w14:paraId="48FD1006" w14:textId="02CEC4E7" w:rsidR="00337B09" w:rsidRPr="004C5D73" w:rsidRDefault="002554C6" w:rsidP="00337B0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="00337B09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867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495" w:type="pct"/>
            <w:vAlign w:val="bottom"/>
          </w:tcPr>
          <w:p w14:paraId="2F5C9604" w14:textId="600CBBAB" w:rsidR="00337B09" w:rsidRPr="004C5D73" w:rsidRDefault="002554C6" w:rsidP="00337B0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456" w:type="pct"/>
            <w:tcBorders>
              <w:left w:val="nil"/>
            </w:tcBorders>
            <w:vAlign w:val="bottom"/>
          </w:tcPr>
          <w:p w14:paraId="73476BEE" w14:textId="31143EE7" w:rsidR="00337B09" w:rsidRPr="004C5D73" w:rsidRDefault="002554C6" w:rsidP="00337B0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="00337B09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533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4F6EAF" w:rsidRPr="004C5D73" w14:paraId="43D499C5" w14:textId="77777777" w:rsidTr="00E90958">
        <w:trPr>
          <w:trHeight w:val="20"/>
        </w:trPr>
        <w:tc>
          <w:tcPr>
            <w:tcW w:w="1615" w:type="pct"/>
          </w:tcPr>
          <w:p w14:paraId="4A100A8A" w14:textId="236C3E56" w:rsidR="004F6EAF" w:rsidRPr="004C5D73" w:rsidRDefault="004F6EAF" w:rsidP="004F6EAF">
            <w:pPr>
              <w:ind w:left="-113"/>
              <w:contextualSpacing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 w:eastAsia="en-GB" w:bidi="ar-SA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</w:rPr>
              <w:t>ผลกระทบจากการเปลี่ยนแปลงอัตราดอกเบี้ยและข้อสมมติฐานทางการเงินอื่น</w:t>
            </w:r>
          </w:p>
        </w:tc>
        <w:tc>
          <w:tcPr>
            <w:tcW w:w="516" w:type="pct"/>
            <w:vAlign w:val="bottom"/>
          </w:tcPr>
          <w:p w14:paraId="647129AC" w14:textId="19A5F6A0" w:rsidR="004F6EAF" w:rsidRPr="004C5D73" w:rsidRDefault="004F6EAF" w:rsidP="004F6EAF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844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467" w:type="pct"/>
            <w:vAlign w:val="bottom"/>
          </w:tcPr>
          <w:p w14:paraId="6458931C" w14:textId="18871D47" w:rsidR="004F6EAF" w:rsidRPr="004C5D73" w:rsidRDefault="004F6EAF" w:rsidP="004F6EAF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536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467" w:type="pct"/>
            <w:vAlign w:val="bottom"/>
          </w:tcPr>
          <w:p w14:paraId="35107B07" w14:textId="1E248F41" w:rsidR="004F6EAF" w:rsidRPr="004C5D73" w:rsidRDefault="004F6EAF" w:rsidP="004F6EAF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214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515" w:type="pct"/>
            <w:vAlign w:val="bottom"/>
          </w:tcPr>
          <w:p w14:paraId="544C9DEC" w14:textId="01D19DC6" w:rsidR="004F6EAF" w:rsidRPr="004C5D73" w:rsidRDefault="004F6EAF" w:rsidP="004F6EAF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469" w:type="pct"/>
            <w:vAlign w:val="bottom"/>
          </w:tcPr>
          <w:p w14:paraId="1A535388" w14:textId="5E5F34D2" w:rsidR="004F6EAF" w:rsidRPr="004C5D73" w:rsidRDefault="004F6EAF" w:rsidP="004F6EAF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373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495" w:type="pct"/>
            <w:vAlign w:val="bottom"/>
          </w:tcPr>
          <w:p w14:paraId="09B8585C" w14:textId="29127828" w:rsidR="004F6EAF" w:rsidRPr="004C5D73" w:rsidRDefault="004F6EAF" w:rsidP="004F6EAF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456" w:type="pct"/>
            <w:tcBorders>
              <w:left w:val="nil"/>
            </w:tcBorders>
            <w:vAlign w:val="bottom"/>
          </w:tcPr>
          <w:p w14:paraId="00226DA2" w14:textId="7A261759" w:rsidR="004F6EAF" w:rsidRPr="004C5D73" w:rsidRDefault="004F6EAF" w:rsidP="004F6EAF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17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982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337B09" w:rsidRPr="004C5D73" w14:paraId="09D978AB" w14:textId="21A589EA" w:rsidTr="00E90958">
        <w:trPr>
          <w:trHeight w:val="20"/>
        </w:trPr>
        <w:tc>
          <w:tcPr>
            <w:tcW w:w="1615" w:type="pct"/>
          </w:tcPr>
          <w:p w14:paraId="696366FD" w14:textId="72EFAC3A" w:rsidR="00337B09" w:rsidRPr="004C5D73" w:rsidRDefault="00337B09" w:rsidP="00337B09">
            <w:pPr>
              <w:ind w:left="-113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 w:bidi="ar-SA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รวมรายได้ทางการเงินจากสัญญาประกันภัยต่อที่ถือไว้</w:t>
            </w:r>
          </w:p>
        </w:tc>
        <w:tc>
          <w:tcPr>
            <w:tcW w:w="51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72EB4D" w14:textId="0B159918" w:rsidR="00337B09" w:rsidRPr="004C5D73" w:rsidRDefault="002554C6" w:rsidP="00337B0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840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B9B852" w14:textId="104CA090" w:rsidR="00337B09" w:rsidRPr="004C5D73" w:rsidRDefault="002554C6" w:rsidP="00337B0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337B09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626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E10958" w14:textId="2B768734" w:rsidR="00337B09" w:rsidRPr="004C5D73" w:rsidRDefault="002554C6" w:rsidP="00337B0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778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51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30297F" w14:textId="2B7744B2" w:rsidR="00337B09" w:rsidRPr="004C5D73" w:rsidRDefault="002554C6" w:rsidP="00337B0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31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46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B4AD46" w14:textId="1C59ED1E" w:rsidR="00337B09" w:rsidRPr="004C5D73" w:rsidRDefault="002554C6" w:rsidP="00337B0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27</w:t>
            </w:r>
            <w:r w:rsidR="00337B09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240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49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6842DA" w14:textId="48FD2D38" w:rsidR="00337B09" w:rsidRPr="004C5D73" w:rsidRDefault="002554C6" w:rsidP="00337B0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2BED14DB" w14:textId="532E6559" w:rsidR="00337B09" w:rsidRPr="004C5D73" w:rsidRDefault="002554C6" w:rsidP="00337B0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30</w:t>
            </w:r>
            <w:r w:rsidR="00345122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515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337B09" w:rsidRPr="004C5D73" w14:paraId="57391BD7" w14:textId="1EA01B93" w:rsidTr="002554C6">
        <w:trPr>
          <w:trHeight w:val="70"/>
        </w:trPr>
        <w:tc>
          <w:tcPr>
            <w:tcW w:w="1615" w:type="pct"/>
          </w:tcPr>
          <w:p w14:paraId="76F6F8EE" w14:textId="0EB0FA63" w:rsidR="00337B09" w:rsidRPr="004C5D73" w:rsidRDefault="00337B09" w:rsidP="00337B09">
            <w:pPr>
              <w:ind w:left="-113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 w:bidi="ar-SA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รวมค่าใช้จ่ายทางการเงินจากสัญญาประกันภัยสุทธิ</w:t>
            </w:r>
          </w:p>
        </w:tc>
        <w:tc>
          <w:tcPr>
            <w:tcW w:w="51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B8C73B" w14:textId="5B2BDC95" w:rsidR="00337B09" w:rsidRPr="004C5D73" w:rsidRDefault="002554C6" w:rsidP="00337B0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337B09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="00337B09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832</w:t>
            </w:r>
            <w:r w:rsidR="00337B09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C01D8A" w14:textId="2CBA7576" w:rsidR="00337B09" w:rsidRPr="004C5D73" w:rsidRDefault="002554C6" w:rsidP="00337B0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337B09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337B09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566</w:t>
            </w:r>
            <w:r w:rsidR="00337B09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3A21C2" w14:textId="0C036A66" w:rsidR="00337B09" w:rsidRPr="004C5D73" w:rsidRDefault="002554C6" w:rsidP="00337B0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337B09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697</w:t>
            </w:r>
            <w:r w:rsidR="00337B09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51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2DD53C" w14:textId="27E5BF16" w:rsidR="00337B09" w:rsidRPr="004C5D73" w:rsidRDefault="002554C6" w:rsidP="00337B0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337B09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337B09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849</w:t>
            </w:r>
            <w:r w:rsidR="00337B09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46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5A3CC3" w14:textId="4478CCE2" w:rsidR="00337B09" w:rsidRPr="004C5D73" w:rsidRDefault="002554C6" w:rsidP="00337B0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337B09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337B09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598</w:t>
            </w:r>
            <w:r w:rsidR="00337B09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49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D9AFC6" w14:textId="6D0E85D4" w:rsidR="00337B09" w:rsidRPr="004C5D73" w:rsidRDefault="002554C6" w:rsidP="00337B0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37EE2AAD" w14:textId="2F53EF8E" w:rsidR="00337B09" w:rsidRPr="004C5D73" w:rsidRDefault="002554C6" w:rsidP="00337B0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337B09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25</w:t>
            </w:r>
            <w:r w:rsidR="00345122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542</w:t>
            </w:r>
            <w:r w:rsidR="00337B09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</w:tr>
    </w:tbl>
    <w:p w14:paraId="3028B886" w14:textId="77777777" w:rsidR="00C431D0" w:rsidRPr="004C5D73" w:rsidRDefault="00C431D0">
      <w:pPr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 w:type="page"/>
      </w:r>
    </w:p>
    <w:tbl>
      <w:tblPr>
        <w:tblW w:w="4998" w:type="pct"/>
        <w:tblLook w:val="04A0" w:firstRow="1" w:lastRow="0" w:firstColumn="1" w:lastColumn="0" w:noHBand="0" w:noVBand="1"/>
      </w:tblPr>
      <w:tblGrid>
        <w:gridCol w:w="4787"/>
        <w:gridCol w:w="1526"/>
        <w:gridCol w:w="1386"/>
        <w:gridCol w:w="1372"/>
        <w:gridCol w:w="1561"/>
        <w:gridCol w:w="1416"/>
        <w:gridCol w:w="1419"/>
        <w:gridCol w:w="1345"/>
      </w:tblGrid>
      <w:tr w:rsidR="002167A4" w:rsidRPr="004C5D73" w14:paraId="610439D4" w14:textId="77777777" w:rsidTr="00D0600D">
        <w:trPr>
          <w:trHeight w:val="20"/>
        </w:trPr>
        <w:tc>
          <w:tcPr>
            <w:tcW w:w="1616" w:type="pct"/>
          </w:tcPr>
          <w:p w14:paraId="3BA3649B" w14:textId="77777777" w:rsidR="002167A4" w:rsidRPr="004C5D73" w:rsidRDefault="002167A4" w:rsidP="00C431D0">
            <w:pPr>
              <w:ind w:left="-113"/>
              <w:contextualSpacing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3384" w:type="pct"/>
            <w:gridSpan w:val="7"/>
            <w:tcBorders>
              <w:bottom w:val="single" w:sz="4" w:space="0" w:color="auto"/>
            </w:tcBorders>
          </w:tcPr>
          <w:p w14:paraId="06575FD6" w14:textId="4D75685B" w:rsidR="002167A4" w:rsidRPr="004C5D73" w:rsidRDefault="002167A4">
            <w:pPr>
              <w:ind w:right="-72"/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งบการเงินรวม</w:t>
            </w:r>
          </w:p>
        </w:tc>
      </w:tr>
      <w:tr w:rsidR="00185066" w:rsidRPr="004C5D73" w14:paraId="1632DFDA" w14:textId="77777777" w:rsidTr="00D0600D">
        <w:trPr>
          <w:trHeight w:val="20"/>
        </w:trPr>
        <w:tc>
          <w:tcPr>
            <w:tcW w:w="1616" w:type="pct"/>
          </w:tcPr>
          <w:p w14:paraId="1E940E2D" w14:textId="77777777" w:rsidR="00185066" w:rsidRPr="004C5D73" w:rsidRDefault="00185066" w:rsidP="00C431D0">
            <w:pPr>
              <w:ind w:left="-113"/>
              <w:contextualSpacing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3384" w:type="pct"/>
            <w:gridSpan w:val="7"/>
            <w:tcBorders>
              <w:bottom w:val="single" w:sz="4" w:space="0" w:color="auto"/>
            </w:tcBorders>
          </w:tcPr>
          <w:p w14:paraId="30F08534" w14:textId="0F4DAB6B" w:rsidR="00185066" w:rsidRPr="004C5D73" w:rsidRDefault="00185066">
            <w:pPr>
              <w:ind w:right="-72"/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 xml:space="preserve">พ.ศ. </w:t>
            </w:r>
            <w:r w:rsidR="00D27987" w:rsidRPr="00D27987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>2568</w:t>
            </w:r>
          </w:p>
        </w:tc>
      </w:tr>
      <w:tr w:rsidR="00A50C69" w:rsidRPr="004C5D73" w14:paraId="42747672" w14:textId="5922EF9A" w:rsidTr="00345122">
        <w:trPr>
          <w:trHeight w:val="20"/>
        </w:trPr>
        <w:tc>
          <w:tcPr>
            <w:tcW w:w="1616" w:type="pct"/>
          </w:tcPr>
          <w:p w14:paraId="38C27E5F" w14:textId="77777777" w:rsidR="00A50C69" w:rsidRPr="004C5D73" w:rsidRDefault="00A50C69" w:rsidP="00A50C69">
            <w:pPr>
              <w:ind w:left="-113"/>
              <w:contextualSpacing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51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76C3A1" w14:textId="77777777" w:rsidR="00A50C69" w:rsidRPr="004C5D73" w:rsidRDefault="00A50C69" w:rsidP="00A50C69">
            <w:pPr>
              <w:ind w:right="-72"/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ประกันภัยรถ</w:t>
            </w:r>
          </w:p>
        </w:tc>
        <w:tc>
          <w:tcPr>
            <w:tcW w:w="1936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3BA50C" w14:textId="77777777" w:rsidR="00A50C69" w:rsidRPr="004C5D73" w:rsidRDefault="00A50C69" w:rsidP="00A50C69">
            <w:pPr>
              <w:ind w:right="-72"/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ประกันภัยทั่วไป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</w:tcBorders>
            <w:vAlign w:val="bottom"/>
          </w:tcPr>
          <w:p w14:paraId="4E37819E" w14:textId="38876889" w:rsidR="00A50C69" w:rsidRPr="004C5D73" w:rsidRDefault="00A50C69" w:rsidP="00A50C6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 w:hint="cs"/>
                <w:b/>
                <w:bCs/>
                <w:color w:val="000000"/>
                <w:sz w:val="22"/>
                <w:szCs w:val="22"/>
                <w:cs/>
                <w:lang w:eastAsia="en-GB"/>
              </w:rPr>
              <w:t>กลุ่ม</w:t>
            </w: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กิจการที่ไม่ใช่ธุรกิจประกันภัย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  <w:left w:val="nil"/>
            </w:tcBorders>
            <w:vAlign w:val="bottom"/>
          </w:tcPr>
          <w:p w14:paraId="78D81303" w14:textId="77777777" w:rsidR="00A50C69" w:rsidRPr="004C5D73" w:rsidRDefault="00A50C69" w:rsidP="00A50C6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รวม</w:t>
            </w:r>
          </w:p>
        </w:tc>
      </w:tr>
      <w:tr w:rsidR="00A50C69" w:rsidRPr="004C5D73" w14:paraId="4BCC8766" w14:textId="242A6934" w:rsidTr="2E020FB5">
        <w:trPr>
          <w:trHeight w:val="20"/>
        </w:trPr>
        <w:tc>
          <w:tcPr>
            <w:tcW w:w="1616" w:type="pct"/>
          </w:tcPr>
          <w:p w14:paraId="08F0CA69" w14:textId="77777777" w:rsidR="00A50C69" w:rsidRPr="004C5D73" w:rsidRDefault="00A50C69" w:rsidP="00A50C69">
            <w:pPr>
              <w:ind w:left="-113"/>
              <w:contextualSpacing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515" w:type="pct"/>
            <w:tcBorders>
              <w:top w:val="single" w:sz="4" w:space="0" w:color="auto"/>
            </w:tcBorders>
            <w:vAlign w:val="bottom"/>
          </w:tcPr>
          <w:p w14:paraId="1891CD34" w14:textId="77777777" w:rsidR="00A50C69" w:rsidRPr="004C5D73" w:rsidRDefault="00A50C69" w:rsidP="00A50C6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รวมประกัน</w:t>
            </w:r>
          </w:p>
          <w:p w14:paraId="2C79FA11" w14:textId="77777777" w:rsidR="00A50C69" w:rsidRPr="004C5D73" w:rsidRDefault="00A50C69" w:rsidP="00A50C6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ภัยรถ</w:t>
            </w:r>
          </w:p>
        </w:tc>
        <w:tc>
          <w:tcPr>
            <w:tcW w:w="468" w:type="pct"/>
            <w:tcBorders>
              <w:top w:val="single" w:sz="4" w:space="0" w:color="auto"/>
            </w:tcBorders>
            <w:vAlign w:val="bottom"/>
          </w:tcPr>
          <w:p w14:paraId="5E7B1E2A" w14:textId="77777777" w:rsidR="00A50C69" w:rsidRPr="004C5D73" w:rsidRDefault="00A50C69" w:rsidP="00A50C6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ประกัน</w:t>
            </w:r>
          </w:p>
          <w:p w14:paraId="34410FBE" w14:textId="77777777" w:rsidR="00A50C69" w:rsidRPr="004C5D73" w:rsidRDefault="00A50C69" w:rsidP="00A50C6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อัคคีภัย</w:t>
            </w:r>
          </w:p>
        </w:tc>
        <w:tc>
          <w:tcPr>
            <w:tcW w:w="463" w:type="pct"/>
            <w:tcBorders>
              <w:top w:val="single" w:sz="4" w:space="0" w:color="auto"/>
            </w:tcBorders>
            <w:vAlign w:val="bottom"/>
          </w:tcPr>
          <w:p w14:paraId="3F05C7BC" w14:textId="77777777" w:rsidR="00A50C69" w:rsidRPr="004C5D73" w:rsidRDefault="00A50C69" w:rsidP="00A50C6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ประกันภัย</w:t>
            </w:r>
          </w:p>
          <w:p w14:paraId="5BCC5DB9" w14:textId="77777777" w:rsidR="00A50C69" w:rsidRPr="004C5D73" w:rsidRDefault="00A50C69" w:rsidP="00A50C6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ทางทะเล</w:t>
            </w:r>
          </w:p>
          <w:p w14:paraId="4A3467A9" w14:textId="77777777" w:rsidR="00A50C69" w:rsidRPr="004C5D73" w:rsidRDefault="00A50C69" w:rsidP="00A50C6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และขนส่ง</w:t>
            </w:r>
          </w:p>
        </w:tc>
        <w:tc>
          <w:tcPr>
            <w:tcW w:w="527" w:type="pct"/>
            <w:tcBorders>
              <w:top w:val="single" w:sz="4" w:space="0" w:color="auto"/>
            </w:tcBorders>
            <w:vAlign w:val="bottom"/>
          </w:tcPr>
          <w:p w14:paraId="577995FC" w14:textId="77777777" w:rsidR="00A50C69" w:rsidRPr="004C5D73" w:rsidRDefault="00A50C69" w:rsidP="00A50C6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ประกันสุขภาพ</w:t>
            </w:r>
          </w:p>
          <w:p w14:paraId="6E7BCB59" w14:textId="77777777" w:rsidR="00A50C69" w:rsidRPr="004C5D73" w:rsidRDefault="00A50C69" w:rsidP="00A50C6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และอุบัติเหตุ</w:t>
            </w:r>
          </w:p>
          <w:p w14:paraId="1E34F744" w14:textId="77777777" w:rsidR="00A50C69" w:rsidRPr="004C5D73" w:rsidRDefault="00A50C69" w:rsidP="00A50C6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ส่วนบุคคล</w:t>
            </w:r>
          </w:p>
        </w:tc>
        <w:tc>
          <w:tcPr>
            <w:tcW w:w="478" w:type="pct"/>
            <w:tcBorders>
              <w:top w:val="single" w:sz="4" w:space="0" w:color="auto"/>
            </w:tcBorders>
            <w:vAlign w:val="bottom"/>
          </w:tcPr>
          <w:p w14:paraId="70FEAEC3" w14:textId="77777777" w:rsidR="00A50C69" w:rsidRPr="004C5D73" w:rsidRDefault="00A50C69" w:rsidP="00A50C6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ประกันภัยเบ็ดเตล็ด</w:t>
            </w:r>
          </w:p>
        </w:tc>
        <w:tc>
          <w:tcPr>
            <w:tcW w:w="479" w:type="pct"/>
            <w:vMerge/>
            <w:vAlign w:val="bottom"/>
          </w:tcPr>
          <w:p w14:paraId="75835E7B" w14:textId="77777777" w:rsidR="00A50C69" w:rsidRPr="004C5D73" w:rsidRDefault="00A50C69" w:rsidP="00A50C6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454" w:type="pct"/>
            <w:vMerge/>
            <w:vAlign w:val="bottom"/>
          </w:tcPr>
          <w:p w14:paraId="20D38EF4" w14:textId="77777777" w:rsidR="00A50C69" w:rsidRPr="004C5D73" w:rsidRDefault="00A50C69" w:rsidP="00A50C6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</w:pPr>
          </w:p>
        </w:tc>
      </w:tr>
      <w:tr w:rsidR="00A50C69" w:rsidRPr="004C5D73" w14:paraId="1A903841" w14:textId="1DCE50EF" w:rsidTr="00345122">
        <w:trPr>
          <w:trHeight w:val="20"/>
        </w:trPr>
        <w:tc>
          <w:tcPr>
            <w:tcW w:w="1616" w:type="pct"/>
          </w:tcPr>
          <w:p w14:paraId="0073317F" w14:textId="77777777" w:rsidR="00A50C69" w:rsidRPr="004C5D73" w:rsidRDefault="00A50C69" w:rsidP="00A50C69">
            <w:pPr>
              <w:ind w:left="-113"/>
              <w:contextualSpacing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515" w:type="pct"/>
            <w:tcBorders>
              <w:bottom w:val="single" w:sz="4" w:space="0" w:color="auto"/>
            </w:tcBorders>
          </w:tcPr>
          <w:p w14:paraId="5E3E75A7" w14:textId="77777777" w:rsidR="00A50C69" w:rsidRPr="004C5D73" w:rsidRDefault="00A50C69" w:rsidP="00A50C6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พันบาท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bottom"/>
          </w:tcPr>
          <w:p w14:paraId="1D34816E" w14:textId="77777777" w:rsidR="00A50C69" w:rsidRPr="004C5D73" w:rsidRDefault="00A50C69" w:rsidP="00A50C6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พันบาท</w:t>
            </w:r>
          </w:p>
        </w:tc>
        <w:tc>
          <w:tcPr>
            <w:tcW w:w="463" w:type="pct"/>
            <w:tcBorders>
              <w:bottom w:val="single" w:sz="4" w:space="0" w:color="auto"/>
            </w:tcBorders>
            <w:vAlign w:val="bottom"/>
          </w:tcPr>
          <w:p w14:paraId="02561E46" w14:textId="77777777" w:rsidR="00A50C69" w:rsidRPr="004C5D73" w:rsidRDefault="00A50C69" w:rsidP="00A50C6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พันบาท</w:t>
            </w:r>
          </w:p>
        </w:tc>
        <w:tc>
          <w:tcPr>
            <w:tcW w:w="527" w:type="pct"/>
            <w:tcBorders>
              <w:bottom w:val="single" w:sz="4" w:space="0" w:color="auto"/>
            </w:tcBorders>
            <w:vAlign w:val="bottom"/>
          </w:tcPr>
          <w:p w14:paraId="3CD41795" w14:textId="77777777" w:rsidR="00A50C69" w:rsidRPr="004C5D73" w:rsidRDefault="00A50C69" w:rsidP="00A50C6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พันบาท</w:t>
            </w:r>
          </w:p>
        </w:tc>
        <w:tc>
          <w:tcPr>
            <w:tcW w:w="478" w:type="pct"/>
            <w:tcBorders>
              <w:bottom w:val="single" w:sz="4" w:space="0" w:color="auto"/>
            </w:tcBorders>
            <w:vAlign w:val="bottom"/>
          </w:tcPr>
          <w:p w14:paraId="2F9972CB" w14:textId="77777777" w:rsidR="00A50C69" w:rsidRPr="004C5D73" w:rsidRDefault="00A50C69" w:rsidP="00A50C6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พันบาท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vAlign w:val="bottom"/>
          </w:tcPr>
          <w:p w14:paraId="2CD5A10D" w14:textId="4710D798" w:rsidR="00A50C69" w:rsidRPr="004C5D73" w:rsidRDefault="00A50C69" w:rsidP="00A50C6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4C5D73">
              <w:rPr>
                <w:rFonts w:ascii="Browallia New" w:eastAsia="Cordia New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454" w:type="pct"/>
            <w:tcBorders>
              <w:left w:val="nil"/>
              <w:bottom w:val="single" w:sz="4" w:space="0" w:color="auto"/>
            </w:tcBorders>
            <w:vAlign w:val="bottom"/>
          </w:tcPr>
          <w:p w14:paraId="4D0738A7" w14:textId="77777777" w:rsidR="00A50C69" w:rsidRPr="004C5D73" w:rsidRDefault="00A50C69" w:rsidP="00A50C6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พันบาท</w:t>
            </w:r>
          </w:p>
        </w:tc>
      </w:tr>
      <w:tr w:rsidR="00A50C69" w:rsidRPr="004C5D73" w14:paraId="68172CB0" w14:textId="7A5B2709" w:rsidTr="00345122">
        <w:trPr>
          <w:trHeight w:val="20"/>
        </w:trPr>
        <w:tc>
          <w:tcPr>
            <w:tcW w:w="1616" w:type="pct"/>
          </w:tcPr>
          <w:p w14:paraId="29CAE8DC" w14:textId="77777777" w:rsidR="00A50C69" w:rsidRPr="004C5D73" w:rsidRDefault="00A50C69" w:rsidP="00A50C69">
            <w:pPr>
              <w:ind w:left="-113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จำนวนเงินที่รับรู้ในกำไรหรือขาดทุน</w:t>
            </w:r>
          </w:p>
        </w:tc>
        <w:tc>
          <w:tcPr>
            <w:tcW w:w="515" w:type="pct"/>
            <w:tcBorders>
              <w:top w:val="single" w:sz="4" w:space="0" w:color="auto"/>
            </w:tcBorders>
          </w:tcPr>
          <w:p w14:paraId="68541231" w14:textId="77777777" w:rsidR="00A50C69" w:rsidRPr="004C5D73" w:rsidRDefault="00A50C69" w:rsidP="00A50C6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</w:tcPr>
          <w:p w14:paraId="7C4ACC92" w14:textId="77777777" w:rsidR="00A50C69" w:rsidRPr="004C5D73" w:rsidRDefault="00A50C69" w:rsidP="00A50C6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463" w:type="pct"/>
            <w:tcBorders>
              <w:top w:val="single" w:sz="4" w:space="0" w:color="auto"/>
            </w:tcBorders>
          </w:tcPr>
          <w:p w14:paraId="5C96F705" w14:textId="77777777" w:rsidR="00A50C69" w:rsidRPr="004C5D73" w:rsidRDefault="00A50C69" w:rsidP="00A50C6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527" w:type="pct"/>
            <w:tcBorders>
              <w:top w:val="single" w:sz="4" w:space="0" w:color="auto"/>
            </w:tcBorders>
          </w:tcPr>
          <w:p w14:paraId="268F6FEE" w14:textId="77777777" w:rsidR="00A50C69" w:rsidRPr="004C5D73" w:rsidRDefault="00A50C69" w:rsidP="00A50C6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478" w:type="pct"/>
            <w:tcBorders>
              <w:top w:val="single" w:sz="4" w:space="0" w:color="auto"/>
            </w:tcBorders>
          </w:tcPr>
          <w:p w14:paraId="67C5D3A0" w14:textId="77777777" w:rsidR="00A50C69" w:rsidRPr="004C5D73" w:rsidRDefault="00A50C69" w:rsidP="00A50C6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479" w:type="pct"/>
            <w:tcBorders>
              <w:top w:val="single" w:sz="4" w:space="0" w:color="auto"/>
            </w:tcBorders>
          </w:tcPr>
          <w:p w14:paraId="2B549CFC" w14:textId="77777777" w:rsidR="00A50C69" w:rsidRPr="004C5D73" w:rsidRDefault="00A50C69" w:rsidP="00A50C6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nil"/>
            </w:tcBorders>
          </w:tcPr>
          <w:p w14:paraId="1855CD94" w14:textId="77777777" w:rsidR="00A50C69" w:rsidRPr="004C5D73" w:rsidRDefault="00A50C69" w:rsidP="00A50C6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</w:tr>
      <w:tr w:rsidR="001A109C" w:rsidRPr="004C5D73" w14:paraId="1EAB7E7D" w14:textId="55791BDF" w:rsidTr="00345122">
        <w:trPr>
          <w:trHeight w:val="20"/>
        </w:trPr>
        <w:tc>
          <w:tcPr>
            <w:tcW w:w="1616" w:type="pct"/>
            <w:vAlign w:val="center"/>
          </w:tcPr>
          <w:p w14:paraId="5C1A3E2B" w14:textId="6D5C9B9C" w:rsidR="001A109C" w:rsidRPr="004C5D73" w:rsidRDefault="001A109C" w:rsidP="001A109C">
            <w:pPr>
              <w:ind w:left="-113"/>
              <w:contextualSpacing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</w:rPr>
              <w:t>รายได้จากการลงทุนสุทธิ</w:t>
            </w:r>
          </w:p>
        </w:tc>
        <w:tc>
          <w:tcPr>
            <w:tcW w:w="515" w:type="pct"/>
            <w:vAlign w:val="bottom"/>
          </w:tcPr>
          <w:p w14:paraId="75CFD67A" w14:textId="5D6A843E" w:rsidR="001A109C" w:rsidRPr="004C5D73" w:rsidRDefault="00394FD5" w:rsidP="001A109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61</w:t>
            </w:r>
            <w:r w:rsidR="001A109C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613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468" w:type="pct"/>
            <w:vAlign w:val="bottom"/>
          </w:tcPr>
          <w:p w14:paraId="416404E0" w14:textId="1034D150" w:rsidR="001A109C" w:rsidRPr="004C5D73" w:rsidRDefault="00394FD5" w:rsidP="001A109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1A109C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659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463" w:type="pct"/>
            <w:vAlign w:val="bottom"/>
          </w:tcPr>
          <w:p w14:paraId="351BD746" w14:textId="2B0B3BB8" w:rsidR="001A109C" w:rsidRPr="004C5D73" w:rsidRDefault="00394FD5" w:rsidP="001A109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1A109C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184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527" w:type="pct"/>
            <w:vAlign w:val="bottom"/>
          </w:tcPr>
          <w:p w14:paraId="081E605D" w14:textId="7241D419" w:rsidR="001A109C" w:rsidRPr="004C5D73" w:rsidRDefault="00394FD5" w:rsidP="001A109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65</w:t>
            </w:r>
            <w:r w:rsidR="001A109C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353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478" w:type="pct"/>
            <w:vAlign w:val="bottom"/>
          </w:tcPr>
          <w:p w14:paraId="106391A6" w14:textId="10592720" w:rsidR="001A109C" w:rsidRPr="004C5D73" w:rsidRDefault="00394FD5" w:rsidP="001A109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1A109C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778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479" w:type="pct"/>
            <w:vAlign w:val="bottom"/>
          </w:tcPr>
          <w:p w14:paraId="56D75A2E" w14:textId="33811027" w:rsidR="001A109C" w:rsidRPr="004C5D73" w:rsidRDefault="00394FD5" w:rsidP="001A109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13</w:t>
            </w:r>
            <w:r w:rsidR="001A109C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215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454" w:type="pct"/>
            <w:tcBorders>
              <w:left w:val="nil"/>
            </w:tcBorders>
            <w:vAlign w:val="bottom"/>
          </w:tcPr>
          <w:p w14:paraId="66D3E472" w14:textId="4B9487A8" w:rsidR="001A109C" w:rsidRPr="004C5D73" w:rsidRDefault="00394FD5" w:rsidP="001A109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156</w:t>
            </w:r>
            <w:r w:rsidR="001A109C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802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1A109C" w:rsidRPr="004C5D73" w14:paraId="16628D96" w14:textId="77777777" w:rsidTr="00345122">
        <w:trPr>
          <w:trHeight w:val="20"/>
        </w:trPr>
        <w:tc>
          <w:tcPr>
            <w:tcW w:w="1616" w:type="pct"/>
            <w:vAlign w:val="center"/>
          </w:tcPr>
          <w:p w14:paraId="25EA6991" w14:textId="490B2293" w:rsidR="001A109C" w:rsidRPr="004C5D73" w:rsidRDefault="001A109C" w:rsidP="001A109C">
            <w:pPr>
              <w:ind w:left="-113"/>
              <w:contextualSpacing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</w:rPr>
              <w:t>ค่าใช้จ่ายทางการเงินจากสัญญาประกันภัยสุทธิ</w:t>
            </w:r>
          </w:p>
        </w:tc>
        <w:tc>
          <w:tcPr>
            <w:tcW w:w="515" w:type="pct"/>
            <w:vAlign w:val="bottom"/>
          </w:tcPr>
          <w:p w14:paraId="2CE0AB6E" w14:textId="7BF1EDA7" w:rsidR="001A109C" w:rsidRPr="004C5D73" w:rsidRDefault="00394FD5" w:rsidP="001A109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1A109C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1A109C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054</w:t>
            </w:r>
            <w:r w:rsidR="001A109C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468" w:type="pct"/>
            <w:vAlign w:val="bottom"/>
          </w:tcPr>
          <w:p w14:paraId="421D66F0" w14:textId="57F7297B" w:rsidR="001A109C" w:rsidRPr="004C5D73" w:rsidRDefault="00394FD5" w:rsidP="001A109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1A109C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748</w:t>
            </w:r>
            <w:r w:rsidR="001A109C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463" w:type="pct"/>
            <w:vAlign w:val="bottom"/>
          </w:tcPr>
          <w:p w14:paraId="7D02E611" w14:textId="547EA0DC" w:rsidR="001A109C" w:rsidRPr="004C5D73" w:rsidRDefault="00394FD5" w:rsidP="001A109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1A109C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421</w:t>
            </w:r>
            <w:r w:rsidR="001A109C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527" w:type="pct"/>
            <w:vAlign w:val="bottom"/>
          </w:tcPr>
          <w:p w14:paraId="7341150E" w14:textId="43748F03" w:rsidR="001A109C" w:rsidRPr="004C5D73" w:rsidRDefault="00394FD5" w:rsidP="001A109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1A109C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1A109C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397</w:t>
            </w:r>
            <w:r w:rsidR="001A109C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478" w:type="pct"/>
            <w:vAlign w:val="bottom"/>
          </w:tcPr>
          <w:p w14:paraId="22D1B618" w14:textId="5757051F" w:rsidR="001A109C" w:rsidRPr="004C5D73" w:rsidRDefault="00394FD5" w:rsidP="001A109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1A109C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1A109C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451</w:t>
            </w:r>
            <w:r w:rsidR="001A109C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479" w:type="pct"/>
            <w:vAlign w:val="bottom"/>
          </w:tcPr>
          <w:p w14:paraId="624381DF" w14:textId="5500C73C" w:rsidR="001A109C" w:rsidRPr="004C5D73" w:rsidRDefault="00394FD5" w:rsidP="001A109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454" w:type="pct"/>
            <w:tcBorders>
              <w:left w:val="nil"/>
            </w:tcBorders>
            <w:vAlign w:val="bottom"/>
          </w:tcPr>
          <w:p w14:paraId="52DA28F8" w14:textId="636E8368" w:rsidR="001A109C" w:rsidRPr="004C5D73" w:rsidRDefault="00394FD5" w:rsidP="001A109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212884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14</w:t>
            </w:r>
            <w:r w:rsidR="00212884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071</w:t>
            </w:r>
            <w:r w:rsidR="00212884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1A109C" w:rsidRPr="004C5D73" w14:paraId="10E20011" w14:textId="3DE89A22" w:rsidTr="00345122">
        <w:trPr>
          <w:trHeight w:val="20"/>
        </w:trPr>
        <w:tc>
          <w:tcPr>
            <w:tcW w:w="1616" w:type="pct"/>
            <w:vAlign w:val="center"/>
          </w:tcPr>
          <w:p w14:paraId="252991F4" w14:textId="77777777" w:rsidR="001A109C" w:rsidRPr="004C5D73" w:rsidRDefault="001A109C" w:rsidP="001A109C">
            <w:pPr>
              <w:ind w:left="-113"/>
              <w:contextualSpacing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รวมจำนวนเงินที่รับรู้ในกำไรหรือขาดทุน</w:t>
            </w:r>
          </w:p>
        </w:tc>
        <w:tc>
          <w:tcPr>
            <w:tcW w:w="51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D0F6D0" w14:textId="1E391591" w:rsidR="001A109C" w:rsidRPr="004C5D73" w:rsidRDefault="00394FD5" w:rsidP="001A109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54</w:t>
            </w:r>
            <w:r w:rsidR="001A109C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559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46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9953BE" w14:textId="1D749A41" w:rsidR="001A109C" w:rsidRPr="004C5D73" w:rsidRDefault="00394FD5" w:rsidP="001A109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1A109C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911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46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2E731E" w14:textId="152C33E2" w:rsidR="001A109C" w:rsidRPr="004C5D73" w:rsidRDefault="00394FD5" w:rsidP="001A109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1A109C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763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52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033099" w14:textId="6810436A" w:rsidR="001A109C" w:rsidRPr="004C5D73" w:rsidRDefault="00394FD5" w:rsidP="001A109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62</w:t>
            </w:r>
            <w:r w:rsidR="001A109C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956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47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6C2A3B" w14:textId="31A7062F" w:rsidR="001A109C" w:rsidRPr="004C5D73" w:rsidRDefault="00394FD5" w:rsidP="001A109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1A109C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327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9D12AB" w14:textId="0EBD794A" w:rsidR="001A109C" w:rsidRPr="004C5D73" w:rsidRDefault="00394FD5" w:rsidP="001A109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13</w:t>
            </w:r>
            <w:r w:rsidR="001A109C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215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0B726080" w14:textId="266C9F61" w:rsidR="001A109C" w:rsidRPr="004C5D73" w:rsidRDefault="00394FD5" w:rsidP="001A109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142</w:t>
            </w:r>
            <w:r w:rsidR="00212884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731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1A109C" w:rsidRPr="004C5D73" w14:paraId="77310484" w14:textId="564CBEE3" w:rsidTr="00345122">
        <w:trPr>
          <w:trHeight w:val="20"/>
        </w:trPr>
        <w:tc>
          <w:tcPr>
            <w:tcW w:w="1616" w:type="pct"/>
          </w:tcPr>
          <w:p w14:paraId="49294CC4" w14:textId="77777777" w:rsidR="001A109C" w:rsidRPr="004C5D73" w:rsidRDefault="001A109C" w:rsidP="001A109C">
            <w:pPr>
              <w:ind w:left="-113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515" w:type="pct"/>
            <w:tcBorders>
              <w:top w:val="single" w:sz="4" w:space="0" w:color="auto"/>
            </w:tcBorders>
            <w:vAlign w:val="bottom"/>
          </w:tcPr>
          <w:p w14:paraId="5072C4B5" w14:textId="77777777" w:rsidR="001A109C" w:rsidRPr="004C5D73" w:rsidRDefault="001A109C" w:rsidP="001A109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  <w:vAlign w:val="bottom"/>
          </w:tcPr>
          <w:p w14:paraId="5DF134DC" w14:textId="77777777" w:rsidR="001A109C" w:rsidRPr="004C5D73" w:rsidRDefault="001A109C" w:rsidP="001A109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463" w:type="pct"/>
            <w:tcBorders>
              <w:top w:val="single" w:sz="4" w:space="0" w:color="auto"/>
            </w:tcBorders>
            <w:vAlign w:val="bottom"/>
          </w:tcPr>
          <w:p w14:paraId="0985C55A" w14:textId="77777777" w:rsidR="001A109C" w:rsidRPr="004C5D73" w:rsidRDefault="001A109C" w:rsidP="001A109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27" w:type="pct"/>
            <w:tcBorders>
              <w:top w:val="single" w:sz="4" w:space="0" w:color="auto"/>
            </w:tcBorders>
            <w:vAlign w:val="bottom"/>
          </w:tcPr>
          <w:p w14:paraId="6BF0B09C" w14:textId="77777777" w:rsidR="001A109C" w:rsidRPr="004C5D73" w:rsidRDefault="001A109C" w:rsidP="001A109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478" w:type="pct"/>
            <w:tcBorders>
              <w:top w:val="single" w:sz="4" w:space="0" w:color="auto"/>
            </w:tcBorders>
            <w:vAlign w:val="bottom"/>
          </w:tcPr>
          <w:p w14:paraId="0BB4433E" w14:textId="77777777" w:rsidR="001A109C" w:rsidRPr="004C5D73" w:rsidRDefault="001A109C" w:rsidP="001A109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479" w:type="pct"/>
            <w:tcBorders>
              <w:top w:val="single" w:sz="4" w:space="0" w:color="auto"/>
            </w:tcBorders>
            <w:vAlign w:val="bottom"/>
          </w:tcPr>
          <w:p w14:paraId="1D844AA9" w14:textId="77777777" w:rsidR="001A109C" w:rsidRPr="004C5D73" w:rsidRDefault="001A109C" w:rsidP="001A109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nil"/>
            </w:tcBorders>
            <w:vAlign w:val="bottom"/>
          </w:tcPr>
          <w:p w14:paraId="3C019F9B" w14:textId="77777777" w:rsidR="001A109C" w:rsidRPr="004C5D73" w:rsidRDefault="001A109C" w:rsidP="001A109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1A109C" w:rsidRPr="004C5D73" w14:paraId="37CC5C39" w14:textId="57E66630" w:rsidTr="00345122">
        <w:trPr>
          <w:trHeight w:val="20"/>
        </w:trPr>
        <w:tc>
          <w:tcPr>
            <w:tcW w:w="1616" w:type="pct"/>
          </w:tcPr>
          <w:p w14:paraId="2E8734F7" w14:textId="77777777" w:rsidR="001A109C" w:rsidRPr="004C5D73" w:rsidRDefault="001A109C" w:rsidP="001A109C">
            <w:pPr>
              <w:ind w:left="-113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จำนวนเงินที่รับรู้ในกำไรขาดทุนเบ็ดเสร็จอื่น</w:t>
            </w:r>
          </w:p>
        </w:tc>
        <w:tc>
          <w:tcPr>
            <w:tcW w:w="515" w:type="pct"/>
            <w:vAlign w:val="bottom"/>
          </w:tcPr>
          <w:p w14:paraId="1407A8B2" w14:textId="77777777" w:rsidR="001A109C" w:rsidRPr="004C5D73" w:rsidRDefault="001A109C" w:rsidP="001A109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468" w:type="pct"/>
            <w:vAlign w:val="bottom"/>
          </w:tcPr>
          <w:p w14:paraId="04DF7AA7" w14:textId="77777777" w:rsidR="001A109C" w:rsidRPr="004C5D73" w:rsidRDefault="001A109C" w:rsidP="001A109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463" w:type="pct"/>
            <w:vAlign w:val="bottom"/>
          </w:tcPr>
          <w:p w14:paraId="0C70FECF" w14:textId="77777777" w:rsidR="001A109C" w:rsidRPr="004C5D73" w:rsidRDefault="001A109C" w:rsidP="001A109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27" w:type="pct"/>
            <w:vAlign w:val="bottom"/>
          </w:tcPr>
          <w:p w14:paraId="65EC1022" w14:textId="77777777" w:rsidR="001A109C" w:rsidRPr="004C5D73" w:rsidRDefault="001A109C" w:rsidP="001A109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478" w:type="pct"/>
            <w:vAlign w:val="bottom"/>
          </w:tcPr>
          <w:p w14:paraId="2C33C663" w14:textId="77777777" w:rsidR="001A109C" w:rsidRPr="004C5D73" w:rsidRDefault="001A109C" w:rsidP="001A109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479" w:type="pct"/>
            <w:vAlign w:val="bottom"/>
          </w:tcPr>
          <w:p w14:paraId="594E9C3B" w14:textId="77777777" w:rsidR="001A109C" w:rsidRPr="004C5D73" w:rsidRDefault="001A109C" w:rsidP="001A109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454" w:type="pct"/>
            <w:tcBorders>
              <w:left w:val="nil"/>
            </w:tcBorders>
            <w:vAlign w:val="bottom"/>
          </w:tcPr>
          <w:p w14:paraId="7A3620D4" w14:textId="77777777" w:rsidR="001A109C" w:rsidRPr="004C5D73" w:rsidRDefault="001A109C" w:rsidP="001A109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1A109C" w:rsidRPr="004C5D73" w14:paraId="437B4050" w14:textId="77777777" w:rsidTr="00345122">
        <w:trPr>
          <w:trHeight w:val="20"/>
        </w:trPr>
        <w:tc>
          <w:tcPr>
            <w:tcW w:w="1616" w:type="pct"/>
          </w:tcPr>
          <w:p w14:paraId="50018CB9" w14:textId="3CAC0432" w:rsidR="001A109C" w:rsidRPr="004C5D73" w:rsidRDefault="001A109C" w:rsidP="001A109C">
            <w:pPr>
              <w:ind w:left="-113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</w:rPr>
              <w:t>รายได้จากการลงทุนสุทธิ</w:t>
            </w:r>
          </w:p>
        </w:tc>
        <w:tc>
          <w:tcPr>
            <w:tcW w:w="515" w:type="pct"/>
            <w:vAlign w:val="bottom"/>
          </w:tcPr>
          <w:p w14:paraId="66808333" w14:textId="62207CCB" w:rsidR="001A109C" w:rsidRPr="004C5D73" w:rsidRDefault="005C5ABA" w:rsidP="001A109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34</w:t>
            </w:r>
            <w:r w:rsidR="001A109C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757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468" w:type="pct"/>
            <w:vAlign w:val="bottom"/>
          </w:tcPr>
          <w:p w14:paraId="6B362E3E" w14:textId="71631672" w:rsidR="001A109C" w:rsidRPr="004C5D73" w:rsidRDefault="005C5ABA" w:rsidP="001A109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1A109C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756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463" w:type="pct"/>
            <w:vAlign w:val="bottom"/>
          </w:tcPr>
          <w:p w14:paraId="1898DDE3" w14:textId="7042DA3C" w:rsidR="001A109C" w:rsidRPr="004C5D73" w:rsidRDefault="005C5ABA" w:rsidP="001A109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1A109C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796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527" w:type="pct"/>
            <w:vAlign w:val="bottom"/>
          </w:tcPr>
          <w:p w14:paraId="3B850D87" w14:textId="54D65828" w:rsidR="001A109C" w:rsidRPr="004C5D73" w:rsidRDefault="005C5ABA" w:rsidP="001A109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36</w:t>
            </w:r>
            <w:r w:rsidR="001A109C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868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478" w:type="pct"/>
            <w:vAlign w:val="bottom"/>
          </w:tcPr>
          <w:p w14:paraId="7A64D97E" w14:textId="423DA78D" w:rsidR="001A109C" w:rsidRPr="004C5D73" w:rsidRDefault="005C5ABA" w:rsidP="001A109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1A109C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824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479" w:type="pct"/>
            <w:vAlign w:val="bottom"/>
          </w:tcPr>
          <w:p w14:paraId="09F8B4BB" w14:textId="227358F1" w:rsidR="001A109C" w:rsidRPr="004C5D73" w:rsidRDefault="005C5ABA" w:rsidP="001A109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814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454" w:type="pct"/>
            <w:tcBorders>
              <w:left w:val="nil"/>
            </w:tcBorders>
            <w:vAlign w:val="bottom"/>
          </w:tcPr>
          <w:p w14:paraId="253A2A73" w14:textId="6685CBBD" w:rsidR="001A109C" w:rsidRPr="004C5D73" w:rsidRDefault="005C5ABA" w:rsidP="001A109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82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815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1A109C" w:rsidRPr="004C5D73" w14:paraId="6751EAFD" w14:textId="14C0DEE5" w:rsidTr="00345122">
        <w:trPr>
          <w:trHeight w:val="20"/>
        </w:trPr>
        <w:tc>
          <w:tcPr>
            <w:tcW w:w="1616" w:type="pct"/>
            <w:vAlign w:val="center"/>
          </w:tcPr>
          <w:p w14:paraId="6B92C703" w14:textId="7CC30DE4" w:rsidR="001A109C" w:rsidRPr="004C5D73" w:rsidRDefault="001A109C" w:rsidP="001A109C">
            <w:pPr>
              <w:ind w:left="-113"/>
              <w:contextualSpacing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</w:rPr>
              <w:t>ค่าใช้จ่ายทางการเงินจากสัญญาประกันภัยสุทธิ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bottom"/>
          </w:tcPr>
          <w:p w14:paraId="78E9A0C4" w14:textId="55D52221" w:rsidR="001A109C" w:rsidRPr="004C5D73" w:rsidRDefault="005C5ABA" w:rsidP="001A109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1A109C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1A109C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778</w:t>
            </w:r>
            <w:r w:rsidR="001A109C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bottom"/>
          </w:tcPr>
          <w:p w14:paraId="35C987F3" w14:textId="29B45659" w:rsidR="001A109C" w:rsidRPr="004C5D73" w:rsidRDefault="005C5ABA" w:rsidP="001A109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1A109C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1A109C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818</w:t>
            </w:r>
            <w:r w:rsidR="001A109C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463" w:type="pct"/>
            <w:tcBorders>
              <w:bottom w:val="single" w:sz="4" w:space="0" w:color="auto"/>
            </w:tcBorders>
            <w:vAlign w:val="bottom"/>
          </w:tcPr>
          <w:p w14:paraId="0F713BCA" w14:textId="1A4D9E35" w:rsidR="001A109C" w:rsidRPr="004C5D73" w:rsidRDefault="005C5ABA" w:rsidP="001A109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1A109C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276</w:t>
            </w:r>
            <w:r w:rsidR="001A109C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527" w:type="pct"/>
            <w:tcBorders>
              <w:bottom w:val="single" w:sz="4" w:space="0" w:color="auto"/>
            </w:tcBorders>
            <w:vAlign w:val="bottom"/>
          </w:tcPr>
          <w:p w14:paraId="060F64F1" w14:textId="56D5DE69" w:rsidR="001A109C" w:rsidRPr="004C5D73" w:rsidRDefault="005C5ABA" w:rsidP="001A109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1A109C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1A109C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452</w:t>
            </w:r>
            <w:r w:rsidR="001A109C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478" w:type="pct"/>
            <w:tcBorders>
              <w:bottom w:val="single" w:sz="4" w:space="0" w:color="auto"/>
            </w:tcBorders>
            <w:vAlign w:val="bottom"/>
          </w:tcPr>
          <w:p w14:paraId="17A019A4" w14:textId="5910342C" w:rsidR="001A109C" w:rsidRPr="004C5D73" w:rsidRDefault="005C5ABA" w:rsidP="001A109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1A109C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1A109C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147</w:t>
            </w:r>
            <w:r w:rsidR="001A109C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vAlign w:val="bottom"/>
          </w:tcPr>
          <w:p w14:paraId="740462DF" w14:textId="1D110AA6" w:rsidR="001A109C" w:rsidRPr="004C5D73" w:rsidRDefault="005C5ABA" w:rsidP="001A109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454" w:type="pct"/>
            <w:tcBorders>
              <w:left w:val="nil"/>
              <w:bottom w:val="single" w:sz="4" w:space="0" w:color="auto"/>
            </w:tcBorders>
            <w:vAlign w:val="bottom"/>
          </w:tcPr>
          <w:p w14:paraId="14FED209" w14:textId="06DCB1C6" w:rsidR="001A109C" w:rsidRPr="004C5D73" w:rsidRDefault="005C5ABA" w:rsidP="001A109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1A109C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="00974754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471</w:t>
            </w:r>
            <w:r w:rsidR="001A109C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1A109C" w:rsidRPr="004C5D73" w14:paraId="1232F3C6" w14:textId="1B3523F6" w:rsidTr="00345122">
        <w:trPr>
          <w:trHeight w:val="20"/>
        </w:trPr>
        <w:tc>
          <w:tcPr>
            <w:tcW w:w="1616" w:type="pct"/>
            <w:vAlign w:val="center"/>
          </w:tcPr>
          <w:p w14:paraId="4CB0CDFE" w14:textId="77777777" w:rsidR="001A109C" w:rsidRPr="004C5D73" w:rsidRDefault="001A109C" w:rsidP="001A109C">
            <w:pPr>
              <w:ind w:left="-113"/>
              <w:contextualSpacing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รวมจำนวนเงินที่รับรู้ในกำไรขาดทุนเบ็ดเสร็จอื่น</w:t>
            </w:r>
          </w:p>
        </w:tc>
        <w:tc>
          <w:tcPr>
            <w:tcW w:w="51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DB5A32" w14:textId="2F0D461E" w:rsidR="001A109C" w:rsidRPr="004C5D73" w:rsidRDefault="005C5ABA" w:rsidP="001A109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30</w:t>
            </w:r>
            <w:r w:rsidR="001A109C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979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46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201099" w14:textId="7C49AAB3" w:rsidR="001A109C" w:rsidRPr="004C5D73" w:rsidRDefault="005C5ABA" w:rsidP="001A109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1A109C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938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46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298EA7" w14:textId="6BC57334" w:rsidR="001A109C" w:rsidRPr="004C5D73" w:rsidRDefault="005C5ABA" w:rsidP="001A109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1A109C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520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52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528B09" w14:textId="194BE14F" w:rsidR="001A109C" w:rsidRPr="004C5D73" w:rsidRDefault="005C5ABA" w:rsidP="001A109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35</w:t>
            </w:r>
            <w:r w:rsidR="001A109C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416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47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ACC776" w14:textId="7EEFDAD2" w:rsidR="001A109C" w:rsidRPr="004C5D73" w:rsidRDefault="005C5ABA" w:rsidP="001A109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323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6CE8FC" w14:textId="5EF75291" w:rsidR="001A109C" w:rsidRPr="004C5D73" w:rsidRDefault="005C5ABA" w:rsidP="001A109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814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57F34F97" w14:textId="08AA2285" w:rsidR="001A109C" w:rsidRPr="004C5D73" w:rsidRDefault="005C5ABA" w:rsidP="001A109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71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344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1A109C" w:rsidRPr="004C5D73" w14:paraId="53B2C8BD" w14:textId="7B4E34AE" w:rsidTr="00345122">
        <w:trPr>
          <w:trHeight w:val="20"/>
        </w:trPr>
        <w:tc>
          <w:tcPr>
            <w:tcW w:w="1616" w:type="pct"/>
          </w:tcPr>
          <w:p w14:paraId="47BEBFCE" w14:textId="77777777" w:rsidR="001A109C" w:rsidRPr="004C5D73" w:rsidRDefault="001A109C" w:rsidP="001A109C">
            <w:pPr>
              <w:ind w:left="-113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515" w:type="pct"/>
            <w:tcBorders>
              <w:top w:val="single" w:sz="4" w:space="0" w:color="auto"/>
            </w:tcBorders>
            <w:vAlign w:val="bottom"/>
          </w:tcPr>
          <w:p w14:paraId="7BD1299C" w14:textId="77777777" w:rsidR="001A109C" w:rsidRPr="004C5D73" w:rsidRDefault="001A109C" w:rsidP="001A109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  <w:vAlign w:val="bottom"/>
          </w:tcPr>
          <w:p w14:paraId="22363578" w14:textId="77777777" w:rsidR="001A109C" w:rsidRPr="004C5D73" w:rsidRDefault="001A109C" w:rsidP="001A109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463" w:type="pct"/>
            <w:tcBorders>
              <w:top w:val="single" w:sz="4" w:space="0" w:color="auto"/>
            </w:tcBorders>
            <w:vAlign w:val="bottom"/>
          </w:tcPr>
          <w:p w14:paraId="14ADF05F" w14:textId="77777777" w:rsidR="001A109C" w:rsidRPr="004C5D73" w:rsidRDefault="001A109C" w:rsidP="001A109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27" w:type="pct"/>
            <w:tcBorders>
              <w:top w:val="single" w:sz="4" w:space="0" w:color="auto"/>
            </w:tcBorders>
            <w:vAlign w:val="bottom"/>
          </w:tcPr>
          <w:p w14:paraId="6FEB33B1" w14:textId="77777777" w:rsidR="001A109C" w:rsidRPr="004C5D73" w:rsidRDefault="001A109C" w:rsidP="001A109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478" w:type="pct"/>
            <w:tcBorders>
              <w:top w:val="single" w:sz="4" w:space="0" w:color="auto"/>
            </w:tcBorders>
            <w:vAlign w:val="bottom"/>
          </w:tcPr>
          <w:p w14:paraId="2D2AFC92" w14:textId="77777777" w:rsidR="001A109C" w:rsidRPr="004C5D73" w:rsidRDefault="001A109C" w:rsidP="001A109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479" w:type="pct"/>
            <w:tcBorders>
              <w:top w:val="single" w:sz="4" w:space="0" w:color="auto"/>
            </w:tcBorders>
            <w:vAlign w:val="bottom"/>
          </w:tcPr>
          <w:p w14:paraId="65283CD6" w14:textId="77777777" w:rsidR="001A109C" w:rsidRPr="004C5D73" w:rsidRDefault="001A109C" w:rsidP="001A109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nil"/>
            </w:tcBorders>
            <w:vAlign w:val="bottom"/>
          </w:tcPr>
          <w:p w14:paraId="6FAAB332" w14:textId="77777777" w:rsidR="001A109C" w:rsidRPr="004C5D73" w:rsidRDefault="001A109C" w:rsidP="001A109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1A109C" w:rsidRPr="004C5D73" w14:paraId="074D690B" w14:textId="762A7393" w:rsidTr="00345122">
        <w:trPr>
          <w:trHeight w:val="20"/>
        </w:trPr>
        <w:tc>
          <w:tcPr>
            <w:tcW w:w="1616" w:type="pct"/>
          </w:tcPr>
          <w:p w14:paraId="0CCBE330" w14:textId="77777777" w:rsidR="001A109C" w:rsidRPr="004C5D73" w:rsidRDefault="001A109C" w:rsidP="001A109C">
            <w:pPr>
              <w:ind w:left="-113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จำนวนเงินที่รับรู้</w:t>
            </w:r>
          </w:p>
        </w:tc>
        <w:tc>
          <w:tcPr>
            <w:tcW w:w="515" w:type="pct"/>
            <w:vAlign w:val="bottom"/>
          </w:tcPr>
          <w:p w14:paraId="04D76AD4" w14:textId="77777777" w:rsidR="001A109C" w:rsidRPr="004C5D73" w:rsidRDefault="001A109C" w:rsidP="001A109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468" w:type="pct"/>
            <w:vAlign w:val="bottom"/>
          </w:tcPr>
          <w:p w14:paraId="5729F7F1" w14:textId="77777777" w:rsidR="001A109C" w:rsidRPr="004C5D73" w:rsidRDefault="001A109C" w:rsidP="001A109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463" w:type="pct"/>
            <w:vAlign w:val="bottom"/>
          </w:tcPr>
          <w:p w14:paraId="0019C9D9" w14:textId="77777777" w:rsidR="001A109C" w:rsidRPr="004C5D73" w:rsidRDefault="001A109C" w:rsidP="001A109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27" w:type="pct"/>
            <w:vAlign w:val="bottom"/>
          </w:tcPr>
          <w:p w14:paraId="78612F85" w14:textId="77777777" w:rsidR="001A109C" w:rsidRPr="004C5D73" w:rsidRDefault="001A109C" w:rsidP="001A109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478" w:type="pct"/>
            <w:vAlign w:val="bottom"/>
          </w:tcPr>
          <w:p w14:paraId="4368E92B" w14:textId="77777777" w:rsidR="001A109C" w:rsidRPr="004C5D73" w:rsidRDefault="001A109C" w:rsidP="001A109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479" w:type="pct"/>
            <w:vAlign w:val="bottom"/>
          </w:tcPr>
          <w:p w14:paraId="2AC5F4CF" w14:textId="77777777" w:rsidR="001A109C" w:rsidRPr="004C5D73" w:rsidRDefault="001A109C" w:rsidP="001A109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454" w:type="pct"/>
            <w:tcBorders>
              <w:left w:val="nil"/>
            </w:tcBorders>
            <w:vAlign w:val="bottom"/>
          </w:tcPr>
          <w:p w14:paraId="559664A7" w14:textId="77777777" w:rsidR="001A109C" w:rsidRPr="004C5D73" w:rsidRDefault="001A109C" w:rsidP="001A109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1A109C" w:rsidRPr="004C5D73" w14:paraId="2AE921DE" w14:textId="5DC944BC" w:rsidTr="00345122">
        <w:trPr>
          <w:trHeight w:val="20"/>
        </w:trPr>
        <w:tc>
          <w:tcPr>
            <w:tcW w:w="1616" w:type="pct"/>
            <w:vAlign w:val="center"/>
          </w:tcPr>
          <w:p w14:paraId="3FC3752E" w14:textId="77777777" w:rsidR="001A109C" w:rsidRPr="004C5D73" w:rsidRDefault="001A109C" w:rsidP="001A109C">
            <w:pPr>
              <w:ind w:left="-113"/>
              <w:contextualSpacing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ผลการดำเนินงานการบริการประกันภัย</w:t>
            </w:r>
          </w:p>
        </w:tc>
        <w:tc>
          <w:tcPr>
            <w:tcW w:w="515" w:type="pct"/>
            <w:vAlign w:val="bottom"/>
          </w:tcPr>
          <w:p w14:paraId="487349AA" w14:textId="2E354142" w:rsidR="001A109C" w:rsidRPr="004C5D73" w:rsidRDefault="004536A1" w:rsidP="001A109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292</w:t>
            </w:r>
            <w:r w:rsidR="001A109C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835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468" w:type="pct"/>
            <w:vAlign w:val="bottom"/>
          </w:tcPr>
          <w:p w14:paraId="09DDE470" w14:textId="65C92975" w:rsidR="001A109C" w:rsidRPr="004C5D73" w:rsidRDefault="004536A1" w:rsidP="001A109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1A109C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89</w:t>
            </w:r>
            <w:r w:rsidR="001A109C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323</w:t>
            </w:r>
            <w:r w:rsidR="001A109C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463" w:type="pct"/>
            <w:vAlign w:val="bottom"/>
          </w:tcPr>
          <w:p w14:paraId="209162D3" w14:textId="152FE5B2" w:rsidR="001A109C" w:rsidRPr="004C5D73" w:rsidRDefault="004536A1" w:rsidP="001A109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61</w:t>
            </w:r>
            <w:r w:rsidR="001A109C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720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527" w:type="pct"/>
            <w:vAlign w:val="bottom"/>
          </w:tcPr>
          <w:p w14:paraId="0488ECBB" w14:textId="6DF91723" w:rsidR="001A109C" w:rsidRPr="004C5D73" w:rsidRDefault="004536A1" w:rsidP="001A109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472</w:t>
            </w:r>
            <w:r w:rsidR="001A109C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777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478" w:type="pct"/>
            <w:vAlign w:val="bottom"/>
          </w:tcPr>
          <w:p w14:paraId="13EE7EA1" w14:textId="7D44A85F" w:rsidR="001A109C" w:rsidRPr="004C5D73" w:rsidRDefault="004536A1" w:rsidP="001A109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1A109C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337</w:t>
            </w:r>
            <w:r w:rsidR="001A109C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922</w:t>
            </w:r>
            <w:r w:rsidR="001A109C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479" w:type="pct"/>
            <w:vAlign w:val="bottom"/>
          </w:tcPr>
          <w:p w14:paraId="3F7C9EE9" w14:textId="3C3A352D" w:rsidR="001A109C" w:rsidRPr="004C5D73" w:rsidRDefault="004536A1" w:rsidP="001A109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454" w:type="pct"/>
            <w:tcBorders>
              <w:left w:val="nil"/>
            </w:tcBorders>
            <w:vAlign w:val="bottom"/>
          </w:tcPr>
          <w:p w14:paraId="44C4DA53" w14:textId="0BFCF6BE" w:rsidR="001A109C" w:rsidRPr="004C5D73" w:rsidRDefault="004536A1" w:rsidP="001A109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400</w:t>
            </w:r>
            <w:r w:rsidR="001A109C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087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1A109C" w:rsidRPr="004C5D73" w14:paraId="7DE7E1A8" w14:textId="0418C9AF" w:rsidTr="00345122">
        <w:trPr>
          <w:trHeight w:val="20"/>
        </w:trPr>
        <w:tc>
          <w:tcPr>
            <w:tcW w:w="1616" w:type="pct"/>
            <w:vAlign w:val="center"/>
          </w:tcPr>
          <w:p w14:paraId="4CC51797" w14:textId="2489EE5E" w:rsidR="001A109C" w:rsidRPr="004C5D73" w:rsidRDefault="001A109C" w:rsidP="001A109C">
            <w:pPr>
              <w:ind w:left="-113"/>
              <w:contextualSpacing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</w:rPr>
              <w:t>รายได้จากการลงทุนสุทธิ</w:t>
            </w:r>
          </w:p>
        </w:tc>
        <w:tc>
          <w:tcPr>
            <w:tcW w:w="515" w:type="pct"/>
            <w:vAlign w:val="bottom"/>
          </w:tcPr>
          <w:p w14:paraId="4026E2CF" w14:textId="5EB496F4" w:rsidR="001A109C" w:rsidRPr="004C5D73" w:rsidRDefault="004536A1" w:rsidP="001A109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96</w:t>
            </w:r>
            <w:r w:rsidR="001A109C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371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468" w:type="pct"/>
            <w:vAlign w:val="bottom"/>
          </w:tcPr>
          <w:p w14:paraId="2ED7E8B5" w14:textId="1D96DEF0" w:rsidR="001A109C" w:rsidRPr="004C5D73" w:rsidRDefault="004536A1" w:rsidP="001A109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="001A109C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415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463" w:type="pct"/>
            <w:vAlign w:val="bottom"/>
          </w:tcPr>
          <w:p w14:paraId="2C072280" w14:textId="6E3BFB7A" w:rsidR="001A109C" w:rsidRPr="004C5D73" w:rsidRDefault="004536A1" w:rsidP="001A109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1A109C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980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527" w:type="pct"/>
            <w:vAlign w:val="bottom"/>
          </w:tcPr>
          <w:p w14:paraId="28C34B90" w14:textId="053C62E8" w:rsidR="001A109C" w:rsidRPr="004C5D73" w:rsidRDefault="004536A1" w:rsidP="001A109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102</w:t>
            </w:r>
            <w:r w:rsidR="001A109C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221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478" w:type="pct"/>
            <w:vAlign w:val="bottom"/>
          </w:tcPr>
          <w:p w14:paraId="67369C97" w14:textId="3DE713EF" w:rsidR="001A109C" w:rsidRPr="004C5D73" w:rsidRDefault="004536A1" w:rsidP="001A109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="001A109C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601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479" w:type="pct"/>
            <w:vAlign w:val="bottom"/>
          </w:tcPr>
          <w:p w14:paraId="35223F6C" w14:textId="32EE945D" w:rsidR="001A109C" w:rsidRPr="004C5D73" w:rsidRDefault="004536A1" w:rsidP="001A109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029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454" w:type="pct"/>
            <w:tcBorders>
              <w:left w:val="nil"/>
            </w:tcBorders>
            <w:vAlign w:val="bottom"/>
          </w:tcPr>
          <w:p w14:paraId="24176BB7" w14:textId="79073368" w:rsidR="001A109C" w:rsidRPr="004C5D73" w:rsidRDefault="004536A1" w:rsidP="001A109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239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617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1A109C" w:rsidRPr="004C5D73" w14:paraId="6C553EA1" w14:textId="27694536" w:rsidTr="00345122">
        <w:trPr>
          <w:trHeight w:val="20"/>
        </w:trPr>
        <w:tc>
          <w:tcPr>
            <w:tcW w:w="1616" w:type="pct"/>
            <w:vAlign w:val="center"/>
          </w:tcPr>
          <w:p w14:paraId="43C8D88D" w14:textId="068679FB" w:rsidR="001A109C" w:rsidRPr="004C5D73" w:rsidRDefault="001A109C" w:rsidP="001A109C">
            <w:pPr>
              <w:ind w:left="-113"/>
              <w:contextualSpacing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</w:rPr>
              <w:t>ค่าใช้จ่ายทางการเงินจากสัญญาประกันภัยสุทธิ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bottom"/>
          </w:tcPr>
          <w:p w14:paraId="0B287011" w14:textId="6E3C2D34" w:rsidR="001A109C" w:rsidRPr="004C5D73" w:rsidRDefault="004536A1" w:rsidP="001A109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1A109C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="001A109C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832</w:t>
            </w:r>
            <w:r w:rsidR="001A109C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bottom"/>
          </w:tcPr>
          <w:p w14:paraId="296003A9" w14:textId="109F32AB" w:rsidR="001A109C" w:rsidRPr="004C5D73" w:rsidRDefault="004536A1" w:rsidP="001A109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1A109C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1A109C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566</w:t>
            </w:r>
            <w:r w:rsidR="001A109C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463" w:type="pct"/>
            <w:tcBorders>
              <w:bottom w:val="single" w:sz="4" w:space="0" w:color="auto"/>
            </w:tcBorders>
            <w:vAlign w:val="bottom"/>
          </w:tcPr>
          <w:p w14:paraId="637928CF" w14:textId="17BB98D1" w:rsidR="001A109C" w:rsidRPr="004C5D73" w:rsidRDefault="004536A1" w:rsidP="001A109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1A109C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697</w:t>
            </w:r>
            <w:r w:rsidR="001A109C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527" w:type="pct"/>
            <w:tcBorders>
              <w:bottom w:val="single" w:sz="4" w:space="0" w:color="auto"/>
            </w:tcBorders>
            <w:vAlign w:val="bottom"/>
          </w:tcPr>
          <w:p w14:paraId="3A1F72CD" w14:textId="0C6309B5" w:rsidR="001A109C" w:rsidRPr="004C5D73" w:rsidRDefault="004536A1" w:rsidP="001A109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1A109C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1A109C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849</w:t>
            </w:r>
            <w:r w:rsidR="001A109C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478" w:type="pct"/>
            <w:tcBorders>
              <w:bottom w:val="single" w:sz="4" w:space="0" w:color="auto"/>
            </w:tcBorders>
            <w:vAlign w:val="bottom"/>
          </w:tcPr>
          <w:p w14:paraId="63840800" w14:textId="6E5AD738" w:rsidR="001A109C" w:rsidRPr="004C5D73" w:rsidRDefault="004536A1" w:rsidP="001A109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1A109C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1A109C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598</w:t>
            </w:r>
            <w:r w:rsidR="001A109C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vAlign w:val="bottom"/>
          </w:tcPr>
          <w:p w14:paraId="5B33C68F" w14:textId="26B10CDE" w:rsidR="001A109C" w:rsidRPr="004C5D73" w:rsidRDefault="004536A1" w:rsidP="001A109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454" w:type="pct"/>
            <w:tcBorders>
              <w:left w:val="nil"/>
              <w:bottom w:val="single" w:sz="4" w:space="0" w:color="auto"/>
            </w:tcBorders>
            <w:vAlign w:val="bottom"/>
          </w:tcPr>
          <w:p w14:paraId="71785297" w14:textId="1AF8EC88" w:rsidR="001A109C" w:rsidRPr="004C5D73" w:rsidRDefault="004536A1" w:rsidP="001A109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1A109C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25</w:t>
            </w:r>
            <w:r w:rsidR="00BF38C0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542</w:t>
            </w:r>
            <w:r w:rsidR="001A109C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1A109C" w:rsidRPr="004C5D73" w14:paraId="5912D47A" w14:textId="037187BC" w:rsidTr="00345122">
        <w:trPr>
          <w:trHeight w:val="20"/>
        </w:trPr>
        <w:tc>
          <w:tcPr>
            <w:tcW w:w="1616" w:type="pct"/>
          </w:tcPr>
          <w:p w14:paraId="1D5088CC" w14:textId="77777777" w:rsidR="001A109C" w:rsidRPr="004C5D73" w:rsidRDefault="001A109C" w:rsidP="001A109C">
            <w:pPr>
              <w:ind w:left="-113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รวมจำนวนเงินที่รับรู้</w:t>
            </w:r>
          </w:p>
        </w:tc>
        <w:tc>
          <w:tcPr>
            <w:tcW w:w="51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9CB993" w14:textId="2A814BC9" w:rsidR="001A109C" w:rsidRPr="004C5D73" w:rsidRDefault="004536A1" w:rsidP="001A109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378</w:t>
            </w:r>
            <w:r w:rsidR="001A109C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374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46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881079" w14:textId="201B8B86" w:rsidR="001A109C" w:rsidRPr="004C5D73" w:rsidRDefault="004536A1" w:rsidP="001A109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1A109C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81</w:t>
            </w:r>
            <w:r w:rsidR="001A109C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474</w:t>
            </w:r>
            <w:r w:rsidR="001A109C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46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ECC426" w14:textId="5F3E97E1" w:rsidR="001A109C" w:rsidRPr="004C5D73" w:rsidRDefault="004536A1" w:rsidP="001A109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66</w:t>
            </w:r>
            <w:r w:rsidR="001A109C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003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52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2DEFF8" w14:textId="3A1B3A3B" w:rsidR="001A109C" w:rsidRPr="004C5D73" w:rsidRDefault="004536A1" w:rsidP="001A109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571</w:t>
            </w:r>
            <w:r w:rsidR="001A109C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149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47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5BFB33" w14:textId="538D8C22" w:rsidR="001A109C" w:rsidRPr="004C5D73" w:rsidRDefault="004536A1" w:rsidP="001A109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1A109C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334</w:t>
            </w:r>
            <w:r w:rsidR="001A109C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919</w:t>
            </w:r>
            <w:r w:rsidR="001A109C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C0A1FA" w14:textId="29461C80" w:rsidR="001A109C" w:rsidRPr="004C5D73" w:rsidRDefault="004536A1" w:rsidP="001A109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029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60622EC1" w14:textId="56FE368C" w:rsidR="001A109C" w:rsidRPr="004C5D73" w:rsidRDefault="004536A1" w:rsidP="001A109C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614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162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</w:tbl>
    <w:p w14:paraId="3CFE4F7C" w14:textId="38E13765" w:rsidR="00DB0562" w:rsidRPr="004C5D73" w:rsidRDefault="002167A4">
      <w:pPr>
        <w:rPr>
          <w:rFonts w:ascii="Browallia New" w:hAnsi="Browallia New" w:cs="Browallia New"/>
          <w:color w:val="000000"/>
          <w:sz w:val="22"/>
          <w:szCs w:val="22"/>
          <w:lang w:val="en-GB"/>
        </w:rPr>
      </w:pPr>
      <w:r w:rsidRPr="004C5D73">
        <w:rPr>
          <w:rFonts w:ascii="Browallia New" w:hAnsi="Browallia New" w:cs="Browallia New"/>
          <w:color w:val="000000"/>
          <w:sz w:val="22"/>
          <w:szCs w:val="22"/>
          <w:cs/>
          <w:lang w:val="en-GB"/>
        </w:rPr>
        <w:br w:type="page"/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766"/>
        <w:gridCol w:w="1509"/>
        <w:gridCol w:w="1369"/>
        <w:gridCol w:w="1369"/>
        <w:gridCol w:w="1511"/>
        <w:gridCol w:w="1526"/>
        <w:gridCol w:w="1417"/>
        <w:gridCol w:w="1351"/>
      </w:tblGrid>
      <w:tr w:rsidR="002167A4" w:rsidRPr="004C5D73" w14:paraId="2ED99FE2" w14:textId="77777777" w:rsidTr="00B2489B">
        <w:trPr>
          <w:trHeight w:val="20"/>
        </w:trPr>
        <w:tc>
          <w:tcPr>
            <w:tcW w:w="1608" w:type="pct"/>
          </w:tcPr>
          <w:p w14:paraId="6DBD947C" w14:textId="77777777" w:rsidR="002167A4" w:rsidRPr="004C5D73" w:rsidRDefault="002167A4" w:rsidP="00C431D0">
            <w:pPr>
              <w:ind w:left="-113"/>
              <w:contextualSpacing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3392" w:type="pct"/>
            <w:gridSpan w:val="7"/>
            <w:tcBorders>
              <w:bottom w:val="single" w:sz="4" w:space="0" w:color="auto"/>
            </w:tcBorders>
          </w:tcPr>
          <w:p w14:paraId="1CF6459F" w14:textId="61DC0E7B" w:rsidR="002167A4" w:rsidRPr="004C5D73" w:rsidRDefault="002167A4">
            <w:pPr>
              <w:ind w:right="-72"/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งบการเงินรวม</w:t>
            </w:r>
          </w:p>
        </w:tc>
      </w:tr>
      <w:tr w:rsidR="00DB0562" w:rsidRPr="004C5D73" w14:paraId="4CACA10F" w14:textId="77777777" w:rsidTr="00B2489B">
        <w:trPr>
          <w:trHeight w:val="20"/>
        </w:trPr>
        <w:tc>
          <w:tcPr>
            <w:tcW w:w="1608" w:type="pct"/>
          </w:tcPr>
          <w:p w14:paraId="38744F68" w14:textId="77777777" w:rsidR="00DB0562" w:rsidRPr="004C5D73" w:rsidRDefault="00DB0562" w:rsidP="00C431D0">
            <w:pPr>
              <w:ind w:left="-113"/>
              <w:contextualSpacing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3392" w:type="pct"/>
            <w:gridSpan w:val="7"/>
            <w:tcBorders>
              <w:top w:val="single" w:sz="4" w:space="0" w:color="auto"/>
            </w:tcBorders>
          </w:tcPr>
          <w:p w14:paraId="61170F23" w14:textId="77777777" w:rsidR="00DB0562" w:rsidRPr="004C5D73" w:rsidRDefault="00DB0562">
            <w:pPr>
              <w:ind w:right="-72"/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(ปรับปรุงใหม่)</w:t>
            </w:r>
          </w:p>
        </w:tc>
      </w:tr>
      <w:tr w:rsidR="00DB0562" w:rsidRPr="004C5D73" w14:paraId="032ACF92" w14:textId="77777777" w:rsidTr="00B2489B">
        <w:trPr>
          <w:trHeight w:val="20"/>
        </w:trPr>
        <w:tc>
          <w:tcPr>
            <w:tcW w:w="1608" w:type="pct"/>
          </w:tcPr>
          <w:p w14:paraId="15AB9325" w14:textId="77777777" w:rsidR="00DB0562" w:rsidRPr="004C5D73" w:rsidRDefault="00DB0562" w:rsidP="00C431D0">
            <w:pPr>
              <w:ind w:left="-113"/>
              <w:contextualSpacing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3392" w:type="pct"/>
            <w:gridSpan w:val="7"/>
            <w:tcBorders>
              <w:bottom w:val="single" w:sz="4" w:space="0" w:color="auto"/>
            </w:tcBorders>
          </w:tcPr>
          <w:p w14:paraId="7238ABFC" w14:textId="4CE3A0B0" w:rsidR="00DB0562" w:rsidRPr="004C5D73" w:rsidRDefault="00DB0562">
            <w:pPr>
              <w:ind w:right="-72"/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 xml:space="preserve">พ.ศ. </w:t>
            </w:r>
            <w:r w:rsidR="00D27987" w:rsidRPr="00D27987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>2567</w:t>
            </w:r>
          </w:p>
        </w:tc>
      </w:tr>
      <w:tr w:rsidR="00A50C69" w:rsidRPr="004C5D73" w14:paraId="07E3CC96" w14:textId="75EA860F" w:rsidTr="00133D10">
        <w:trPr>
          <w:trHeight w:val="20"/>
        </w:trPr>
        <w:tc>
          <w:tcPr>
            <w:tcW w:w="1608" w:type="pct"/>
          </w:tcPr>
          <w:p w14:paraId="1C69D29B" w14:textId="77777777" w:rsidR="00A50C69" w:rsidRPr="004C5D73" w:rsidRDefault="00A50C69" w:rsidP="00A50C69">
            <w:pPr>
              <w:ind w:left="-113"/>
              <w:contextualSpacing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50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C1517D" w14:textId="77777777" w:rsidR="00A50C69" w:rsidRPr="004C5D73" w:rsidRDefault="00A50C69" w:rsidP="00A50C69">
            <w:pPr>
              <w:ind w:right="-72"/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ประกันภัยรถ</w:t>
            </w:r>
          </w:p>
        </w:tc>
        <w:tc>
          <w:tcPr>
            <w:tcW w:w="1949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5FF655" w14:textId="77777777" w:rsidR="00A50C69" w:rsidRPr="004C5D73" w:rsidRDefault="00A50C69" w:rsidP="00A50C69">
            <w:pPr>
              <w:ind w:right="-72"/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ประกันภัยทั่วไป</w:t>
            </w:r>
          </w:p>
        </w:tc>
        <w:tc>
          <w:tcPr>
            <w:tcW w:w="478" w:type="pct"/>
            <w:vMerge w:val="restart"/>
            <w:tcBorders>
              <w:top w:val="single" w:sz="4" w:space="0" w:color="auto"/>
            </w:tcBorders>
            <w:vAlign w:val="bottom"/>
          </w:tcPr>
          <w:p w14:paraId="157A177D" w14:textId="68C7162E" w:rsidR="00A50C69" w:rsidRPr="004C5D73" w:rsidRDefault="00A50C69" w:rsidP="00A50C6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 w:hint="cs"/>
                <w:b/>
                <w:bCs/>
                <w:color w:val="000000"/>
                <w:sz w:val="22"/>
                <w:szCs w:val="22"/>
                <w:cs/>
                <w:lang w:eastAsia="en-GB"/>
              </w:rPr>
              <w:t>กลุ่ม</w:t>
            </w: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กิจการที่ไม่ใช่ธุรกิจประกันภัย</w:t>
            </w:r>
          </w:p>
        </w:tc>
        <w:tc>
          <w:tcPr>
            <w:tcW w:w="456" w:type="pct"/>
            <w:vMerge w:val="restart"/>
            <w:tcBorders>
              <w:top w:val="single" w:sz="4" w:space="0" w:color="auto"/>
              <w:left w:val="nil"/>
            </w:tcBorders>
            <w:vAlign w:val="bottom"/>
          </w:tcPr>
          <w:p w14:paraId="7C690D64" w14:textId="77777777" w:rsidR="00A50C69" w:rsidRPr="004C5D73" w:rsidRDefault="00A50C69" w:rsidP="00A50C6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รวม</w:t>
            </w:r>
          </w:p>
        </w:tc>
      </w:tr>
      <w:tr w:rsidR="00A50C69" w:rsidRPr="004C5D73" w14:paraId="6922CFA8" w14:textId="16E797B7" w:rsidTr="2E020FB5">
        <w:trPr>
          <w:trHeight w:val="20"/>
        </w:trPr>
        <w:tc>
          <w:tcPr>
            <w:tcW w:w="1608" w:type="pct"/>
          </w:tcPr>
          <w:p w14:paraId="492C567B" w14:textId="77777777" w:rsidR="00A50C69" w:rsidRPr="004C5D73" w:rsidRDefault="00A50C69" w:rsidP="00A50C69">
            <w:pPr>
              <w:ind w:left="-113"/>
              <w:contextualSpacing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509" w:type="pct"/>
            <w:tcBorders>
              <w:top w:val="single" w:sz="4" w:space="0" w:color="auto"/>
            </w:tcBorders>
            <w:vAlign w:val="bottom"/>
          </w:tcPr>
          <w:p w14:paraId="44FE8B2B" w14:textId="77777777" w:rsidR="00A50C69" w:rsidRPr="004C5D73" w:rsidRDefault="00A50C69" w:rsidP="00A50C6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รวมประกัน</w:t>
            </w:r>
          </w:p>
          <w:p w14:paraId="742DCC55" w14:textId="77777777" w:rsidR="00A50C69" w:rsidRPr="004C5D73" w:rsidRDefault="00A50C69" w:rsidP="00A50C6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ภัยรถ</w:t>
            </w:r>
          </w:p>
        </w:tc>
        <w:tc>
          <w:tcPr>
            <w:tcW w:w="462" w:type="pct"/>
            <w:tcBorders>
              <w:top w:val="single" w:sz="4" w:space="0" w:color="auto"/>
            </w:tcBorders>
            <w:vAlign w:val="bottom"/>
          </w:tcPr>
          <w:p w14:paraId="1C04BF4F" w14:textId="77777777" w:rsidR="00A50C69" w:rsidRPr="004C5D73" w:rsidRDefault="00A50C69" w:rsidP="00A50C6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ประกัน</w:t>
            </w:r>
          </w:p>
          <w:p w14:paraId="7D2BF8DC" w14:textId="77777777" w:rsidR="00A50C69" w:rsidRPr="004C5D73" w:rsidRDefault="00A50C69" w:rsidP="00A50C6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อัคคีภัย</w:t>
            </w:r>
          </w:p>
        </w:tc>
        <w:tc>
          <w:tcPr>
            <w:tcW w:w="462" w:type="pct"/>
            <w:tcBorders>
              <w:top w:val="single" w:sz="4" w:space="0" w:color="auto"/>
            </w:tcBorders>
            <w:vAlign w:val="bottom"/>
          </w:tcPr>
          <w:p w14:paraId="1AF714D9" w14:textId="77777777" w:rsidR="00A50C69" w:rsidRPr="004C5D73" w:rsidRDefault="00A50C69" w:rsidP="00A50C6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ประกันภัย</w:t>
            </w:r>
          </w:p>
          <w:p w14:paraId="13E7854D" w14:textId="77777777" w:rsidR="00A50C69" w:rsidRPr="004C5D73" w:rsidRDefault="00A50C69" w:rsidP="00A50C6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ทางทะเล</w:t>
            </w:r>
          </w:p>
          <w:p w14:paraId="33F1A4DA" w14:textId="77777777" w:rsidR="00A50C69" w:rsidRPr="004C5D73" w:rsidRDefault="00A50C69" w:rsidP="00A50C6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และขนส่ง</w:t>
            </w:r>
          </w:p>
        </w:tc>
        <w:tc>
          <w:tcPr>
            <w:tcW w:w="510" w:type="pct"/>
            <w:tcBorders>
              <w:top w:val="single" w:sz="4" w:space="0" w:color="auto"/>
            </w:tcBorders>
            <w:vAlign w:val="bottom"/>
          </w:tcPr>
          <w:p w14:paraId="584E1CC8" w14:textId="77777777" w:rsidR="00A50C69" w:rsidRPr="004C5D73" w:rsidRDefault="00A50C69" w:rsidP="00A50C6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ประกันสุขภาพ</w:t>
            </w:r>
          </w:p>
          <w:p w14:paraId="47B2F97A" w14:textId="77777777" w:rsidR="00A50C69" w:rsidRPr="004C5D73" w:rsidRDefault="00A50C69" w:rsidP="00A50C6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และอุบัติเหตุ</w:t>
            </w:r>
          </w:p>
          <w:p w14:paraId="38198879" w14:textId="77777777" w:rsidR="00A50C69" w:rsidRPr="004C5D73" w:rsidRDefault="00A50C69" w:rsidP="00A50C6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ส่วนบุคคล</w:t>
            </w:r>
          </w:p>
        </w:tc>
        <w:tc>
          <w:tcPr>
            <w:tcW w:w="515" w:type="pct"/>
            <w:tcBorders>
              <w:top w:val="single" w:sz="4" w:space="0" w:color="auto"/>
            </w:tcBorders>
            <w:vAlign w:val="bottom"/>
          </w:tcPr>
          <w:p w14:paraId="46956AEA" w14:textId="77777777" w:rsidR="00A50C69" w:rsidRPr="004C5D73" w:rsidRDefault="00A50C69" w:rsidP="00A50C6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ประกันภัยเบ็ดเตล็ด</w:t>
            </w:r>
          </w:p>
        </w:tc>
        <w:tc>
          <w:tcPr>
            <w:tcW w:w="478" w:type="pct"/>
            <w:vMerge/>
            <w:vAlign w:val="bottom"/>
          </w:tcPr>
          <w:p w14:paraId="6D336E7E" w14:textId="77777777" w:rsidR="00A50C69" w:rsidRPr="004C5D73" w:rsidRDefault="00A50C69" w:rsidP="00A50C6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456" w:type="pct"/>
            <w:vMerge/>
            <w:vAlign w:val="bottom"/>
          </w:tcPr>
          <w:p w14:paraId="1C936AA9" w14:textId="77777777" w:rsidR="00A50C69" w:rsidRPr="004C5D73" w:rsidRDefault="00A50C69" w:rsidP="00A50C6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</w:pPr>
          </w:p>
        </w:tc>
      </w:tr>
      <w:tr w:rsidR="00A50C69" w:rsidRPr="004C5D73" w14:paraId="4F9E6AE7" w14:textId="227FFCE4" w:rsidTr="00133D10">
        <w:trPr>
          <w:trHeight w:val="20"/>
        </w:trPr>
        <w:tc>
          <w:tcPr>
            <w:tcW w:w="1608" w:type="pct"/>
          </w:tcPr>
          <w:p w14:paraId="778551D8" w14:textId="77777777" w:rsidR="00A50C69" w:rsidRPr="004C5D73" w:rsidRDefault="00A50C69" w:rsidP="00A50C69">
            <w:pPr>
              <w:ind w:left="-113"/>
              <w:contextualSpacing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509" w:type="pct"/>
            <w:tcBorders>
              <w:bottom w:val="single" w:sz="4" w:space="0" w:color="auto"/>
            </w:tcBorders>
          </w:tcPr>
          <w:p w14:paraId="50A1C84C" w14:textId="77777777" w:rsidR="00A50C69" w:rsidRPr="004C5D73" w:rsidRDefault="00A50C69" w:rsidP="00A50C6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พันบาท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bottom"/>
          </w:tcPr>
          <w:p w14:paraId="698DFD20" w14:textId="77777777" w:rsidR="00A50C69" w:rsidRPr="004C5D73" w:rsidRDefault="00A50C69" w:rsidP="00A50C6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พันบาท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bottom"/>
          </w:tcPr>
          <w:p w14:paraId="07349596" w14:textId="77777777" w:rsidR="00A50C69" w:rsidRPr="004C5D73" w:rsidRDefault="00A50C69" w:rsidP="00A50C6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พันบาท</w:t>
            </w:r>
          </w:p>
        </w:tc>
        <w:tc>
          <w:tcPr>
            <w:tcW w:w="510" w:type="pct"/>
            <w:tcBorders>
              <w:bottom w:val="single" w:sz="4" w:space="0" w:color="auto"/>
            </w:tcBorders>
            <w:vAlign w:val="bottom"/>
          </w:tcPr>
          <w:p w14:paraId="075B509F" w14:textId="77777777" w:rsidR="00A50C69" w:rsidRPr="004C5D73" w:rsidRDefault="00A50C69" w:rsidP="00A50C6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พันบาท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bottom"/>
          </w:tcPr>
          <w:p w14:paraId="55308EEB" w14:textId="77777777" w:rsidR="00A50C69" w:rsidRPr="004C5D73" w:rsidRDefault="00A50C69" w:rsidP="00A50C6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พันบาท</w:t>
            </w:r>
          </w:p>
        </w:tc>
        <w:tc>
          <w:tcPr>
            <w:tcW w:w="478" w:type="pct"/>
            <w:tcBorders>
              <w:bottom w:val="single" w:sz="4" w:space="0" w:color="auto"/>
            </w:tcBorders>
            <w:vAlign w:val="bottom"/>
          </w:tcPr>
          <w:p w14:paraId="42E7BF30" w14:textId="2AB08FAB" w:rsidR="00A50C69" w:rsidRPr="004C5D73" w:rsidRDefault="00A50C69" w:rsidP="00A50C6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4C5D73">
              <w:rPr>
                <w:rFonts w:ascii="Browallia New" w:eastAsia="Cordia New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456" w:type="pct"/>
            <w:tcBorders>
              <w:left w:val="nil"/>
              <w:bottom w:val="single" w:sz="4" w:space="0" w:color="auto"/>
            </w:tcBorders>
            <w:vAlign w:val="bottom"/>
          </w:tcPr>
          <w:p w14:paraId="19AB60B5" w14:textId="77777777" w:rsidR="00A50C69" w:rsidRPr="004C5D73" w:rsidRDefault="00A50C69" w:rsidP="00A50C6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พันบาท</w:t>
            </w:r>
          </w:p>
        </w:tc>
      </w:tr>
      <w:tr w:rsidR="00A50C69" w:rsidRPr="004C5D73" w14:paraId="5514A22C" w14:textId="5BBF42E3" w:rsidTr="00133D10">
        <w:trPr>
          <w:trHeight w:val="20"/>
        </w:trPr>
        <w:tc>
          <w:tcPr>
            <w:tcW w:w="1608" w:type="pct"/>
          </w:tcPr>
          <w:p w14:paraId="0B78114A" w14:textId="541A130C" w:rsidR="00A50C69" w:rsidRPr="004C5D73" w:rsidRDefault="00A50C69" w:rsidP="00A50C69">
            <w:pPr>
              <w:ind w:left="-113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val="en-US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รายได้จากการลงทุนสุทธิ</w:t>
            </w:r>
          </w:p>
        </w:tc>
        <w:tc>
          <w:tcPr>
            <w:tcW w:w="509" w:type="pct"/>
            <w:tcBorders>
              <w:top w:val="single" w:sz="4" w:space="0" w:color="auto"/>
            </w:tcBorders>
          </w:tcPr>
          <w:p w14:paraId="183BF08B" w14:textId="77777777" w:rsidR="00A50C69" w:rsidRPr="004C5D73" w:rsidRDefault="00A50C69" w:rsidP="00A50C6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462" w:type="pct"/>
            <w:tcBorders>
              <w:top w:val="single" w:sz="4" w:space="0" w:color="auto"/>
            </w:tcBorders>
          </w:tcPr>
          <w:p w14:paraId="4E87C1DD" w14:textId="77777777" w:rsidR="00A50C69" w:rsidRPr="004C5D73" w:rsidRDefault="00A50C69" w:rsidP="00A50C6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462" w:type="pct"/>
            <w:tcBorders>
              <w:top w:val="single" w:sz="4" w:space="0" w:color="auto"/>
            </w:tcBorders>
          </w:tcPr>
          <w:p w14:paraId="49250C0F" w14:textId="77777777" w:rsidR="00A50C69" w:rsidRPr="004C5D73" w:rsidRDefault="00A50C69" w:rsidP="00A50C6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510" w:type="pct"/>
            <w:tcBorders>
              <w:top w:val="single" w:sz="4" w:space="0" w:color="auto"/>
            </w:tcBorders>
          </w:tcPr>
          <w:p w14:paraId="2D4C6DF2" w14:textId="77777777" w:rsidR="00A50C69" w:rsidRPr="004C5D73" w:rsidRDefault="00A50C69" w:rsidP="00A50C6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515" w:type="pct"/>
            <w:tcBorders>
              <w:top w:val="single" w:sz="4" w:space="0" w:color="auto"/>
            </w:tcBorders>
          </w:tcPr>
          <w:p w14:paraId="6822B63A" w14:textId="77777777" w:rsidR="00A50C69" w:rsidRPr="004C5D73" w:rsidRDefault="00A50C69" w:rsidP="00A50C6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478" w:type="pct"/>
            <w:tcBorders>
              <w:top w:val="single" w:sz="4" w:space="0" w:color="auto"/>
            </w:tcBorders>
          </w:tcPr>
          <w:p w14:paraId="16B5BCB1" w14:textId="77777777" w:rsidR="00A50C69" w:rsidRPr="004C5D73" w:rsidRDefault="00A50C69" w:rsidP="00A50C6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</w:tcBorders>
          </w:tcPr>
          <w:p w14:paraId="1814B83C" w14:textId="77777777" w:rsidR="00A50C69" w:rsidRPr="004C5D73" w:rsidRDefault="00A50C69" w:rsidP="00A50C6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</w:tr>
      <w:tr w:rsidR="00D92795" w:rsidRPr="004C5D73" w14:paraId="322C2128" w14:textId="66388E85" w:rsidTr="0030018E">
        <w:trPr>
          <w:trHeight w:val="20"/>
        </w:trPr>
        <w:tc>
          <w:tcPr>
            <w:tcW w:w="1608" w:type="pct"/>
            <w:vAlign w:val="center"/>
          </w:tcPr>
          <w:p w14:paraId="139E63F4" w14:textId="3D207660" w:rsidR="00D92795" w:rsidRPr="004C5D73" w:rsidRDefault="00D92795" w:rsidP="00D92795">
            <w:pPr>
              <w:ind w:left="-113"/>
              <w:contextualSpacing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รายได้จากการลงทุน</w:t>
            </w:r>
          </w:p>
        </w:tc>
        <w:tc>
          <w:tcPr>
            <w:tcW w:w="509" w:type="pct"/>
            <w:vAlign w:val="bottom"/>
          </w:tcPr>
          <w:p w14:paraId="3E6D45AF" w14:textId="42E19F17" w:rsidR="00D92795" w:rsidRPr="004C5D73" w:rsidRDefault="00D92795" w:rsidP="00D92795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63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690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462" w:type="pct"/>
            <w:vAlign w:val="bottom"/>
          </w:tcPr>
          <w:p w14:paraId="01170D57" w14:textId="1EC190D7" w:rsidR="00D92795" w:rsidRPr="004C5D73" w:rsidRDefault="00D92795" w:rsidP="00D92795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768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462" w:type="pct"/>
            <w:vAlign w:val="bottom"/>
          </w:tcPr>
          <w:p w14:paraId="6C677002" w14:textId="7D6FF6EF" w:rsidR="00D92795" w:rsidRPr="004C5D73" w:rsidRDefault="00D92795" w:rsidP="00D92795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751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510" w:type="pct"/>
            <w:vAlign w:val="bottom"/>
          </w:tcPr>
          <w:p w14:paraId="5740FFC7" w14:textId="6BF0FEDE" w:rsidR="00D92795" w:rsidRPr="004C5D73" w:rsidRDefault="00D92795" w:rsidP="00D92795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72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210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515" w:type="pct"/>
            <w:vAlign w:val="bottom"/>
          </w:tcPr>
          <w:p w14:paraId="73A14ED4" w14:textId="14323E6D" w:rsidR="00D92795" w:rsidRPr="004C5D73" w:rsidRDefault="00D92795" w:rsidP="00D92795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596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478" w:type="pct"/>
            <w:vAlign w:val="bottom"/>
          </w:tcPr>
          <w:p w14:paraId="0E5A1D8B" w14:textId="06C33FAB" w:rsidR="00D92795" w:rsidRPr="004C5D73" w:rsidRDefault="0030018E" w:rsidP="00D92795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14</w:t>
            </w:r>
            <w:r w:rsidR="00D92795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746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456" w:type="pct"/>
            <w:tcBorders>
              <w:left w:val="nil"/>
            </w:tcBorders>
            <w:vAlign w:val="bottom"/>
          </w:tcPr>
          <w:p w14:paraId="1559BCAE" w14:textId="1A18F909" w:rsidR="00D92795" w:rsidRPr="004C5D73" w:rsidRDefault="0030018E" w:rsidP="00D92795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171</w:t>
            </w:r>
            <w:r w:rsidR="00D92795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761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D92795" w:rsidRPr="004C5D73" w14:paraId="46066D5A" w14:textId="4E98E8B2" w:rsidTr="0030018E">
        <w:trPr>
          <w:trHeight w:val="20"/>
        </w:trPr>
        <w:tc>
          <w:tcPr>
            <w:tcW w:w="1608" w:type="pct"/>
            <w:vAlign w:val="center"/>
          </w:tcPr>
          <w:p w14:paraId="6200D631" w14:textId="3C8EEE6F" w:rsidR="00D92795" w:rsidRPr="004C5D73" w:rsidRDefault="00D92795" w:rsidP="00D92795">
            <w:pPr>
              <w:ind w:left="-113"/>
              <w:contextualSpacing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กำไร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US" w:eastAsia="en-GB"/>
              </w:rPr>
              <w:t>(</w:t>
            </w:r>
            <w:r w:rsidRPr="004C5D73">
              <w:rPr>
                <w:rFonts w:ascii="Browallia New" w:eastAsia="Cordia New" w:hAnsi="Browallia New" w:cs="Browallia New" w:hint="cs"/>
                <w:color w:val="000000"/>
                <w:sz w:val="22"/>
                <w:szCs w:val="22"/>
                <w:cs/>
                <w:lang w:val="en-US" w:eastAsia="en-GB"/>
              </w:rPr>
              <w:t>ขาดทุน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US" w:eastAsia="en-GB"/>
              </w:rPr>
              <w:t>)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สุทธิจากเครื่องมือทางการเงิน</w:t>
            </w:r>
          </w:p>
        </w:tc>
        <w:tc>
          <w:tcPr>
            <w:tcW w:w="509" w:type="pct"/>
            <w:vAlign w:val="bottom"/>
          </w:tcPr>
          <w:p w14:paraId="55260DC3" w14:textId="75B5072D" w:rsidR="00D92795" w:rsidRPr="004C5D73" w:rsidRDefault="00D92795" w:rsidP="00D92795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21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462" w:type="pct"/>
            <w:vAlign w:val="bottom"/>
          </w:tcPr>
          <w:p w14:paraId="2FEAC443" w14:textId="03EBE827" w:rsidR="00D92795" w:rsidRPr="004C5D73" w:rsidRDefault="00D92795" w:rsidP="00D92795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462" w:type="pct"/>
            <w:vAlign w:val="bottom"/>
          </w:tcPr>
          <w:p w14:paraId="5C7810AF" w14:textId="1D8037FF" w:rsidR="00D92795" w:rsidRPr="004C5D73" w:rsidRDefault="00D92795" w:rsidP="00D92795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510" w:type="pct"/>
            <w:vAlign w:val="bottom"/>
          </w:tcPr>
          <w:p w14:paraId="0524FB52" w14:textId="05CA4C51" w:rsidR="00D92795" w:rsidRPr="004C5D73" w:rsidRDefault="00D92795" w:rsidP="00D92795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24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515" w:type="pct"/>
            <w:vAlign w:val="bottom"/>
          </w:tcPr>
          <w:p w14:paraId="76CA21EC" w14:textId="08726DB4" w:rsidR="00D92795" w:rsidRPr="004C5D73" w:rsidRDefault="00D92795" w:rsidP="00D92795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478" w:type="pct"/>
            <w:vAlign w:val="bottom"/>
          </w:tcPr>
          <w:p w14:paraId="43845039" w14:textId="68E28090" w:rsidR="00D92795" w:rsidRPr="004C5D73" w:rsidRDefault="0030018E" w:rsidP="00D92795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92795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D92795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456" w:type="pct"/>
            <w:tcBorders>
              <w:left w:val="nil"/>
            </w:tcBorders>
            <w:vAlign w:val="bottom"/>
          </w:tcPr>
          <w:p w14:paraId="004F9C88" w14:textId="6DB1CF63" w:rsidR="00D92795" w:rsidRPr="004C5D73" w:rsidRDefault="0030018E" w:rsidP="00D92795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51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D92795" w:rsidRPr="004C5D73" w14:paraId="0F4FFE07" w14:textId="1EC54369" w:rsidTr="0030018E">
        <w:trPr>
          <w:trHeight w:val="20"/>
        </w:trPr>
        <w:tc>
          <w:tcPr>
            <w:tcW w:w="1608" w:type="pct"/>
            <w:vAlign w:val="center"/>
          </w:tcPr>
          <w:p w14:paraId="7F9DFCF1" w14:textId="4A567E9A" w:rsidR="00D92795" w:rsidRPr="004C5D73" w:rsidRDefault="00D92795" w:rsidP="00D92795">
            <w:pPr>
              <w:ind w:left="-113"/>
              <w:contextualSpacing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กำไร</w:t>
            </w:r>
            <w:r w:rsidR="00E619F7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E619F7" w:rsidRPr="004C5D73">
              <w:rPr>
                <w:rFonts w:ascii="Browallia New" w:eastAsia="Cordia New" w:hAnsi="Browallia New" w:cs="Browallia New" w:hint="cs"/>
                <w:color w:val="000000"/>
                <w:sz w:val="22"/>
                <w:szCs w:val="22"/>
                <w:cs/>
                <w:lang w:val="en-GB" w:eastAsia="en-GB"/>
              </w:rPr>
              <w:t>ขาดทุน</w:t>
            </w:r>
            <w:r w:rsidR="00E619F7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จากการปรับมูลค่ายุติธรรมของเครื่องมือทางการเงิน</w:t>
            </w:r>
          </w:p>
        </w:tc>
        <w:tc>
          <w:tcPr>
            <w:tcW w:w="509" w:type="pct"/>
            <w:vAlign w:val="bottom"/>
          </w:tcPr>
          <w:p w14:paraId="6AFDB54A" w14:textId="790AFEFE" w:rsidR="00D92795" w:rsidRPr="004C5D73" w:rsidRDefault="00D92795" w:rsidP="00D92795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23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869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462" w:type="pct"/>
            <w:vAlign w:val="bottom"/>
          </w:tcPr>
          <w:p w14:paraId="2220CEF2" w14:textId="37089A16" w:rsidR="00D92795" w:rsidRPr="004C5D73" w:rsidRDefault="00D92795" w:rsidP="00D92795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286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462" w:type="pct"/>
            <w:vAlign w:val="bottom"/>
          </w:tcPr>
          <w:p w14:paraId="5FAFE584" w14:textId="0271A21B" w:rsidR="00D92795" w:rsidRPr="004C5D73" w:rsidRDefault="00D92795" w:rsidP="00D92795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406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510" w:type="pct"/>
            <w:vAlign w:val="bottom"/>
          </w:tcPr>
          <w:p w14:paraId="7A04DD5B" w14:textId="38B5F6FC" w:rsidR="00D92795" w:rsidRPr="004C5D73" w:rsidRDefault="00D92795" w:rsidP="00D92795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27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062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515" w:type="pct"/>
            <w:vAlign w:val="bottom"/>
          </w:tcPr>
          <w:p w14:paraId="27ACD52F" w14:textId="5A7E2005" w:rsidR="00D92795" w:rsidRPr="004C5D73" w:rsidRDefault="00D92795" w:rsidP="00D92795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221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478" w:type="pct"/>
            <w:vAlign w:val="bottom"/>
          </w:tcPr>
          <w:p w14:paraId="2C7B3FEC" w14:textId="3B2D6CE4" w:rsidR="00D92795" w:rsidRPr="004C5D73" w:rsidRDefault="0030018E" w:rsidP="00D92795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294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456" w:type="pct"/>
            <w:tcBorders>
              <w:left w:val="nil"/>
            </w:tcBorders>
            <w:vAlign w:val="bottom"/>
          </w:tcPr>
          <w:p w14:paraId="3D877860" w14:textId="62626B34" w:rsidR="00D92795" w:rsidRPr="004C5D73" w:rsidRDefault="0030018E" w:rsidP="00D92795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55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550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D92795" w:rsidRPr="004C5D73" w14:paraId="6DB08D65" w14:textId="6AF1688A" w:rsidTr="0030018E">
        <w:trPr>
          <w:trHeight w:val="20"/>
        </w:trPr>
        <w:tc>
          <w:tcPr>
            <w:tcW w:w="1608" w:type="pct"/>
            <w:vAlign w:val="center"/>
          </w:tcPr>
          <w:p w14:paraId="0AD11C5A" w14:textId="7F581BC9" w:rsidR="00D92795" w:rsidRPr="004C5D73" w:rsidRDefault="00D92795" w:rsidP="00D92795">
            <w:pPr>
              <w:ind w:left="-113"/>
              <w:contextualSpacing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509" w:type="pct"/>
            <w:tcBorders>
              <w:bottom w:val="single" w:sz="4" w:space="0" w:color="auto"/>
            </w:tcBorders>
            <w:vAlign w:val="bottom"/>
          </w:tcPr>
          <w:p w14:paraId="133958F4" w14:textId="63D65E56" w:rsidR="00D92795" w:rsidRPr="004C5D73" w:rsidRDefault="00D92795" w:rsidP="00D92795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74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bottom"/>
          </w:tcPr>
          <w:p w14:paraId="1A163B38" w14:textId="1BAAB584" w:rsidR="00D92795" w:rsidRPr="004C5D73" w:rsidRDefault="00D92795" w:rsidP="00D92795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bottom"/>
          </w:tcPr>
          <w:p w14:paraId="61EA9E1F" w14:textId="7734C2BD" w:rsidR="00D92795" w:rsidRPr="004C5D73" w:rsidRDefault="00D92795" w:rsidP="00D92795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510" w:type="pct"/>
            <w:tcBorders>
              <w:bottom w:val="single" w:sz="4" w:space="0" w:color="auto"/>
            </w:tcBorders>
            <w:vAlign w:val="bottom"/>
          </w:tcPr>
          <w:p w14:paraId="00C0EFBF" w14:textId="472F83C3" w:rsidR="00D92795" w:rsidRPr="004C5D73" w:rsidRDefault="00D92795" w:rsidP="00D92795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83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bottom"/>
          </w:tcPr>
          <w:p w14:paraId="04BA15C2" w14:textId="4275FD66" w:rsidR="00D92795" w:rsidRPr="004C5D73" w:rsidRDefault="00D92795" w:rsidP="00D92795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478" w:type="pct"/>
            <w:tcBorders>
              <w:bottom w:val="single" w:sz="4" w:space="0" w:color="auto"/>
            </w:tcBorders>
            <w:vAlign w:val="bottom"/>
          </w:tcPr>
          <w:p w14:paraId="71E15CC3" w14:textId="4372BE7F" w:rsidR="00D92795" w:rsidRPr="004C5D73" w:rsidRDefault="0030018E" w:rsidP="00D92795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456" w:type="pct"/>
            <w:tcBorders>
              <w:left w:val="nil"/>
              <w:bottom w:val="single" w:sz="4" w:space="0" w:color="auto"/>
            </w:tcBorders>
            <w:vAlign w:val="bottom"/>
          </w:tcPr>
          <w:p w14:paraId="34D664E3" w14:textId="6ED53639" w:rsidR="00D92795" w:rsidRPr="004C5D73" w:rsidRDefault="0030018E" w:rsidP="00D92795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187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D92795" w:rsidRPr="004C5D73" w14:paraId="0109E22B" w14:textId="5451D2EA" w:rsidTr="0030018E">
        <w:trPr>
          <w:trHeight w:val="20"/>
        </w:trPr>
        <w:tc>
          <w:tcPr>
            <w:tcW w:w="1608" w:type="pct"/>
          </w:tcPr>
          <w:p w14:paraId="292D5381" w14:textId="0EA849F7" w:rsidR="00D92795" w:rsidRPr="004C5D73" w:rsidRDefault="00D92795" w:rsidP="00D92795">
            <w:pPr>
              <w:ind w:left="-113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 xml:space="preserve">รวมรายได้จากการลงทุนสุทธิ </w:t>
            </w:r>
          </w:p>
        </w:tc>
        <w:tc>
          <w:tcPr>
            <w:tcW w:w="50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E9406C" w14:textId="5AD01AE5" w:rsidR="00D92795" w:rsidRPr="004C5D73" w:rsidRDefault="00D92795" w:rsidP="00D92795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87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654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4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5950CA" w14:textId="745BFA22" w:rsidR="00D92795" w:rsidRPr="004C5D73" w:rsidRDefault="00D92795" w:rsidP="00D92795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067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4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7D4242" w14:textId="6285F646" w:rsidR="00D92795" w:rsidRPr="004C5D73" w:rsidRDefault="00D92795" w:rsidP="00D92795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162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51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638E9C" w14:textId="4AED3008" w:rsidR="00D92795" w:rsidRPr="004C5D73" w:rsidRDefault="0030018E" w:rsidP="00D92795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99</w:t>
            </w:r>
            <w:r w:rsidR="00D92795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379</w:t>
            </w:r>
            <w:r w:rsidR="00D92795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51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62A5BA" w14:textId="515CF6C2" w:rsidR="00D92795" w:rsidRPr="004C5D73" w:rsidRDefault="00D92795" w:rsidP="00D92795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831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47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7CAD1C" w14:textId="3ABFCAC2" w:rsidR="00D92795" w:rsidRPr="004C5D73" w:rsidRDefault="0030018E" w:rsidP="00D92795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456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0B8288E1" w14:textId="479C4734" w:rsidR="00D92795" w:rsidRPr="004C5D73" w:rsidRDefault="0030018E" w:rsidP="00D92795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227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549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D92795" w:rsidRPr="004C5D73" w14:paraId="197A3806" w14:textId="7BB5FCAA" w:rsidTr="00133D10">
        <w:trPr>
          <w:trHeight w:val="20"/>
        </w:trPr>
        <w:tc>
          <w:tcPr>
            <w:tcW w:w="1608" w:type="pct"/>
          </w:tcPr>
          <w:p w14:paraId="73363AAC" w14:textId="77777777" w:rsidR="00D92795" w:rsidRPr="004C5D73" w:rsidRDefault="00D92795" w:rsidP="00D92795">
            <w:pPr>
              <w:ind w:left="-113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509" w:type="pct"/>
            <w:tcBorders>
              <w:top w:val="single" w:sz="4" w:space="0" w:color="auto"/>
            </w:tcBorders>
            <w:vAlign w:val="bottom"/>
          </w:tcPr>
          <w:p w14:paraId="0275DB64" w14:textId="77777777" w:rsidR="00D92795" w:rsidRPr="004C5D73" w:rsidRDefault="00D92795" w:rsidP="00D92795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462" w:type="pct"/>
            <w:tcBorders>
              <w:top w:val="single" w:sz="4" w:space="0" w:color="auto"/>
            </w:tcBorders>
            <w:vAlign w:val="bottom"/>
          </w:tcPr>
          <w:p w14:paraId="7E6E3090" w14:textId="77777777" w:rsidR="00D92795" w:rsidRPr="004C5D73" w:rsidRDefault="00D92795" w:rsidP="00D92795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462" w:type="pct"/>
            <w:tcBorders>
              <w:top w:val="single" w:sz="4" w:space="0" w:color="auto"/>
            </w:tcBorders>
            <w:vAlign w:val="bottom"/>
          </w:tcPr>
          <w:p w14:paraId="644A0F15" w14:textId="77777777" w:rsidR="00D92795" w:rsidRPr="004C5D73" w:rsidRDefault="00D92795" w:rsidP="00D92795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10" w:type="pct"/>
            <w:tcBorders>
              <w:top w:val="single" w:sz="4" w:space="0" w:color="auto"/>
            </w:tcBorders>
            <w:vAlign w:val="bottom"/>
          </w:tcPr>
          <w:p w14:paraId="08317279" w14:textId="77777777" w:rsidR="00D92795" w:rsidRPr="004C5D73" w:rsidRDefault="00D92795" w:rsidP="00D92795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15" w:type="pct"/>
            <w:tcBorders>
              <w:top w:val="single" w:sz="4" w:space="0" w:color="auto"/>
            </w:tcBorders>
            <w:vAlign w:val="bottom"/>
          </w:tcPr>
          <w:p w14:paraId="6C013743" w14:textId="77777777" w:rsidR="00D92795" w:rsidRPr="004C5D73" w:rsidRDefault="00D92795" w:rsidP="00D92795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478" w:type="pct"/>
            <w:tcBorders>
              <w:top w:val="single" w:sz="4" w:space="0" w:color="auto"/>
            </w:tcBorders>
            <w:vAlign w:val="bottom"/>
          </w:tcPr>
          <w:p w14:paraId="05B20519" w14:textId="77777777" w:rsidR="00D92795" w:rsidRPr="004C5D73" w:rsidRDefault="00D92795" w:rsidP="00D92795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</w:tcBorders>
            <w:vAlign w:val="bottom"/>
          </w:tcPr>
          <w:p w14:paraId="7AD55E36" w14:textId="77777777" w:rsidR="00D92795" w:rsidRPr="004C5D73" w:rsidRDefault="00D92795" w:rsidP="00D92795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D92795" w:rsidRPr="004C5D73" w14:paraId="3F891B30" w14:textId="3F8579AA" w:rsidTr="00133D10">
        <w:trPr>
          <w:trHeight w:val="20"/>
        </w:trPr>
        <w:tc>
          <w:tcPr>
            <w:tcW w:w="1608" w:type="pct"/>
          </w:tcPr>
          <w:p w14:paraId="00C3EA8B" w14:textId="6B71FC31" w:rsidR="00D92795" w:rsidRPr="004C5D73" w:rsidRDefault="00D92795" w:rsidP="00D92795">
            <w:pPr>
              <w:ind w:left="-113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509" w:type="pct"/>
            <w:vAlign w:val="bottom"/>
          </w:tcPr>
          <w:p w14:paraId="770977FC" w14:textId="77777777" w:rsidR="00D92795" w:rsidRPr="004C5D73" w:rsidRDefault="00D92795" w:rsidP="00D92795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462" w:type="pct"/>
            <w:vAlign w:val="bottom"/>
          </w:tcPr>
          <w:p w14:paraId="414D062B" w14:textId="77777777" w:rsidR="00D92795" w:rsidRPr="004C5D73" w:rsidRDefault="00D92795" w:rsidP="00D92795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462" w:type="pct"/>
            <w:vAlign w:val="bottom"/>
          </w:tcPr>
          <w:p w14:paraId="42F27C28" w14:textId="77777777" w:rsidR="00D92795" w:rsidRPr="004C5D73" w:rsidRDefault="00D92795" w:rsidP="00D92795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10" w:type="pct"/>
            <w:vAlign w:val="bottom"/>
          </w:tcPr>
          <w:p w14:paraId="6B91F0E2" w14:textId="77777777" w:rsidR="00D92795" w:rsidRPr="004C5D73" w:rsidRDefault="00D92795" w:rsidP="00D92795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15" w:type="pct"/>
            <w:vAlign w:val="bottom"/>
          </w:tcPr>
          <w:p w14:paraId="58D2EC96" w14:textId="77777777" w:rsidR="00D92795" w:rsidRPr="004C5D73" w:rsidRDefault="00D92795" w:rsidP="00D92795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478" w:type="pct"/>
            <w:vAlign w:val="bottom"/>
          </w:tcPr>
          <w:p w14:paraId="2ECB1248" w14:textId="77777777" w:rsidR="00D92795" w:rsidRPr="004C5D73" w:rsidRDefault="00D92795" w:rsidP="00D92795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456" w:type="pct"/>
            <w:tcBorders>
              <w:left w:val="nil"/>
            </w:tcBorders>
            <w:vAlign w:val="bottom"/>
          </w:tcPr>
          <w:p w14:paraId="62236F24" w14:textId="77777777" w:rsidR="00D92795" w:rsidRPr="004C5D73" w:rsidRDefault="00D92795" w:rsidP="00D92795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D92795" w:rsidRPr="004C5D73" w14:paraId="1DB74A49" w14:textId="3F66A59A" w:rsidTr="00133D10">
        <w:trPr>
          <w:trHeight w:val="20"/>
        </w:trPr>
        <w:tc>
          <w:tcPr>
            <w:tcW w:w="1608" w:type="pct"/>
            <w:vAlign w:val="center"/>
          </w:tcPr>
          <w:p w14:paraId="09E4E1C6" w14:textId="77777777" w:rsidR="00D92795" w:rsidRPr="004C5D73" w:rsidRDefault="00D92795" w:rsidP="00D92795">
            <w:pPr>
              <w:ind w:left="-113"/>
              <w:contextualSpacing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ดอกเบี้ยที่งอกเงย</w:t>
            </w:r>
          </w:p>
        </w:tc>
        <w:tc>
          <w:tcPr>
            <w:tcW w:w="509" w:type="pct"/>
            <w:vAlign w:val="bottom"/>
          </w:tcPr>
          <w:p w14:paraId="2CB61A89" w14:textId="5778B6FF" w:rsidR="00D92795" w:rsidRPr="004C5D73" w:rsidRDefault="002D7956" w:rsidP="00D92795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92795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D92795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812</w:t>
            </w:r>
            <w:r w:rsidR="00D92795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462" w:type="pct"/>
            <w:vAlign w:val="bottom"/>
          </w:tcPr>
          <w:p w14:paraId="6124B6AF" w14:textId="142AD59A" w:rsidR="00D92795" w:rsidRPr="004C5D73" w:rsidRDefault="002D7956" w:rsidP="00D92795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92795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692</w:t>
            </w:r>
            <w:r w:rsidR="00D92795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462" w:type="pct"/>
            <w:vAlign w:val="bottom"/>
          </w:tcPr>
          <w:p w14:paraId="58814B43" w14:textId="49666D33" w:rsidR="00D92795" w:rsidRPr="004C5D73" w:rsidRDefault="002D7956" w:rsidP="00D92795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92795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D92795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423</w:t>
            </w:r>
            <w:r w:rsidR="00D92795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510" w:type="pct"/>
            <w:vAlign w:val="bottom"/>
          </w:tcPr>
          <w:p w14:paraId="7331348F" w14:textId="701FA3B7" w:rsidR="00D92795" w:rsidRPr="004C5D73" w:rsidRDefault="002D7956" w:rsidP="00D92795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92795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D92795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344</w:t>
            </w:r>
            <w:r w:rsidR="00D92795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515" w:type="pct"/>
            <w:vAlign w:val="bottom"/>
          </w:tcPr>
          <w:p w14:paraId="41BA4F61" w14:textId="48369CE5" w:rsidR="00D92795" w:rsidRPr="004C5D73" w:rsidRDefault="002D7956" w:rsidP="00D92795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92795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16</w:t>
            </w:r>
            <w:r w:rsidR="00D92795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206</w:t>
            </w:r>
            <w:r w:rsidR="00D92795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478" w:type="pct"/>
            <w:vAlign w:val="bottom"/>
          </w:tcPr>
          <w:p w14:paraId="238418C7" w14:textId="015CE8E4" w:rsidR="00D92795" w:rsidRPr="004C5D73" w:rsidRDefault="002D7956" w:rsidP="00D92795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456" w:type="pct"/>
            <w:tcBorders>
              <w:left w:val="nil"/>
            </w:tcBorders>
            <w:vAlign w:val="bottom"/>
          </w:tcPr>
          <w:p w14:paraId="73CBA619" w14:textId="2737E105" w:rsidR="00D92795" w:rsidRPr="004C5D73" w:rsidRDefault="002D7956" w:rsidP="00D92795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92795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29</w:t>
            </w:r>
            <w:r w:rsidR="00D92795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477</w:t>
            </w:r>
            <w:r w:rsidR="00D92795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0C5F80" w:rsidRPr="004C5D73" w14:paraId="2A8A0136" w14:textId="77777777">
        <w:trPr>
          <w:trHeight w:val="20"/>
        </w:trPr>
        <w:tc>
          <w:tcPr>
            <w:tcW w:w="1608" w:type="pct"/>
          </w:tcPr>
          <w:p w14:paraId="1FD22BDF" w14:textId="624B4420" w:rsidR="000C5F80" w:rsidRPr="004C5D73" w:rsidRDefault="000C5F80" w:rsidP="000C5F80">
            <w:pPr>
              <w:ind w:left="-113"/>
              <w:contextualSpacing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</w:rPr>
              <w:t>ผลกระทบจากการเปลี่ยนแปลงอัตราดอกเบี้ยและข้อสมมติฐานทางการเงินอื่น</w:t>
            </w:r>
          </w:p>
        </w:tc>
        <w:tc>
          <w:tcPr>
            <w:tcW w:w="509" w:type="pct"/>
            <w:vAlign w:val="bottom"/>
          </w:tcPr>
          <w:p w14:paraId="5CE9DA2F" w14:textId="69F3A248" w:rsidR="000C5F80" w:rsidRPr="004C5D73" w:rsidRDefault="000C5F80" w:rsidP="000C5F80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899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462" w:type="pct"/>
            <w:vAlign w:val="bottom"/>
          </w:tcPr>
          <w:p w14:paraId="1264248E" w14:textId="5B576E72" w:rsidR="000C5F80" w:rsidRPr="004C5D73" w:rsidRDefault="000C5F80" w:rsidP="000C5F80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203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462" w:type="pct"/>
            <w:vAlign w:val="bottom"/>
          </w:tcPr>
          <w:p w14:paraId="26DB0925" w14:textId="62D0E672" w:rsidR="000C5F80" w:rsidRPr="004C5D73" w:rsidRDefault="000C5F80" w:rsidP="000C5F80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294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510" w:type="pct"/>
            <w:vAlign w:val="bottom"/>
          </w:tcPr>
          <w:p w14:paraId="3BFA94B4" w14:textId="55F8CAA6" w:rsidR="000C5F80" w:rsidRPr="004C5D73" w:rsidRDefault="000C5F80" w:rsidP="000C5F80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137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515" w:type="pct"/>
            <w:vAlign w:val="bottom"/>
          </w:tcPr>
          <w:p w14:paraId="17278314" w14:textId="644E77B0" w:rsidR="000C5F80" w:rsidRPr="004C5D73" w:rsidRDefault="000C5F80" w:rsidP="000C5F80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361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478" w:type="pct"/>
            <w:vAlign w:val="bottom"/>
          </w:tcPr>
          <w:p w14:paraId="61DC46E4" w14:textId="74E24610" w:rsidR="000C5F80" w:rsidRPr="004C5D73" w:rsidRDefault="000C5F80" w:rsidP="000C5F80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456" w:type="pct"/>
            <w:tcBorders>
              <w:left w:val="nil"/>
            </w:tcBorders>
            <w:vAlign w:val="bottom"/>
          </w:tcPr>
          <w:p w14:paraId="5A98949C" w14:textId="500F3A9D" w:rsidR="000C5F80" w:rsidRPr="004C5D73" w:rsidRDefault="000C5F80" w:rsidP="000C5F80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894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D92795" w:rsidRPr="004C5D73" w14:paraId="13B17E21" w14:textId="01BB11C8" w:rsidTr="00133D10">
        <w:trPr>
          <w:trHeight w:val="20"/>
        </w:trPr>
        <w:tc>
          <w:tcPr>
            <w:tcW w:w="1608" w:type="pct"/>
          </w:tcPr>
          <w:p w14:paraId="5DBA4422" w14:textId="553961C6" w:rsidR="00D92795" w:rsidRPr="004C5D73" w:rsidRDefault="00D92795" w:rsidP="00D92795">
            <w:pPr>
              <w:ind w:left="-113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50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D4BB18" w14:textId="3CF8E939" w:rsidR="00D92795" w:rsidRPr="004C5D73" w:rsidRDefault="002D7956" w:rsidP="00D92795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92795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="00D92795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711</w:t>
            </w:r>
            <w:r w:rsidR="00D92795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4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1A7363" w14:textId="197DCE2C" w:rsidR="00D92795" w:rsidRPr="004C5D73" w:rsidRDefault="002D7956" w:rsidP="00D92795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92795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895</w:t>
            </w:r>
            <w:r w:rsidR="00D92795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4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C99DD8" w14:textId="50FB8E6A" w:rsidR="00D92795" w:rsidRPr="004C5D73" w:rsidRDefault="002D7956" w:rsidP="00D92795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92795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D92795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717</w:t>
            </w:r>
            <w:r w:rsidR="00D92795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51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B92B21" w14:textId="41D2E728" w:rsidR="00D92795" w:rsidRPr="004C5D73" w:rsidRDefault="002D7956" w:rsidP="00D92795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92795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D92795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481</w:t>
            </w:r>
            <w:r w:rsidR="00D92795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51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B86BA6" w14:textId="766961E8" w:rsidR="00D92795" w:rsidRPr="004C5D73" w:rsidRDefault="002D7956" w:rsidP="00D92795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92795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21</w:t>
            </w:r>
            <w:r w:rsidR="00D92795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567</w:t>
            </w:r>
            <w:r w:rsidR="00D92795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47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06B743" w14:textId="4412F5DD" w:rsidR="00D92795" w:rsidRPr="004C5D73" w:rsidRDefault="002D7956" w:rsidP="00D92795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6A7660F2" w14:textId="3813D68C" w:rsidR="00D92795" w:rsidRPr="004C5D73" w:rsidRDefault="002D7956" w:rsidP="00D92795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92795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36</w:t>
            </w:r>
            <w:r w:rsidR="00D92795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371</w:t>
            </w:r>
            <w:r w:rsidR="00D92795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D92795" w:rsidRPr="004C5D73" w14:paraId="6FC32ADB" w14:textId="5C0F72D4" w:rsidTr="00133D10">
        <w:trPr>
          <w:trHeight w:val="20"/>
        </w:trPr>
        <w:tc>
          <w:tcPr>
            <w:tcW w:w="1608" w:type="pct"/>
          </w:tcPr>
          <w:p w14:paraId="1B4063F9" w14:textId="0AADE48D" w:rsidR="00D92795" w:rsidRPr="004C5D73" w:rsidRDefault="00D92795" w:rsidP="00D92795">
            <w:pPr>
              <w:ind w:left="-113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รายได้ค่าใช้จ่ายทางการเงินจากสัญญาประกันภัยต่อที่ถือไว้</w:t>
            </w:r>
          </w:p>
        </w:tc>
        <w:tc>
          <w:tcPr>
            <w:tcW w:w="509" w:type="pct"/>
            <w:tcBorders>
              <w:top w:val="single" w:sz="4" w:space="0" w:color="auto"/>
            </w:tcBorders>
            <w:vAlign w:val="bottom"/>
          </w:tcPr>
          <w:p w14:paraId="104812D7" w14:textId="77777777" w:rsidR="00D92795" w:rsidRPr="004C5D73" w:rsidRDefault="00D92795" w:rsidP="00D92795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462" w:type="pct"/>
            <w:tcBorders>
              <w:top w:val="single" w:sz="4" w:space="0" w:color="auto"/>
            </w:tcBorders>
            <w:vAlign w:val="bottom"/>
          </w:tcPr>
          <w:p w14:paraId="38076B3E" w14:textId="77777777" w:rsidR="00D92795" w:rsidRPr="004C5D73" w:rsidRDefault="00D92795" w:rsidP="00D92795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462" w:type="pct"/>
            <w:tcBorders>
              <w:top w:val="single" w:sz="4" w:space="0" w:color="auto"/>
            </w:tcBorders>
            <w:vAlign w:val="bottom"/>
          </w:tcPr>
          <w:p w14:paraId="0FA9F8A7" w14:textId="77777777" w:rsidR="00D92795" w:rsidRPr="004C5D73" w:rsidRDefault="00D92795" w:rsidP="00D92795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10" w:type="pct"/>
            <w:tcBorders>
              <w:top w:val="single" w:sz="4" w:space="0" w:color="auto"/>
            </w:tcBorders>
            <w:vAlign w:val="bottom"/>
          </w:tcPr>
          <w:p w14:paraId="06B4CAF4" w14:textId="77777777" w:rsidR="00D92795" w:rsidRPr="004C5D73" w:rsidRDefault="00D92795" w:rsidP="00D92795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15" w:type="pct"/>
            <w:tcBorders>
              <w:top w:val="single" w:sz="4" w:space="0" w:color="auto"/>
            </w:tcBorders>
            <w:vAlign w:val="bottom"/>
          </w:tcPr>
          <w:p w14:paraId="60DAB387" w14:textId="77777777" w:rsidR="00D92795" w:rsidRPr="004C5D73" w:rsidRDefault="00D92795" w:rsidP="00D92795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478" w:type="pct"/>
            <w:tcBorders>
              <w:top w:val="single" w:sz="4" w:space="0" w:color="auto"/>
            </w:tcBorders>
            <w:vAlign w:val="bottom"/>
          </w:tcPr>
          <w:p w14:paraId="4126276C" w14:textId="77777777" w:rsidR="00D92795" w:rsidRPr="004C5D73" w:rsidRDefault="00D92795" w:rsidP="00D92795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</w:tcBorders>
            <w:vAlign w:val="bottom"/>
          </w:tcPr>
          <w:p w14:paraId="6C85EAC4" w14:textId="77777777" w:rsidR="00D92795" w:rsidRPr="004C5D73" w:rsidRDefault="00D92795" w:rsidP="00D92795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D92795" w:rsidRPr="004C5D73" w14:paraId="039A65EB" w14:textId="6BD03D47" w:rsidTr="00133D10">
        <w:trPr>
          <w:trHeight w:val="20"/>
        </w:trPr>
        <w:tc>
          <w:tcPr>
            <w:tcW w:w="1608" w:type="pct"/>
            <w:vAlign w:val="center"/>
          </w:tcPr>
          <w:p w14:paraId="2D4FFE7C" w14:textId="77777777" w:rsidR="00D92795" w:rsidRPr="004C5D73" w:rsidRDefault="00D92795" w:rsidP="00D92795">
            <w:pPr>
              <w:ind w:left="-113"/>
              <w:contextualSpacing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ดอกเบี้ยที่งอกเงย</w:t>
            </w:r>
          </w:p>
        </w:tc>
        <w:tc>
          <w:tcPr>
            <w:tcW w:w="509" w:type="pct"/>
            <w:vAlign w:val="bottom"/>
          </w:tcPr>
          <w:p w14:paraId="70E29650" w14:textId="1CD31434" w:rsidR="00D92795" w:rsidRPr="004C5D73" w:rsidRDefault="009527F6" w:rsidP="00D92795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14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462" w:type="pct"/>
            <w:vAlign w:val="bottom"/>
          </w:tcPr>
          <w:p w14:paraId="3FAD6EE7" w14:textId="222A672F" w:rsidR="00D92795" w:rsidRPr="004C5D73" w:rsidRDefault="009527F6" w:rsidP="00D92795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99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462" w:type="pct"/>
            <w:vAlign w:val="bottom"/>
          </w:tcPr>
          <w:p w14:paraId="7B8466DC" w14:textId="54213BB0" w:rsidR="00D92795" w:rsidRPr="004C5D73" w:rsidRDefault="009527F6" w:rsidP="00D92795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637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510" w:type="pct"/>
            <w:vAlign w:val="bottom"/>
          </w:tcPr>
          <w:p w14:paraId="216B090C" w14:textId="78C9E952" w:rsidR="00D92795" w:rsidRPr="004C5D73" w:rsidRDefault="009527F6" w:rsidP="00D92795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28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515" w:type="pct"/>
            <w:vAlign w:val="bottom"/>
          </w:tcPr>
          <w:p w14:paraId="2246E668" w14:textId="4C2FC6AA" w:rsidR="00D92795" w:rsidRPr="004C5D73" w:rsidRDefault="009527F6" w:rsidP="00D92795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13</w:t>
            </w:r>
            <w:r w:rsidR="00D92795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662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478" w:type="pct"/>
            <w:vAlign w:val="bottom"/>
          </w:tcPr>
          <w:p w14:paraId="1501DD7B" w14:textId="6A5C00FD" w:rsidR="00D92795" w:rsidRPr="004C5D73" w:rsidRDefault="009527F6" w:rsidP="00D92795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456" w:type="pct"/>
            <w:tcBorders>
              <w:left w:val="nil"/>
            </w:tcBorders>
            <w:vAlign w:val="bottom"/>
          </w:tcPr>
          <w:p w14:paraId="22A1A7CB" w14:textId="2E5475FE" w:rsidR="00D92795" w:rsidRPr="004C5D73" w:rsidRDefault="009527F6" w:rsidP="00D92795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14</w:t>
            </w:r>
            <w:r w:rsidR="00D92795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440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0C5F80" w:rsidRPr="004C5D73" w14:paraId="60FF548F" w14:textId="77777777">
        <w:trPr>
          <w:trHeight w:val="20"/>
        </w:trPr>
        <w:tc>
          <w:tcPr>
            <w:tcW w:w="1608" w:type="pct"/>
          </w:tcPr>
          <w:p w14:paraId="0CF38CB7" w14:textId="01DCA7DE" w:rsidR="000C5F80" w:rsidRPr="004C5D73" w:rsidRDefault="000C5F80" w:rsidP="000C5F80">
            <w:pPr>
              <w:ind w:left="-113"/>
              <w:contextualSpacing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</w:rPr>
              <w:t>ผลกระทบจากการเปลี่ยนแปลงอัตราดอกเบี้ยและข้อสมมติฐานทางการเงินอื่น</w:t>
            </w:r>
          </w:p>
        </w:tc>
        <w:tc>
          <w:tcPr>
            <w:tcW w:w="509" w:type="pct"/>
            <w:vAlign w:val="bottom"/>
          </w:tcPr>
          <w:p w14:paraId="7669F309" w14:textId="13192593" w:rsidR="000C5F80" w:rsidRPr="004C5D73" w:rsidRDefault="000C5F80" w:rsidP="000C5F80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462" w:type="pct"/>
            <w:vAlign w:val="bottom"/>
          </w:tcPr>
          <w:p w14:paraId="599DA710" w14:textId="6BE5EF5F" w:rsidR="000C5F80" w:rsidRPr="004C5D73" w:rsidRDefault="000C5F80" w:rsidP="000C5F80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31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462" w:type="pct"/>
            <w:vAlign w:val="bottom"/>
          </w:tcPr>
          <w:p w14:paraId="101F0854" w14:textId="7A5FCD40" w:rsidR="000C5F80" w:rsidRPr="004C5D73" w:rsidRDefault="000C5F80" w:rsidP="000C5F80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206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510" w:type="pct"/>
            <w:vAlign w:val="bottom"/>
          </w:tcPr>
          <w:p w14:paraId="118F2721" w14:textId="44AF422B" w:rsidR="000C5F80" w:rsidRPr="004C5D73" w:rsidRDefault="000C5F80" w:rsidP="000C5F80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515" w:type="pct"/>
            <w:vAlign w:val="bottom"/>
          </w:tcPr>
          <w:p w14:paraId="3BDCE1B3" w14:textId="6F783E0A" w:rsidR="000C5F80" w:rsidRPr="004C5D73" w:rsidRDefault="000C5F80" w:rsidP="000C5F80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587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478" w:type="pct"/>
            <w:vAlign w:val="bottom"/>
          </w:tcPr>
          <w:p w14:paraId="23CB5929" w14:textId="15316B42" w:rsidR="000C5F80" w:rsidRPr="004C5D73" w:rsidRDefault="000C5F80" w:rsidP="000C5F80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456" w:type="pct"/>
            <w:tcBorders>
              <w:left w:val="nil"/>
            </w:tcBorders>
            <w:vAlign w:val="bottom"/>
          </w:tcPr>
          <w:p w14:paraId="4B283829" w14:textId="078D58FF" w:rsidR="000C5F80" w:rsidRPr="004C5D73" w:rsidRDefault="000C5F80" w:rsidP="000C5F80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828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D92795" w:rsidRPr="004C5D73" w14:paraId="4B588CD5" w14:textId="6DE02B0E" w:rsidTr="00133D10">
        <w:trPr>
          <w:trHeight w:val="20"/>
        </w:trPr>
        <w:tc>
          <w:tcPr>
            <w:tcW w:w="1608" w:type="pct"/>
          </w:tcPr>
          <w:p w14:paraId="1D8815FA" w14:textId="4BC363CD" w:rsidR="00D92795" w:rsidRPr="004C5D73" w:rsidRDefault="00D92795" w:rsidP="00D92795">
            <w:pPr>
              <w:ind w:left="-113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รวมรายได้ทางการเงินจากสัญญาประกันภัยต่อที่ถือไว้</w:t>
            </w:r>
          </w:p>
        </w:tc>
        <w:tc>
          <w:tcPr>
            <w:tcW w:w="50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BFDFC1" w14:textId="491F061B" w:rsidR="00D92795" w:rsidRPr="004C5D73" w:rsidRDefault="009527F6" w:rsidP="00D92795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4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F7B0FA" w14:textId="5BE2A532" w:rsidR="00D92795" w:rsidRPr="004C5D73" w:rsidRDefault="009527F6" w:rsidP="00D92795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130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4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4D33B3" w14:textId="7BD3BD7B" w:rsidR="00D92795" w:rsidRPr="004C5D73" w:rsidRDefault="009527F6" w:rsidP="00D92795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843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51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C51B70" w14:textId="41DD3178" w:rsidR="00D92795" w:rsidRPr="004C5D73" w:rsidRDefault="009527F6" w:rsidP="00D92795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31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51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BA877B" w14:textId="5C72B9E4" w:rsidR="00D92795" w:rsidRPr="004C5D73" w:rsidRDefault="009527F6" w:rsidP="00D92795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18</w:t>
            </w:r>
            <w:r w:rsidR="00D92795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249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47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EC53D2" w14:textId="01420C62" w:rsidR="00D92795" w:rsidRPr="004C5D73" w:rsidRDefault="009527F6" w:rsidP="00D92795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5957B0AF" w14:textId="45DCE265" w:rsidR="00D92795" w:rsidRPr="004C5D73" w:rsidRDefault="009527F6" w:rsidP="00D92795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19</w:t>
            </w:r>
            <w:r w:rsidR="001D2109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268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D92795" w:rsidRPr="004C5D73" w14:paraId="2FEB38DB" w14:textId="56CBA9C7" w:rsidTr="00133D10">
        <w:trPr>
          <w:trHeight w:val="20"/>
        </w:trPr>
        <w:tc>
          <w:tcPr>
            <w:tcW w:w="1608" w:type="pct"/>
          </w:tcPr>
          <w:p w14:paraId="1F1FB6CD" w14:textId="5522471A" w:rsidR="00D92795" w:rsidRPr="004C5D73" w:rsidRDefault="00D92795" w:rsidP="00D92795">
            <w:pPr>
              <w:ind w:left="-113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รวม</w:t>
            </w:r>
            <w:r w:rsidRPr="004C5D73">
              <w:rPr>
                <w:rFonts w:ascii="Browallia New" w:eastAsia="Cordia New" w:hAnsi="Browallia New" w:cs="Browallia New" w:hint="cs"/>
                <w:b/>
                <w:bCs/>
                <w:color w:val="000000"/>
                <w:sz w:val="22"/>
                <w:szCs w:val="22"/>
                <w:cs/>
                <w:lang w:eastAsia="en-GB"/>
              </w:rPr>
              <w:t>ค่</w:t>
            </w: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าใช้จ่ายทางการเงินจากสัญญาประกันภัยสุทธิ</w:t>
            </w:r>
          </w:p>
        </w:tc>
        <w:tc>
          <w:tcPr>
            <w:tcW w:w="50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B48DC6" w14:textId="1EA3CF22" w:rsidR="00D92795" w:rsidRPr="004C5D73" w:rsidRDefault="009527F6" w:rsidP="00D92795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92795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="00D92795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696</w:t>
            </w:r>
            <w:r w:rsidR="00D92795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4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AF9A5B" w14:textId="345FF42C" w:rsidR="00D92795" w:rsidRPr="004C5D73" w:rsidRDefault="009527F6" w:rsidP="00D92795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92795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765</w:t>
            </w:r>
            <w:r w:rsidR="00D92795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4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C15C17" w14:textId="5ED0A427" w:rsidR="00D92795" w:rsidRPr="004C5D73" w:rsidRDefault="009527F6" w:rsidP="00D92795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92795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874</w:t>
            </w:r>
            <w:r w:rsidR="00D92795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51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F6BFB0" w14:textId="49ADB8D4" w:rsidR="00D92795" w:rsidRPr="004C5D73" w:rsidRDefault="009527F6" w:rsidP="00D92795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92795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D92795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450</w:t>
            </w:r>
            <w:r w:rsidR="00D92795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51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249AE8" w14:textId="12363DB7" w:rsidR="00D92795" w:rsidRPr="004C5D73" w:rsidRDefault="009527F6" w:rsidP="00D92795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92795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D92795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318</w:t>
            </w:r>
            <w:r w:rsidR="00D92795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47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577333" w14:textId="16B4D2DB" w:rsidR="00D92795" w:rsidRPr="004C5D73" w:rsidRDefault="009527F6" w:rsidP="00D92795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3FFA6DFA" w14:textId="4F6954E3" w:rsidR="00D92795" w:rsidRPr="004C5D73" w:rsidRDefault="009527F6" w:rsidP="00D92795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92795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17</w:t>
            </w:r>
            <w:r w:rsidR="00D92795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103</w:t>
            </w:r>
            <w:r w:rsidR="00D92795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</w:tr>
    </w:tbl>
    <w:p w14:paraId="2B9F71CF" w14:textId="77777777" w:rsidR="00C431D0" w:rsidRPr="004C5D73" w:rsidRDefault="00C431D0">
      <w:pPr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 w:type="page"/>
      </w:r>
    </w:p>
    <w:tbl>
      <w:tblPr>
        <w:tblW w:w="4998" w:type="pct"/>
        <w:tblLook w:val="04A0" w:firstRow="1" w:lastRow="0" w:firstColumn="1" w:lastColumn="0" w:noHBand="0" w:noVBand="1"/>
      </w:tblPr>
      <w:tblGrid>
        <w:gridCol w:w="4678"/>
        <w:gridCol w:w="1558"/>
        <w:gridCol w:w="1419"/>
        <w:gridCol w:w="1277"/>
        <w:gridCol w:w="1558"/>
        <w:gridCol w:w="1558"/>
        <w:gridCol w:w="1419"/>
        <w:gridCol w:w="1345"/>
      </w:tblGrid>
      <w:tr w:rsidR="00346105" w:rsidRPr="004C5D73" w14:paraId="78E432B4" w14:textId="77777777" w:rsidTr="00B2489B">
        <w:trPr>
          <w:trHeight w:val="20"/>
        </w:trPr>
        <w:tc>
          <w:tcPr>
            <w:tcW w:w="1579" w:type="pct"/>
          </w:tcPr>
          <w:p w14:paraId="58677266" w14:textId="77777777" w:rsidR="00346105" w:rsidRPr="004C5D73" w:rsidRDefault="00346105" w:rsidP="00C431D0">
            <w:pPr>
              <w:ind w:left="-113"/>
              <w:contextualSpacing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3421" w:type="pct"/>
            <w:gridSpan w:val="7"/>
            <w:tcBorders>
              <w:bottom w:val="single" w:sz="4" w:space="0" w:color="auto"/>
            </w:tcBorders>
          </w:tcPr>
          <w:p w14:paraId="139C93F1" w14:textId="1C4EE36D" w:rsidR="00346105" w:rsidRPr="004C5D73" w:rsidRDefault="00F1582D">
            <w:pPr>
              <w:ind w:right="-72"/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งบการเงินรวม</w:t>
            </w:r>
          </w:p>
        </w:tc>
      </w:tr>
      <w:tr w:rsidR="00F1582D" w:rsidRPr="004C5D73" w14:paraId="25DA984B" w14:textId="77777777" w:rsidTr="00B2489B">
        <w:trPr>
          <w:trHeight w:val="20"/>
        </w:trPr>
        <w:tc>
          <w:tcPr>
            <w:tcW w:w="1579" w:type="pct"/>
          </w:tcPr>
          <w:p w14:paraId="6CDD6A4F" w14:textId="77777777" w:rsidR="00F1582D" w:rsidRPr="004C5D73" w:rsidRDefault="00F1582D" w:rsidP="00C431D0">
            <w:pPr>
              <w:ind w:left="-113"/>
              <w:contextualSpacing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3421" w:type="pct"/>
            <w:gridSpan w:val="7"/>
            <w:tcBorders>
              <w:top w:val="single" w:sz="4" w:space="0" w:color="auto"/>
            </w:tcBorders>
          </w:tcPr>
          <w:p w14:paraId="05443CBB" w14:textId="199C877F" w:rsidR="00F1582D" w:rsidRPr="004C5D73" w:rsidRDefault="00F1582D" w:rsidP="00F1582D">
            <w:pPr>
              <w:ind w:right="-72"/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(ปรับปรุงใหม่)</w:t>
            </w:r>
          </w:p>
        </w:tc>
      </w:tr>
      <w:tr w:rsidR="00346105" w:rsidRPr="004C5D73" w14:paraId="16056D37" w14:textId="77777777" w:rsidTr="00B2489B">
        <w:trPr>
          <w:trHeight w:val="20"/>
        </w:trPr>
        <w:tc>
          <w:tcPr>
            <w:tcW w:w="1579" w:type="pct"/>
          </w:tcPr>
          <w:p w14:paraId="657A1F65" w14:textId="77777777" w:rsidR="00346105" w:rsidRPr="004C5D73" w:rsidRDefault="00346105" w:rsidP="00C431D0">
            <w:pPr>
              <w:ind w:left="-113"/>
              <w:contextualSpacing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3421" w:type="pct"/>
            <w:gridSpan w:val="7"/>
            <w:tcBorders>
              <w:bottom w:val="single" w:sz="4" w:space="0" w:color="auto"/>
            </w:tcBorders>
          </w:tcPr>
          <w:p w14:paraId="19135736" w14:textId="389C1E14" w:rsidR="00346105" w:rsidRPr="004C5D73" w:rsidRDefault="00346105">
            <w:pPr>
              <w:ind w:right="-72"/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 xml:space="preserve">พ.ศ. </w:t>
            </w:r>
            <w:r w:rsidR="00D27987" w:rsidRPr="00D27987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>2567</w:t>
            </w:r>
          </w:p>
        </w:tc>
      </w:tr>
      <w:tr w:rsidR="00346105" w:rsidRPr="004C5D73" w14:paraId="1197ED7D" w14:textId="04ACFCC5" w:rsidTr="001B1C77">
        <w:trPr>
          <w:trHeight w:val="20"/>
        </w:trPr>
        <w:tc>
          <w:tcPr>
            <w:tcW w:w="1579" w:type="pct"/>
          </w:tcPr>
          <w:p w14:paraId="693B8C1A" w14:textId="77777777" w:rsidR="00346105" w:rsidRPr="004C5D73" w:rsidRDefault="00346105" w:rsidP="00C431D0">
            <w:pPr>
              <w:ind w:left="-113"/>
              <w:contextualSpacing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52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7AB955" w14:textId="77777777" w:rsidR="00346105" w:rsidRPr="004C5D73" w:rsidRDefault="00346105">
            <w:pPr>
              <w:ind w:right="-72"/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ประกันภัยรถ</w:t>
            </w:r>
          </w:p>
        </w:tc>
        <w:tc>
          <w:tcPr>
            <w:tcW w:w="1962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24BD54" w14:textId="77777777" w:rsidR="00346105" w:rsidRPr="004C5D73" w:rsidRDefault="00346105">
            <w:pPr>
              <w:ind w:right="-72"/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ประกันภัยทั่วไป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</w:tcBorders>
            <w:vAlign w:val="bottom"/>
          </w:tcPr>
          <w:p w14:paraId="4B803C59" w14:textId="09115DF5" w:rsidR="00346105" w:rsidRPr="004C5D73" w:rsidRDefault="00A50C69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 w:hint="cs"/>
                <w:b/>
                <w:bCs/>
                <w:color w:val="000000"/>
                <w:sz w:val="22"/>
                <w:szCs w:val="22"/>
                <w:cs/>
                <w:lang w:eastAsia="en-GB"/>
              </w:rPr>
              <w:t>กลุ่ม</w:t>
            </w: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กิจการที่ไม่ใช่ธุรกิจประกันภัย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  <w:left w:val="nil"/>
            </w:tcBorders>
            <w:vAlign w:val="bottom"/>
          </w:tcPr>
          <w:p w14:paraId="19B25D5D" w14:textId="77777777" w:rsidR="00B2489B" w:rsidRPr="004C5D73" w:rsidRDefault="00B2489B" w:rsidP="00B2489B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รวม</w:t>
            </w:r>
          </w:p>
        </w:tc>
      </w:tr>
      <w:tr w:rsidR="00346105" w:rsidRPr="004C5D73" w14:paraId="785452BB" w14:textId="2A5C7AE9" w:rsidTr="001B1C77">
        <w:trPr>
          <w:trHeight w:val="20"/>
        </w:trPr>
        <w:tc>
          <w:tcPr>
            <w:tcW w:w="1579" w:type="pct"/>
          </w:tcPr>
          <w:p w14:paraId="0C7E8F02" w14:textId="77777777" w:rsidR="00346105" w:rsidRPr="004C5D73" w:rsidRDefault="00346105" w:rsidP="00C431D0">
            <w:pPr>
              <w:ind w:left="-113"/>
              <w:contextualSpacing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526" w:type="pct"/>
            <w:tcBorders>
              <w:top w:val="single" w:sz="4" w:space="0" w:color="auto"/>
            </w:tcBorders>
            <w:vAlign w:val="bottom"/>
          </w:tcPr>
          <w:p w14:paraId="6E40F4D9" w14:textId="77777777" w:rsidR="00346105" w:rsidRPr="004C5D73" w:rsidRDefault="00346105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รวมประกัน</w:t>
            </w:r>
          </w:p>
          <w:p w14:paraId="4CFE20B8" w14:textId="77777777" w:rsidR="00346105" w:rsidRPr="004C5D73" w:rsidRDefault="00346105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ภัยรถ</w:t>
            </w:r>
          </w:p>
        </w:tc>
        <w:tc>
          <w:tcPr>
            <w:tcW w:w="479" w:type="pct"/>
            <w:tcBorders>
              <w:top w:val="single" w:sz="4" w:space="0" w:color="auto"/>
            </w:tcBorders>
            <w:vAlign w:val="bottom"/>
          </w:tcPr>
          <w:p w14:paraId="4C39FE4C" w14:textId="77777777" w:rsidR="00346105" w:rsidRPr="004C5D73" w:rsidRDefault="00346105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ประกัน</w:t>
            </w:r>
          </w:p>
          <w:p w14:paraId="67DD8013" w14:textId="77777777" w:rsidR="00346105" w:rsidRPr="004C5D73" w:rsidRDefault="00346105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อัคคีภัย</w:t>
            </w:r>
          </w:p>
        </w:tc>
        <w:tc>
          <w:tcPr>
            <w:tcW w:w="431" w:type="pct"/>
            <w:tcBorders>
              <w:top w:val="single" w:sz="4" w:space="0" w:color="auto"/>
            </w:tcBorders>
            <w:vAlign w:val="bottom"/>
          </w:tcPr>
          <w:p w14:paraId="4EAAE704" w14:textId="77777777" w:rsidR="00C431D0" w:rsidRPr="004C5D73" w:rsidRDefault="00346105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ประกันภัย</w:t>
            </w:r>
          </w:p>
          <w:p w14:paraId="5C390C16" w14:textId="33FEBD24" w:rsidR="00346105" w:rsidRPr="004C5D73" w:rsidRDefault="00346105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ทางทะเล</w:t>
            </w:r>
          </w:p>
          <w:p w14:paraId="13918BBA" w14:textId="77777777" w:rsidR="00346105" w:rsidRPr="004C5D73" w:rsidRDefault="00346105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และขนส่ง</w:t>
            </w:r>
          </w:p>
        </w:tc>
        <w:tc>
          <w:tcPr>
            <w:tcW w:w="526" w:type="pct"/>
            <w:tcBorders>
              <w:top w:val="single" w:sz="4" w:space="0" w:color="auto"/>
            </w:tcBorders>
            <w:vAlign w:val="bottom"/>
          </w:tcPr>
          <w:p w14:paraId="48F38530" w14:textId="77777777" w:rsidR="00C431D0" w:rsidRPr="004C5D73" w:rsidRDefault="00346105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ประกันสุขภาพ</w:t>
            </w:r>
          </w:p>
          <w:p w14:paraId="032757AF" w14:textId="74890E39" w:rsidR="00346105" w:rsidRPr="004C5D73" w:rsidRDefault="00346105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และอุบัติเหตุ</w:t>
            </w:r>
          </w:p>
          <w:p w14:paraId="175B8787" w14:textId="77777777" w:rsidR="00346105" w:rsidRPr="004C5D73" w:rsidRDefault="00346105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ส่วนบุคคล</w:t>
            </w:r>
          </w:p>
        </w:tc>
        <w:tc>
          <w:tcPr>
            <w:tcW w:w="526" w:type="pct"/>
            <w:tcBorders>
              <w:top w:val="single" w:sz="4" w:space="0" w:color="auto"/>
            </w:tcBorders>
            <w:vAlign w:val="bottom"/>
          </w:tcPr>
          <w:p w14:paraId="2D6B0D4E" w14:textId="77777777" w:rsidR="00346105" w:rsidRPr="004C5D73" w:rsidRDefault="00346105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ประกันภัยเบ็ดเตล็ด</w:t>
            </w:r>
          </w:p>
        </w:tc>
        <w:tc>
          <w:tcPr>
            <w:tcW w:w="479" w:type="pct"/>
            <w:vMerge/>
            <w:vAlign w:val="bottom"/>
          </w:tcPr>
          <w:p w14:paraId="7EEA29D8" w14:textId="77777777" w:rsidR="00346105" w:rsidRPr="004C5D73" w:rsidRDefault="00346105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454" w:type="pct"/>
            <w:vMerge/>
            <w:tcBorders>
              <w:left w:val="nil"/>
            </w:tcBorders>
            <w:vAlign w:val="bottom"/>
          </w:tcPr>
          <w:p w14:paraId="183B69D0" w14:textId="77777777" w:rsidR="00B2489B" w:rsidRPr="004C5D73" w:rsidRDefault="00B2489B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</w:pPr>
          </w:p>
        </w:tc>
      </w:tr>
      <w:tr w:rsidR="00295ED1" w:rsidRPr="004C5D73" w14:paraId="3B81A00E" w14:textId="597AC9FF" w:rsidTr="001B1C77">
        <w:trPr>
          <w:trHeight w:val="20"/>
        </w:trPr>
        <w:tc>
          <w:tcPr>
            <w:tcW w:w="1579" w:type="pct"/>
          </w:tcPr>
          <w:p w14:paraId="55F6B529" w14:textId="77777777" w:rsidR="00295ED1" w:rsidRPr="004C5D73" w:rsidRDefault="00295ED1" w:rsidP="00295ED1">
            <w:pPr>
              <w:ind w:left="-113"/>
              <w:contextualSpacing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526" w:type="pct"/>
            <w:tcBorders>
              <w:bottom w:val="single" w:sz="4" w:space="0" w:color="auto"/>
            </w:tcBorders>
          </w:tcPr>
          <w:p w14:paraId="7490CF04" w14:textId="77777777" w:rsidR="00295ED1" w:rsidRPr="004C5D73" w:rsidRDefault="00295ED1" w:rsidP="00295ED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พันบาท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vAlign w:val="bottom"/>
          </w:tcPr>
          <w:p w14:paraId="7262C695" w14:textId="77777777" w:rsidR="00295ED1" w:rsidRPr="004C5D73" w:rsidRDefault="00295ED1" w:rsidP="00295ED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พันบาท</w:t>
            </w:r>
          </w:p>
        </w:tc>
        <w:tc>
          <w:tcPr>
            <w:tcW w:w="431" w:type="pct"/>
            <w:tcBorders>
              <w:bottom w:val="single" w:sz="4" w:space="0" w:color="auto"/>
            </w:tcBorders>
            <w:vAlign w:val="bottom"/>
          </w:tcPr>
          <w:p w14:paraId="52694554" w14:textId="77777777" w:rsidR="00295ED1" w:rsidRPr="004C5D73" w:rsidRDefault="00295ED1" w:rsidP="00295ED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พันบาท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vAlign w:val="bottom"/>
          </w:tcPr>
          <w:p w14:paraId="2B958374" w14:textId="77777777" w:rsidR="00295ED1" w:rsidRPr="004C5D73" w:rsidRDefault="00295ED1" w:rsidP="00295ED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พันบาท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vAlign w:val="bottom"/>
          </w:tcPr>
          <w:p w14:paraId="21E0CE1D" w14:textId="77777777" w:rsidR="00295ED1" w:rsidRPr="004C5D73" w:rsidRDefault="00295ED1" w:rsidP="00295ED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พันบาท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vAlign w:val="bottom"/>
          </w:tcPr>
          <w:p w14:paraId="484FE143" w14:textId="65E223E8" w:rsidR="00295ED1" w:rsidRPr="004C5D73" w:rsidRDefault="00295ED1" w:rsidP="00295ED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4C5D73">
              <w:rPr>
                <w:rFonts w:ascii="Browallia New" w:eastAsia="Cordia New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454" w:type="pct"/>
            <w:tcBorders>
              <w:left w:val="nil"/>
              <w:bottom w:val="single" w:sz="4" w:space="0" w:color="auto"/>
            </w:tcBorders>
            <w:vAlign w:val="bottom"/>
          </w:tcPr>
          <w:p w14:paraId="20B41D30" w14:textId="77777777" w:rsidR="00295ED1" w:rsidRPr="004C5D73" w:rsidRDefault="00295ED1" w:rsidP="00295ED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พันบาท</w:t>
            </w:r>
          </w:p>
        </w:tc>
      </w:tr>
      <w:tr w:rsidR="00295ED1" w:rsidRPr="004C5D73" w14:paraId="7F89E41B" w14:textId="2B7A4BF7" w:rsidTr="001B1C77">
        <w:trPr>
          <w:trHeight w:val="20"/>
        </w:trPr>
        <w:tc>
          <w:tcPr>
            <w:tcW w:w="1579" w:type="pct"/>
          </w:tcPr>
          <w:p w14:paraId="76E61552" w14:textId="77777777" w:rsidR="00295ED1" w:rsidRPr="004C5D73" w:rsidRDefault="00295ED1" w:rsidP="00295ED1">
            <w:pPr>
              <w:ind w:left="-113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จำนวนเงินที่รับรู้ในกำไรหรือขาดทุน</w:t>
            </w:r>
          </w:p>
        </w:tc>
        <w:tc>
          <w:tcPr>
            <w:tcW w:w="526" w:type="pct"/>
            <w:tcBorders>
              <w:top w:val="single" w:sz="4" w:space="0" w:color="auto"/>
            </w:tcBorders>
          </w:tcPr>
          <w:p w14:paraId="73CCDBA1" w14:textId="77777777" w:rsidR="00295ED1" w:rsidRPr="004C5D73" w:rsidRDefault="00295ED1" w:rsidP="00295ED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479" w:type="pct"/>
            <w:tcBorders>
              <w:top w:val="single" w:sz="4" w:space="0" w:color="auto"/>
            </w:tcBorders>
          </w:tcPr>
          <w:p w14:paraId="15129E9C" w14:textId="77777777" w:rsidR="00295ED1" w:rsidRPr="004C5D73" w:rsidRDefault="00295ED1" w:rsidP="00295ED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431" w:type="pct"/>
            <w:tcBorders>
              <w:top w:val="single" w:sz="4" w:space="0" w:color="auto"/>
            </w:tcBorders>
          </w:tcPr>
          <w:p w14:paraId="065B888A" w14:textId="77777777" w:rsidR="00295ED1" w:rsidRPr="004C5D73" w:rsidRDefault="00295ED1" w:rsidP="00295ED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526" w:type="pct"/>
            <w:tcBorders>
              <w:top w:val="single" w:sz="4" w:space="0" w:color="auto"/>
            </w:tcBorders>
          </w:tcPr>
          <w:p w14:paraId="0091BCA6" w14:textId="77777777" w:rsidR="00295ED1" w:rsidRPr="004C5D73" w:rsidRDefault="00295ED1" w:rsidP="00295ED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526" w:type="pct"/>
            <w:tcBorders>
              <w:top w:val="single" w:sz="4" w:space="0" w:color="auto"/>
            </w:tcBorders>
          </w:tcPr>
          <w:p w14:paraId="71FEEDB7" w14:textId="77777777" w:rsidR="00295ED1" w:rsidRPr="004C5D73" w:rsidRDefault="00295ED1" w:rsidP="00295ED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479" w:type="pct"/>
            <w:tcBorders>
              <w:top w:val="single" w:sz="4" w:space="0" w:color="auto"/>
            </w:tcBorders>
          </w:tcPr>
          <w:p w14:paraId="5BF27546" w14:textId="77777777" w:rsidR="00295ED1" w:rsidRPr="004C5D73" w:rsidRDefault="00295ED1" w:rsidP="00295ED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nil"/>
            </w:tcBorders>
          </w:tcPr>
          <w:p w14:paraId="613887E1" w14:textId="77777777" w:rsidR="00295ED1" w:rsidRPr="004C5D73" w:rsidRDefault="00295ED1" w:rsidP="00295ED1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</w:tr>
      <w:tr w:rsidR="00D21EC4" w:rsidRPr="004C5D73" w14:paraId="6F8F7A6E" w14:textId="67D271FE" w:rsidTr="001B1C77">
        <w:trPr>
          <w:trHeight w:val="20"/>
        </w:trPr>
        <w:tc>
          <w:tcPr>
            <w:tcW w:w="1579" w:type="pct"/>
          </w:tcPr>
          <w:p w14:paraId="6800CC4D" w14:textId="626EBEF7" w:rsidR="00D21EC4" w:rsidRPr="004C5D73" w:rsidRDefault="00D21EC4" w:rsidP="00D21EC4">
            <w:pPr>
              <w:ind w:left="-113"/>
              <w:contextualSpacing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รายได้จากการลงทุนสุทธิ</w:t>
            </w:r>
          </w:p>
        </w:tc>
        <w:tc>
          <w:tcPr>
            <w:tcW w:w="526" w:type="pct"/>
            <w:vAlign w:val="bottom"/>
          </w:tcPr>
          <w:p w14:paraId="01AAA6C7" w14:textId="090FA4D3" w:rsidR="00D21EC4" w:rsidRPr="004C5D73" w:rsidRDefault="009527F6" w:rsidP="00D21EC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64</w:t>
            </w:r>
            <w:r w:rsidR="00D21EC4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329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479" w:type="pct"/>
            <w:vAlign w:val="bottom"/>
          </w:tcPr>
          <w:p w14:paraId="0ACCDCFD" w14:textId="3B949615" w:rsidR="00D21EC4" w:rsidRPr="004C5D73" w:rsidRDefault="009527F6" w:rsidP="00D21EC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D21EC4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856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431" w:type="pct"/>
            <w:vAlign w:val="bottom"/>
          </w:tcPr>
          <w:p w14:paraId="70468E55" w14:textId="114C2D57" w:rsidR="00D21EC4" w:rsidRPr="004C5D73" w:rsidRDefault="009527F6" w:rsidP="00D21EC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D21EC4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789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526" w:type="pct"/>
            <w:vAlign w:val="bottom"/>
          </w:tcPr>
          <w:p w14:paraId="5DCF3B18" w14:textId="2A5D76DB" w:rsidR="00D21EC4" w:rsidRPr="004C5D73" w:rsidRDefault="009527F6" w:rsidP="00D21EC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72</w:t>
            </w:r>
            <w:r w:rsidR="00D21EC4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935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526" w:type="pct"/>
            <w:vAlign w:val="bottom"/>
          </w:tcPr>
          <w:p w14:paraId="721AEBBF" w14:textId="43E2E932" w:rsidR="00D21EC4" w:rsidRPr="004C5D73" w:rsidRDefault="009527F6" w:rsidP="00D21EC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D21EC4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684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479" w:type="pct"/>
            <w:vAlign w:val="bottom"/>
          </w:tcPr>
          <w:p w14:paraId="0DD2EB09" w14:textId="038B40C8" w:rsidR="00D21EC4" w:rsidRPr="004C5D73" w:rsidRDefault="009527F6" w:rsidP="00D21EC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14</w:t>
            </w:r>
            <w:r w:rsidR="00D21EC4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764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454" w:type="pct"/>
            <w:tcBorders>
              <w:left w:val="nil"/>
            </w:tcBorders>
            <w:vAlign w:val="bottom"/>
          </w:tcPr>
          <w:p w14:paraId="7A8B22FB" w14:textId="3FB1635C" w:rsidR="00D21EC4" w:rsidRPr="004C5D73" w:rsidRDefault="009527F6" w:rsidP="00D21EC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173</w:t>
            </w:r>
            <w:r w:rsidR="00D21EC4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357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D21EC4" w:rsidRPr="004C5D73" w14:paraId="45B31968" w14:textId="77777777" w:rsidTr="001B1C77">
        <w:trPr>
          <w:trHeight w:val="20"/>
        </w:trPr>
        <w:tc>
          <w:tcPr>
            <w:tcW w:w="1579" w:type="pct"/>
          </w:tcPr>
          <w:p w14:paraId="72CE503E" w14:textId="291A09DF" w:rsidR="00D21EC4" w:rsidRPr="004C5D73" w:rsidRDefault="00D21EC4" w:rsidP="00D21EC4">
            <w:pPr>
              <w:ind w:left="-113"/>
              <w:contextualSpacing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ค่าใช้จ่ายทางการเงินจากสัญญาประกันภัยสุทธิ</w:t>
            </w:r>
          </w:p>
        </w:tc>
        <w:tc>
          <w:tcPr>
            <w:tcW w:w="526" w:type="pct"/>
            <w:vAlign w:val="bottom"/>
          </w:tcPr>
          <w:p w14:paraId="6FE94285" w14:textId="6D0477E6" w:rsidR="00D21EC4" w:rsidRPr="004C5D73" w:rsidRDefault="009527F6" w:rsidP="00D21EC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21EC4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D21EC4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800</w:t>
            </w:r>
            <w:r w:rsidR="00D21EC4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479" w:type="pct"/>
            <w:vAlign w:val="bottom"/>
          </w:tcPr>
          <w:p w14:paraId="62A9ED03" w14:textId="0B6D4F95" w:rsidR="00D21EC4" w:rsidRPr="004C5D73" w:rsidRDefault="009527F6" w:rsidP="00D21EC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21EC4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593</w:t>
            </w:r>
            <w:r w:rsidR="00D21EC4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431" w:type="pct"/>
            <w:vAlign w:val="bottom"/>
          </w:tcPr>
          <w:p w14:paraId="2BF6804E" w14:textId="327A64BA" w:rsidR="00D21EC4" w:rsidRPr="004C5D73" w:rsidRDefault="009527F6" w:rsidP="00D21EC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786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526" w:type="pct"/>
            <w:vAlign w:val="bottom"/>
          </w:tcPr>
          <w:p w14:paraId="2AA4FF9D" w14:textId="1A099505" w:rsidR="00D21EC4" w:rsidRPr="004C5D73" w:rsidRDefault="009527F6" w:rsidP="00D21EC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21EC4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D21EC4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316</w:t>
            </w:r>
            <w:r w:rsidR="00D21EC4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526" w:type="pct"/>
            <w:vAlign w:val="bottom"/>
          </w:tcPr>
          <w:p w14:paraId="16EEE442" w14:textId="11B56BB9" w:rsidR="00D21EC4" w:rsidRPr="004C5D73" w:rsidRDefault="009527F6" w:rsidP="00D21EC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21EC4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D21EC4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542</w:t>
            </w:r>
            <w:r w:rsidR="00D21EC4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479" w:type="pct"/>
            <w:vAlign w:val="bottom"/>
          </w:tcPr>
          <w:p w14:paraId="65B7709F" w14:textId="21432E8C" w:rsidR="00D21EC4" w:rsidRPr="004C5D73" w:rsidRDefault="009527F6" w:rsidP="00D21EC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454" w:type="pct"/>
            <w:tcBorders>
              <w:left w:val="nil"/>
            </w:tcBorders>
            <w:vAlign w:val="bottom"/>
          </w:tcPr>
          <w:p w14:paraId="496869E4" w14:textId="6495BA98" w:rsidR="00D21EC4" w:rsidRPr="004C5D73" w:rsidRDefault="009527F6" w:rsidP="00D21EC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653635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="00653635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037</w:t>
            </w:r>
            <w:r w:rsidR="00653635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D21EC4" w:rsidRPr="004C5D73" w14:paraId="67CC89C9" w14:textId="463B39A5" w:rsidTr="001B1C77">
        <w:trPr>
          <w:trHeight w:val="20"/>
        </w:trPr>
        <w:tc>
          <w:tcPr>
            <w:tcW w:w="1579" w:type="pct"/>
          </w:tcPr>
          <w:p w14:paraId="4C11001E" w14:textId="77777777" w:rsidR="00D21EC4" w:rsidRPr="004C5D73" w:rsidRDefault="00D21EC4" w:rsidP="00D21EC4">
            <w:pPr>
              <w:ind w:left="-113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รวมจำนวนเงินที่รับรู้ในกำไรหรือขาดทุน</w:t>
            </w:r>
          </w:p>
        </w:tc>
        <w:tc>
          <w:tcPr>
            <w:tcW w:w="52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3E66E6" w14:textId="4586AF92" w:rsidR="00D21EC4" w:rsidRPr="004C5D73" w:rsidRDefault="009527F6" w:rsidP="00D21EC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55</w:t>
            </w:r>
            <w:r w:rsidR="00D21EC4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529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FE63E4" w14:textId="1D7E3000" w:rsidR="00D21EC4" w:rsidRPr="004C5D73" w:rsidRDefault="009527F6" w:rsidP="00D21EC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D21EC4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263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43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4AEF9A" w14:textId="40FCF057" w:rsidR="00D21EC4" w:rsidRPr="004C5D73" w:rsidRDefault="009527F6" w:rsidP="00D21EC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D21EC4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003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52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D6D59D" w14:textId="33101CCB" w:rsidR="00D21EC4" w:rsidRPr="004C5D73" w:rsidRDefault="009527F6" w:rsidP="00D21EC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70</w:t>
            </w:r>
            <w:r w:rsidR="00D21EC4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619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52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CDCCD1" w14:textId="3F2AA948" w:rsidR="00D21EC4" w:rsidRPr="004C5D73" w:rsidRDefault="009527F6" w:rsidP="00D21EC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D21EC4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142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372D2B" w14:textId="67DF645E" w:rsidR="00D21EC4" w:rsidRPr="004C5D73" w:rsidRDefault="009527F6" w:rsidP="00D21EC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14</w:t>
            </w:r>
            <w:r w:rsidR="00D21EC4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764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53D0D1BF" w14:textId="765B4840" w:rsidR="00D21EC4" w:rsidRPr="004C5D73" w:rsidRDefault="009527F6" w:rsidP="00D21EC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158</w:t>
            </w:r>
            <w:r w:rsidR="001B1C77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320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D21EC4" w:rsidRPr="004C5D73" w14:paraId="7658329B" w14:textId="3DC5B7DD" w:rsidTr="001B1C77">
        <w:trPr>
          <w:trHeight w:val="20"/>
        </w:trPr>
        <w:tc>
          <w:tcPr>
            <w:tcW w:w="1579" w:type="pct"/>
          </w:tcPr>
          <w:p w14:paraId="2CCEC295" w14:textId="77777777" w:rsidR="00D21EC4" w:rsidRPr="004C5D73" w:rsidRDefault="00D21EC4" w:rsidP="00D21EC4">
            <w:pPr>
              <w:ind w:left="-113"/>
              <w:contextualSpacing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526" w:type="pct"/>
            <w:tcBorders>
              <w:top w:val="single" w:sz="4" w:space="0" w:color="auto"/>
            </w:tcBorders>
            <w:vAlign w:val="bottom"/>
          </w:tcPr>
          <w:p w14:paraId="130B8A73" w14:textId="77777777" w:rsidR="00D21EC4" w:rsidRPr="004C5D73" w:rsidRDefault="00D21EC4" w:rsidP="00D21EC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479" w:type="pct"/>
            <w:tcBorders>
              <w:top w:val="single" w:sz="4" w:space="0" w:color="auto"/>
            </w:tcBorders>
            <w:vAlign w:val="bottom"/>
          </w:tcPr>
          <w:p w14:paraId="3CCB19B8" w14:textId="77777777" w:rsidR="00D21EC4" w:rsidRPr="004C5D73" w:rsidRDefault="00D21EC4" w:rsidP="00D21EC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431" w:type="pct"/>
            <w:tcBorders>
              <w:top w:val="single" w:sz="4" w:space="0" w:color="auto"/>
            </w:tcBorders>
            <w:vAlign w:val="bottom"/>
          </w:tcPr>
          <w:p w14:paraId="56A68DAC" w14:textId="77777777" w:rsidR="00D21EC4" w:rsidRPr="004C5D73" w:rsidRDefault="00D21EC4" w:rsidP="00D21EC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26" w:type="pct"/>
            <w:tcBorders>
              <w:top w:val="single" w:sz="4" w:space="0" w:color="auto"/>
            </w:tcBorders>
            <w:vAlign w:val="bottom"/>
          </w:tcPr>
          <w:p w14:paraId="4E95D38E" w14:textId="77777777" w:rsidR="00D21EC4" w:rsidRPr="004C5D73" w:rsidRDefault="00D21EC4" w:rsidP="00D21EC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26" w:type="pct"/>
            <w:tcBorders>
              <w:top w:val="single" w:sz="4" w:space="0" w:color="auto"/>
            </w:tcBorders>
            <w:vAlign w:val="bottom"/>
          </w:tcPr>
          <w:p w14:paraId="64E1C0C8" w14:textId="77777777" w:rsidR="00D21EC4" w:rsidRPr="004C5D73" w:rsidRDefault="00D21EC4" w:rsidP="00D21EC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479" w:type="pct"/>
            <w:tcBorders>
              <w:top w:val="single" w:sz="4" w:space="0" w:color="auto"/>
            </w:tcBorders>
            <w:vAlign w:val="bottom"/>
          </w:tcPr>
          <w:p w14:paraId="43AD9C76" w14:textId="77777777" w:rsidR="00D21EC4" w:rsidRPr="004C5D73" w:rsidRDefault="00D21EC4" w:rsidP="00D21EC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nil"/>
            </w:tcBorders>
            <w:vAlign w:val="bottom"/>
          </w:tcPr>
          <w:p w14:paraId="54C4CA2C" w14:textId="77777777" w:rsidR="00D21EC4" w:rsidRPr="004C5D73" w:rsidRDefault="00D21EC4" w:rsidP="00D21EC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D21EC4" w:rsidRPr="004C5D73" w14:paraId="51EA003A" w14:textId="32898041" w:rsidTr="001B1C77">
        <w:trPr>
          <w:trHeight w:val="20"/>
        </w:trPr>
        <w:tc>
          <w:tcPr>
            <w:tcW w:w="1579" w:type="pct"/>
          </w:tcPr>
          <w:p w14:paraId="309A590C" w14:textId="77777777" w:rsidR="00D21EC4" w:rsidRPr="004C5D73" w:rsidRDefault="00D21EC4" w:rsidP="00D21EC4">
            <w:pPr>
              <w:ind w:left="-113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จำนวนเงินที่รับรู้ในกำไรขาดทุนเบ็ดเสร็จอื่น</w:t>
            </w:r>
          </w:p>
        </w:tc>
        <w:tc>
          <w:tcPr>
            <w:tcW w:w="526" w:type="pct"/>
            <w:vAlign w:val="bottom"/>
          </w:tcPr>
          <w:p w14:paraId="2C56FB33" w14:textId="77777777" w:rsidR="00D21EC4" w:rsidRPr="004C5D73" w:rsidRDefault="00D21EC4" w:rsidP="00D21EC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479" w:type="pct"/>
            <w:vAlign w:val="bottom"/>
          </w:tcPr>
          <w:p w14:paraId="1FEFA534" w14:textId="77777777" w:rsidR="00D21EC4" w:rsidRPr="004C5D73" w:rsidRDefault="00D21EC4" w:rsidP="00D21EC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431" w:type="pct"/>
            <w:vAlign w:val="bottom"/>
          </w:tcPr>
          <w:p w14:paraId="47A16EEB" w14:textId="77777777" w:rsidR="00D21EC4" w:rsidRPr="004C5D73" w:rsidRDefault="00D21EC4" w:rsidP="00D21EC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26" w:type="pct"/>
            <w:vAlign w:val="bottom"/>
          </w:tcPr>
          <w:p w14:paraId="1728FB99" w14:textId="77777777" w:rsidR="00D21EC4" w:rsidRPr="004C5D73" w:rsidRDefault="00D21EC4" w:rsidP="00D21EC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26" w:type="pct"/>
            <w:vAlign w:val="bottom"/>
          </w:tcPr>
          <w:p w14:paraId="1A48E856" w14:textId="77777777" w:rsidR="00D21EC4" w:rsidRPr="004C5D73" w:rsidRDefault="00D21EC4" w:rsidP="00D21EC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479" w:type="pct"/>
            <w:vAlign w:val="bottom"/>
          </w:tcPr>
          <w:p w14:paraId="7A05F737" w14:textId="77777777" w:rsidR="00D21EC4" w:rsidRPr="004C5D73" w:rsidRDefault="00D21EC4" w:rsidP="00D21EC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454" w:type="pct"/>
            <w:tcBorders>
              <w:left w:val="nil"/>
            </w:tcBorders>
            <w:vAlign w:val="bottom"/>
          </w:tcPr>
          <w:p w14:paraId="214E5439" w14:textId="77777777" w:rsidR="00D21EC4" w:rsidRPr="004C5D73" w:rsidRDefault="00D21EC4" w:rsidP="00D21EC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D21EC4" w:rsidRPr="004C5D73" w14:paraId="6B021500" w14:textId="77777777" w:rsidTr="00812AC8">
        <w:trPr>
          <w:trHeight w:val="20"/>
        </w:trPr>
        <w:tc>
          <w:tcPr>
            <w:tcW w:w="1579" w:type="pct"/>
          </w:tcPr>
          <w:p w14:paraId="22421E4A" w14:textId="70409095" w:rsidR="00D21EC4" w:rsidRPr="004C5D73" w:rsidRDefault="00D21EC4" w:rsidP="00D21EC4">
            <w:pPr>
              <w:ind w:left="-113"/>
              <w:contextualSpacing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รายได้จากการลงทุนสุทธิ</w:t>
            </w:r>
          </w:p>
        </w:tc>
        <w:tc>
          <w:tcPr>
            <w:tcW w:w="526" w:type="pct"/>
            <w:vAlign w:val="bottom"/>
          </w:tcPr>
          <w:p w14:paraId="5D90B00F" w14:textId="7B34224B" w:rsidR="00D21EC4" w:rsidRPr="004C5D73" w:rsidRDefault="00D21EC4" w:rsidP="00D21EC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23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324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479" w:type="pct"/>
            <w:vAlign w:val="bottom"/>
          </w:tcPr>
          <w:p w14:paraId="12BF0B9D" w14:textId="0326EA89" w:rsidR="00D21EC4" w:rsidRPr="004C5D73" w:rsidRDefault="00D21EC4" w:rsidP="00D21EC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211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431" w:type="pct"/>
            <w:vAlign w:val="bottom"/>
          </w:tcPr>
          <w:p w14:paraId="462D498C" w14:textId="0C080311" w:rsidR="00D21EC4" w:rsidRPr="004C5D73" w:rsidRDefault="00D21EC4" w:rsidP="00D21EC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374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526" w:type="pct"/>
            <w:vAlign w:val="bottom"/>
          </w:tcPr>
          <w:p w14:paraId="526B4C96" w14:textId="6F11AA50" w:rsidR="00D21EC4" w:rsidRPr="004C5D73" w:rsidRDefault="00D21EC4" w:rsidP="00D21EC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26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444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526" w:type="pct"/>
            <w:vAlign w:val="bottom"/>
          </w:tcPr>
          <w:p w14:paraId="7965F054" w14:textId="4D1ADE40" w:rsidR="00D21EC4" w:rsidRPr="004C5D73" w:rsidRDefault="00D21EC4" w:rsidP="00D21EC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147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479" w:type="pct"/>
            <w:vAlign w:val="bottom"/>
          </w:tcPr>
          <w:p w14:paraId="56C1BE8D" w14:textId="576DECDA" w:rsidR="00D21EC4" w:rsidRPr="004C5D73" w:rsidRDefault="00812AC8" w:rsidP="00D21EC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308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454" w:type="pct"/>
            <w:tcBorders>
              <w:left w:val="nil"/>
            </w:tcBorders>
            <w:vAlign w:val="bottom"/>
          </w:tcPr>
          <w:p w14:paraId="61B800C3" w14:textId="45DB9FA1" w:rsidR="00D21EC4" w:rsidRPr="004C5D73" w:rsidRDefault="00812AC8" w:rsidP="00D21EC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54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192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D21EC4" w:rsidRPr="004C5D73" w14:paraId="44692133" w14:textId="6D782DEE" w:rsidTr="00812AC8">
        <w:trPr>
          <w:trHeight w:val="20"/>
        </w:trPr>
        <w:tc>
          <w:tcPr>
            <w:tcW w:w="1579" w:type="pct"/>
          </w:tcPr>
          <w:p w14:paraId="557665A1" w14:textId="41DBA12C" w:rsidR="00D21EC4" w:rsidRPr="004C5D73" w:rsidRDefault="00D21EC4" w:rsidP="00D21EC4">
            <w:pPr>
              <w:ind w:left="-113"/>
              <w:contextualSpacing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ค่าใช้จ่ายทางการเงินจากสัญญาประกันภัยสุทธิ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vAlign w:val="bottom"/>
          </w:tcPr>
          <w:p w14:paraId="3A25BD76" w14:textId="1587F965" w:rsidR="00D21EC4" w:rsidRPr="004C5D73" w:rsidRDefault="00D21EC4" w:rsidP="00D21EC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 xml:space="preserve"> 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898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vAlign w:val="bottom"/>
          </w:tcPr>
          <w:p w14:paraId="54E227E4" w14:textId="498708B8" w:rsidR="00D21EC4" w:rsidRPr="004C5D73" w:rsidRDefault="00D21EC4" w:rsidP="00D21EC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 xml:space="preserve"> 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172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431" w:type="pct"/>
            <w:tcBorders>
              <w:bottom w:val="single" w:sz="4" w:space="0" w:color="auto"/>
            </w:tcBorders>
            <w:vAlign w:val="bottom"/>
          </w:tcPr>
          <w:p w14:paraId="03212F5F" w14:textId="78F430EB" w:rsidR="00D21EC4" w:rsidRPr="004C5D73" w:rsidRDefault="00D21EC4" w:rsidP="00D21EC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 xml:space="preserve"> 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88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vAlign w:val="bottom"/>
          </w:tcPr>
          <w:p w14:paraId="2B230550" w14:textId="1BC7DC0D" w:rsidR="00D21EC4" w:rsidRPr="004C5D73" w:rsidRDefault="00D21EC4" w:rsidP="00D21EC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 xml:space="preserve"> 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134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vAlign w:val="bottom"/>
          </w:tcPr>
          <w:p w14:paraId="798F9192" w14:textId="06E07A94" w:rsidR="00D21EC4" w:rsidRPr="004C5D73" w:rsidRDefault="00D21EC4" w:rsidP="00D21EC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 xml:space="preserve"> 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774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vAlign w:val="bottom"/>
          </w:tcPr>
          <w:p w14:paraId="13D09823" w14:textId="71A6EC23" w:rsidR="00D21EC4" w:rsidRPr="004C5D73" w:rsidRDefault="00812AC8" w:rsidP="00D21EC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454" w:type="pct"/>
            <w:tcBorders>
              <w:left w:val="nil"/>
              <w:bottom w:val="single" w:sz="4" w:space="0" w:color="auto"/>
            </w:tcBorders>
            <w:vAlign w:val="bottom"/>
          </w:tcPr>
          <w:p w14:paraId="768EB3BE" w14:textId="2F9F7186" w:rsidR="00D21EC4" w:rsidRPr="004C5D73" w:rsidRDefault="00812AC8" w:rsidP="00D21EC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21EC4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A84F1C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066</w:t>
            </w:r>
            <w:r w:rsidR="00D21EC4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</w:tr>
      <w:tr w:rsidR="00D21EC4" w:rsidRPr="004C5D73" w14:paraId="5E44ED80" w14:textId="5064FB9E" w:rsidTr="00812AC8">
        <w:trPr>
          <w:trHeight w:val="20"/>
        </w:trPr>
        <w:tc>
          <w:tcPr>
            <w:tcW w:w="1579" w:type="pct"/>
          </w:tcPr>
          <w:p w14:paraId="102B7AFF" w14:textId="77777777" w:rsidR="00D21EC4" w:rsidRPr="004C5D73" w:rsidRDefault="00D21EC4" w:rsidP="00D21EC4">
            <w:pPr>
              <w:ind w:left="-113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รวมจำนวนเงินที่รับรู้ในกำไรขาดทุนเบ็ดเสร็จอื่น</w:t>
            </w:r>
          </w:p>
        </w:tc>
        <w:tc>
          <w:tcPr>
            <w:tcW w:w="52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1A3777" w14:textId="42FF4F60" w:rsidR="00D21EC4" w:rsidRPr="004C5D73" w:rsidRDefault="00D21EC4" w:rsidP="00D21EC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22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426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CEBE39" w14:textId="28D3338D" w:rsidR="00D21EC4" w:rsidRPr="004C5D73" w:rsidRDefault="00D21EC4" w:rsidP="00D21EC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039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43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64836D" w14:textId="34AC90B2" w:rsidR="00D21EC4" w:rsidRPr="004C5D73" w:rsidRDefault="00D21EC4" w:rsidP="00D21EC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286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52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12A399" w14:textId="1B97B26B" w:rsidR="00D21EC4" w:rsidRPr="004C5D73" w:rsidRDefault="00D21EC4" w:rsidP="00D21EC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26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310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52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1AE480" w14:textId="4C510DFC" w:rsidR="00D21EC4" w:rsidRPr="004C5D73" w:rsidRDefault="00D21EC4" w:rsidP="00D21EC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373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BCB3A8" w14:textId="08ED7BE0" w:rsidR="00D21EC4" w:rsidRPr="004C5D73" w:rsidRDefault="00812AC8" w:rsidP="00D21EC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308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22466C2C" w14:textId="2F30B36B" w:rsidR="00D21EC4" w:rsidRPr="004C5D73" w:rsidRDefault="00812AC8" w:rsidP="00D21EC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52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126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D21EC4" w:rsidRPr="004C5D73" w14:paraId="353C2D36" w14:textId="3A75CD0B" w:rsidTr="001B1C77">
        <w:trPr>
          <w:trHeight w:val="20"/>
        </w:trPr>
        <w:tc>
          <w:tcPr>
            <w:tcW w:w="1579" w:type="pct"/>
          </w:tcPr>
          <w:p w14:paraId="15582D8E" w14:textId="77777777" w:rsidR="00D21EC4" w:rsidRPr="004C5D73" w:rsidRDefault="00D21EC4" w:rsidP="00D21EC4">
            <w:pPr>
              <w:ind w:left="-113"/>
              <w:contextualSpacing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526" w:type="pct"/>
            <w:tcBorders>
              <w:top w:val="single" w:sz="4" w:space="0" w:color="auto"/>
            </w:tcBorders>
            <w:vAlign w:val="bottom"/>
          </w:tcPr>
          <w:p w14:paraId="72D86332" w14:textId="77777777" w:rsidR="00D21EC4" w:rsidRPr="004C5D73" w:rsidRDefault="00D21EC4" w:rsidP="00D21EC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479" w:type="pct"/>
            <w:tcBorders>
              <w:top w:val="single" w:sz="4" w:space="0" w:color="auto"/>
            </w:tcBorders>
            <w:vAlign w:val="bottom"/>
          </w:tcPr>
          <w:p w14:paraId="7262615C" w14:textId="77777777" w:rsidR="00D21EC4" w:rsidRPr="004C5D73" w:rsidRDefault="00D21EC4" w:rsidP="00D21EC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431" w:type="pct"/>
            <w:tcBorders>
              <w:top w:val="single" w:sz="4" w:space="0" w:color="auto"/>
            </w:tcBorders>
            <w:vAlign w:val="bottom"/>
          </w:tcPr>
          <w:p w14:paraId="433DEB5A" w14:textId="77777777" w:rsidR="00D21EC4" w:rsidRPr="004C5D73" w:rsidRDefault="00D21EC4" w:rsidP="00D21EC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26" w:type="pct"/>
            <w:tcBorders>
              <w:top w:val="single" w:sz="4" w:space="0" w:color="auto"/>
            </w:tcBorders>
            <w:vAlign w:val="bottom"/>
          </w:tcPr>
          <w:p w14:paraId="397AA8F2" w14:textId="77777777" w:rsidR="00D21EC4" w:rsidRPr="004C5D73" w:rsidRDefault="00D21EC4" w:rsidP="00D21EC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26" w:type="pct"/>
            <w:tcBorders>
              <w:top w:val="single" w:sz="4" w:space="0" w:color="auto"/>
            </w:tcBorders>
            <w:vAlign w:val="bottom"/>
          </w:tcPr>
          <w:p w14:paraId="31B0302B" w14:textId="77777777" w:rsidR="00D21EC4" w:rsidRPr="004C5D73" w:rsidRDefault="00D21EC4" w:rsidP="00D21EC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479" w:type="pct"/>
            <w:tcBorders>
              <w:top w:val="single" w:sz="4" w:space="0" w:color="auto"/>
            </w:tcBorders>
            <w:vAlign w:val="bottom"/>
          </w:tcPr>
          <w:p w14:paraId="4F34BCCF" w14:textId="77777777" w:rsidR="00D21EC4" w:rsidRPr="004C5D73" w:rsidRDefault="00D21EC4" w:rsidP="00D21EC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nil"/>
            </w:tcBorders>
            <w:vAlign w:val="bottom"/>
          </w:tcPr>
          <w:p w14:paraId="323A553D" w14:textId="77777777" w:rsidR="00D21EC4" w:rsidRPr="004C5D73" w:rsidRDefault="00D21EC4" w:rsidP="00D21EC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D21EC4" w:rsidRPr="004C5D73" w14:paraId="1C324DDA" w14:textId="0BD0A7BC" w:rsidTr="001B1C77">
        <w:trPr>
          <w:trHeight w:val="20"/>
        </w:trPr>
        <w:tc>
          <w:tcPr>
            <w:tcW w:w="1579" w:type="pct"/>
          </w:tcPr>
          <w:p w14:paraId="609F4C8D" w14:textId="77777777" w:rsidR="00D21EC4" w:rsidRPr="004C5D73" w:rsidRDefault="00D21EC4" w:rsidP="00D21EC4">
            <w:pPr>
              <w:ind w:left="-113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จำนวนเงินที่รับรู้</w:t>
            </w:r>
          </w:p>
        </w:tc>
        <w:tc>
          <w:tcPr>
            <w:tcW w:w="526" w:type="pct"/>
            <w:vAlign w:val="bottom"/>
          </w:tcPr>
          <w:p w14:paraId="5A48B88E" w14:textId="77777777" w:rsidR="00D21EC4" w:rsidRPr="004C5D73" w:rsidRDefault="00D21EC4" w:rsidP="00D21EC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479" w:type="pct"/>
            <w:vAlign w:val="bottom"/>
          </w:tcPr>
          <w:p w14:paraId="32DCF8AD" w14:textId="77777777" w:rsidR="00D21EC4" w:rsidRPr="004C5D73" w:rsidRDefault="00D21EC4" w:rsidP="00D21EC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431" w:type="pct"/>
            <w:vAlign w:val="bottom"/>
          </w:tcPr>
          <w:p w14:paraId="623CDD90" w14:textId="77777777" w:rsidR="00D21EC4" w:rsidRPr="004C5D73" w:rsidRDefault="00D21EC4" w:rsidP="00D21EC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26" w:type="pct"/>
            <w:vAlign w:val="bottom"/>
          </w:tcPr>
          <w:p w14:paraId="540CB98C" w14:textId="77777777" w:rsidR="00D21EC4" w:rsidRPr="004C5D73" w:rsidRDefault="00D21EC4" w:rsidP="00D21EC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26" w:type="pct"/>
            <w:vAlign w:val="bottom"/>
          </w:tcPr>
          <w:p w14:paraId="073720B5" w14:textId="77777777" w:rsidR="00D21EC4" w:rsidRPr="004C5D73" w:rsidRDefault="00D21EC4" w:rsidP="00D21EC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479" w:type="pct"/>
            <w:vAlign w:val="bottom"/>
          </w:tcPr>
          <w:p w14:paraId="68EE61FE" w14:textId="77777777" w:rsidR="00D21EC4" w:rsidRPr="004C5D73" w:rsidRDefault="00D21EC4" w:rsidP="00D21EC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454" w:type="pct"/>
            <w:tcBorders>
              <w:left w:val="nil"/>
            </w:tcBorders>
            <w:vAlign w:val="bottom"/>
          </w:tcPr>
          <w:p w14:paraId="137710B1" w14:textId="77777777" w:rsidR="00D21EC4" w:rsidRPr="004C5D73" w:rsidRDefault="00D21EC4" w:rsidP="00D21EC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D21EC4" w:rsidRPr="004C5D73" w14:paraId="50EAA261" w14:textId="4A36A580" w:rsidTr="00812AC8">
        <w:trPr>
          <w:trHeight w:val="20"/>
        </w:trPr>
        <w:tc>
          <w:tcPr>
            <w:tcW w:w="1579" w:type="pct"/>
          </w:tcPr>
          <w:p w14:paraId="50E17258" w14:textId="77777777" w:rsidR="00D21EC4" w:rsidRPr="004C5D73" w:rsidRDefault="00D21EC4" w:rsidP="00D21EC4">
            <w:pPr>
              <w:ind w:left="-113"/>
              <w:contextualSpacing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ผลการดำเนินงานการบริการประกันภัย</w:t>
            </w:r>
          </w:p>
        </w:tc>
        <w:tc>
          <w:tcPr>
            <w:tcW w:w="526" w:type="pct"/>
            <w:vAlign w:val="bottom"/>
          </w:tcPr>
          <w:p w14:paraId="73EC851D" w14:textId="495B6A8A" w:rsidR="00D21EC4" w:rsidRPr="004C5D73" w:rsidRDefault="00D21EC4" w:rsidP="00D21EC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265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727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479" w:type="pct"/>
            <w:vAlign w:val="bottom"/>
          </w:tcPr>
          <w:p w14:paraId="53BB9FFF" w14:textId="732531B4" w:rsidR="00D21EC4" w:rsidRPr="004C5D73" w:rsidRDefault="00D21EC4" w:rsidP="00D21EC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86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543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431" w:type="pct"/>
            <w:vAlign w:val="bottom"/>
          </w:tcPr>
          <w:p w14:paraId="5FF5DA38" w14:textId="5105C950" w:rsidR="00D21EC4" w:rsidRPr="004C5D73" w:rsidRDefault="00D21EC4" w:rsidP="00D21EC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105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186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526" w:type="pct"/>
            <w:vAlign w:val="bottom"/>
          </w:tcPr>
          <w:p w14:paraId="75C1755A" w14:textId="7BE08A7C" w:rsidR="00D21EC4" w:rsidRPr="004C5D73" w:rsidRDefault="00D21EC4" w:rsidP="00D21EC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68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764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526" w:type="pct"/>
            <w:vAlign w:val="bottom"/>
          </w:tcPr>
          <w:p w14:paraId="19BFE3D3" w14:textId="304C6673" w:rsidR="00D21EC4" w:rsidRPr="004C5D73" w:rsidRDefault="00D21EC4" w:rsidP="00D21EC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 xml:space="preserve"> 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57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574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479" w:type="pct"/>
            <w:vAlign w:val="bottom"/>
          </w:tcPr>
          <w:p w14:paraId="7193DF4E" w14:textId="3760DD71" w:rsidR="00D21EC4" w:rsidRPr="004C5D73" w:rsidRDefault="00812AC8" w:rsidP="00D21EC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454" w:type="pct"/>
            <w:tcBorders>
              <w:left w:val="nil"/>
            </w:tcBorders>
            <w:vAlign w:val="bottom"/>
          </w:tcPr>
          <w:p w14:paraId="58C790A3" w14:textId="241E2C89" w:rsidR="00D21EC4" w:rsidRPr="004C5D73" w:rsidRDefault="00812AC8" w:rsidP="00D21EC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468</w:t>
            </w:r>
            <w:r w:rsidR="00D21EC4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646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D21EC4" w:rsidRPr="004C5D73" w14:paraId="4527A82C" w14:textId="3E7C0D15" w:rsidTr="00812AC8">
        <w:trPr>
          <w:trHeight w:val="20"/>
        </w:trPr>
        <w:tc>
          <w:tcPr>
            <w:tcW w:w="1579" w:type="pct"/>
          </w:tcPr>
          <w:p w14:paraId="54644492" w14:textId="4BE12263" w:rsidR="00D21EC4" w:rsidRPr="004C5D73" w:rsidRDefault="00D21EC4" w:rsidP="00D21EC4">
            <w:pPr>
              <w:ind w:left="-113"/>
              <w:contextualSpacing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รายได้จากการลงทุนสุทธิ</w:t>
            </w:r>
          </w:p>
        </w:tc>
        <w:tc>
          <w:tcPr>
            <w:tcW w:w="526" w:type="pct"/>
            <w:vAlign w:val="bottom"/>
          </w:tcPr>
          <w:p w14:paraId="25A76D02" w14:textId="5C986C3A" w:rsidR="00D21EC4" w:rsidRPr="004C5D73" w:rsidRDefault="00D21EC4" w:rsidP="00D21EC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87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654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479" w:type="pct"/>
            <w:vAlign w:val="bottom"/>
          </w:tcPr>
          <w:p w14:paraId="230DA2A5" w14:textId="7C14653D" w:rsidR="00D21EC4" w:rsidRPr="004C5D73" w:rsidRDefault="00D21EC4" w:rsidP="00D21EC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067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431" w:type="pct"/>
            <w:vAlign w:val="bottom"/>
          </w:tcPr>
          <w:p w14:paraId="5D256144" w14:textId="4591F37E" w:rsidR="00D21EC4" w:rsidRPr="004C5D73" w:rsidRDefault="00D21EC4" w:rsidP="00D21EC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163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526" w:type="pct"/>
            <w:vAlign w:val="bottom"/>
          </w:tcPr>
          <w:p w14:paraId="7E1158EC" w14:textId="65669E2A" w:rsidR="00D21EC4" w:rsidRPr="004C5D73" w:rsidRDefault="00D21EC4" w:rsidP="00D21EC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99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379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526" w:type="pct"/>
            <w:vAlign w:val="bottom"/>
          </w:tcPr>
          <w:p w14:paraId="7A8D5329" w14:textId="77518300" w:rsidR="00D21EC4" w:rsidRPr="004C5D73" w:rsidRDefault="00D21EC4" w:rsidP="00D21EC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830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479" w:type="pct"/>
            <w:vAlign w:val="bottom"/>
          </w:tcPr>
          <w:p w14:paraId="1ABC4ECC" w14:textId="5843D484" w:rsidR="00D21EC4" w:rsidRPr="004C5D73" w:rsidRDefault="00812AC8" w:rsidP="00D21EC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456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454" w:type="pct"/>
            <w:tcBorders>
              <w:left w:val="nil"/>
            </w:tcBorders>
            <w:vAlign w:val="bottom"/>
          </w:tcPr>
          <w:p w14:paraId="3EAB23AC" w14:textId="0EF9AA56" w:rsidR="00D21EC4" w:rsidRPr="004C5D73" w:rsidRDefault="00812AC8" w:rsidP="00D21EC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227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549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D21EC4" w:rsidRPr="004C5D73" w14:paraId="1556FBCC" w14:textId="2C732141" w:rsidTr="00812AC8">
        <w:trPr>
          <w:trHeight w:val="20"/>
        </w:trPr>
        <w:tc>
          <w:tcPr>
            <w:tcW w:w="1579" w:type="pct"/>
          </w:tcPr>
          <w:p w14:paraId="1D6B8571" w14:textId="0D307EC2" w:rsidR="00D21EC4" w:rsidRPr="004C5D73" w:rsidRDefault="00D21EC4" w:rsidP="00D21EC4">
            <w:pPr>
              <w:ind w:left="-113"/>
              <w:contextualSpacing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 w:hint="cs"/>
                <w:color w:val="000000"/>
                <w:sz w:val="22"/>
                <w:szCs w:val="22"/>
                <w:cs/>
                <w:lang w:eastAsia="en-GB"/>
              </w:rPr>
              <w:t>ค่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าใช้จ่ายทางการเงินจากสัญญาประกันภัยสุทธิ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vAlign w:val="bottom"/>
          </w:tcPr>
          <w:p w14:paraId="40EAF147" w14:textId="47D6993D" w:rsidR="00D21EC4" w:rsidRPr="004C5D73" w:rsidRDefault="00D21EC4" w:rsidP="00D21EC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 xml:space="preserve"> 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698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vAlign w:val="bottom"/>
          </w:tcPr>
          <w:p w14:paraId="10371799" w14:textId="12934DA1" w:rsidR="00D21EC4" w:rsidRPr="004C5D73" w:rsidRDefault="00D21EC4" w:rsidP="00D21EC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 xml:space="preserve"> 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765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431" w:type="pct"/>
            <w:tcBorders>
              <w:bottom w:val="single" w:sz="4" w:space="0" w:color="auto"/>
            </w:tcBorders>
            <w:vAlign w:val="bottom"/>
          </w:tcPr>
          <w:p w14:paraId="2C910427" w14:textId="3C071429" w:rsidR="00D21EC4" w:rsidRPr="004C5D73" w:rsidRDefault="00D21EC4" w:rsidP="00D21EC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 xml:space="preserve"> 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874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vAlign w:val="bottom"/>
          </w:tcPr>
          <w:p w14:paraId="52590F27" w14:textId="3039351D" w:rsidR="00D21EC4" w:rsidRPr="004C5D73" w:rsidRDefault="00D21EC4" w:rsidP="00D21EC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 xml:space="preserve"> 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450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vAlign w:val="bottom"/>
          </w:tcPr>
          <w:p w14:paraId="3DA733D8" w14:textId="17E6625D" w:rsidR="00D21EC4" w:rsidRPr="004C5D73" w:rsidRDefault="00D21EC4" w:rsidP="00D21EC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 xml:space="preserve"> 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316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vAlign w:val="bottom"/>
          </w:tcPr>
          <w:p w14:paraId="527CB5CB" w14:textId="4CAE7E8C" w:rsidR="00D21EC4" w:rsidRPr="004C5D73" w:rsidRDefault="00812AC8" w:rsidP="00D21EC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454" w:type="pct"/>
            <w:tcBorders>
              <w:left w:val="nil"/>
              <w:bottom w:val="single" w:sz="4" w:space="0" w:color="auto"/>
            </w:tcBorders>
            <w:vAlign w:val="bottom"/>
          </w:tcPr>
          <w:p w14:paraId="4DA0CDAA" w14:textId="273C2773" w:rsidR="00D21EC4" w:rsidRPr="004C5D73" w:rsidRDefault="00812AC8" w:rsidP="00D21EC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21EC4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17</w:t>
            </w:r>
            <w:r w:rsidR="00DA73A1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103</w:t>
            </w:r>
            <w:r w:rsidR="00D21EC4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D21EC4" w:rsidRPr="004C5D73" w14:paraId="0AABAE2C" w14:textId="556006C0" w:rsidTr="00812AC8">
        <w:trPr>
          <w:trHeight w:val="20"/>
        </w:trPr>
        <w:tc>
          <w:tcPr>
            <w:tcW w:w="1579" w:type="pct"/>
          </w:tcPr>
          <w:p w14:paraId="45068CC9" w14:textId="77777777" w:rsidR="00D21EC4" w:rsidRPr="004C5D73" w:rsidRDefault="00D21EC4" w:rsidP="00D21EC4">
            <w:pPr>
              <w:ind w:left="-113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รวมจำนวนเงินที่รับรู้</w:t>
            </w:r>
          </w:p>
        </w:tc>
        <w:tc>
          <w:tcPr>
            <w:tcW w:w="52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53E665" w14:textId="0A4CA0FB" w:rsidR="00D21EC4" w:rsidRPr="004C5D73" w:rsidRDefault="00D21EC4" w:rsidP="00D21EC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343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683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BA6F55" w14:textId="35DA7A06" w:rsidR="00D21EC4" w:rsidRPr="004C5D73" w:rsidRDefault="00D21EC4" w:rsidP="00D21EC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97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845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43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4DE407" w14:textId="11735AA9" w:rsidR="00D21EC4" w:rsidRPr="004C5D73" w:rsidRDefault="00D21EC4" w:rsidP="00D21EC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109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475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52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319358" w14:textId="1F30FCD5" w:rsidR="00D21EC4" w:rsidRPr="004C5D73" w:rsidRDefault="00D21EC4" w:rsidP="00D21EC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165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693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52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EE76A8" w14:textId="49B1532E" w:rsidR="00D21EC4" w:rsidRPr="004C5D73" w:rsidRDefault="00D21EC4" w:rsidP="00D21EC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 xml:space="preserve"> (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49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060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4AD3CA" w14:textId="4D60750F" w:rsidR="00D21EC4" w:rsidRPr="004C5D73" w:rsidRDefault="00812AC8" w:rsidP="00D21EC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456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50E513C2" w14:textId="154D9A8C" w:rsidR="00D21EC4" w:rsidRPr="004C5D73" w:rsidRDefault="00812AC8" w:rsidP="00D21EC4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679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>,</w:t>
            </w:r>
            <w:r w:rsidR="00D27987" w:rsidRPr="00D27987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092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</w:tbl>
    <w:p w14:paraId="7C0C9E08" w14:textId="77777777" w:rsidR="003C5E01" w:rsidRPr="004C5D73" w:rsidRDefault="003C5E01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584AC05" w14:textId="482501A3" w:rsidR="00560AB1" w:rsidRPr="004C5D73" w:rsidRDefault="00560AB1">
      <w:pPr>
        <w:rPr>
          <w:rFonts w:ascii="Browallia New" w:hAnsi="Browallia New" w:cs="Browallia New"/>
          <w:color w:val="000000"/>
          <w:sz w:val="26"/>
          <w:szCs w:val="26"/>
          <w:lang w:val="en-GB"/>
        </w:rPr>
        <w:sectPr w:rsidR="00560AB1" w:rsidRPr="004C5D73" w:rsidSect="003A0126">
          <w:footnotePr>
            <w:numRestart w:val="eachSect"/>
          </w:footnotePr>
          <w:pgSz w:w="16834" w:h="11909" w:orient="landscape" w:code="9"/>
          <w:pgMar w:top="1440" w:right="1008" w:bottom="720" w:left="1008" w:header="706" w:footer="576" w:gutter="0"/>
          <w:cols w:space="720"/>
          <w:docGrid w:linePitch="381"/>
        </w:sect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BD51D4" w:rsidRPr="004C5D73" w14:paraId="7BAF6998" w14:textId="77777777" w:rsidTr="00641270">
        <w:trPr>
          <w:trHeight w:val="386"/>
        </w:trPr>
        <w:tc>
          <w:tcPr>
            <w:tcW w:w="9461" w:type="dxa"/>
            <w:vAlign w:val="center"/>
          </w:tcPr>
          <w:p w14:paraId="0DE3EAB2" w14:textId="54E8E2C8" w:rsidR="00BD51D4" w:rsidRPr="004C5D73" w:rsidRDefault="00BD51D4" w:rsidP="00260BD4">
            <w:pPr>
              <w:pStyle w:val="ListParagraph"/>
              <w:numPr>
                <w:ilvl w:val="0"/>
                <w:numId w:val="19"/>
              </w:numPr>
              <w:tabs>
                <w:tab w:val="left" w:pos="432"/>
              </w:tabs>
              <w:spacing w:after="0"/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5D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lastRenderedPageBreak/>
              <w:t>ค่าใช้จ่ายในการดำเนินงาน</w:t>
            </w:r>
            <w:r w:rsidR="00DB6BF2" w:rsidRPr="004C5D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อื่น</w:t>
            </w:r>
          </w:p>
        </w:tc>
      </w:tr>
    </w:tbl>
    <w:p w14:paraId="1372D3E3" w14:textId="42A4ABA4" w:rsidR="00BD51D4" w:rsidRPr="004C5D73" w:rsidRDefault="00BD51D4" w:rsidP="00BD51D4">
      <w:pPr>
        <w:jc w:val="thaiDistribute"/>
        <w:rPr>
          <w:rFonts w:ascii="Browallia New" w:hAnsi="Browallia New" w:cs="Browallia New"/>
          <w:color w:val="000000"/>
          <w:sz w:val="22"/>
          <w:szCs w:val="22"/>
          <w:lang w:val="en-GB"/>
        </w:rPr>
      </w:pPr>
    </w:p>
    <w:p w14:paraId="2828C7C0" w14:textId="1E0D1C37" w:rsidR="00BD51D4" w:rsidRPr="004C5D73" w:rsidRDefault="00BD51D4" w:rsidP="00BD51D4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ค่าใช้จ่ายในการดำเนินงานสำหรับปีสิ้นสุดวันที่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ธันวาคม </w:t>
      </w:r>
      <w:r w:rsidR="007243CB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และ </w:t>
      </w:r>
      <w:r w:rsidR="007243CB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ประกอบด้วย</w:t>
      </w:r>
    </w:p>
    <w:p w14:paraId="57655652" w14:textId="65AD763B" w:rsidR="00062165" w:rsidRPr="004C5D73" w:rsidRDefault="00062165" w:rsidP="00BD51D4">
      <w:pPr>
        <w:jc w:val="thaiDistribute"/>
        <w:rPr>
          <w:rFonts w:ascii="Browallia New" w:hAnsi="Browallia New" w:cs="Browallia New"/>
          <w:color w:val="000000"/>
          <w:sz w:val="22"/>
          <w:szCs w:val="22"/>
          <w:lang w:val="en-GB"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1441"/>
        <w:gridCol w:w="1441"/>
        <w:gridCol w:w="1441"/>
        <w:gridCol w:w="1441"/>
      </w:tblGrid>
      <w:tr w:rsidR="00062165" w:rsidRPr="004C5D73" w14:paraId="54D97253" w14:textId="77777777" w:rsidTr="00DB5B92">
        <w:tc>
          <w:tcPr>
            <w:tcW w:w="3828" w:type="dxa"/>
            <w:vAlign w:val="bottom"/>
          </w:tcPr>
          <w:p w14:paraId="1DCCD138" w14:textId="77777777" w:rsidR="00062165" w:rsidRPr="004C5D73" w:rsidRDefault="00062165" w:rsidP="0007783A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882" w:type="dxa"/>
            <w:gridSpan w:val="2"/>
            <w:tcBorders>
              <w:bottom w:val="single" w:sz="4" w:space="0" w:color="auto"/>
            </w:tcBorders>
            <w:vAlign w:val="bottom"/>
          </w:tcPr>
          <w:p w14:paraId="55831381" w14:textId="77777777" w:rsidR="00062165" w:rsidRPr="004C5D73" w:rsidRDefault="00062165" w:rsidP="00241C01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  <w:tcBorders>
              <w:bottom w:val="single" w:sz="4" w:space="0" w:color="auto"/>
            </w:tcBorders>
            <w:vAlign w:val="bottom"/>
          </w:tcPr>
          <w:p w14:paraId="2090249E" w14:textId="77777777" w:rsidR="00062165" w:rsidRPr="004C5D73" w:rsidRDefault="00062165" w:rsidP="00241C01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D0A83" w:rsidRPr="004C5D73" w14:paraId="113ACF66" w14:textId="77777777" w:rsidTr="00DB5B92">
        <w:tc>
          <w:tcPr>
            <w:tcW w:w="3828" w:type="dxa"/>
            <w:vAlign w:val="bottom"/>
          </w:tcPr>
          <w:p w14:paraId="22CDBDFB" w14:textId="77777777" w:rsidR="001D0A83" w:rsidRPr="004C5D73" w:rsidRDefault="001D0A83" w:rsidP="0007783A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70C0F465" w14:textId="77777777" w:rsidR="001D0A83" w:rsidRPr="004C5D73" w:rsidRDefault="001D0A83" w:rsidP="00241C01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356CBF8D" w14:textId="148959C6" w:rsidR="001D0A83" w:rsidRPr="004C5D73" w:rsidRDefault="001D0A83" w:rsidP="001D0A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(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ปรับปรุงใหม่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27FD5D9D" w14:textId="77777777" w:rsidR="001D0A83" w:rsidRPr="004C5D73" w:rsidRDefault="001D0A83" w:rsidP="00241C01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306AEE0A" w14:textId="37C73820" w:rsidR="001D0A83" w:rsidRPr="004C5D73" w:rsidRDefault="001D0A83" w:rsidP="00241C01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781C17" w:rsidRPr="004C5D73" w14:paraId="6030C0A6" w14:textId="77777777" w:rsidTr="001D0A83">
        <w:tc>
          <w:tcPr>
            <w:tcW w:w="3828" w:type="dxa"/>
            <w:vAlign w:val="bottom"/>
          </w:tcPr>
          <w:p w14:paraId="3503CB72" w14:textId="77777777" w:rsidR="00781C17" w:rsidRPr="004C5D73" w:rsidRDefault="00781C17" w:rsidP="00781C17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6DA0A077" w14:textId="371247B4" w:rsidR="00781C17" w:rsidRPr="004C5D73" w:rsidRDefault="00781C17" w:rsidP="00781C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1" w:type="dxa"/>
            <w:vAlign w:val="bottom"/>
          </w:tcPr>
          <w:p w14:paraId="4638DD15" w14:textId="2DE34164" w:rsidR="00781C17" w:rsidRPr="004C5D73" w:rsidRDefault="00781C17" w:rsidP="00781C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1" w:type="dxa"/>
            <w:vAlign w:val="bottom"/>
          </w:tcPr>
          <w:p w14:paraId="0E863F2E" w14:textId="15341FA9" w:rsidR="00781C17" w:rsidRPr="004C5D73" w:rsidRDefault="00781C17" w:rsidP="00781C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1" w:type="dxa"/>
            <w:vAlign w:val="bottom"/>
          </w:tcPr>
          <w:p w14:paraId="4F32854D" w14:textId="63DD849A" w:rsidR="00781C17" w:rsidRPr="004C5D73" w:rsidRDefault="00781C17" w:rsidP="00781C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1D478D" w:rsidRPr="004C5D73" w14:paraId="4A5C48F6" w14:textId="77777777" w:rsidTr="00641270">
        <w:tc>
          <w:tcPr>
            <w:tcW w:w="3828" w:type="dxa"/>
            <w:vAlign w:val="bottom"/>
          </w:tcPr>
          <w:p w14:paraId="495B8CCD" w14:textId="77777777" w:rsidR="001D478D" w:rsidRPr="004C5D73" w:rsidRDefault="001D478D" w:rsidP="0007783A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58356EE9" w14:textId="75063BF5" w:rsidR="001D478D" w:rsidRPr="004C5D7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14ECC3B4" w14:textId="3E97B2BC" w:rsidR="001D478D" w:rsidRPr="004C5D7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5A1C88CF" w14:textId="5B6E8773" w:rsidR="001D478D" w:rsidRPr="004C5D7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13B964CA" w14:textId="617AC3C5" w:rsidR="001D478D" w:rsidRPr="004C5D7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1D478D" w:rsidRPr="004C5D73" w14:paraId="2B5E41B3" w14:textId="77777777" w:rsidTr="00641270">
        <w:tc>
          <w:tcPr>
            <w:tcW w:w="3828" w:type="dxa"/>
          </w:tcPr>
          <w:p w14:paraId="5167EC51" w14:textId="77777777" w:rsidR="001D478D" w:rsidRPr="004C5D73" w:rsidRDefault="001D478D" w:rsidP="0007783A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1AE1CF4C" w14:textId="77777777" w:rsidR="001D478D" w:rsidRPr="004C5D7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63DA515A" w14:textId="77777777" w:rsidR="001D478D" w:rsidRPr="004C5D7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496FD31F" w14:textId="77777777" w:rsidR="001D478D" w:rsidRPr="004C5D7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6203158A" w14:textId="77777777" w:rsidR="001D478D" w:rsidRPr="004C5D7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781C17" w:rsidRPr="004C5D73" w14:paraId="23FBBF30" w14:textId="77777777" w:rsidTr="00641270">
        <w:tc>
          <w:tcPr>
            <w:tcW w:w="3828" w:type="dxa"/>
            <w:vAlign w:val="bottom"/>
          </w:tcPr>
          <w:p w14:paraId="49468702" w14:textId="77777777" w:rsidR="00781C17" w:rsidRPr="004C5D73" w:rsidRDefault="00781C17" w:rsidP="00781C17">
            <w:pPr>
              <w:tabs>
                <w:tab w:val="left" w:pos="322"/>
              </w:tabs>
              <w:ind w:left="38" w:right="-43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ค่าใช้จ่ายพนักงานที่ไม่ใช่ค่าใช้จ่ายการรับ</w:t>
            </w:r>
          </w:p>
          <w:p w14:paraId="5A0B3F73" w14:textId="3824F7DF" w:rsidR="00781C17" w:rsidRPr="004C5D73" w:rsidRDefault="00781C17" w:rsidP="00781C17">
            <w:pPr>
              <w:tabs>
                <w:tab w:val="left" w:pos="322"/>
              </w:tabs>
              <w:ind w:left="38" w:right="-43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ประกันภัยและการจัดการค่าสินไหมทดแทน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1" w:type="dxa"/>
            <w:vAlign w:val="bottom"/>
          </w:tcPr>
          <w:p w14:paraId="7C8E0D4B" w14:textId="62F050CC" w:rsidR="00781C17" w:rsidRPr="004C5D73" w:rsidRDefault="00D27987" w:rsidP="00781C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244</w:t>
            </w:r>
            <w:r w:rsidR="00FD6F1F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801</w:t>
            </w:r>
          </w:p>
        </w:tc>
        <w:tc>
          <w:tcPr>
            <w:tcW w:w="1441" w:type="dxa"/>
            <w:vAlign w:val="bottom"/>
          </w:tcPr>
          <w:p w14:paraId="70A0F360" w14:textId="37CB519A" w:rsidR="00781C17" w:rsidRPr="004C5D73" w:rsidRDefault="00D27987" w:rsidP="00781C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206</w:t>
            </w:r>
            <w:r w:rsidR="001F57B7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158</w:t>
            </w:r>
          </w:p>
        </w:tc>
        <w:tc>
          <w:tcPr>
            <w:tcW w:w="1441" w:type="dxa"/>
            <w:vAlign w:val="bottom"/>
          </w:tcPr>
          <w:p w14:paraId="69A590E6" w14:textId="3D47F35D" w:rsidR="00781C17" w:rsidRPr="004C5D73" w:rsidRDefault="00D27987" w:rsidP="00781C17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</w:p>
        </w:tc>
        <w:tc>
          <w:tcPr>
            <w:tcW w:w="1441" w:type="dxa"/>
            <w:vAlign w:val="bottom"/>
          </w:tcPr>
          <w:p w14:paraId="0FB4BE78" w14:textId="2473E717" w:rsidR="00781C17" w:rsidRPr="004C5D73" w:rsidRDefault="00D27987" w:rsidP="00781C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</w:t>
            </w:r>
          </w:p>
        </w:tc>
      </w:tr>
      <w:tr w:rsidR="00781C17" w:rsidRPr="004C5D73" w14:paraId="04D1C2DD" w14:textId="77777777" w:rsidTr="00641270">
        <w:tc>
          <w:tcPr>
            <w:tcW w:w="3828" w:type="dxa"/>
            <w:vAlign w:val="bottom"/>
          </w:tcPr>
          <w:p w14:paraId="7FF3F131" w14:textId="77777777" w:rsidR="00781C17" w:rsidRPr="004C5D73" w:rsidRDefault="00781C17" w:rsidP="00781C17">
            <w:pPr>
              <w:tabs>
                <w:tab w:val="left" w:pos="322"/>
              </w:tabs>
              <w:ind w:left="38" w:right="-43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ค่าใช้จ่ายเกี่ยวกับอาคารสถานที่และอุปกรณ์</w:t>
            </w:r>
          </w:p>
          <w:p w14:paraId="0BE253C1" w14:textId="707D0A19" w:rsidR="00781C17" w:rsidRPr="004C5D73" w:rsidRDefault="00781C17" w:rsidP="00781C17">
            <w:pPr>
              <w:tabs>
                <w:tab w:val="left" w:pos="322"/>
              </w:tabs>
              <w:ind w:left="38" w:right="-43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ที่ไม่ใช่ค่าใช้จ่ายการรับประกันภัย</w:t>
            </w:r>
          </w:p>
        </w:tc>
        <w:tc>
          <w:tcPr>
            <w:tcW w:w="1441" w:type="dxa"/>
            <w:vAlign w:val="bottom"/>
          </w:tcPr>
          <w:p w14:paraId="58E8C1FB" w14:textId="5077E5F6" w:rsidR="00781C17" w:rsidRPr="004C5D73" w:rsidRDefault="00D27987" w:rsidP="00781C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</w:t>
            </w:r>
            <w:r w:rsidR="000C1538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210</w:t>
            </w:r>
          </w:p>
        </w:tc>
        <w:tc>
          <w:tcPr>
            <w:tcW w:w="1441" w:type="dxa"/>
            <w:vAlign w:val="bottom"/>
          </w:tcPr>
          <w:p w14:paraId="02A22054" w14:textId="1626C341" w:rsidR="00781C17" w:rsidRPr="004C5D73" w:rsidRDefault="00D27987" w:rsidP="00781C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  <w:r w:rsidR="001F57B7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</w:p>
        </w:tc>
        <w:tc>
          <w:tcPr>
            <w:tcW w:w="1441" w:type="dxa"/>
            <w:vAlign w:val="bottom"/>
          </w:tcPr>
          <w:p w14:paraId="20BEF336" w14:textId="6A0AB1B3" w:rsidR="00781C17" w:rsidRPr="004C5D73" w:rsidRDefault="00D27987" w:rsidP="00781C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073D2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</w:p>
        </w:tc>
        <w:tc>
          <w:tcPr>
            <w:tcW w:w="1441" w:type="dxa"/>
            <w:vAlign w:val="bottom"/>
          </w:tcPr>
          <w:p w14:paraId="5885170A" w14:textId="613FAF9C" w:rsidR="00781C17" w:rsidRPr="004C5D73" w:rsidRDefault="00D27987" w:rsidP="00781C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073D2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092</w:t>
            </w:r>
          </w:p>
        </w:tc>
      </w:tr>
      <w:tr w:rsidR="00781C17" w:rsidRPr="004C5D73" w14:paraId="08A965ED" w14:textId="77777777" w:rsidTr="00641270">
        <w:tc>
          <w:tcPr>
            <w:tcW w:w="3828" w:type="dxa"/>
            <w:vAlign w:val="center"/>
          </w:tcPr>
          <w:p w14:paraId="7E2D3ECB" w14:textId="5D0CC408" w:rsidR="00781C17" w:rsidRPr="004C5D73" w:rsidRDefault="00781C17" w:rsidP="00781C17">
            <w:pPr>
              <w:tabs>
                <w:tab w:val="left" w:pos="322"/>
              </w:tabs>
              <w:ind w:left="38" w:right="-43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ค่าภาษีอากร</w:t>
            </w:r>
          </w:p>
        </w:tc>
        <w:tc>
          <w:tcPr>
            <w:tcW w:w="1441" w:type="dxa"/>
            <w:vAlign w:val="center"/>
          </w:tcPr>
          <w:p w14:paraId="28CEFFE3" w14:textId="4B746598" w:rsidR="00781C17" w:rsidRPr="004C5D73" w:rsidRDefault="00D27987" w:rsidP="00781C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C1538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912</w:t>
            </w:r>
          </w:p>
        </w:tc>
        <w:tc>
          <w:tcPr>
            <w:tcW w:w="1441" w:type="dxa"/>
            <w:vAlign w:val="center"/>
          </w:tcPr>
          <w:p w14:paraId="283B70F9" w14:textId="481A43C9" w:rsidR="00781C17" w:rsidRPr="004C5D73" w:rsidRDefault="00D27987" w:rsidP="00781C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1F57B7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692</w:t>
            </w:r>
          </w:p>
        </w:tc>
        <w:tc>
          <w:tcPr>
            <w:tcW w:w="1441" w:type="dxa"/>
            <w:vAlign w:val="center"/>
          </w:tcPr>
          <w:p w14:paraId="0B69BB34" w14:textId="62C262A1" w:rsidR="00781C17" w:rsidRPr="004C5D73" w:rsidRDefault="00D27987" w:rsidP="00781C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073D2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181</w:t>
            </w:r>
          </w:p>
        </w:tc>
        <w:tc>
          <w:tcPr>
            <w:tcW w:w="1441" w:type="dxa"/>
            <w:vAlign w:val="center"/>
          </w:tcPr>
          <w:p w14:paraId="723F7CF3" w14:textId="3027E3D5" w:rsidR="00781C17" w:rsidRPr="004C5D73" w:rsidRDefault="00D27987" w:rsidP="00781C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073D2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037</w:t>
            </w:r>
          </w:p>
        </w:tc>
      </w:tr>
      <w:tr w:rsidR="00781C17" w:rsidRPr="004C5D73" w14:paraId="166D2DF0" w14:textId="77777777" w:rsidTr="00641270">
        <w:tc>
          <w:tcPr>
            <w:tcW w:w="3828" w:type="dxa"/>
            <w:vAlign w:val="center"/>
          </w:tcPr>
          <w:p w14:paraId="65B7DB16" w14:textId="3C867B85" w:rsidR="00781C17" w:rsidRPr="004C5D73" w:rsidRDefault="00781C17" w:rsidP="00781C17">
            <w:pPr>
              <w:tabs>
                <w:tab w:val="left" w:pos="322"/>
              </w:tabs>
              <w:ind w:left="38" w:right="-43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หนี้สูญและหนี้สงสัยจะสูญ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41" w:type="dxa"/>
            <w:vAlign w:val="center"/>
          </w:tcPr>
          <w:p w14:paraId="595CB85A" w14:textId="2833066F" w:rsidR="00781C17" w:rsidRPr="004C5D73" w:rsidRDefault="00D27987" w:rsidP="00781C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441" w:type="dxa"/>
            <w:vAlign w:val="center"/>
          </w:tcPr>
          <w:p w14:paraId="55193AF9" w14:textId="789A8E2B" w:rsidR="00781C17" w:rsidRPr="004C5D73" w:rsidRDefault="00960F00" w:rsidP="00781C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1" w:type="dxa"/>
            <w:vAlign w:val="center"/>
          </w:tcPr>
          <w:p w14:paraId="43F839F9" w14:textId="385F1FDC" w:rsidR="00781C17" w:rsidRPr="004C5D73" w:rsidRDefault="001073D2" w:rsidP="00781C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1" w:type="dxa"/>
            <w:vAlign w:val="center"/>
          </w:tcPr>
          <w:p w14:paraId="24D4E54B" w14:textId="2A7D86A8" w:rsidR="00781C17" w:rsidRPr="004C5D73" w:rsidRDefault="001073D2" w:rsidP="00781C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781C17" w:rsidRPr="004C5D73" w14:paraId="595C2BB5" w14:textId="77777777" w:rsidTr="00641270">
        <w:tc>
          <w:tcPr>
            <w:tcW w:w="3828" w:type="dxa"/>
            <w:vAlign w:val="center"/>
          </w:tcPr>
          <w:p w14:paraId="758812CC" w14:textId="6E991E0B" w:rsidR="00781C17" w:rsidRPr="004C5D73" w:rsidRDefault="00781C17" w:rsidP="00781C17">
            <w:pPr>
              <w:tabs>
                <w:tab w:val="left" w:pos="322"/>
              </w:tabs>
              <w:ind w:left="38" w:right="-43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ค่าตอบแทนกรรมการ</w:t>
            </w:r>
          </w:p>
        </w:tc>
        <w:tc>
          <w:tcPr>
            <w:tcW w:w="1441" w:type="dxa"/>
            <w:vAlign w:val="center"/>
          </w:tcPr>
          <w:p w14:paraId="0046084F" w14:textId="23F2BA45" w:rsidR="00781C17" w:rsidRPr="004C5D73" w:rsidRDefault="00D27987" w:rsidP="00781C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0C1538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871</w:t>
            </w:r>
          </w:p>
        </w:tc>
        <w:tc>
          <w:tcPr>
            <w:tcW w:w="1441" w:type="dxa"/>
            <w:vAlign w:val="center"/>
          </w:tcPr>
          <w:p w14:paraId="19B97D44" w14:textId="58C0904E" w:rsidR="00781C17" w:rsidRPr="004C5D73" w:rsidRDefault="00D27987" w:rsidP="00781C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960F00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719</w:t>
            </w:r>
          </w:p>
        </w:tc>
        <w:tc>
          <w:tcPr>
            <w:tcW w:w="1441" w:type="dxa"/>
            <w:vAlign w:val="center"/>
          </w:tcPr>
          <w:p w14:paraId="7C0766E1" w14:textId="657B6E28" w:rsidR="00781C17" w:rsidRPr="004C5D73" w:rsidRDefault="00D27987" w:rsidP="00781C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1073D2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653</w:t>
            </w:r>
          </w:p>
        </w:tc>
        <w:tc>
          <w:tcPr>
            <w:tcW w:w="1441" w:type="dxa"/>
            <w:vAlign w:val="center"/>
          </w:tcPr>
          <w:p w14:paraId="4302B164" w14:textId="2B6C1A5A" w:rsidR="00781C17" w:rsidRPr="004C5D73" w:rsidRDefault="00D27987" w:rsidP="00781C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1073D2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649</w:t>
            </w:r>
          </w:p>
        </w:tc>
      </w:tr>
      <w:tr w:rsidR="00781C17" w:rsidRPr="004C5D73" w14:paraId="1AF9F90E" w14:textId="77777777" w:rsidTr="00641270">
        <w:tc>
          <w:tcPr>
            <w:tcW w:w="3828" w:type="dxa"/>
            <w:vAlign w:val="center"/>
          </w:tcPr>
          <w:p w14:paraId="4005AB8D" w14:textId="4D721B82" w:rsidR="00781C17" w:rsidRPr="004C5D73" w:rsidRDefault="00781C17" w:rsidP="00781C17">
            <w:pPr>
              <w:tabs>
                <w:tab w:val="left" w:pos="322"/>
              </w:tabs>
              <w:ind w:left="38" w:right="-43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ค่าบริการการจัดการ</w:t>
            </w:r>
          </w:p>
        </w:tc>
        <w:tc>
          <w:tcPr>
            <w:tcW w:w="1441" w:type="dxa"/>
            <w:vAlign w:val="center"/>
          </w:tcPr>
          <w:p w14:paraId="3493102C" w14:textId="7E8345DF" w:rsidR="00781C17" w:rsidRPr="004C5D73" w:rsidRDefault="00D27987" w:rsidP="00781C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="001F57B7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660</w:t>
            </w:r>
          </w:p>
        </w:tc>
        <w:tc>
          <w:tcPr>
            <w:tcW w:w="1441" w:type="dxa"/>
            <w:vAlign w:val="center"/>
          </w:tcPr>
          <w:p w14:paraId="08E03A8F" w14:textId="5EF40DBC" w:rsidR="00781C17" w:rsidRPr="004C5D73" w:rsidRDefault="00D27987" w:rsidP="00781C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  <w:r w:rsidR="00960F00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026</w:t>
            </w:r>
          </w:p>
        </w:tc>
        <w:tc>
          <w:tcPr>
            <w:tcW w:w="1441" w:type="dxa"/>
            <w:vAlign w:val="center"/>
          </w:tcPr>
          <w:p w14:paraId="1D3339DF" w14:textId="2802BF79" w:rsidR="00781C17" w:rsidRPr="004C5D73" w:rsidRDefault="001073D2" w:rsidP="00781C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1" w:type="dxa"/>
            <w:vAlign w:val="center"/>
          </w:tcPr>
          <w:p w14:paraId="513FE326" w14:textId="53271748" w:rsidR="00781C17" w:rsidRPr="004C5D73" w:rsidRDefault="001073D2" w:rsidP="00781C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781C17" w:rsidRPr="004C5D73" w14:paraId="003302C4" w14:textId="77777777" w:rsidTr="00641270">
        <w:tc>
          <w:tcPr>
            <w:tcW w:w="3828" w:type="dxa"/>
            <w:vAlign w:val="center"/>
          </w:tcPr>
          <w:p w14:paraId="02D4562C" w14:textId="1F4F5EFA" w:rsidR="00781C17" w:rsidRPr="004C5D73" w:rsidRDefault="00781C17" w:rsidP="00781C17">
            <w:pPr>
              <w:tabs>
                <w:tab w:val="left" w:pos="322"/>
              </w:tabs>
              <w:ind w:left="38" w:right="-43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ค่าใช้จ่ายส่งเสริมการตลาด </w:t>
            </w:r>
          </w:p>
        </w:tc>
        <w:tc>
          <w:tcPr>
            <w:tcW w:w="1441" w:type="dxa"/>
            <w:vAlign w:val="center"/>
          </w:tcPr>
          <w:p w14:paraId="26FA7F6C" w14:textId="747AE0B4" w:rsidR="00781C17" w:rsidRPr="004C5D73" w:rsidRDefault="00D27987" w:rsidP="00781C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1F57B7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332</w:t>
            </w:r>
          </w:p>
        </w:tc>
        <w:tc>
          <w:tcPr>
            <w:tcW w:w="1441" w:type="dxa"/>
            <w:vAlign w:val="center"/>
          </w:tcPr>
          <w:p w14:paraId="72F716DE" w14:textId="2CBAC9FE" w:rsidR="00781C17" w:rsidRPr="004C5D73" w:rsidRDefault="00D27987" w:rsidP="00781C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960F00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466</w:t>
            </w:r>
          </w:p>
        </w:tc>
        <w:tc>
          <w:tcPr>
            <w:tcW w:w="1441" w:type="dxa"/>
            <w:vAlign w:val="center"/>
          </w:tcPr>
          <w:p w14:paraId="0C35422E" w14:textId="13E4AF83" w:rsidR="00781C17" w:rsidRPr="004C5D73" w:rsidRDefault="00D27987" w:rsidP="00781C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</w:p>
        </w:tc>
        <w:tc>
          <w:tcPr>
            <w:tcW w:w="1441" w:type="dxa"/>
            <w:vAlign w:val="center"/>
          </w:tcPr>
          <w:p w14:paraId="7238982E" w14:textId="33F1A889" w:rsidR="00781C17" w:rsidRPr="004C5D73" w:rsidRDefault="00D27987" w:rsidP="00781C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</w:p>
        </w:tc>
      </w:tr>
      <w:tr w:rsidR="00781C17" w:rsidRPr="004C5D73" w14:paraId="749FB1EF" w14:textId="77777777" w:rsidTr="00641270">
        <w:tc>
          <w:tcPr>
            <w:tcW w:w="3828" w:type="dxa"/>
            <w:vAlign w:val="center"/>
          </w:tcPr>
          <w:p w14:paraId="3FFDDBF7" w14:textId="420B3378" w:rsidR="00781C17" w:rsidRPr="004C5D73" w:rsidRDefault="00781C17" w:rsidP="00781C17">
            <w:pPr>
              <w:tabs>
                <w:tab w:val="left" w:pos="322"/>
              </w:tabs>
              <w:ind w:left="38" w:right="-43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ค่าที่ปรึกษา</w:t>
            </w:r>
          </w:p>
        </w:tc>
        <w:tc>
          <w:tcPr>
            <w:tcW w:w="1441" w:type="dxa"/>
          </w:tcPr>
          <w:p w14:paraId="08EC6681" w14:textId="00168489" w:rsidR="00781C17" w:rsidRPr="004C5D73" w:rsidRDefault="00D27987" w:rsidP="00781C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1F57B7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506</w:t>
            </w:r>
          </w:p>
        </w:tc>
        <w:tc>
          <w:tcPr>
            <w:tcW w:w="1441" w:type="dxa"/>
          </w:tcPr>
          <w:p w14:paraId="70252792" w14:textId="17615851" w:rsidR="00781C17" w:rsidRPr="004C5D73" w:rsidRDefault="00D27987" w:rsidP="00781C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960F00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074</w:t>
            </w:r>
          </w:p>
        </w:tc>
        <w:tc>
          <w:tcPr>
            <w:tcW w:w="1441" w:type="dxa"/>
          </w:tcPr>
          <w:p w14:paraId="5C6BFB88" w14:textId="139343FA" w:rsidR="00781C17" w:rsidRPr="004C5D73" w:rsidRDefault="00D27987" w:rsidP="00781C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1073D2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346</w:t>
            </w:r>
          </w:p>
        </w:tc>
        <w:tc>
          <w:tcPr>
            <w:tcW w:w="1441" w:type="dxa"/>
          </w:tcPr>
          <w:p w14:paraId="359D7509" w14:textId="0122E39D" w:rsidR="00781C17" w:rsidRPr="004C5D73" w:rsidRDefault="00D27987" w:rsidP="00781C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DE630B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064</w:t>
            </w:r>
          </w:p>
        </w:tc>
      </w:tr>
      <w:tr w:rsidR="00781C17" w:rsidRPr="004C5D73" w14:paraId="5B9570E4" w14:textId="77777777" w:rsidTr="00641270">
        <w:tc>
          <w:tcPr>
            <w:tcW w:w="3828" w:type="dxa"/>
            <w:vAlign w:val="center"/>
          </w:tcPr>
          <w:p w14:paraId="69BB90CB" w14:textId="1C615920" w:rsidR="00781C17" w:rsidRPr="004C5D73" w:rsidRDefault="00781C17" w:rsidP="00781C17">
            <w:pPr>
              <w:tabs>
                <w:tab w:val="left" w:pos="322"/>
              </w:tabs>
              <w:ind w:left="38" w:right="-43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ค่าใช้จ่ายในการรวมธุรกิจ</w:t>
            </w:r>
          </w:p>
        </w:tc>
        <w:tc>
          <w:tcPr>
            <w:tcW w:w="1441" w:type="dxa"/>
          </w:tcPr>
          <w:p w14:paraId="5BAEBE58" w14:textId="446FFAEF" w:rsidR="00781C17" w:rsidRPr="004C5D73" w:rsidRDefault="001F57B7" w:rsidP="00781C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41" w:type="dxa"/>
          </w:tcPr>
          <w:p w14:paraId="59C926CF" w14:textId="27A6172C" w:rsidR="00781C17" w:rsidRPr="004C5D73" w:rsidRDefault="00D27987" w:rsidP="00781C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960F00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282</w:t>
            </w:r>
          </w:p>
        </w:tc>
        <w:tc>
          <w:tcPr>
            <w:tcW w:w="1441" w:type="dxa"/>
          </w:tcPr>
          <w:p w14:paraId="14E2C22C" w14:textId="51BA37C5" w:rsidR="00781C17" w:rsidRPr="004C5D73" w:rsidRDefault="001073D2" w:rsidP="00781C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1" w:type="dxa"/>
          </w:tcPr>
          <w:p w14:paraId="5A3FC5D5" w14:textId="3F610604" w:rsidR="00781C17" w:rsidRPr="004C5D73" w:rsidRDefault="00DE630B" w:rsidP="00781C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781C17" w:rsidRPr="004C5D73" w14:paraId="49957205" w14:textId="77777777" w:rsidTr="00641270">
        <w:tc>
          <w:tcPr>
            <w:tcW w:w="3828" w:type="dxa"/>
            <w:vAlign w:val="center"/>
          </w:tcPr>
          <w:p w14:paraId="2D7A0B98" w14:textId="3D875B3C" w:rsidR="00781C17" w:rsidRPr="004C5D73" w:rsidRDefault="00781C17" w:rsidP="00781C17">
            <w:pPr>
              <w:tabs>
                <w:tab w:val="left" w:pos="322"/>
              </w:tabs>
              <w:ind w:left="38" w:right="-43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ค่าใช้จ่ายในการดำเนินงานอื่น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3E1BA41B" w14:textId="4938DFD6" w:rsidR="00781C17" w:rsidRPr="004C5D73" w:rsidRDefault="00D27987" w:rsidP="00781C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1F57B7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555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45736A23" w14:textId="79CB009C" w:rsidR="00781C17" w:rsidRPr="004C5D73" w:rsidRDefault="00D27987" w:rsidP="00781C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="00960F00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181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77BBA1BE" w14:textId="04B86196" w:rsidR="00781C17" w:rsidRPr="004C5D73" w:rsidRDefault="00D27987" w:rsidP="00781C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073D2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760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7438FED7" w14:textId="61117465" w:rsidR="00781C17" w:rsidRPr="004C5D73" w:rsidRDefault="00D27987" w:rsidP="00781C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457</w:t>
            </w:r>
          </w:p>
        </w:tc>
      </w:tr>
      <w:tr w:rsidR="00781C17" w:rsidRPr="004C5D73" w14:paraId="5432B79C" w14:textId="77777777" w:rsidTr="00641270">
        <w:tc>
          <w:tcPr>
            <w:tcW w:w="3828" w:type="dxa"/>
            <w:vAlign w:val="center"/>
          </w:tcPr>
          <w:p w14:paraId="054403A9" w14:textId="728F9DE7" w:rsidR="00781C17" w:rsidRPr="004C5D73" w:rsidRDefault="00781C17" w:rsidP="00781C17">
            <w:pPr>
              <w:tabs>
                <w:tab w:val="left" w:pos="322"/>
              </w:tabs>
              <w:ind w:left="38" w:right="-43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รวมค่าใช้จ่ายในการดำเนินงาน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D15B5" w14:textId="37DF4BF4" w:rsidR="00781C17" w:rsidRPr="004C5D73" w:rsidRDefault="00D27987" w:rsidP="00781C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  <w:r w:rsidR="001F57B7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849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4673C8" w14:textId="7E93EFF5" w:rsidR="00781C17" w:rsidRPr="004C5D73" w:rsidRDefault="00D27987" w:rsidP="00781C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459</w:t>
            </w:r>
            <w:r w:rsidR="00960F00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721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D48DE1" w14:textId="46BCF273" w:rsidR="00781C17" w:rsidRPr="004C5D73" w:rsidRDefault="00D27987" w:rsidP="00781C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19</w:t>
            </w:r>
            <w:r w:rsidR="001073D2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086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53E2DA" w14:textId="534E5D1D" w:rsidR="00781C17" w:rsidRPr="004C5D73" w:rsidRDefault="00D27987" w:rsidP="00781C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DE630B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384</w:t>
            </w:r>
          </w:p>
        </w:tc>
      </w:tr>
    </w:tbl>
    <w:p w14:paraId="4A9DAB98" w14:textId="2FED90E1" w:rsidR="00062165" w:rsidRPr="004C5D73" w:rsidRDefault="00062165" w:rsidP="00BD51D4">
      <w:pPr>
        <w:jc w:val="thaiDistribute"/>
        <w:rPr>
          <w:rFonts w:ascii="Browallia New" w:hAnsi="Browallia New" w:cs="Browallia New"/>
          <w:color w:val="000000"/>
          <w:sz w:val="22"/>
          <w:szCs w:val="22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1E7125" w:rsidRPr="004C5D73" w14:paraId="7C505DDF" w14:textId="77777777" w:rsidTr="00641270">
        <w:trPr>
          <w:trHeight w:val="386"/>
        </w:trPr>
        <w:tc>
          <w:tcPr>
            <w:tcW w:w="9461" w:type="dxa"/>
            <w:vAlign w:val="center"/>
          </w:tcPr>
          <w:p w14:paraId="55536B83" w14:textId="5E998588" w:rsidR="001E7125" w:rsidRPr="004C5D73" w:rsidRDefault="001E7125" w:rsidP="00260BD4">
            <w:pPr>
              <w:pStyle w:val="ListParagraph"/>
              <w:numPr>
                <w:ilvl w:val="0"/>
                <w:numId w:val="19"/>
              </w:numPr>
              <w:tabs>
                <w:tab w:val="left" w:pos="432"/>
              </w:tabs>
              <w:spacing w:after="0"/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5D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</w:tr>
    </w:tbl>
    <w:p w14:paraId="322E39AF" w14:textId="452D2874" w:rsidR="001E7125" w:rsidRPr="004C5D73" w:rsidRDefault="001E7125" w:rsidP="001E7125">
      <w:pPr>
        <w:jc w:val="thaiDistribute"/>
        <w:rPr>
          <w:rFonts w:ascii="Browallia New" w:hAnsi="Browallia New" w:cs="Browallia New"/>
          <w:color w:val="000000"/>
          <w:sz w:val="22"/>
          <w:szCs w:val="22"/>
          <w:lang w:val="en-GB"/>
        </w:rPr>
      </w:pPr>
    </w:p>
    <w:p w14:paraId="112C7460" w14:textId="26B0E41F" w:rsidR="001E7125" w:rsidRPr="004C5D73" w:rsidRDefault="001E7125" w:rsidP="001E7125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ค่าใช้จ่ายเกี่ยวกับพนักงานสำหรับปีสิ้นสุดวันที่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ธันวาคม </w:t>
      </w:r>
      <w:r w:rsidR="007243CB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และ </w:t>
      </w:r>
      <w:r w:rsidR="007243CB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ประกอบด้วย</w:t>
      </w:r>
    </w:p>
    <w:p w14:paraId="591534EB" w14:textId="1D9BF6DC" w:rsidR="001E7125" w:rsidRPr="004C5D73" w:rsidRDefault="001E7125" w:rsidP="001E7125">
      <w:pPr>
        <w:jc w:val="thaiDistribute"/>
        <w:rPr>
          <w:rFonts w:ascii="Browallia New" w:hAnsi="Browallia New" w:cs="Browallia New"/>
          <w:color w:val="000000"/>
          <w:sz w:val="22"/>
          <w:szCs w:val="22"/>
          <w:lang w:val="en-GB"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1441"/>
        <w:gridCol w:w="1441"/>
        <w:gridCol w:w="1441"/>
        <w:gridCol w:w="1441"/>
      </w:tblGrid>
      <w:tr w:rsidR="001E7125" w:rsidRPr="004C5D73" w14:paraId="684F5FF0" w14:textId="77777777" w:rsidTr="0050704E">
        <w:tc>
          <w:tcPr>
            <w:tcW w:w="3828" w:type="dxa"/>
            <w:vAlign w:val="bottom"/>
          </w:tcPr>
          <w:p w14:paraId="34A80BDE" w14:textId="77777777" w:rsidR="001E7125" w:rsidRPr="004C5D73" w:rsidRDefault="001E7125" w:rsidP="00241C01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882" w:type="dxa"/>
            <w:gridSpan w:val="2"/>
            <w:tcBorders>
              <w:bottom w:val="single" w:sz="4" w:space="0" w:color="auto"/>
            </w:tcBorders>
            <w:vAlign w:val="bottom"/>
          </w:tcPr>
          <w:p w14:paraId="2DDC1A1E" w14:textId="77777777" w:rsidR="001E7125" w:rsidRPr="004C5D73" w:rsidRDefault="001E7125" w:rsidP="00241C01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  <w:tcBorders>
              <w:bottom w:val="single" w:sz="4" w:space="0" w:color="auto"/>
            </w:tcBorders>
            <w:vAlign w:val="bottom"/>
          </w:tcPr>
          <w:p w14:paraId="6FE2BBE6" w14:textId="77777777" w:rsidR="001E7125" w:rsidRPr="004C5D73" w:rsidRDefault="001E7125" w:rsidP="00241C01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81C17" w:rsidRPr="004C5D73" w14:paraId="197B6323" w14:textId="77777777" w:rsidTr="0050704E">
        <w:tc>
          <w:tcPr>
            <w:tcW w:w="3828" w:type="dxa"/>
            <w:vAlign w:val="bottom"/>
          </w:tcPr>
          <w:p w14:paraId="48205DEB" w14:textId="77777777" w:rsidR="00781C17" w:rsidRPr="004C5D73" w:rsidRDefault="00781C17" w:rsidP="00781C17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1CBFD125" w14:textId="1DD35423" w:rsidR="00781C17" w:rsidRPr="004C5D73" w:rsidRDefault="00781C17" w:rsidP="00781C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1" w:type="dxa"/>
            <w:vAlign w:val="bottom"/>
          </w:tcPr>
          <w:p w14:paraId="05C74AF1" w14:textId="4E1D0B38" w:rsidR="00781C17" w:rsidRPr="004C5D73" w:rsidRDefault="00781C17" w:rsidP="00781C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1" w:type="dxa"/>
            <w:vAlign w:val="bottom"/>
          </w:tcPr>
          <w:p w14:paraId="4992B280" w14:textId="37A0FA06" w:rsidR="00781C17" w:rsidRPr="004C5D73" w:rsidRDefault="00781C17" w:rsidP="00781C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1" w:type="dxa"/>
            <w:vAlign w:val="bottom"/>
          </w:tcPr>
          <w:p w14:paraId="1BD6C61F" w14:textId="16812801" w:rsidR="00781C17" w:rsidRPr="004C5D73" w:rsidRDefault="00781C17" w:rsidP="00781C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1D478D" w:rsidRPr="004C5D73" w14:paraId="663FFB3D" w14:textId="77777777" w:rsidTr="00641270">
        <w:tc>
          <w:tcPr>
            <w:tcW w:w="3828" w:type="dxa"/>
            <w:vAlign w:val="bottom"/>
          </w:tcPr>
          <w:p w14:paraId="2D970152" w14:textId="77777777" w:rsidR="001D478D" w:rsidRPr="004C5D73" w:rsidRDefault="001D478D" w:rsidP="001D478D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151A64D5" w14:textId="0D768B5B" w:rsidR="001D478D" w:rsidRPr="004C5D7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309B0224" w14:textId="75544424" w:rsidR="001D478D" w:rsidRPr="004C5D7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45ADF2D9" w14:textId="046CC4BB" w:rsidR="001D478D" w:rsidRPr="004C5D7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3D4A4B85" w14:textId="0771BB92" w:rsidR="001D478D" w:rsidRPr="004C5D7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1D478D" w:rsidRPr="004C5D73" w14:paraId="53C8E2AB" w14:textId="77777777" w:rsidTr="00641270">
        <w:tc>
          <w:tcPr>
            <w:tcW w:w="3828" w:type="dxa"/>
          </w:tcPr>
          <w:p w14:paraId="3F964FC4" w14:textId="77777777" w:rsidR="001D478D" w:rsidRPr="004C5D73" w:rsidRDefault="001D478D" w:rsidP="001D478D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047EEEAB" w14:textId="77777777" w:rsidR="001D478D" w:rsidRPr="004C5D7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1496CF25" w14:textId="77777777" w:rsidR="001D478D" w:rsidRPr="004C5D7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78957AAE" w14:textId="77777777" w:rsidR="001D478D" w:rsidRPr="004C5D7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199066EA" w14:textId="77777777" w:rsidR="001D478D" w:rsidRPr="004C5D7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781C17" w:rsidRPr="004C5D73" w14:paraId="09655798" w14:textId="77777777" w:rsidTr="00BC19C8">
        <w:tc>
          <w:tcPr>
            <w:tcW w:w="3828" w:type="dxa"/>
            <w:vAlign w:val="center"/>
          </w:tcPr>
          <w:p w14:paraId="5CAC94C8" w14:textId="16CF536C" w:rsidR="00781C17" w:rsidRPr="004C5D73" w:rsidRDefault="00781C17" w:rsidP="00781C17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เงินเดือนและค่าแรง </w:t>
            </w:r>
          </w:p>
        </w:tc>
        <w:tc>
          <w:tcPr>
            <w:tcW w:w="1441" w:type="dxa"/>
            <w:vAlign w:val="center"/>
          </w:tcPr>
          <w:p w14:paraId="63D4B49D" w14:textId="052B2B71" w:rsidR="00781C17" w:rsidRPr="004C5D73" w:rsidRDefault="00D27987" w:rsidP="00781C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688</w:t>
            </w:r>
            <w:r w:rsidR="002B1DC8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690</w:t>
            </w:r>
          </w:p>
        </w:tc>
        <w:tc>
          <w:tcPr>
            <w:tcW w:w="1441" w:type="dxa"/>
            <w:vAlign w:val="center"/>
          </w:tcPr>
          <w:p w14:paraId="7221E3D1" w14:textId="50CC49E4" w:rsidR="00781C17" w:rsidRPr="004C5D73" w:rsidRDefault="00D27987" w:rsidP="00781C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712</w:t>
            </w:r>
            <w:r w:rsidR="00781C17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283</w:t>
            </w:r>
          </w:p>
        </w:tc>
        <w:tc>
          <w:tcPr>
            <w:tcW w:w="1441" w:type="dxa"/>
            <w:vAlign w:val="center"/>
          </w:tcPr>
          <w:p w14:paraId="1581DDA3" w14:textId="6AF935A0" w:rsidR="00781C17" w:rsidRPr="004C5D73" w:rsidRDefault="00230850" w:rsidP="00781C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1" w:type="dxa"/>
            <w:vAlign w:val="center"/>
          </w:tcPr>
          <w:p w14:paraId="0B6A55AC" w14:textId="31BE0141" w:rsidR="00781C17" w:rsidRPr="004C5D73" w:rsidRDefault="00781C17" w:rsidP="00781C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781C17" w:rsidRPr="004C5D73" w14:paraId="17C90352" w14:textId="77777777" w:rsidTr="00641270">
        <w:tc>
          <w:tcPr>
            <w:tcW w:w="3828" w:type="dxa"/>
            <w:vAlign w:val="center"/>
          </w:tcPr>
          <w:p w14:paraId="0FDE06DD" w14:textId="294EF245" w:rsidR="00781C17" w:rsidRPr="004C5D73" w:rsidRDefault="00781C17" w:rsidP="00781C17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เงินประกันสังคม </w:t>
            </w:r>
          </w:p>
        </w:tc>
        <w:tc>
          <w:tcPr>
            <w:tcW w:w="1441" w:type="dxa"/>
            <w:vAlign w:val="center"/>
          </w:tcPr>
          <w:p w14:paraId="53B9F8F1" w14:textId="5EAB7D2B" w:rsidR="00781C17" w:rsidRPr="004C5D73" w:rsidRDefault="00D27987" w:rsidP="00781C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4E745F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396</w:t>
            </w:r>
          </w:p>
        </w:tc>
        <w:tc>
          <w:tcPr>
            <w:tcW w:w="1441" w:type="dxa"/>
            <w:vAlign w:val="center"/>
          </w:tcPr>
          <w:p w14:paraId="20901948" w14:textId="31565D30" w:rsidR="00781C17" w:rsidRPr="004C5D73" w:rsidRDefault="00D27987" w:rsidP="00781C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781C17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685</w:t>
            </w:r>
          </w:p>
        </w:tc>
        <w:tc>
          <w:tcPr>
            <w:tcW w:w="1441" w:type="dxa"/>
            <w:vAlign w:val="center"/>
          </w:tcPr>
          <w:p w14:paraId="358DD0B3" w14:textId="758B20BA" w:rsidR="00781C17" w:rsidRPr="004C5D73" w:rsidRDefault="00230850" w:rsidP="00781C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1" w:type="dxa"/>
            <w:vAlign w:val="center"/>
          </w:tcPr>
          <w:p w14:paraId="0E380FF6" w14:textId="5F8F247C" w:rsidR="00781C17" w:rsidRPr="004C5D73" w:rsidRDefault="00781C17" w:rsidP="00781C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781C17" w:rsidRPr="004C5D73" w14:paraId="01811127" w14:textId="77777777" w:rsidTr="00641270">
        <w:tc>
          <w:tcPr>
            <w:tcW w:w="3828" w:type="dxa"/>
            <w:vAlign w:val="bottom"/>
          </w:tcPr>
          <w:p w14:paraId="2F6D8565" w14:textId="77777777" w:rsidR="00781C17" w:rsidRPr="004C5D73" w:rsidRDefault="00781C17" w:rsidP="00781C17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ค่าใช้จ่ายผลประโยชน์พนักงาน</w:t>
            </w:r>
          </w:p>
          <w:p w14:paraId="1591280C" w14:textId="07F94E42" w:rsidR="00781C17" w:rsidRPr="004C5D73" w:rsidRDefault="00781C17" w:rsidP="00781C17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หลังออกจากงาน</w:t>
            </w:r>
          </w:p>
        </w:tc>
        <w:tc>
          <w:tcPr>
            <w:tcW w:w="1441" w:type="dxa"/>
            <w:vAlign w:val="bottom"/>
          </w:tcPr>
          <w:p w14:paraId="7CBA243B" w14:textId="0C6762F0" w:rsidR="00781C17" w:rsidRPr="004C5D73" w:rsidRDefault="00D27987" w:rsidP="00781C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4E745F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251</w:t>
            </w:r>
          </w:p>
        </w:tc>
        <w:tc>
          <w:tcPr>
            <w:tcW w:w="1441" w:type="dxa"/>
            <w:vAlign w:val="bottom"/>
          </w:tcPr>
          <w:p w14:paraId="0C0CDD67" w14:textId="04755EE9" w:rsidR="00781C17" w:rsidRPr="004C5D73" w:rsidRDefault="00D27987" w:rsidP="00781C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781C17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538</w:t>
            </w:r>
          </w:p>
        </w:tc>
        <w:tc>
          <w:tcPr>
            <w:tcW w:w="1441" w:type="dxa"/>
            <w:vAlign w:val="bottom"/>
          </w:tcPr>
          <w:p w14:paraId="249BE407" w14:textId="75736518" w:rsidR="00781C17" w:rsidRPr="004C5D73" w:rsidRDefault="00230850" w:rsidP="00781C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1" w:type="dxa"/>
            <w:vAlign w:val="bottom"/>
          </w:tcPr>
          <w:p w14:paraId="7B4E2F7F" w14:textId="33DBEDFF" w:rsidR="00781C17" w:rsidRPr="004C5D73" w:rsidRDefault="00781C17" w:rsidP="00781C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781C17" w:rsidRPr="004C5D73" w14:paraId="1DD480AB" w14:textId="77777777" w:rsidTr="00641270">
        <w:tc>
          <w:tcPr>
            <w:tcW w:w="3828" w:type="dxa"/>
            <w:vAlign w:val="center"/>
          </w:tcPr>
          <w:p w14:paraId="4F7BBBF1" w14:textId="394EF9BD" w:rsidR="00781C17" w:rsidRPr="004C5D73" w:rsidRDefault="00781C17" w:rsidP="00781C17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เงินกองทุนสำรองเลี้ยงชีพ 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(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37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1" w:type="dxa"/>
            <w:vAlign w:val="bottom"/>
          </w:tcPr>
          <w:p w14:paraId="58E5DDEC" w14:textId="53D1FCC8" w:rsidR="00781C17" w:rsidRPr="004C5D73" w:rsidRDefault="00D27987" w:rsidP="00781C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4E745F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793</w:t>
            </w:r>
          </w:p>
        </w:tc>
        <w:tc>
          <w:tcPr>
            <w:tcW w:w="1441" w:type="dxa"/>
            <w:vAlign w:val="bottom"/>
          </w:tcPr>
          <w:p w14:paraId="057F9615" w14:textId="71E5BBC9" w:rsidR="00781C17" w:rsidRPr="004C5D73" w:rsidRDefault="00D27987" w:rsidP="00781C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781C17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863</w:t>
            </w:r>
          </w:p>
        </w:tc>
        <w:tc>
          <w:tcPr>
            <w:tcW w:w="1441" w:type="dxa"/>
            <w:vAlign w:val="center"/>
          </w:tcPr>
          <w:p w14:paraId="19B58EBE" w14:textId="66FA4EB7" w:rsidR="00781C17" w:rsidRPr="004C5D73" w:rsidRDefault="00230850" w:rsidP="00781C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1" w:type="dxa"/>
            <w:vAlign w:val="center"/>
          </w:tcPr>
          <w:p w14:paraId="367ABDEA" w14:textId="778FD790" w:rsidR="00781C17" w:rsidRPr="004C5D73" w:rsidRDefault="00781C17" w:rsidP="00781C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781C17" w:rsidRPr="004C5D73" w14:paraId="501391C5" w14:textId="77777777" w:rsidTr="00BC19C8">
        <w:tc>
          <w:tcPr>
            <w:tcW w:w="3828" w:type="dxa"/>
            <w:vAlign w:val="center"/>
          </w:tcPr>
          <w:p w14:paraId="5DEBBBDE" w14:textId="03ECCFDC" w:rsidR="00781C17" w:rsidRPr="004C5D73" w:rsidRDefault="00781C17" w:rsidP="00781C17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ผลประโยชน์พนักงานโดยใช้หุ้นเป็นเกณฑ์</w:t>
            </w:r>
          </w:p>
        </w:tc>
        <w:tc>
          <w:tcPr>
            <w:tcW w:w="1441" w:type="dxa"/>
            <w:vAlign w:val="bottom"/>
          </w:tcPr>
          <w:p w14:paraId="379324A4" w14:textId="7358389D" w:rsidR="00781C17" w:rsidRPr="004C5D73" w:rsidRDefault="00D27987" w:rsidP="00781C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4E745F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990</w:t>
            </w:r>
          </w:p>
        </w:tc>
        <w:tc>
          <w:tcPr>
            <w:tcW w:w="1441" w:type="dxa"/>
            <w:vAlign w:val="bottom"/>
          </w:tcPr>
          <w:p w14:paraId="22F17E1F" w14:textId="6CEDFC48" w:rsidR="00781C17" w:rsidRPr="004C5D73" w:rsidRDefault="00D27987" w:rsidP="00781C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781C17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087</w:t>
            </w:r>
          </w:p>
        </w:tc>
        <w:tc>
          <w:tcPr>
            <w:tcW w:w="1441" w:type="dxa"/>
            <w:vAlign w:val="center"/>
          </w:tcPr>
          <w:p w14:paraId="25803D3C" w14:textId="656AC430" w:rsidR="00781C17" w:rsidRPr="004C5D73" w:rsidRDefault="00230850" w:rsidP="00781C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1" w:type="dxa"/>
            <w:vAlign w:val="center"/>
          </w:tcPr>
          <w:p w14:paraId="43B9F5B2" w14:textId="0FDDD489" w:rsidR="00781C17" w:rsidRPr="004C5D73" w:rsidRDefault="00781C17" w:rsidP="00781C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781C17" w:rsidRPr="004C5D73" w14:paraId="5318587D" w14:textId="77777777" w:rsidTr="00BC19C8">
        <w:tc>
          <w:tcPr>
            <w:tcW w:w="3828" w:type="dxa"/>
            <w:vAlign w:val="center"/>
          </w:tcPr>
          <w:p w14:paraId="6F50520E" w14:textId="78C2BA64" w:rsidR="00781C17" w:rsidRPr="004C5D73" w:rsidRDefault="00781C17" w:rsidP="00781C17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ผลประโยชน์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พนักงานอื่น</w:t>
            </w:r>
          </w:p>
        </w:tc>
        <w:tc>
          <w:tcPr>
            <w:tcW w:w="1441" w:type="dxa"/>
            <w:vAlign w:val="bottom"/>
          </w:tcPr>
          <w:p w14:paraId="7768C3AA" w14:textId="25111ECD" w:rsidR="00781C17" w:rsidRPr="004C5D73" w:rsidRDefault="00D27987" w:rsidP="00781C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  <w:r w:rsidR="004E745F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321</w:t>
            </w:r>
          </w:p>
        </w:tc>
        <w:tc>
          <w:tcPr>
            <w:tcW w:w="1441" w:type="dxa"/>
            <w:vAlign w:val="bottom"/>
          </w:tcPr>
          <w:p w14:paraId="09275635" w14:textId="76ED20F5" w:rsidR="00781C17" w:rsidRPr="004C5D73" w:rsidRDefault="00D27987" w:rsidP="00781C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</w:t>
            </w:r>
            <w:r w:rsidR="00781C17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302</w:t>
            </w:r>
          </w:p>
        </w:tc>
        <w:tc>
          <w:tcPr>
            <w:tcW w:w="1441" w:type="dxa"/>
            <w:vAlign w:val="center"/>
          </w:tcPr>
          <w:p w14:paraId="4522F610" w14:textId="21AF8414" w:rsidR="00781C17" w:rsidRPr="004C5D73" w:rsidRDefault="00230850" w:rsidP="00781C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1" w:type="dxa"/>
            <w:vAlign w:val="center"/>
          </w:tcPr>
          <w:p w14:paraId="6946903D" w14:textId="4D12B49E" w:rsidR="00781C17" w:rsidRPr="004C5D73" w:rsidRDefault="00781C17" w:rsidP="00781C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781C17" w:rsidRPr="004C5D73" w14:paraId="66455AFD" w14:textId="77777777" w:rsidTr="00BC19C8">
        <w:tc>
          <w:tcPr>
            <w:tcW w:w="3828" w:type="dxa"/>
            <w:vAlign w:val="center"/>
          </w:tcPr>
          <w:p w14:paraId="7C58DE9C" w14:textId="4D742FE5" w:rsidR="00781C17" w:rsidRPr="004C5D73" w:rsidRDefault="00781C17" w:rsidP="00781C17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อื่นๆ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7860F33D" w14:textId="2F0DD323" w:rsidR="00781C17" w:rsidRPr="004C5D73" w:rsidRDefault="00D27987" w:rsidP="00781C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4E745F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703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3A607301" w14:textId="34CDA558" w:rsidR="00781C17" w:rsidRPr="004C5D73" w:rsidRDefault="00D27987" w:rsidP="00781C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781C17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018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1BFF8417" w14:textId="34BE2990" w:rsidR="00781C17" w:rsidRPr="004C5D73" w:rsidRDefault="00D27987" w:rsidP="00781C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3640929D" w14:textId="3424D58A" w:rsidR="00781C17" w:rsidRPr="004C5D73" w:rsidRDefault="00D27987" w:rsidP="00781C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</w:t>
            </w:r>
          </w:p>
        </w:tc>
      </w:tr>
      <w:tr w:rsidR="00781C17" w:rsidRPr="004C5D73" w14:paraId="28A43740" w14:textId="77777777" w:rsidTr="00641270">
        <w:tc>
          <w:tcPr>
            <w:tcW w:w="3828" w:type="dxa"/>
            <w:vAlign w:val="center"/>
          </w:tcPr>
          <w:p w14:paraId="0DC08078" w14:textId="09E55D54" w:rsidR="00781C17" w:rsidRPr="004C5D73" w:rsidRDefault="00781C17" w:rsidP="00781C17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รวมค่าใช้จ่ายเกี่ยวกับพนักงาน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0D25EE" w14:textId="79C7F5F8" w:rsidR="00781C17" w:rsidRPr="004C5D73" w:rsidRDefault="00D27987" w:rsidP="00781C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873</w:t>
            </w:r>
            <w:r w:rsidR="005C2ED5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74E6FC" w14:textId="74011BDF" w:rsidR="00781C17" w:rsidRPr="004C5D73" w:rsidRDefault="00D27987" w:rsidP="00781C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873</w:t>
            </w:r>
            <w:r w:rsidR="00781C17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776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CE5558" w14:textId="4CCF3E3E" w:rsidR="00781C17" w:rsidRPr="004C5D73" w:rsidRDefault="00D27987" w:rsidP="00781C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27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ACFE4B" w14:textId="6A4ABA2B" w:rsidR="00781C17" w:rsidRPr="004C5D73" w:rsidRDefault="00D27987" w:rsidP="00781C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</w:t>
            </w:r>
          </w:p>
        </w:tc>
      </w:tr>
    </w:tbl>
    <w:p w14:paraId="539F21CC" w14:textId="77777777" w:rsidR="003A0126" w:rsidRPr="004C5D73" w:rsidRDefault="003A0126">
      <w:pPr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1E7125" w:rsidRPr="004C5D73" w14:paraId="0EA03917" w14:textId="77777777" w:rsidTr="00641270">
        <w:trPr>
          <w:trHeight w:val="386"/>
        </w:trPr>
        <w:tc>
          <w:tcPr>
            <w:tcW w:w="9461" w:type="dxa"/>
            <w:vAlign w:val="center"/>
          </w:tcPr>
          <w:p w14:paraId="51218961" w14:textId="7F78DC6E" w:rsidR="001E7125" w:rsidRPr="004C5D73" w:rsidRDefault="001E7125" w:rsidP="00260BD4">
            <w:pPr>
              <w:pStyle w:val="ListParagraph"/>
              <w:numPr>
                <w:ilvl w:val="0"/>
                <w:numId w:val="19"/>
              </w:numPr>
              <w:tabs>
                <w:tab w:val="left" w:pos="432"/>
              </w:tabs>
              <w:spacing w:after="0"/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5D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lastRenderedPageBreak/>
              <w:t>ผลขาดทุนด้านเครดิตที่คาดว่าจะเกิดขึ้น</w:t>
            </w:r>
          </w:p>
        </w:tc>
      </w:tr>
    </w:tbl>
    <w:p w14:paraId="33BADB95" w14:textId="648308F0" w:rsidR="001E7125" w:rsidRPr="004C5D73" w:rsidRDefault="001E7125" w:rsidP="001E7125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286ADC2" w14:textId="3A14A66B" w:rsidR="001E7125" w:rsidRPr="004C5D73" w:rsidRDefault="001E7125" w:rsidP="001E7125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ผลขาดทุนด้านเครดิตที่คาดว่าจะเกิดขึ้นสำหรับปีสิ้นสุดวันที่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ธันวาคม </w:t>
      </w:r>
      <w:r w:rsidR="007243CB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และ </w:t>
      </w:r>
      <w:r w:rsidR="007243CB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ประกอบด้วย</w:t>
      </w:r>
    </w:p>
    <w:p w14:paraId="6A9A3BDC" w14:textId="39F75B49" w:rsidR="001E7125" w:rsidRPr="004C5D73" w:rsidRDefault="001E7125" w:rsidP="001E7125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1441"/>
        <w:gridCol w:w="1441"/>
        <w:gridCol w:w="1441"/>
        <w:gridCol w:w="1441"/>
      </w:tblGrid>
      <w:tr w:rsidR="001E7125" w:rsidRPr="004C5D73" w14:paraId="3FC4ADE0" w14:textId="77777777" w:rsidTr="00BD7D6D">
        <w:tc>
          <w:tcPr>
            <w:tcW w:w="3828" w:type="dxa"/>
            <w:vAlign w:val="bottom"/>
          </w:tcPr>
          <w:p w14:paraId="01A1CA47" w14:textId="77777777" w:rsidR="001E7125" w:rsidRPr="004C5D73" w:rsidRDefault="001E7125" w:rsidP="00241C01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882" w:type="dxa"/>
            <w:gridSpan w:val="2"/>
            <w:tcBorders>
              <w:bottom w:val="single" w:sz="4" w:space="0" w:color="auto"/>
            </w:tcBorders>
            <w:vAlign w:val="bottom"/>
          </w:tcPr>
          <w:p w14:paraId="36D9BF30" w14:textId="77777777" w:rsidR="001E7125" w:rsidRPr="004C5D73" w:rsidRDefault="001E7125" w:rsidP="00241C01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  <w:tcBorders>
              <w:bottom w:val="single" w:sz="4" w:space="0" w:color="auto"/>
            </w:tcBorders>
            <w:vAlign w:val="bottom"/>
          </w:tcPr>
          <w:p w14:paraId="5A887385" w14:textId="77777777" w:rsidR="001E7125" w:rsidRPr="004C5D73" w:rsidRDefault="001E7125" w:rsidP="00241C01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81C17" w:rsidRPr="004C5D73" w14:paraId="7CA592AE" w14:textId="77777777" w:rsidTr="00395845">
        <w:tc>
          <w:tcPr>
            <w:tcW w:w="3828" w:type="dxa"/>
            <w:vAlign w:val="bottom"/>
          </w:tcPr>
          <w:p w14:paraId="774F4E2D" w14:textId="77777777" w:rsidR="00781C17" w:rsidRPr="004C5D73" w:rsidRDefault="00781C17" w:rsidP="00781C17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38771274" w14:textId="72525823" w:rsidR="00781C17" w:rsidRPr="004C5D73" w:rsidRDefault="00781C17" w:rsidP="00781C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1" w:type="dxa"/>
            <w:vAlign w:val="bottom"/>
          </w:tcPr>
          <w:p w14:paraId="4B0BBA97" w14:textId="57FF9611" w:rsidR="00781C17" w:rsidRPr="004C5D73" w:rsidRDefault="00781C17" w:rsidP="00781C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1" w:type="dxa"/>
            <w:vAlign w:val="bottom"/>
          </w:tcPr>
          <w:p w14:paraId="1C021384" w14:textId="5B9547D7" w:rsidR="00781C17" w:rsidRPr="004C5D73" w:rsidRDefault="00781C17" w:rsidP="00781C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1" w:type="dxa"/>
            <w:vAlign w:val="bottom"/>
          </w:tcPr>
          <w:p w14:paraId="16B36E92" w14:textId="6C5C9451" w:rsidR="00781C17" w:rsidRPr="004C5D73" w:rsidRDefault="00781C17" w:rsidP="00781C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1D478D" w:rsidRPr="004C5D73" w14:paraId="70DFC78B" w14:textId="77777777" w:rsidTr="00641270">
        <w:tc>
          <w:tcPr>
            <w:tcW w:w="3828" w:type="dxa"/>
            <w:vAlign w:val="bottom"/>
          </w:tcPr>
          <w:p w14:paraId="76F90D87" w14:textId="77777777" w:rsidR="001D478D" w:rsidRPr="004C5D73" w:rsidRDefault="001D478D" w:rsidP="001D478D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4B88D8AC" w14:textId="6D037AA1" w:rsidR="001D478D" w:rsidRPr="004C5D7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5BED1639" w14:textId="29CEDB03" w:rsidR="001D478D" w:rsidRPr="004C5D7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317A7D72" w14:textId="7FB4C692" w:rsidR="001D478D" w:rsidRPr="004C5D7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432B581A" w14:textId="19620DFB" w:rsidR="001D478D" w:rsidRPr="004C5D7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1D478D" w:rsidRPr="004C5D73" w14:paraId="36BBF743" w14:textId="77777777" w:rsidTr="00641270">
        <w:tc>
          <w:tcPr>
            <w:tcW w:w="3828" w:type="dxa"/>
          </w:tcPr>
          <w:p w14:paraId="53F70120" w14:textId="77777777" w:rsidR="001D478D" w:rsidRPr="004C5D73" w:rsidRDefault="001D478D" w:rsidP="001D478D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45F31C8A" w14:textId="77777777" w:rsidR="001D478D" w:rsidRPr="004C5D7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1A9AB3E6" w14:textId="77777777" w:rsidR="001D478D" w:rsidRPr="004C5D7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3BF44942" w14:textId="77777777" w:rsidR="001D478D" w:rsidRPr="004C5D7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25AB467D" w14:textId="77777777" w:rsidR="001D478D" w:rsidRPr="004C5D7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877E5E" w:rsidRPr="004C5D73" w14:paraId="0A1B40C9" w14:textId="77777777" w:rsidTr="008600B2">
        <w:tc>
          <w:tcPr>
            <w:tcW w:w="3828" w:type="dxa"/>
            <w:vAlign w:val="bottom"/>
          </w:tcPr>
          <w:p w14:paraId="2285B9A6" w14:textId="77777777" w:rsidR="00877E5E" w:rsidRPr="004C5D73" w:rsidRDefault="00877E5E" w:rsidP="00877E5E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</w:p>
          <w:p w14:paraId="6409949D" w14:textId="7B86FBB6" w:rsidR="00877E5E" w:rsidRPr="004C5D73" w:rsidRDefault="00877E5E" w:rsidP="00877E5E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  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(กลับราย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การ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1" w:type="dxa"/>
            <w:vAlign w:val="bottom"/>
          </w:tcPr>
          <w:p w14:paraId="5E972B9E" w14:textId="420F74B3" w:rsidR="00877E5E" w:rsidRPr="004C5D73" w:rsidRDefault="00877E5E" w:rsidP="003A012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1" w:type="dxa"/>
            <w:vAlign w:val="bottom"/>
          </w:tcPr>
          <w:p w14:paraId="68712B68" w14:textId="59D09DA2" w:rsidR="00877E5E" w:rsidRPr="004C5D73" w:rsidRDefault="00D27987" w:rsidP="003A012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</w:p>
        </w:tc>
        <w:tc>
          <w:tcPr>
            <w:tcW w:w="1441" w:type="dxa"/>
            <w:vAlign w:val="bottom"/>
          </w:tcPr>
          <w:p w14:paraId="589B1AE8" w14:textId="4F8BD80E" w:rsidR="00877E5E" w:rsidRPr="004C5D73" w:rsidRDefault="00877E5E" w:rsidP="003A012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1" w:type="dxa"/>
            <w:vAlign w:val="bottom"/>
          </w:tcPr>
          <w:p w14:paraId="51642639" w14:textId="2ED6D704" w:rsidR="00877E5E" w:rsidRPr="004C5D73" w:rsidRDefault="00D27987" w:rsidP="00877E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</w:p>
        </w:tc>
      </w:tr>
      <w:tr w:rsidR="00C505E2" w:rsidRPr="004C5D73" w14:paraId="4FED6EBA" w14:textId="77777777" w:rsidTr="008600B2">
        <w:tc>
          <w:tcPr>
            <w:tcW w:w="3828" w:type="dxa"/>
            <w:vAlign w:val="bottom"/>
          </w:tcPr>
          <w:p w14:paraId="5B52CEB2" w14:textId="11433797" w:rsidR="00C505E2" w:rsidRPr="004C5D73" w:rsidRDefault="00C505E2" w:rsidP="00781C17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สินทรัพย์ทางการเงิน 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(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กลับรายการ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1" w:type="dxa"/>
            <w:vAlign w:val="bottom"/>
          </w:tcPr>
          <w:p w14:paraId="12D06E1D" w14:textId="77777777" w:rsidR="00C505E2" w:rsidRPr="004C5D73" w:rsidRDefault="00C505E2" w:rsidP="003A012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611D1424" w14:textId="77777777" w:rsidR="00C505E2" w:rsidRPr="004C5D73" w:rsidRDefault="00C505E2" w:rsidP="003A012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339A9F77" w14:textId="77777777" w:rsidR="00C505E2" w:rsidRPr="004C5D73" w:rsidRDefault="00C505E2" w:rsidP="003A012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4DE471C5" w14:textId="77777777" w:rsidR="00C505E2" w:rsidRPr="004C5D73" w:rsidRDefault="00C505E2" w:rsidP="00781C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877E5E" w:rsidRPr="004C5D73" w14:paraId="6DB23535" w14:textId="77777777" w:rsidTr="008600B2">
        <w:tc>
          <w:tcPr>
            <w:tcW w:w="3828" w:type="dxa"/>
            <w:vAlign w:val="bottom"/>
          </w:tcPr>
          <w:p w14:paraId="443662A2" w14:textId="77777777" w:rsidR="00877E5E" w:rsidRPr="004C5D73" w:rsidRDefault="00877E5E" w:rsidP="00877E5E">
            <w:pPr>
              <w:tabs>
                <w:tab w:val="left" w:pos="322"/>
              </w:tabs>
              <w:ind w:left="180" w:right="-43" w:hanging="14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  <w:r w:rsidRPr="004C5D7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สินทรัพย์ทางการเงินที่วัดมูลค่าด้วยมูลค่า</w:t>
            </w:r>
          </w:p>
          <w:p w14:paraId="52911DF5" w14:textId="116C7D47" w:rsidR="00877E5E" w:rsidRPr="004C5D73" w:rsidRDefault="00877E5E" w:rsidP="00877E5E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C5D7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   ยุติธรรมผ่านกำไรขาดทุนเบ็ดเสร็จอื่น</w:t>
            </w:r>
          </w:p>
        </w:tc>
        <w:tc>
          <w:tcPr>
            <w:tcW w:w="1441" w:type="dxa"/>
            <w:vAlign w:val="bottom"/>
          </w:tcPr>
          <w:p w14:paraId="24373006" w14:textId="4A70CC94" w:rsidR="00877E5E" w:rsidRPr="004C5D73" w:rsidRDefault="00877E5E" w:rsidP="003A012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1" w:type="dxa"/>
            <w:vAlign w:val="bottom"/>
          </w:tcPr>
          <w:p w14:paraId="743A1EDB" w14:textId="29FDB019" w:rsidR="00877E5E" w:rsidRPr="004C5D73" w:rsidRDefault="00A80CD4" w:rsidP="003A012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196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1" w:type="dxa"/>
            <w:vAlign w:val="bottom"/>
          </w:tcPr>
          <w:p w14:paraId="74BEBF1A" w14:textId="2DEE7172" w:rsidR="00877E5E" w:rsidRPr="004C5D73" w:rsidRDefault="00877E5E" w:rsidP="003A012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1" w:type="dxa"/>
            <w:vAlign w:val="bottom"/>
          </w:tcPr>
          <w:p w14:paraId="54B638E9" w14:textId="041A4608" w:rsidR="00877E5E" w:rsidRPr="004C5D73" w:rsidRDefault="00877E5E" w:rsidP="00877E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7B1236" w:rsidRPr="004C5D73" w14:paraId="1DAE8BDF" w14:textId="77777777" w:rsidTr="008600B2">
        <w:tc>
          <w:tcPr>
            <w:tcW w:w="3828" w:type="dxa"/>
            <w:vAlign w:val="bottom"/>
          </w:tcPr>
          <w:p w14:paraId="4E11A3D5" w14:textId="77777777" w:rsidR="007B1236" w:rsidRPr="004C5D73" w:rsidRDefault="007B1236" w:rsidP="007B1236">
            <w:pPr>
              <w:tabs>
                <w:tab w:val="left" w:pos="322"/>
              </w:tabs>
              <w:ind w:left="180" w:right="-43" w:hanging="142"/>
              <w:rPr>
                <w:rFonts w:ascii="Browallia New" w:eastAsia="AngsanaUPC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4C5D73">
              <w:rPr>
                <w:rFonts w:ascii="Browallia New" w:eastAsia="AngsanaUPC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รวมผลขาดทุนด้านเครดิตที่คาดว่า</w:t>
            </w:r>
          </w:p>
          <w:p w14:paraId="05F387B2" w14:textId="2C7801F3" w:rsidR="007B1236" w:rsidRPr="004C5D73" w:rsidRDefault="007B1236" w:rsidP="007B1236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C5D73">
              <w:rPr>
                <w:rFonts w:ascii="Browallia New" w:eastAsia="AngsanaUPC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  </w:t>
            </w:r>
            <w:r w:rsidRPr="004C5D73">
              <w:rPr>
                <w:rFonts w:ascii="Browallia New" w:eastAsia="AngsanaUPC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จะเกิดขึ้น</w:t>
            </w:r>
            <w:r w:rsidRPr="004C5D73">
              <w:rPr>
                <w:rFonts w:ascii="Browallia New" w:eastAsia="AngsanaUPC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(</w:t>
            </w:r>
            <w:r w:rsidRPr="004C5D73">
              <w:rPr>
                <w:rFonts w:ascii="Browallia New" w:eastAsia="AngsanaUPC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กลับรายการ</w:t>
            </w:r>
            <w:r w:rsidRPr="004C5D73">
              <w:rPr>
                <w:rFonts w:ascii="Browallia New" w:eastAsia="AngsanaUPC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A9721B" w14:textId="155916E6" w:rsidR="007B1236" w:rsidRPr="004C5D73" w:rsidRDefault="007B1236" w:rsidP="003A012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8B69BA" w14:textId="411228F5" w:rsidR="007B1236" w:rsidRPr="004C5D73" w:rsidRDefault="00A80CD4" w:rsidP="003A012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187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63B7F8" w14:textId="7455E092" w:rsidR="007B1236" w:rsidRPr="004C5D73" w:rsidRDefault="007B1236" w:rsidP="003A012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959629" w14:textId="55AEDE9B" w:rsidR="007B1236" w:rsidRPr="004C5D73" w:rsidRDefault="007B1236" w:rsidP="007B12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</w:tbl>
    <w:p w14:paraId="39AF278F" w14:textId="0A8C6698" w:rsidR="00CF03B1" w:rsidRPr="004C5D73" w:rsidRDefault="00CF03B1" w:rsidP="00A2737B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1E7125" w:rsidRPr="004C5D73" w14:paraId="73D4BC6F" w14:textId="77777777" w:rsidTr="00641270">
        <w:trPr>
          <w:trHeight w:val="386"/>
        </w:trPr>
        <w:tc>
          <w:tcPr>
            <w:tcW w:w="9461" w:type="dxa"/>
            <w:vAlign w:val="center"/>
          </w:tcPr>
          <w:p w14:paraId="74F4F12A" w14:textId="2BC727C8" w:rsidR="001E7125" w:rsidRPr="004C5D73" w:rsidRDefault="001E7125" w:rsidP="00260BD4">
            <w:pPr>
              <w:pStyle w:val="ListParagraph"/>
              <w:numPr>
                <w:ilvl w:val="0"/>
                <w:numId w:val="19"/>
              </w:numPr>
              <w:tabs>
                <w:tab w:val="left" w:pos="432"/>
              </w:tabs>
              <w:spacing w:after="0"/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5D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434DE8FB" w14:textId="1A791662" w:rsidR="001E7125" w:rsidRPr="004C5D73" w:rsidRDefault="001E7125" w:rsidP="001E7125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B204F2A" w14:textId="2EFBC0C5" w:rsidR="0002080A" w:rsidRPr="004C5D73" w:rsidRDefault="00766072" w:rsidP="0002080A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C5D73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ค่าใช้จ่าย</w:t>
      </w:r>
      <w:r w:rsidR="0002080A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ภาษีเงินได้สำหรับปีสิ้นสุดวันที่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02080A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ธันวาคม </w:t>
      </w:r>
      <w:r w:rsidR="007243CB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="0002080A"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02080A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และ </w:t>
      </w:r>
      <w:r w:rsidR="007243CB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="0002080A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ประกอบด้วยรายการดังต่อไปนี้</w:t>
      </w:r>
    </w:p>
    <w:p w14:paraId="3A96D7F5" w14:textId="47E792F7" w:rsidR="0002080A" w:rsidRPr="004C5D73" w:rsidRDefault="0002080A" w:rsidP="0002080A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1441"/>
        <w:gridCol w:w="1441"/>
        <w:gridCol w:w="1441"/>
        <w:gridCol w:w="1441"/>
      </w:tblGrid>
      <w:tr w:rsidR="0002080A" w:rsidRPr="004C5D73" w14:paraId="5139E709" w14:textId="77777777" w:rsidTr="00BD7D6D">
        <w:tc>
          <w:tcPr>
            <w:tcW w:w="3828" w:type="dxa"/>
            <w:vAlign w:val="bottom"/>
          </w:tcPr>
          <w:p w14:paraId="3F6F9DC5" w14:textId="77777777" w:rsidR="0002080A" w:rsidRPr="004C5D73" w:rsidRDefault="0002080A" w:rsidP="00241C01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882" w:type="dxa"/>
            <w:gridSpan w:val="2"/>
            <w:tcBorders>
              <w:bottom w:val="single" w:sz="4" w:space="0" w:color="auto"/>
            </w:tcBorders>
            <w:vAlign w:val="bottom"/>
          </w:tcPr>
          <w:p w14:paraId="38045380" w14:textId="77777777" w:rsidR="0002080A" w:rsidRPr="004C5D73" w:rsidRDefault="0002080A" w:rsidP="00241C01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  <w:tcBorders>
              <w:bottom w:val="single" w:sz="4" w:space="0" w:color="auto"/>
            </w:tcBorders>
            <w:vAlign w:val="bottom"/>
          </w:tcPr>
          <w:p w14:paraId="1904338A" w14:textId="77777777" w:rsidR="0002080A" w:rsidRPr="004C5D73" w:rsidRDefault="0002080A" w:rsidP="00241C01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95845" w:rsidRPr="004C5D73" w14:paraId="029E3963" w14:textId="77777777" w:rsidTr="00641270">
        <w:tc>
          <w:tcPr>
            <w:tcW w:w="3828" w:type="dxa"/>
            <w:vAlign w:val="bottom"/>
          </w:tcPr>
          <w:p w14:paraId="311F912E" w14:textId="77777777" w:rsidR="00395845" w:rsidRPr="004C5D73" w:rsidRDefault="00395845" w:rsidP="00781C17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231163C2" w14:textId="77777777" w:rsidR="00395845" w:rsidRPr="004C5D73" w:rsidRDefault="00395845" w:rsidP="00781C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6D2CDF58" w14:textId="54155BA9" w:rsidR="00395845" w:rsidRPr="004C5D73" w:rsidRDefault="00395845" w:rsidP="00781C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(</w:t>
            </w:r>
            <w:r w:rsidRPr="004C5D7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ปรับปรุงใหม่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6D8112F3" w14:textId="77777777" w:rsidR="00395845" w:rsidRPr="004C5D73" w:rsidRDefault="00395845" w:rsidP="00781C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0BC0E858" w14:textId="77777777" w:rsidR="00395845" w:rsidRPr="004C5D73" w:rsidRDefault="00395845" w:rsidP="00781C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781C17" w:rsidRPr="004C5D73" w14:paraId="37D77BFA" w14:textId="77777777" w:rsidTr="008604C6">
        <w:tc>
          <w:tcPr>
            <w:tcW w:w="3828" w:type="dxa"/>
            <w:vAlign w:val="bottom"/>
          </w:tcPr>
          <w:p w14:paraId="35611D0F" w14:textId="77777777" w:rsidR="00781C17" w:rsidRPr="004C5D73" w:rsidRDefault="00781C17" w:rsidP="00781C17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69A4ABA7" w14:textId="4341333F" w:rsidR="00781C17" w:rsidRPr="004C5D73" w:rsidRDefault="00781C17" w:rsidP="00781C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1" w:type="dxa"/>
            <w:vAlign w:val="bottom"/>
          </w:tcPr>
          <w:p w14:paraId="6D5A1263" w14:textId="5B484CFE" w:rsidR="00781C17" w:rsidRPr="004C5D73" w:rsidRDefault="00781C17" w:rsidP="00781C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1" w:type="dxa"/>
            <w:vAlign w:val="bottom"/>
          </w:tcPr>
          <w:p w14:paraId="33804F4F" w14:textId="40C4CAD8" w:rsidR="00781C17" w:rsidRPr="004C5D73" w:rsidRDefault="00781C17" w:rsidP="00781C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1" w:type="dxa"/>
            <w:vAlign w:val="bottom"/>
          </w:tcPr>
          <w:p w14:paraId="5C6F608A" w14:textId="4D483FE5" w:rsidR="00781C17" w:rsidRPr="004C5D73" w:rsidRDefault="00781C17" w:rsidP="00781C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1D478D" w:rsidRPr="004C5D73" w14:paraId="7357E8CD" w14:textId="77777777" w:rsidTr="00641270">
        <w:tc>
          <w:tcPr>
            <w:tcW w:w="3828" w:type="dxa"/>
            <w:vAlign w:val="bottom"/>
          </w:tcPr>
          <w:p w14:paraId="60BC0A99" w14:textId="77777777" w:rsidR="001D478D" w:rsidRPr="004C5D73" w:rsidRDefault="001D478D" w:rsidP="001D478D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28EF7530" w14:textId="775B17A3" w:rsidR="001D478D" w:rsidRPr="004C5D7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056F719B" w14:textId="21922E97" w:rsidR="001D478D" w:rsidRPr="004C5D7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1F65FF82" w14:textId="53228283" w:rsidR="001D478D" w:rsidRPr="004C5D7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2707DA8C" w14:textId="04C86D16" w:rsidR="001D478D" w:rsidRPr="004C5D7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1D478D" w:rsidRPr="004C5D73" w14:paraId="4897F1C3" w14:textId="77777777" w:rsidTr="00641270">
        <w:tc>
          <w:tcPr>
            <w:tcW w:w="3828" w:type="dxa"/>
          </w:tcPr>
          <w:p w14:paraId="0E8AE64E" w14:textId="77777777" w:rsidR="001D478D" w:rsidRPr="004C5D73" w:rsidRDefault="001D478D" w:rsidP="001D478D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01B1EC1F" w14:textId="77777777" w:rsidR="001D478D" w:rsidRPr="004C5D7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21BC1411" w14:textId="77777777" w:rsidR="001D478D" w:rsidRPr="004C5D7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475A8980" w14:textId="77777777" w:rsidR="001D478D" w:rsidRPr="004C5D7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7759BC41" w14:textId="77777777" w:rsidR="001D478D" w:rsidRPr="004C5D7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1D478D" w:rsidRPr="004C5D73" w14:paraId="72723D8B" w14:textId="77777777" w:rsidTr="00641270">
        <w:tc>
          <w:tcPr>
            <w:tcW w:w="3828" w:type="dxa"/>
            <w:vAlign w:val="center"/>
          </w:tcPr>
          <w:p w14:paraId="361D87D0" w14:textId="500244CC" w:rsidR="001D478D" w:rsidRPr="004C5D73" w:rsidRDefault="001D478D" w:rsidP="001D478D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ภาษีเงินได้</w:t>
            </w:r>
            <w:r w:rsidR="006D6E27"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ปี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ปัจจุบัน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:</w:t>
            </w:r>
          </w:p>
        </w:tc>
        <w:tc>
          <w:tcPr>
            <w:tcW w:w="1441" w:type="dxa"/>
            <w:vAlign w:val="center"/>
          </w:tcPr>
          <w:p w14:paraId="25EFF761" w14:textId="77777777" w:rsidR="001D478D" w:rsidRPr="004C5D73" w:rsidRDefault="001D478D" w:rsidP="00E6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vAlign w:val="center"/>
          </w:tcPr>
          <w:p w14:paraId="01F1FC4A" w14:textId="04E1BE6B" w:rsidR="001D478D" w:rsidRPr="004C5D73" w:rsidRDefault="001D478D" w:rsidP="00E6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vAlign w:val="center"/>
          </w:tcPr>
          <w:p w14:paraId="3B685144" w14:textId="77777777" w:rsidR="001D478D" w:rsidRPr="004C5D73" w:rsidRDefault="001D478D" w:rsidP="00E6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vAlign w:val="center"/>
          </w:tcPr>
          <w:p w14:paraId="2C0261E4" w14:textId="3B0689D0" w:rsidR="001D478D" w:rsidRPr="004C5D73" w:rsidRDefault="001D478D" w:rsidP="00E6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781C17" w:rsidRPr="004C5D73" w14:paraId="0B1A3E2D" w14:textId="77777777" w:rsidTr="003C3BCD">
        <w:tc>
          <w:tcPr>
            <w:tcW w:w="3828" w:type="dxa"/>
            <w:vAlign w:val="bottom"/>
          </w:tcPr>
          <w:p w14:paraId="2329E226" w14:textId="259AF448" w:rsidR="00781C17" w:rsidRPr="004C5D73" w:rsidRDefault="00781C17" w:rsidP="00083439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ภาษีเงินได้</w:t>
            </w:r>
            <w:r w:rsidR="00070EC0" w:rsidRPr="004C5D7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คำนวณจากกำไรทางภาษีสำหรับปี</w:t>
            </w:r>
          </w:p>
        </w:tc>
        <w:tc>
          <w:tcPr>
            <w:tcW w:w="1441" w:type="dxa"/>
            <w:vAlign w:val="bottom"/>
          </w:tcPr>
          <w:p w14:paraId="18D59C0E" w14:textId="7FA42806" w:rsidR="00781C17" w:rsidRPr="004C5D73" w:rsidRDefault="00D27987" w:rsidP="00E6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3C3BCD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744</w:t>
            </w:r>
          </w:p>
        </w:tc>
        <w:tc>
          <w:tcPr>
            <w:tcW w:w="1441" w:type="dxa"/>
            <w:vAlign w:val="bottom"/>
          </w:tcPr>
          <w:p w14:paraId="55D08D2A" w14:textId="29BD9449" w:rsidR="00781C17" w:rsidRPr="004C5D73" w:rsidRDefault="003C3BCD" w:rsidP="00E6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1" w:type="dxa"/>
            <w:vAlign w:val="bottom"/>
          </w:tcPr>
          <w:p w14:paraId="3CC47A6C" w14:textId="26B135AA" w:rsidR="00781C17" w:rsidRPr="004C5D73" w:rsidRDefault="00EA16CB" w:rsidP="00E6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1" w:type="dxa"/>
            <w:vAlign w:val="bottom"/>
          </w:tcPr>
          <w:p w14:paraId="589945DE" w14:textId="6C935A9E" w:rsidR="00781C17" w:rsidRPr="004C5D73" w:rsidRDefault="00781C17" w:rsidP="00E6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781C17" w:rsidRPr="004C5D73" w14:paraId="6300D61E" w14:textId="77777777" w:rsidTr="003C3BCD">
        <w:tc>
          <w:tcPr>
            <w:tcW w:w="3828" w:type="dxa"/>
            <w:vAlign w:val="center"/>
          </w:tcPr>
          <w:p w14:paraId="5B01C77B" w14:textId="167FECF8" w:rsidR="00781C17" w:rsidRPr="004C5D73" w:rsidRDefault="00781C17" w:rsidP="00781C17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การปรับปรุงจากปีก่อน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6E4E9086" w14:textId="21C9FD41" w:rsidR="00781C17" w:rsidRPr="004C5D73" w:rsidRDefault="003C3BCD" w:rsidP="00E6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570B5286" w14:textId="68EE8750" w:rsidR="00781C17" w:rsidRPr="004C5D73" w:rsidRDefault="003C3BCD" w:rsidP="00E6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6869C39B" w14:textId="77649245" w:rsidR="00781C17" w:rsidRPr="004C5D73" w:rsidRDefault="00EA16CB" w:rsidP="00E6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3C8204D9" w14:textId="15B0667F" w:rsidR="00781C17" w:rsidRPr="004C5D73" w:rsidRDefault="00781C17" w:rsidP="00E6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781C17" w:rsidRPr="004C5D73" w14:paraId="0325624F" w14:textId="77777777" w:rsidTr="003C3BCD">
        <w:tc>
          <w:tcPr>
            <w:tcW w:w="3828" w:type="dxa"/>
            <w:vAlign w:val="center"/>
          </w:tcPr>
          <w:p w14:paraId="32C217F6" w14:textId="54E575A3" w:rsidR="00781C17" w:rsidRPr="004C5D73" w:rsidRDefault="00781C17" w:rsidP="00781C17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รวมภาษีเงินได้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ปี</w:t>
            </w:r>
            <w:r w:rsidRPr="004C5D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ปัจจุบัน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1E0E02" w14:textId="41A32CBE" w:rsidR="00781C17" w:rsidRPr="004C5D73" w:rsidRDefault="00D27987" w:rsidP="00E6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3C3BCD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744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0C542B" w14:textId="4C02EF27" w:rsidR="00781C17" w:rsidRPr="004C5D73" w:rsidRDefault="003C3BCD" w:rsidP="00E6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05CF9D" w14:textId="684C6743" w:rsidR="00781C17" w:rsidRPr="004C5D73" w:rsidRDefault="00EA16CB" w:rsidP="00E6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A7347" w14:textId="071BEAA5" w:rsidR="00781C17" w:rsidRPr="004C5D73" w:rsidRDefault="00781C17" w:rsidP="00E6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781C17" w:rsidRPr="004C5D73" w14:paraId="60795823" w14:textId="77777777" w:rsidTr="003C3BCD">
        <w:tc>
          <w:tcPr>
            <w:tcW w:w="3828" w:type="dxa"/>
            <w:vAlign w:val="center"/>
          </w:tcPr>
          <w:p w14:paraId="408356F9" w14:textId="77777777" w:rsidR="00781C17" w:rsidRPr="004C5D73" w:rsidRDefault="00781C17" w:rsidP="00781C17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09AC7484" w14:textId="77777777" w:rsidR="00781C17" w:rsidRPr="004C5D73" w:rsidRDefault="00781C17" w:rsidP="00E6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37FE9F34" w14:textId="77777777" w:rsidR="00781C17" w:rsidRPr="004C5D73" w:rsidRDefault="00781C17" w:rsidP="00E6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3E2E7105" w14:textId="77777777" w:rsidR="00781C17" w:rsidRPr="004C5D73" w:rsidRDefault="00781C17" w:rsidP="00E6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16B2B292" w14:textId="77777777" w:rsidR="00781C17" w:rsidRPr="004C5D73" w:rsidRDefault="00781C17" w:rsidP="00E6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781C17" w:rsidRPr="004C5D73" w14:paraId="670B47D8" w14:textId="77777777" w:rsidTr="003C3BCD">
        <w:tc>
          <w:tcPr>
            <w:tcW w:w="3828" w:type="dxa"/>
            <w:vAlign w:val="center"/>
          </w:tcPr>
          <w:p w14:paraId="47A785A1" w14:textId="7FCE9B96" w:rsidR="00781C17" w:rsidRPr="004C5D73" w:rsidRDefault="00781C17" w:rsidP="00781C17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:</w:t>
            </w:r>
          </w:p>
        </w:tc>
        <w:tc>
          <w:tcPr>
            <w:tcW w:w="1441" w:type="dxa"/>
            <w:vAlign w:val="center"/>
          </w:tcPr>
          <w:p w14:paraId="00BE4483" w14:textId="77777777" w:rsidR="00781C17" w:rsidRPr="004C5D73" w:rsidRDefault="00781C17" w:rsidP="00E6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vAlign w:val="center"/>
          </w:tcPr>
          <w:p w14:paraId="1E5712F5" w14:textId="77777777" w:rsidR="00781C17" w:rsidRPr="004C5D73" w:rsidRDefault="00781C17" w:rsidP="00E6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vAlign w:val="center"/>
          </w:tcPr>
          <w:p w14:paraId="0D7F11C8" w14:textId="77777777" w:rsidR="00781C17" w:rsidRPr="004C5D73" w:rsidRDefault="00781C17" w:rsidP="00E6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vAlign w:val="center"/>
          </w:tcPr>
          <w:p w14:paraId="5ED9DD4A" w14:textId="77777777" w:rsidR="00781C17" w:rsidRPr="004C5D73" w:rsidRDefault="00781C17" w:rsidP="00E6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E3276" w:rsidRPr="004C5D73" w14:paraId="1EA60726" w14:textId="77777777" w:rsidTr="005E3276">
        <w:tc>
          <w:tcPr>
            <w:tcW w:w="3828" w:type="dxa"/>
            <w:vAlign w:val="bottom"/>
          </w:tcPr>
          <w:p w14:paraId="3433CF64" w14:textId="77777777" w:rsidR="005E3276" w:rsidRPr="004C5D73" w:rsidRDefault="005E3276" w:rsidP="005E3276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เพิ่ม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) 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ลดในสินทรัพย์ภาษีเงินได้</w:t>
            </w:r>
          </w:p>
          <w:p w14:paraId="5DF33632" w14:textId="78400A6A" w:rsidR="005E3276" w:rsidRPr="004C5D73" w:rsidRDefault="005E3276" w:rsidP="005E3276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รอการตัดบัญชี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(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หมายเหตุข้อ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1" w:type="dxa"/>
            <w:vAlign w:val="bottom"/>
          </w:tcPr>
          <w:p w14:paraId="567303F0" w14:textId="34E54E4D" w:rsidR="005E3276" w:rsidRPr="004C5D73" w:rsidRDefault="00D27987" w:rsidP="00E6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5E3276"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545</w:t>
            </w:r>
          </w:p>
        </w:tc>
        <w:tc>
          <w:tcPr>
            <w:tcW w:w="1441" w:type="dxa"/>
            <w:vAlign w:val="bottom"/>
          </w:tcPr>
          <w:p w14:paraId="156AFDFC" w14:textId="4A04EA2A" w:rsidR="005E3276" w:rsidRPr="004C5D73" w:rsidRDefault="00D27987" w:rsidP="00E6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645731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878</w:t>
            </w:r>
          </w:p>
        </w:tc>
        <w:tc>
          <w:tcPr>
            <w:tcW w:w="1441" w:type="dxa"/>
            <w:vAlign w:val="bottom"/>
          </w:tcPr>
          <w:p w14:paraId="449E6053" w14:textId="14369AE0" w:rsidR="005E3276" w:rsidRPr="004C5D73" w:rsidRDefault="00D27987" w:rsidP="00E6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</w:p>
        </w:tc>
        <w:tc>
          <w:tcPr>
            <w:tcW w:w="1441" w:type="dxa"/>
            <w:vAlign w:val="bottom"/>
          </w:tcPr>
          <w:p w14:paraId="0AE21756" w14:textId="5867EAE4" w:rsidR="005E3276" w:rsidRPr="004C5D73" w:rsidRDefault="005E3276" w:rsidP="00E6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5E3276" w:rsidRPr="004C5D73" w14:paraId="0273937C" w14:textId="77777777" w:rsidTr="005E3276">
        <w:tc>
          <w:tcPr>
            <w:tcW w:w="3828" w:type="dxa"/>
            <w:vAlign w:val="bottom"/>
          </w:tcPr>
          <w:p w14:paraId="4F0ED744" w14:textId="77777777" w:rsidR="005E3276" w:rsidRPr="004C5D73" w:rsidRDefault="005E3276" w:rsidP="005E3276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เพิ่ม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(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ลด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) 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ในหนี้สินภาษีเงินได้</w:t>
            </w:r>
          </w:p>
          <w:p w14:paraId="4A20E0A5" w14:textId="64973A8D" w:rsidR="005E3276" w:rsidRPr="004C5D73" w:rsidRDefault="005E3276" w:rsidP="005E3276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รอการตัดบัญชี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(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หมายเหตุข้อ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6A56E6AA" w14:textId="4D2CB0D9" w:rsidR="005E3276" w:rsidRPr="004C5D73" w:rsidRDefault="00D27987" w:rsidP="00E6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5E3276"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626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22DC07F6" w14:textId="200C1A22" w:rsidR="005E3276" w:rsidRPr="004C5D73" w:rsidRDefault="00D27987" w:rsidP="00E6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E12E41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803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6E2A3A09" w14:textId="01086AB9" w:rsidR="005E3276" w:rsidRPr="004C5D73" w:rsidRDefault="005E3276" w:rsidP="00E6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665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65016B05" w14:textId="6DF06393" w:rsidR="005E3276" w:rsidRPr="004C5D73" w:rsidRDefault="005E3276" w:rsidP="00E6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5E3276" w:rsidRPr="004C5D73" w14:paraId="0758E2FC" w14:textId="77777777" w:rsidTr="005E3276">
        <w:tc>
          <w:tcPr>
            <w:tcW w:w="3828" w:type="dxa"/>
            <w:vAlign w:val="center"/>
          </w:tcPr>
          <w:p w14:paraId="0B07487D" w14:textId="2850B2EE" w:rsidR="005E3276" w:rsidRPr="004C5D73" w:rsidRDefault="005E3276" w:rsidP="005E3276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รวมภาษีเงินได้รอการตัดบัญชี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749131" w14:textId="51D07139" w:rsidR="005E3276" w:rsidRPr="004C5D73" w:rsidRDefault="00D27987" w:rsidP="00E6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5E3276"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F2DDF7" w14:textId="13CDFBD0" w:rsidR="005E3276" w:rsidRPr="004C5D73" w:rsidRDefault="00D27987" w:rsidP="00E6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5E3276"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681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3A2C6B" w14:textId="0941C2BF" w:rsidR="005E3276" w:rsidRPr="004C5D73" w:rsidRDefault="005E3276" w:rsidP="00E6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660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C6B69F" w14:textId="114751D5" w:rsidR="005E3276" w:rsidRPr="004C5D73" w:rsidRDefault="005E3276" w:rsidP="00E6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781C17" w:rsidRPr="004C5D73" w14:paraId="21B57821" w14:textId="77777777" w:rsidTr="005E3276">
        <w:tc>
          <w:tcPr>
            <w:tcW w:w="3828" w:type="dxa"/>
            <w:vAlign w:val="center"/>
          </w:tcPr>
          <w:p w14:paraId="235DC057" w14:textId="77777777" w:rsidR="00781C17" w:rsidRPr="004C5D73" w:rsidRDefault="00781C17" w:rsidP="00781C17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5EA8A218" w14:textId="77777777" w:rsidR="00781C17" w:rsidRPr="004C5D73" w:rsidRDefault="00781C17" w:rsidP="00E6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065F606B" w14:textId="77777777" w:rsidR="00781C17" w:rsidRPr="004C5D73" w:rsidRDefault="00781C17" w:rsidP="00E6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1402995A" w14:textId="77777777" w:rsidR="00781C17" w:rsidRPr="004C5D73" w:rsidRDefault="00781C17" w:rsidP="00E6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42C1D92D" w14:textId="77777777" w:rsidR="00781C17" w:rsidRPr="004C5D73" w:rsidRDefault="00781C17" w:rsidP="00E6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60DD5" w:rsidRPr="004C5D73" w14:paraId="1F4B7D74" w14:textId="77777777" w:rsidTr="00960DD5">
        <w:tc>
          <w:tcPr>
            <w:tcW w:w="3828" w:type="dxa"/>
            <w:vAlign w:val="center"/>
          </w:tcPr>
          <w:p w14:paraId="5FEF0CBB" w14:textId="140168FC" w:rsidR="00960DD5" w:rsidRPr="004C5D73" w:rsidRDefault="00960DD5" w:rsidP="00960DD5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  <w:r w:rsidRPr="004C5D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4C5D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ค่าใช้จ่าย</w:t>
            </w:r>
            <w:r w:rsidRPr="004C5D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(</w:t>
            </w:r>
            <w:r w:rsidRPr="004C5D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รายได้</w:t>
            </w:r>
            <w:r w:rsidRPr="004C5D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) </w:t>
            </w:r>
            <w:r w:rsidRPr="004C5D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70C84A75" w14:textId="6B097005" w:rsidR="00960DD5" w:rsidRPr="004C5D73" w:rsidRDefault="00D27987" w:rsidP="00E6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B50F9F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915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4EDD5341" w14:textId="5FC876D2" w:rsidR="00960DD5" w:rsidRPr="004C5D73" w:rsidRDefault="00D27987" w:rsidP="00E6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960DD5"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681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1BCFBC0F" w14:textId="6EEE4AC6" w:rsidR="00960DD5" w:rsidRPr="004C5D73" w:rsidRDefault="00960DD5" w:rsidP="00E6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660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0B6E3DF4" w14:textId="40B10196" w:rsidR="00960DD5" w:rsidRPr="004C5D73" w:rsidRDefault="00960DD5" w:rsidP="00E6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</w:tbl>
    <w:p w14:paraId="14D8C3FA" w14:textId="77777777" w:rsidR="00E623DC" w:rsidRPr="004C5D73" w:rsidRDefault="00E623DC">
      <w:pPr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bookmarkStart w:id="19" w:name="OLE_LINK4"/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 w:type="page"/>
      </w:r>
    </w:p>
    <w:p w14:paraId="32BF5C77" w14:textId="77777777" w:rsidR="00772E71" w:rsidRPr="004C5D73" w:rsidRDefault="00772E71" w:rsidP="00772E71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lastRenderedPageBreak/>
        <w:t>ผลกระทบทางภาษีเงินได้ที่เกี่ยวข้องกับองค์ประกอบของกำไรขาดทุนเบ็ดเสร็จอื่นมีดังนี้</w:t>
      </w:r>
    </w:p>
    <w:p w14:paraId="724B19A5" w14:textId="77777777" w:rsidR="00772E71" w:rsidRPr="004C5D73" w:rsidRDefault="00772E71" w:rsidP="00772E71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Style w:val="TableGrid"/>
        <w:tblW w:w="9582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01"/>
        <w:gridCol w:w="1031"/>
        <w:gridCol w:w="1193"/>
        <w:gridCol w:w="1030"/>
        <w:gridCol w:w="1017"/>
        <w:gridCol w:w="1193"/>
        <w:gridCol w:w="1017"/>
      </w:tblGrid>
      <w:tr w:rsidR="00772E71" w:rsidRPr="004C5D73" w14:paraId="27F9BEF9" w14:textId="77777777" w:rsidTr="007818E5">
        <w:tc>
          <w:tcPr>
            <w:tcW w:w="3101" w:type="dxa"/>
            <w:vAlign w:val="bottom"/>
          </w:tcPr>
          <w:p w14:paraId="4623B5AB" w14:textId="77777777" w:rsidR="00772E71" w:rsidRPr="004C5D73" w:rsidRDefault="00772E71">
            <w:pPr>
              <w:ind w:left="17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481" w:type="dxa"/>
            <w:gridSpan w:val="6"/>
            <w:tcBorders>
              <w:bottom w:val="single" w:sz="4" w:space="0" w:color="auto"/>
            </w:tcBorders>
            <w:vAlign w:val="bottom"/>
          </w:tcPr>
          <w:p w14:paraId="62FD3C28" w14:textId="77777777" w:rsidR="00772E71" w:rsidRPr="004C5D73" w:rsidRDefault="00772E71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3367D2" w:rsidRPr="004C5D73" w14:paraId="7B71D872" w14:textId="77777777" w:rsidTr="003367D2">
        <w:tc>
          <w:tcPr>
            <w:tcW w:w="3101" w:type="dxa"/>
            <w:vAlign w:val="bottom"/>
          </w:tcPr>
          <w:p w14:paraId="117E77D1" w14:textId="77777777" w:rsidR="003367D2" w:rsidRPr="004C5D73" w:rsidRDefault="003367D2">
            <w:pPr>
              <w:ind w:left="17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3254" w:type="dxa"/>
            <w:gridSpan w:val="3"/>
            <w:tcBorders>
              <w:top w:val="single" w:sz="4" w:space="0" w:color="auto"/>
            </w:tcBorders>
            <w:vAlign w:val="bottom"/>
          </w:tcPr>
          <w:p w14:paraId="3BC741FA" w14:textId="77777777" w:rsidR="003367D2" w:rsidRPr="004C5D73" w:rsidRDefault="003367D2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3227" w:type="dxa"/>
            <w:gridSpan w:val="3"/>
            <w:tcBorders>
              <w:top w:val="single" w:sz="4" w:space="0" w:color="auto"/>
            </w:tcBorders>
            <w:vAlign w:val="bottom"/>
          </w:tcPr>
          <w:p w14:paraId="663ADE5F" w14:textId="48C9E3C7" w:rsidR="003367D2" w:rsidRPr="004C5D73" w:rsidRDefault="003367D2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(</w:t>
            </w:r>
            <w:r w:rsidRPr="004C5D73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ปรับปรุงใหม่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</w:tr>
      <w:tr w:rsidR="00772E71" w:rsidRPr="004C5D73" w14:paraId="08B06154" w14:textId="77777777" w:rsidTr="003367D2">
        <w:tc>
          <w:tcPr>
            <w:tcW w:w="3101" w:type="dxa"/>
            <w:vAlign w:val="bottom"/>
          </w:tcPr>
          <w:p w14:paraId="33201446" w14:textId="77777777" w:rsidR="00772E71" w:rsidRPr="004C5D73" w:rsidRDefault="00772E71">
            <w:pPr>
              <w:ind w:left="17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3254" w:type="dxa"/>
            <w:gridSpan w:val="3"/>
            <w:tcBorders>
              <w:bottom w:val="single" w:sz="4" w:space="0" w:color="auto"/>
            </w:tcBorders>
            <w:vAlign w:val="bottom"/>
          </w:tcPr>
          <w:p w14:paraId="70B695A5" w14:textId="50E7B976" w:rsidR="00772E71" w:rsidRPr="004C5D73" w:rsidRDefault="00772E71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3227" w:type="dxa"/>
            <w:gridSpan w:val="3"/>
            <w:tcBorders>
              <w:bottom w:val="single" w:sz="4" w:space="0" w:color="auto"/>
            </w:tcBorders>
            <w:vAlign w:val="bottom"/>
          </w:tcPr>
          <w:p w14:paraId="2797E171" w14:textId="69F8FFC2" w:rsidR="00772E71" w:rsidRPr="004C5D73" w:rsidRDefault="00772E71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</w:tr>
      <w:tr w:rsidR="00217CD4" w:rsidRPr="004C5D73" w14:paraId="3855DBD2" w14:textId="77777777" w:rsidTr="003367D2">
        <w:tc>
          <w:tcPr>
            <w:tcW w:w="3101" w:type="dxa"/>
            <w:vAlign w:val="bottom"/>
          </w:tcPr>
          <w:p w14:paraId="71928C9C" w14:textId="77777777" w:rsidR="00772E71" w:rsidRPr="004C5D73" w:rsidRDefault="00772E71">
            <w:pPr>
              <w:ind w:left="17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  <w:vAlign w:val="bottom"/>
          </w:tcPr>
          <w:p w14:paraId="1E292640" w14:textId="77777777" w:rsidR="00772E71" w:rsidRPr="004C5D73" w:rsidRDefault="00772E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2BAD162E" w14:textId="77777777" w:rsidR="00772E71" w:rsidRPr="004C5D73" w:rsidRDefault="00772E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จำนวน</w:t>
            </w:r>
          </w:p>
          <w:p w14:paraId="2A38ADA4" w14:textId="77777777" w:rsidR="00772E71" w:rsidRPr="004C5D73" w:rsidRDefault="00772E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193" w:type="dxa"/>
            <w:tcBorders>
              <w:top w:val="single" w:sz="4" w:space="0" w:color="auto"/>
            </w:tcBorders>
            <w:vAlign w:val="bottom"/>
          </w:tcPr>
          <w:p w14:paraId="5B6A38A1" w14:textId="77777777" w:rsidR="00772E71" w:rsidRPr="004C5D73" w:rsidRDefault="00772E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ผลประโยชน์ 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(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ค่าใช้จ่าย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)</w:t>
            </w:r>
          </w:p>
          <w:p w14:paraId="150B6058" w14:textId="77777777" w:rsidR="00772E71" w:rsidRPr="004C5D73" w:rsidRDefault="00772E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ภาษี</w:t>
            </w:r>
          </w:p>
        </w:tc>
        <w:tc>
          <w:tcPr>
            <w:tcW w:w="1030" w:type="dxa"/>
            <w:tcBorders>
              <w:top w:val="single" w:sz="4" w:space="0" w:color="auto"/>
            </w:tcBorders>
            <w:vAlign w:val="bottom"/>
          </w:tcPr>
          <w:p w14:paraId="707BBA00" w14:textId="77777777" w:rsidR="00772E71" w:rsidRPr="004C5D73" w:rsidRDefault="00772E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จำนวน</w:t>
            </w:r>
          </w:p>
          <w:p w14:paraId="559B8E61" w14:textId="77777777" w:rsidR="00772E71" w:rsidRPr="004C5D73" w:rsidRDefault="00772E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สุทธิ</w:t>
            </w:r>
          </w:p>
          <w:p w14:paraId="4BB20D28" w14:textId="77777777" w:rsidR="00772E71" w:rsidRPr="004C5D73" w:rsidRDefault="00772E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จากภาษี</w:t>
            </w:r>
          </w:p>
        </w:tc>
        <w:tc>
          <w:tcPr>
            <w:tcW w:w="1017" w:type="dxa"/>
            <w:tcBorders>
              <w:top w:val="single" w:sz="4" w:space="0" w:color="auto"/>
            </w:tcBorders>
            <w:vAlign w:val="bottom"/>
          </w:tcPr>
          <w:p w14:paraId="08AFA348" w14:textId="77777777" w:rsidR="00772E71" w:rsidRPr="004C5D73" w:rsidRDefault="00772E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5517BC46" w14:textId="77777777" w:rsidR="00772E71" w:rsidRPr="004C5D73" w:rsidRDefault="00772E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จำนวน</w:t>
            </w:r>
          </w:p>
          <w:p w14:paraId="0A9EAF56" w14:textId="77777777" w:rsidR="00772E71" w:rsidRPr="004C5D73" w:rsidRDefault="00772E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193" w:type="dxa"/>
            <w:tcBorders>
              <w:top w:val="single" w:sz="4" w:space="0" w:color="auto"/>
            </w:tcBorders>
            <w:vAlign w:val="bottom"/>
          </w:tcPr>
          <w:p w14:paraId="04B92AEC" w14:textId="77777777" w:rsidR="00772E71" w:rsidRPr="004C5D73" w:rsidRDefault="00772E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ผลประโยชน์ 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(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ค่าใช้จ่าย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)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ภาษี</w:t>
            </w:r>
          </w:p>
        </w:tc>
        <w:tc>
          <w:tcPr>
            <w:tcW w:w="1017" w:type="dxa"/>
            <w:tcBorders>
              <w:top w:val="single" w:sz="4" w:space="0" w:color="auto"/>
            </w:tcBorders>
            <w:vAlign w:val="bottom"/>
          </w:tcPr>
          <w:p w14:paraId="4EB04772" w14:textId="77777777" w:rsidR="00772E71" w:rsidRPr="004C5D73" w:rsidRDefault="00772E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จำนวน</w:t>
            </w:r>
          </w:p>
          <w:p w14:paraId="5BB1C498" w14:textId="77777777" w:rsidR="00772E71" w:rsidRPr="004C5D73" w:rsidRDefault="00772E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สุทธิ</w:t>
            </w:r>
          </w:p>
          <w:p w14:paraId="4DCFCF70" w14:textId="77777777" w:rsidR="00772E71" w:rsidRPr="004C5D73" w:rsidRDefault="00772E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จากภาษี</w:t>
            </w:r>
          </w:p>
        </w:tc>
      </w:tr>
      <w:tr w:rsidR="00217CD4" w:rsidRPr="004C5D73" w14:paraId="38273120" w14:textId="77777777" w:rsidTr="007818E5">
        <w:tc>
          <w:tcPr>
            <w:tcW w:w="3101" w:type="dxa"/>
            <w:vAlign w:val="bottom"/>
          </w:tcPr>
          <w:p w14:paraId="50DEE2DA" w14:textId="77777777" w:rsidR="00772E71" w:rsidRPr="004C5D73" w:rsidRDefault="00772E71">
            <w:pPr>
              <w:ind w:left="17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  <w:vAlign w:val="bottom"/>
          </w:tcPr>
          <w:p w14:paraId="11B19DB0" w14:textId="77777777" w:rsidR="00772E71" w:rsidRPr="004C5D73" w:rsidRDefault="00772E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93" w:type="dxa"/>
            <w:tcBorders>
              <w:bottom w:val="single" w:sz="4" w:space="0" w:color="auto"/>
            </w:tcBorders>
            <w:vAlign w:val="bottom"/>
          </w:tcPr>
          <w:p w14:paraId="65FB3044" w14:textId="77777777" w:rsidR="00772E71" w:rsidRPr="004C5D73" w:rsidRDefault="00772E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030" w:type="dxa"/>
            <w:tcBorders>
              <w:bottom w:val="single" w:sz="4" w:space="0" w:color="auto"/>
            </w:tcBorders>
            <w:vAlign w:val="bottom"/>
          </w:tcPr>
          <w:p w14:paraId="70779DE8" w14:textId="77777777" w:rsidR="00772E71" w:rsidRPr="004C5D73" w:rsidRDefault="00772E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37F1BB21" w14:textId="77777777" w:rsidR="00772E71" w:rsidRPr="004C5D73" w:rsidRDefault="00772E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93" w:type="dxa"/>
            <w:tcBorders>
              <w:bottom w:val="single" w:sz="4" w:space="0" w:color="auto"/>
            </w:tcBorders>
            <w:vAlign w:val="bottom"/>
          </w:tcPr>
          <w:p w14:paraId="4FA49F8E" w14:textId="77777777" w:rsidR="00772E71" w:rsidRPr="004C5D73" w:rsidRDefault="00772E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7989D7C2" w14:textId="77777777" w:rsidR="00772E71" w:rsidRPr="004C5D73" w:rsidRDefault="00772E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217CD4" w:rsidRPr="004C5D73" w14:paraId="6C78467A" w14:textId="77777777" w:rsidTr="007818E5">
        <w:tc>
          <w:tcPr>
            <w:tcW w:w="3101" w:type="dxa"/>
          </w:tcPr>
          <w:p w14:paraId="52947802" w14:textId="77777777" w:rsidR="00772E71" w:rsidRPr="004C5D73" w:rsidRDefault="00772E71">
            <w:pPr>
              <w:ind w:left="17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</w:tcPr>
          <w:p w14:paraId="24CCC756" w14:textId="77777777" w:rsidR="00772E71" w:rsidRPr="004C5D73" w:rsidRDefault="00772E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</w:tcPr>
          <w:p w14:paraId="5F07E337" w14:textId="77777777" w:rsidR="00772E71" w:rsidRPr="004C5D73" w:rsidRDefault="00772E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</w:tcPr>
          <w:p w14:paraId="4CA49EEE" w14:textId="77777777" w:rsidR="00772E71" w:rsidRPr="004C5D73" w:rsidRDefault="00772E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6271E427" w14:textId="77777777" w:rsidR="00772E71" w:rsidRPr="004C5D73" w:rsidRDefault="00772E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</w:tcPr>
          <w:p w14:paraId="464AA840" w14:textId="77777777" w:rsidR="00772E71" w:rsidRPr="004C5D73" w:rsidRDefault="00772E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3925714C" w14:textId="77777777" w:rsidR="00772E71" w:rsidRPr="004C5D73" w:rsidRDefault="00772E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217CD4" w:rsidRPr="004C5D73" w14:paraId="6CB65481" w14:textId="77777777" w:rsidTr="007818E5">
        <w:tc>
          <w:tcPr>
            <w:tcW w:w="3101" w:type="dxa"/>
            <w:vAlign w:val="bottom"/>
          </w:tcPr>
          <w:p w14:paraId="5D34964D" w14:textId="77777777" w:rsidR="00772E71" w:rsidRPr="004C5D73" w:rsidRDefault="00772E71">
            <w:pPr>
              <w:tabs>
                <w:tab w:val="left" w:pos="322"/>
              </w:tabs>
              <w:ind w:left="179" w:right="-43" w:hanging="14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4C5D7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รายการที่ต้องไม่จัดประเภทรายการใหม่</w:t>
            </w:r>
          </w:p>
          <w:p w14:paraId="4576FC09" w14:textId="77777777" w:rsidR="00772E71" w:rsidRPr="004C5D73" w:rsidRDefault="00772E71">
            <w:pPr>
              <w:tabs>
                <w:tab w:val="left" w:pos="322"/>
              </w:tabs>
              <w:ind w:left="179" w:right="-43" w:hanging="14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4C5D7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  เข้าไปไว้ในกำไรหรือขาดทุนใน</w:t>
            </w:r>
          </w:p>
          <w:p w14:paraId="00AFCCF9" w14:textId="77777777" w:rsidR="00772E71" w:rsidRPr="004C5D73" w:rsidRDefault="00772E71">
            <w:pPr>
              <w:tabs>
                <w:tab w:val="left" w:pos="322"/>
              </w:tabs>
              <w:ind w:left="179" w:right="-43" w:hanging="14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C5D7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  ภายหลัง</w:t>
            </w:r>
          </w:p>
        </w:tc>
        <w:tc>
          <w:tcPr>
            <w:tcW w:w="1031" w:type="dxa"/>
          </w:tcPr>
          <w:p w14:paraId="73572EEA" w14:textId="77777777" w:rsidR="00772E71" w:rsidRPr="004C5D73" w:rsidRDefault="00772E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</w:tcPr>
          <w:p w14:paraId="72AFCBA1" w14:textId="77777777" w:rsidR="00772E71" w:rsidRPr="004C5D73" w:rsidRDefault="00772E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</w:tcPr>
          <w:p w14:paraId="5D23D832" w14:textId="77777777" w:rsidR="00772E71" w:rsidRPr="004C5D73" w:rsidRDefault="00772E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1017" w:type="dxa"/>
          </w:tcPr>
          <w:p w14:paraId="4329E7FB" w14:textId="77777777" w:rsidR="00772E71" w:rsidRPr="004C5D73" w:rsidRDefault="00772E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</w:rPr>
            </w:pPr>
          </w:p>
        </w:tc>
        <w:tc>
          <w:tcPr>
            <w:tcW w:w="1193" w:type="dxa"/>
          </w:tcPr>
          <w:p w14:paraId="39B55EA7" w14:textId="77777777" w:rsidR="00772E71" w:rsidRPr="004C5D73" w:rsidRDefault="00772E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lang w:val="en-GB"/>
              </w:rPr>
            </w:pPr>
          </w:p>
        </w:tc>
        <w:tc>
          <w:tcPr>
            <w:tcW w:w="1017" w:type="dxa"/>
          </w:tcPr>
          <w:p w14:paraId="7DFCF7AB" w14:textId="77777777" w:rsidR="00772E71" w:rsidRPr="004C5D73" w:rsidRDefault="00772E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</w:rPr>
            </w:pPr>
          </w:p>
        </w:tc>
      </w:tr>
      <w:tr w:rsidR="00A83DD6" w:rsidRPr="004C5D73" w14:paraId="4A0BA86A" w14:textId="77777777" w:rsidTr="00A83DD6">
        <w:tc>
          <w:tcPr>
            <w:tcW w:w="3101" w:type="dxa"/>
            <w:vAlign w:val="bottom"/>
          </w:tcPr>
          <w:p w14:paraId="73BC92E2" w14:textId="77106102" w:rsidR="00A83DD6" w:rsidRPr="004C5D73" w:rsidRDefault="00FC7E85" w:rsidP="00A83DD6">
            <w:pPr>
              <w:tabs>
                <w:tab w:val="left" w:pos="322"/>
              </w:tabs>
              <w:ind w:left="179" w:right="-43" w:hanging="14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C5D7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กำไรจากการวัดมูลค่าสินทรัพย์</w:t>
            </w:r>
            <w:r w:rsidR="00E623DC" w:rsidRPr="004C5D7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br/>
            </w:r>
            <w:r w:rsidRPr="004C5D7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ทางการเงินตราสารทุน</w:t>
            </w:r>
            <w:r w:rsidR="00377F90" w:rsidRPr="004C5D7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ด้วยมูลค่ายุติธรรม</w:t>
            </w:r>
            <w:r w:rsidR="00E623DC" w:rsidRPr="004C5D7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br/>
            </w:r>
            <w:r w:rsidR="00377F90" w:rsidRPr="004C5D7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ผ่านกำไรขาดทุนเบ็ดเสร็จอื่น</w:t>
            </w:r>
          </w:p>
        </w:tc>
        <w:tc>
          <w:tcPr>
            <w:tcW w:w="1031" w:type="dxa"/>
            <w:vAlign w:val="bottom"/>
          </w:tcPr>
          <w:p w14:paraId="245BCFE1" w14:textId="0BCA9FCF" w:rsidR="00A83DD6" w:rsidRPr="004C5D73" w:rsidRDefault="00A83DD6" w:rsidP="00A83D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972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93" w:type="dxa"/>
            <w:vAlign w:val="bottom"/>
          </w:tcPr>
          <w:p w14:paraId="7142B43E" w14:textId="75396655" w:rsidR="00A83DD6" w:rsidRPr="004C5D73" w:rsidRDefault="00A83DD6" w:rsidP="00A83D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595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30" w:type="dxa"/>
            <w:vAlign w:val="bottom"/>
          </w:tcPr>
          <w:p w14:paraId="27098FA2" w14:textId="0DD62A15" w:rsidR="00A83DD6" w:rsidRPr="004C5D73" w:rsidRDefault="00A83DD6" w:rsidP="00A83D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377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017" w:type="dxa"/>
            <w:vAlign w:val="bottom"/>
          </w:tcPr>
          <w:p w14:paraId="34D7FCEA" w14:textId="46A09B5D" w:rsidR="00A83DD6" w:rsidRPr="004C5D73" w:rsidRDefault="00A83DD6" w:rsidP="00A83D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391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93" w:type="dxa"/>
            <w:vAlign w:val="bottom"/>
          </w:tcPr>
          <w:p w14:paraId="5D0E6649" w14:textId="11575B75" w:rsidR="00A83DD6" w:rsidRPr="004C5D73" w:rsidRDefault="00A83DD6" w:rsidP="00A83D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278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17" w:type="dxa"/>
            <w:vAlign w:val="bottom"/>
          </w:tcPr>
          <w:p w14:paraId="0C76F117" w14:textId="61864B7F" w:rsidR="00A83DD6" w:rsidRPr="004C5D73" w:rsidRDefault="00A83DD6" w:rsidP="00A83D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113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  <w:tr w:rsidR="00500E37" w:rsidRPr="004C5D73" w14:paraId="4382CB1E" w14:textId="77777777" w:rsidTr="00A83DD6">
        <w:trPr>
          <w:trHeight w:val="80"/>
        </w:trPr>
        <w:tc>
          <w:tcPr>
            <w:tcW w:w="3101" w:type="dxa"/>
            <w:vAlign w:val="bottom"/>
          </w:tcPr>
          <w:p w14:paraId="29D4BC98" w14:textId="6A1689E1" w:rsidR="00A83DD6" w:rsidRPr="004C5D73" w:rsidRDefault="007012BC" w:rsidP="00A83DD6">
            <w:pPr>
              <w:tabs>
                <w:tab w:val="left" w:pos="322"/>
              </w:tabs>
              <w:ind w:left="179" w:right="-43" w:hanging="14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4C5D73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  <w:lang w:bidi="th-TH"/>
              </w:rPr>
              <w:t>กำไร(</w:t>
            </w:r>
            <w:r w:rsidR="006601BC" w:rsidRPr="004C5D73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  <w:lang w:bidi="th-TH"/>
              </w:rPr>
              <w:t>ขาดทุน</w:t>
            </w:r>
            <w:r w:rsidRPr="004C5D73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  <w:lang w:bidi="th-TH"/>
              </w:rPr>
              <w:t>)</w:t>
            </w:r>
            <w:r w:rsidR="00A83DD6" w:rsidRPr="004C5D7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จากการประมาณการ</w:t>
            </w:r>
          </w:p>
          <w:p w14:paraId="6153E411" w14:textId="77777777" w:rsidR="00A83DD6" w:rsidRPr="004C5D73" w:rsidRDefault="00A83DD6" w:rsidP="00A83DD6">
            <w:pPr>
              <w:tabs>
                <w:tab w:val="left" w:pos="322"/>
              </w:tabs>
              <w:ind w:left="179" w:right="-43" w:hanging="14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4C5D7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  ตามหลักคณิตศาสตร์ประกันภัยสำหรับ</w:t>
            </w:r>
          </w:p>
          <w:p w14:paraId="6A6139A3" w14:textId="77777777" w:rsidR="00A83DD6" w:rsidRPr="004C5D73" w:rsidRDefault="00A83DD6" w:rsidP="00A83DD6">
            <w:pPr>
              <w:tabs>
                <w:tab w:val="left" w:pos="322"/>
              </w:tabs>
              <w:ind w:left="179" w:right="-43" w:hanging="14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C5D7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  โครงการผลประโยชน์พนักงาน</w:t>
            </w:r>
          </w:p>
        </w:tc>
        <w:tc>
          <w:tcPr>
            <w:tcW w:w="1031" w:type="dxa"/>
            <w:vAlign w:val="bottom"/>
          </w:tcPr>
          <w:p w14:paraId="2EED1DC6" w14:textId="34BBE948" w:rsidR="00A83DD6" w:rsidRPr="004C5D73" w:rsidRDefault="00A83DD6" w:rsidP="00A83D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004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93" w:type="dxa"/>
            <w:vAlign w:val="bottom"/>
          </w:tcPr>
          <w:p w14:paraId="599BFC8F" w14:textId="6BB9B748" w:rsidR="00A83DD6" w:rsidRPr="004C5D73" w:rsidRDefault="00A83DD6" w:rsidP="00A83D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201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030" w:type="dxa"/>
            <w:vAlign w:val="bottom"/>
          </w:tcPr>
          <w:p w14:paraId="5034ECAA" w14:textId="6648DACC" w:rsidR="00A83DD6" w:rsidRPr="004C5D73" w:rsidRDefault="00A83DD6" w:rsidP="00A83D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803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17" w:type="dxa"/>
            <w:vAlign w:val="bottom"/>
          </w:tcPr>
          <w:p w14:paraId="1968131F" w14:textId="2CB305C8" w:rsidR="00A83DD6" w:rsidRPr="004C5D73" w:rsidRDefault="00A83DD6" w:rsidP="00A83D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770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93" w:type="dxa"/>
            <w:vAlign w:val="bottom"/>
          </w:tcPr>
          <w:p w14:paraId="48B24C2D" w14:textId="0D117EF9" w:rsidR="00A83DD6" w:rsidRPr="004C5D73" w:rsidRDefault="00A83DD6" w:rsidP="00A83D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754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017" w:type="dxa"/>
            <w:vAlign w:val="bottom"/>
          </w:tcPr>
          <w:p w14:paraId="7B2131DC" w14:textId="1789E7C2" w:rsidR="00A83DD6" w:rsidRPr="004C5D73" w:rsidRDefault="00A83DD6" w:rsidP="00A83D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016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</w:tr>
      <w:tr w:rsidR="00752BF6" w:rsidRPr="004C5D73" w14:paraId="09D33A4D" w14:textId="77777777" w:rsidTr="00752BF6">
        <w:tc>
          <w:tcPr>
            <w:tcW w:w="3101" w:type="dxa"/>
            <w:vAlign w:val="bottom"/>
          </w:tcPr>
          <w:p w14:paraId="1D15B224" w14:textId="77777777" w:rsidR="00752BF6" w:rsidRPr="004C5D73" w:rsidRDefault="00752BF6" w:rsidP="00752BF6">
            <w:pPr>
              <w:tabs>
                <w:tab w:val="left" w:pos="322"/>
              </w:tabs>
              <w:ind w:left="179" w:right="-43" w:hanging="14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C5D7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ส่วนแบ่งกำไร</w:t>
            </w:r>
            <w:r w:rsidRPr="004C5D7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Pr="004C5D7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ขาดทุน</w:t>
            </w:r>
            <w:r w:rsidRPr="004C5D7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  <w:r w:rsidRPr="004C5D7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เบ็ดเสร็จอื่นใน</w:t>
            </w:r>
          </w:p>
          <w:p w14:paraId="0BB72407" w14:textId="782453FC" w:rsidR="00752BF6" w:rsidRPr="004C5D73" w:rsidRDefault="00752BF6" w:rsidP="00752BF6">
            <w:pPr>
              <w:tabs>
                <w:tab w:val="left" w:pos="322"/>
              </w:tabs>
              <w:ind w:left="179" w:right="-43" w:hanging="14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C5D7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 xml:space="preserve">   </w:t>
            </w:r>
            <w:r w:rsidRPr="004C5D7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บริษัทร่วม</w:t>
            </w:r>
          </w:p>
        </w:tc>
        <w:tc>
          <w:tcPr>
            <w:tcW w:w="1031" w:type="dxa"/>
            <w:vAlign w:val="bottom"/>
          </w:tcPr>
          <w:p w14:paraId="0BEDEA20" w14:textId="18A06AEA" w:rsidR="00752BF6" w:rsidRPr="004C5D73" w:rsidRDefault="00D27987" w:rsidP="00752B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738</w:t>
            </w:r>
            <w:r w:rsidR="00752BF6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391</w:t>
            </w:r>
          </w:p>
        </w:tc>
        <w:tc>
          <w:tcPr>
            <w:tcW w:w="1193" w:type="dxa"/>
            <w:vAlign w:val="bottom"/>
          </w:tcPr>
          <w:p w14:paraId="413B8F56" w14:textId="12847F4C" w:rsidR="00752BF6" w:rsidRPr="004C5D73" w:rsidRDefault="00752BF6" w:rsidP="00752B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147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678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030" w:type="dxa"/>
            <w:vAlign w:val="bottom"/>
          </w:tcPr>
          <w:p w14:paraId="24F6BB8C" w14:textId="6C2E7B92" w:rsidR="00752BF6" w:rsidRPr="004C5D73" w:rsidRDefault="00D27987" w:rsidP="00752BF6">
            <w:pPr>
              <w:ind w:right="-72"/>
              <w:jc w:val="right"/>
              <w:rPr>
                <w:rFonts w:ascii="Browallia New" w:hAnsi="Browallia New" w:cstheme="minorBidi"/>
                <w:color w:val="000000"/>
                <w:sz w:val="24"/>
                <w:szCs w:val="30"/>
                <w:cs/>
                <w:lang w:val="en-US" w:bidi="th-TH"/>
              </w:rPr>
            </w:pPr>
            <w:r w:rsidRPr="00D27987">
              <w:rPr>
                <w:rFonts w:ascii="Browallia New" w:hAnsi="Browallia New" w:cs="Times New Roman"/>
                <w:color w:val="000000"/>
                <w:sz w:val="24"/>
                <w:szCs w:val="24"/>
                <w:lang w:val="en-GB"/>
              </w:rPr>
              <w:t>590</w:t>
            </w:r>
            <w:r w:rsidR="00752BF6" w:rsidRPr="004C5D73">
              <w:rPr>
                <w:rFonts w:ascii="Browallia New" w:hAnsi="Browallia New" w:cs="Times New Roman"/>
                <w:color w:val="000000"/>
                <w:sz w:val="24"/>
                <w:szCs w:val="24"/>
                <w:rtl/>
                <w:lang w:val="en-GB"/>
              </w:rPr>
              <w:t>,</w:t>
            </w:r>
            <w:r w:rsidRPr="00D27987">
              <w:rPr>
                <w:rFonts w:ascii="Browallia New" w:hAnsi="Browallia New" w:cs="Times New Roman"/>
                <w:color w:val="000000"/>
                <w:sz w:val="24"/>
                <w:szCs w:val="24"/>
                <w:lang w:val="en-GB"/>
              </w:rPr>
              <w:t>713</w:t>
            </w:r>
          </w:p>
        </w:tc>
        <w:tc>
          <w:tcPr>
            <w:tcW w:w="1017" w:type="dxa"/>
            <w:vAlign w:val="bottom"/>
          </w:tcPr>
          <w:p w14:paraId="2885B384" w14:textId="221F3A03" w:rsidR="00752BF6" w:rsidRPr="004C5D73" w:rsidRDefault="00752BF6" w:rsidP="00752B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183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665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93" w:type="dxa"/>
            <w:vAlign w:val="bottom"/>
          </w:tcPr>
          <w:p w14:paraId="2C4497A3" w14:textId="38BF959A" w:rsidR="00752BF6" w:rsidRPr="004C5D73" w:rsidRDefault="00752BF6" w:rsidP="00752B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733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017" w:type="dxa"/>
            <w:vAlign w:val="bottom"/>
          </w:tcPr>
          <w:p w14:paraId="5E7A0308" w14:textId="28A0E147" w:rsidR="00752BF6" w:rsidRPr="004C5D73" w:rsidRDefault="00752BF6" w:rsidP="00752B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146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932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</w:tr>
      <w:tr w:rsidR="00500E37" w:rsidRPr="004C5D73" w14:paraId="2753F876" w14:textId="77777777" w:rsidTr="00A83DD6">
        <w:tc>
          <w:tcPr>
            <w:tcW w:w="3101" w:type="dxa"/>
            <w:vAlign w:val="bottom"/>
          </w:tcPr>
          <w:p w14:paraId="07706123" w14:textId="77777777" w:rsidR="00A83DD6" w:rsidRPr="004C5D73" w:rsidRDefault="00A83DD6" w:rsidP="00A83DD6">
            <w:pPr>
              <w:tabs>
                <w:tab w:val="left" w:pos="322"/>
              </w:tabs>
              <w:ind w:left="179" w:right="-43" w:hanging="14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4C5D7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รายการที่ต้องจัดประเภทรายการใหม่</w:t>
            </w:r>
          </w:p>
          <w:p w14:paraId="7D4B21ED" w14:textId="77777777" w:rsidR="00A83DD6" w:rsidRPr="004C5D73" w:rsidRDefault="00A83DD6" w:rsidP="00A83DD6">
            <w:pPr>
              <w:tabs>
                <w:tab w:val="left" w:pos="322"/>
              </w:tabs>
              <w:ind w:left="179" w:right="-43" w:hanging="14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4C5D7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  เข้าไปไว้ในกำไรหรือขาดทุนใน</w:t>
            </w:r>
          </w:p>
          <w:p w14:paraId="4661735D" w14:textId="77777777" w:rsidR="00A83DD6" w:rsidRPr="004C5D73" w:rsidRDefault="00A83DD6" w:rsidP="00A83DD6">
            <w:pPr>
              <w:tabs>
                <w:tab w:val="left" w:pos="322"/>
              </w:tabs>
              <w:ind w:left="179" w:right="-43" w:hanging="14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C5D7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  ภายหลัง</w:t>
            </w:r>
          </w:p>
        </w:tc>
        <w:tc>
          <w:tcPr>
            <w:tcW w:w="1031" w:type="dxa"/>
            <w:vAlign w:val="bottom"/>
          </w:tcPr>
          <w:p w14:paraId="239390C7" w14:textId="77777777" w:rsidR="00A83DD6" w:rsidRPr="004C5D73" w:rsidRDefault="00A83DD6" w:rsidP="00A83D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93" w:type="dxa"/>
            <w:vAlign w:val="bottom"/>
          </w:tcPr>
          <w:p w14:paraId="6F25DB89" w14:textId="77777777" w:rsidR="00A83DD6" w:rsidRPr="004C5D73" w:rsidRDefault="00A83DD6" w:rsidP="00A83D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30" w:type="dxa"/>
            <w:vAlign w:val="bottom"/>
          </w:tcPr>
          <w:p w14:paraId="1A640E48" w14:textId="77777777" w:rsidR="00A83DD6" w:rsidRPr="004C5D73" w:rsidRDefault="00A83DD6" w:rsidP="00A83D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17" w:type="dxa"/>
            <w:vAlign w:val="bottom"/>
          </w:tcPr>
          <w:p w14:paraId="0B84AF36" w14:textId="77777777" w:rsidR="00A83DD6" w:rsidRPr="004C5D73" w:rsidRDefault="00A83DD6" w:rsidP="00A83D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vAlign w:val="bottom"/>
          </w:tcPr>
          <w:p w14:paraId="7C424FEE" w14:textId="77777777" w:rsidR="00A83DD6" w:rsidRPr="004C5D73" w:rsidRDefault="00A83DD6" w:rsidP="00A83D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17" w:type="dxa"/>
            <w:vAlign w:val="bottom"/>
          </w:tcPr>
          <w:p w14:paraId="170148D6" w14:textId="77777777" w:rsidR="00A83DD6" w:rsidRPr="004C5D73" w:rsidRDefault="00A83DD6" w:rsidP="00A83D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500E37" w:rsidRPr="004C5D73" w14:paraId="0191E5BB" w14:textId="77777777" w:rsidTr="00D13AEE">
        <w:tc>
          <w:tcPr>
            <w:tcW w:w="3101" w:type="dxa"/>
            <w:vAlign w:val="bottom"/>
          </w:tcPr>
          <w:p w14:paraId="40039C1C" w14:textId="40D45C62" w:rsidR="0062711A" w:rsidRPr="004C5D73" w:rsidRDefault="00FC7E85" w:rsidP="0062711A">
            <w:pPr>
              <w:tabs>
                <w:tab w:val="left" w:pos="322"/>
              </w:tabs>
              <w:ind w:left="179" w:right="-43" w:hanging="14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C5D7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กำไรจากการวัดมูลค่าสินทรัพย์</w:t>
            </w:r>
            <w:r w:rsidR="00E623DC" w:rsidRPr="004C5D7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br/>
            </w:r>
            <w:r w:rsidRPr="004C5D7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ทางการเงินตราสารหนี้ด้วยมูลค่ายุติธรรม</w:t>
            </w:r>
            <w:r w:rsidR="00E623DC" w:rsidRPr="004C5D7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br/>
            </w:r>
            <w:r w:rsidRPr="004C5D7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ผ่านกำไรขาดทุนเบ็ดเสร็จอื่น</w:t>
            </w:r>
          </w:p>
        </w:tc>
        <w:tc>
          <w:tcPr>
            <w:tcW w:w="1031" w:type="dxa"/>
            <w:vAlign w:val="bottom"/>
          </w:tcPr>
          <w:p w14:paraId="6588B2C4" w14:textId="77C66BC2" w:rsidR="0062711A" w:rsidRPr="004C5D73" w:rsidRDefault="0062711A" w:rsidP="00D13A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843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93" w:type="dxa"/>
            <w:vAlign w:val="bottom"/>
          </w:tcPr>
          <w:p w14:paraId="483EE5D0" w14:textId="1D570A07" w:rsidR="0062711A" w:rsidRPr="004C5D73" w:rsidRDefault="0062711A" w:rsidP="00D13A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969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30" w:type="dxa"/>
            <w:vAlign w:val="bottom"/>
          </w:tcPr>
          <w:p w14:paraId="300349E2" w14:textId="21CC42F6" w:rsidR="0062711A" w:rsidRPr="004C5D73" w:rsidRDefault="0062711A" w:rsidP="00D13A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874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017" w:type="dxa"/>
            <w:vAlign w:val="bottom"/>
          </w:tcPr>
          <w:p w14:paraId="09363D78" w14:textId="6BF8CE84" w:rsidR="0062711A" w:rsidRPr="004C5D73" w:rsidRDefault="0062711A" w:rsidP="00D13A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866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93" w:type="dxa"/>
            <w:vAlign w:val="bottom"/>
          </w:tcPr>
          <w:p w14:paraId="00E0DA52" w14:textId="3EEE4154" w:rsidR="0062711A" w:rsidRPr="004C5D73" w:rsidRDefault="0062711A" w:rsidP="00D13A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573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17" w:type="dxa"/>
            <w:vAlign w:val="bottom"/>
          </w:tcPr>
          <w:p w14:paraId="4D243855" w14:textId="07D82FCE" w:rsidR="0062711A" w:rsidRPr="004C5D73" w:rsidRDefault="0062711A" w:rsidP="00D13A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293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  <w:tr w:rsidR="00500E37" w:rsidRPr="004C5D73" w14:paraId="2BE97A2C" w14:textId="77777777" w:rsidTr="002D207C">
        <w:tc>
          <w:tcPr>
            <w:tcW w:w="3101" w:type="dxa"/>
            <w:vAlign w:val="bottom"/>
          </w:tcPr>
          <w:p w14:paraId="7C6116C7" w14:textId="77777777" w:rsidR="00A83DD6" w:rsidRPr="004C5D73" w:rsidRDefault="00187FA3" w:rsidP="00A83DD6">
            <w:pPr>
              <w:tabs>
                <w:tab w:val="left" w:pos="322"/>
              </w:tabs>
              <w:ind w:left="179" w:right="-43" w:hanging="14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C5D73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>รายการในกำไรขาดทุนเบ็ดเสร็จอื่น</w:t>
            </w:r>
          </w:p>
          <w:p w14:paraId="52A4FCAD" w14:textId="7B0C2478" w:rsidR="00540FC9" w:rsidRPr="004C5D73" w:rsidRDefault="00540FC9" w:rsidP="00A83DD6">
            <w:pPr>
              <w:tabs>
                <w:tab w:val="left" w:pos="322"/>
              </w:tabs>
              <w:ind w:left="179" w:right="-43" w:hanging="14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rtl/>
                <w:cs/>
                <w:lang w:val="en-GB" w:bidi="th-TH"/>
              </w:rPr>
            </w:pPr>
            <w:r w:rsidRPr="004C5D73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 xml:space="preserve">   ที่โอนไปกำไรขาดทุน</w:t>
            </w:r>
          </w:p>
        </w:tc>
        <w:tc>
          <w:tcPr>
            <w:tcW w:w="1031" w:type="dxa"/>
            <w:vAlign w:val="bottom"/>
          </w:tcPr>
          <w:p w14:paraId="1E7E619A" w14:textId="635BC72A" w:rsidR="00A83DD6" w:rsidRPr="004C5D73" w:rsidRDefault="0062711A" w:rsidP="00D13A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93" w:type="dxa"/>
            <w:vAlign w:val="bottom"/>
          </w:tcPr>
          <w:p w14:paraId="717301DF" w14:textId="52F480F4" w:rsidR="00A83DD6" w:rsidRPr="004C5D73" w:rsidRDefault="0062711A" w:rsidP="00D13A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30" w:type="dxa"/>
            <w:vAlign w:val="bottom"/>
          </w:tcPr>
          <w:p w14:paraId="641BB94D" w14:textId="090403A9" w:rsidR="00A83DD6" w:rsidRPr="004C5D73" w:rsidRDefault="0062711A" w:rsidP="00D13A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17" w:type="dxa"/>
            <w:vAlign w:val="bottom"/>
          </w:tcPr>
          <w:p w14:paraId="16A0B164" w14:textId="6B98CED2" w:rsidR="00A83DD6" w:rsidRPr="004C5D73" w:rsidRDefault="00A83DD6" w:rsidP="00D13A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93" w:type="dxa"/>
            <w:vAlign w:val="bottom"/>
          </w:tcPr>
          <w:p w14:paraId="2DC20AD1" w14:textId="48E54569" w:rsidR="00A83DD6" w:rsidRPr="004C5D73" w:rsidRDefault="00A83DD6" w:rsidP="00D13A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017" w:type="dxa"/>
            <w:vAlign w:val="bottom"/>
          </w:tcPr>
          <w:p w14:paraId="0825C454" w14:textId="645CCF8F" w:rsidR="00A83DD6" w:rsidRPr="004C5D73" w:rsidRDefault="00A83DD6" w:rsidP="00D13A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</w:tr>
      <w:tr w:rsidR="00C66C3F" w:rsidRPr="004C5D73" w14:paraId="138FED75" w14:textId="77777777" w:rsidTr="00C66C3F">
        <w:tc>
          <w:tcPr>
            <w:tcW w:w="3101" w:type="dxa"/>
            <w:vAlign w:val="bottom"/>
          </w:tcPr>
          <w:p w14:paraId="3700B18B" w14:textId="34EDF254" w:rsidR="00C66C3F" w:rsidRPr="004C5D73" w:rsidRDefault="00C66C3F" w:rsidP="00C66C3F">
            <w:pPr>
              <w:tabs>
                <w:tab w:val="left" w:pos="322"/>
              </w:tabs>
              <w:ind w:left="179" w:right="-43" w:hanging="14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4C5D7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ส่วนแบ่งกำไรเบ็ดเสร็จอื่นใน</w:t>
            </w:r>
          </w:p>
          <w:p w14:paraId="30A7E6E2" w14:textId="77777777" w:rsidR="00C66C3F" w:rsidRPr="004C5D73" w:rsidRDefault="00C66C3F" w:rsidP="00C66C3F">
            <w:pPr>
              <w:tabs>
                <w:tab w:val="left" w:pos="322"/>
              </w:tabs>
              <w:ind w:left="179" w:right="-43" w:hanging="14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C5D7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  บริษัทร่วม</w:t>
            </w:r>
          </w:p>
        </w:tc>
        <w:tc>
          <w:tcPr>
            <w:tcW w:w="1031" w:type="dxa"/>
            <w:vAlign w:val="bottom"/>
          </w:tcPr>
          <w:p w14:paraId="34512739" w14:textId="085D2F82" w:rsidR="00C66C3F" w:rsidRPr="004C5D73" w:rsidRDefault="00D27987" w:rsidP="00C66C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</w:t>
            </w:r>
            <w:r w:rsidR="00C66C3F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323</w:t>
            </w:r>
          </w:p>
        </w:tc>
        <w:tc>
          <w:tcPr>
            <w:tcW w:w="1193" w:type="dxa"/>
            <w:vAlign w:val="bottom"/>
          </w:tcPr>
          <w:p w14:paraId="285A753F" w14:textId="0C3EE21D" w:rsidR="00C66C3F" w:rsidRPr="004C5D73" w:rsidRDefault="00C66C3F" w:rsidP="00C66C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465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30" w:type="dxa"/>
            <w:vAlign w:val="bottom"/>
          </w:tcPr>
          <w:p w14:paraId="3150CCED" w14:textId="2C33DA36" w:rsidR="00C66C3F" w:rsidRPr="004C5D73" w:rsidRDefault="00C66C3F" w:rsidP="00C66C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858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017" w:type="dxa"/>
            <w:vAlign w:val="bottom"/>
          </w:tcPr>
          <w:p w14:paraId="03D26E2D" w14:textId="44599322" w:rsidR="00C66C3F" w:rsidRPr="004C5D73" w:rsidRDefault="00C66C3F" w:rsidP="00C66C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968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006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93" w:type="dxa"/>
            <w:vAlign w:val="bottom"/>
          </w:tcPr>
          <w:p w14:paraId="3AD9722A" w14:textId="13F5F7C0" w:rsidR="00C66C3F" w:rsidRPr="004C5D73" w:rsidRDefault="00C66C3F" w:rsidP="00C66C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193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601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17" w:type="dxa"/>
            <w:vAlign w:val="bottom"/>
          </w:tcPr>
          <w:p w14:paraId="42FD897A" w14:textId="6BA9E7B1" w:rsidR="00C66C3F" w:rsidRPr="004C5D73" w:rsidRDefault="00C66C3F" w:rsidP="00C66C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774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405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  <w:tr w:rsidR="00ED6A3B" w:rsidRPr="004C5D73" w14:paraId="443E9D84" w14:textId="77777777" w:rsidTr="002D207C">
        <w:tc>
          <w:tcPr>
            <w:tcW w:w="3101" w:type="dxa"/>
            <w:vAlign w:val="bottom"/>
          </w:tcPr>
          <w:p w14:paraId="5B656F60" w14:textId="6B9A705D" w:rsidR="00ED6A3B" w:rsidRPr="004C5D73" w:rsidRDefault="00ED6A3B" w:rsidP="00ED6A3B">
            <w:pPr>
              <w:tabs>
                <w:tab w:val="left" w:pos="322"/>
              </w:tabs>
              <w:ind w:left="179" w:right="-43" w:hanging="14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4C5D7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ค่าใช้จ่ายทางการเงินจากสัญญาประกันภัย</w:t>
            </w:r>
            <w:r w:rsidR="00E623DC" w:rsidRPr="004C5D7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br/>
            </w:r>
            <w:r w:rsidRPr="004C5D7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ที่ออก</w:t>
            </w:r>
          </w:p>
        </w:tc>
        <w:tc>
          <w:tcPr>
            <w:tcW w:w="1031" w:type="dxa"/>
            <w:vAlign w:val="bottom"/>
          </w:tcPr>
          <w:p w14:paraId="5D6EA837" w14:textId="2FE68C1A" w:rsidR="00ED6A3B" w:rsidRPr="004C5D73" w:rsidRDefault="00ED6A3B" w:rsidP="00ED6A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453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93" w:type="dxa"/>
            <w:vAlign w:val="bottom"/>
          </w:tcPr>
          <w:p w14:paraId="793826DC" w14:textId="31181A81" w:rsidR="00ED6A3B" w:rsidRPr="004C5D73" w:rsidRDefault="00ED6A3B" w:rsidP="00ED6A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891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030" w:type="dxa"/>
            <w:vAlign w:val="bottom"/>
          </w:tcPr>
          <w:p w14:paraId="7A37C0CD" w14:textId="42EA4814" w:rsidR="00ED6A3B" w:rsidRPr="004C5D73" w:rsidRDefault="00ED6A3B" w:rsidP="00ED6A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562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17" w:type="dxa"/>
            <w:vAlign w:val="bottom"/>
          </w:tcPr>
          <w:p w14:paraId="47EC747B" w14:textId="7832BD6C" w:rsidR="00ED6A3B" w:rsidRPr="004C5D73" w:rsidRDefault="00ED6A3B" w:rsidP="00ED6A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894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93" w:type="dxa"/>
            <w:vAlign w:val="bottom"/>
          </w:tcPr>
          <w:p w14:paraId="553D5DD6" w14:textId="23758266" w:rsidR="00ED6A3B" w:rsidRPr="004C5D73" w:rsidRDefault="00ED6A3B" w:rsidP="00ED6A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379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017" w:type="dxa"/>
            <w:vAlign w:val="bottom"/>
          </w:tcPr>
          <w:p w14:paraId="2E45BBB3" w14:textId="49EA7D0A" w:rsidR="00ED6A3B" w:rsidRPr="004C5D73" w:rsidRDefault="00ED6A3B" w:rsidP="00ED6A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515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</w:tr>
      <w:tr w:rsidR="00ED6A3B" w:rsidRPr="004C5D73" w14:paraId="503CA6B8" w14:textId="77777777" w:rsidTr="002D207C">
        <w:tc>
          <w:tcPr>
            <w:tcW w:w="3101" w:type="dxa"/>
            <w:vAlign w:val="bottom"/>
          </w:tcPr>
          <w:p w14:paraId="6F57B2AB" w14:textId="1ED59DBE" w:rsidR="00ED6A3B" w:rsidRPr="004C5D73" w:rsidRDefault="00ED6A3B" w:rsidP="00ED6A3B">
            <w:pPr>
              <w:tabs>
                <w:tab w:val="left" w:pos="322"/>
              </w:tabs>
              <w:ind w:left="179" w:right="-43" w:hanging="14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4C5D7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รายได้ทางการเงินจากสัญญาประกันภัย</w:t>
            </w:r>
            <w:r w:rsidR="00E623DC" w:rsidRPr="004C5D7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br/>
            </w:r>
            <w:r w:rsidRPr="004C5D7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ต่อที่ถือไว้</w:t>
            </w:r>
          </w:p>
        </w:tc>
        <w:tc>
          <w:tcPr>
            <w:tcW w:w="1031" w:type="dxa"/>
            <w:tcBorders>
              <w:bottom w:val="single" w:sz="4" w:space="0" w:color="auto"/>
            </w:tcBorders>
            <w:vAlign w:val="bottom"/>
          </w:tcPr>
          <w:p w14:paraId="126E2C5B" w14:textId="36D338D2" w:rsidR="00ED6A3B" w:rsidRPr="004C5D73" w:rsidRDefault="00ED6A3B" w:rsidP="00ED6A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982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93" w:type="dxa"/>
            <w:tcBorders>
              <w:bottom w:val="single" w:sz="4" w:space="0" w:color="auto"/>
            </w:tcBorders>
            <w:vAlign w:val="bottom"/>
          </w:tcPr>
          <w:p w14:paraId="27A857A2" w14:textId="5407B454" w:rsidR="00ED6A3B" w:rsidRPr="004C5D73" w:rsidRDefault="00ED6A3B" w:rsidP="00ED6A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596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30" w:type="dxa"/>
            <w:tcBorders>
              <w:bottom w:val="single" w:sz="4" w:space="0" w:color="auto"/>
            </w:tcBorders>
            <w:vAlign w:val="bottom"/>
          </w:tcPr>
          <w:p w14:paraId="00369AA7" w14:textId="4901E13D" w:rsidR="00ED6A3B" w:rsidRPr="004C5D73" w:rsidRDefault="00ED6A3B" w:rsidP="00ED6A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386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49D7A001" w14:textId="4F663889" w:rsidR="00ED6A3B" w:rsidRPr="004C5D73" w:rsidRDefault="00ED6A3B" w:rsidP="00ED6A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828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93" w:type="dxa"/>
            <w:tcBorders>
              <w:bottom w:val="single" w:sz="4" w:space="0" w:color="auto"/>
            </w:tcBorders>
            <w:vAlign w:val="bottom"/>
          </w:tcPr>
          <w:p w14:paraId="70222E10" w14:textId="3352516B" w:rsidR="00ED6A3B" w:rsidRPr="004C5D73" w:rsidRDefault="00ED6A3B" w:rsidP="00ED6A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966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6A4E1305" w14:textId="0280991F" w:rsidR="00ED6A3B" w:rsidRPr="004C5D73" w:rsidRDefault="00ED6A3B" w:rsidP="00ED6A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862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  <w:tr w:rsidR="00A97495" w:rsidRPr="004C5D73" w14:paraId="55E1D7E1" w14:textId="77777777">
        <w:tc>
          <w:tcPr>
            <w:tcW w:w="3101" w:type="dxa"/>
            <w:vAlign w:val="bottom"/>
          </w:tcPr>
          <w:p w14:paraId="139556B5" w14:textId="77777777" w:rsidR="00A97495" w:rsidRPr="004C5D73" w:rsidRDefault="00A97495" w:rsidP="00A97495">
            <w:pPr>
              <w:tabs>
                <w:tab w:val="left" w:pos="322"/>
              </w:tabs>
              <w:ind w:left="180" w:right="-43" w:hanging="14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C5D7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</w:tcPr>
          <w:p w14:paraId="632C0FE1" w14:textId="137031F5" w:rsidR="00A97495" w:rsidRPr="004C5D73" w:rsidRDefault="00D27987" w:rsidP="00A974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 w:bidi="th-TH"/>
              </w:rPr>
            </w:pPr>
            <w:r w:rsidRPr="00D27987">
              <w:rPr>
                <w:rFonts w:ascii="Browallia New" w:hAnsi="Browallia New" w:cs="Times New Roman"/>
                <w:color w:val="000000"/>
                <w:sz w:val="24"/>
                <w:szCs w:val="24"/>
                <w:lang w:val="en-GB"/>
              </w:rPr>
              <w:t>876</w:t>
            </w:r>
            <w:r w:rsidR="00A97495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054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14:paraId="2C6A186F" w14:textId="4BBFFDE1" w:rsidR="00A97495" w:rsidRPr="004C5D73" w:rsidRDefault="00A97495" w:rsidP="00A974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175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211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030" w:type="dxa"/>
            <w:tcBorders>
              <w:top w:val="single" w:sz="4" w:space="0" w:color="auto"/>
              <w:bottom w:val="single" w:sz="4" w:space="0" w:color="auto"/>
            </w:tcBorders>
          </w:tcPr>
          <w:p w14:paraId="7D38312A" w14:textId="78D8926E" w:rsidR="00A97495" w:rsidRPr="004C5D73" w:rsidRDefault="00D27987" w:rsidP="00A974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 w:bidi="th-TH"/>
              </w:rPr>
            </w:pPr>
            <w:r w:rsidRPr="00D27987">
              <w:rPr>
                <w:rFonts w:ascii="Browallia New" w:hAnsi="Browallia New" w:cs="Times New Roman"/>
                <w:color w:val="000000"/>
                <w:sz w:val="24"/>
                <w:szCs w:val="24"/>
                <w:lang w:val="en-GB"/>
              </w:rPr>
              <w:t>700</w:t>
            </w:r>
            <w:r w:rsidR="00A97495" w:rsidRPr="004C5D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843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</w:tcPr>
          <w:p w14:paraId="6FC3061A" w14:textId="3AC9B705" w:rsidR="00A97495" w:rsidRPr="004C5D73" w:rsidRDefault="00A97495" w:rsidP="00A974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827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697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14:paraId="27CDF860" w14:textId="0FB5D4D0" w:rsidR="00A97495" w:rsidRPr="004C5D73" w:rsidRDefault="00A97495" w:rsidP="00A974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165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539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</w:tcPr>
          <w:p w14:paraId="23BE4821" w14:textId="51C98233" w:rsidR="00A97495" w:rsidRPr="004C5D73" w:rsidRDefault="00A97495" w:rsidP="00A974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662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158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</w:tbl>
    <w:p w14:paraId="53F9D724" w14:textId="750D76C2" w:rsidR="00123F30" w:rsidRPr="004C5D73" w:rsidRDefault="00123F30">
      <w:pPr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</w:pPr>
    </w:p>
    <w:p w14:paraId="2091D6C2" w14:textId="77777777" w:rsidR="00123F30" w:rsidRPr="004C5D73" w:rsidRDefault="00123F30">
      <w:pPr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</w:pPr>
      <w:r w:rsidRPr="004C5D7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br w:type="page"/>
      </w:r>
    </w:p>
    <w:tbl>
      <w:tblPr>
        <w:tblStyle w:val="TableGrid"/>
        <w:tblW w:w="9583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34"/>
        <w:gridCol w:w="1016"/>
        <w:gridCol w:w="1193"/>
        <w:gridCol w:w="1015"/>
        <w:gridCol w:w="1016"/>
        <w:gridCol w:w="1193"/>
        <w:gridCol w:w="1016"/>
      </w:tblGrid>
      <w:tr w:rsidR="00123F30" w:rsidRPr="004C5D73" w14:paraId="37775081" w14:textId="77777777" w:rsidTr="007818E5">
        <w:tc>
          <w:tcPr>
            <w:tcW w:w="3134" w:type="dxa"/>
          </w:tcPr>
          <w:p w14:paraId="5E202A54" w14:textId="77777777" w:rsidR="00123F30" w:rsidRPr="004C5D73" w:rsidRDefault="00123F30">
            <w:pPr>
              <w:ind w:left="17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449" w:type="dxa"/>
            <w:gridSpan w:val="6"/>
            <w:tcBorders>
              <w:bottom w:val="single" w:sz="4" w:space="0" w:color="auto"/>
            </w:tcBorders>
          </w:tcPr>
          <w:p w14:paraId="1304BA9A" w14:textId="77777777" w:rsidR="00123F30" w:rsidRPr="004C5D73" w:rsidRDefault="00123F30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23F30" w:rsidRPr="004C5D73" w14:paraId="5C8066B3" w14:textId="77777777" w:rsidTr="007818E5">
        <w:tc>
          <w:tcPr>
            <w:tcW w:w="3134" w:type="dxa"/>
          </w:tcPr>
          <w:p w14:paraId="7758454B" w14:textId="77777777" w:rsidR="00123F30" w:rsidRPr="004C5D73" w:rsidRDefault="00123F30">
            <w:pPr>
              <w:ind w:left="17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322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6745AF" w14:textId="79BBF9ED" w:rsidR="00123F30" w:rsidRPr="004C5D73" w:rsidRDefault="00123F30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322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E912BA" w14:textId="7D7D0CB5" w:rsidR="00123F30" w:rsidRPr="004C5D73" w:rsidRDefault="00123F30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</w:tr>
      <w:tr w:rsidR="00217CD4" w:rsidRPr="004C5D73" w14:paraId="6DE78678" w14:textId="77777777" w:rsidTr="007818E5">
        <w:tc>
          <w:tcPr>
            <w:tcW w:w="3134" w:type="dxa"/>
          </w:tcPr>
          <w:p w14:paraId="44F0C7E7" w14:textId="77777777" w:rsidR="00123F30" w:rsidRPr="004C5D73" w:rsidRDefault="00123F30">
            <w:pPr>
              <w:ind w:left="17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vAlign w:val="bottom"/>
          </w:tcPr>
          <w:p w14:paraId="6431D1D1" w14:textId="77777777" w:rsidR="00123F30" w:rsidRPr="004C5D73" w:rsidRDefault="00123F30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664B2427" w14:textId="77777777" w:rsidR="00123F30" w:rsidRPr="004C5D73" w:rsidRDefault="00123F30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จำนวน</w:t>
            </w:r>
          </w:p>
          <w:p w14:paraId="6BB6D537" w14:textId="77777777" w:rsidR="00123F30" w:rsidRPr="004C5D73" w:rsidRDefault="00123F30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193" w:type="dxa"/>
            <w:tcBorders>
              <w:top w:val="single" w:sz="4" w:space="0" w:color="auto"/>
            </w:tcBorders>
            <w:vAlign w:val="bottom"/>
          </w:tcPr>
          <w:p w14:paraId="601E9225" w14:textId="77777777" w:rsidR="00123F30" w:rsidRPr="004C5D73" w:rsidRDefault="00123F30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ผลประโยชน์ 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(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ค่าใช้จ่าย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)</w:t>
            </w:r>
          </w:p>
          <w:p w14:paraId="0FD97654" w14:textId="77777777" w:rsidR="00123F30" w:rsidRPr="004C5D73" w:rsidRDefault="00123F30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ภาษี</w:t>
            </w:r>
          </w:p>
        </w:tc>
        <w:tc>
          <w:tcPr>
            <w:tcW w:w="1015" w:type="dxa"/>
            <w:tcBorders>
              <w:top w:val="single" w:sz="4" w:space="0" w:color="auto"/>
            </w:tcBorders>
            <w:vAlign w:val="bottom"/>
          </w:tcPr>
          <w:p w14:paraId="249D22AC" w14:textId="77777777" w:rsidR="00123F30" w:rsidRPr="004C5D73" w:rsidRDefault="00123F30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จำนวน</w:t>
            </w:r>
          </w:p>
          <w:p w14:paraId="3B47F621" w14:textId="77777777" w:rsidR="00123F30" w:rsidRPr="004C5D73" w:rsidRDefault="00123F30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สุทธิ</w:t>
            </w:r>
          </w:p>
          <w:p w14:paraId="52BA1B11" w14:textId="77777777" w:rsidR="00123F30" w:rsidRPr="004C5D73" w:rsidRDefault="00123F30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จากภาษี</w:t>
            </w:r>
          </w:p>
        </w:tc>
        <w:tc>
          <w:tcPr>
            <w:tcW w:w="1016" w:type="dxa"/>
            <w:tcBorders>
              <w:top w:val="single" w:sz="4" w:space="0" w:color="auto"/>
            </w:tcBorders>
            <w:vAlign w:val="bottom"/>
          </w:tcPr>
          <w:p w14:paraId="48AD352A" w14:textId="77777777" w:rsidR="00123F30" w:rsidRPr="004C5D73" w:rsidRDefault="00123F30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37DD6BDE" w14:textId="77777777" w:rsidR="00123F30" w:rsidRPr="004C5D73" w:rsidRDefault="00123F30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จำนวน</w:t>
            </w:r>
          </w:p>
          <w:p w14:paraId="447FF4CC" w14:textId="77777777" w:rsidR="00123F30" w:rsidRPr="004C5D73" w:rsidRDefault="00123F30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193" w:type="dxa"/>
            <w:tcBorders>
              <w:top w:val="single" w:sz="4" w:space="0" w:color="auto"/>
            </w:tcBorders>
            <w:vAlign w:val="bottom"/>
          </w:tcPr>
          <w:p w14:paraId="7BDF0515" w14:textId="77777777" w:rsidR="00123F30" w:rsidRPr="004C5D73" w:rsidRDefault="00123F30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ผลประโยชน์ 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(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ค่าใช้จ่าย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)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ภาษี</w:t>
            </w:r>
          </w:p>
        </w:tc>
        <w:tc>
          <w:tcPr>
            <w:tcW w:w="1016" w:type="dxa"/>
            <w:tcBorders>
              <w:top w:val="single" w:sz="4" w:space="0" w:color="auto"/>
            </w:tcBorders>
            <w:vAlign w:val="bottom"/>
          </w:tcPr>
          <w:p w14:paraId="35D2E1B4" w14:textId="77777777" w:rsidR="00123F30" w:rsidRPr="004C5D73" w:rsidRDefault="00123F30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จำนวน</w:t>
            </w:r>
          </w:p>
          <w:p w14:paraId="76297F98" w14:textId="77777777" w:rsidR="00123F30" w:rsidRPr="004C5D73" w:rsidRDefault="00123F30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สุทธิ</w:t>
            </w:r>
          </w:p>
          <w:p w14:paraId="3110D5D1" w14:textId="77777777" w:rsidR="00123F30" w:rsidRPr="004C5D73" w:rsidRDefault="00123F30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จากภาษี</w:t>
            </w:r>
          </w:p>
        </w:tc>
      </w:tr>
      <w:tr w:rsidR="00217CD4" w:rsidRPr="004C5D73" w14:paraId="4DB2C16A" w14:textId="77777777" w:rsidTr="007818E5">
        <w:tc>
          <w:tcPr>
            <w:tcW w:w="3134" w:type="dxa"/>
          </w:tcPr>
          <w:p w14:paraId="661E97BD" w14:textId="77777777" w:rsidR="00123F30" w:rsidRPr="004C5D73" w:rsidRDefault="00123F30">
            <w:pPr>
              <w:ind w:left="17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14:paraId="3EB00819" w14:textId="77777777" w:rsidR="00123F30" w:rsidRPr="004C5D73" w:rsidRDefault="00123F30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93" w:type="dxa"/>
            <w:tcBorders>
              <w:bottom w:val="single" w:sz="4" w:space="0" w:color="auto"/>
            </w:tcBorders>
            <w:vAlign w:val="bottom"/>
          </w:tcPr>
          <w:p w14:paraId="02338A24" w14:textId="77777777" w:rsidR="00123F30" w:rsidRPr="004C5D73" w:rsidRDefault="00123F30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015" w:type="dxa"/>
            <w:tcBorders>
              <w:bottom w:val="single" w:sz="4" w:space="0" w:color="auto"/>
            </w:tcBorders>
            <w:vAlign w:val="bottom"/>
          </w:tcPr>
          <w:p w14:paraId="0E473F81" w14:textId="77777777" w:rsidR="00123F30" w:rsidRPr="004C5D73" w:rsidRDefault="00123F30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14:paraId="5E5BE2B9" w14:textId="77777777" w:rsidR="00123F30" w:rsidRPr="004C5D73" w:rsidRDefault="00123F30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93" w:type="dxa"/>
            <w:tcBorders>
              <w:bottom w:val="single" w:sz="4" w:space="0" w:color="auto"/>
            </w:tcBorders>
            <w:vAlign w:val="bottom"/>
          </w:tcPr>
          <w:p w14:paraId="0615C028" w14:textId="77777777" w:rsidR="00123F30" w:rsidRPr="004C5D73" w:rsidRDefault="00123F30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14:paraId="0B79760F" w14:textId="77777777" w:rsidR="00123F30" w:rsidRPr="004C5D73" w:rsidRDefault="00123F30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217CD4" w:rsidRPr="004C5D73" w14:paraId="3C55BB5E" w14:textId="77777777" w:rsidTr="007818E5">
        <w:tc>
          <w:tcPr>
            <w:tcW w:w="3134" w:type="dxa"/>
          </w:tcPr>
          <w:p w14:paraId="5DB2E08A" w14:textId="77777777" w:rsidR="00123F30" w:rsidRPr="004C5D73" w:rsidRDefault="00123F30">
            <w:pPr>
              <w:ind w:left="179"/>
              <w:jc w:val="thaiDistribute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</w:tcPr>
          <w:p w14:paraId="325CF097" w14:textId="77777777" w:rsidR="00123F30" w:rsidRPr="004C5D73" w:rsidRDefault="00123F30">
            <w:pPr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</w:tcPr>
          <w:p w14:paraId="32869E42" w14:textId="77777777" w:rsidR="00123F30" w:rsidRPr="004C5D73" w:rsidRDefault="00123F30">
            <w:pPr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</w:tcPr>
          <w:p w14:paraId="717215CD" w14:textId="77777777" w:rsidR="00123F30" w:rsidRPr="004C5D73" w:rsidRDefault="00123F30">
            <w:pPr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</w:tcPr>
          <w:p w14:paraId="40BB52C8" w14:textId="77777777" w:rsidR="00123F30" w:rsidRPr="004C5D73" w:rsidRDefault="00123F30">
            <w:pPr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</w:tcPr>
          <w:p w14:paraId="6D639F7D" w14:textId="77777777" w:rsidR="00123F30" w:rsidRPr="004C5D73" w:rsidRDefault="00123F30">
            <w:pPr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</w:tcPr>
          <w:p w14:paraId="21EA80A3" w14:textId="77777777" w:rsidR="00123F30" w:rsidRPr="004C5D73" w:rsidRDefault="00123F30">
            <w:pPr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</w:tr>
      <w:tr w:rsidR="00217CD4" w:rsidRPr="004C5D73" w14:paraId="5A164CD2" w14:textId="77777777" w:rsidTr="007818E5">
        <w:tc>
          <w:tcPr>
            <w:tcW w:w="3134" w:type="dxa"/>
            <w:vAlign w:val="bottom"/>
          </w:tcPr>
          <w:p w14:paraId="4001C9EF" w14:textId="77777777" w:rsidR="00123F30" w:rsidRPr="004C5D73" w:rsidRDefault="00123F30">
            <w:pPr>
              <w:tabs>
                <w:tab w:val="left" w:pos="322"/>
              </w:tabs>
              <w:ind w:left="179" w:right="-43" w:hanging="14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4C5D7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รายการที่ต้องไม่จัดประเภทรายการใหม่</w:t>
            </w:r>
          </w:p>
          <w:p w14:paraId="1FACA5ED" w14:textId="77777777" w:rsidR="00123F30" w:rsidRPr="004C5D73" w:rsidRDefault="00123F30">
            <w:pPr>
              <w:tabs>
                <w:tab w:val="left" w:pos="322"/>
              </w:tabs>
              <w:ind w:left="179" w:right="-43" w:hanging="14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4C5D7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  เข้าไปไว้ในกำไรหรือขาดทุนใน</w:t>
            </w:r>
          </w:p>
          <w:p w14:paraId="3D662F3E" w14:textId="77777777" w:rsidR="00123F30" w:rsidRPr="004C5D73" w:rsidRDefault="00123F30">
            <w:pPr>
              <w:tabs>
                <w:tab w:val="left" w:pos="322"/>
              </w:tabs>
              <w:ind w:left="179" w:right="-43" w:hanging="14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C5D7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  ภายหลัง</w:t>
            </w:r>
          </w:p>
        </w:tc>
        <w:tc>
          <w:tcPr>
            <w:tcW w:w="1016" w:type="dxa"/>
          </w:tcPr>
          <w:p w14:paraId="142F3591" w14:textId="77777777" w:rsidR="00123F30" w:rsidRPr="004C5D73" w:rsidRDefault="00123F3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</w:tcPr>
          <w:p w14:paraId="7226BF8F" w14:textId="77777777" w:rsidR="00123F30" w:rsidRPr="004C5D73" w:rsidRDefault="00123F3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15" w:type="dxa"/>
          </w:tcPr>
          <w:p w14:paraId="538FC084" w14:textId="77777777" w:rsidR="00123F30" w:rsidRPr="004C5D73" w:rsidRDefault="00123F3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16" w:type="dxa"/>
          </w:tcPr>
          <w:p w14:paraId="4CD973A0" w14:textId="77777777" w:rsidR="00123F30" w:rsidRPr="004C5D73" w:rsidRDefault="00123F3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</w:tcPr>
          <w:p w14:paraId="4D359BA3" w14:textId="77777777" w:rsidR="00123F30" w:rsidRPr="004C5D73" w:rsidRDefault="00123F3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16" w:type="dxa"/>
          </w:tcPr>
          <w:p w14:paraId="1CA0A63E" w14:textId="77777777" w:rsidR="00123F30" w:rsidRPr="004C5D73" w:rsidRDefault="00123F3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500E37" w:rsidRPr="004C5D73" w14:paraId="5177B8CC" w14:textId="77777777" w:rsidTr="0003749D">
        <w:tc>
          <w:tcPr>
            <w:tcW w:w="3134" w:type="dxa"/>
            <w:vAlign w:val="bottom"/>
          </w:tcPr>
          <w:p w14:paraId="4C4429D5" w14:textId="37B4B541" w:rsidR="0003749D" w:rsidRPr="004C5D73" w:rsidRDefault="00BC56D1" w:rsidP="0003749D">
            <w:pPr>
              <w:tabs>
                <w:tab w:val="left" w:pos="322"/>
              </w:tabs>
              <w:ind w:left="179" w:right="-43" w:hanging="14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4C5D7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กำไร(ขาดทุน)จากการวัดมูลค่าสินทรัพย์</w:t>
            </w:r>
            <w:r w:rsidR="00E623DC" w:rsidRPr="004C5D7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br/>
            </w:r>
            <w:r w:rsidRPr="004C5D7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ทางการเงินตราสารทุนด้วยมูลค่ายุติธรรม</w:t>
            </w:r>
            <w:r w:rsidR="00E623DC" w:rsidRPr="004C5D7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br/>
            </w:r>
            <w:r w:rsidRPr="004C5D7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ผ่านกำไรขาดทุนเบ็ดเสร็จอื่น</w:t>
            </w:r>
          </w:p>
        </w:tc>
        <w:tc>
          <w:tcPr>
            <w:tcW w:w="1016" w:type="dxa"/>
            <w:vAlign w:val="bottom"/>
          </w:tcPr>
          <w:p w14:paraId="6E059BD4" w14:textId="25BD6598" w:rsidR="0003749D" w:rsidRPr="004C5D73" w:rsidRDefault="00D27987" w:rsidP="00E623DC">
            <w:pPr>
              <w:ind w:right="-37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03749D"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104</w:t>
            </w:r>
          </w:p>
        </w:tc>
        <w:tc>
          <w:tcPr>
            <w:tcW w:w="1193" w:type="dxa"/>
            <w:vAlign w:val="bottom"/>
          </w:tcPr>
          <w:p w14:paraId="683810D8" w14:textId="1048C557" w:rsidR="0003749D" w:rsidRPr="004C5D73" w:rsidRDefault="0003749D" w:rsidP="00E623DC">
            <w:pPr>
              <w:ind w:right="-37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421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15" w:type="dxa"/>
            <w:vAlign w:val="bottom"/>
          </w:tcPr>
          <w:p w14:paraId="49EB1FFC" w14:textId="4EF010FF" w:rsidR="0003749D" w:rsidRPr="004C5D73" w:rsidRDefault="00D27987" w:rsidP="00E623DC">
            <w:pPr>
              <w:ind w:right="-37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03749D"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683</w:t>
            </w:r>
          </w:p>
        </w:tc>
        <w:tc>
          <w:tcPr>
            <w:tcW w:w="1016" w:type="dxa"/>
            <w:vAlign w:val="bottom"/>
          </w:tcPr>
          <w:p w14:paraId="5C36E781" w14:textId="37EB1366" w:rsidR="0003749D" w:rsidRPr="004C5D73" w:rsidRDefault="0003749D" w:rsidP="00E623DC">
            <w:pPr>
              <w:ind w:right="-37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168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93" w:type="dxa"/>
            <w:vAlign w:val="bottom"/>
          </w:tcPr>
          <w:p w14:paraId="415C1B5A" w14:textId="403DC832" w:rsidR="0003749D" w:rsidRPr="004C5D73" w:rsidRDefault="00D27987" w:rsidP="00E623DC">
            <w:pPr>
              <w:ind w:right="-37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834</w:t>
            </w:r>
          </w:p>
        </w:tc>
        <w:tc>
          <w:tcPr>
            <w:tcW w:w="1016" w:type="dxa"/>
            <w:vAlign w:val="bottom"/>
          </w:tcPr>
          <w:p w14:paraId="05921D39" w14:textId="45F46F9E" w:rsidR="0003749D" w:rsidRPr="004C5D73" w:rsidRDefault="0003749D" w:rsidP="00E623DC">
            <w:pPr>
              <w:ind w:right="-37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334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</w:tr>
      <w:tr w:rsidR="00500E37" w:rsidRPr="004C5D73" w14:paraId="08275A8E" w14:textId="77777777" w:rsidTr="0003749D">
        <w:tc>
          <w:tcPr>
            <w:tcW w:w="3134" w:type="dxa"/>
            <w:vAlign w:val="bottom"/>
          </w:tcPr>
          <w:p w14:paraId="3A4A85DC" w14:textId="77777777" w:rsidR="00123F30" w:rsidRPr="004C5D73" w:rsidRDefault="00123F30">
            <w:pPr>
              <w:tabs>
                <w:tab w:val="left" w:pos="322"/>
              </w:tabs>
              <w:ind w:left="179" w:right="-43" w:hanging="14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4C5D7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รายการที่ต้องจัดประเภทรายการใหม่เข้า</w:t>
            </w:r>
          </w:p>
          <w:p w14:paraId="57FE1306" w14:textId="77777777" w:rsidR="00123F30" w:rsidRPr="004C5D73" w:rsidRDefault="00123F30">
            <w:pPr>
              <w:tabs>
                <w:tab w:val="left" w:pos="322"/>
              </w:tabs>
              <w:ind w:left="179" w:right="-43" w:hanging="14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C5D7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  ไปไว้ในกำไรหรือขาดทุนในภายหลัง</w:t>
            </w:r>
          </w:p>
        </w:tc>
        <w:tc>
          <w:tcPr>
            <w:tcW w:w="1016" w:type="dxa"/>
            <w:vAlign w:val="bottom"/>
          </w:tcPr>
          <w:p w14:paraId="492CBFAB" w14:textId="77777777" w:rsidR="00123F30" w:rsidRPr="004C5D73" w:rsidRDefault="00123F30" w:rsidP="00E623DC">
            <w:pPr>
              <w:ind w:right="-37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93" w:type="dxa"/>
            <w:vAlign w:val="bottom"/>
          </w:tcPr>
          <w:p w14:paraId="54C1F1F0" w14:textId="77777777" w:rsidR="00123F30" w:rsidRPr="004C5D73" w:rsidRDefault="00123F30" w:rsidP="00E623DC">
            <w:pPr>
              <w:ind w:right="-37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15" w:type="dxa"/>
            <w:vAlign w:val="bottom"/>
          </w:tcPr>
          <w:p w14:paraId="2F6B76D4" w14:textId="77777777" w:rsidR="00123F30" w:rsidRPr="004C5D73" w:rsidRDefault="00123F30" w:rsidP="00E623DC">
            <w:pPr>
              <w:ind w:right="-37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16" w:type="dxa"/>
            <w:vAlign w:val="bottom"/>
          </w:tcPr>
          <w:p w14:paraId="48BA7968" w14:textId="77777777" w:rsidR="00123F30" w:rsidRPr="004C5D73" w:rsidRDefault="00123F30" w:rsidP="00E623DC">
            <w:pPr>
              <w:ind w:right="-37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vAlign w:val="bottom"/>
          </w:tcPr>
          <w:p w14:paraId="34D0752E" w14:textId="77777777" w:rsidR="00123F30" w:rsidRPr="004C5D73" w:rsidRDefault="00123F30" w:rsidP="00E623DC">
            <w:pPr>
              <w:ind w:right="-37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16" w:type="dxa"/>
            <w:vAlign w:val="bottom"/>
          </w:tcPr>
          <w:p w14:paraId="3C2C3CDA" w14:textId="77777777" w:rsidR="00123F30" w:rsidRPr="004C5D73" w:rsidRDefault="00123F30" w:rsidP="00E623DC">
            <w:pPr>
              <w:ind w:right="-37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500E37" w:rsidRPr="004C5D73" w14:paraId="05803A50" w14:textId="77777777" w:rsidTr="0003749D">
        <w:tc>
          <w:tcPr>
            <w:tcW w:w="3134" w:type="dxa"/>
            <w:vAlign w:val="bottom"/>
          </w:tcPr>
          <w:p w14:paraId="0F87A288" w14:textId="7D575649" w:rsidR="0003749D" w:rsidRPr="004C5D73" w:rsidRDefault="00BC56D1" w:rsidP="0003749D">
            <w:pPr>
              <w:tabs>
                <w:tab w:val="left" w:pos="322"/>
              </w:tabs>
              <w:ind w:left="179" w:right="-43" w:hanging="14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4C5D7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กำไร(ขาดทุน)จากการวัดมูลค่าสินทรัพย์</w:t>
            </w:r>
            <w:r w:rsidR="00E623DC" w:rsidRPr="004C5D7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br/>
            </w:r>
            <w:r w:rsidRPr="004C5D7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ทางการเงินตราสารหนี้ด้วยมูลค่ายุติธรรม</w:t>
            </w:r>
            <w:r w:rsidR="00E623DC" w:rsidRPr="004C5D7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br/>
            </w:r>
            <w:r w:rsidRPr="004C5D7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ผ่านกำไรขาดทุนเบ็ดเสร็จอื่น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14:paraId="6172EDE8" w14:textId="3C88067F" w:rsidR="0003749D" w:rsidRPr="004C5D73" w:rsidRDefault="0003749D" w:rsidP="00E623DC">
            <w:pPr>
              <w:ind w:right="-37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291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93" w:type="dxa"/>
            <w:tcBorders>
              <w:bottom w:val="single" w:sz="4" w:space="0" w:color="auto"/>
            </w:tcBorders>
            <w:vAlign w:val="bottom"/>
          </w:tcPr>
          <w:p w14:paraId="111DC775" w14:textId="3AC50262" w:rsidR="0003749D" w:rsidRPr="004C5D73" w:rsidRDefault="00D27987" w:rsidP="00E623DC">
            <w:pPr>
              <w:ind w:right="-37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</w:t>
            </w:r>
          </w:p>
        </w:tc>
        <w:tc>
          <w:tcPr>
            <w:tcW w:w="1015" w:type="dxa"/>
            <w:tcBorders>
              <w:bottom w:val="single" w:sz="4" w:space="0" w:color="auto"/>
            </w:tcBorders>
            <w:vAlign w:val="bottom"/>
          </w:tcPr>
          <w:p w14:paraId="3E7995BE" w14:textId="2B5B8E0E" w:rsidR="0003749D" w:rsidRPr="004C5D73" w:rsidRDefault="0003749D" w:rsidP="00E623DC">
            <w:pPr>
              <w:ind w:right="-37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233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14:paraId="59726361" w14:textId="3213C96B" w:rsidR="0003749D" w:rsidRPr="004C5D73" w:rsidRDefault="00D27987" w:rsidP="00E623DC">
            <w:pPr>
              <w:ind w:right="-37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858</w:t>
            </w:r>
          </w:p>
        </w:tc>
        <w:tc>
          <w:tcPr>
            <w:tcW w:w="1193" w:type="dxa"/>
            <w:tcBorders>
              <w:bottom w:val="single" w:sz="4" w:space="0" w:color="auto"/>
            </w:tcBorders>
            <w:vAlign w:val="bottom"/>
          </w:tcPr>
          <w:p w14:paraId="145B5369" w14:textId="39B14007" w:rsidR="0003749D" w:rsidRPr="004C5D73" w:rsidRDefault="0003749D" w:rsidP="00E623DC">
            <w:pPr>
              <w:ind w:right="-37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172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14:paraId="0E9BAE73" w14:textId="1DF872A4" w:rsidR="0003749D" w:rsidRPr="004C5D73" w:rsidRDefault="00D27987" w:rsidP="00E623DC">
            <w:pPr>
              <w:ind w:right="-37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686</w:t>
            </w:r>
          </w:p>
        </w:tc>
      </w:tr>
      <w:tr w:rsidR="00500E37" w:rsidRPr="004C5D73" w14:paraId="13A2477F" w14:textId="77777777" w:rsidTr="0003749D">
        <w:tc>
          <w:tcPr>
            <w:tcW w:w="3134" w:type="dxa"/>
            <w:vAlign w:val="bottom"/>
          </w:tcPr>
          <w:p w14:paraId="2349BBF2" w14:textId="77777777" w:rsidR="0003749D" w:rsidRPr="004C5D73" w:rsidRDefault="0003749D" w:rsidP="0003749D">
            <w:pPr>
              <w:tabs>
                <w:tab w:val="left" w:pos="322"/>
              </w:tabs>
              <w:ind w:left="179" w:right="-43" w:hanging="14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C5D7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BC052F" w14:textId="06980723" w:rsidR="0003749D" w:rsidRPr="004C5D73" w:rsidRDefault="00D27987" w:rsidP="00E623DC">
            <w:pPr>
              <w:ind w:right="-37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03749D"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813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1FC6D8" w14:textId="40F9D15B" w:rsidR="0003749D" w:rsidRPr="004C5D73" w:rsidRDefault="0003749D" w:rsidP="00E623DC">
            <w:pPr>
              <w:ind w:right="-37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363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1C4673" w14:textId="4FB071C4" w:rsidR="0003749D" w:rsidRPr="004C5D73" w:rsidRDefault="00D27987" w:rsidP="00E623DC">
            <w:pPr>
              <w:ind w:right="-37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03749D"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450</w:t>
            </w: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C79EE4" w14:textId="27B54F3B" w:rsidR="0003749D" w:rsidRPr="004C5D73" w:rsidRDefault="0003749D" w:rsidP="00E623DC">
            <w:pPr>
              <w:ind w:right="-37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310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276700" w14:textId="45F44ACE" w:rsidR="0003749D" w:rsidRPr="004C5D73" w:rsidRDefault="00D27987" w:rsidP="00E623DC">
            <w:pPr>
              <w:ind w:right="-37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662</w:t>
            </w: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A71A21" w14:textId="3BBD6D1D" w:rsidR="0003749D" w:rsidRPr="004C5D73" w:rsidRDefault="0003749D" w:rsidP="00E623DC">
            <w:pPr>
              <w:ind w:right="-37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648</w:t>
            </w:r>
            <w:r w:rsidRPr="004C5D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</w:tr>
    </w:tbl>
    <w:p w14:paraId="37B60D12" w14:textId="77777777" w:rsidR="00123F30" w:rsidRPr="004C5D73" w:rsidRDefault="00123F30" w:rsidP="00E623DC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13B4A87" w14:textId="77AF844C" w:rsidR="00FF55CC" w:rsidRPr="004C5D73" w:rsidRDefault="00A211A1" w:rsidP="006E49F6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4C5D7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ภาษีเงินได้สำหรับกำไรก่อนหักภาษีของบริษัทมียอดจำนวนเงินที่แตกต่างจากการคำนวณกำไรทางบัญชีคูณกับอัตราภาษี โดยมีรายละเอียดดังนี้:</w:t>
      </w:r>
    </w:p>
    <w:p w14:paraId="14949909" w14:textId="77777777" w:rsidR="00A211A1" w:rsidRPr="004C5D73" w:rsidRDefault="00A211A1" w:rsidP="006E49F6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1441"/>
        <w:gridCol w:w="1441"/>
        <w:gridCol w:w="1441"/>
        <w:gridCol w:w="1441"/>
      </w:tblGrid>
      <w:tr w:rsidR="00FF55CC" w:rsidRPr="004C5D73" w14:paraId="0D02DFC5" w14:textId="77777777" w:rsidTr="00321C5E">
        <w:trPr>
          <w:trHeight w:val="20"/>
        </w:trPr>
        <w:tc>
          <w:tcPr>
            <w:tcW w:w="3828" w:type="dxa"/>
            <w:vAlign w:val="bottom"/>
          </w:tcPr>
          <w:p w14:paraId="6F6B5B7A" w14:textId="77777777" w:rsidR="00FF55CC" w:rsidRPr="004C5D73" w:rsidRDefault="00FF55CC" w:rsidP="0007783A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882" w:type="dxa"/>
            <w:gridSpan w:val="2"/>
            <w:tcBorders>
              <w:bottom w:val="single" w:sz="4" w:space="0" w:color="auto"/>
            </w:tcBorders>
            <w:vAlign w:val="bottom"/>
          </w:tcPr>
          <w:p w14:paraId="04A1543B" w14:textId="77777777" w:rsidR="00FF55CC" w:rsidRPr="004C5D73" w:rsidRDefault="00FF55CC" w:rsidP="00241C01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  <w:tcBorders>
              <w:bottom w:val="single" w:sz="4" w:space="0" w:color="auto"/>
            </w:tcBorders>
            <w:vAlign w:val="bottom"/>
          </w:tcPr>
          <w:p w14:paraId="3C29071E" w14:textId="77777777" w:rsidR="00FF55CC" w:rsidRPr="004C5D73" w:rsidRDefault="00FF55CC" w:rsidP="00241C01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1C5E" w:rsidRPr="004C5D73" w14:paraId="53325E94" w14:textId="77777777" w:rsidTr="00321C5E">
        <w:trPr>
          <w:trHeight w:val="20"/>
        </w:trPr>
        <w:tc>
          <w:tcPr>
            <w:tcW w:w="3828" w:type="dxa"/>
            <w:vAlign w:val="bottom"/>
          </w:tcPr>
          <w:p w14:paraId="79DADB7D" w14:textId="77777777" w:rsidR="00321C5E" w:rsidRPr="004C5D73" w:rsidRDefault="00321C5E" w:rsidP="00781C17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5C234777" w14:textId="77777777" w:rsidR="00321C5E" w:rsidRPr="004C5D73" w:rsidRDefault="00321C5E" w:rsidP="00781C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50798037" w14:textId="5DB399E8" w:rsidR="00321C5E" w:rsidRPr="004C5D73" w:rsidRDefault="00321C5E" w:rsidP="00781C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(</w:t>
            </w:r>
            <w:r w:rsidRPr="004C5D7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ปรับปรุงใหม่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60388B9B" w14:textId="77777777" w:rsidR="00321C5E" w:rsidRPr="004C5D73" w:rsidRDefault="00321C5E" w:rsidP="00781C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74509A0A" w14:textId="77777777" w:rsidR="00321C5E" w:rsidRPr="004C5D73" w:rsidRDefault="00321C5E" w:rsidP="00781C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781C17" w:rsidRPr="004C5D73" w14:paraId="2A507769" w14:textId="77777777" w:rsidTr="00321C5E">
        <w:trPr>
          <w:trHeight w:val="20"/>
        </w:trPr>
        <w:tc>
          <w:tcPr>
            <w:tcW w:w="3828" w:type="dxa"/>
            <w:vAlign w:val="bottom"/>
          </w:tcPr>
          <w:p w14:paraId="424F4230" w14:textId="77777777" w:rsidR="00781C17" w:rsidRPr="004C5D73" w:rsidRDefault="00781C17" w:rsidP="00781C17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75AAF90F" w14:textId="12A66BCA" w:rsidR="00781C17" w:rsidRPr="004C5D73" w:rsidRDefault="00781C17" w:rsidP="00781C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1" w:type="dxa"/>
            <w:vAlign w:val="bottom"/>
          </w:tcPr>
          <w:p w14:paraId="3B21BB8C" w14:textId="67F96C4C" w:rsidR="00781C17" w:rsidRPr="004C5D73" w:rsidRDefault="00781C17" w:rsidP="00781C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1" w:type="dxa"/>
            <w:vAlign w:val="bottom"/>
          </w:tcPr>
          <w:p w14:paraId="1824B085" w14:textId="3467C062" w:rsidR="00781C17" w:rsidRPr="004C5D73" w:rsidRDefault="00781C17" w:rsidP="00781C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1" w:type="dxa"/>
            <w:vAlign w:val="bottom"/>
          </w:tcPr>
          <w:p w14:paraId="52949CCE" w14:textId="6A85C02D" w:rsidR="00781C17" w:rsidRPr="004C5D73" w:rsidRDefault="00781C17" w:rsidP="00781C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1D478D" w:rsidRPr="004C5D73" w14:paraId="7EEA63F4" w14:textId="77777777" w:rsidTr="00C431D0">
        <w:trPr>
          <w:trHeight w:val="20"/>
        </w:trPr>
        <w:tc>
          <w:tcPr>
            <w:tcW w:w="3828" w:type="dxa"/>
            <w:vAlign w:val="bottom"/>
          </w:tcPr>
          <w:p w14:paraId="6C01B230" w14:textId="77777777" w:rsidR="001D478D" w:rsidRPr="004C5D73" w:rsidRDefault="001D478D" w:rsidP="0007783A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181DBA60" w14:textId="25ADE11A" w:rsidR="001D478D" w:rsidRPr="004C5D7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4783ADBF" w14:textId="3DFF0727" w:rsidR="001D478D" w:rsidRPr="004C5D7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21AD4D0F" w14:textId="641039E4" w:rsidR="001D478D" w:rsidRPr="004C5D7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1071F5AB" w14:textId="09AA0F85" w:rsidR="001D478D" w:rsidRPr="004C5D7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FF55CC" w:rsidRPr="004C5D73" w14:paraId="53485B4E" w14:textId="77777777" w:rsidTr="00C431D0">
        <w:trPr>
          <w:trHeight w:val="20"/>
        </w:trPr>
        <w:tc>
          <w:tcPr>
            <w:tcW w:w="3828" w:type="dxa"/>
          </w:tcPr>
          <w:p w14:paraId="010988BF" w14:textId="77777777" w:rsidR="00FF55CC" w:rsidRPr="004C5D73" w:rsidRDefault="00FF55CC" w:rsidP="0007783A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65CFB9A9" w14:textId="77777777" w:rsidR="00FF55CC" w:rsidRPr="004C5D73" w:rsidRDefault="00FF55CC" w:rsidP="0048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6D128406" w14:textId="77777777" w:rsidR="00FF55CC" w:rsidRPr="004C5D73" w:rsidRDefault="00FF55CC" w:rsidP="0048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7A5FDA9B" w14:textId="77777777" w:rsidR="00FF55CC" w:rsidRPr="004C5D73" w:rsidRDefault="00FF55CC" w:rsidP="0048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4A525309" w14:textId="77777777" w:rsidR="00FF55CC" w:rsidRPr="004C5D73" w:rsidRDefault="00FF55CC" w:rsidP="0048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/>
              </w:rPr>
            </w:pPr>
          </w:p>
        </w:tc>
      </w:tr>
      <w:tr w:rsidR="00453E44" w:rsidRPr="004C5D73" w14:paraId="68F29773" w14:textId="77777777" w:rsidTr="002629E1">
        <w:trPr>
          <w:trHeight w:val="20"/>
        </w:trPr>
        <w:tc>
          <w:tcPr>
            <w:tcW w:w="3828" w:type="dxa"/>
            <w:vAlign w:val="bottom"/>
          </w:tcPr>
          <w:p w14:paraId="19E3B3C7" w14:textId="18EC397F" w:rsidR="00453E44" w:rsidRPr="004C5D73" w:rsidRDefault="00453E44" w:rsidP="00453E44">
            <w:pPr>
              <w:tabs>
                <w:tab w:val="left" w:pos="322"/>
              </w:tabs>
              <w:ind w:left="38" w:right="-43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4F74971C" w14:textId="3BB72B3F" w:rsidR="00453E44" w:rsidRPr="004C5D73" w:rsidRDefault="00D27987" w:rsidP="002629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E5CD8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621</w:t>
            </w:r>
            <w:r w:rsidR="001E5CD8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46D5E164" w14:textId="6477897A" w:rsidR="00453E44" w:rsidRPr="004C5D73" w:rsidRDefault="00453E44" w:rsidP="002629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534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16349977" w14:textId="268B004A" w:rsidR="00453E44" w:rsidRPr="004C5D73" w:rsidRDefault="00D27987" w:rsidP="00453E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887</w:t>
            </w:r>
            <w:r w:rsidR="00453E44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730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7AF01F6D" w14:textId="489AA176" w:rsidR="00453E44" w:rsidRPr="004C5D73" w:rsidRDefault="00D27987" w:rsidP="00453E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53E44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016</w:t>
            </w:r>
            <w:r w:rsidR="00453E44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027</w:t>
            </w:r>
          </w:p>
        </w:tc>
      </w:tr>
      <w:tr w:rsidR="009A1AB9" w:rsidRPr="004C5D73" w14:paraId="427890C3" w14:textId="77777777" w:rsidTr="002629E1">
        <w:trPr>
          <w:trHeight w:val="20"/>
        </w:trPr>
        <w:tc>
          <w:tcPr>
            <w:tcW w:w="3828" w:type="dxa"/>
            <w:vAlign w:val="bottom"/>
          </w:tcPr>
          <w:p w14:paraId="18204CAC" w14:textId="7EA7B332" w:rsidR="009A1AB9" w:rsidRPr="004C5D73" w:rsidRDefault="009A1AB9" w:rsidP="009A1AB9">
            <w:pPr>
              <w:tabs>
                <w:tab w:val="left" w:pos="322"/>
              </w:tabs>
              <w:ind w:left="38" w:right="-43"/>
              <w:rPr>
                <w:rFonts w:ascii="Browallia New" w:hAnsi="Browallia New" w:cs="Browallia New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2A2A25D9" w14:textId="77777777" w:rsidR="009A1AB9" w:rsidRPr="004C5D73" w:rsidRDefault="009A1AB9" w:rsidP="00E6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2DFAB4A0" w14:textId="3E3E7F55" w:rsidR="009A1AB9" w:rsidRPr="004C5D73" w:rsidRDefault="009A1AB9" w:rsidP="00E6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05F019D9" w14:textId="77777777" w:rsidR="009A1AB9" w:rsidRPr="004C5D73" w:rsidRDefault="009A1AB9" w:rsidP="00E6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671C4464" w14:textId="5DB9DC1F" w:rsidR="009A1AB9" w:rsidRPr="004C5D73" w:rsidRDefault="009A1AB9" w:rsidP="00E6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/>
              </w:rPr>
            </w:pPr>
          </w:p>
        </w:tc>
      </w:tr>
      <w:tr w:rsidR="00453E44" w:rsidRPr="004C5D73" w14:paraId="75548409" w14:textId="77777777" w:rsidTr="002629E1">
        <w:trPr>
          <w:trHeight w:val="20"/>
        </w:trPr>
        <w:tc>
          <w:tcPr>
            <w:tcW w:w="3828" w:type="dxa"/>
            <w:vAlign w:val="bottom"/>
          </w:tcPr>
          <w:p w14:paraId="2AB6D8A4" w14:textId="46CFAEF5" w:rsidR="00453E44" w:rsidRPr="004C5D73" w:rsidRDefault="00453E44" w:rsidP="00453E44">
            <w:pPr>
              <w:tabs>
                <w:tab w:val="left" w:pos="322"/>
              </w:tabs>
              <w:ind w:left="38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4C5D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ภาษีคำนวณจากอัตราภาษี</w:t>
            </w:r>
            <w:r w:rsidRPr="004C5D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4C5D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ร้อยละ</w:t>
            </w:r>
            <w:r w:rsidRPr="004C5D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D27987" w:rsidRPr="00D279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</w:p>
          <w:p w14:paraId="265659EA" w14:textId="47FC73AF" w:rsidR="00453E44" w:rsidRPr="004C5D73" w:rsidRDefault="00453E44" w:rsidP="00453E44">
            <w:pPr>
              <w:tabs>
                <w:tab w:val="left" w:pos="322"/>
              </w:tabs>
              <w:ind w:left="38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C5D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</w:t>
            </w:r>
            <w:r w:rsidRPr="004C5D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Pr="004C5D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27987" w:rsidRPr="00D279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  <w:r w:rsidRPr="004C5D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: ร้อยละ</w:t>
            </w:r>
            <w:r w:rsidRPr="004C5D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D27987" w:rsidRPr="00D279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Pr="004C5D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1" w:type="dxa"/>
            <w:vAlign w:val="bottom"/>
          </w:tcPr>
          <w:p w14:paraId="59C42E03" w14:textId="110211F4" w:rsidR="00453E44" w:rsidRPr="004C5D73" w:rsidRDefault="00D27987" w:rsidP="00E6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524</w:t>
            </w:r>
            <w:r w:rsidR="008E5021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321</w:t>
            </w:r>
          </w:p>
        </w:tc>
        <w:tc>
          <w:tcPr>
            <w:tcW w:w="1441" w:type="dxa"/>
            <w:vAlign w:val="bottom"/>
          </w:tcPr>
          <w:p w14:paraId="56261848" w14:textId="73C07E74" w:rsidR="00453E44" w:rsidRPr="004C5D73" w:rsidRDefault="00D27987" w:rsidP="00E6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506</w:t>
            </w:r>
            <w:r w:rsidR="00453E44"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838</w:t>
            </w:r>
          </w:p>
        </w:tc>
        <w:tc>
          <w:tcPr>
            <w:tcW w:w="1441" w:type="dxa"/>
            <w:vAlign w:val="bottom"/>
          </w:tcPr>
          <w:p w14:paraId="0E7E7147" w14:textId="617EF4FA" w:rsidR="00453E44" w:rsidRPr="004C5D73" w:rsidRDefault="00D27987" w:rsidP="00E623D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</w:rPr>
            </w:pPr>
            <w:r w:rsidRPr="00D279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177</w:t>
            </w:r>
            <w:r w:rsidR="00453E44" w:rsidRPr="004C5D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279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546</w:t>
            </w:r>
          </w:p>
        </w:tc>
        <w:tc>
          <w:tcPr>
            <w:tcW w:w="1441" w:type="dxa"/>
            <w:vAlign w:val="bottom"/>
          </w:tcPr>
          <w:p w14:paraId="23CC7295" w14:textId="36791EF4" w:rsidR="00453E44" w:rsidRPr="004C5D73" w:rsidRDefault="00D27987" w:rsidP="00E623D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279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203</w:t>
            </w:r>
            <w:r w:rsidR="00453E44" w:rsidRPr="004C5D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279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205</w:t>
            </w:r>
          </w:p>
        </w:tc>
      </w:tr>
      <w:tr w:rsidR="00781C17" w:rsidRPr="004C5D73" w14:paraId="532FEF24" w14:textId="77777777" w:rsidTr="002629E1">
        <w:trPr>
          <w:trHeight w:val="20"/>
        </w:trPr>
        <w:tc>
          <w:tcPr>
            <w:tcW w:w="3828" w:type="dxa"/>
            <w:vAlign w:val="bottom"/>
          </w:tcPr>
          <w:p w14:paraId="15E5F2B1" w14:textId="2E9B0DB2" w:rsidR="00781C17" w:rsidRPr="004C5D73" w:rsidRDefault="00781C17" w:rsidP="00781C17">
            <w:pPr>
              <w:tabs>
                <w:tab w:val="left" w:pos="322"/>
              </w:tabs>
              <w:ind w:left="38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ผลกระทบ:</w:t>
            </w:r>
          </w:p>
        </w:tc>
        <w:tc>
          <w:tcPr>
            <w:tcW w:w="1441" w:type="dxa"/>
            <w:vAlign w:val="bottom"/>
          </w:tcPr>
          <w:p w14:paraId="319C2EF1" w14:textId="77777777" w:rsidR="00781C17" w:rsidRPr="004C5D73" w:rsidRDefault="00781C17" w:rsidP="00E6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4FC1A7B2" w14:textId="77777777" w:rsidR="00781C17" w:rsidRPr="004C5D73" w:rsidRDefault="00781C17" w:rsidP="00E6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534B30D4" w14:textId="77777777" w:rsidR="00781C17" w:rsidRPr="004C5D73" w:rsidRDefault="00781C17" w:rsidP="00E6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069D14B4" w14:textId="77777777" w:rsidR="00781C17" w:rsidRPr="004C5D73" w:rsidRDefault="00781C17" w:rsidP="00E6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781C17" w:rsidRPr="004C5D73" w14:paraId="0CD7B662" w14:textId="77777777" w:rsidTr="002629E1">
        <w:trPr>
          <w:trHeight w:val="20"/>
        </w:trPr>
        <w:tc>
          <w:tcPr>
            <w:tcW w:w="3828" w:type="dxa"/>
            <w:vAlign w:val="bottom"/>
          </w:tcPr>
          <w:p w14:paraId="465A392B" w14:textId="3BD3686D" w:rsidR="00781C17" w:rsidRPr="004C5D73" w:rsidRDefault="00781C17" w:rsidP="00781C17">
            <w:pPr>
              <w:tabs>
                <w:tab w:val="left" w:pos="747"/>
              </w:tabs>
              <w:ind w:left="38" w:right="-43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C5D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รายได้ที่ไม่ต้องเสียภาษี</w:t>
            </w:r>
          </w:p>
        </w:tc>
        <w:tc>
          <w:tcPr>
            <w:tcW w:w="1441" w:type="dxa"/>
            <w:vAlign w:val="bottom"/>
          </w:tcPr>
          <w:p w14:paraId="0E4FEFAE" w14:textId="756BFDF0" w:rsidR="00781C17" w:rsidRPr="004C5D73" w:rsidRDefault="00781C17" w:rsidP="00E6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2BAA9D82" w14:textId="79E7A854" w:rsidR="00781C17" w:rsidRPr="004C5D73" w:rsidRDefault="00781C17" w:rsidP="00E6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4B696003" w14:textId="04563890" w:rsidR="00781C17" w:rsidRPr="004C5D73" w:rsidRDefault="00781C17" w:rsidP="00E6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2495407D" w14:textId="6A715A7C" w:rsidR="00781C17" w:rsidRPr="004C5D73" w:rsidRDefault="00781C17" w:rsidP="00E6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D654DE" w:rsidRPr="004C5D73" w14:paraId="1AB86F80" w14:textId="77777777" w:rsidTr="002629E1">
        <w:trPr>
          <w:trHeight w:val="20"/>
        </w:trPr>
        <w:tc>
          <w:tcPr>
            <w:tcW w:w="3828" w:type="dxa"/>
            <w:vAlign w:val="bottom"/>
          </w:tcPr>
          <w:p w14:paraId="309430D8" w14:textId="01625570" w:rsidR="00D654DE" w:rsidRPr="004C5D73" w:rsidRDefault="00D654DE" w:rsidP="00D654DE">
            <w:pPr>
              <w:tabs>
                <w:tab w:val="left" w:pos="747"/>
              </w:tabs>
              <w:ind w:left="38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C5D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</w:rPr>
              <w:t xml:space="preserve">   </w:t>
            </w:r>
            <w:r w:rsidRPr="004C5D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1441" w:type="dxa"/>
            <w:vAlign w:val="bottom"/>
          </w:tcPr>
          <w:p w14:paraId="40229FD7" w14:textId="59EC5968" w:rsidR="00D654DE" w:rsidRPr="004C5D73" w:rsidRDefault="00D654DE" w:rsidP="00E6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1" w:type="dxa"/>
            <w:vAlign w:val="bottom"/>
          </w:tcPr>
          <w:p w14:paraId="0B5ADEFD" w14:textId="4C79EB61" w:rsidR="00D654DE" w:rsidRPr="004C5D73" w:rsidRDefault="00D654DE" w:rsidP="00E6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1" w:type="dxa"/>
            <w:vAlign w:val="bottom"/>
          </w:tcPr>
          <w:p w14:paraId="38294842" w14:textId="1B70DDA3" w:rsidR="00D654DE" w:rsidRPr="004C5D73" w:rsidRDefault="00D654DE" w:rsidP="00E6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175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927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1" w:type="dxa"/>
            <w:vAlign w:val="bottom"/>
          </w:tcPr>
          <w:p w14:paraId="22C5D63C" w14:textId="3E2A25F4" w:rsidR="00D654DE" w:rsidRPr="004C5D73" w:rsidRDefault="00D654DE" w:rsidP="00E6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201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392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D654DE" w:rsidRPr="004C5D73" w14:paraId="47B8E6A9" w14:textId="77777777" w:rsidTr="002629E1">
        <w:trPr>
          <w:trHeight w:val="20"/>
        </w:trPr>
        <w:tc>
          <w:tcPr>
            <w:tcW w:w="3828" w:type="dxa"/>
            <w:vAlign w:val="bottom"/>
          </w:tcPr>
          <w:p w14:paraId="1BAA1888" w14:textId="1F45A18E" w:rsidR="00D654DE" w:rsidRPr="004C5D73" w:rsidRDefault="00D654DE" w:rsidP="00D654DE">
            <w:pPr>
              <w:tabs>
                <w:tab w:val="left" w:pos="747"/>
              </w:tabs>
              <w:ind w:left="38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C5D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  </w:t>
            </w:r>
            <w:r w:rsidRPr="004C5D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>ส่วนแบ่งกำไรจากเงินลงทุนในบริษัทร่วม</w:t>
            </w:r>
          </w:p>
        </w:tc>
        <w:tc>
          <w:tcPr>
            <w:tcW w:w="1441" w:type="dxa"/>
            <w:vAlign w:val="bottom"/>
          </w:tcPr>
          <w:p w14:paraId="677BCA55" w14:textId="58735826" w:rsidR="00D654DE" w:rsidRPr="004C5D73" w:rsidRDefault="008D55AA" w:rsidP="00E6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494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515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1" w:type="dxa"/>
            <w:vAlign w:val="bottom"/>
          </w:tcPr>
          <w:p w14:paraId="130E102C" w14:textId="077AE02B" w:rsidR="00D654DE" w:rsidRPr="004C5D73" w:rsidRDefault="00D654DE" w:rsidP="00E6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460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315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1" w:type="dxa"/>
            <w:vAlign w:val="bottom"/>
          </w:tcPr>
          <w:p w14:paraId="1D8F340A" w14:textId="30E244DB" w:rsidR="00D654DE" w:rsidRPr="004C5D73" w:rsidRDefault="00D654DE" w:rsidP="00E6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1" w:type="dxa"/>
            <w:vAlign w:val="bottom"/>
          </w:tcPr>
          <w:p w14:paraId="19CC251F" w14:textId="45FC8F18" w:rsidR="00D654DE" w:rsidRPr="004C5D73" w:rsidRDefault="00D654DE" w:rsidP="00E6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D654DE" w:rsidRPr="004C5D73" w14:paraId="2855A16C" w14:textId="77777777" w:rsidTr="002629E1">
        <w:trPr>
          <w:trHeight w:val="20"/>
        </w:trPr>
        <w:tc>
          <w:tcPr>
            <w:tcW w:w="3828" w:type="dxa"/>
            <w:vAlign w:val="bottom"/>
          </w:tcPr>
          <w:p w14:paraId="4D8CEDBB" w14:textId="1349534C" w:rsidR="00D654DE" w:rsidRPr="004C5D73" w:rsidRDefault="00D654DE" w:rsidP="00D654DE">
            <w:pPr>
              <w:tabs>
                <w:tab w:val="left" w:pos="747"/>
              </w:tabs>
              <w:ind w:left="38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4C5D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</w:rPr>
              <w:t xml:space="preserve">   </w:t>
            </w:r>
            <w:r w:rsidRPr="004C5D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อื่นๆ</w:t>
            </w:r>
          </w:p>
        </w:tc>
        <w:tc>
          <w:tcPr>
            <w:tcW w:w="1441" w:type="dxa"/>
            <w:vAlign w:val="bottom"/>
          </w:tcPr>
          <w:p w14:paraId="32890908" w14:textId="7C3D2A4F" w:rsidR="00D654DE" w:rsidRPr="004C5D73" w:rsidRDefault="00CC3468" w:rsidP="00E6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1" w:type="dxa"/>
            <w:vAlign w:val="bottom"/>
          </w:tcPr>
          <w:p w14:paraId="4E2C598A" w14:textId="005F961E" w:rsidR="00D654DE" w:rsidRPr="004C5D73" w:rsidRDefault="00D654DE" w:rsidP="00E6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461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1" w:type="dxa"/>
            <w:vAlign w:val="bottom"/>
          </w:tcPr>
          <w:p w14:paraId="1673D09D" w14:textId="36E95803" w:rsidR="00D654DE" w:rsidRPr="004C5D73" w:rsidRDefault="00D654DE" w:rsidP="00E6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1" w:type="dxa"/>
            <w:vAlign w:val="bottom"/>
          </w:tcPr>
          <w:p w14:paraId="7416C377" w14:textId="7D1A5745" w:rsidR="00D654DE" w:rsidRPr="004C5D73" w:rsidRDefault="00D654DE" w:rsidP="00E6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D654DE" w:rsidRPr="004C5D73" w14:paraId="3BD3EE6C" w14:textId="77777777" w:rsidTr="002629E1">
        <w:trPr>
          <w:trHeight w:val="20"/>
        </w:trPr>
        <w:tc>
          <w:tcPr>
            <w:tcW w:w="3828" w:type="dxa"/>
            <w:vAlign w:val="bottom"/>
          </w:tcPr>
          <w:p w14:paraId="50FD9E33" w14:textId="36F7CDB3" w:rsidR="00D654DE" w:rsidRPr="004C5D73" w:rsidRDefault="00D654DE" w:rsidP="00D654DE">
            <w:pPr>
              <w:tabs>
                <w:tab w:val="left" w:pos="747"/>
              </w:tabs>
              <w:ind w:left="38" w:right="-43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ค่าใช้จ่ายที่ไม่สามารถหักภาษี</w:t>
            </w:r>
          </w:p>
        </w:tc>
        <w:tc>
          <w:tcPr>
            <w:tcW w:w="1441" w:type="dxa"/>
            <w:vAlign w:val="bottom"/>
          </w:tcPr>
          <w:p w14:paraId="2CAADB3A" w14:textId="7954243A" w:rsidR="00D654DE" w:rsidRPr="004C5D73" w:rsidRDefault="00D27987" w:rsidP="00E6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468</w:t>
            </w:r>
          </w:p>
        </w:tc>
        <w:tc>
          <w:tcPr>
            <w:tcW w:w="1441" w:type="dxa"/>
            <w:vAlign w:val="bottom"/>
          </w:tcPr>
          <w:p w14:paraId="31A90B99" w14:textId="746CF5E5" w:rsidR="00D654DE" w:rsidRPr="004C5D73" w:rsidRDefault="00D27987" w:rsidP="00E6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116</w:t>
            </w:r>
          </w:p>
        </w:tc>
        <w:tc>
          <w:tcPr>
            <w:tcW w:w="1441" w:type="dxa"/>
            <w:vAlign w:val="bottom"/>
          </w:tcPr>
          <w:p w14:paraId="3D2ECA05" w14:textId="014E60EF" w:rsidR="00D654DE" w:rsidRPr="004C5D73" w:rsidRDefault="00D654DE" w:rsidP="00E6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1" w:type="dxa"/>
            <w:vAlign w:val="bottom"/>
          </w:tcPr>
          <w:p w14:paraId="4708E8B3" w14:textId="7E035735" w:rsidR="00D654DE" w:rsidRPr="004C5D73" w:rsidRDefault="00D654DE" w:rsidP="00E6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D654DE" w:rsidRPr="004C5D73" w14:paraId="7EF79E8F" w14:textId="77777777" w:rsidTr="002629E1">
        <w:trPr>
          <w:trHeight w:val="20"/>
        </w:trPr>
        <w:tc>
          <w:tcPr>
            <w:tcW w:w="3828" w:type="dxa"/>
            <w:vAlign w:val="bottom"/>
          </w:tcPr>
          <w:p w14:paraId="4C9360A1" w14:textId="77777777" w:rsidR="00D654DE" w:rsidRPr="004C5D73" w:rsidRDefault="00D654DE" w:rsidP="00D654DE">
            <w:pPr>
              <w:tabs>
                <w:tab w:val="left" w:pos="747"/>
              </w:tabs>
              <w:ind w:left="38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4C5D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การใช้ประโยชน์จากผลขาดทุนทางภาษี</w:t>
            </w:r>
          </w:p>
          <w:p w14:paraId="6826BBC2" w14:textId="4CEECDAA" w:rsidR="00D654DE" w:rsidRPr="004C5D73" w:rsidRDefault="00D654DE" w:rsidP="00D654DE">
            <w:pPr>
              <w:tabs>
                <w:tab w:val="left" w:pos="747"/>
              </w:tabs>
              <w:ind w:left="38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C5D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ที่ผ่านมาซึ่งยังไม่รับรู้</w:t>
            </w:r>
          </w:p>
        </w:tc>
        <w:tc>
          <w:tcPr>
            <w:tcW w:w="1441" w:type="dxa"/>
            <w:vAlign w:val="bottom"/>
          </w:tcPr>
          <w:p w14:paraId="30FDEFC6" w14:textId="29CDF7FD" w:rsidR="00D654DE" w:rsidRPr="004C5D73" w:rsidRDefault="00D654DE" w:rsidP="00E6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6D1EF1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532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1" w:type="dxa"/>
            <w:vAlign w:val="bottom"/>
          </w:tcPr>
          <w:p w14:paraId="18E440CB" w14:textId="23ADEACB" w:rsidR="00D654DE" w:rsidRPr="004C5D73" w:rsidRDefault="00D654DE" w:rsidP="00E6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670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1" w:type="dxa"/>
            <w:vAlign w:val="bottom"/>
          </w:tcPr>
          <w:p w14:paraId="079678A0" w14:textId="75C10EF4" w:rsidR="00D654DE" w:rsidRPr="004C5D73" w:rsidRDefault="00D654DE" w:rsidP="00E6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279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1" w:type="dxa"/>
            <w:vAlign w:val="bottom"/>
          </w:tcPr>
          <w:p w14:paraId="329E538A" w14:textId="438454B8" w:rsidR="00D654DE" w:rsidRPr="004C5D73" w:rsidRDefault="00D654DE" w:rsidP="00E6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889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D654DE" w:rsidRPr="004C5D73" w14:paraId="776112A0" w14:textId="77777777" w:rsidTr="002629E1">
        <w:trPr>
          <w:trHeight w:val="20"/>
        </w:trPr>
        <w:tc>
          <w:tcPr>
            <w:tcW w:w="3828" w:type="dxa"/>
            <w:vAlign w:val="bottom"/>
          </w:tcPr>
          <w:p w14:paraId="73B7D157" w14:textId="77777777" w:rsidR="00D654DE" w:rsidRPr="004C5D73" w:rsidRDefault="00D654DE" w:rsidP="00D654DE">
            <w:pPr>
              <w:tabs>
                <w:tab w:val="left" w:pos="747"/>
              </w:tabs>
              <w:ind w:left="38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4C5D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ขาดทุนทางภาษีที่ไม่ได้บันทึกเป็น</w:t>
            </w:r>
          </w:p>
          <w:p w14:paraId="3479BE6B" w14:textId="425E8C52" w:rsidR="00D654DE" w:rsidRPr="004C5D73" w:rsidRDefault="00D654DE" w:rsidP="00D654DE">
            <w:pPr>
              <w:tabs>
                <w:tab w:val="left" w:pos="747"/>
              </w:tabs>
              <w:ind w:left="38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C5D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</w:rPr>
              <w:t xml:space="preserve">   </w:t>
            </w:r>
            <w:r w:rsidRPr="004C5D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441" w:type="dxa"/>
            <w:vAlign w:val="bottom"/>
          </w:tcPr>
          <w:p w14:paraId="3D8AD7ED" w14:textId="0B8D9C0A" w:rsidR="00D654DE" w:rsidRPr="004C5D73" w:rsidRDefault="00D27987" w:rsidP="00E6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274</w:t>
            </w:r>
          </w:p>
        </w:tc>
        <w:tc>
          <w:tcPr>
            <w:tcW w:w="1441" w:type="dxa"/>
            <w:vAlign w:val="bottom"/>
          </w:tcPr>
          <w:p w14:paraId="128A7CC3" w14:textId="648DB156" w:rsidR="00D654DE" w:rsidRPr="004C5D73" w:rsidRDefault="00D27987" w:rsidP="00E6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</w:p>
        </w:tc>
        <w:tc>
          <w:tcPr>
            <w:tcW w:w="1441" w:type="dxa"/>
            <w:vAlign w:val="bottom"/>
          </w:tcPr>
          <w:p w14:paraId="65E0FA43" w14:textId="6D5F6FBC" w:rsidR="00D654DE" w:rsidRPr="004C5D73" w:rsidRDefault="00D654DE" w:rsidP="00E6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1" w:type="dxa"/>
            <w:vAlign w:val="bottom"/>
          </w:tcPr>
          <w:p w14:paraId="02EDC9BD" w14:textId="17D59988" w:rsidR="00D654DE" w:rsidRPr="004C5D73" w:rsidRDefault="00D654DE" w:rsidP="00E6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781C17" w:rsidRPr="004C5D73" w14:paraId="5341B129" w14:textId="77777777" w:rsidTr="002629E1">
        <w:trPr>
          <w:trHeight w:val="20"/>
        </w:trPr>
        <w:tc>
          <w:tcPr>
            <w:tcW w:w="3828" w:type="dxa"/>
            <w:vAlign w:val="bottom"/>
          </w:tcPr>
          <w:p w14:paraId="50EF3218" w14:textId="7CE0550B" w:rsidR="00781C17" w:rsidRPr="004C5D73" w:rsidRDefault="00781C17" w:rsidP="00781C17">
            <w:pPr>
              <w:tabs>
                <w:tab w:val="left" w:pos="747"/>
              </w:tabs>
              <w:ind w:left="38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C5D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การปรับปรุงจาก</w:t>
            </w:r>
            <w:r w:rsidRPr="004C5D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ปี</w:t>
            </w:r>
            <w:r w:rsidRPr="004C5D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ก่อน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0361A7E0" w14:textId="529C5E61" w:rsidR="00781C17" w:rsidRPr="004C5D73" w:rsidRDefault="005E78C4" w:rsidP="00E6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5471F818" w14:textId="5B33F65E" w:rsidR="00781C17" w:rsidRPr="004C5D73" w:rsidRDefault="00D27987" w:rsidP="00E6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629E1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148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334781A4" w14:textId="539A9BFF" w:rsidR="00781C17" w:rsidRPr="004C5D73" w:rsidRDefault="00E56D30" w:rsidP="00E6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59455102" w14:textId="6E48469C" w:rsidR="00781C17" w:rsidRPr="004C5D73" w:rsidRDefault="00781C17" w:rsidP="00E6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217CD4" w:rsidRPr="004C5D73" w14:paraId="71C7B296" w14:textId="77777777" w:rsidTr="002629E1">
        <w:trPr>
          <w:trHeight w:val="20"/>
        </w:trPr>
        <w:tc>
          <w:tcPr>
            <w:tcW w:w="3828" w:type="dxa"/>
            <w:vAlign w:val="center"/>
          </w:tcPr>
          <w:p w14:paraId="472CC0BD" w14:textId="3CC7268E" w:rsidR="002629E1" w:rsidRPr="004C5D73" w:rsidRDefault="002629E1" w:rsidP="002629E1">
            <w:pPr>
              <w:tabs>
                <w:tab w:val="left" w:pos="322"/>
              </w:tabs>
              <w:ind w:left="38" w:right="-43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ค่าใช้จ่าย</w:t>
            </w:r>
            <w:r w:rsidRPr="004C5D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(</w:t>
            </w:r>
            <w:r w:rsidRPr="004C5D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รายได้</w:t>
            </w:r>
            <w:r w:rsidRPr="004C5D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) </w:t>
            </w:r>
            <w:r w:rsidRPr="004C5D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EAEF6D" w14:textId="58FC246D" w:rsidR="002629E1" w:rsidRPr="004C5D73" w:rsidRDefault="00D27987" w:rsidP="00E6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2629E1"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915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EFD721" w14:textId="76EDE86C" w:rsidR="002629E1" w:rsidRPr="004C5D73" w:rsidRDefault="00D27987" w:rsidP="00E6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2629E1"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681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1CDF1D" w14:textId="544AA4B1" w:rsidR="002629E1" w:rsidRPr="004C5D73" w:rsidRDefault="002629E1" w:rsidP="00E6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660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A81202" w14:textId="0F3DAECB" w:rsidR="002629E1" w:rsidRPr="004C5D73" w:rsidRDefault="002629E1" w:rsidP="00E6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</w:tbl>
    <w:p w14:paraId="0C3F3AEE" w14:textId="77777777" w:rsidR="00E623DC" w:rsidRPr="004C5D73" w:rsidRDefault="00E623DC">
      <w:pPr>
        <w:rPr>
          <w:rFonts w:ascii="Browallia New" w:hAnsi="Browallia New" w:cs="Browallia New"/>
          <w:color w:val="000000"/>
          <w:spacing w:val="-4"/>
          <w:sz w:val="8"/>
          <w:szCs w:val="8"/>
          <w:cs/>
          <w:lang w:val="en-GB"/>
        </w:rPr>
      </w:pPr>
      <w:r w:rsidRPr="004C5D73">
        <w:rPr>
          <w:rFonts w:ascii="Browallia New" w:hAnsi="Browallia New" w:cs="Browallia New"/>
          <w:color w:val="000000"/>
          <w:spacing w:val="-4"/>
          <w:sz w:val="8"/>
          <w:szCs w:val="8"/>
          <w:cs/>
          <w:lang w:val="en-GB"/>
        </w:rPr>
        <w:br w:type="page"/>
      </w:r>
    </w:p>
    <w:p w14:paraId="2550ED16" w14:textId="2B5ABCA9" w:rsidR="00DF290F" w:rsidRPr="004C5D73" w:rsidRDefault="009E28C0" w:rsidP="00DD428C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C5D7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lastRenderedPageBreak/>
        <w:t xml:space="preserve">สำหรับปีสิ้นสุดวันที่ </w:t>
      </w:r>
      <w:r w:rsidR="00D27987" w:rsidRPr="00D2798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4C5D7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ธันวาคม </w:t>
      </w:r>
      <w:r w:rsidR="007243CB" w:rsidRPr="004C5D7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D27987" w:rsidRPr="00D2798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Pr="004C5D7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4C5D7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กลุ่มกิจการและบริษัทมี</w:t>
      </w:r>
      <w:r w:rsidR="00DF290F" w:rsidRPr="004C5D7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อัตราภาษีเงินได้ถัวเฉลี่ยคิดเป็นร้อยละ</w:t>
      </w:r>
      <w:r w:rsidR="00E17D2F" w:rsidRPr="004C5D7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D27987" w:rsidRPr="00D2798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</w:t>
      </w:r>
      <w:r w:rsidR="002629E1" w:rsidRPr="004C5D7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D27987" w:rsidRPr="00D2798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99</w:t>
      </w:r>
      <w:r w:rsidR="002629E1" w:rsidRPr="004C5D7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%</w:t>
      </w:r>
      <w:r w:rsidR="001D478D" w:rsidRPr="004C5D7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4C5D7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และร้อยละ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E56D30"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>-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0</w:t>
      </w:r>
      <w:r w:rsidR="00E56D30"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07</w:t>
      </w:r>
      <w:r w:rsidR="00E56D30"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2A5D8B"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>%</w:t>
      </w:r>
      <w:r w:rsidR="00FD4C25"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ตามลำดับ </w:t>
      </w:r>
      <w:r w:rsidR="00DF290F"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>(</w:t>
      </w:r>
      <w:r w:rsidR="007243CB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="00194962"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>:</w:t>
      </w:r>
      <w:r w:rsidR="00DF290F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903027" w:rsidRPr="004C5D7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ร้อยละ</w:t>
      </w:r>
      <w:r w:rsidR="00903027" w:rsidRPr="004C5D7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00CB6CD5"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33</w:t>
      </w:r>
      <w:r w:rsidR="00781C17"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903027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="00903027" w:rsidRPr="004C5D7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ร้อยละ</w:t>
      </w:r>
      <w:r w:rsidR="00903027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781C17"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>-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0</w:t>
      </w:r>
      <w:r w:rsidR="009A1AB9"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01</w:t>
      </w:r>
      <w:r w:rsidR="00903027"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903027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ตามลำดับ</w:t>
      </w:r>
      <w:r w:rsidR="00DF290F"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) </w:t>
      </w:r>
      <w:bookmarkEnd w:id="19"/>
    </w:p>
    <w:p w14:paraId="3252ED2C" w14:textId="77777777" w:rsidR="00886BF6" w:rsidRPr="004C5D73" w:rsidRDefault="00886BF6" w:rsidP="00DD428C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BF22DA0" w14:textId="7E0FE42A" w:rsidR="00886BF6" w:rsidRPr="004C5D73" w:rsidRDefault="00886BF6" w:rsidP="00886BF6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C5D73">
        <w:rPr>
          <w:rFonts w:ascii="Browallia New" w:eastAsia="Arial Unicode MS" w:hAnsi="Browallia New" w:cs="Browallia New"/>
          <w:sz w:val="26"/>
          <w:szCs w:val="26"/>
          <w:cs/>
        </w:rPr>
        <w:t xml:space="preserve">กฎ </w:t>
      </w:r>
      <w:r w:rsidRPr="004C5D73">
        <w:rPr>
          <w:rFonts w:ascii="Browallia New" w:eastAsia="Arial Unicode MS" w:hAnsi="Browallia New" w:cs="Browallia New"/>
          <w:sz w:val="26"/>
          <w:szCs w:val="26"/>
        </w:rPr>
        <w:t xml:space="preserve">Pillar Two </w:t>
      </w:r>
      <w:r w:rsidRPr="004C5D73">
        <w:rPr>
          <w:rFonts w:ascii="Browallia New" w:eastAsia="Arial Unicode MS" w:hAnsi="Browallia New" w:cs="Browallia New"/>
          <w:sz w:val="26"/>
          <w:szCs w:val="26"/>
          <w:cs/>
        </w:rPr>
        <w:t>เป็นกฎที่ถูกประกาศใช้ในเดือนธันวาคม</w:t>
      </w:r>
      <w:r w:rsidRPr="004C5D7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C5D73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27987" w:rsidRPr="00D2798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4C5D73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โดยองค์การเพื่อความร่วมมือทางเศรษฐกิจและการพัฒนา (</w:t>
      </w:r>
      <w:r w:rsidRPr="004C5D73">
        <w:rPr>
          <w:rFonts w:ascii="Browallia New" w:eastAsia="Arial Unicode MS" w:hAnsi="Browallia New" w:cs="Browallia New"/>
          <w:sz w:val="26"/>
          <w:szCs w:val="26"/>
        </w:rPr>
        <w:t xml:space="preserve">OECD) </w:t>
      </w:r>
      <w:r w:rsidRPr="004C5D73">
        <w:rPr>
          <w:rFonts w:ascii="Browallia New" w:eastAsia="Arial Unicode MS" w:hAnsi="Browallia New" w:cs="Browallia New"/>
          <w:sz w:val="26"/>
          <w:szCs w:val="26"/>
          <w:cs/>
        </w:rPr>
        <w:t xml:space="preserve">เพื่อปฏิรูปภาษีนิติบุคคลระหว่างประเทศ โดยมีจุดมุ่งหมายที่จะให้กลุ่มนิติบุคคลข้ามชาติขนาดใหญ่เสียภาษีเงินได้ในอัตราภาษีที่แท้จริงไม่น้อยกว่าร้อยละ </w:t>
      </w:r>
      <w:r w:rsidR="00D27987" w:rsidRPr="00D27987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4C5D73">
        <w:rPr>
          <w:rFonts w:ascii="Browallia New" w:eastAsia="Arial Unicode MS" w:hAnsi="Browallia New" w:cs="Browallia New"/>
          <w:sz w:val="26"/>
          <w:szCs w:val="26"/>
          <w:cs/>
        </w:rPr>
        <w:t xml:space="preserve"> ในแต่ละประเทศที่กลุ่มนิติบุคคลข้ามชาติมีการประกอบธุรกิจ</w:t>
      </w:r>
    </w:p>
    <w:p w14:paraId="64CCF8D0" w14:textId="77777777" w:rsidR="00886BF6" w:rsidRPr="004C5D73" w:rsidRDefault="00886BF6" w:rsidP="00C431D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6722B6A" w14:textId="02458FBF" w:rsidR="00886BF6" w:rsidRPr="004C5D73" w:rsidRDefault="00886BF6" w:rsidP="00886BF6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C5D73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กลุ่มกิจการอยู่ภายใต้ขอบเขตของกฎ</w:t>
      </w:r>
      <w:r w:rsidRPr="004C5D73">
        <w:rPr>
          <w:rFonts w:ascii="Browallia New" w:eastAsia="Arial Unicode MS" w:hAnsi="Browallia New" w:cs="Browallia New"/>
          <w:sz w:val="26"/>
          <w:szCs w:val="26"/>
        </w:rPr>
        <w:t xml:space="preserve"> Pillar Two</w:t>
      </w:r>
      <w:r w:rsidRPr="004C5D73">
        <w:rPr>
          <w:rFonts w:ascii="Browallia New" w:eastAsia="Arial Unicode MS" w:hAnsi="Browallia New" w:cs="Browallia New"/>
          <w:sz w:val="26"/>
          <w:szCs w:val="26"/>
          <w:cs/>
        </w:rPr>
        <w:t xml:space="preserve"> โดย</w:t>
      </w:r>
      <w:r w:rsidRPr="004C5D73">
        <w:rPr>
          <w:rFonts w:ascii="Browallia New" w:eastAsia="Arial Unicode MS" w:hAnsi="Browallia New" w:cs="Browallia New"/>
          <w:sz w:val="26"/>
          <w:szCs w:val="26"/>
        </w:rPr>
        <w:t xml:space="preserve">ใน </w:t>
      </w:r>
      <w:r w:rsidRPr="004C5D73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27987" w:rsidRPr="00D27987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4C5D7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C5D73">
        <w:rPr>
          <w:rFonts w:ascii="Browallia New" w:eastAsia="Arial Unicode MS" w:hAnsi="Browallia New" w:cs="Browallia New"/>
          <w:sz w:val="26"/>
          <w:szCs w:val="26"/>
          <w:cs/>
        </w:rPr>
        <w:t xml:space="preserve">ประเทศไทยซึ่งเป็นประเทศที่กลุ่มกิจการมีการประกอบธุรกิจ </w:t>
      </w:r>
      <w:r w:rsidR="00C431D0" w:rsidRPr="004C5D73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4C5D73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ได้มีการออกกฎหมาย </w:t>
      </w:r>
      <w:r w:rsidRPr="004C5D73">
        <w:rPr>
          <w:rFonts w:ascii="Browallia New" w:eastAsia="Arial Unicode MS" w:hAnsi="Browallia New" w:cs="Browallia New"/>
          <w:sz w:val="26"/>
          <w:szCs w:val="26"/>
        </w:rPr>
        <w:t xml:space="preserve">Pillar Two </w:t>
      </w:r>
      <w:r w:rsidRPr="004C5D73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และกฎหมายดังกล่าวมีผลบังคับใช้แล้วตั้งแต่วันที่ </w:t>
      </w:r>
      <w:r w:rsidR="00D27987" w:rsidRPr="00D2798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4C5D73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D27987" w:rsidRPr="00D27987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4C5D73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เป็นต้นไป </w:t>
      </w:r>
    </w:p>
    <w:p w14:paraId="04F851E9" w14:textId="77777777" w:rsidR="00886BF6" w:rsidRPr="004C5D73" w:rsidRDefault="00886BF6" w:rsidP="00C431D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56B074D" w14:textId="62FD49D0" w:rsidR="00886BF6" w:rsidRPr="004C5D73" w:rsidRDefault="00886BF6" w:rsidP="00886BF6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C5D7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ได้ใช้ข้อยกเว้นในการไม่รับรู้และไม่เปิดเผยข้อมูลเกี่ยวกับสินทรัพย์และหนี้สินภาษีเงินได้รอการตัดบัญชีที่เกี่ยวข้องกับภาษีเงินได้</w:t>
      </w:r>
      <w:r w:rsidRPr="004C5D73">
        <w:rPr>
          <w:rFonts w:ascii="Browallia New" w:eastAsia="Arial Unicode MS" w:hAnsi="Browallia New" w:cs="Browallia New"/>
          <w:sz w:val="26"/>
          <w:szCs w:val="26"/>
          <w:cs/>
        </w:rPr>
        <w:t>ภายใต้กฎ</w:t>
      </w:r>
      <w:r w:rsidRPr="004C5D73">
        <w:rPr>
          <w:rFonts w:ascii="Browallia New" w:eastAsia="Arial Unicode MS" w:hAnsi="Browallia New" w:cs="Browallia New"/>
          <w:sz w:val="26"/>
          <w:szCs w:val="26"/>
        </w:rPr>
        <w:t xml:space="preserve"> Pillar Two </w:t>
      </w:r>
      <w:r w:rsidRPr="004C5D73">
        <w:rPr>
          <w:rFonts w:ascii="Browallia New" w:eastAsia="Arial Unicode MS" w:hAnsi="Browallia New" w:cs="Browallia New"/>
          <w:sz w:val="26"/>
          <w:szCs w:val="26"/>
          <w:cs/>
        </w:rPr>
        <w:t>ตามที่ระบุในมาตรฐานการบัญชี</w:t>
      </w:r>
      <w:r w:rsidRPr="004C5D7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C5D73">
        <w:rPr>
          <w:rFonts w:ascii="Browallia New" w:eastAsia="Arial Unicode MS" w:hAnsi="Browallia New" w:cs="Browallia New"/>
          <w:sz w:val="26"/>
          <w:szCs w:val="26"/>
          <w:cs/>
        </w:rPr>
        <w:t xml:space="preserve">ฉบับที่ </w:t>
      </w:r>
      <w:r w:rsidR="00D27987" w:rsidRPr="00D27987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4C5D7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3603DC88" w14:textId="77777777" w:rsidR="00886BF6" w:rsidRPr="004C5D73" w:rsidRDefault="00886BF6" w:rsidP="00C431D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D3012CA" w14:textId="71CF6F95" w:rsidR="00886BF6" w:rsidRPr="004C5D73" w:rsidRDefault="00886BF6" w:rsidP="00886BF6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C5D73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กลุ่มกิจการมีหน้าที่ต้องชำระภาษีส่วนเพิ่ม </w:t>
      </w:r>
      <w:r w:rsidRPr="004C5D73">
        <w:rPr>
          <w:rFonts w:ascii="Browallia New" w:eastAsia="Arial Unicode MS" w:hAnsi="Browallia New" w:cs="Browallia New"/>
          <w:sz w:val="26"/>
          <w:szCs w:val="26"/>
        </w:rPr>
        <w:t>(Top-up tax)</w:t>
      </w:r>
      <w:r w:rsidRPr="004C5D73">
        <w:rPr>
          <w:rFonts w:ascii="Browallia New" w:eastAsia="Arial Unicode MS" w:hAnsi="Browallia New" w:cs="Browallia New"/>
          <w:sz w:val="26"/>
          <w:szCs w:val="26"/>
          <w:cs/>
        </w:rPr>
        <w:t xml:space="preserve"> ภายใต้กฎ</w:t>
      </w:r>
      <w:r w:rsidRPr="004C5D73">
        <w:rPr>
          <w:rFonts w:ascii="Browallia New" w:eastAsia="Arial Unicode MS" w:hAnsi="Browallia New" w:cs="Browallia New"/>
          <w:sz w:val="26"/>
          <w:szCs w:val="26"/>
        </w:rPr>
        <w:t xml:space="preserve"> Pillar Two </w:t>
      </w:r>
      <w:r w:rsidRPr="004C5D73">
        <w:rPr>
          <w:rFonts w:ascii="Browallia New" w:eastAsia="Arial Unicode MS" w:hAnsi="Browallia New" w:cs="Browallia New"/>
          <w:sz w:val="26"/>
          <w:szCs w:val="26"/>
          <w:cs/>
        </w:rPr>
        <w:t>สำหรับส่วนต่างระหว่างอัตราภาษีที่แท้จริงตามกฎ</w:t>
      </w:r>
      <w:r w:rsidRPr="004C5D73">
        <w:rPr>
          <w:rFonts w:ascii="Browallia New" w:eastAsia="Arial Unicode MS" w:hAnsi="Browallia New" w:cs="Browallia New"/>
          <w:sz w:val="26"/>
          <w:szCs w:val="26"/>
        </w:rPr>
        <w:t xml:space="preserve"> Pillar Two</w:t>
      </w:r>
      <w:r w:rsidRPr="004C5D7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C5D73">
        <w:rPr>
          <w:rFonts w:ascii="Browallia New" w:eastAsia="Arial Unicode MS" w:hAnsi="Browallia New" w:cs="Browallia New"/>
          <w:sz w:val="26"/>
          <w:szCs w:val="26"/>
        </w:rPr>
        <w:t>(</w:t>
      </w:r>
      <w:proofErr w:type="spellStart"/>
      <w:r w:rsidRPr="004C5D73">
        <w:rPr>
          <w:rFonts w:ascii="Browallia New" w:eastAsia="Arial Unicode MS" w:hAnsi="Browallia New" w:cs="Browallia New"/>
          <w:sz w:val="26"/>
          <w:szCs w:val="26"/>
        </w:rPr>
        <w:t>GloBE</w:t>
      </w:r>
      <w:proofErr w:type="spellEnd"/>
      <w:r w:rsidRPr="004C5D73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4C5D73">
        <w:rPr>
          <w:rFonts w:ascii="Browallia New" w:eastAsia="Arial Unicode MS" w:hAnsi="Browallia New" w:cs="Browallia New"/>
          <w:sz w:val="26"/>
          <w:szCs w:val="26"/>
          <w:cs/>
        </w:rPr>
        <w:t>ในประเทศที่มีการประกอบธุรกิจ</w:t>
      </w:r>
      <w:r w:rsidRPr="004C5D7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C5D73">
        <w:rPr>
          <w:rFonts w:ascii="Browallia New" w:eastAsia="Arial Unicode MS" w:hAnsi="Browallia New" w:cs="Browallia New"/>
          <w:sz w:val="26"/>
          <w:szCs w:val="26"/>
          <w:cs/>
        </w:rPr>
        <w:t xml:space="preserve">กับอัตราขั้นต่ำร้อยละ </w:t>
      </w:r>
      <w:r w:rsidR="00D27987" w:rsidRPr="00D27987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</w:p>
    <w:p w14:paraId="484DB0DD" w14:textId="77777777" w:rsidR="00886BF6" w:rsidRPr="004C5D73" w:rsidRDefault="00886BF6" w:rsidP="00C431D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786F42F" w14:textId="6E620E68" w:rsidR="00886BF6" w:rsidRPr="004C5D73" w:rsidRDefault="00886BF6" w:rsidP="00886BF6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C5D73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กลุ่มกิจการมีอัตราภาษีที่แท้จริงภายใต้กฎ </w:t>
      </w:r>
      <w:r w:rsidRPr="004C5D73">
        <w:rPr>
          <w:rFonts w:ascii="Browallia New" w:eastAsia="Arial Unicode MS" w:hAnsi="Browallia New" w:cs="Browallia New"/>
          <w:sz w:val="26"/>
          <w:szCs w:val="26"/>
        </w:rPr>
        <w:t xml:space="preserve">Pillar Two </w:t>
      </w:r>
      <w:r w:rsidRPr="004C5D73">
        <w:rPr>
          <w:rFonts w:ascii="Browallia New" w:eastAsia="Arial Unicode MS" w:hAnsi="Browallia New" w:cs="Browallia New"/>
          <w:sz w:val="26"/>
          <w:szCs w:val="26"/>
          <w:cs/>
        </w:rPr>
        <w:t xml:space="preserve">สูงกว่าร้อยละ </w:t>
      </w:r>
      <w:r w:rsidR="00D27987" w:rsidRPr="00D27987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4C5D73">
        <w:rPr>
          <w:rFonts w:ascii="Browallia New" w:eastAsia="Arial Unicode MS" w:hAnsi="Browallia New" w:cs="Browallia New"/>
          <w:sz w:val="26"/>
          <w:szCs w:val="26"/>
          <w:cs/>
        </w:rPr>
        <w:t xml:space="preserve"> ดังนั้นจึงไม่มีภาษีเงินได้ภายใต้กฎ </w:t>
      </w:r>
      <w:r w:rsidRPr="004C5D73">
        <w:rPr>
          <w:rFonts w:ascii="Browallia New" w:eastAsia="Arial Unicode MS" w:hAnsi="Browallia New" w:cs="Browallia New"/>
          <w:sz w:val="26"/>
          <w:szCs w:val="26"/>
        </w:rPr>
        <w:t xml:space="preserve">Pillar Two </w:t>
      </w:r>
      <w:r w:rsidRPr="004C5D73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D27987" w:rsidRPr="00D2798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4C5D73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D27987" w:rsidRPr="00D27987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p w14:paraId="46A4082A" w14:textId="77777777" w:rsidR="00E623DC" w:rsidRPr="004C5D73" w:rsidRDefault="00E623DC" w:rsidP="00886BF6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F03B1" w:rsidRPr="004C5D73" w14:paraId="17173BA5" w14:textId="77777777" w:rsidTr="00641270">
        <w:trPr>
          <w:trHeight w:val="386"/>
        </w:trPr>
        <w:tc>
          <w:tcPr>
            <w:tcW w:w="9461" w:type="dxa"/>
            <w:vAlign w:val="center"/>
          </w:tcPr>
          <w:p w14:paraId="6F688084" w14:textId="5EEE6004" w:rsidR="00CF03B1" w:rsidRPr="004C5D73" w:rsidRDefault="000451B7" w:rsidP="00260BD4">
            <w:pPr>
              <w:pStyle w:val="ListParagraph"/>
              <w:numPr>
                <w:ilvl w:val="0"/>
                <w:numId w:val="19"/>
              </w:numPr>
              <w:tabs>
                <w:tab w:val="left" w:pos="432"/>
              </w:tabs>
              <w:spacing w:after="0"/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br w:type="page"/>
            </w:r>
            <w:r w:rsidR="00CF03B1" w:rsidRPr="004C5D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กำไรต่อหุ้น</w:t>
            </w:r>
            <w:r w:rsidR="008C505E" w:rsidRPr="004C5D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ขั้นพื้นฐาน</w:t>
            </w:r>
          </w:p>
        </w:tc>
      </w:tr>
    </w:tbl>
    <w:p w14:paraId="7157EDCC" w14:textId="77777777" w:rsidR="00CF03B1" w:rsidRPr="004C5D73" w:rsidRDefault="00CF03B1" w:rsidP="00CF03B1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54AA88A" w14:textId="32A42420" w:rsidR="00CF03B1" w:rsidRPr="004C5D73" w:rsidRDefault="00CF03B1" w:rsidP="00CF03B1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กำไรต่อหุ้น</w:t>
      </w:r>
      <w:r w:rsidR="008C505E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ขั้นพื้นฐาน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สำหรับปีสิ้นสุดวันที่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ธันวาคม </w:t>
      </w:r>
      <w:r w:rsidR="007243CB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และ </w:t>
      </w:r>
      <w:r w:rsidR="007243CB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คำนวณจากกำไรสำหรับปีที่เป็นส่วนของผู้ถือหุ้นสามัญของบริษัทและจำนวนหุ้นสามัญที่ออกจำหน่ายแล้วระหว่างปี โดยแสดงการคำนวณดังนี้</w:t>
      </w:r>
    </w:p>
    <w:p w14:paraId="2C3092AC" w14:textId="77777777" w:rsidR="00CF03B1" w:rsidRPr="004C5D73" w:rsidRDefault="00CF03B1" w:rsidP="00CF03B1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1441"/>
        <w:gridCol w:w="1441"/>
        <w:gridCol w:w="1441"/>
        <w:gridCol w:w="1441"/>
      </w:tblGrid>
      <w:tr w:rsidR="00CF03B1" w:rsidRPr="004C5D73" w14:paraId="00255145" w14:textId="77777777" w:rsidTr="001A627A">
        <w:tc>
          <w:tcPr>
            <w:tcW w:w="3828" w:type="dxa"/>
            <w:vAlign w:val="bottom"/>
          </w:tcPr>
          <w:p w14:paraId="5E779079" w14:textId="77777777" w:rsidR="00CF03B1" w:rsidRPr="004C5D73" w:rsidRDefault="00CF03B1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882" w:type="dxa"/>
            <w:gridSpan w:val="2"/>
            <w:tcBorders>
              <w:bottom w:val="single" w:sz="4" w:space="0" w:color="auto"/>
            </w:tcBorders>
            <w:vAlign w:val="bottom"/>
          </w:tcPr>
          <w:p w14:paraId="2BEE5071" w14:textId="77777777" w:rsidR="00CF03B1" w:rsidRPr="004C5D73" w:rsidRDefault="00CF03B1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  <w:tcBorders>
              <w:bottom w:val="single" w:sz="4" w:space="0" w:color="auto"/>
            </w:tcBorders>
            <w:vAlign w:val="bottom"/>
          </w:tcPr>
          <w:p w14:paraId="7090DAC3" w14:textId="77777777" w:rsidR="00CF03B1" w:rsidRPr="004C5D73" w:rsidRDefault="00CF03B1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A627A" w:rsidRPr="004C5D73" w14:paraId="16458AF2" w14:textId="77777777" w:rsidTr="007818E5">
        <w:tc>
          <w:tcPr>
            <w:tcW w:w="3828" w:type="dxa"/>
            <w:vAlign w:val="bottom"/>
          </w:tcPr>
          <w:p w14:paraId="0C2EB1D0" w14:textId="77777777" w:rsidR="001A627A" w:rsidRPr="004C5D73" w:rsidRDefault="001A627A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7697D848" w14:textId="77777777" w:rsidR="001A627A" w:rsidRPr="004C5D73" w:rsidRDefault="001A627A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3A512F54" w14:textId="4713139A" w:rsidR="001A627A" w:rsidRPr="004C5D73" w:rsidRDefault="001A627A" w:rsidP="001A62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ปรับปรุงใหม่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57917604" w14:textId="77777777" w:rsidR="001A627A" w:rsidRPr="004C5D73" w:rsidRDefault="001A627A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159F2B1C" w14:textId="471E75BE" w:rsidR="001A627A" w:rsidRPr="004C5D73" w:rsidRDefault="001A627A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CF03B1" w:rsidRPr="004C5D73" w14:paraId="43310AEA" w14:textId="77777777" w:rsidTr="001A627A">
        <w:tc>
          <w:tcPr>
            <w:tcW w:w="3828" w:type="dxa"/>
            <w:vAlign w:val="bottom"/>
          </w:tcPr>
          <w:p w14:paraId="32AB833B" w14:textId="77777777" w:rsidR="00CF03B1" w:rsidRPr="004C5D73" w:rsidRDefault="00CF03B1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78D64CFE" w14:textId="5DA1EE95" w:rsidR="00CF03B1" w:rsidRPr="004C5D73" w:rsidRDefault="007243C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1" w:type="dxa"/>
            <w:vAlign w:val="bottom"/>
          </w:tcPr>
          <w:p w14:paraId="50549D57" w14:textId="50596AD2" w:rsidR="00CF03B1" w:rsidRPr="004C5D73" w:rsidRDefault="007243C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1" w:type="dxa"/>
            <w:vAlign w:val="bottom"/>
          </w:tcPr>
          <w:p w14:paraId="5924F031" w14:textId="521117CF" w:rsidR="00CF03B1" w:rsidRPr="004C5D73" w:rsidRDefault="007243C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1" w:type="dxa"/>
            <w:vAlign w:val="bottom"/>
          </w:tcPr>
          <w:p w14:paraId="791F5C9E" w14:textId="3E15A46D" w:rsidR="00CF03B1" w:rsidRPr="004C5D73" w:rsidRDefault="007243C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882264" w:rsidRPr="004C5D73" w14:paraId="3AA31041" w14:textId="77777777" w:rsidTr="00641270">
        <w:tc>
          <w:tcPr>
            <w:tcW w:w="3828" w:type="dxa"/>
            <w:vAlign w:val="bottom"/>
          </w:tcPr>
          <w:p w14:paraId="28FF3941" w14:textId="77777777" w:rsidR="00882264" w:rsidRPr="004C5D73" w:rsidRDefault="00882264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6244475B" w14:textId="68DBD8BD" w:rsidR="00882264" w:rsidRPr="004C5D73" w:rsidRDefault="008822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7072589B" w14:textId="370588D0" w:rsidR="00882264" w:rsidRPr="004C5D73" w:rsidRDefault="008822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6DBE1762" w14:textId="00BDB4ED" w:rsidR="00882264" w:rsidRPr="004C5D73" w:rsidRDefault="008822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30940C27" w14:textId="037E22D1" w:rsidR="00882264" w:rsidRPr="004C5D73" w:rsidRDefault="008822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CF03B1" w:rsidRPr="004C5D73" w14:paraId="161A3840" w14:textId="77777777" w:rsidTr="00641270">
        <w:tc>
          <w:tcPr>
            <w:tcW w:w="3828" w:type="dxa"/>
          </w:tcPr>
          <w:p w14:paraId="7DF22843" w14:textId="77777777" w:rsidR="00CF03B1" w:rsidRPr="004C5D73" w:rsidRDefault="00CF03B1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4DFF8AD3" w14:textId="77777777" w:rsidR="00CF03B1" w:rsidRPr="004C5D73" w:rsidRDefault="00CF03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5F7D9D7D" w14:textId="77777777" w:rsidR="00CF03B1" w:rsidRPr="004C5D73" w:rsidRDefault="00CF03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710FA045" w14:textId="77777777" w:rsidR="00CF03B1" w:rsidRPr="004C5D73" w:rsidRDefault="00CF03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7F846B6D" w14:textId="77777777" w:rsidR="00CF03B1" w:rsidRPr="004C5D73" w:rsidRDefault="00CF03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CF03B1" w:rsidRPr="004C5D73" w14:paraId="4FEA8A47" w14:textId="77777777" w:rsidTr="00641270">
        <w:tc>
          <w:tcPr>
            <w:tcW w:w="3828" w:type="dxa"/>
            <w:vAlign w:val="center"/>
          </w:tcPr>
          <w:p w14:paraId="06ECA846" w14:textId="77777777" w:rsidR="00CF03B1" w:rsidRPr="004C5D73" w:rsidRDefault="00CF03B1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กำไรต่อหุ้นขั้นพื้นฐาน</w:t>
            </w:r>
          </w:p>
        </w:tc>
        <w:tc>
          <w:tcPr>
            <w:tcW w:w="1441" w:type="dxa"/>
            <w:vAlign w:val="center"/>
          </w:tcPr>
          <w:p w14:paraId="400041AC" w14:textId="77777777" w:rsidR="00CF03B1" w:rsidRPr="004C5D73" w:rsidRDefault="00CF03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vAlign w:val="center"/>
          </w:tcPr>
          <w:p w14:paraId="64E43ED2" w14:textId="77777777" w:rsidR="00CF03B1" w:rsidRPr="004C5D73" w:rsidRDefault="00CF03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vAlign w:val="center"/>
          </w:tcPr>
          <w:p w14:paraId="234AE83D" w14:textId="77777777" w:rsidR="00CF03B1" w:rsidRPr="004C5D73" w:rsidRDefault="00CF03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vAlign w:val="center"/>
          </w:tcPr>
          <w:p w14:paraId="0BBC3FDC" w14:textId="77777777" w:rsidR="00CF03B1" w:rsidRPr="004C5D73" w:rsidRDefault="00CF03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191158" w:rsidRPr="004C5D73" w14:paraId="4002DDBE" w14:textId="77777777" w:rsidTr="00641270">
        <w:tc>
          <w:tcPr>
            <w:tcW w:w="3828" w:type="dxa"/>
            <w:vAlign w:val="bottom"/>
          </w:tcPr>
          <w:p w14:paraId="73C797D6" w14:textId="77777777" w:rsidR="00191158" w:rsidRPr="004C5D73" w:rsidRDefault="00191158" w:rsidP="00191158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กำไรที่เป็นส่วนของผู้ถือหุ้นสามัญบริษัท</w:t>
            </w:r>
          </w:p>
          <w:p w14:paraId="4B18E8F9" w14:textId="77777777" w:rsidR="00191158" w:rsidRPr="004C5D73" w:rsidRDefault="00191158" w:rsidP="00191158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พันบาท)</w:t>
            </w:r>
          </w:p>
        </w:tc>
        <w:tc>
          <w:tcPr>
            <w:tcW w:w="1441" w:type="dxa"/>
            <w:vAlign w:val="bottom"/>
          </w:tcPr>
          <w:p w14:paraId="15AE7898" w14:textId="71D46AF0" w:rsidR="00191158" w:rsidRPr="004C5D73" w:rsidRDefault="00D27987" w:rsidP="001911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DC190E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595</w:t>
            </w:r>
            <w:r w:rsidR="00B7257E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690</w:t>
            </w:r>
          </w:p>
        </w:tc>
        <w:tc>
          <w:tcPr>
            <w:tcW w:w="1441" w:type="dxa"/>
            <w:vAlign w:val="bottom"/>
          </w:tcPr>
          <w:p w14:paraId="6155146B" w14:textId="6080FD50" w:rsidR="00191158" w:rsidRPr="004C5D73" w:rsidRDefault="00D27987" w:rsidP="001911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464C71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500</w:t>
            </w:r>
            <w:r w:rsidR="00464C71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507</w:t>
            </w:r>
          </w:p>
        </w:tc>
        <w:tc>
          <w:tcPr>
            <w:tcW w:w="1441" w:type="dxa"/>
            <w:vAlign w:val="bottom"/>
          </w:tcPr>
          <w:p w14:paraId="17FD255D" w14:textId="09173D63" w:rsidR="00191158" w:rsidRPr="004C5D73" w:rsidRDefault="00D27987" w:rsidP="001911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888</w:t>
            </w:r>
            <w:r w:rsidR="000D7581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390</w:t>
            </w:r>
          </w:p>
        </w:tc>
        <w:tc>
          <w:tcPr>
            <w:tcW w:w="1441" w:type="dxa"/>
            <w:vAlign w:val="bottom"/>
          </w:tcPr>
          <w:p w14:paraId="658F281D" w14:textId="012A73F6" w:rsidR="00191158" w:rsidRPr="004C5D73" w:rsidRDefault="00D27987" w:rsidP="001911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91158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016</w:t>
            </w:r>
            <w:r w:rsidR="00191158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</w:p>
        </w:tc>
      </w:tr>
      <w:tr w:rsidR="00191158" w:rsidRPr="004C5D73" w14:paraId="65A78486" w14:textId="77777777" w:rsidTr="00641270">
        <w:tc>
          <w:tcPr>
            <w:tcW w:w="3828" w:type="dxa"/>
            <w:vAlign w:val="center"/>
          </w:tcPr>
          <w:p w14:paraId="49018981" w14:textId="77777777" w:rsidR="00191158" w:rsidRPr="004C5D73" w:rsidRDefault="00191158" w:rsidP="00191158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จำนวนหุ้นสามัญถัวเฉลี่ยถ่วงน้ำหนัก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(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พันหุ้น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5B04FEA4" w14:textId="5B4BCD3C" w:rsidR="00191158" w:rsidRPr="004C5D73" w:rsidRDefault="00D27987" w:rsidP="001911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389</w:t>
            </w:r>
            <w:r w:rsidR="00AB0394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267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69A9BF2E" w14:textId="4AB56E0A" w:rsidR="00191158" w:rsidRPr="004C5D73" w:rsidRDefault="00D27987" w:rsidP="001911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389</w:t>
            </w:r>
            <w:r w:rsidR="00191158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267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30182D3D" w14:textId="3B7FBA49" w:rsidR="00191158" w:rsidRPr="004C5D73" w:rsidRDefault="00D27987" w:rsidP="001911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389</w:t>
            </w:r>
            <w:r w:rsidR="00AB0394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267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2A8C5BB9" w14:textId="4627B225" w:rsidR="00191158" w:rsidRPr="004C5D73" w:rsidRDefault="00D27987" w:rsidP="001911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389</w:t>
            </w:r>
            <w:r w:rsidR="00191158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267</w:t>
            </w:r>
          </w:p>
        </w:tc>
      </w:tr>
      <w:tr w:rsidR="00191158" w:rsidRPr="004C5D73" w14:paraId="1F27DE90" w14:textId="77777777" w:rsidTr="00641270">
        <w:tc>
          <w:tcPr>
            <w:tcW w:w="3828" w:type="dxa"/>
            <w:vAlign w:val="center"/>
          </w:tcPr>
          <w:p w14:paraId="6693EAFC" w14:textId="77777777" w:rsidR="00191158" w:rsidRPr="004C5D73" w:rsidRDefault="00191158" w:rsidP="00191158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กำไรต่อหุ้นขั้นพื้นฐาน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(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บาทต่อหุ้น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AAAB60" w14:textId="7177525B" w:rsidR="00191158" w:rsidRPr="004C5D73" w:rsidRDefault="00D27987" w:rsidP="001911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="00006BCE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67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7D55F2" w14:textId="76882CD5" w:rsidR="00191158" w:rsidRPr="004C5D73" w:rsidRDefault="00D27987" w:rsidP="001911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="00006BCE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42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56F71C" w14:textId="09554763" w:rsidR="00191158" w:rsidRPr="004C5D73" w:rsidRDefault="00D27987" w:rsidP="001911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06BCE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52D0FA" w14:textId="0FDA5231" w:rsidR="00191158" w:rsidRPr="004C5D73" w:rsidRDefault="00D27987" w:rsidP="001911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91158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</w:t>
            </w:r>
          </w:p>
        </w:tc>
      </w:tr>
    </w:tbl>
    <w:p w14:paraId="2FB3BB0E" w14:textId="72445D12" w:rsidR="00E623DC" w:rsidRPr="004C5D73" w:rsidRDefault="00E623DC" w:rsidP="00CF03B1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43B36CD5" w14:textId="77777777" w:rsidR="00E623DC" w:rsidRPr="004C5D73" w:rsidRDefault="00E623DC">
      <w:pP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7662B2" w:rsidRPr="004C5D73" w14:paraId="0E232FF0" w14:textId="77777777" w:rsidTr="00641270">
        <w:trPr>
          <w:trHeight w:val="386"/>
        </w:trPr>
        <w:tc>
          <w:tcPr>
            <w:tcW w:w="9461" w:type="dxa"/>
            <w:vAlign w:val="center"/>
          </w:tcPr>
          <w:p w14:paraId="77BFA4D3" w14:textId="707F54AC" w:rsidR="007662B2" w:rsidRPr="004C5D73" w:rsidRDefault="007662B2" w:rsidP="00260BD4">
            <w:pPr>
              <w:pStyle w:val="ListParagraph"/>
              <w:numPr>
                <w:ilvl w:val="0"/>
                <w:numId w:val="19"/>
              </w:numPr>
              <w:tabs>
                <w:tab w:val="left" w:pos="432"/>
              </w:tabs>
              <w:spacing w:after="0"/>
              <w:ind w:left="446" w:hanging="547"/>
              <w:jc w:val="thaiDistribute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6"/>
                <w:szCs w:val="26"/>
              </w:rPr>
            </w:pPr>
            <w:r w:rsidRPr="004C5D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lastRenderedPageBreak/>
              <w:t>บุคคลหรือกิจการที่เกี่ยวข้องกัน</w:t>
            </w:r>
          </w:p>
        </w:tc>
      </w:tr>
    </w:tbl>
    <w:p w14:paraId="2607912C" w14:textId="07CDF4E7" w:rsidR="00DF290F" w:rsidRPr="004C5D73" w:rsidRDefault="00DF290F" w:rsidP="000451B7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8A7CD8B" w14:textId="12861CAE" w:rsidR="008C657C" w:rsidRPr="004C5D73" w:rsidRDefault="008C657C" w:rsidP="008C657C">
      <w:pPr>
        <w:pStyle w:val="a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>บุคคลหรือกิจการที่เกี่ยวข้องกันกับ</w:t>
      </w:r>
      <w:r w:rsidR="00886F0A" w:rsidRPr="004C5D73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>หมายถึง กิจการและบุคคลที่ควบคุม</w:t>
      </w:r>
      <w:r w:rsidR="006E33F5" w:rsidRPr="004C5D73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>หรือถูกควบคุมโดยบริษัทหรืออยู่ภายใต้การควบคุมเดียวกับ</w:t>
      </w:r>
      <w:r w:rsidR="00886F0A" w:rsidRPr="004C5D73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>ทั้งทางตรงหรือทางอ้อมไม่ว่าจะโดยทอดเดียวหรือหลายทอด กิจการและบุคคลดังกล่าวเป็นบุคคลหรือกิจการที่เกี่ยวข้องกับ</w:t>
      </w:r>
      <w:r w:rsidR="00AC63E4" w:rsidRPr="004C5D73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บริษัทย่อยและบริษัทย่อยลำดับถัดไป บริษัทร่วมและบุคคล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</w:t>
      </w:r>
      <w:r w:rsidR="00886F0A" w:rsidRPr="004C5D73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>ตลอดจนสมาชิกใน</w:t>
      </w:r>
      <w:r w:rsidRPr="004C5D7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</w:t>
      </w:r>
      <w:r w:rsidR="00886F0A" w:rsidRPr="004C5D7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บริษัท</w:t>
      </w:r>
    </w:p>
    <w:p w14:paraId="4D318816" w14:textId="77777777" w:rsidR="007C18AA" w:rsidRPr="004C5D73" w:rsidRDefault="007C18AA" w:rsidP="008C657C">
      <w:pPr>
        <w:pStyle w:val="a"/>
        <w:ind w:right="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45827417" w14:textId="1D9A8D75" w:rsidR="008C657C" w:rsidRPr="004C5D73" w:rsidRDefault="008C657C" w:rsidP="008C657C">
      <w:pPr>
        <w:pStyle w:val="a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C5D7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 ซึ่งอาจมีขึ้นได้</w:t>
      </w:r>
      <w:r w:rsidR="00E4677F" w:rsidRPr="004C5D7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ได้</w:t>
      </w:r>
      <w:r w:rsidRPr="004C5D7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คำนึงถึงรายละเอียดของความสัมพันธ์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</w:rPr>
        <w:t>มากกว่ารูปแบบความสัมพันธ์ตามกฎหมาย</w:t>
      </w:r>
    </w:p>
    <w:p w14:paraId="5C7B2EAE" w14:textId="77777777" w:rsidR="00191158" w:rsidRPr="004C5D73" w:rsidRDefault="00191158" w:rsidP="008C657C">
      <w:pPr>
        <w:jc w:val="thaiDistribute"/>
        <w:rPr>
          <w:rFonts w:ascii="Browallia New" w:eastAsia="Cordia New" w:hAnsi="Browallia New" w:cs="Browallia New"/>
          <w:bCs/>
          <w:color w:val="000000"/>
          <w:sz w:val="26"/>
          <w:szCs w:val="26"/>
          <w:lang w:val="en-GB"/>
        </w:rPr>
      </w:pPr>
    </w:p>
    <w:p w14:paraId="48E350A6" w14:textId="00446FA1" w:rsidR="008C657C" w:rsidRPr="004C5D73" w:rsidRDefault="008C657C" w:rsidP="008C657C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4C5D73">
        <w:rPr>
          <w:rFonts w:ascii="Browallia New" w:eastAsia="Cordia New" w:hAnsi="Browallia New" w:cs="Browallia New"/>
          <w:b/>
          <w:color w:val="000000"/>
          <w:sz w:val="26"/>
          <w:szCs w:val="26"/>
          <w:cs/>
        </w:rPr>
        <w:t>สินทรัพย์หนี้สินรายได้และค่าใช้จ่ายส่วนหนึ่ง เป็นรายการที่เกิดกับกิจการที่เกี่ยวข้องกันโดยการ</w:t>
      </w:r>
      <w:r w:rsidRPr="004C5D73">
        <w:rPr>
          <w:rFonts w:ascii="Browallia New" w:eastAsia="Cordia New" w:hAnsi="Browallia New" w:cs="Browallia New"/>
          <w:b/>
          <w:color w:val="000000"/>
          <w:spacing w:val="-4"/>
          <w:sz w:val="26"/>
          <w:szCs w:val="26"/>
          <w:cs/>
        </w:rPr>
        <w:t>ถือหุ้นหรือการมีผู้ถือหุ้นหรือกรรมการบางส่วนร่วมกัน ซึ่งฝ่ายบริหารเชื่อว่าบริษัทไม่มีอิทธิพลอย่างมีสาระสำคัญในกิจการที่เกี่ยวข้องกันดังกล่าว ดังนั้นข้อมูลทางการเงินนี้จึงแสดงรวมถึงผลของรายการดังกล่าว ซึ่งเป็นไปตามเงื่อนไขที่ระบุไว้ในสัญญาที่ทำร่วมกัน และเป็นเงื่อนไขการค้าทั่วไปตามปกติทางธุรกิจ</w:t>
      </w:r>
      <w:r w:rsidRPr="004C5D73">
        <w:rPr>
          <w:rFonts w:ascii="Browallia New" w:eastAsia="Cordia New" w:hAnsi="Browallia New" w:cs="Browallia New"/>
          <w:b/>
          <w:color w:val="000000"/>
          <w:sz w:val="26"/>
          <w:szCs w:val="26"/>
          <w:cs/>
        </w:rPr>
        <w:t xml:space="preserve"> รายการดังกล่าวที่สำคัญมีดังนี้</w:t>
      </w:r>
    </w:p>
    <w:p w14:paraId="389218E1" w14:textId="1439D658" w:rsidR="00F31F71" w:rsidRPr="004C5D73" w:rsidRDefault="00F31F71" w:rsidP="007A1523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9AD8A9B" w14:textId="01AB20DF" w:rsidR="00191158" w:rsidRPr="004C5D73" w:rsidRDefault="00191158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529C087C" w14:textId="77777777" w:rsidR="008C657C" w:rsidRPr="004C5D73" w:rsidRDefault="008C657C" w:rsidP="008C657C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lastRenderedPageBreak/>
        <w:t>ลักษณะความสัมพันธ์ระหว่างบริษัทกับกิจการที่เกี่ยวข้องกันมีดังนี้</w:t>
      </w:r>
    </w:p>
    <w:p w14:paraId="7131FFBF" w14:textId="53B2D323" w:rsidR="008C657C" w:rsidRPr="004C5D73" w:rsidRDefault="008C657C" w:rsidP="00C12627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3119"/>
        <w:gridCol w:w="2461"/>
      </w:tblGrid>
      <w:tr w:rsidR="008C657C" w:rsidRPr="004C5D73" w14:paraId="41552A9A" w14:textId="77777777" w:rsidTr="007344C6">
        <w:tc>
          <w:tcPr>
            <w:tcW w:w="3870" w:type="dxa"/>
            <w:tcBorders>
              <w:bottom w:val="single" w:sz="4" w:space="0" w:color="auto"/>
            </w:tcBorders>
            <w:hideMark/>
          </w:tcPr>
          <w:p w14:paraId="31C04BAF" w14:textId="77777777" w:rsidR="008C657C" w:rsidRPr="004C5D73" w:rsidRDefault="008C657C">
            <w:pPr>
              <w:widowControl w:val="0"/>
              <w:ind w:right="176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bookmarkStart w:id="20" w:name="_Hlk125621175"/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  <w:t>รายชื่อกิจการที่เกี่ยวข้องกัน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  <w:hideMark/>
          </w:tcPr>
          <w:p w14:paraId="392433EB" w14:textId="77777777" w:rsidR="008C657C" w:rsidRPr="004C5D73" w:rsidRDefault="008C657C">
            <w:pPr>
              <w:widowControl w:val="0"/>
              <w:ind w:right="137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  <w:t>ลักษณะความสัมพันธ์</w:t>
            </w:r>
          </w:p>
        </w:tc>
        <w:tc>
          <w:tcPr>
            <w:tcW w:w="2461" w:type="dxa"/>
            <w:tcBorders>
              <w:bottom w:val="single" w:sz="4" w:space="0" w:color="auto"/>
            </w:tcBorders>
            <w:vAlign w:val="center"/>
            <w:hideMark/>
          </w:tcPr>
          <w:p w14:paraId="3CE892D1" w14:textId="77777777" w:rsidR="008C657C" w:rsidRPr="004C5D73" w:rsidRDefault="008C657C">
            <w:pPr>
              <w:widowControl w:val="0"/>
              <w:ind w:right="58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4C5D7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  <w:t>ประเภทธุรกิจ</w:t>
            </w:r>
          </w:p>
        </w:tc>
      </w:tr>
      <w:bookmarkEnd w:id="20"/>
      <w:tr w:rsidR="008C657C" w:rsidRPr="004C5D73" w14:paraId="5E69B5BB" w14:textId="77777777" w:rsidTr="007344C6">
        <w:tc>
          <w:tcPr>
            <w:tcW w:w="3870" w:type="dxa"/>
            <w:tcBorders>
              <w:top w:val="single" w:sz="4" w:space="0" w:color="auto"/>
            </w:tcBorders>
          </w:tcPr>
          <w:p w14:paraId="7B502524" w14:textId="77777777" w:rsidR="008C657C" w:rsidRPr="004C5D73" w:rsidRDefault="008C657C">
            <w:pPr>
              <w:widowControl w:val="0"/>
              <w:ind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  <w:vAlign w:val="center"/>
          </w:tcPr>
          <w:p w14:paraId="4CADD60E" w14:textId="77777777" w:rsidR="008C657C" w:rsidRPr="004C5D73" w:rsidRDefault="008C657C">
            <w:pPr>
              <w:widowControl w:val="0"/>
              <w:ind w:left="90" w:right="137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461" w:type="dxa"/>
            <w:tcBorders>
              <w:top w:val="single" w:sz="4" w:space="0" w:color="auto"/>
            </w:tcBorders>
            <w:vAlign w:val="center"/>
          </w:tcPr>
          <w:p w14:paraId="43F9BA37" w14:textId="77777777" w:rsidR="008C657C" w:rsidRPr="004C5D73" w:rsidRDefault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8C657C" w:rsidRPr="004C5D73" w14:paraId="291134D1" w14:textId="77777777" w:rsidTr="007344C6">
        <w:tc>
          <w:tcPr>
            <w:tcW w:w="3870" w:type="dxa"/>
          </w:tcPr>
          <w:p w14:paraId="186DBA67" w14:textId="06445733" w:rsidR="008C657C" w:rsidRPr="004C5D73" w:rsidRDefault="008C657C">
            <w:pPr>
              <w:widowControl w:val="0"/>
              <w:ind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US"/>
              </w:rPr>
              <w:t>Allianz SE</w:t>
            </w:r>
          </w:p>
        </w:tc>
        <w:tc>
          <w:tcPr>
            <w:tcW w:w="3119" w:type="dxa"/>
            <w:vAlign w:val="center"/>
          </w:tcPr>
          <w:p w14:paraId="4494B15F" w14:textId="3C9095EB" w:rsidR="008C657C" w:rsidRPr="004C5D73" w:rsidRDefault="008C657C">
            <w:pPr>
              <w:widowControl w:val="0"/>
              <w:ind w:left="90" w:right="137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บริษัทใหญ่ในลำดับสูงสุด</w:t>
            </w:r>
          </w:p>
        </w:tc>
        <w:tc>
          <w:tcPr>
            <w:tcW w:w="2461" w:type="dxa"/>
            <w:vAlign w:val="center"/>
          </w:tcPr>
          <w:p w14:paraId="17656CF2" w14:textId="073530F0" w:rsidR="008C657C" w:rsidRPr="004C5D73" w:rsidRDefault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ประกันภัย</w:t>
            </w:r>
          </w:p>
        </w:tc>
      </w:tr>
      <w:tr w:rsidR="00537C35" w:rsidRPr="004C5D73" w14:paraId="09029F7D" w14:textId="77777777" w:rsidTr="007344C6">
        <w:tc>
          <w:tcPr>
            <w:tcW w:w="3870" w:type="dxa"/>
            <w:vAlign w:val="bottom"/>
          </w:tcPr>
          <w:p w14:paraId="567473DA" w14:textId="54F9CC94" w:rsidR="00537C35" w:rsidRPr="004C5D73" w:rsidRDefault="00537C35" w:rsidP="008C657C">
            <w:pPr>
              <w:widowControl w:val="0"/>
              <w:ind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 xml:space="preserve">Allianz Asia Holding </w:t>
            </w:r>
            <w:proofErr w:type="spellStart"/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Pte.</w:t>
            </w:r>
            <w:proofErr w:type="spellEnd"/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 xml:space="preserve"> Ltd</w:t>
            </w:r>
          </w:p>
        </w:tc>
        <w:tc>
          <w:tcPr>
            <w:tcW w:w="3119" w:type="dxa"/>
          </w:tcPr>
          <w:p w14:paraId="4C8D648A" w14:textId="22E31E0D" w:rsidR="00537C35" w:rsidRPr="004C5D73" w:rsidRDefault="00537C35" w:rsidP="008C657C">
            <w:pPr>
              <w:widowControl w:val="0"/>
              <w:ind w:left="90" w:right="137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บริษัทใหญ่</w:t>
            </w:r>
          </w:p>
        </w:tc>
        <w:tc>
          <w:tcPr>
            <w:tcW w:w="2461" w:type="dxa"/>
            <w:vAlign w:val="bottom"/>
          </w:tcPr>
          <w:p w14:paraId="6756D3A7" w14:textId="20B39567" w:rsidR="00537C35" w:rsidRPr="004C5D73" w:rsidRDefault="00537C35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ลงทุนและถือหุ้น</w:t>
            </w:r>
          </w:p>
        </w:tc>
      </w:tr>
      <w:tr w:rsidR="008C657C" w:rsidRPr="004C5D73" w14:paraId="0F7C7B5A" w14:textId="77777777" w:rsidTr="007344C6">
        <w:tc>
          <w:tcPr>
            <w:tcW w:w="3870" w:type="dxa"/>
            <w:vAlign w:val="bottom"/>
          </w:tcPr>
          <w:p w14:paraId="1423F28C" w14:textId="1D2957EE" w:rsidR="008C657C" w:rsidRPr="004C5D73" w:rsidRDefault="008C657C" w:rsidP="008C657C">
            <w:pPr>
              <w:widowControl w:val="0"/>
              <w:ind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US"/>
              </w:rPr>
              <w:t>Allianz SE Singapore Branch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 xml:space="preserve"> </w:t>
            </w:r>
          </w:p>
        </w:tc>
        <w:tc>
          <w:tcPr>
            <w:tcW w:w="3119" w:type="dxa"/>
          </w:tcPr>
          <w:p w14:paraId="421C9650" w14:textId="561EF723" w:rsidR="008C657C" w:rsidRPr="004C5D73" w:rsidRDefault="008C657C" w:rsidP="008C657C">
            <w:pPr>
              <w:widowControl w:val="0"/>
              <w:ind w:left="90" w:right="137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461" w:type="dxa"/>
            <w:vAlign w:val="bottom"/>
          </w:tcPr>
          <w:p w14:paraId="5DBF5068" w14:textId="7CFBE3F6" w:rsidR="008C657C" w:rsidRPr="004C5D73" w:rsidRDefault="008C657C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ประกันภัย</w:t>
            </w:r>
          </w:p>
        </w:tc>
      </w:tr>
      <w:tr w:rsidR="008C657C" w:rsidRPr="004C5D73" w14:paraId="0DE1847A" w14:textId="77777777" w:rsidTr="007344C6">
        <w:tc>
          <w:tcPr>
            <w:tcW w:w="3870" w:type="dxa"/>
          </w:tcPr>
          <w:p w14:paraId="3594EFCE" w14:textId="666543EF" w:rsidR="008C657C" w:rsidRPr="004C5D73" w:rsidRDefault="008C657C" w:rsidP="008C657C">
            <w:pPr>
              <w:widowControl w:val="0"/>
              <w:ind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US"/>
              </w:rPr>
              <w:t xml:space="preserve">Allianz Technology SE </w:t>
            </w:r>
          </w:p>
        </w:tc>
        <w:tc>
          <w:tcPr>
            <w:tcW w:w="3119" w:type="dxa"/>
          </w:tcPr>
          <w:p w14:paraId="2DC08FF3" w14:textId="55EC137F" w:rsidR="008C657C" w:rsidRPr="004C5D73" w:rsidRDefault="008C657C" w:rsidP="008C657C">
            <w:pPr>
              <w:widowControl w:val="0"/>
              <w:ind w:left="90" w:right="137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461" w:type="dxa"/>
          </w:tcPr>
          <w:p w14:paraId="4F5F1626" w14:textId="5CB4C9A6" w:rsidR="008C657C" w:rsidRPr="004C5D73" w:rsidRDefault="008C657C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ให้คำปรึกษาด้านเทคโนโลยี</w:t>
            </w:r>
          </w:p>
        </w:tc>
      </w:tr>
      <w:tr w:rsidR="008C657C" w:rsidRPr="004C5D73" w14:paraId="699D0504" w14:textId="77777777" w:rsidTr="007344C6">
        <w:tc>
          <w:tcPr>
            <w:tcW w:w="3870" w:type="dxa"/>
            <w:vAlign w:val="bottom"/>
          </w:tcPr>
          <w:p w14:paraId="1FA3F98A" w14:textId="1EA8CF55" w:rsidR="008C657C" w:rsidRPr="004C5D73" w:rsidRDefault="008C657C" w:rsidP="008C657C">
            <w:pPr>
              <w:widowControl w:val="0"/>
              <w:ind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US"/>
              </w:rPr>
              <w:t xml:space="preserve">Allianz Global </w:t>
            </w:r>
            <w:proofErr w:type="spellStart"/>
            <w:proofErr w:type="gramStart"/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US"/>
              </w:rPr>
              <w:t>Corporate&amp;</w:t>
            </w:r>
            <w:proofErr w:type="gramEnd"/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US"/>
              </w:rPr>
              <w:t>Speciality</w:t>
            </w:r>
            <w:proofErr w:type="spellEnd"/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US"/>
              </w:rPr>
              <w:t xml:space="preserve"> SE</w:t>
            </w:r>
          </w:p>
        </w:tc>
        <w:tc>
          <w:tcPr>
            <w:tcW w:w="3119" w:type="dxa"/>
          </w:tcPr>
          <w:p w14:paraId="70A8E5F7" w14:textId="4D26A42E" w:rsidR="008C657C" w:rsidRPr="004C5D73" w:rsidRDefault="008C657C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461" w:type="dxa"/>
          </w:tcPr>
          <w:p w14:paraId="1A8B35D6" w14:textId="5E754A4E" w:rsidR="008C657C" w:rsidRPr="004C5D73" w:rsidRDefault="008C657C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ประกันภัย</w:t>
            </w:r>
          </w:p>
        </w:tc>
      </w:tr>
      <w:tr w:rsidR="008C657C" w:rsidRPr="004C5D73" w14:paraId="3FF97483" w14:textId="77777777" w:rsidTr="007344C6">
        <w:tc>
          <w:tcPr>
            <w:tcW w:w="3870" w:type="dxa"/>
            <w:vAlign w:val="bottom"/>
          </w:tcPr>
          <w:p w14:paraId="47D66616" w14:textId="54B08B1F" w:rsidR="008C657C" w:rsidRPr="004C5D73" w:rsidRDefault="008C657C" w:rsidP="008C657C">
            <w:pPr>
              <w:widowControl w:val="0"/>
              <w:ind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US"/>
              </w:rPr>
              <w:t xml:space="preserve">Allianz Global </w:t>
            </w:r>
            <w:proofErr w:type="spellStart"/>
            <w:proofErr w:type="gramStart"/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US"/>
              </w:rPr>
              <w:t>Corporate&amp;</w:t>
            </w:r>
            <w:proofErr w:type="gramEnd"/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US"/>
              </w:rPr>
              <w:t>Speciality</w:t>
            </w:r>
            <w:proofErr w:type="spellEnd"/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US"/>
              </w:rPr>
              <w:t xml:space="preserve"> AG</w:t>
            </w:r>
          </w:p>
        </w:tc>
        <w:tc>
          <w:tcPr>
            <w:tcW w:w="3119" w:type="dxa"/>
          </w:tcPr>
          <w:p w14:paraId="07172899" w14:textId="13D5F69C" w:rsidR="008C657C" w:rsidRPr="004C5D73" w:rsidRDefault="008C657C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461" w:type="dxa"/>
          </w:tcPr>
          <w:p w14:paraId="1E7D1774" w14:textId="12628A0E" w:rsidR="008C657C" w:rsidRPr="004C5D73" w:rsidRDefault="008C657C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ประกันภัย</w:t>
            </w:r>
          </w:p>
        </w:tc>
      </w:tr>
      <w:tr w:rsidR="008C657C" w:rsidRPr="004C5D73" w14:paraId="42B490E1" w14:textId="77777777" w:rsidTr="007344C6">
        <w:tc>
          <w:tcPr>
            <w:tcW w:w="3870" w:type="dxa"/>
            <w:vAlign w:val="bottom"/>
          </w:tcPr>
          <w:p w14:paraId="5FF7A858" w14:textId="6956E438" w:rsidR="008C657C" w:rsidRPr="004C5D73" w:rsidRDefault="008C657C" w:rsidP="008C657C">
            <w:pPr>
              <w:widowControl w:val="0"/>
              <w:ind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US"/>
              </w:rPr>
              <w:t xml:space="preserve">Allianz Australia Limited </w:t>
            </w:r>
          </w:p>
        </w:tc>
        <w:tc>
          <w:tcPr>
            <w:tcW w:w="3119" w:type="dxa"/>
          </w:tcPr>
          <w:p w14:paraId="3B02213E" w14:textId="457E2DD5" w:rsidR="008C657C" w:rsidRPr="004C5D73" w:rsidRDefault="008C657C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461" w:type="dxa"/>
          </w:tcPr>
          <w:p w14:paraId="5BC2293B" w14:textId="14B11707" w:rsidR="008C657C" w:rsidRPr="004C5D73" w:rsidRDefault="008C657C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ประกันภัย</w:t>
            </w:r>
          </w:p>
        </w:tc>
      </w:tr>
      <w:tr w:rsidR="008C657C" w:rsidRPr="004C5D73" w14:paraId="5CBC9547" w14:textId="77777777" w:rsidTr="007344C6">
        <w:tc>
          <w:tcPr>
            <w:tcW w:w="3870" w:type="dxa"/>
            <w:vAlign w:val="bottom"/>
          </w:tcPr>
          <w:p w14:paraId="2426D66A" w14:textId="68CD286E" w:rsidR="008C657C" w:rsidRPr="004C5D73" w:rsidRDefault="008C657C" w:rsidP="008C657C">
            <w:pPr>
              <w:widowControl w:val="0"/>
              <w:ind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US"/>
              </w:rPr>
              <w:t xml:space="preserve">Euler Hermes Deutschland </w:t>
            </w:r>
          </w:p>
        </w:tc>
        <w:tc>
          <w:tcPr>
            <w:tcW w:w="3119" w:type="dxa"/>
          </w:tcPr>
          <w:p w14:paraId="00FC6FB6" w14:textId="2194E957" w:rsidR="008C657C" w:rsidRPr="004C5D73" w:rsidRDefault="008C657C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461" w:type="dxa"/>
          </w:tcPr>
          <w:p w14:paraId="6F564C5E" w14:textId="68C87F3A" w:rsidR="008C657C" w:rsidRPr="004C5D73" w:rsidRDefault="008C657C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ประกันภัย</w:t>
            </w:r>
          </w:p>
        </w:tc>
      </w:tr>
      <w:tr w:rsidR="008C657C" w:rsidRPr="004C5D73" w14:paraId="1DD2446F" w14:textId="77777777" w:rsidTr="007344C6">
        <w:tc>
          <w:tcPr>
            <w:tcW w:w="3870" w:type="dxa"/>
            <w:vAlign w:val="bottom"/>
          </w:tcPr>
          <w:p w14:paraId="49B7B629" w14:textId="6EC5BEFE" w:rsidR="008C657C" w:rsidRPr="004C5D73" w:rsidRDefault="008C657C" w:rsidP="008C657C">
            <w:pPr>
              <w:widowControl w:val="0"/>
              <w:ind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US"/>
              </w:rPr>
              <w:t xml:space="preserve">Euler Hermes Singapore Branch </w:t>
            </w:r>
          </w:p>
        </w:tc>
        <w:tc>
          <w:tcPr>
            <w:tcW w:w="3119" w:type="dxa"/>
          </w:tcPr>
          <w:p w14:paraId="27D415EB" w14:textId="333CF7D5" w:rsidR="008C657C" w:rsidRPr="004C5D73" w:rsidRDefault="008C657C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461" w:type="dxa"/>
          </w:tcPr>
          <w:p w14:paraId="0E5995BE" w14:textId="44FC6D09" w:rsidR="008C657C" w:rsidRPr="004C5D73" w:rsidRDefault="008C657C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ประกันภัย</w:t>
            </w:r>
          </w:p>
        </w:tc>
      </w:tr>
      <w:tr w:rsidR="008C657C" w:rsidRPr="004C5D73" w14:paraId="642E488C" w14:textId="77777777" w:rsidTr="007344C6">
        <w:tc>
          <w:tcPr>
            <w:tcW w:w="3870" w:type="dxa"/>
            <w:vAlign w:val="bottom"/>
          </w:tcPr>
          <w:p w14:paraId="269828D2" w14:textId="22EFD720" w:rsidR="008C657C" w:rsidRPr="004C5D73" w:rsidRDefault="008C657C" w:rsidP="008C657C">
            <w:pPr>
              <w:widowControl w:val="0"/>
              <w:ind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US"/>
              </w:rPr>
              <w:t xml:space="preserve">Allianz Fire and Marine Insurance Japan Ltd. </w:t>
            </w:r>
          </w:p>
        </w:tc>
        <w:tc>
          <w:tcPr>
            <w:tcW w:w="3119" w:type="dxa"/>
          </w:tcPr>
          <w:p w14:paraId="3662D99B" w14:textId="661CACD5" w:rsidR="008C657C" w:rsidRPr="004C5D73" w:rsidRDefault="008C657C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461" w:type="dxa"/>
          </w:tcPr>
          <w:p w14:paraId="0942D692" w14:textId="751F48C8" w:rsidR="008C657C" w:rsidRPr="004C5D73" w:rsidRDefault="008C657C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ประกันภัย</w:t>
            </w:r>
          </w:p>
        </w:tc>
      </w:tr>
      <w:tr w:rsidR="008C657C" w:rsidRPr="004C5D73" w14:paraId="0E48E464" w14:textId="77777777" w:rsidTr="007344C6">
        <w:tc>
          <w:tcPr>
            <w:tcW w:w="3870" w:type="dxa"/>
            <w:vAlign w:val="bottom"/>
          </w:tcPr>
          <w:p w14:paraId="5EA214D3" w14:textId="4C3825F4" w:rsidR="008C657C" w:rsidRPr="004C5D73" w:rsidRDefault="008C657C" w:rsidP="008C657C">
            <w:pPr>
              <w:widowControl w:val="0"/>
              <w:ind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US"/>
              </w:rPr>
              <w:t xml:space="preserve">Allianz General Insurance Malaysia Berhad </w:t>
            </w:r>
          </w:p>
        </w:tc>
        <w:tc>
          <w:tcPr>
            <w:tcW w:w="3119" w:type="dxa"/>
          </w:tcPr>
          <w:p w14:paraId="0B05C70F" w14:textId="2114E0E0" w:rsidR="008C657C" w:rsidRPr="004C5D73" w:rsidRDefault="008C657C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461" w:type="dxa"/>
          </w:tcPr>
          <w:p w14:paraId="77B24D35" w14:textId="3903C60B" w:rsidR="008C657C" w:rsidRPr="004C5D73" w:rsidRDefault="008C657C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ประกันภัย</w:t>
            </w:r>
          </w:p>
        </w:tc>
      </w:tr>
      <w:tr w:rsidR="008C657C" w:rsidRPr="004C5D73" w14:paraId="0F0546BD" w14:textId="77777777" w:rsidTr="007344C6">
        <w:tc>
          <w:tcPr>
            <w:tcW w:w="3870" w:type="dxa"/>
            <w:vAlign w:val="bottom"/>
          </w:tcPr>
          <w:p w14:paraId="1D6E86CE" w14:textId="60D17793" w:rsidR="008C657C" w:rsidRPr="004C5D73" w:rsidRDefault="008C657C" w:rsidP="008C657C">
            <w:pPr>
              <w:widowControl w:val="0"/>
              <w:ind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US"/>
              </w:rPr>
              <w:t xml:space="preserve">Allianz Global Risks US Insurance Company </w:t>
            </w:r>
          </w:p>
        </w:tc>
        <w:tc>
          <w:tcPr>
            <w:tcW w:w="3119" w:type="dxa"/>
          </w:tcPr>
          <w:p w14:paraId="34364256" w14:textId="5EE52B9A" w:rsidR="008C657C" w:rsidRPr="004C5D73" w:rsidRDefault="008C657C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461" w:type="dxa"/>
          </w:tcPr>
          <w:p w14:paraId="209BAB3F" w14:textId="18C68DB0" w:rsidR="008C657C" w:rsidRPr="004C5D73" w:rsidRDefault="008C657C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ประกันภัย</w:t>
            </w:r>
          </w:p>
        </w:tc>
      </w:tr>
      <w:tr w:rsidR="008C657C" w:rsidRPr="004C5D73" w14:paraId="7E20944D" w14:textId="77777777" w:rsidTr="007344C6">
        <w:tc>
          <w:tcPr>
            <w:tcW w:w="3870" w:type="dxa"/>
            <w:vAlign w:val="bottom"/>
          </w:tcPr>
          <w:p w14:paraId="587772A3" w14:textId="14364B24" w:rsidR="008C657C" w:rsidRPr="004C5D73" w:rsidRDefault="008C657C" w:rsidP="008C657C">
            <w:pPr>
              <w:widowControl w:val="0"/>
              <w:ind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US"/>
              </w:rPr>
              <w:t>AWP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 xml:space="preserve"> 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US"/>
              </w:rPr>
              <w:t>P&amp;C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 xml:space="preserve"> 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US"/>
              </w:rPr>
              <w:t>S.A.</w:t>
            </w:r>
          </w:p>
        </w:tc>
        <w:tc>
          <w:tcPr>
            <w:tcW w:w="3119" w:type="dxa"/>
          </w:tcPr>
          <w:p w14:paraId="7975B6F8" w14:textId="01ED7262" w:rsidR="008C657C" w:rsidRPr="004C5D73" w:rsidRDefault="008C657C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461" w:type="dxa"/>
            <w:vAlign w:val="bottom"/>
          </w:tcPr>
          <w:p w14:paraId="33F94D8B" w14:textId="0D49C5F6" w:rsidR="008C657C" w:rsidRPr="004C5D73" w:rsidRDefault="008C657C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บริการ</w:t>
            </w:r>
          </w:p>
        </w:tc>
      </w:tr>
      <w:tr w:rsidR="008C657C" w:rsidRPr="004C5D73" w14:paraId="4E7AD62F" w14:textId="77777777" w:rsidTr="007344C6">
        <w:tc>
          <w:tcPr>
            <w:tcW w:w="3870" w:type="dxa"/>
            <w:vAlign w:val="bottom"/>
          </w:tcPr>
          <w:p w14:paraId="42E640C3" w14:textId="3AF920F5" w:rsidR="008C657C" w:rsidRPr="004C5D73" w:rsidRDefault="008C657C" w:rsidP="008C657C">
            <w:pPr>
              <w:widowControl w:val="0"/>
              <w:ind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US"/>
              </w:rPr>
              <w:t xml:space="preserve">Allianz Suisse </w:t>
            </w:r>
            <w:proofErr w:type="spellStart"/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US"/>
              </w:rPr>
              <w:t>Versicherungs</w:t>
            </w:r>
            <w:proofErr w:type="spellEnd"/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US"/>
              </w:rPr>
              <w:t xml:space="preserve">-Gesellschaft AG </w:t>
            </w:r>
          </w:p>
        </w:tc>
        <w:tc>
          <w:tcPr>
            <w:tcW w:w="3119" w:type="dxa"/>
          </w:tcPr>
          <w:p w14:paraId="164F5D2C" w14:textId="02723604" w:rsidR="008C657C" w:rsidRPr="004C5D73" w:rsidRDefault="008C657C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461" w:type="dxa"/>
          </w:tcPr>
          <w:p w14:paraId="7DB61CC6" w14:textId="728EF737" w:rsidR="008C657C" w:rsidRPr="004C5D73" w:rsidRDefault="008C657C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ประกันภัย</w:t>
            </w:r>
          </w:p>
        </w:tc>
      </w:tr>
      <w:tr w:rsidR="008C657C" w:rsidRPr="004C5D73" w14:paraId="3BCAE111" w14:textId="77777777" w:rsidTr="007344C6">
        <w:tc>
          <w:tcPr>
            <w:tcW w:w="3870" w:type="dxa"/>
            <w:vAlign w:val="bottom"/>
          </w:tcPr>
          <w:p w14:paraId="5977A576" w14:textId="71AEE8EC" w:rsidR="008C657C" w:rsidRPr="004C5D73" w:rsidRDefault="008C657C" w:rsidP="008C657C">
            <w:pPr>
              <w:widowControl w:val="0"/>
              <w:ind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US"/>
              </w:rPr>
              <w:t xml:space="preserve">Allianz China General Insurance Company Ltd. </w:t>
            </w:r>
          </w:p>
        </w:tc>
        <w:tc>
          <w:tcPr>
            <w:tcW w:w="3119" w:type="dxa"/>
          </w:tcPr>
          <w:p w14:paraId="5E137848" w14:textId="5E2AA4E3" w:rsidR="008C657C" w:rsidRPr="004C5D73" w:rsidRDefault="008C657C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461" w:type="dxa"/>
          </w:tcPr>
          <w:p w14:paraId="2BFA48E2" w14:textId="25047BBF" w:rsidR="008C657C" w:rsidRPr="004C5D73" w:rsidRDefault="008C657C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ประกันภัย</w:t>
            </w:r>
          </w:p>
        </w:tc>
      </w:tr>
      <w:tr w:rsidR="008C657C" w:rsidRPr="004C5D73" w14:paraId="031BB7FE" w14:textId="77777777" w:rsidTr="007344C6">
        <w:tc>
          <w:tcPr>
            <w:tcW w:w="3870" w:type="dxa"/>
            <w:vAlign w:val="bottom"/>
          </w:tcPr>
          <w:p w14:paraId="71291048" w14:textId="380C1BB7" w:rsidR="008C657C" w:rsidRPr="004C5D73" w:rsidRDefault="008C657C" w:rsidP="008C657C">
            <w:pPr>
              <w:widowControl w:val="0"/>
              <w:ind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US"/>
              </w:rPr>
              <w:t>Allianz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 xml:space="preserve"> 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US"/>
              </w:rPr>
              <w:t>Benelux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 xml:space="preserve"> </w:t>
            </w:r>
            <w:proofErr w:type="gramStart"/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US"/>
              </w:rPr>
              <w:t>S.A</w:t>
            </w:r>
            <w:proofErr w:type="gramEnd"/>
          </w:p>
        </w:tc>
        <w:tc>
          <w:tcPr>
            <w:tcW w:w="3119" w:type="dxa"/>
          </w:tcPr>
          <w:p w14:paraId="4F628275" w14:textId="43900057" w:rsidR="008C657C" w:rsidRPr="004C5D73" w:rsidRDefault="008C657C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461" w:type="dxa"/>
          </w:tcPr>
          <w:p w14:paraId="1133965A" w14:textId="0669E0AD" w:rsidR="008C657C" w:rsidRPr="004C5D73" w:rsidRDefault="008C657C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ประกันภัย</w:t>
            </w:r>
          </w:p>
        </w:tc>
      </w:tr>
      <w:tr w:rsidR="008C657C" w:rsidRPr="004C5D73" w14:paraId="3041E268" w14:textId="77777777" w:rsidTr="007344C6">
        <w:tc>
          <w:tcPr>
            <w:tcW w:w="3870" w:type="dxa"/>
            <w:vAlign w:val="bottom"/>
          </w:tcPr>
          <w:p w14:paraId="596E2EB7" w14:textId="26DD02DF" w:rsidR="008C657C" w:rsidRPr="004C5D73" w:rsidRDefault="008C657C" w:rsidP="008C657C">
            <w:pPr>
              <w:widowControl w:val="0"/>
              <w:ind w:right="-14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บริษัท เอ ดับเบิลยู พี เซอร์วิสเซส (ประเทศไทย) จำกัด</w:t>
            </w:r>
          </w:p>
        </w:tc>
        <w:tc>
          <w:tcPr>
            <w:tcW w:w="3119" w:type="dxa"/>
          </w:tcPr>
          <w:p w14:paraId="7302F919" w14:textId="07C3FD6E" w:rsidR="008C657C" w:rsidRPr="004C5D73" w:rsidRDefault="008C657C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461" w:type="dxa"/>
            <w:vAlign w:val="bottom"/>
          </w:tcPr>
          <w:p w14:paraId="541B2406" w14:textId="04DE2554" w:rsidR="008C657C" w:rsidRPr="004C5D73" w:rsidRDefault="008C657C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บริการ</w:t>
            </w:r>
          </w:p>
        </w:tc>
      </w:tr>
      <w:tr w:rsidR="008C657C" w:rsidRPr="004C5D73" w14:paraId="7621F0A0" w14:textId="77777777" w:rsidTr="007344C6">
        <w:tc>
          <w:tcPr>
            <w:tcW w:w="3870" w:type="dxa"/>
          </w:tcPr>
          <w:p w14:paraId="6A977CA8" w14:textId="594ABC1D" w:rsidR="008C657C" w:rsidRPr="004C5D73" w:rsidRDefault="008C657C" w:rsidP="008C657C">
            <w:pPr>
              <w:widowControl w:val="0"/>
              <w:ind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บริษัท อลิอันซ์ เทคโนโลยี (ประเทศไทย) จำกัด</w:t>
            </w:r>
          </w:p>
        </w:tc>
        <w:tc>
          <w:tcPr>
            <w:tcW w:w="3119" w:type="dxa"/>
            <w:vAlign w:val="center"/>
          </w:tcPr>
          <w:p w14:paraId="509620CE" w14:textId="231F9202" w:rsidR="008C657C" w:rsidRPr="004C5D73" w:rsidRDefault="008C657C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461" w:type="dxa"/>
            <w:vAlign w:val="center"/>
          </w:tcPr>
          <w:p w14:paraId="2A756EA1" w14:textId="0D3118AB" w:rsidR="008C657C" w:rsidRPr="004C5D73" w:rsidRDefault="008C657C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ให้คำปรึกษาด้านเทคโนโลยี</w:t>
            </w:r>
          </w:p>
        </w:tc>
      </w:tr>
      <w:tr w:rsidR="008C657C" w:rsidRPr="004C5D73" w14:paraId="6CFDC09F" w14:textId="77777777" w:rsidTr="007344C6">
        <w:tc>
          <w:tcPr>
            <w:tcW w:w="3870" w:type="dxa"/>
          </w:tcPr>
          <w:p w14:paraId="7C8ECECC" w14:textId="603AED5E" w:rsidR="008C657C" w:rsidRPr="004C5D73" w:rsidRDefault="008C657C" w:rsidP="008C657C">
            <w:pPr>
              <w:widowControl w:val="0"/>
              <w:ind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US"/>
              </w:rPr>
              <w:t xml:space="preserve">Allianz Investment Management Singapore Pte. Ltd. </w:t>
            </w:r>
          </w:p>
        </w:tc>
        <w:tc>
          <w:tcPr>
            <w:tcW w:w="3119" w:type="dxa"/>
            <w:vAlign w:val="center"/>
          </w:tcPr>
          <w:p w14:paraId="0DA06FCF" w14:textId="4FB10816" w:rsidR="008C657C" w:rsidRPr="004C5D73" w:rsidRDefault="008C657C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461" w:type="dxa"/>
            <w:vAlign w:val="center"/>
          </w:tcPr>
          <w:p w14:paraId="5EEE09E0" w14:textId="55902522" w:rsidR="008C657C" w:rsidRPr="004C5D73" w:rsidRDefault="008C657C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บริการ</w:t>
            </w:r>
          </w:p>
        </w:tc>
      </w:tr>
      <w:tr w:rsidR="008C657C" w:rsidRPr="004C5D73" w14:paraId="1195F44E" w14:textId="77777777" w:rsidTr="007344C6">
        <w:tc>
          <w:tcPr>
            <w:tcW w:w="3870" w:type="dxa"/>
          </w:tcPr>
          <w:p w14:paraId="5DD38354" w14:textId="15ED6DD5" w:rsidR="008C657C" w:rsidRPr="004C5D73" w:rsidRDefault="008C657C" w:rsidP="008C657C">
            <w:pPr>
              <w:widowControl w:val="0"/>
              <w:ind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US"/>
              </w:rPr>
              <w:t xml:space="preserve">Allianz Global Investors Singapore Limited </w:t>
            </w:r>
          </w:p>
        </w:tc>
        <w:tc>
          <w:tcPr>
            <w:tcW w:w="3119" w:type="dxa"/>
            <w:vAlign w:val="center"/>
          </w:tcPr>
          <w:p w14:paraId="16621931" w14:textId="509B4E1C" w:rsidR="008C657C" w:rsidRPr="004C5D73" w:rsidRDefault="008C657C" w:rsidP="008C657C">
            <w:pPr>
              <w:widowControl w:val="0"/>
              <w:ind w:left="426" w:hanging="332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461" w:type="dxa"/>
            <w:vAlign w:val="center"/>
          </w:tcPr>
          <w:p w14:paraId="4C6D20F3" w14:textId="711057D1" w:rsidR="008C657C" w:rsidRPr="004C5D73" w:rsidRDefault="008C657C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บริการ</w:t>
            </w:r>
          </w:p>
        </w:tc>
      </w:tr>
      <w:tr w:rsidR="008C657C" w:rsidRPr="004C5D73" w14:paraId="0D789B83" w14:textId="77777777" w:rsidTr="007344C6">
        <w:tc>
          <w:tcPr>
            <w:tcW w:w="3870" w:type="dxa"/>
          </w:tcPr>
          <w:p w14:paraId="438A58BF" w14:textId="3B955979" w:rsidR="008C657C" w:rsidRPr="004C5D73" w:rsidRDefault="008C657C" w:rsidP="008C657C">
            <w:pPr>
              <w:widowControl w:val="0"/>
              <w:ind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บร</w:t>
            </w:r>
            <w:r w:rsidR="00E4677F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ิ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ษัท อลิอันซ์ อยุธยา ประกันภัย จำกัด (มหาชน)</w:t>
            </w:r>
          </w:p>
        </w:tc>
        <w:tc>
          <w:tcPr>
            <w:tcW w:w="3119" w:type="dxa"/>
            <w:vAlign w:val="center"/>
          </w:tcPr>
          <w:p w14:paraId="2D7B7546" w14:textId="1524D86D" w:rsidR="008C657C" w:rsidRPr="004C5D73" w:rsidRDefault="008C657C" w:rsidP="008C657C">
            <w:pPr>
              <w:widowControl w:val="0"/>
              <w:ind w:left="426" w:hanging="332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บริษัทย่อย</w:t>
            </w:r>
          </w:p>
        </w:tc>
        <w:tc>
          <w:tcPr>
            <w:tcW w:w="2461" w:type="dxa"/>
            <w:vAlign w:val="center"/>
          </w:tcPr>
          <w:p w14:paraId="744EC8C1" w14:textId="7F4529CA" w:rsidR="008C657C" w:rsidRPr="004C5D73" w:rsidRDefault="008C657C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ประกันภัย</w:t>
            </w:r>
          </w:p>
        </w:tc>
      </w:tr>
      <w:tr w:rsidR="008C657C" w:rsidRPr="004C5D73" w14:paraId="44F154E5" w14:textId="77777777" w:rsidTr="007344C6">
        <w:tc>
          <w:tcPr>
            <w:tcW w:w="3870" w:type="dxa"/>
            <w:vAlign w:val="bottom"/>
          </w:tcPr>
          <w:p w14:paraId="40CA08A3" w14:textId="27C8A92F" w:rsidR="008C657C" w:rsidRPr="004C5D73" w:rsidRDefault="008C657C" w:rsidP="008C657C">
            <w:pPr>
              <w:widowControl w:val="0"/>
              <w:ind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 xml:space="preserve">บริษัท อลิอันซ์ อยุธยา ประกันชีวิต จำกัด 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มหาชน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3119" w:type="dxa"/>
            <w:vAlign w:val="bottom"/>
          </w:tcPr>
          <w:p w14:paraId="21BA26D0" w14:textId="5CB8E1C0" w:rsidR="008C657C" w:rsidRPr="004C5D73" w:rsidRDefault="008C657C" w:rsidP="008C657C">
            <w:pPr>
              <w:widowControl w:val="0"/>
              <w:ind w:left="426" w:hanging="332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บริษัทร่วม</w:t>
            </w:r>
          </w:p>
        </w:tc>
        <w:tc>
          <w:tcPr>
            <w:tcW w:w="2461" w:type="dxa"/>
            <w:vAlign w:val="bottom"/>
          </w:tcPr>
          <w:p w14:paraId="7D6FCBFB" w14:textId="59495915" w:rsidR="008C657C" w:rsidRPr="004C5D73" w:rsidRDefault="008C657C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ประกันชีวิต</w:t>
            </w:r>
          </w:p>
        </w:tc>
      </w:tr>
      <w:tr w:rsidR="008C657C" w:rsidRPr="004C5D73" w14:paraId="77EA7FA3" w14:textId="77777777" w:rsidTr="007344C6">
        <w:tc>
          <w:tcPr>
            <w:tcW w:w="3870" w:type="dxa"/>
          </w:tcPr>
          <w:p w14:paraId="7952A0A4" w14:textId="517B3F77" w:rsidR="008C657C" w:rsidRPr="004C5D73" w:rsidRDefault="00B57AF3" w:rsidP="008C657C">
            <w:pPr>
              <w:widowControl w:val="0"/>
              <w:ind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บริษัท ซีพีอาร์เอ็น 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>ประเทศไทย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 xml:space="preserve">) 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>จำกัด</w:t>
            </w:r>
          </w:p>
        </w:tc>
        <w:tc>
          <w:tcPr>
            <w:tcW w:w="3119" w:type="dxa"/>
            <w:vAlign w:val="center"/>
          </w:tcPr>
          <w:p w14:paraId="71E9B068" w14:textId="1037C46B" w:rsidR="008C657C" w:rsidRPr="004C5D73" w:rsidRDefault="00354B73" w:rsidP="008C657C">
            <w:pPr>
              <w:widowControl w:val="0"/>
              <w:ind w:left="426" w:hanging="332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กิจการที่เกี่ยวข้องกับผู้ถือหุ้น</w:t>
            </w:r>
          </w:p>
        </w:tc>
        <w:tc>
          <w:tcPr>
            <w:tcW w:w="2461" w:type="dxa"/>
            <w:vAlign w:val="center"/>
          </w:tcPr>
          <w:p w14:paraId="2D21774D" w14:textId="2A461026" w:rsidR="008C657C" w:rsidRPr="004C5D73" w:rsidRDefault="00B57AF3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ลงทุนและถือหุ้น</w:t>
            </w:r>
          </w:p>
        </w:tc>
      </w:tr>
      <w:tr w:rsidR="005444D0" w:rsidRPr="004C5D73" w14:paraId="2A8310E5" w14:textId="77777777" w:rsidTr="007344C6">
        <w:tc>
          <w:tcPr>
            <w:tcW w:w="3870" w:type="dxa"/>
            <w:vAlign w:val="bottom"/>
          </w:tcPr>
          <w:p w14:paraId="0CAB603A" w14:textId="34CF0726" w:rsidR="005444D0" w:rsidRPr="004C5D73" w:rsidRDefault="00C40565" w:rsidP="005444D0">
            <w:pPr>
              <w:widowControl w:val="0"/>
              <w:ind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บริษัท มายเฮลท์ เซอร์วิสเซส (ไทยแลนด์) จำกัด</w:t>
            </w:r>
          </w:p>
        </w:tc>
        <w:tc>
          <w:tcPr>
            <w:tcW w:w="3119" w:type="dxa"/>
            <w:vAlign w:val="bottom"/>
          </w:tcPr>
          <w:p w14:paraId="25974898" w14:textId="1FFA8EC1" w:rsidR="005444D0" w:rsidRPr="004C5D73" w:rsidRDefault="00C118A7" w:rsidP="005444D0">
            <w:pPr>
              <w:widowControl w:val="0"/>
              <w:ind w:left="426" w:hanging="332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บริษัทย่อย</w:t>
            </w:r>
          </w:p>
        </w:tc>
        <w:tc>
          <w:tcPr>
            <w:tcW w:w="2461" w:type="dxa"/>
            <w:vAlign w:val="bottom"/>
          </w:tcPr>
          <w:p w14:paraId="37C8B98C" w14:textId="0DE3C8DB" w:rsidR="005444D0" w:rsidRPr="004C5D73" w:rsidRDefault="00C118A7" w:rsidP="005444D0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บริการ</w:t>
            </w:r>
          </w:p>
        </w:tc>
      </w:tr>
      <w:tr w:rsidR="005444D0" w:rsidRPr="004C5D73" w14:paraId="1EF9B220" w14:textId="77777777" w:rsidTr="007344C6">
        <w:tc>
          <w:tcPr>
            <w:tcW w:w="3870" w:type="dxa"/>
            <w:vAlign w:val="bottom"/>
          </w:tcPr>
          <w:p w14:paraId="5C8B1A11" w14:textId="365E8A98" w:rsidR="005444D0" w:rsidRPr="004C5D73" w:rsidRDefault="00C40565" w:rsidP="005444D0">
            <w:pPr>
              <w:widowControl w:val="0"/>
              <w:ind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บริษัท อะควา โฮลดิ้งส์ (ประเทศไทย) จำกัด</w:t>
            </w:r>
          </w:p>
        </w:tc>
        <w:tc>
          <w:tcPr>
            <w:tcW w:w="3119" w:type="dxa"/>
            <w:vAlign w:val="bottom"/>
          </w:tcPr>
          <w:p w14:paraId="5F73D7F0" w14:textId="6A434C24" w:rsidR="005444D0" w:rsidRPr="004C5D73" w:rsidRDefault="00C118A7" w:rsidP="005444D0">
            <w:pPr>
              <w:widowControl w:val="0"/>
              <w:ind w:left="426" w:hanging="332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บริษัทย่อย</w:t>
            </w:r>
          </w:p>
        </w:tc>
        <w:tc>
          <w:tcPr>
            <w:tcW w:w="2461" w:type="dxa"/>
            <w:vAlign w:val="bottom"/>
          </w:tcPr>
          <w:p w14:paraId="7A300340" w14:textId="1751083F" w:rsidR="005444D0" w:rsidRPr="004C5D73" w:rsidRDefault="00C118A7" w:rsidP="005444D0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ลงทุนและถือหุ้น</w:t>
            </w:r>
          </w:p>
        </w:tc>
      </w:tr>
      <w:tr w:rsidR="005444D0" w:rsidRPr="004C5D73" w14:paraId="7622EB3C" w14:textId="77777777" w:rsidTr="007344C6">
        <w:tc>
          <w:tcPr>
            <w:tcW w:w="3870" w:type="dxa"/>
            <w:vAlign w:val="bottom"/>
          </w:tcPr>
          <w:p w14:paraId="4247503F" w14:textId="165B4208" w:rsidR="005444D0" w:rsidRPr="004C5D73" w:rsidRDefault="00C118A7" w:rsidP="005444D0">
            <w:pPr>
              <w:widowControl w:val="0"/>
              <w:ind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บริษัท การจัดการส</w:t>
            </w:r>
            <w:r w:rsidR="0074236A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ุข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ภาพอนาม</w:t>
            </w:r>
            <w:r w:rsidR="0074236A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ัย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 xml:space="preserve"> จําก</w:t>
            </w:r>
            <w:r w:rsidR="0074236A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ั</w:t>
            </w: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ด</w:t>
            </w:r>
          </w:p>
        </w:tc>
        <w:tc>
          <w:tcPr>
            <w:tcW w:w="3119" w:type="dxa"/>
            <w:vAlign w:val="bottom"/>
          </w:tcPr>
          <w:p w14:paraId="44DE50E9" w14:textId="32CCEC9A" w:rsidR="005444D0" w:rsidRPr="004C5D73" w:rsidRDefault="00C118A7" w:rsidP="005444D0">
            <w:pPr>
              <w:widowControl w:val="0"/>
              <w:ind w:left="426" w:hanging="332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บริษัทย่อย</w:t>
            </w:r>
          </w:p>
        </w:tc>
        <w:tc>
          <w:tcPr>
            <w:tcW w:w="2461" w:type="dxa"/>
            <w:vAlign w:val="bottom"/>
          </w:tcPr>
          <w:p w14:paraId="1FD2D430" w14:textId="1AB60F23" w:rsidR="005444D0" w:rsidRPr="004C5D73" w:rsidRDefault="00C118A7" w:rsidP="005444D0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ลงทุนและถือหุ้น</w:t>
            </w:r>
          </w:p>
        </w:tc>
      </w:tr>
      <w:tr w:rsidR="00FD2CB9" w:rsidRPr="004C5D73" w14:paraId="55675E7E" w14:textId="77777777" w:rsidTr="007344C6">
        <w:tc>
          <w:tcPr>
            <w:tcW w:w="3870" w:type="dxa"/>
            <w:vAlign w:val="bottom"/>
          </w:tcPr>
          <w:p w14:paraId="3411DDBF" w14:textId="0252604A" w:rsidR="00FD2CB9" w:rsidRPr="004C5D73" w:rsidRDefault="00FD2CB9" w:rsidP="00FD2CB9">
            <w:pPr>
              <w:widowControl w:val="0"/>
              <w:ind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บริษัท ไมเนอร์ เฮลท์ เอ็นเตอร์ไพรส์ จำกั</w:t>
            </w:r>
            <w:r w:rsidR="00FB039F"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ด</w:t>
            </w:r>
          </w:p>
        </w:tc>
        <w:tc>
          <w:tcPr>
            <w:tcW w:w="3119" w:type="dxa"/>
            <w:vAlign w:val="bottom"/>
          </w:tcPr>
          <w:p w14:paraId="2C74A980" w14:textId="15BB57D7" w:rsidR="00FD2CB9" w:rsidRPr="004C5D73" w:rsidRDefault="00FD2CB9" w:rsidP="00FD2CB9">
            <w:pPr>
              <w:widowControl w:val="0"/>
              <w:ind w:left="426" w:hanging="332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บริษัทย่อย</w:t>
            </w:r>
          </w:p>
        </w:tc>
        <w:tc>
          <w:tcPr>
            <w:tcW w:w="2461" w:type="dxa"/>
            <w:vAlign w:val="bottom"/>
          </w:tcPr>
          <w:p w14:paraId="1297676C" w14:textId="4F25956B" w:rsidR="00FD2CB9" w:rsidRPr="004C5D73" w:rsidRDefault="00FD2CB9" w:rsidP="00FD2CB9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4C5D7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ลงทุนและถือหุ้น</w:t>
            </w:r>
          </w:p>
        </w:tc>
      </w:tr>
    </w:tbl>
    <w:p w14:paraId="5F59629C" w14:textId="0EF01DD0" w:rsidR="008C657C" w:rsidRPr="004C5D73" w:rsidRDefault="008C657C" w:rsidP="008C657C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A6BDB0D" w14:textId="77777777" w:rsidR="007C18AA" w:rsidRPr="004C5D73" w:rsidRDefault="007C18AA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5EB4269F" w14:textId="4F5B07A0" w:rsidR="00F31F71" w:rsidRPr="004C5D73" w:rsidRDefault="00F31F71" w:rsidP="00E60624">
      <w:pPr>
        <w:rPr>
          <w:rFonts w:ascii="Browallia New" w:hAnsi="Browallia New" w:cs="Browallia New"/>
          <w:b/>
          <w:color w:val="000000"/>
          <w:sz w:val="26"/>
          <w:szCs w:val="26"/>
        </w:rPr>
      </w:pP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lastRenderedPageBreak/>
        <w:t xml:space="preserve">ยอดคงเหลือกับกิจการที่เกี่ยวข้องกันที่มีสาระสำคัญ ณ วันที่ </w:t>
      </w:r>
      <w:r w:rsidR="00D27987" w:rsidRPr="00D2798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4C5D7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ธันวาคม </w:t>
      </w:r>
      <w:r w:rsidR="007243CB"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D27987" w:rsidRPr="00D2798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</w:t>
      </w:r>
      <w:r w:rsidR="007243CB"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D27987" w:rsidRPr="00D2798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สรุปได้ดังนี้</w:t>
      </w:r>
    </w:p>
    <w:p w14:paraId="6168EF32" w14:textId="77777777" w:rsidR="000451B7" w:rsidRPr="004C5D73" w:rsidRDefault="000451B7" w:rsidP="00C12627">
      <w:pPr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1441"/>
        <w:gridCol w:w="1441"/>
        <w:gridCol w:w="1441"/>
        <w:gridCol w:w="1441"/>
      </w:tblGrid>
      <w:tr w:rsidR="0083634B" w:rsidRPr="004C5D73" w14:paraId="608BFEF0" w14:textId="77777777" w:rsidTr="00BD7D6D">
        <w:trPr>
          <w:tblHeader/>
        </w:trPr>
        <w:tc>
          <w:tcPr>
            <w:tcW w:w="3828" w:type="dxa"/>
            <w:vAlign w:val="bottom"/>
          </w:tcPr>
          <w:p w14:paraId="4E36DB54" w14:textId="2320545B" w:rsidR="000451B7" w:rsidRPr="004C5D73" w:rsidRDefault="000451B7" w:rsidP="00241C01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882" w:type="dxa"/>
            <w:gridSpan w:val="2"/>
            <w:tcBorders>
              <w:bottom w:val="single" w:sz="4" w:space="0" w:color="auto"/>
            </w:tcBorders>
            <w:vAlign w:val="bottom"/>
          </w:tcPr>
          <w:p w14:paraId="29890B45" w14:textId="77777777" w:rsidR="000451B7" w:rsidRPr="004C5D73" w:rsidRDefault="000451B7" w:rsidP="00241C01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  <w:tcBorders>
              <w:bottom w:val="single" w:sz="4" w:space="0" w:color="auto"/>
            </w:tcBorders>
            <w:vAlign w:val="bottom"/>
          </w:tcPr>
          <w:p w14:paraId="0982232C" w14:textId="77777777" w:rsidR="000451B7" w:rsidRPr="004C5D73" w:rsidRDefault="000451B7" w:rsidP="00241C01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02000" w:rsidRPr="004C5D73" w14:paraId="600A7A65" w14:textId="77777777" w:rsidTr="00B02000">
        <w:trPr>
          <w:tblHeader/>
        </w:trPr>
        <w:tc>
          <w:tcPr>
            <w:tcW w:w="3828" w:type="dxa"/>
            <w:vAlign w:val="bottom"/>
          </w:tcPr>
          <w:p w14:paraId="046ABB34" w14:textId="77777777" w:rsidR="00B02000" w:rsidRPr="004C5D73" w:rsidRDefault="00B02000" w:rsidP="00F66FF6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0D9C67AD" w14:textId="77777777" w:rsidR="00B02000" w:rsidRPr="004C5D73" w:rsidRDefault="00B02000" w:rsidP="00F66F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44420AA6" w14:textId="1B4BD242" w:rsidR="00B02000" w:rsidRPr="004C5D73" w:rsidRDefault="00B02000" w:rsidP="00F66F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(</w:t>
            </w:r>
            <w:r w:rsidRPr="004C5D7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ปรับปรุงใหม่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349F61FD" w14:textId="77777777" w:rsidR="00B02000" w:rsidRPr="004C5D73" w:rsidRDefault="00B02000" w:rsidP="00F66F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617EFF06" w14:textId="77777777" w:rsidR="00B02000" w:rsidRPr="004C5D73" w:rsidRDefault="00B02000" w:rsidP="00F66F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F66FF6" w:rsidRPr="004C5D73" w14:paraId="18967EEB" w14:textId="77777777" w:rsidTr="00B02000">
        <w:trPr>
          <w:tblHeader/>
        </w:trPr>
        <w:tc>
          <w:tcPr>
            <w:tcW w:w="3828" w:type="dxa"/>
            <w:vAlign w:val="bottom"/>
          </w:tcPr>
          <w:p w14:paraId="75C0209D" w14:textId="5C607B6A" w:rsidR="00F66FF6" w:rsidRPr="004C5D73" w:rsidRDefault="00F66FF6" w:rsidP="00F66FF6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66B028A9" w14:textId="297CA76E" w:rsidR="00F66FF6" w:rsidRPr="004C5D73" w:rsidRDefault="00F66FF6" w:rsidP="00F66F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8</w:t>
            </w:r>
          </w:p>
        </w:tc>
        <w:tc>
          <w:tcPr>
            <w:tcW w:w="1441" w:type="dxa"/>
            <w:vAlign w:val="bottom"/>
          </w:tcPr>
          <w:p w14:paraId="0F14BE87" w14:textId="4986E228" w:rsidR="00F66FF6" w:rsidRPr="004C5D73" w:rsidRDefault="00F66FF6" w:rsidP="00F66F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7</w:t>
            </w:r>
          </w:p>
        </w:tc>
        <w:tc>
          <w:tcPr>
            <w:tcW w:w="1441" w:type="dxa"/>
            <w:vAlign w:val="bottom"/>
          </w:tcPr>
          <w:p w14:paraId="29DE006F" w14:textId="027ECB71" w:rsidR="00F66FF6" w:rsidRPr="004C5D73" w:rsidRDefault="00F66FF6" w:rsidP="00F66F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8</w:t>
            </w:r>
          </w:p>
        </w:tc>
        <w:tc>
          <w:tcPr>
            <w:tcW w:w="1441" w:type="dxa"/>
            <w:vAlign w:val="bottom"/>
          </w:tcPr>
          <w:p w14:paraId="44C36F6D" w14:textId="2DEF93B7" w:rsidR="00F66FF6" w:rsidRPr="004C5D73" w:rsidRDefault="00F66FF6" w:rsidP="00F66F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7</w:t>
            </w:r>
          </w:p>
        </w:tc>
      </w:tr>
      <w:tr w:rsidR="0083634B" w:rsidRPr="004C5D73" w14:paraId="47E17DEC" w14:textId="77777777" w:rsidTr="00641270">
        <w:trPr>
          <w:tblHeader/>
        </w:trPr>
        <w:tc>
          <w:tcPr>
            <w:tcW w:w="3828" w:type="dxa"/>
            <w:vAlign w:val="bottom"/>
          </w:tcPr>
          <w:p w14:paraId="608FBA70" w14:textId="77777777" w:rsidR="001D478D" w:rsidRPr="004C5D73" w:rsidRDefault="001D478D" w:rsidP="001D478D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04F035F4" w14:textId="2716BA1C" w:rsidR="001D478D" w:rsidRPr="004C5D7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0E528E43" w14:textId="3265167A" w:rsidR="001D478D" w:rsidRPr="004C5D7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102851CC" w14:textId="2CFFC520" w:rsidR="001D478D" w:rsidRPr="004C5D7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75D6AE16" w14:textId="3159DB26" w:rsidR="001D478D" w:rsidRPr="004C5D7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C9400C" w:rsidRPr="004C5D73" w14:paraId="35F3CA49" w14:textId="77777777" w:rsidTr="00641270">
        <w:tc>
          <w:tcPr>
            <w:tcW w:w="3828" w:type="dxa"/>
            <w:vAlign w:val="center"/>
          </w:tcPr>
          <w:p w14:paraId="6213EA1B" w14:textId="77777777" w:rsidR="00C9400C" w:rsidRPr="004C5D73" w:rsidRDefault="00C9400C" w:rsidP="000451B7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3108F67C" w14:textId="77777777" w:rsidR="00C9400C" w:rsidRPr="004C5D73" w:rsidRDefault="00C9400C" w:rsidP="0048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3FE4C35F" w14:textId="77777777" w:rsidR="00C9400C" w:rsidRPr="004C5D73" w:rsidRDefault="00C9400C" w:rsidP="0048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4627E290" w14:textId="77777777" w:rsidR="00C9400C" w:rsidRPr="004C5D73" w:rsidRDefault="00C9400C" w:rsidP="0048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032B79FE" w14:textId="77777777" w:rsidR="00C9400C" w:rsidRPr="004C5D73" w:rsidRDefault="00C9400C" w:rsidP="0048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0451B7" w:rsidRPr="004C5D73" w14:paraId="7BD0E8BD" w14:textId="77777777" w:rsidTr="00641270">
        <w:tc>
          <w:tcPr>
            <w:tcW w:w="3828" w:type="dxa"/>
            <w:vAlign w:val="center"/>
          </w:tcPr>
          <w:p w14:paraId="31494933" w14:textId="0D5DFBB3" w:rsidR="000451B7" w:rsidRPr="004C5D73" w:rsidRDefault="000451B7" w:rsidP="000451B7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1" w:type="dxa"/>
            <w:vAlign w:val="center"/>
          </w:tcPr>
          <w:p w14:paraId="638A053D" w14:textId="77777777" w:rsidR="000451B7" w:rsidRPr="004C5D73" w:rsidRDefault="000451B7" w:rsidP="0048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vAlign w:val="center"/>
          </w:tcPr>
          <w:p w14:paraId="40F7DB96" w14:textId="37C22483" w:rsidR="000451B7" w:rsidRPr="004C5D73" w:rsidRDefault="000451B7" w:rsidP="0048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vAlign w:val="center"/>
          </w:tcPr>
          <w:p w14:paraId="7FAFEEF1" w14:textId="77777777" w:rsidR="000451B7" w:rsidRPr="004C5D73" w:rsidRDefault="000451B7" w:rsidP="0048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vAlign w:val="center"/>
          </w:tcPr>
          <w:p w14:paraId="1B6E9182" w14:textId="4DB1C43D" w:rsidR="000451B7" w:rsidRPr="004C5D73" w:rsidRDefault="000451B7" w:rsidP="0048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0451B7" w:rsidRPr="004C5D73" w14:paraId="7E95ACD8" w14:textId="77777777" w:rsidTr="00B4676B">
        <w:tc>
          <w:tcPr>
            <w:tcW w:w="3828" w:type="dxa"/>
            <w:vAlign w:val="center"/>
          </w:tcPr>
          <w:p w14:paraId="698DB6A0" w14:textId="77777777" w:rsidR="000451B7" w:rsidRPr="004C5D73" w:rsidRDefault="000451B7" w:rsidP="007C4E7E">
            <w:pPr>
              <w:widowControl w:val="0"/>
              <w:ind w:left="176" w:right="6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กิจการที่เกี่ยวข้องกับบริษัทใหญ่</w:t>
            </w:r>
          </w:p>
          <w:p w14:paraId="427D0173" w14:textId="7CA40598" w:rsidR="000451B7" w:rsidRPr="004C5D73" w:rsidRDefault="000451B7" w:rsidP="007C4E7E">
            <w:pPr>
              <w:tabs>
                <w:tab w:val="left" w:pos="322"/>
              </w:tabs>
              <w:ind w:left="176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ในลำดับสูงสุด</w:t>
            </w:r>
          </w:p>
        </w:tc>
        <w:tc>
          <w:tcPr>
            <w:tcW w:w="1441" w:type="dxa"/>
            <w:vAlign w:val="center"/>
          </w:tcPr>
          <w:p w14:paraId="50AD764A" w14:textId="72887842" w:rsidR="000451B7" w:rsidRPr="004C5D73" w:rsidRDefault="000451B7" w:rsidP="00486C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vAlign w:val="center"/>
          </w:tcPr>
          <w:p w14:paraId="299FC2BC" w14:textId="6BC1528A" w:rsidR="000451B7" w:rsidRPr="004C5D73" w:rsidRDefault="000451B7" w:rsidP="00486C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vAlign w:val="center"/>
          </w:tcPr>
          <w:p w14:paraId="70FE7591" w14:textId="77777777" w:rsidR="000451B7" w:rsidRPr="004C5D73" w:rsidRDefault="000451B7" w:rsidP="00486C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vAlign w:val="center"/>
          </w:tcPr>
          <w:p w14:paraId="6CF1429F" w14:textId="40B55A8E" w:rsidR="000451B7" w:rsidRPr="004C5D73" w:rsidRDefault="000451B7" w:rsidP="00486C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B1FDA" w:rsidRPr="004C5D73" w14:paraId="22524545" w14:textId="77777777" w:rsidTr="00022691">
        <w:tc>
          <w:tcPr>
            <w:tcW w:w="3828" w:type="dxa"/>
            <w:vAlign w:val="bottom"/>
          </w:tcPr>
          <w:p w14:paraId="69738937" w14:textId="77777777" w:rsidR="0026413F" w:rsidRPr="004C5D73" w:rsidRDefault="0026413F" w:rsidP="0026413F">
            <w:pPr>
              <w:widowControl w:val="0"/>
              <w:ind w:left="-21" w:right="-114" w:firstLine="450"/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cs/>
              </w:rPr>
              <w:t>สินทรัพย์จากสัญญาประกันภัยต่อ</w:t>
            </w:r>
            <w:r w:rsidRPr="004C5D73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  <w:p w14:paraId="37F5375F" w14:textId="1063EC08" w:rsidR="0026413F" w:rsidRPr="004C5D73" w:rsidRDefault="0026413F" w:rsidP="0026413F">
            <w:pPr>
              <w:ind w:left="460" w:right="-43"/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4C5D73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ค่าสินไหมทดแทนที่เกิดขึ้นแล้ว</w:t>
            </w:r>
          </w:p>
        </w:tc>
        <w:tc>
          <w:tcPr>
            <w:tcW w:w="1441" w:type="dxa"/>
            <w:vAlign w:val="bottom"/>
          </w:tcPr>
          <w:p w14:paraId="555A0536" w14:textId="6A44DD73" w:rsidR="0026413F" w:rsidRPr="004C5D73" w:rsidRDefault="00D27987" w:rsidP="0002269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6F7DD4" w:rsidRPr="004C5D7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126</w:t>
            </w:r>
            <w:r w:rsidR="006F7DD4" w:rsidRPr="004C5D7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361</w:t>
            </w:r>
          </w:p>
        </w:tc>
        <w:tc>
          <w:tcPr>
            <w:tcW w:w="1441" w:type="dxa"/>
            <w:vAlign w:val="bottom"/>
          </w:tcPr>
          <w:p w14:paraId="7986D051" w14:textId="1789DC84" w:rsidR="0026413F" w:rsidRPr="004C5D73" w:rsidRDefault="00D27987" w:rsidP="0002269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772</w:t>
            </w:r>
            <w:r w:rsidR="0026413F" w:rsidRPr="004C5D7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671</w:t>
            </w:r>
          </w:p>
        </w:tc>
        <w:tc>
          <w:tcPr>
            <w:tcW w:w="1441" w:type="dxa"/>
            <w:vAlign w:val="bottom"/>
          </w:tcPr>
          <w:p w14:paraId="43F29C40" w14:textId="0CC983EA" w:rsidR="0026413F" w:rsidRPr="004C5D73" w:rsidRDefault="00166604" w:rsidP="000226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1" w:type="dxa"/>
            <w:vAlign w:val="bottom"/>
          </w:tcPr>
          <w:p w14:paraId="4D612196" w14:textId="7E20FE29" w:rsidR="0026413F" w:rsidRPr="004C5D73" w:rsidRDefault="0026413F" w:rsidP="000226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217CD4" w:rsidRPr="004C5D73" w14:paraId="62560B3E" w14:textId="77777777" w:rsidTr="00022691">
        <w:trPr>
          <w:trHeight w:val="87"/>
        </w:trPr>
        <w:tc>
          <w:tcPr>
            <w:tcW w:w="3828" w:type="dxa"/>
            <w:vAlign w:val="bottom"/>
          </w:tcPr>
          <w:p w14:paraId="3AC7EF90" w14:textId="77777777" w:rsidR="0026413F" w:rsidRPr="004C5D73" w:rsidRDefault="0026413F" w:rsidP="0026413F">
            <w:pPr>
              <w:widowControl w:val="0"/>
              <w:ind w:left="-21" w:right="-114" w:firstLine="450"/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cs/>
              </w:rPr>
              <w:t>สินทรัพย์จากสัญญาประกันภัยต่อ</w:t>
            </w:r>
            <w:r w:rsidRPr="004C5D73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  <w:p w14:paraId="4F14C7A4" w14:textId="233E34DE" w:rsidR="0026413F" w:rsidRPr="004C5D73" w:rsidRDefault="0026413F" w:rsidP="0026413F">
            <w:pPr>
              <w:ind w:left="460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ความคุ้มครองที่เหลืออยู่</w:t>
            </w:r>
          </w:p>
        </w:tc>
        <w:tc>
          <w:tcPr>
            <w:tcW w:w="1441" w:type="dxa"/>
            <w:vAlign w:val="bottom"/>
          </w:tcPr>
          <w:p w14:paraId="6B3BAB14" w14:textId="54DBED0E" w:rsidR="0026413F" w:rsidRPr="004C5D73" w:rsidRDefault="006F7DD4" w:rsidP="000226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240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1" w:type="dxa"/>
            <w:vAlign w:val="bottom"/>
          </w:tcPr>
          <w:p w14:paraId="6B1F0990" w14:textId="321D12DF" w:rsidR="0026413F" w:rsidRPr="004C5D73" w:rsidRDefault="0026413F" w:rsidP="000226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4C5D7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052</w:t>
            </w:r>
            <w:r w:rsidRPr="004C5D7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712</w:t>
            </w:r>
            <w:r w:rsidRPr="004C5D7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41" w:type="dxa"/>
            <w:vAlign w:val="bottom"/>
          </w:tcPr>
          <w:p w14:paraId="20BEB75A" w14:textId="29D65C4F" w:rsidR="0026413F" w:rsidRPr="004C5D73" w:rsidRDefault="00166604" w:rsidP="000226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1" w:type="dxa"/>
            <w:vAlign w:val="bottom"/>
          </w:tcPr>
          <w:p w14:paraId="4F8CA9AC" w14:textId="2DAE52BB" w:rsidR="0026413F" w:rsidRPr="004C5D73" w:rsidRDefault="0026413F" w:rsidP="000226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217CD4" w:rsidRPr="004C5D73" w14:paraId="0E13498E" w14:textId="77777777" w:rsidTr="00022691">
        <w:tc>
          <w:tcPr>
            <w:tcW w:w="3828" w:type="dxa"/>
            <w:vAlign w:val="bottom"/>
          </w:tcPr>
          <w:p w14:paraId="19FA289C" w14:textId="31CCA96D" w:rsidR="0026413F" w:rsidRPr="004C5D73" w:rsidRDefault="0026413F" w:rsidP="0026413F">
            <w:pPr>
              <w:ind w:left="460" w:right="-43"/>
              <w:rPr>
                <w:rFonts w:ascii="Browallia New" w:eastAsia="Helvetica Neue" w:hAnsi="Browallia New" w:cs="Browallia New"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สินทรัพย์ทางการเงินตราสารหนี้</w:t>
            </w:r>
          </w:p>
        </w:tc>
        <w:tc>
          <w:tcPr>
            <w:tcW w:w="1441" w:type="dxa"/>
            <w:vAlign w:val="bottom"/>
          </w:tcPr>
          <w:p w14:paraId="2CF4AF68" w14:textId="61B94594" w:rsidR="0026413F" w:rsidRPr="004C5D73" w:rsidRDefault="00D27987" w:rsidP="000226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</w:t>
            </w:r>
            <w:r w:rsidR="006F7DD4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087</w:t>
            </w:r>
          </w:p>
        </w:tc>
        <w:tc>
          <w:tcPr>
            <w:tcW w:w="1441" w:type="dxa"/>
            <w:vAlign w:val="bottom"/>
          </w:tcPr>
          <w:p w14:paraId="41F9EE3D" w14:textId="282D1A06" w:rsidR="0026413F" w:rsidRPr="004C5D73" w:rsidRDefault="00D27987" w:rsidP="000226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</w:t>
            </w:r>
            <w:r w:rsidR="0026413F" w:rsidRPr="004C5D7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040</w:t>
            </w:r>
            <w:r w:rsidR="0026413F" w:rsidRPr="004C5D7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1" w:type="dxa"/>
            <w:vAlign w:val="bottom"/>
          </w:tcPr>
          <w:p w14:paraId="2C35829D" w14:textId="1FA0144C" w:rsidR="0026413F" w:rsidRPr="004C5D73" w:rsidRDefault="00166604" w:rsidP="000226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1" w:type="dxa"/>
            <w:vAlign w:val="bottom"/>
          </w:tcPr>
          <w:p w14:paraId="1BE07C75" w14:textId="4569A66D" w:rsidR="0026413F" w:rsidRPr="004C5D73" w:rsidRDefault="0026413F" w:rsidP="000226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217CD4" w:rsidRPr="004C5D73" w14:paraId="384BC314" w14:textId="77777777" w:rsidTr="00022691">
        <w:tc>
          <w:tcPr>
            <w:tcW w:w="3828" w:type="dxa"/>
            <w:vAlign w:val="bottom"/>
          </w:tcPr>
          <w:p w14:paraId="14F99724" w14:textId="13B43807" w:rsidR="0026413F" w:rsidRPr="004C5D73" w:rsidRDefault="0026413F" w:rsidP="0026413F">
            <w:pPr>
              <w:ind w:left="460" w:right="-43"/>
              <w:rPr>
                <w:rFonts w:ascii="Browallia New" w:eastAsia="Helvetica Neue" w:hAnsi="Browallia New" w:cs="Browallia New"/>
                <w:color w:val="000000"/>
                <w:sz w:val="26"/>
                <w:szCs w:val="26"/>
              </w:rPr>
            </w:pPr>
            <w:r w:rsidRPr="004C5D73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441" w:type="dxa"/>
            <w:vAlign w:val="bottom"/>
          </w:tcPr>
          <w:p w14:paraId="46280FA7" w14:textId="797B1167" w:rsidR="0026413F" w:rsidRPr="004C5D73" w:rsidRDefault="00D27987" w:rsidP="000226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166604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263</w:t>
            </w:r>
          </w:p>
        </w:tc>
        <w:tc>
          <w:tcPr>
            <w:tcW w:w="1441" w:type="dxa"/>
            <w:vAlign w:val="bottom"/>
          </w:tcPr>
          <w:p w14:paraId="09ED4FC4" w14:textId="526A3A7F" w:rsidR="0026413F" w:rsidRPr="004C5D73" w:rsidRDefault="00D27987" w:rsidP="000226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="0026413F" w:rsidRPr="004C5D7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100</w:t>
            </w:r>
            <w:r w:rsidR="0026413F" w:rsidRPr="004C5D7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1" w:type="dxa"/>
            <w:vAlign w:val="bottom"/>
          </w:tcPr>
          <w:p w14:paraId="7019BA5D" w14:textId="5B377A07" w:rsidR="0026413F" w:rsidRPr="004C5D73" w:rsidRDefault="00166604" w:rsidP="000226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1" w:type="dxa"/>
            <w:vAlign w:val="bottom"/>
          </w:tcPr>
          <w:p w14:paraId="260F696A" w14:textId="21BA744E" w:rsidR="0026413F" w:rsidRPr="004C5D73" w:rsidRDefault="0026413F" w:rsidP="000226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26413F" w:rsidRPr="004C5D73" w14:paraId="6FC74B4A" w14:textId="77777777" w:rsidTr="00022691">
        <w:tc>
          <w:tcPr>
            <w:tcW w:w="3828" w:type="dxa"/>
          </w:tcPr>
          <w:p w14:paraId="050FB89C" w14:textId="77777777" w:rsidR="0026413F" w:rsidRPr="004C5D73" w:rsidRDefault="0026413F" w:rsidP="0026413F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4729EB40" w14:textId="77777777" w:rsidR="0026413F" w:rsidRPr="004C5D73" w:rsidRDefault="0026413F" w:rsidP="000226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2E32C108" w14:textId="77777777" w:rsidR="0026413F" w:rsidRPr="004C5D73" w:rsidRDefault="0026413F" w:rsidP="000226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6C240E05" w14:textId="77777777" w:rsidR="0026413F" w:rsidRPr="004C5D73" w:rsidRDefault="0026413F" w:rsidP="000226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3E3AC5E9" w14:textId="77777777" w:rsidR="0026413F" w:rsidRPr="004C5D73" w:rsidRDefault="0026413F" w:rsidP="000226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26413F" w:rsidRPr="004C5D73" w14:paraId="1F10E131" w14:textId="77777777" w:rsidTr="00022691">
        <w:tc>
          <w:tcPr>
            <w:tcW w:w="3828" w:type="dxa"/>
          </w:tcPr>
          <w:p w14:paraId="46F042C0" w14:textId="1625985B" w:rsidR="0026413F" w:rsidRPr="004C5D73" w:rsidRDefault="0026413F" w:rsidP="0026413F">
            <w:pPr>
              <w:widowControl w:val="0"/>
              <w:ind w:left="176" w:right="62"/>
              <w:rPr>
                <w:rFonts w:ascii="Browallia New" w:eastAsia="Helvetica Neue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1" w:type="dxa"/>
            <w:vAlign w:val="bottom"/>
          </w:tcPr>
          <w:p w14:paraId="0A3D88CF" w14:textId="77777777" w:rsidR="0026413F" w:rsidRPr="004C5D73" w:rsidRDefault="0026413F" w:rsidP="000226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75B6247E" w14:textId="77777777" w:rsidR="0026413F" w:rsidRPr="004C5D73" w:rsidRDefault="0026413F" w:rsidP="000226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67A2F7EC" w14:textId="77777777" w:rsidR="0026413F" w:rsidRPr="004C5D73" w:rsidRDefault="0026413F" w:rsidP="000226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720E0634" w14:textId="77777777" w:rsidR="0026413F" w:rsidRPr="004C5D73" w:rsidRDefault="0026413F" w:rsidP="000226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26413F" w:rsidRPr="004C5D73" w14:paraId="2A00789D" w14:textId="77777777" w:rsidTr="00022691">
        <w:tc>
          <w:tcPr>
            <w:tcW w:w="3828" w:type="dxa"/>
            <w:vAlign w:val="bottom"/>
          </w:tcPr>
          <w:p w14:paraId="015E4B9C" w14:textId="76297F76" w:rsidR="0026413F" w:rsidRPr="004C5D73" w:rsidRDefault="0026413F" w:rsidP="0026413F">
            <w:pPr>
              <w:ind w:left="460" w:right="-43"/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สินทรัพย์ทางการเงินตราสารหนี้</w:t>
            </w:r>
          </w:p>
        </w:tc>
        <w:tc>
          <w:tcPr>
            <w:tcW w:w="1441" w:type="dxa"/>
            <w:vAlign w:val="bottom"/>
          </w:tcPr>
          <w:p w14:paraId="19874211" w14:textId="23F36E8D" w:rsidR="0026413F" w:rsidRPr="004C5D73" w:rsidRDefault="00166604" w:rsidP="000226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1" w:type="dxa"/>
            <w:vAlign w:val="bottom"/>
          </w:tcPr>
          <w:p w14:paraId="74FE47F6" w14:textId="36BCBFB8" w:rsidR="0026413F" w:rsidRPr="004C5D73" w:rsidRDefault="0026413F" w:rsidP="000226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41" w:type="dxa"/>
            <w:vAlign w:val="bottom"/>
          </w:tcPr>
          <w:p w14:paraId="5A1BA024" w14:textId="3586EE3E" w:rsidR="0026413F" w:rsidRPr="004C5D73" w:rsidRDefault="00D27987" w:rsidP="000226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205</w:t>
            </w:r>
            <w:r w:rsidR="00166604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328</w:t>
            </w:r>
          </w:p>
        </w:tc>
        <w:tc>
          <w:tcPr>
            <w:tcW w:w="1441" w:type="dxa"/>
            <w:vAlign w:val="bottom"/>
          </w:tcPr>
          <w:p w14:paraId="70DB595F" w14:textId="5ADB1CC3" w:rsidR="0026413F" w:rsidRPr="004C5D73" w:rsidRDefault="00D27987" w:rsidP="000226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210</w:t>
            </w:r>
            <w:r w:rsidR="0026413F" w:rsidRPr="004C5D7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939</w:t>
            </w:r>
          </w:p>
        </w:tc>
      </w:tr>
      <w:tr w:rsidR="00217CD4" w:rsidRPr="004C5D73" w14:paraId="5013C4C1" w14:textId="77777777" w:rsidTr="00022691">
        <w:tc>
          <w:tcPr>
            <w:tcW w:w="3828" w:type="dxa"/>
            <w:vAlign w:val="bottom"/>
          </w:tcPr>
          <w:p w14:paraId="21CF7EC8" w14:textId="2C2AFE03" w:rsidR="0026413F" w:rsidRPr="004C5D73" w:rsidRDefault="0026413F" w:rsidP="0026413F">
            <w:pPr>
              <w:ind w:left="460" w:right="-43"/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รายได้จากการลงทุนค้างรับ</w:t>
            </w:r>
          </w:p>
        </w:tc>
        <w:tc>
          <w:tcPr>
            <w:tcW w:w="1441" w:type="dxa"/>
            <w:vAlign w:val="bottom"/>
          </w:tcPr>
          <w:p w14:paraId="303F6FF6" w14:textId="4CE4E0E0" w:rsidR="0026413F" w:rsidRPr="004C5D73" w:rsidRDefault="00166604" w:rsidP="000226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1" w:type="dxa"/>
            <w:vAlign w:val="bottom"/>
          </w:tcPr>
          <w:p w14:paraId="0CB6F7C7" w14:textId="4E71EE78" w:rsidR="0026413F" w:rsidRPr="004C5D73" w:rsidRDefault="0026413F" w:rsidP="000226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41" w:type="dxa"/>
            <w:vAlign w:val="bottom"/>
          </w:tcPr>
          <w:p w14:paraId="624C44BD" w14:textId="27EB98B8" w:rsidR="0026413F" w:rsidRPr="004C5D73" w:rsidRDefault="00D27987" w:rsidP="000226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</w:t>
            </w:r>
          </w:p>
        </w:tc>
        <w:tc>
          <w:tcPr>
            <w:tcW w:w="1441" w:type="dxa"/>
            <w:vAlign w:val="bottom"/>
          </w:tcPr>
          <w:p w14:paraId="22F5F063" w14:textId="252B009D" w:rsidR="0026413F" w:rsidRPr="004C5D73" w:rsidRDefault="00D27987" w:rsidP="000226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</w:t>
            </w:r>
          </w:p>
        </w:tc>
      </w:tr>
      <w:tr w:rsidR="00217CD4" w:rsidRPr="004C5D73" w14:paraId="240843DB" w14:textId="77777777" w:rsidTr="00022691">
        <w:trPr>
          <w:trHeight w:val="87"/>
        </w:trPr>
        <w:tc>
          <w:tcPr>
            <w:tcW w:w="3828" w:type="dxa"/>
            <w:vAlign w:val="bottom"/>
          </w:tcPr>
          <w:p w14:paraId="68B93D01" w14:textId="51D75133" w:rsidR="0026413F" w:rsidRPr="004C5D73" w:rsidRDefault="0026413F" w:rsidP="0026413F">
            <w:pPr>
              <w:ind w:left="460" w:right="-43"/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lang w:bidi="th-TH"/>
              </w:rPr>
            </w:pPr>
            <w:r w:rsidRPr="004C5D73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441" w:type="dxa"/>
            <w:vAlign w:val="bottom"/>
          </w:tcPr>
          <w:p w14:paraId="25662B61" w14:textId="0393E06C" w:rsidR="0026413F" w:rsidRPr="004C5D73" w:rsidRDefault="00166604" w:rsidP="000226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1" w:type="dxa"/>
            <w:vAlign w:val="bottom"/>
          </w:tcPr>
          <w:p w14:paraId="5B9ADDD0" w14:textId="4E6C51C2" w:rsidR="0026413F" w:rsidRPr="004C5D73" w:rsidRDefault="0026413F" w:rsidP="000226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41" w:type="dxa"/>
            <w:vAlign w:val="bottom"/>
          </w:tcPr>
          <w:p w14:paraId="5F3C4988" w14:textId="6E24A941" w:rsidR="0026413F" w:rsidRPr="004C5D73" w:rsidRDefault="00D27987" w:rsidP="000226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</w:p>
        </w:tc>
        <w:tc>
          <w:tcPr>
            <w:tcW w:w="1441" w:type="dxa"/>
            <w:vAlign w:val="bottom"/>
          </w:tcPr>
          <w:p w14:paraId="26DDBF7F" w14:textId="73C2CC6A" w:rsidR="0026413F" w:rsidRPr="004C5D73" w:rsidRDefault="00D27987" w:rsidP="000226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</w:t>
            </w:r>
          </w:p>
        </w:tc>
      </w:tr>
      <w:tr w:rsidR="00217CD4" w:rsidRPr="004C5D73" w14:paraId="05107FD6" w14:textId="77777777" w:rsidTr="00022691">
        <w:tc>
          <w:tcPr>
            <w:tcW w:w="3828" w:type="dxa"/>
            <w:vAlign w:val="center"/>
          </w:tcPr>
          <w:p w14:paraId="1EF45C1F" w14:textId="77777777" w:rsidR="0026413F" w:rsidRPr="004C5D73" w:rsidRDefault="0026413F" w:rsidP="0026413F">
            <w:pPr>
              <w:ind w:left="38" w:right="-43"/>
              <w:rPr>
                <w:rFonts w:ascii="Browallia New" w:eastAsia="Helvetica Neue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1" w:type="dxa"/>
            <w:vAlign w:val="bottom"/>
          </w:tcPr>
          <w:p w14:paraId="1F7EE602" w14:textId="77777777" w:rsidR="0026413F" w:rsidRPr="004C5D73" w:rsidRDefault="0026413F" w:rsidP="000226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624A9EE9" w14:textId="77777777" w:rsidR="0026413F" w:rsidRPr="004C5D73" w:rsidRDefault="0026413F" w:rsidP="000226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63BF35B9" w14:textId="77777777" w:rsidR="0026413F" w:rsidRPr="004C5D73" w:rsidRDefault="0026413F" w:rsidP="000226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397CD552" w14:textId="77777777" w:rsidR="0026413F" w:rsidRPr="004C5D73" w:rsidRDefault="0026413F" w:rsidP="000226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217CD4" w:rsidRPr="004C5D73" w14:paraId="1136FC0E" w14:textId="77777777" w:rsidTr="00022691">
        <w:tc>
          <w:tcPr>
            <w:tcW w:w="3828" w:type="dxa"/>
            <w:vAlign w:val="center"/>
          </w:tcPr>
          <w:p w14:paraId="0BE7ECE8" w14:textId="242DCB40" w:rsidR="0026413F" w:rsidRPr="004C5D73" w:rsidRDefault="0026413F" w:rsidP="0026413F">
            <w:pPr>
              <w:widowControl w:val="0"/>
              <w:ind w:left="176" w:right="62"/>
              <w:rPr>
                <w:rFonts w:ascii="Browallia New" w:eastAsia="Helvetica Neue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441" w:type="dxa"/>
            <w:vAlign w:val="bottom"/>
          </w:tcPr>
          <w:p w14:paraId="5B783D7F" w14:textId="77777777" w:rsidR="0026413F" w:rsidRPr="004C5D73" w:rsidRDefault="0026413F" w:rsidP="000226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2EDC1A56" w14:textId="77777777" w:rsidR="0026413F" w:rsidRPr="004C5D73" w:rsidRDefault="0026413F" w:rsidP="000226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4CEB2FFB" w14:textId="77777777" w:rsidR="0026413F" w:rsidRPr="004C5D73" w:rsidRDefault="0026413F" w:rsidP="000226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759C88BF" w14:textId="77777777" w:rsidR="0026413F" w:rsidRPr="004C5D73" w:rsidRDefault="0026413F" w:rsidP="000226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217CD4" w:rsidRPr="004C5D73" w14:paraId="12F98D51" w14:textId="77777777" w:rsidTr="00022691">
        <w:tc>
          <w:tcPr>
            <w:tcW w:w="3828" w:type="dxa"/>
            <w:vAlign w:val="bottom"/>
          </w:tcPr>
          <w:p w14:paraId="04A7C216" w14:textId="4CE5CF5C" w:rsidR="0026413F" w:rsidRPr="004C5D73" w:rsidRDefault="0026413F" w:rsidP="0026413F">
            <w:pPr>
              <w:ind w:left="460" w:right="-43"/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cs/>
              </w:rPr>
              <w:t>สินทรัพย์สิทธิการใช้สุทธิ</w:t>
            </w:r>
          </w:p>
        </w:tc>
        <w:tc>
          <w:tcPr>
            <w:tcW w:w="1441" w:type="dxa"/>
            <w:vAlign w:val="bottom"/>
          </w:tcPr>
          <w:p w14:paraId="32CD8289" w14:textId="5C1C0A59" w:rsidR="0026413F" w:rsidRPr="004C5D73" w:rsidRDefault="00D27987" w:rsidP="00022691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27987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9A529F" w:rsidRPr="004C5D73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27987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lang w:val="en-GB" w:bidi="th-TH"/>
              </w:rPr>
              <w:t>828</w:t>
            </w:r>
          </w:p>
        </w:tc>
        <w:tc>
          <w:tcPr>
            <w:tcW w:w="1441" w:type="dxa"/>
            <w:vAlign w:val="bottom"/>
          </w:tcPr>
          <w:p w14:paraId="1115929F" w14:textId="351E32E7" w:rsidR="0026413F" w:rsidRPr="004C5D73" w:rsidRDefault="00D27987" w:rsidP="00022691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6"/>
                <w:szCs w:val="26"/>
              </w:rPr>
            </w:pPr>
            <w:r w:rsidRPr="00D2798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239</w:t>
            </w:r>
          </w:p>
        </w:tc>
        <w:tc>
          <w:tcPr>
            <w:tcW w:w="1441" w:type="dxa"/>
            <w:vAlign w:val="bottom"/>
          </w:tcPr>
          <w:p w14:paraId="03A690DE" w14:textId="00EE6D08" w:rsidR="0026413F" w:rsidRPr="004C5D73" w:rsidRDefault="00166604" w:rsidP="00022691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1" w:type="dxa"/>
            <w:vAlign w:val="bottom"/>
          </w:tcPr>
          <w:p w14:paraId="2810437B" w14:textId="0E6CFDDB" w:rsidR="0026413F" w:rsidRPr="004C5D73" w:rsidRDefault="0026413F" w:rsidP="00022691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277C77" w:rsidRPr="004C5D73" w14:paraId="01429648" w14:textId="77777777" w:rsidTr="00022691">
        <w:tc>
          <w:tcPr>
            <w:tcW w:w="3828" w:type="dxa"/>
            <w:vAlign w:val="bottom"/>
          </w:tcPr>
          <w:p w14:paraId="1150AB79" w14:textId="2750D6CA" w:rsidR="0026413F" w:rsidRPr="004C5D73" w:rsidRDefault="0026413F" w:rsidP="0026413F">
            <w:pPr>
              <w:ind w:left="460" w:right="-43"/>
              <w:rPr>
                <w:rFonts w:ascii="Browallia New" w:eastAsia="Helvetica Neue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441" w:type="dxa"/>
            <w:vAlign w:val="bottom"/>
          </w:tcPr>
          <w:p w14:paraId="5ECEEEBD" w14:textId="52ABF86D" w:rsidR="0026413F" w:rsidRPr="004C5D73" w:rsidRDefault="00D27987" w:rsidP="000226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190</w:t>
            </w:r>
          </w:p>
        </w:tc>
        <w:tc>
          <w:tcPr>
            <w:tcW w:w="1441" w:type="dxa"/>
            <w:vAlign w:val="bottom"/>
          </w:tcPr>
          <w:p w14:paraId="43A9A1D3" w14:textId="49B356B4" w:rsidR="0026413F" w:rsidRPr="004C5D73" w:rsidRDefault="00D27987" w:rsidP="000226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26413F" w:rsidRPr="004C5D7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067</w:t>
            </w:r>
          </w:p>
        </w:tc>
        <w:tc>
          <w:tcPr>
            <w:tcW w:w="1441" w:type="dxa"/>
            <w:vAlign w:val="bottom"/>
          </w:tcPr>
          <w:p w14:paraId="5DB1FB56" w14:textId="55D97172" w:rsidR="0026413F" w:rsidRPr="004C5D73" w:rsidRDefault="00166604" w:rsidP="000226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1" w:type="dxa"/>
            <w:vAlign w:val="bottom"/>
          </w:tcPr>
          <w:p w14:paraId="1003EA5C" w14:textId="065363FF" w:rsidR="0026413F" w:rsidRPr="004C5D73" w:rsidRDefault="0026413F" w:rsidP="000226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10727D" w:rsidRPr="004C5D73" w14:paraId="364F53B2" w14:textId="77777777" w:rsidTr="00022691">
        <w:tc>
          <w:tcPr>
            <w:tcW w:w="3828" w:type="dxa"/>
            <w:vAlign w:val="bottom"/>
          </w:tcPr>
          <w:p w14:paraId="1FED2900" w14:textId="77777777" w:rsidR="0010727D" w:rsidRPr="004C5D73" w:rsidRDefault="0010727D" w:rsidP="0010727D">
            <w:pPr>
              <w:ind w:left="38" w:right="-43"/>
              <w:rPr>
                <w:rFonts w:ascii="Browallia New" w:eastAsia="Helvetica Neue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1" w:type="dxa"/>
            <w:vAlign w:val="bottom"/>
          </w:tcPr>
          <w:p w14:paraId="684AB76B" w14:textId="77777777" w:rsidR="0010727D" w:rsidRPr="004C5D73" w:rsidRDefault="0010727D" w:rsidP="000226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156B7C95" w14:textId="77777777" w:rsidR="0010727D" w:rsidRPr="004C5D73" w:rsidRDefault="0010727D" w:rsidP="000226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57972B81" w14:textId="77777777" w:rsidR="0010727D" w:rsidRPr="004C5D73" w:rsidRDefault="0010727D" w:rsidP="000226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5D6CE9B9" w14:textId="77777777" w:rsidR="0010727D" w:rsidRPr="004C5D73" w:rsidRDefault="0010727D" w:rsidP="000226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F66FF6" w:rsidRPr="004C5D73" w14:paraId="0E877820" w14:textId="77777777" w:rsidTr="00022691">
        <w:tc>
          <w:tcPr>
            <w:tcW w:w="3828" w:type="dxa"/>
          </w:tcPr>
          <w:p w14:paraId="388A059B" w14:textId="77777777" w:rsidR="00F66FF6" w:rsidRPr="004C5D73" w:rsidRDefault="00F66FF6" w:rsidP="00F66FF6">
            <w:pPr>
              <w:ind w:left="38" w:right="-43"/>
              <w:rPr>
                <w:rFonts w:ascii="Browallia New" w:eastAsia="Helvetica Neue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5D73">
              <w:rPr>
                <w:rFonts w:ascii="Browallia New" w:eastAsia="Helvetica Neue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41" w:type="dxa"/>
            <w:vAlign w:val="bottom"/>
          </w:tcPr>
          <w:p w14:paraId="2205E97F" w14:textId="77777777" w:rsidR="00F66FF6" w:rsidRPr="004C5D73" w:rsidRDefault="00F66FF6" w:rsidP="00022691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vAlign w:val="bottom"/>
          </w:tcPr>
          <w:p w14:paraId="57DB6CF9" w14:textId="77777777" w:rsidR="00F66FF6" w:rsidRPr="004C5D73" w:rsidRDefault="00F66FF6" w:rsidP="00022691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vAlign w:val="bottom"/>
          </w:tcPr>
          <w:p w14:paraId="17F0835F" w14:textId="77777777" w:rsidR="00F66FF6" w:rsidRPr="004C5D73" w:rsidRDefault="00F66FF6" w:rsidP="00022691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vAlign w:val="bottom"/>
          </w:tcPr>
          <w:p w14:paraId="00EC911B" w14:textId="77777777" w:rsidR="00F66FF6" w:rsidRPr="004C5D73" w:rsidRDefault="00F66FF6" w:rsidP="00022691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6"/>
                <w:szCs w:val="26"/>
              </w:rPr>
            </w:pPr>
          </w:p>
        </w:tc>
      </w:tr>
      <w:tr w:rsidR="00F66FF6" w:rsidRPr="004C5D73" w14:paraId="57F4F9B0" w14:textId="77777777" w:rsidTr="00022691">
        <w:tc>
          <w:tcPr>
            <w:tcW w:w="3828" w:type="dxa"/>
          </w:tcPr>
          <w:p w14:paraId="7E1829C1" w14:textId="77777777" w:rsidR="00F66FF6" w:rsidRPr="004C5D73" w:rsidRDefault="00F66FF6" w:rsidP="00F66FF6">
            <w:pPr>
              <w:widowControl w:val="0"/>
              <w:ind w:left="176" w:right="6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กิจการที่เกี่ยวข้องกับบริษัทใหญ่</w:t>
            </w:r>
          </w:p>
          <w:p w14:paraId="0006DD6C" w14:textId="77777777" w:rsidR="00F66FF6" w:rsidRPr="004C5D73" w:rsidRDefault="00F66FF6" w:rsidP="00F66FF6">
            <w:pPr>
              <w:widowControl w:val="0"/>
              <w:ind w:left="176" w:right="62"/>
              <w:rPr>
                <w:rFonts w:ascii="Browallia New" w:eastAsia="Helvetica Neue" w:hAnsi="Browallia New" w:cs="Browallia New"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ในลำดับสูงสุด</w:t>
            </w:r>
          </w:p>
        </w:tc>
        <w:tc>
          <w:tcPr>
            <w:tcW w:w="1441" w:type="dxa"/>
            <w:vAlign w:val="bottom"/>
          </w:tcPr>
          <w:p w14:paraId="22691D53" w14:textId="77777777" w:rsidR="00F66FF6" w:rsidRPr="004C5D73" w:rsidRDefault="00F66FF6" w:rsidP="00022691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vAlign w:val="bottom"/>
          </w:tcPr>
          <w:p w14:paraId="3596CF9F" w14:textId="77777777" w:rsidR="00F66FF6" w:rsidRPr="004C5D73" w:rsidRDefault="00F66FF6" w:rsidP="00022691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vAlign w:val="bottom"/>
          </w:tcPr>
          <w:p w14:paraId="75A7DF66" w14:textId="77777777" w:rsidR="00F66FF6" w:rsidRPr="004C5D73" w:rsidRDefault="00F66FF6" w:rsidP="00022691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vAlign w:val="bottom"/>
          </w:tcPr>
          <w:p w14:paraId="443247B0" w14:textId="77777777" w:rsidR="00F66FF6" w:rsidRPr="004C5D73" w:rsidRDefault="00F66FF6" w:rsidP="00022691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6"/>
                <w:szCs w:val="26"/>
              </w:rPr>
            </w:pPr>
          </w:p>
        </w:tc>
      </w:tr>
      <w:tr w:rsidR="00217CD4" w:rsidRPr="004C5D73" w14:paraId="2F98D2EA" w14:textId="77777777" w:rsidTr="00022691">
        <w:tc>
          <w:tcPr>
            <w:tcW w:w="3828" w:type="dxa"/>
            <w:vAlign w:val="bottom"/>
          </w:tcPr>
          <w:p w14:paraId="2C892CFA" w14:textId="77777777" w:rsidR="00C2770D" w:rsidRPr="004C5D73" w:rsidRDefault="00C2770D" w:rsidP="00C2770D">
            <w:pPr>
              <w:widowControl w:val="0"/>
              <w:ind w:left="10" w:right="-114" w:firstLine="419"/>
              <w:rPr>
                <w:rFonts w:ascii="Browallia New" w:eastAsia="Helvetica Neue" w:hAnsi="Browallia New" w:cs="Browallia New"/>
                <w:color w:val="000000"/>
                <w:sz w:val="26"/>
                <w:szCs w:val="26"/>
              </w:rPr>
            </w:pPr>
            <w:r w:rsidRPr="004C5D73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cs/>
              </w:rPr>
              <w:t>หนี้สินจากสัญญาประกันภัย</w:t>
            </w:r>
            <w:r w:rsidRPr="004C5D73">
              <w:rPr>
                <w:rFonts w:ascii="Browallia New" w:eastAsia="Helvetica Neue" w:hAnsi="Browallia New" w:cs="Browallia New"/>
                <w:color w:val="000000"/>
                <w:sz w:val="26"/>
                <w:szCs w:val="26"/>
              </w:rPr>
              <w:t xml:space="preserve"> - </w:t>
            </w:r>
          </w:p>
          <w:p w14:paraId="6C1BAB1A" w14:textId="258F464B" w:rsidR="00C2770D" w:rsidRPr="004C5D73" w:rsidRDefault="00C2770D" w:rsidP="00C2770D">
            <w:pPr>
              <w:ind w:left="460" w:right="-43"/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lang w:bidi="th-TH"/>
              </w:rPr>
            </w:pPr>
            <w:r w:rsidRPr="004C5D73">
              <w:rPr>
                <w:rFonts w:ascii="Browallia New" w:eastAsia="Helvetica Neue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4C5D73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cs/>
                <w:lang w:val="en-GB"/>
              </w:rPr>
              <w:t>ค่าสินไหมที่เกิดขึ้นแล้ว</w:t>
            </w:r>
          </w:p>
        </w:tc>
        <w:tc>
          <w:tcPr>
            <w:tcW w:w="1441" w:type="dxa"/>
            <w:vAlign w:val="bottom"/>
          </w:tcPr>
          <w:p w14:paraId="7C80004C" w14:textId="32AC8FE4" w:rsidR="00C2770D" w:rsidRPr="004C5D73" w:rsidRDefault="00D27987" w:rsidP="00022691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lang w:val="en-GB"/>
              </w:rPr>
              <w:t>85</w:t>
            </w:r>
            <w:r w:rsidR="00166604" w:rsidRPr="004C5D73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lang w:val="en-GB"/>
              </w:rPr>
              <w:t>495</w:t>
            </w:r>
          </w:p>
        </w:tc>
        <w:tc>
          <w:tcPr>
            <w:tcW w:w="1441" w:type="dxa"/>
            <w:vAlign w:val="bottom"/>
          </w:tcPr>
          <w:p w14:paraId="55986D8D" w14:textId="262F5B7C" w:rsidR="00C2770D" w:rsidRPr="004C5D73" w:rsidRDefault="00D27987" w:rsidP="00022691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6"/>
                <w:szCs w:val="26"/>
              </w:rPr>
            </w:pPr>
            <w:r w:rsidRPr="00D2798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</w:t>
            </w:r>
            <w:r w:rsidR="00C2770D" w:rsidRPr="004C5D7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265</w:t>
            </w:r>
            <w:r w:rsidR="00C2770D" w:rsidRPr="004C5D7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1" w:type="dxa"/>
            <w:vAlign w:val="bottom"/>
          </w:tcPr>
          <w:p w14:paraId="53AFA37F" w14:textId="01685A28" w:rsidR="00C2770D" w:rsidRPr="004C5D73" w:rsidRDefault="00166604" w:rsidP="00022691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1" w:type="dxa"/>
            <w:vAlign w:val="bottom"/>
          </w:tcPr>
          <w:p w14:paraId="142020D9" w14:textId="084A435C" w:rsidR="00C2770D" w:rsidRPr="004C5D73" w:rsidRDefault="00C2770D" w:rsidP="00022691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6"/>
                <w:szCs w:val="26"/>
              </w:rPr>
            </w:pPr>
            <w:r w:rsidRPr="004C5D73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217CD4" w:rsidRPr="004C5D73" w14:paraId="38B54CD7" w14:textId="77777777" w:rsidTr="00022691">
        <w:tc>
          <w:tcPr>
            <w:tcW w:w="3828" w:type="dxa"/>
            <w:vAlign w:val="bottom"/>
          </w:tcPr>
          <w:p w14:paraId="00A659DD" w14:textId="77777777" w:rsidR="00C2770D" w:rsidRPr="004C5D73" w:rsidRDefault="00C2770D" w:rsidP="00C2770D">
            <w:pPr>
              <w:widowControl w:val="0"/>
              <w:ind w:left="10" w:right="-114" w:firstLine="419"/>
              <w:rPr>
                <w:rFonts w:ascii="Browallia New" w:eastAsia="Helvetica Neue" w:hAnsi="Browallia New" w:cs="Browallia New"/>
                <w:color w:val="000000"/>
                <w:sz w:val="26"/>
                <w:szCs w:val="26"/>
              </w:rPr>
            </w:pPr>
            <w:r w:rsidRPr="004C5D73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cs/>
              </w:rPr>
              <w:t>หนี้สินจากสัญญาประกันภัย</w:t>
            </w:r>
            <w:r w:rsidRPr="004C5D73">
              <w:rPr>
                <w:rFonts w:ascii="Browallia New" w:eastAsia="Helvetica Neue" w:hAnsi="Browallia New" w:cs="Browallia New"/>
                <w:color w:val="000000"/>
                <w:sz w:val="26"/>
                <w:szCs w:val="26"/>
              </w:rPr>
              <w:t xml:space="preserve"> - </w:t>
            </w:r>
          </w:p>
          <w:p w14:paraId="14E029AF" w14:textId="08D221AB" w:rsidR="00C2770D" w:rsidRPr="004C5D73" w:rsidRDefault="00C2770D" w:rsidP="00C2770D">
            <w:pPr>
              <w:ind w:left="460" w:right="-43"/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lang w:bidi="th-TH"/>
              </w:rPr>
            </w:pPr>
            <w:r w:rsidRPr="004C5D73">
              <w:rPr>
                <w:rFonts w:ascii="Browallia New" w:eastAsia="Helvetica Neue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4C5D73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cs/>
                <w:lang w:val="en-GB"/>
              </w:rPr>
              <w:t>ความคุ้มครองที่เหลืออยู่</w:t>
            </w:r>
          </w:p>
        </w:tc>
        <w:tc>
          <w:tcPr>
            <w:tcW w:w="1441" w:type="dxa"/>
            <w:vAlign w:val="bottom"/>
          </w:tcPr>
          <w:p w14:paraId="76ABEDC5" w14:textId="6A0BE71F" w:rsidR="00C2770D" w:rsidRPr="004C5D73" w:rsidRDefault="00166604" w:rsidP="00022691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4C5D73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D27987" w:rsidRPr="00D27987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lang w:val="en-GB" w:bidi="th-TH"/>
              </w:rPr>
              <w:t>44</w:t>
            </w:r>
            <w:r w:rsidRPr="004C5D73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D27987" w:rsidRPr="00D27987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lang w:val="en-GB" w:bidi="th-TH"/>
              </w:rPr>
              <w:t>834</w:t>
            </w:r>
            <w:r w:rsidRPr="004C5D73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1" w:type="dxa"/>
            <w:vAlign w:val="bottom"/>
          </w:tcPr>
          <w:p w14:paraId="3CCD9E8B" w14:textId="520340E5" w:rsidR="00C2770D" w:rsidRPr="004C5D73" w:rsidRDefault="00C2770D" w:rsidP="00022691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</w:t>
            </w:r>
            <w:r w:rsidRPr="004C5D7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530</w:t>
            </w:r>
            <w:r w:rsidRPr="004C5D7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41" w:type="dxa"/>
            <w:vAlign w:val="bottom"/>
          </w:tcPr>
          <w:p w14:paraId="37481DA1" w14:textId="1B5752DA" w:rsidR="00C2770D" w:rsidRPr="004C5D73" w:rsidRDefault="00166604" w:rsidP="00022691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1" w:type="dxa"/>
            <w:vAlign w:val="bottom"/>
          </w:tcPr>
          <w:p w14:paraId="64A568E0" w14:textId="3415FA93" w:rsidR="00C2770D" w:rsidRPr="004C5D73" w:rsidRDefault="00C2770D" w:rsidP="00022691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6"/>
                <w:szCs w:val="26"/>
              </w:rPr>
            </w:pPr>
            <w:r w:rsidRPr="004C5D73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217CD4" w:rsidRPr="004C5D73" w14:paraId="4D7BED7A" w14:textId="77777777" w:rsidTr="00022691">
        <w:tc>
          <w:tcPr>
            <w:tcW w:w="3828" w:type="dxa"/>
            <w:vAlign w:val="bottom"/>
          </w:tcPr>
          <w:p w14:paraId="00E5BFAF" w14:textId="593BDDEA" w:rsidR="00C2770D" w:rsidRPr="004C5D73" w:rsidRDefault="00C2770D" w:rsidP="00C2770D">
            <w:pPr>
              <w:ind w:left="460" w:right="-43"/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4C5D73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1" w:type="dxa"/>
            <w:vAlign w:val="bottom"/>
          </w:tcPr>
          <w:p w14:paraId="08F75D04" w14:textId="2B696162" w:rsidR="00C2770D" w:rsidRPr="004C5D73" w:rsidRDefault="00D27987" w:rsidP="00022691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  <w:r w:rsidR="00166604" w:rsidRPr="004C5D73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lang w:val="en-GB"/>
              </w:rPr>
              <w:t>367</w:t>
            </w:r>
          </w:p>
        </w:tc>
        <w:tc>
          <w:tcPr>
            <w:tcW w:w="1441" w:type="dxa"/>
            <w:vAlign w:val="bottom"/>
          </w:tcPr>
          <w:p w14:paraId="14B81E06" w14:textId="0545F786" w:rsidR="00C2770D" w:rsidRPr="004C5D73" w:rsidRDefault="00D27987" w:rsidP="000226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125</w:t>
            </w:r>
            <w:r w:rsidR="00C2770D" w:rsidRPr="004C5D7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236</w:t>
            </w:r>
            <w:r w:rsidR="00C2770D" w:rsidRPr="004C5D7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1" w:type="dxa"/>
            <w:vAlign w:val="bottom"/>
          </w:tcPr>
          <w:p w14:paraId="76649AAA" w14:textId="00123005" w:rsidR="00C2770D" w:rsidRPr="004C5D73" w:rsidRDefault="00166604" w:rsidP="00022691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1" w:type="dxa"/>
            <w:vAlign w:val="bottom"/>
          </w:tcPr>
          <w:p w14:paraId="0C8E6316" w14:textId="4693FEDF" w:rsidR="00C2770D" w:rsidRPr="004C5D73" w:rsidRDefault="00C2770D" w:rsidP="00022691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217CD4" w:rsidRPr="004C5D73" w14:paraId="4C6D6D71" w14:textId="77777777" w:rsidTr="00022691">
        <w:tc>
          <w:tcPr>
            <w:tcW w:w="3828" w:type="dxa"/>
            <w:vAlign w:val="bottom"/>
          </w:tcPr>
          <w:p w14:paraId="1E51AA6D" w14:textId="3FDDC05F" w:rsidR="00C2770D" w:rsidRPr="004C5D73" w:rsidRDefault="00C2770D" w:rsidP="00C2770D">
            <w:pPr>
              <w:ind w:left="460" w:right="-43"/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lang w:bidi="th-TH"/>
              </w:rPr>
            </w:pPr>
            <w:r w:rsidRPr="004C5D73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441" w:type="dxa"/>
            <w:vAlign w:val="bottom"/>
          </w:tcPr>
          <w:p w14:paraId="3E03D4AA" w14:textId="75F55CFE" w:rsidR="00C2770D" w:rsidRPr="004C5D73" w:rsidRDefault="00D27987" w:rsidP="00022691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166604" w:rsidRPr="004C5D73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lang w:val="en-GB"/>
              </w:rPr>
              <w:t>677</w:t>
            </w:r>
          </w:p>
        </w:tc>
        <w:tc>
          <w:tcPr>
            <w:tcW w:w="1441" w:type="dxa"/>
            <w:vAlign w:val="bottom"/>
          </w:tcPr>
          <w:p w14:paraId="34025906" w14:textId="56C82272" w:rsidR="00C2770D" w:rsidRPr="004C5D73" w:rsidRDefault="00D27987" w:rsidP="00022691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6"/>
                <w:szCs w:val="26"/>
              </w:rPr>
            </w:pPr>
            <w:r w:rsidRPr="00D2798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C2770D" w:rsidRPr="004C5D7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089</w:t>
            </w:r>
            <w:r w:rsidR="00C2770D" w:rsidRPr="004C5D7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1" w:type="dxa"/>
            <w:vAlign w:val="bottom"/>
          </w:tcPr>
          <w:p w14:paraId="591DF7CC" w14:textId="54C8DEFC" w:rsidR="00C2770D" w:rsidRPr="004C5D73" w:rsidRDefault="00166604" w:rsidP="00022691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1" w:type="dxa"/>
            <w:vAlign w:val="bottom"/>
          </w:tcPr>
          <w:p w14:paraId="6DB824EC" w14:textId="07AA206C" w:rsidR="00C2770D" w:rsidRPr="004C5D73" w:rsidRDefault="00C2770D" w:rsidP="00022691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6"/>
                <w:szCs w:val="26"/>
              </w:rPr>
            </w:pPr>
            <w:r w:rsidRPr="004C5D73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F66FF6" w:rsidRPr="004C5D73" w14:paraId="4B931D6C" w14:textId="77777777" w:rsidTr="00022691">
        <w:tc>
          <w:tcPr>
            <w:tcW w:w="3828" w:type="dxa"/>
            <w:vAlign w:val="center"/>
          </w:tcPr>
          <w:p w14:paraId="7697522A" w14:textId="77777777" w:rsidR="00F66FF6" w:rsidRPr="004C5D73" w:rsidRDefault="00F66FF6" w:rsidP="00F66FF6">
            <w:pPr>
              <w:ind w:left="38" w:right="-43"/>
              <w:rPr>
                <w:rFonts w:ascii="Browallia New" w:eastAsia="Helvetica Neue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1" w:type="dxa"/>
            <w:vAlign w:val="bottom"/>
          </w:tcPr>
          <w:p w14:paraId="2637FF96" w14:textId="77777777" w:rsidR="00F66FF6" w:rsidRPr="004C5D73" w:rsidRDefault="00F66FF6" w:rsidP="00022691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4D54D5C3" w14:textId="77777777" w:rsidR="00F66FF6" w:rsidRPr="004C5D73" w:rsidRDefault="00F66FF6" w:rsidP="00022691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1" w:type="dxa"/>
            <w:vAlign w:val="bottom"/>
          </w:tcPr>
          <w:p w14:paraId="4A99837D" w14:textId="77777777" w:rsidR="00F66FF6" w:rsidRPr="004C5D73" w:rsidRDefault="00F66FF6" w:rsidP="00022691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7E563097" w14:textId="77777777" w:rsidR="00F66FF6" w:rsidRPr="004C5D73" w:rsidRDefault="00F66FF6" w:rsidP="00022691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12"/>
                <w:szCs w:val="12"/>
              </w:rPr>
            </w:pPr>
          </w:p>
        </w:tc>
      </w:tr>
      <w:tr w:rsidR="00F66FF6" w:rsidRPr="004C5D73" w14:paraId="3036BC32" w14:textId="77777777" w:rsidTr="00022691">
        <w:tc>
          <w:tcPr>
            <w:tcW w:w="3828" w:type="dxa"/>
          </w:tcPr>
          <w:p w14:paraId="65DC88C8" w14:textId="77777777" w:rsidR="00F66FF6" w:rsidRPr="004C5D73" w:rsidRDefault="00F66FF6" w:rsidP="00F66FF6">
            <w:pPr>
              <w:widowControl w:val="0"/>
              <w:ind w:left="176" w:right="62"/>
              <w:rPr>
                <w:rFonts w:ascii="Browallia New" w:eastAsia="Helvetica Neue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1" w:type="dxa"/>
            <w:vAlign w:val="bottom"/>
          </w:tcPr>
          <w:p w14:paraId="5878449C" w14:textId="07445C01" w:rsidR="00F66FF6" w:rsidRPr="004C5D73" w:rsidRDefault="00F66FF6" w:rsidP="00022691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18ECFA5A" w14:textId="77777777" w:rsidR="00F66FF6" w:rsidRPr="004C5D73" w:rsidRDefault="00F66FF6" w:rsidP="00022691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vAlign w:val="bottom"/>
          </w:tcPr>
          <w:p w14:paraId="564D14D4" w14:textId="77777777" w:rsidR="00F66FF6" w:rsidRPr="004C5D73" w:rsidRDefault="00F66FF6" w:rsidP="00022691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6624E374" w14:textId="77777777" w:rsidR="00F66FF6" w:rsidRPr="004C5D73" w:rsidRDefault="00F66FF6" w:rsidP="00022691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6"/>
                <w:szCs w:val="26"/>
              </w:rPr>
            </w:pPr>
          </w:p>
        </w:tc>
      </w:tr>
      <w:tr w:rsidR="003644F9" w:rsidRPr="004C5D73" w14:paraId="643C2FA5" w14:textId="77777777" w:rsidTr="00022691">
        <w:tc>
          <w:tcPr>
            <w:tcW w:w="3828" w:type="dxa"/>
            <w:vAlign w:val="bottom"/>
          </w:tcPr>
          <w:p w14:paraId="3EDEA8F3" w14:textId="3D5062CB" w:rsidR="003644F9" w:rsidRPr="004C5D73" w:rsidRDefault="0059269E" w:rsidP="003644F9">
            <w:pPr>
              <w:ind w:left="460" w:right="-43"/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4C5D73">
              <w:rPr>
                <w:rFonts w:ascii="Browallia New" w:eastAsia="Helvetica Neue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หนี้สินอื่น</w:t>
            </w:r>
          </w:p>
        </w:tc>
        <w:tc>
          <w:tcPr>
            <w:tcW w:w="1441" w:type="dxa"/>
            <w:vAlign w:val="bottom"/>
          </w:tcPr>
          <w:p w14:paraId="7F04437F" w14:textId="264A34C7" w:rsidR="003644F9" w:rsidRPr="004C5D73" w:rsidRDefault="00166604" w:rsidP="00022691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rtl/>
                <w:lang w:val="en-GB"/>
              </w:rPr>
            </w:pPr>
            <w:r w:rsidRPr="004C5D73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1" w:type="dxa"/>
            <w:vAlign w:val="bottom"/>
          </w:tcPr>
          <w:p w14:paraId="619E5B71" w14:textId="111C2D7A" w:rsidR="003644F9" w:rsidRPr="004C5D73" w:rsidRDefault="003644F9" w:rsidP="00022691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4C5D73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1" w:type="dxa"/>
            <w:vAlign w:val="bottom"/>
          </w:tcPr>
          <w:p w14:paraId="1326E515" w14:textId="2AF1BA2A" w:rsidR="003644F9" w:rsidRPr="004C5D73" w:rsidRDefault="00D27987" w:rsidP="00022691">
            <w:pPr>
              <w:tabs>
                <w:tab w:val="left" w:pos="1227"/>
                <w:tab w:val="right" w:pos="1297"/>
              </w:tabs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66604" w:rsidRPr="004C5D73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lang w:val="en-GB"/>
              </w:rPr>
              <w:t>098</w:t>
            </w:r>
          </w:p>
        </w:tc>
        <w:tc>
          <w:tcPr>
            <w:tcW w:w="1441" w:type="dxa"/>
            <w:vAlign w:val="bottom"/>
          </w:tcPr>
          <w:p w14:paraId="562F00BD" w14:textId="2EB4AE92" w:rsidR="003644F9" w:rsidRPr="004C5D73" w:rsidRDefault="00D27987" w:rsidP="00022691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6"/>
                <w:szCs w:val="26"/>
              </w:rPr>
            </w:pPr>
            <w:r w:rsidRPr="00D27987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644F9" w:rsidRPr="004C5D73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</w:p>
        </w:tc>
      </w:tr>
      <w:tr w:rsidR="003644F9" w:rsidRPr="004C5D73" w14:paraId="72A7AB9B" w14:textId="77777777" w:rsidTr="00022691">
        <w:tc>
          <w:tcPr>
            <w:tcW w:w="3828" w:type="dxa"/>
          </w:tcPr>
          <w:p w14:paraId="22E65A45" w14:textId="77777777" w:rsidR="003644F9" w:rsidRPr="004C5D73" w:rsidRDefault="003644F9" w:rsidP="003644F9">
            <w:pPr>
              <w:ind w:left="38" w:right="-43"/>
              <w:rPr>
                <w:rFonts w:ascii="Browallia New" w:eastAsia="Helvetica Neue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1" w:type="dxa"/>
            <w:vAlign w:val="bottom"/>
          </w:tcPr>
          <w:p w14:paraId="7A21DEB5" w14:textId="77777777" w:rsidR="003644F9" w:rsidRPr="004C5D73" w:rsidRDefault="003644F9" w:rsidP="00022691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0069B733" w14:textId="77777777" w:rsidR="003644F9" w:rsidRPr="004C5D73" w:rsidRDefault="003644F9" w:rsidP="00022691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12"/>
                <w:szCs w:val="12"/>
                <w:rtl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72A5D34D" w14:textId="77777777" w:rsidR="003644F9" w:rsidRPr="004C5D73" w:rsidRDefault="003644F9" w:rsidP="00022691">
            <w:pPr>
              <w:tabs>
                <w:tab w:val="left" w:pos="1227"/>
                <w:tab w:val="right" w:pos="1297"/>
              </w:tabs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5EA81E85" w14:textId="77777777" w:rsidR="003644F9" w:rsidRPr="004C5D73" w:rsidRDefault="003644F9" w:rsidP="00022691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3644F9" w:rsidRPr="004C5D73" w14:paraId="5EB222C4" w14:textId="77777777" w:rsidTr="00022691">
        <w:tc>
          <w:tcPr>
            <w:tcW w:w="3828" w:type="dxa"/>
          </w:tcPr>
          <w:p w14:paraId="46636373" w14:textId="64EBC6AF" w:rsidR="003644F9" w:rsidRPr="004C5D73" w:rsidRDefault="003644F9" w:rsidP="003644F9">
            <w:pPr>
              <w:widowControl w:val="0"/>
              <w:ind w:left="176" w:right="62"/>
              <w:rPr>
                <w:rFonts w:ascii="Browallia New" w:eastAsia="Helvetica Neue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ร่วม</w:t>
            </w:r>
          </w:p>
        </w:tc>
        <w:tc>
          <w:tcPr>
            <w:tcW w:w="1441" w:type="dxa"/>
            <w:vAlign w:val="bottom"/>
          </w:tcPr>
          <w:p w14:paraId="6DEB17A1" w14:textId="77777777" w:rsidR="003644F9" w:rsidRPr="004C5D73" w:rsidRDefault="003644F9" w:rsidP="00022691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rtl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6EF6680F" w14:textId="77777777" w:rsidR="003644F9" w:rsidRPr="004C5D73" w:rsidRDefault="003644F9" w:rsidP="00022691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rtl/>
              </w:rPr>
            </w:pPr>
          </w:p>
        </w:tc>
        <w:tc>
          <w:tcPr>
            <w:tcW w:w="1441" w:type="dxa"/>
            <w:vAlign w:val="bottom"/>
          </w:tcPr>
          <w:p w14:paraId="7E02E8ED" w14:textId="77777777" w:rsidR="003644F9" w:rsidRPr="004C5D73" w:rsidRDefault="003644F9" w:rsidP="00022691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50AED870" w14:textId="77777777" w:rsidR="003644F9" w:rsidRPr="004C5D73" w:rsidRDefault="003644F9" w:rsidP="00022691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217CD4" w:rsidRPr="004C5D73" w14:paraId="7262B86C" w14:textId="77777777" w:rsidTr="00022691">
        <w:tc>
          <w:tcPr>
            <w:tcW w:w="3828" w:type="dxa"/>
            <w:vAlign w:val="bottom"/>
          </w:tcPr>
          <w:p w14:paraId="2B952F8C" w14:textId="6BECF561" w:rsidR="00B76A99" w:rsidRPr="004C5D73" w:rsidRDefault="00B76A99" w:rsidP="00B76A99">
            <w:pPr>
              <w:ind w:left="460" w:right="-43"/>
              <w:rPr>
                <w:rFonts w:ascii="Browallia New" w:eastAsia="Helvetica Neue" w:hAnsi="Browallia New" w:cs="Browallia New"/>
                <w:color w:val="000000"/>
                <w:sz w:val="26"/>
                <w:szCs w:val="26"/>
              </w:rPr>
            </w:pPr>
            <w:r w:rsidRPr="004C5D73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441" w:type="dxa"/>
            <w:vAlign w:val="bottom"/>
          </w:tcPr>
          <w:p w14:paraId="154DCDA0" w14:textId="7C510C3B" w:rsidR="00B76A99" w:rsidRPr="004C5D73" w:rsidRDefault="00D27987" w:rsidP="00022691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rtl/>
                <w:lang w:val="en-GB"/>
              </w:rPr>
            </w:pPr>
            <w:r w:rsidRPr="00D27987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166604" w:rsidRPr="004C5D73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lang w:val="en-GB"/>
              </w:rPr>
              <w:t>513</w:t>
            </w:r>
          </w:p>
        </w:tc>
        <w:tc>
          <w:tcPr>
            <w:tcW w:w="1441" w:type="dxa"/>
            <w:vAlign w:val="bottom"/>
          </w:tcPr>
          <w:p w14:paraId="64D63CB4" w14:textId="56BA3026" w:rsidR="00B76A99" w:rsidRPr="004C5D73" w:rsidRDefault="00D27987" w:rsidP="00022691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  <w:r w:rsidR="00B76A99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628</w:t>
            </w:r>
          </w:p>
        </w:tc>
        <w:tc>
          <w:tcPr>
            <w:tcW w:w="1441" w:type="dxa"/>
            <w:vAlign w:val="bottom"/>
          </w:tcPr>
          <w:p w14:paraId="09E3AD78" w14:textId="2EE5718C" w:rsidR="00B76A99" w:rsidRPr="004C5D73" w:rsidRDefault="00D27987" w:rsidP="00022691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rtl/>
                <w:lang w:val="en-GB"/>
              </w:rPr>
            </w:pPr>
            <w:r w:rsidRPr="00D27987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66604" w:rsidRPr="004C5D73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lang w:val="en-GB"/>
              </w:rPr>
              <w:t>004</w:t>
            </w:r>
          </w:p>
        </w:tc>
        <w:tc>
          <w:tcPr>
            <w:tcW w:w="1441" w:type="dxa"/>
            <w:vAlign w:val="bottom"/>
          </w:tcPr>
          <w:p w14:paraId="7E829388" w14:textId="2225E74B" w:rsidR="00B76A99" w:rsidRPr="004C5D73" w:rsidRDefault="00D27987" w:rsidP="00022691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76A99" w:rsidRPr="004C5D7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021</w:t>
            </w:r>
          </w:p>
        </w:tc>
      </w:tr>
      <w:tr w:rsidR="00217CD4" w:rsidRPr="004C5D73" w14:paraId="02A55FE9" w14:textId="77777777" w:rsidTr="00022691">
        <w:tc>
          <w:tcPr>
            <w:tcW w:w="3828" w:type="dxa"/>
            <w:vAlign w:val="bottom"/>
          </w:tcPr>
          <w:p w14:paraId="4F91114C" w14:textId="7C8E8C76" w:rsidR="00B76A99" w:rsidRPr="004C5D73" w:rsidRDefault="00B76A99" w:rsidP="00B76A99">
            <w:pPr>
              <w:ind w:left="460" w:right="-43"/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441" w:type="dxa"/>
            <w:vAlign w:val="bottom"/>
          </w:tcPr>
          <w:p w14:paraId="0B517923" w14:textId="1079CB3A" w:rsidR="00B76A99" w:rsidRPr="004C5D73" w:rsidRDefault="00D27987" w:rsidP="00022691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rtl/>
                <w:lang w:val="en-GB"/>
              </w:rPr>
            </w:pPr>
            <w:r w:rsidRPr="00D27987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66604" w:rsidRPr="004C5D73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lang w:val="en-GB"/>
              </w:rPr>
              <w:t>845</w:t>
            </w:r>
          </w:p>
        </w:tc>
        <w:tc>
          <w:tcPr>
            <w:tcW w:w="1441" w:type="dxa"/>
            <w:vAlign w:val="bottom"/>
          </w:tcPr>
          <w:p w14:paraId="4FA0F61A" w14:textId="16AA984F" w:rsidR="00B76A99" w:rsidRPr="004C5D73" w:rsidRDefault="00D27987" w:rsidP="000226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7987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</w:p>
        </w:tc>
        <w:tc>
          <w:tcPr>
            <w:tcW w:w="1441" w:type="dxa"/>
            <w:vAlign w:val="bottom"/>
          </w:tcPr>
          <w:p w14:paraId="6D0E1ABC" w14:textId="515DF2DC" w:rsidR="00B76A99" w:rsidRPr="004C5D73" w:rsidRDefault="00166604" w:rsidP="00022691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rtl/>
                <w:lang w:val="en-GB"/>
              </w:rPr>
            </w:pPr>
            <w:r w:rsidRPr="004C5D73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1" w:type="dxa"/>
            <w:vAlign w:val="bottom"/>
          </w:tcPr>
          <w:p w14:paraId="51248F96" w14:textId="6F74846C" w:rsidR="00B76A99" w:rsidRPr="004C5D73" w:rsidRDefault="00B76A99" w:rsidP="00022691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217CD4" w:rsidRPr="004C5D73" w14:paraId="471C01C9" w14:textId="77777777" w:rsidTr="00022691">
        <w:tc>
          <w:tcPr>
            <w:tcW w:w="3828" w:type="dxa"/>
            <w:vAlign w:val="bottom"/>
          </w:tcPr>
          <w:p w14:paraId="51687A62" w14:textId="7EB69775" w:rsidR="00B76A99" w:rsidRPr="004C5D73" w:rsidRDefault="00B76A99" w:rsidP="00B76A99">
            <w:pPr>
              <w:ind w:left="460" w:right="-43"/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441" w:type="dxa"/>
            <w:vAlign w:val="bottom"/>
          </w:tcPr>
          <w:p w14:paraId="302BE27C" w14:textId="5A55E815" w:rsidR="00B76A99" w:rsidRPr="004C5D73" w:rsidRDefault="00D27987" w:rsidP="00022691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rtl/>
                <w:lang w:val="en-GB"/>
              </w:rPr>
            </w:pPr>
            <w:r w:rsidRPr="00D27987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166604" w:rsidRPr="004C5D73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lang w:val="en-GB"/>
              </w:rPr>
              <w:t>772</w:t>
            </w:r>
          </w:p>
        </w:tc>
        <w:tc>
          <w:tcPr>
            <w:tcW w:w="1441" w:type="dxa"/>
            <w:vAlign w:val="bottom"/>
          </w:tcPr>
          <w:p w14:paraId="1E9C8391" w14:textId="3889BAD4" w:rsidR="00B76A99" w:rsidRPr="004C5D73" w:rsidRDefault="00D27987" w:rsidP="00022691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rtl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559</w:t>
            </w:r>
          </w:p>
        </w:tc>
        <w:tc>
          <w:tcPr>
            <w:tcW w:w="1441" w:type="dxa"/>
            <w:vAlign w:val="bottom"/>
          </w:tcPr>
          <w:p w14:paraId="75702751" w14:textId="1C3ABCAA" w:rsidR="00B76A99" w:rsidRPr="004C5D73" w:rsidRDefault="00166604" w:rsidP="00022691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rtl/>
                <w:lang w:val="en-GB"/>
              </w:rPr>
            </w:pPr>
            <w:r w:rsidRPr="004C5D73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1" w:type="dxa"/>
            <w:vAlign w:val="bottom"/>
          </w:tcPr>
          <w:p w14:paraId="6AA13FDD" w14:textId="4A03BB14" w:rsidR="00B76A99" w:rsidRPr="004C5D73" w:rsidRDefault="00B76A99" w:rsidP="00022691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398DC200" w14:textId="22C22562" w:rsidR="007C18AA" w:rsidRPr="004C5D73" w:rsidRDefault="007C18AA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DF4FB6B" w14:textId="5A5E002D" w:rsidR="00F66FF6" w:rsidRPr="004C5D73" w:rsidRDefault="00F66FF6">
      <w:pP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 w:type="page"/>
      </w:r>
    </w:p>
    <w:p w14:paraId="469A3105" w14:textId="6F6C55F3" w:rsidR="00DF290F" w:rsidRPr="004C5D73" w:rsidRDefault="00DF290F" w:rsidP="00E6062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lastRenderedPageBreak/>
        <w:t xml:space="preserve">รายการค้ากับกิจการที่เกี่ยวข้องกันที่มีสาระสำคัญสำหรับปีสิ้นสุดวันที่ </w:t>
      </w:r>
      <w:r w:rsidR="00D27987" w:rsidRPr="00D2798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</w:t>
      </w:r>
      <w:r w:rsidR="007243CB"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D27987" w:rsidRPr="00D2798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</w:t>
      </w:r>
      <w:r w:rsidR="007243CB"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D27987" w:rsidRPr="00D2798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4C5D7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273F84"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</w:t>
      </w:r>
      <w:r w:rsidRPr="004C5D7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ดังนี้</w:t>
      </w:r>
      <w:r w:rsidRPr="004C5D7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</w:p>
    <w:p w14:paraId="1330E0DB" w14:textId="77777777" w:rsidR="004A5728" w:rsidRPr="004C5D73" w:rsidRDefault="004A5728" w:rsidP="00E6062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9599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6622"/>
        <w:gridCol w:w="1488"/>
        <w:gridCol w:w="1489"/>
      </w:tblGrid>
      <w:tr w:rsidR="00241C01" w:rsidRPr="004C5D73" w14:paraId="7B093F16" w14:textId="77777777" w:rsidTr="0074003F">
        <w:tc>
          <w:tcPr>
            <w:tcW w:w="6622" w:type="dxa"/>
            <w:tcBorders>
              <w:top w:val="nil"/>
              <w:left w:val="nil"/>
              <w:right w:val="nil"/>
            </w:tcBorders>
            <w:vAlign w:val="bottom"/>
          </w:tcPr>
          <w:p w14:paraId="3B1E7783" w14:textId="77777777" w:rsidR="00241C01" w:rsidRPr="004C5D73" w:rsidRDefault="00241C01" w:rsidP="00241C0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977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DBBDB3" w14:textId="77777777" w:rsidR="00241C01" w:rsidRPr="004C5D73" w:rsidRDefault="00241C01" w:rsidP="00241C01">
            <w:pPr>
              <w:pStyle w:val="a"/>
              <w:tabs>
                <w:tab w:val="decimal" w:pos="1204"/>
              </w:tabs>
              <w:ind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74003F" w:rsidRPr="004C5D73" w14:paraId="20C2C708" w14:textId="77777777" w:rsidTr="007818E5">
        <w:tc>
          <w:tcPr>
            <w:tcW w:w="6622" w:type="dxa"/>
            <w:tcBorders>
              <w:top w:val="nil"/>
              <w:left w:val="nil"/>
              <w:right w:val="nil"/>
            </w:tcBorders>
            <w:vAlign w:val="bottom"/>
          </w:tcPr>
          <w:p w14:paraId="1A467848" w14:textId="77777777" w:rsidR="0074003F" w:rsidRPr="004C5D73" w:rsidRDefault="0074003F" w:rsidP="00241C0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465040" w14:textId="77777777" w:rsidR="0074003F" w:rsidRPr="004C5D73" w:rsidRDefault="0074003F" w:rsidP="00241C01">
            <w:pPr>
              <w:pStyle w:val="a"/>
              <w:tabs>
                <w:tab w:val="decimal" w:pos="1204"/>
              </w:tabs>
              <w:ind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812059" w14:textId="1BE4E3A6" w:rsidR="0074003F" w:rsidRPr="004C5D73" w:rsidRDefault="0074003F" w:rsidP="0074003F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ปรับปรุงใหม่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1D478D" w:rsidRPr="004C5D73" w14:paraId="4CCCCE8C" w14:textId="77777777" w:rsidTr="0074003F">
        <w:tc>
          <w:tcPr>
            <w:tcW w:w="6622" w:type="dxa"/>
            <w:tcBorders>
              <w:top w:val="nil"/>
              <w:left w:val="nil"/>
              <w:right w:val="nil"/>
            </w:tcBorders>
            <w:vAlign w:val="bottom"/>
          </w:tcPr>
          <w:p w14:paraId="2CC61EA3" w14:textId="77777777" w:rsidR="001D478D" w:rsidRPr="004C5D73" w:rsidRDefault="001D478D" w:rsidP="001D478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88" w:type="dxa"/>
            <w:tcBorders>
              <w:left w:val="nil"/>
              <w:right w:val="nil"/>
            </w:tcBorders>
            <w:vAlign w:val="bottom"/>
          </w:tcPr>
          <w:p w14:paraId="47921F91" w14:textId="31F232C7" w:rsidR="001D478D" w:rsidRPr="004C5D73" w:rsidRDefault="007243CB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89" w:type="dxa"/>
            <w:tcBorders>
              <w:left w:val="nil"/>
              <w:right w:val="nil"/>
            </w:tcBorders>
            <w:vAlign w:val="bottom"/>
          </w:tcPr>
          <w:p w14:paraId="4BD1DB09" w14:textId="69DB312E" w:rsidR="001D478D" w:rsidRPr="004C5D73" w:rsidRDefault="007243CB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1D478D" w:rsidRPr="004C5D73" w14:paraId="7363B2CF" w14:textId="77777777" w:rsidTr="00641270">
        <w:tc>
          <w:tcPr>
            <w:tcW w:w="6622" w:type="dxa"/>
            <w:tcBorders>
              <w:top w:val="nil"/>
              <w:left w:val="nil"/>
              <w:right w:val="nil"/>
            </w:tcBorders>
            <w:vAlign w:val="bottom"/>
          </w:tcPr>
          <w:p w14:paraId="681CA860" w14:textId="77777777" w:rsidR="001D478D" w:rsidRPr="004C5D73" w:rsidRDefault="001D478D" w:rsidP="001D478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8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E744AB6" w14:textId="2B41C8D4" w:rsidR="001D478D" w:rsidRPr="004C5D73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8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E62E7CF" w14:textId="04D5D74E" w:rsidR="001D478D" w:rsidRPr="004C5D73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1D478D" w:rsidRPr="004C5D73" w14:paraId="2A917A7A" w14:textId="77777777" w:rsidTr="00641270">
        <w:tc>
          <w:tcPr>
            <w:tcW w:w="6622" w:type="dxa"/>
            <w:tcBorders>
              <w:top w:val="nil"/>
              <w:left w:val="nil"/>
              <w:right w:val="nil"/>
            </w:tcBorders>
            <w:vAlign w:val="bottom"/>
          </w:tcPr>
          <w:p w14:paraId="52CF9B65" w14:textId="77777777" w:rsidR="001D478D" w:rsidRPr="004C5D73" w:rsidRDefault="001D478D" w:rsidP="001D478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8956A0" w14:textId="77777777" w:rsidR="001D478D" w:rsidRPr="004C5D73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CCDEF1" w14:textId="77777777" w:rsidR="001D478D" w:rsidRPr="004C5D73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1D478D" w:rsidRPr="004C5D73" w14:paraId="5F831679" w14:textId="77777777" w:rsidTr="00B4676B">
        <w:tc>
          <w:tcPr>
            <w:tcW w:w="6622" w:type="dxa"/>
            <w:tcBorders>
              <w:top w:val="nil"/>
              <w:left w:val="nil"/>
              <w:right w:val="nil"/>
            </w:tcBorders>
            <w:vAlign w:val="center"/>
          </w:tcPr>
          <w:p w14:paraId="2A145EC5" w14:textId="27EEE906" w:rsidR="001D478D" w:rsidRPr="004C5D73" w:rsidRDefault="001D478D" w:rsidP="001D478D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vAlign w:val="center"/>
          </w:tcPr>
          <w:p w14:paraId="6A846F7D" w14:textId="77777777" w:rsidR="001D478D" w:rsidRPr="004C5D73" w:rsidRDefault="001D478D" w:rsidP="001D478D">
            <w:pPr>
              <w:pStyle w:val="a"/>
              <w:tabs>
                <w:tab w:val="left" w:pos="322"/>
                <w:tab w:val="decimal" w:pos="1204"/>
              </w:tabs>
              <w:ind w:right="-72" w:hanging="28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th-TH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center"/>
          </w:tcPr>
          <w:p w14:paraId="75B5EE47" w14:textId="77777777" w:rsidR="001D478D" w:rsidRPr="004C5D73" w:rsidRDefault="001D478D" w:rsidP="001D478D">
            <w:pPr>
              <w:pStyle w:val="a"/>
              <w:tabs>
                <w:tab w:val="left" w:pos="322"/>
                <w:tab w:val="decimal" w:pos="1204"/>
              </w:tabs>
              <w:ind w:right="-72" w:hanging="28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th-TH"/>
              </w:rPr>
            </w:pPr>
          </w:p>
        </w:tc>
      </w:tr>
      <w:tr w:rsidR="001D478D" w:rsidRPr="004C5D73" w14:paraId="49AA968A" w14:textId="77777777" w:rsidTr="00B4676B">
        <w:tc>
          <w:tcPr>
            <w:tcW w:w="6622" w:type="dxa"/>
            <w:tcBorders>
              <w:top w:val="nil"/>
              <w:left w:val="nil"/>
              <w:right w:val="nil"/>
            </w:tcBorders>
            <w:vAlign w:val="center"/>
          </w:tcPr>
          <w:p w14:paraId="43020363" w14:textId="136E5AC2" w:rsidR="001D478D" w:rsidRPr="004C5D73" w:rsidRDefault="001D478D" w:rsidP="007C4E7E">
            <w:pPr>
              <w:widowControl w:val="0"/>
              <w:ind w:left="176" w:right="6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vAlign w:val="center"/>
          </w:tcPr>
          <w:p w14:paraId="3F48C83A" w14:textId="77777777" w:rsidR="001D478D" w:rsidRPr="004C5D73" w:rsidRDefault="001D478D" w:rsidP="001D478D">
            <w:pPr>
              <w:pStyle w:val="a"/>
              <w:tabs>
                <w:tab w:val="left" w:pos="322"/>
                <w:tab w:val="decimal" w:pos="1204"/>
              </w:tabs>
              <w:ind w:right="-72" w:hanging="28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th-TH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center"/>
          </w:tcPr>
          <w:p w14:paraId="66363C0C" w14:textId="306BEFF1" w:rsidR="001D478D" w:rsidRPr="004C5D73" w:rsidRDefault="001D478D" w:rsidP="001D478D">
            <w:pPr>
              <w:pStyle w:val="a"/>
              <w:tabs>
                <w:tab w:val="left" w:pos="322"/>
                <w:tab w:val="decimal" w:pos="1204"/>
              </w:tabs>
              <w:ind w:right="-72" w:hanging="28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th-TH"/>
              </w:rPr>
            </w:pPr>
          </w:p>
        </w:tc>
      </w:tr>
      <w:tr w:rsidR="00F66FF6" w:rsidRPr="004C5D73" w14:paraId="1B57BA31" w14:textId="77777777" w:rsidTr="00022691">
        <w:tc>
          <w:tcPr>
            <w:tcW w:w="6622" w:type="dxa"/>
            <w:tcBorders>
              <w:top w:val="nil"/>
              <w:left w:val="nil"/>
              <w:right w:val="nil"/>
            </w:tcBorders>
            <w:vAlign w:val="center"/>
          </w:tcPr>
          <w:p w14:paraId="776BE3D7" w14:textId="7256CE5E" w:rsidR="00F66FF6" w:rsidRPr="004C5D73" w:rsidRDefault="00F66FF6" w:rsidP="00F66FF6">
            <w:pPr>
              <w:ind w:left="460" w:right="-43"/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C5D73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cs/>
              </w:rPr>
              <w:t>รายได้ค่</w:t>
            </w:r>
            <w:r w:rsidR="008E72CD" w:rsidRPr="004C5D73">
              <w:rPr>
                <w:rFonts w:ascii="Browallia New" w:eastAsia="Helvetica Neue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าบริการ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vAlign w:val="bottom"/>
          </w:tcPr>
          <w:p w14:paraId="0110AA24" w14:textId="72D04D47" w:rsidR="00F66FF6" w:rsidRPr="004C5D73" w:rsidRDefault="00D27987" w:rsidP="00E623DC">
            <w:pPr>
              <w:pStyle w:val="a"/>
              <w:tabs>
                <w:tab w:val="left" w:pos="322"/>
                <w:tab w:val="decimal" w:pos="1204"/>
              </w:tabs>
              <w:ind w:right="-72" w:hanging="28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D65D53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947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bottom"/>
          </w:tcPr>
          <w:p w14:paraId="775BE471" w14:textId="0BE5C93B" w:rsidR="00F66FF6" w:rsidRPr="004C5D73" w:rsidRDefault="00D27987" w:rsidP="00E623DC">
            <w:pPr>
              <w:pStyle w:val="a"/>
              <w:tabs>
                <w:tab w:val="left" w:pos="322"/>
                <w:tab w:val="decimal" w:pos="1204"/>
              </w:tabs>
              <w:ind w:right="-72" w:hanging="28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75087A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630</w:t>
            </w:r>
          </w:p>
        </w:tc>
      </w:tr>
      <w:tr w:rsidR="00F66FF6" w:rsidRPr="004C5D73" w14:paraId="3D0C516B" w14:textId="77777777" w:rsidTr="00022691">
        <w:tc>
          <w:tcPr>
            <w:tcW w:w="6622" w:type="dxa"/>
            <w:tcBorders>
              <w:top w:val="nil"/>
              <w:left w:val="nil"/>
              <w:right w:val="nil"/>
            </w:tcBorders>
            <w:vAlign w:val="center"/>
          </w:tcPr>
          <w:p w14:paraId="0F8EA17A" w14:textId="318930EC" w:rsidR="00F66FF6" w:rsidRPr="004C5D73" w:rsidRDefault="00F66FF6" w:rsidP="00F66FF6">
            <w:pPr>
              <w:ind w:left="460" w:right="-43"/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vAlign w:val="bottom"/>
          </w:tcPr>
          <w:p w14:paraId="6DD57738" w14:textId="1723BCC5" w:rsidR="00F66FF6" w:rsidRPr="004C5D73" w:rsidRDefault="00D27987" w:rsidP="00E623DC">
            <w:pPr>
              <w:pStyle w:val="a"/>
              <w:tabs>
                <w:tab w:val="left" w:pos="322"/>
                <w:tab w:val="decimal" w:pos="1204"/>
              </w:tabs>
              <w:ind w:right="-72" w:hanging="28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D65D53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761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bottom"/>
          </w:tcPr>
          <w:p w14:paraId="314B9E80" w14:textId="580E37B0" w:rsidR="00F66FF6" w:rsidRPr="004C5D73" w:rsidRDefault="00D27987" w:rsidP="00E623DC">
            <w:pPr>
              <w:pStyle w:val="a"/>
              <w:tabs>
                <w:tab w:val="left" w:pos="322"/>
                <w:tab w:val="decimal" w:pos="1204"/>
              </w:tabs>
              <w:ind w:right="-72" w:hanging="28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5087A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626</w:t>
            </w:r>
          </w:p>
        </w:tc>
      </w:tr>
      <w:tr w:rsidR="00F66FF6" w:rsidRPr="004C5D73" w14:paraId="17BAA84C" w14:textId="77777777" w:rsidTr="00022691">
        <w:tc>
          <w:tcPr>
            <w:tcW w:w="6622" w:type="dxa"/>
            <w:tcBorders>
              <w:top w:val="nil"/>
              <w:left w:val="nil"/>
              <w:right w:val="nil"/>
            </w:tcBorders>
            <w:vAlign w:val="center"/>
          </w:tcPr>
          <w:p w14:paraId="1C9C4333" w14:textId="122B8AD9" w:rsidR="00F66FF6" w:rsidRPr="004C5D73" w:rsidRDefault="00F66FF6" w:rsidP="00F66FF6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vAlign w:val="bottom"/>
          </w:tcPr>
          <w:p w14:paraId="31CAC063" w14:textId="77777777" w:rsidR="00F66FF6" w:rsidRPr="004C5D73" w:rsidRDefault="00F66FF6" w:rsidP="00E623DC">
            <w:pPr>
              <w:pStyle w:val="a"/>
              <w:tabs>
                <w:tab w:val="left" w:pos="322"/>
                <w:tab w:val="decimal" w:pos="1204"/>
              </w:tabs>
              <w:ind w:right="-72" w:hanging="28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th-TH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bottom"/>
          </w:tcPr>
          <w:p w14:paraId="4A436D08" w14:textId="74F5BB9E" w:rsidR="00F66FF6" w:rsidRPr="004C5D73" w:rsidRDefault="00F66FF6" w:rsidP="00E623DC">
            <w:pPr>
              <w:pStyle w:val="a"/>
              <w:tabs>
                <w:tab w:val="left" w:pos="322"/>
                <w:tab w:val="decimal" w:pos="1204"/>
              </w:tabs>
              <w:ind w:right="-72" w:hanging="28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th-TH"/>
              </w:rPr>
            </w:pPr>
          </w:p>
        </w:tc>
      </w:tr>
      <w:tr w:rsidR="00F66FF6" w:rsidRPr="004C5D73" w14:paraId="714F3602" w14:textId="77777777" w:rsidTr="00022691">
        <w:tc>
          <w:tcPr>
            <w:tcW w:w="6622" w:type="dxa"/>
            <w:tcBorders>
              <w:top w:val="nil"/>
              <w:left w:val="nil"/>
              <w:right w:val="nil"/>
            </w:tcBorders>
            <w:vAlign w:val="center"/>
          </w:tcPr>
          <w:p w14:paraId="4A13FCDB" w14:textId="0CF6B502" w:rsidR="00F66FF6" w:rsidRPr="004C5D73" w:rsidRDefault="00F66FF6" w:rsidP="00F66FF6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vAlign w:val="bottom"/>
          </w:tcPr>
          <w:p w14:paraId="7BD82855" w14:textId="77777777" w:rsidR="00F66FF6" w:rsidRPr="004C5D73" w:rsidRDefault="00F66FF6" w:rsidP="00E623DC">
            <w:pPr>
              <w:pStyle w:val="a"/>
              <w:tabs>
                <w:tab w:val="left" w:pos="322"/>
                <w:tab w:val="decimal" w:pos="1204"/>
              </w:tabs>
              <w:ind w:right="-72" w:hanging="28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th-TH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bottom"/>
          </w:tcPr>
          <w:p w14:paraId="2E904FB9" w14:textId="77777777" w:rsidR="00F66FF6" w:rsidRPr="004C5D73" w:rsidRDefault="00F66FF6" w:rsidP="00E623DC">
            <w:pPr>
              <w:pStyle w:val="a"/>
              <w:tabs>
                <w:tab w:val="left" w:pos="322"/>
                <w:tab w:val="decimal" w:pos="1204"/>
              </w:tabs>
              <w:ind w:right="-72" w:hanging="28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th-TH"/>
              </w:rPr>
            </w:pPr>
          </w:p>
        </w:tc>
      </w:tr>
      <w:tr w:rsidR="00F66FF6" w:rsidRPr="004C5D73" w14:paraId="366E176A" w14:textId="77777777" w:rsidTr="00022691">
        <w:tc>
          <w:tcPr>
            <w:tcW w:w="6622" w:type="dxa"/>
            <w:tcBorders>
              <w:top w:val="nil"/>
              <w:left w:val="nil"/>
              <w:right w:val="nil"/>
            </w:tcBorders>
          </w:tcPr>
          <w:p w14:paraId="7310AB9F" w14:textId="7AED8AE5" w:rsidR="00F66FF6" w:rsidRPr="004C5D73" w:rsidRDefault="00F66FF6" w:rsidP="00F66FF6">
            <w:pPr>
              <w:ind w:left="460" w:right="-43"/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vAlign w:val="bottom"/>
          </w:tcPr>
          <w:p w14:paraId="6194D4FE" w14:textId="56A5B147" w:rsidR="00F66FF6" w:rsidRPr="004C5D73" w:rsidRDefault="00D27987" w:rsidP="00E623DC">
            <w:pPr>
              <w:pStyle w:val="a"/>
              <w:tabs>
                <w:tab w:val="left" w:pos="322"/>
                <w:tab w:val="decimal" w:pos="1204"/>
              </w:tabs>
              <w:ind w:right="-72" w:hanging="28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D65D53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272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bottom"/>
          </w:tcPr>
          <w:p w14:paraId="25BBF336" w14:textId="6848E78D" w:rsidR="00F66FF6" w:rsidRPr="004C5D73" w:rsidRDefault="00D27987" w:rsidP="00E623DC">
            <w:pPr>
              <w:pStyle w:val="a"/>
              <w:tabs>
                <w:tab w:val="left" w:pos="322"/>
                <w:tab w:val="decimal" w:pos="1204"/>
              </w:tabs>
              <w:ind w:right="-72" w:hanging="28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75087A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818</w:t>
            </w:r>
          </w:p>
        </w:tc>
      </w:tr>
      <w:tr w:rsidR="00F66FF6" w:rsidRPr="004C5D73" w14:paraId="4FABCB2E" w14:textId="77777777" w:rsidTr="00022691">
        <w:tc>
          <w:tcPr>
            <w:tcW w:w="6622" w:type="dxa"/>
            <w:tcBorders>
              <w:left w:val="nil"/>
              <w:right w:val="nil"/>
            </w:tcBorders>
          </w:tcPr>
          <w:p w14:paraId="1FCB5AF4" w14:textId="77777777" w:rsidR="00F66FF6" w:rsidRPr="004C5D73" w:rsidRDefault="00F66FF6" w:rsidP="00F66FF6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88" w:type="dxa"/>
            <w:tcBorders>
              <w:left w:val="nil"/>
              <w:right w:val="nil"/>
            </w:tcBorders>
            <w:vAlign w:val="bottom"/>
          </w:tcPr>
          <w:p w14:paraId="576CF9B6" w14:textId="77777777" w:rsidR="00F66FF6" w:rsidRPr="004C5D73" w:rsidRDefault="00F66FF6" w:rsidP="00E623DC">
            <w:pPr>
              <w:pStyle w:val="a"/>
              <w:tabs>
                <w:tab w:val="left" w:pos="322"/>
                <w:tab w:val="decimal" w:pos="1204"/>
              </w:tabs>
              <w:ind w:right="-72" w:hanging="28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89" w:type="dxa"/>
            <w:tcBorders>
              <w:left w:val="nil"/>
              <w:right w:val="nil"/>
            </w:tcBorders>
            <w:vAlign w:val="bottom"/>
          </w:tcPr>
          <w:p w14:paraId="0AB4A85E" w14:textId="77777777" w:rsidR="00F66FF6" w:rsidRPr="004C5D73" w:rsidRDefault="00F66FF6" w:rsidP="00E623DC">
            <w:pPr>
              <w:pStyle w:val="a"/>
              <w:tabs>
                <w:tab w:val="left" w:pos="322"/>
                <w:tab w:val="decimal" w:pos="1204"/>
              </w:tabs>
              <w:ind w:right="-72" w:hanging="28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th-TH"/>
              </w:rPr>
            </w:pPr>
          </w:p>
        </w:tc>
      </w:tr>
      <w:tr w:rsidR="00F66FF6" w:rsidRPr="004C5D73" w14:paraId="7DE606E9" w14:textId="77777777" w:rsidTr="00022691">
        <w:tc>
          <w:tcPr>
            <w:tcW w:w="6622" w:type="dxa"/>
            <w:tcBorders>
              <w:left w:val="nil"/>
              <w:right w:val="nil"/>
            </w:tcBorders>
          </w:tcPr>
          <w:p w14:paraId="3F14777E" w14:textId="7F01FB09" w:rsidR="00F66FF6" w:rsidRPr="004C5D73" w:rsidRDefault="00F66FF6" w:rsidP="00F66FF6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488" w:type="dxa"/>
            <w:tcBorders>
              <w:left w:val="nil"/>
              <w:right w:val="nil"/>
            </w:tcBorders>
            <w:vAlign w:val="bottom"/>
          </w:tcPr>
          <w:p w14:paraId="0F38E395" w14:textId="77777777" w:rsidR="00F66FF6" w:rsidRPr="004C5D73" w:rsidRDefault="00F66FF6" w:rsidP="00E623DC">
            <w:pPr>
              <w:pStyle w:val="a"/>
              <w:tabs>
                <w:tab w:val="left" w:pos="322"/>
                <w:tab w:val="decimal" w:pos="1204"/>
              </w:tabs>
              <w:ind w:right="-72" w:hanging="28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89" w:type="dxa"/>
            <w:tcBorders>
              <w:left w:val="nil"/>
              <w:right w:val="nil"/>
            </w:tcBorders>
            <w:vAlign w:val="bottom"/>
          </w:tcPr>
          <w:p w14:paraId="147F978F" w14:textId="77777777" w:rsidR="00F66FF6" w:rsidRPr="004C5D73" w:rsidRDefault="00F66FF6" w:rsidP="00E623DC">
            <w:pPr>
              <w:pStyle w:val="a"/>
              <w:tabs>
                <w:tab w:val="left" w:pos="322"/>
                <w:tab w:val="decimal" w:pos="1204"/>
              </w:tabs>
              <w:ind w:right="-72" w:hanging="28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th-TH"/>
              </w:rPr>
            </w:pPr>
          </w:p>
        </w:tc>
      </w:tr>
      <w:tr w:rsidR="00F66FF6" w:rsidRPr="004C5D73" w14:paraId="283E660A" w14:textId="77777777" w:rsidTr="00022691">
        <w:trPr>
          <w:trHeight w:val="117"/>
        </w:trPr>
        <w:tc>
          <w:tcPr>
            <w:tcW w:w="6622" w:type="dxa"/>
            <w:tcBorders>
              <w:left w:val="nil"/>
              <w:right w:val="nil"/>
            </w:tcBorders>
          </w:tcPr>
          <w:p w14:paraId="5A11360E" w14:textId="7CDD5E54" w:rsidR="00F66FF6" w:rsidRPr="004C5D73" w:rsidRDefault="00F66FF6" w:rsidP="00F66FF6">
            <w:pPr>
              <w:widowControl w:val="0"/>
              <w:ind w:left="176" w:right="6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1488" w:type="dxa"/>
            <w:tcBorders>
              <w:left w:val="nil"/>
              <w:right w:val="nil"/>
            </w:tcBorders>
            <w:vAlign w:val="bottom"/>
          </w:tcPr>
          <w:p w14:paraId="61539917" w14:textId="77777777" w:rsidR="00F66FF6" w:rsidRPr="004C5D73" w:rsidRDefault="00F66FF6" w:rsidP="00E623DC">
            <w:pPr>
              <w:pStyle w:val="a"/>
              <w:tabs>
                <w:tab w:val="left" w:pos="322"/>
                <w:tab w:val="decimal" w:pos="1204"/>
              </w:tabs>
              <w:ind w:right="-72" w:hanging="28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th-TH"/>
              </w:rPr>
            </w:pPr>
          </w:p>
        </w:tc>
        <w:tc>
          <w:tcPr>
            <w:tcW w:w="1489" w:type="dxa"/>
            <w:tcBorders>
              <w:left w:val="nil"/>
              <w:right w:val="nil"/>
            </w:tcBorders>
            <w:vAlign w:val="bottom"/>
          </w:tcPr>
          <w:p w14:paraId="5F24F7AC" w14:textId="77777777" w:rsidR="00F66FF6" w:rsidRPr="004C5D73" w:rsidRDefault="00F66FF6" w:rsidP="00E623DC">
            <w:pPr>
              <w:pStyle w:val="a"/>
              <w:tabs>
                <w:tab w:val="left" w:pos="322"/>
                <w:tab w:val="decimal" w:pos="1204"/>
              </w:tabs>
              <w:ind w:right="-72" w:hanging="28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th-TH"/>
              </w:rPr>
            </w:pPr>
          </w:p>
        </w:tc>
      </w:tr>
      <w:tr w:rsidR="00F66FF6" w:rsidRPr="004C5D73" w14:paraId="430FA437" w14:textId="77777777" w:rsidTr="00022691">
        <w:trPr>
          <w:trHeight w:val="117"/>
        </w:trPr>
        <w:tc>
          <w:tcPr>
            <w:tcW w:w="6622" w:type="dxa"/>
            <w:tcBorders>
              <w:left w:val="nil"/>
              <w:right w:val="nil"/>
            </w:tcBorders>
          </w:tcPr>
          <w:p w14:paraId="00B0D478" w14:textId="65987AA6" w:rsidR="00F66FF6" w:rsidRPr="004C5D73" w:rsidRDefault="008E72CD" w:rsidP="00F66FF6">
            <w:pPr>
              <w:ind w:left="460" w:right="-43"/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eastAsia="Helvetica Neue" w:hAnsi="Browallia New" w:cs="Browallia New" w:hint="cs"/>
                <w:color w:val="000000"/>
                <w:sz w:val="26"/>
                <w:szCs w:val="26"/>
                <w:cs/>
              </w:rPr>
              <w:t>ค่าใช้จ่ายสุทธิจากสัญญาประกันภัยต่อที่ถือไว้</w:t>
            </w:r>
          </w:p>
        </w:tc>
        <w:tc>
          <w:tcPr>
            <w:tcW w:w="1488" w:type="dxa"/>
            <w:tcBorders>
              <w:left w:val="nil"/>
              <w:right w:val="nil"/>
            </w:tcBorders>
            <w:vAlign w:val="bottom"/>
          </w:tcPr>
          <w:p w14:paraId="1AD3B971" w14:textId="5D677356" w:rsidR="00F66FF6" w:rsidRPr="004C5D73" w:rsidRDefault="00D27987" w:rsidP="00E623DC">
            <w:pPr>
              <w:pStyle w:val="a"/>
              <w:tabs>
                <w:tab w:val="left" w:pos="322"/>
                <w:tab w:val="decimal" w:pos="1204"/>
              </w:tabs>
              <w:ind w:right="-72" w:hanging="28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635</w:t>
            </w:r>
            <w:r w:rsidR="0075087A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489</w:t>
            </w:r>
          </w:p>
        </w:tc>
        <w:tc>
          <w:tcPr>
            <w:tcW w:w="1489" w:type="dxa"/>
            <w:tcBorders>
              <w:left w:val="nil"/>
              <w:right w:val="nil"/>
            </w:tcBorders>
            <w:vAlign w:val="bottom"/>
          </w:tcPr>
          <w:p w14:paraId="477DE038" w14:textId="35E41D71" w:rsidR="00F66FF6" w:rsidRPr="004C5D73" w:rsidRDefault="00D27987" w:rsidP="00E623DC">
            <w:pPr>
              <w:pStyle w:val="a"/>
              <w:tabs>
                <w:tab w:val="left" w:pos="322"/>
                <w:tab w:val="decimal" w:pos="1204"/>
              </w:tabs>
              <w:ind w:right="-72" w:hanging="28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5087A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115</w:t>
            </w:r>
            <w:r w:rsidR="0075087A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657</w:t>
            </w:r>
          </w:p>
        </w:tc>
      </w:tr>
      <w:tr w:rsidR="0075087A" w:rsidRPr="004C5D73" w14:paraId="6E5E03F0" w14:textId="77777777" w:rsidTr="00022691">
        <w:trPr>
          <w:trHeight w:val="117"/>
        </w:trPr>
        <w:tc>
          <w:tcPr>
            <w:tcW w:w="6622" w:type="dxa"/>
            <w:tcBorders>
              <w:left w:val="nil"/>
              <w:right w:val="nil"/>
            </w:tcBorders>
          </w:tcPr>
          <w:p w14:paraId="67F15FDD" w14:textId="336751F1" w:rsidR="0075087A" w:rsidRPr="004C5D73" w:rsidRDefault="00B4676B" w:rsidP="00D65D53">
            <w:pPr>
              <w:ind w:left="460" w:right="-43"/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cs/>
              </w:rPr>
              <w:t>ค่าใช้จ่ายในการบริการประกันภัย</w:t>
            </w:r>
          </w:p>
        </w:tc>
        <w:tc>
          <w:tcPr>
            <w:tcW w:w="1488" w:type="dxa"/>
            <w:tcBorders>
              <w:left w:val="nil"/>
              <w:right w:val="nil"/>
            </w:tcBorders>
            <w:vAlign w:val="bottom"/>
          </w:tcPr>
          <w:p w14:paraId="31F79E1E" w14:textId="3DCFA284" w:rsidR="0075087A" w:rsidRPr="004C5D73" w:rsidRDefault="00D27987" w:rsidP="00E623DC">
            <w:pPr>
              <w:pStyle w:val="a"/>
              <w:tabs>
                <w:tab w:val="left" w:pos="322"/>
                <w:tab w:val="decimal" w:pos="1204"/>
              </w:tabs>
              <w:ind w:right="-72" w:hanging="28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75087A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167</w:t>
            </w:r>
          </w:p>
        </w:tc>
        <w:tc>
          <w:tcPr>
            <w:tcW w:w="1489" w:type="dxa"/>
            <w:tcBorders>
              <w:left w:val="nil"/>
              <w:right w:val="nil"/>
            </w:tcBorders>
            <w:vAlign w:val="bottom"/>
          </w:tcPr>
          <w:p w14:paraId="0379AFE8" w14:textId="01184C36" w:rsidR="0075087A" w:rsidRPr="004C5D73" w:rsidRDefault="00D27987" w:rsidP="00E623DC">
            <w:pPr>
              <w:pStyle w:val="a"/>
              <w:tabs>
                <w:tab w:val="left" w:pos="322"/>
                <w:tab w:val="decimal" w:pos="1204"/>
              </w:tabs>
              <w:ind w:right="-72" w:hanging="28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75087A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115</w:t>
            </w:r>
          </w:p>
        </w:tc>
      </w:tr>
      <w:tr w:rsidR="00F66FF6" w:rsidRPr="004C5D73" w14:paraId="3072E6B8" w14:textId="77777777" w:rsidTr="00022691">
        <w:trPr>
          <w:trHeight w:val="117"/>
        </w:trPr>
        <w:tc>
          <w:tcPr>
            <w:tcW w:w="6622" w:type="dxa"/>
            <w:tcBorders>
              <w:left w:val="nil"/>
              <w:right w:val="nil"/>
            </w:tcBorders>
          </w:tcPr>
          <w:p w14:paraId="69940FA9" w14:textId="6B8BDDA6" w:rsidR="00F66FF6" w:rsidRPr="004C5D73" w:rsidRDefault="008E72CD" w:rsidP="00F66FF6">
            <w:pPr>
              <w:ind w:left="460" w:right="-43"/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eastAsia="Helvetica Neue" w:hAnsi="Browallia New" w:cs="Browallia New" w:hint="cs"/>
                <w:color w:val="000000"/>
                <w:sz w:val="26"/>
                <w:szCs w:val="26"/>
                <w:cs/>
              </w:rPr>
              <w:t>ต้นทุนในการให้บริการ</w:t>
            </w:r>
          </w:p>
        </w:tc>
        <w:tc>
          <w:tcPr>
            <w:tcW w:w="1488" w:type="dxa"/>
            <w:tcBorders>
              <w:left w:val="nil"/>
              <w:right w:val="nil"/>
            </w:tcBorders>
            <w:vAlign w:val="bottom"/>
          </w:tcPr>
          <w:p w14:paraId="7029BF40" w14:textId="4B1EAE34" w:rsidR="00F66FF6" w:rsidRPr="004C5D73" w:rsidRDefault="00D27987" w:rsidP="00E623DC">
            <w:pPr>
              <w:pStyle w:val="a"/>
              <w:tabs>
                <w:tab w:val="left" w:pos="322"/>
                <w:tab w:val="decimal" w:pos="1204"/>
              </w:tabs>
              <w:ind w:right="-72" w:hanging="28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75087A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279</w:t>
            </w:r>
          </w:p>
        </w:tc>
        <w:tc>
          <w:tcPr>
            <w:tcW w:w="1489" w:type="dxa"/>
            <w:tcBorders>
              <w:left w:val="nil"/>
              <w:right w:val="nil"/>
            </w:tcBorders>
            <w:vAlign w:val="bottom"/>
          </w:tcPr>
          <w:p w14:paraId="0C9AF9EE" w14:textId="1DD78DDA" w:rsidR="00F66FF6" w:rsidRPr="004C5D73" w:rsidRDefault="00D27987" w:rsidP="00E623DC">
            <w:pPr>
              <w:pStyle w:val="a"/>
              <w:tabs>
                <w:tab w:val="left" w:pos="322"/>
                <w:tab w:val="decimal" w:pos="1204"/>
              </w:tabs>
              <w:ind w:right="-72" w:hanging="28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75087A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886</w:t>
            </w:r>
          </w:p>
        </w:tc>
      </w:tr>
      <w:tr w:rsidR="00F66FF6" w:rsidRPr="004C5D73" w14:paraId="7C40B3B2" w14:textId="77777777" w:rsidTr="00022691">
        <w:trPr>
          <w:trHeight w:val="117"/>
        </w:trPr>
        <w:tc>
          <w:tcPr>
            <w:tcW w:w="6622" w:type="dxa"/>
            <w:tcBorders>
              <w:left w:val="nil"/>
              <w:right w:val="nil"/>
            </w:tcBorders>
          </w:tcPr>
          <w:p w14:paraId="00E448B1" w14:textId="38C4ADC0" w:rsidR="00F66FF6" w:rsidRPr="004C5D73" w:rsidRDefault="00F66FF6" w:rsidP="00F66FF6">
            <w:pPr>
              <w:ind w:left="460" w:right="-43"/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cs/>
              </w:rPr>
              <w:t>ค่าใช้จ่ายในการดำเนินงาน</w:t>
            </w:r>
            <w:r w:rsidR="008E72CD" w:rsidRPr="004C5D73">
              <w:rPr>
                <w:rFonts w:ascii="Browallia New" w:eastAsia="Helvetica Neue" w:hAnsi="Browallia New" w:cs="Browallia New" w:hint="cs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488" w:type="dxa"/>
            <w:tcBorders>
              <w:left w:val="nil"/>
              <w:right w:val="nil"/>
            </w:tcBorders>
            <w:vAlign w:val="bottom"/>
          </w:tcPr>
          <w:p w14:paraId="50C54F32" w14:textId="7481B5A1" w:rsidR="00F66FF6" w:rsidRPr="004C5D73" w:rsidRDefault="00D27987" w:rsidP="00E623DC">
            <w:pPr>
              <w:pStyle w:val="a"/>
              <w:tabs>
                <w:tab w:val="left" w:pos="322"/>
                <w:tab w:val="decimal" w:pos="1204"/>
              </w:tabs>
              <w:ind w:right="-72" w:hanging="28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249</w:t>
            </w:r>
            <w:r w:rsidR="0075087A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543</w:t>
            </w:r>
          </w:p>
        </w:tc>
        <w:tc>
          <w:tcPr>
            <w:tcW w:w="1489" w:type="dxa"/>
            <w:tcBorders>
              <w:left w:val="nil"/>
              <w:right w:val="nil"/>
            </w:tcBorders>
            <w:vAlign w:val="bottom"/>
          </w:tcPr>
          <w:p w14:paraId="3C7C010A" w14:textId="7C7081B2" w:rsidR="00F66FF6" w:rsidRPr="004C5D73" w:rsidRDefault="00D27987" w:rsidP="00E623DC">
            <w:pPr>
              <w:pStyle w:val="a"/>
              <w:tabs>
                <w:tab w:val="left" w:pos="322"/>
                <w:tab w:val="decimal" w:pos="1204"/>
              </w:tabs>
              <w:ind w:right="-72" w:hanging="28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278</w:t>
            </w:r>
            <w:r w:rsidR="0075087A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611</w:t>
            </w:r>
          </w:p>
        </w:tc>
      </w:tr>
      <w:tr w:rsidR="00F66FF6" w:rsidRPr="004C5D73" w14:paraId="126DB4C7" w14:textId="77777777" w:rsidTr="00022691">
        <w:trPr>
          <w:trHeight w:val="117"/>
        </w:trPr>
        <w:tc>
          <w:tcPr>
            <w:tcW w:w="6622" w:type="dxa"/>
            <w:tcBorders>
              <w:left w:val="nil"/>
              <w:right w:val="nil"/>
            </w:tcBorders>
            <w:vAlign w:val="center"/>
          </w:tcPr>
          <w:p w14:paraId="103680D4" w14:textId="77777777" w:rsidR="00F66FF6" w:rsidRPr="004C5D73" w:rsidRDefault="00F66FF6" w:rsidP="00F66FF6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88" w:type="dxa"/>
            <w:tcBorders>
              <w:left w:val="nil"/>
              <w:right w:val="nil"/>
            </w:tcBorders>
            <w:vAlign w:val="bottom"/>
          </w:tcPr>
          <w:p w14:paraId="15F8FBF1" w14:textId="77777777" w:rsidR="00F66FF6" w:rsidRPr="004C5D73" w:rsidRDefault="00F66FF6" w:rsidP="00E623DC">
            <w:pPr>
              <w:pStyle w:val="a"/>
              <w:tabs>
                <w:tab w:val="left" w:pos="322"/>
                <w:tab w:val="decimal" w:pos="1204"/>
              </w:tabs>
              <w:ind w:right="-72" w:hanging="28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th-TH"/>
              </w:rPr>
            </w:pPr>
          </w:p>
        </w:tc>
        <w:tc>
          <w:tcPr>
            <w:tcW w:w="1489" w:type="dxa"/>
            <w:tcBorders>
              <w:left w:val="nil"/>
              <w:right w:val="nil"/>
            </w:tcBorders>
            <w:vAlign w:val="bottom"/>
          </w:tcPr>
          <w:p w14:paraId="0BE60580" w14:textId="77777777" w:rsidR="00F66FF6" w:rsidRPr="004C5D73" w:rsidRDefault="00F66FF6" w:rsidP="00E623DC">
            <w:pPr>
              <w:pStyle w:val="a"/>
              <w:tabs>
                <w:tab w:val="left" w:pos="322"/>
                <w:tab w:val="decimal" w:pos="1204"/>
              </w:tabs>
              <w:ind w:right="-72" w:hanging="28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th-TH"/>
              </w:rPr>
            </w:pPr>
          </w:p>
        </w:tc>
      </w:tr>
      <w:tr w:rsidR="00F66FF6" w:rsidRPr="004C5D73" w14:paraId="1C783AAF" w14:textId="77777777" w:rsidTr="00022691">
        <w:trPr>
          <w:trHeight w:val="117"/>
        </w:trPr>
        <w:tc>
          <w:tcPr>
            <w:tcW w:w="6622" w:type="dxa"/>
            <w:tcBorders>
              <w:left w:val="nil"/>
              <w:right w:val="nil"/>
            </w:tcBorders>
          </w:tcPr>
          <w:p w14:paraId="4E20D8DD" w14:textId="4B7014B4" w:rsidR="00F66FF6" w:rsidRPr="004C5D73" w:rsidRDefault="00F66FF6" w:rsidP="00F66FF6">
            <w:pPr>
              <w:widowControl w:val="0"/>
              <w:ind w:left="176" w:right="6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88" w:type="dxa"/>
            <w:tcBorders>
              <w:left w:val="nil"/>
              <w:right w:val="nil"/>
            </w:tcBorders>
            <w:vAlign w:val="bottom"/>
          </w:tcPr>
          <w:p w14:paraId="5D2C676E" w14:textId="77777777" w:rsidR="00F66FF6" w:rsidRPr="004C5D73" w:rsidRDefault="00F66FF6" w:rsidP="00E623DC">
            <w:pPr>
              <w:pStyle w:val="a"/>
              <w:tabs>
                <w:tab w:val="left" w:pos="322"/>
                <w:tab w:val="decimal" w:pos="1204"/>
              </w:tabs>
              <w:ind w:right="-72" w:hanging="28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th-TH"/>
              </w:rPr>
            </w:pPr>
          </w:p>
        </w:tc>
        <w:tc>
          <w:tcPr>
            <w:tcW w:w="1489" w:type="dxa"/>
            <w:tcBorders>
              <w:left w:val="nil"/>
              <w:right w:val="nil"/>
            </w:tcBorders>
            <w:vAlign w:val="bottom"/>
          </w:tcPr>
          <w:p w14:paraId="0B88DC4D" w14:textId="77777777" w:rsidR="00F66FF6" w:rsidRPr="004C5D73" w:rsidRDefault="00F66FF6" w:rsidP="00E623DC">
            <w:pPr>
              <w:pStyle w:val="a"/>
              <w:tabs>
                <w:tab w:val="left" w:pos="322"/>
                <w:tab w:val="decimal" w:pos="1204"/>
              </w:tabs>
              <w:ind w:right="-72" w:hanging="28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th-TH"/>
              </w:rPr>
            </w:pPr>
          </w:p>
        </w:tc>
      </w:tr>
      <w:tr w:rsidR="00F66FF6" w:rsidRPr="004C5D73" w14:paraId="7207533F" w14:textId="77777777" w:rsidTr="00022691">
        <w:trPr>
          <w:trHeight w:val="117"/>
        </w:trPr>
        <w:tc>
          <w:tcPr>
            <w:tcW w:w="6622" w:type="dxa"/>
            <w:tcBorders>
              <w:left w:val="nil"/>
              <w:right w:val="nil"/>
            </w:tcBorders>
          </w:tcPr>
          <w:p w14:paraId="6214E4F3" w14:textId="5C931E93" w:rsidR="00F66FF6" w:rsidRPr="004C5D73" w:rsidRDefault="008E72CD" w:rsidP="00F66FF6">
            <w:pPr>
              <w:ind w:left="460" w:right="-4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cs/>
              </w:rPr>
              <w:t>ค่าใช้จ่ายในการดำเนินงาน</w:t>
            </w:r>
            <w:r w:rsidRPr="004C5D73">
              <w:rPr>
                <w:rFonts w:ascii="Browallia New" w:eastAsia="Helvetica Neue" w:hAnsi="Browallia New" w:cs="Browallia New" w:hint="cs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488" w:type="dxa"/>
            <w:tcBorders>
              <w:left w:val="nil"/>
              <w:right w:val="nil"/>
            </w:tcBorders>
            <w:vAlign w:val="bottom"/>
          </w:tcPr>
          <w:p w14:paraId="56A02800" w14:textId="41BF5657" w:rsidR="00F66FF6" w:rsidRPr="004C5D73" w:rsidRDefault="00D27987" w:rsidP="00E623DC">
            <w:pPr>
              <w:pStyle w:val="a"/>
              <w:tabs>
                <w:tab w:val="left" w:pos="322"/>
                <w:tab w:val="decimal" w:pos="1204"/>
              </w:tabs>
              <w:ind w:right="-72" w:hanging="28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</w:t>
            </w:r>
            <w:r w:rsidR="0075087A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813</w:t>
            </w:r>
          </w:p>
        </w:tc>
        <w:tc>
          <w:tcPr>
            <w:tcW w:w="1489" w:type="dxa"/>
            <w:tcBorders>
              <w:left w:val="nil"/>
              <w:right w:val="nil"/>
            </w:tcBorders>
            <w:vAlign w:val="bottom"/>
          </w:tcPr>
          <w:p w14:paraId="592B6D27" w14:textId="6FE324D8" w:rsidR="00F66FF6" w:rsidRPr="004C5D73" w:rsidRDefault="00D27987" w:rsidP="00E623DC">
            <w:pPr>
              <w:pStyle w:val="a"/>
              <w:tabs>
                <w:tab w:val="left" w:pos="322"/>
                <w:tab w:val="decimal" w:pos="1204"/>
              </w:tabs>
              <w:ind w:right="-72" w:hanging="28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</w:t>
            </w:r>
            <w:r w:rsidR="0075087A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th-TH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267</w:t>
            </w:r>
          </w:p>
        </w:tc>
      </w:tr>
    </w:tbl>
    <w:p w14:paraId="47FBF120" w14:textId="0F088D73" w:rsidR="00617624" w:rsidRPr="004C5D73" w:rsidRDefault="00617624">
      <w:pPr>
        <w:rPr>
          <w:rFonts w:ascii="Browallia New" w:eastAsia="MS Mincho" w:hAnsi="Browallia New" w:cs="Browallia New"/>
          <w:color w:val="000000"/>
          <w:sz w:val="26"/>
          <w:szCs w:val="26"/>
          <w:lang w:val="en-GB"/>
        </w:rPr>
      </w:pPr>
    </w:p>
    <w:p w14:paraId="78271975" w14:textId="3967FE75" w:rsidR="004A5728" w:rsidRPr="004C5D73" w:rsidRDefault="00617624">
      <w:pPr>
        <w:rPr>
          <w:rFonts w:ascii="Browallia New" w:eastAsia="MS Mincho" w:hAnsi="Browallia New" w:cs="Browallia New"/>
          <w:color w:val="000000"/>
          <w:sz w:val="26"/>
          <w:szCs w:val="26"/>
          <w:cs/>
          <w:lang w:val="en-GB"/>
        </w:rPr>
      </w:pPr>
      <w:r w:rsidRPr="004C5D73">
        <w:rPr>
          <w:rFonts w:ascii="Browallia New" w:eastAsia="MS Mincho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9599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6622"/>
        <w:gridCol w:w="1488"/>
        <w:gridCol w:w="1489"/>
      </w:tblGrid>
      <w:tr w:rsidR="000C3606" w:rsidRPr="004C5D73" w14:paraId="683890FA" w14:textId="77777777" w:rsidTr="00BD7D6D">
        <w:trPr>
          <w:trHeight w:val="20"/>
        </w:trPr>
        <w:tc>
          <w:tcPr>
            <w:tcW w:w="6622" w:type="dxa"/>
            <w:tcBorders>
              <w:top w:val="nil"/>
              <w:left w:val="nil"/>
              <w:right w:val="nil"/>
            </w:tcBorders>
            <w:vAlign w:val="bottom"/>
          </w:tcPr>
          <w:p w14:paraId="6A69996A" w14:textId="77777777" w:rsidR="000C3606" w:rsidRPr="004C5D73" w:rsidRDefault="000C3606" w:rsidP="001A783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977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2F78C2" w14:textId="0F66A9C7" w:rsidR="000C3606" w:rsidRPr="004C5D73" w:rsidRDefault="000C3606" w:rsidP="001A783E">
            <w:pPr>
              <w:pStyle w:val="a"/>
              <w:tabs>
                <w:tab w:val="decimal" w:pos="1204"/>
              </w:tabs>
              <w:ind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66FF6" w:rsidRPr="004C5D73" w14:paraId="1E831944" w14:textId="77777777" w:rsidTr="00641270">
        <w:trPr>
          <w:trHeight w:val="20"/>
        </w:trPr>
        <w:tc>
          <w:tcPr>
            <w:tcW w:w="6622" w:type="dxa"/>
            <w:tcBorders>
              <w:top w:val="nil"/>
              <w:left w:val="nil"/>
              <w:right w:val="nil"/>
            </w:tcBorders>
            <w:vAlign w:val="bottom"/>
          </w:tcPr>
          <w:p w14:paraId="5D1EB33D" w14:textId="77777777" w:rsidR="00F66FF6" w:rsidRPr="004C5D73" w:rsidRDefault="00F66FF6" w:rsidP="00F66FF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CF24FD" w14:textId="49E7C8B4" w:rsidR="00F66FF6" w:rsidRPr="004C5D73" w:rsidRDefault="00F66FF6" w:rsidP="00F66FF6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CB0B74" w14:textId="1CD1AA33" w:rsidR="00F66FF6" w:rsidRPr="004C5D73" w:rsidRDefault="00F66FF6" w:rsidP="00F66FF6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F66FF6" w:rsidRPr="004C5D73" w14:paraId="1457DE92" w14:textId="77777777" w:rsidTr="00641270">
        <w:trPr>
          <w:trHeight w:val="20"/>
        </w:trPr>
        <w:tc>
          <w:tcPr>
            <w:tcW w:w="6622" w:type="dxa"/>
            <w:tcBorders>
              <w:top w:val="nil"/>
              <w:left w:val="nil"/>
              <w:right w:val="nil"/>
            </w:tcBorders>
            <w:vAlign w:val="bottom"/>
          </w:tcPr>
          <w:p w14:paraId="266CFB0E" w14:textId="77777777" w:rsidR="00F66FF6" w:rsidRPr="004C5D73" w:rsidRDefault="00F66FF6" w:rsidP="00F66FF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8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DE80826" w14:textId="2FF7DE07" w:rsidR="00F66FF6" w:rsidRPr="004C5D73" w:rsidRDefault="00F66FF6" w:rsidP="00F66FF6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8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8D7F43" w14:textId="48C9C90B" w:rsidR="00F66FF6" w:rsidRPr="004C5D73" w:rsidRDefault="00F66FF6" w:rsidP="00F66FF6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F66FF6" w:rsidRPr="004C5D73" w14:paraId="6B4DB341" w14:textId="77777777" w:rsidTr="00641270">
        <w:trPr>
          <w:trHeight w:val="20"/>
        </w:trPr>
        <w:tc>
          <w:tcPr>
            <w:tcW w:w="6622" w:type="dxa"/>
            <w:tcBorders>
              <w:top w:val="nil"/>
              <w:left w:val="nil"/>
              <w:right w:val="nil"/>
            </w:tcBorders>
            <w:vAlign w:val="bottom"/>
          </w:tcPr>
          <w:p w14:paraId="0A02477B" w14:textId="77777777" w:rsidR="00F66FF6" w:rsidRPr="004C5D73" w:rsidRDefault="00F66FF6" w:rsidP="00F66FF6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7CF541" w14:textId="77777777" w:rsidR="00F66FF6" w:rsidRPr="004C5D73" w:rsidRDefault="00F66FF6" w:rsidP="00F66FF6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D9819A" w14:textId="77777777" w:rsidR="00F66FF6" w:rsidRPr="004C5D73" w:rsidRDefault="00F66FF6" w:rsidP="00F66FF6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F66FF6" w:rsidRPr="004C5D73" w14:paraId="7BC59214" w14:textId="77777777" w:rsidTr="00B4676B">
        <w:trPr>
          <w:trHeight w:val="20"/>
        </w:trPr>
        <w:tc>
          <w:tcPr>
            <w:tcW w:w="6622" w:type="dxa"/>
            <w:tcBorders>
              <w:top w:val="nil"/>
              <w:left w:val="nil"/>
              <w:right w:val="nil"/>
            </w:tcBorders>
            <w:vAlign w:val="center"/>
          </w:tcPr>
          <w:p w14:paraId="1EE2BB4D" w14:textId="77777777" w:rsidR="00F66FF6" w:rsidRPr="004C5D73" w:rsidRDefault="00F66FF6" w:rsidP="00F66FF6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vAlign w:val="center"/>
          </w:tcPr>
          <w:p w14:paraId="7B384805" w14:textId="77777777" w:rsidR="00F66FF6" w:rsidRPr="004C5D73" w:rsidRDefault="00F66FF6" w:rsidP="00F66FF6">
            <w:pPr>
              <w:pStyle w:val="a"/>
              <w:tabs>
                <w:tab w:val="left" w:pos="322"/>
                <w:tab w:val="decimal" w:pos="1204"/>
              </w:tabs>
              <w:ind w:right="-72" w:hanging="28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th-TH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center"/>
          </w:tcPr>
          <w:p w14:paraId="392FD9DC" w14:textId="77777777" w:rsidR="00F66FF6" w:rsidRPr="004C5D73" w:rsidRDefault="00F66FF6" w:rsidP="00F66FF6">
            <w:pPr>
              <w:pStyle w:val="a"/>
              <w:tabs>
                <w:tab w:val="left" w:pos="322"/>
                <w:tab w:val="decimal" w:pos="1204"/>
              </w:tabs>
              <w:ind w:right="-72" w:hanging="28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th-TH"/>
              </w:rPr>
            </w:pPr>
          </w:p>
        </w:tc>
      </w:tr>
      <w:tr w:rsidR="00F66FF6" w:rsidRPr="004C5D73" w14:paraId="4ED2CC12" w14:textId="77777777" w:rsidTr="00B4676B">
        <w:trPr>
          <w:trHeight w:val="20"/>
        </w:trPr>
        <w:tc>
          <w:tcPr>
            <w:tcW w:w="6622" w:type="dxa"/>
            <w:tcBorders>
              <w:top w:val="nil"/>
              <w:left w:val="nil"/>
              <w:right w:val="nil"/>
            </w:tcBorders>
          </w:tcPr>
          <w:p w14:paraId="3239FF99" w14:textId="0238B65B" w:rsidR="00F66FF6" w:rsidRPr="004C5D73" w:rsidRDefault="00F66FF6" w:rsidP="00F66FF6">
            <w:pPr>
              <w:widowControl w:val="0"/>
              <w:ind w:left="176" w:right="6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</w:tcPr>
          <w:p w14:paraId="760F5F2E" w14:textId="77777777" w:rsidR="00F66FF6" w:rsidRPr="004C5D73" w:rsidRDefault="00F66FF6" w:rsidP="00F66FF6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46C3564E" w14:textId="7B4AA6A0" w:rsidR="00F66FF6" w:rsidRPr="004C5D73" w:rsidRDefault="00F66FF6" w:rsidP="00F66FF6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th-TH"/>
              </w:rPr>
            </w:pPr>
          </w:p>
        </w:tc>
      </w:tr>
      <w:tr w:rsidR="00F66FF6" w:rsidRPr="004C5D73" w14:paraId="75BF959F" w14:textId="77777777" w:rsidTr="00022691">
        <w:trPr>
          <w:trHeight w:val="20"/>
        </w:trPr>
        <w:tc>
          <w:tcPr>
            <w:tcW w:w="6622" w:type="dxa"/>
            <w:tcBorders>
              <w:top w:val="nil"/>
              <w:left w:val="nil"/>
              <w:right w:val="nil"/>
            </w:tcBorders>
          </w:tcPr>
          <w:p w14:paraId="07EBB14C" w14:textId="42E6314C" w:rsidR="00F66FF6" w:rsidRPr="004C5D73" w:rsidRDefault="00F66FF6" w:rsidP="00F66FF6">
            <w:pPr>
              <w:ind w:left="460" w:right="-4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cs/>
              </w:rPr>
              <w:t>รายได้จากการลงทุนสิทธิ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vAlign w:val="bottom"/>
          </w:tcPr>
          <w:p w14:paraId="77FD7384" w14:textId="585733EB" w:rsidR="00F66FF6" w:rsidRPr="004C5D73" w:rsidRDefault="00D27987" w:rsidP="00022691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580</w:t>
            </w:r>
            <w:r w:rsidR="0075087A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951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bottom"/>
          </w:tcPr>
          <w:p w14:paraId="51459706" w14:textId="5B697BE3" w:rsidR="00F66FF6" w:rsidRPr="004C5D73" w:rsidRDefault="00D27987" w:rsidP="00022691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607</w:t>
            </w:r>
            <w:r w:rsidR="00F66FF6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357</w:t>
            </w:r>
          </w:p>
        </w:tc>
      </w:tr>
      <w:tr w:rsidR="00F66FF6" w:rsidRPr="004C5D73" w14:paraId="4886A6D3" w14:textId="77777777" w:rsidTr="00022691">
        <w:trPr>
          <w:trHeight w:val="20"/>
        </w:trPr>
        <w:tc>
          <w:tcPr>
            <w:tcW w:w="6622" w:type="dxa"/>
            <w:tcBorders>
              <w:top w:val="nil"/>
              <w:left w:val="nil"/>
              <w:right w:val="nil"/>
            </w:tcBorders>
          </w:tcPr>
          <w:p w14:paraId="1C7B4012" w14:textId="77777777" w:rsidR="00F66FF6" w:rsidRPr="004C5D73" w:rsidRDefault="00F66FF6" w:rsidP="00F66FF6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vAlign w:val="bottom"/>
          </w:tcPr>
          <w:p w14:paraId="3F55A2B8" w14:textId="77777777" w:rsidR="00F66FF6" w:rsidRPr="004C5D73" w:rsidRDefault="00F66FF6" w:rsidP="00022691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bottom"/>
          </w:tcPr>
          <w:p w14:paraId="53503ED0" w14:textId="77777777" w:rsidR="00F66FF6" w:rsidRPr="004C5D73" w:rsidRDefault="00F66FF6" w:rsidP="00022691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</w:tr>
      <w:tr w:rsidR="00F66FF6" w:rsidRPr="004C5D73" w14:paraId="33912225" w14:textId="77777777" w:rsidTr="00022691">
        <w:trPr>
          <w:trHeight w:val="20"/>
        </w:trPr>
        <w:tc>
          <w:tcPr>
            <w:tcW w:w="6622" w:type="dxa"/>
            <w:tcBorders>
              <w:top w:val="nil"/>
              <w:left w:val="nil"/>
              <w:right w:val="nil"/>
            </w:tcBorders>
          </w:tcPr>
          <w:p w14:paraId="51DBE9CD" w14:textId="5820AF33" w:rsidR="00F66FF6" w:rsidRPr="004C5D73" w:rsidRDefault="00F66FF6" w:rsidP="00F66FF6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vAlign w:val="bottom"/>
          </w:tcPr>
          <w:p w14:paraId="7CA52CD1" w14:textId="77777777" w:rsidR="00F66FF6" w:rsidRPr="004C5D73" w:rsidRDefault="00F66FF6" w:rsidP="00022691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bottom"/>
          </w:tcPr>
          <w:p w14:paraId="67B55BD6" w14:textId="77777777" w:rsidR="00F66FF6" w:rsidRPr="004C5D73" w:rsidRDefault="00F66FF6" w:rsidP="00022691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th-TH"/>
              </w:rPr>
            </w:pPr>
          </w:p>
        </w:tc>
      </w:tr>
      <w:tr w:rsidR="00F66FF6" w:rsidRPr="004C5D73" w14:paraId="4F5F082C" w14:textId="77777777" w:rsidTr="00022691">
        <w:trPr>
          <w:trHeight w:val="20"/>
        </w:trPr>
        <w:tc>
          <w:tcPr>
            <w:tcW w:w="6622" w:type="dxa"/>
            <w:tcBorders>
              <w:top w:val="nil"/>
              <w:left w:val="nil"/>
              <w:right w:val="nil"/>
            </w:tcBorders>
            <w:vAlign w:val="center"/>
          </w:tcPr>
          <w:p w14:paraId="61D7B384" w14:textId="6970D3EB" w:rsidR="00F66FF6" w:rsidRPr="004C5D73" w:rsidRDefault="00F66FF6" w:rsidP="00F66FF6">
            <w:pPr>
              <w:ind w:left="460" w:right="-43"/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cs/>
              </w:rPr>
              <w:t>รายได้จากการลงทุนสิทธิ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vAlign w:val="bottom"/>
          </w:tcPr>
          <w:p w14:paraId="2B0EB322" w14:textId="5AED386C" w:rsidR="00F66FF6" w:rsidRPr="004C5D73" w:rsidRDefault="00D27987" w:rsidP="00022691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310</w:t>
            </w:r>
            <w:r w:rsidR="0075087A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723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bottom"/>
          </w:tcPr>
          <w:p w14:paraId="6DFAF392" w14:textId="11A4F1EC" w:rsidR="00F66FF6" w:rsidRPr="004C5D73" w:rsidRDefault="00D27987" w:rsidP="00022691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411</w:t>
            </w:r>
            <w:r w:rsidR="00F66FF6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753</w:t>
            </w:r>
          </w:p>
        </w:tc>
      </w:tr>
      <w:tr w:rsidR="00F66FF6" w:rsidRPr="004C5D73" w14:paraId="1B595997" w14:textId="77777777" w:rsidTr="00022691">
        <w:trPr>
          <w:trHeight w:val="20"/>
        </w:trPr>
        <w:tc>
          <w:tcPr>
            <w:tcW w:w="6622" w:type="dxa"/>
            <w:tcBorders>
              <w:top w:val="nil"/>
              <w:left w:val="nil"/>
              <w:right w:val="nil"/>
            </w:tcBorders>
            <w:vAlign w:val="bottom"/>
          </w:tcPr>
          <w:p w14:paraId="0BC95BA0" w14:textId="471B50E8" w:rsidR="00F66FF6" w:rsidRPr="004C5D73" w:rsidRDefault="00F66FF6" w:rsidP="00F66FF6">
            <w:pPr>
              <w:ind w:left="460" w:right="-43"/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cs/>
              </w:rPr>
              <w:t>ผลกำไร(ขาดทุน</w:t>
            </w:r>
            <w:r w:rsidRPr="004C5D73">
              <w:rPr>
                <w:rFonts w:ascii="Browallia New" w:eastAsia="Helvetica Neue" w:hAnsi="Browallia New" w:cs="Browallia New"/>
                <w:color w:val="000000"/>
                <w:sz w:val="26"/>
                <w:szCs w:val="26"/>
              </w:rPr>
              <w:t>)</w:t>
            </w:r>
            <w:r w:rsidRPr="004C5D73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cs/>
              </w:rPr>
              <w:t>สุทธิจากเงินลงทุน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vAlign w:val="bottom"/>
          </w:tcPr>
          <w:p w14:paraId="46CCC238" w14:textId="1D139D49" w:rsidR="00F66FF6" w:rsidRPr="004C5D73" w:rsidRDefault="0075087A" w:rsidP="00022691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610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bottom"/>
          </w:tcPr>
          <w:p w14:paraId="3843C7EB" w14:textId="6B681C2C" w:rsidR="00F66FF6" w:rsidRPr="004C5D73" w:rsidRDefault="00F66FF6" w:rsidP="00022691">
            <w:pPr>
              <w:pStyle w:val="a"/>
              <w:tabs>
                <w:tab w:val="left" w:pos="322"/>
                <w:tab w:val="decimal" w:pos="1204"/>
              </w:tabs>
              <w:ind w:right="-72" w:hanging="28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398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F66FF6" w:rsidRPr="004C5D73" w14:paraId="3224DEDF" w14:textId="77777777" w:rsidTr="00022691">
        <w:trPr>
          <w:trHeight w:val="20"/>
        </w:trPr>
        <w:tc>
          <w:tcPr>
            <w:tcW w:w="6622" w:type="dxa"/>
            <w:tcBorders>
              <w:top w:val="nil"/>
              <w:left w:val="nil"/>
              <w:right w:val="nil"/>
            </w:tcBorders>
          </w:tcPr>
          <w:p w14:paraId="4DCEB9D1" w14:textId="40AB7682" w:rsidR="00F66FF6" w:rsidRPr="004C5D73" w:rsidRDefault="00F66FF6" w:rsidP="00F66FF6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vAlign w:val="bottom"/>
          </w:tcPr>
          <w:p w14:paraId="0EBB571A" w14:textId="77777777" w:rsidR="00F66FF6" w:rsidRPr="004C5D73" w:rsidRDefault="00F66FF6" w:rsidP="00022691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bottom"/>
          </w:tcPr>
          <w:p w14:paraId="4409418F" w14:textId="157EE888" w:rsidR="00F66FF6" w:rsidRPr="004C5D73" w:rsidRDefault="00F66FF6" w:rsidP="00022691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th-TH"/>
              </w:rPr>
            </w:pPr>
          </w:p>
        </w:tc>
      </w:tr>
      <w:tr w:rsidR="00F66FF6" w:rsidRPr="004C5D73" w14:paraId="489AB96F" w14:textId="77777777" w:rsidTr="00022691">
        <w:trPr>
          <w:trHeight w:val="20"/>
        </w:trPr>
        <w:tc>
          <w:tcPr>
            <w:tcW w:w="6622" w:type="dxa"/>
            <w:tcBorders>
              <w:top w:val="nil"/>
              <w:left w:val="nil"/>
              <w:right w:val="nil"/>
            </w:tcBorders>
          </w:tcPr>
          <w:p w14:paraId="0E5DFE3B" w14:textId="39496EA1" w:rsidR="00F66FF6" w:rsidRPr="004C5D73" w:rsidRDefault="00F66FF6" w:rsidP="00F66FF6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vAlign w:val="bottom"/>
          </w:tcPr>
          <w:p w14:paraId="46EEC585" w14:textId="77777777" w:rsidR="00F66FF6" w:rsidRPr="004C5D73" w:rsidRDefault="00F66FF6" w:rsidP="00022691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bottom"/>
          </w:tcPr>
          <w:p w14:paraId="511C5FF9" w14:textId="77777777" w:rsidR="00F66FF6" w:rsidRPr="004C5D73" w:rsidRDefault="00F66FF6" w:rsidP="00022691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th-TH"/>
              </w:rPr>
            </w:pPr>
          </w:p>
        </w:tc>
      </w:tr>
      <w:tr w:rsidR="00F66FF6" w:rsidRPr="004C5D73" w14:paraId="5C7C2334" w14:textId="77777777" w:rsidTr="00022691">
        <w:trPr>
          <w:trHeight w:val="20"/>
        </w:trPr>
        <w:tc>
          <w:tcPr>
            <w:tcW w:w="6622" w:type="dxa"/>
            <w:tcBorders>
              <w:top w:val="nil"/>
              <w:left w:val="nil"/>
              <w:right w:val="nil"/>
            </w:tcBorders>
          </w:tcPr>
          <w:p w14:paraId="0EF9A70F" w14:textId="5C09FB91" w:rsidR="00F66FF6" w:rsidRPr="004C5D73" w:rsidRDefault="00F66FF6" w:rsidP="00F66FF6">
            <w:pPr>
              <w:widowControl w:val="0"/>
              <w:ind w:left="176" w:right="6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vAlign w:val="bottom"/>
          </w:tcPr>
          <w:p w14:paraId="1A8A9F20" w14:textId="77777777" w:rsidR="00F66FF6" w:rsidRPr="004C5D73" w:rsidRDefault="00F66FF6" w:rsidP="00022691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bottom"/>
          </w:tcPr>
          <w:p w14:paraId="53075CB3" w14:textId="77777777" w:rsidR="00F66FF6" w:rsidRPr="004C5D73" w:rsidRDefault="00F66FF6" w:rsidP="00022691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th-TH"/>
              </w:rPr>
            </w:pPr>
          </w:p>
        </w:tc>
      </w:tr>
      <w:tr w:rsidR="00F66FF6" w:rsidRPr="004C5D73" w14:paraId="3A907E7A" w14:textId="77777777" w:rsidTr="00022691">
        <w:trPr>
          <w:trHeight w:val="20"/>
        </w:trPr>
        <w:tc>
          <w:tcPr>
            <w:tcW w:w="6622" w:type="dxa"/>
            <w:tcBorders>
              <w:top w:val="nil"/>
              <w:left w:val="nil"/>
              <w:right w:val="nil"/>
            </w:tcBorders>
          </w:tcPr>
          <w:p w14:paraId="7926543E" w14:textId="2F3A6545" w:rsidR="00F66FF6" w:rsidRPr="004C5D73" w:rsidRDefault="008E72CD" w:rsidP="00F66FF6">
            <w:pPr>
              <w:ind w:left="460" w:right="-4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cs/>
              </w:rPr>
              <w:t>ค่าใช้จ่ายในการดำเนินงาน</w:t>
            </w:r>
            <w:r w:rsidRPr="004C5D73">
              <w:rPr>
                <w:rFonts w:ascii="Browallia New" w:eastAsia="Helvetica Neue" w:hAnsi="Browallia New" w:cs="Browallia New" w:hint="cs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vAlign w:val="bottom"/>
          </w:tcPr>
          <w:p w14:paraId="4E7AD46B" w14:textId="08E746B0" w:rsidR="00F66FF6" w:rsidRPr="004C5D73" w:rsidRDefault="00D27987" w:rsidP="00022691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115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bottom"/>
          </w:tcPr>
          <w:p w14:paraId="5933FD7D" w14:textId="10D7E8C1" w:rsidR="00F66FF6" w:rsidRPr="004C5D73" w:rsidRDefault="00D27987" w:rsidP="00022691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</w:t>
            </w:r>
          </w:p>
        </w:tc>
      </w:tr>
      <w:tr w:rsidR="00F66FF6" w:rsidRPr="004C5D73" w14:paraId="0270D71E" w14:textId="77777777" w:rsidTr="00022691">
        <w:trPr>
          <w:trHeight w:val="20"/>
        </w:trPr>
        <w:tc>
          <w:tcPr>
            <w:tcW w:w="6622" w:type="dxa"/>
            <w:tcBorders>
              <w:top w:val="nil"/>
              <w:left w:val="nil"/>
              <w:right w:val="nil"/>
            </w:tcBorders>
          </w:tcPr>
          <w:p w14:paraId="5C8F7357" w14:textId="77777777" w:rsidR="00F66FF6" w:rsidRPr="004C5D73" w:rsidRDefault="00F66FF6" w:rsidP="00F66FF6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vAlign w:val="bottom"/>
          </w:tcPr>
          <w:p w14:paraId="0648BFE1" w14:textId="77777777" w:rsidR="00F66FF6" w:rsidRPr="004C5D73" w:rsidRDefault="00F66FF6" w:rsidP="00022691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bottom"/>
          </w:tcPr>
          <w:p w14:paraId="2FF5C41A" w14:textId="77777777" w:rsidR="00F66FF6" w:rsidRPr="004C5D73" w:rsidRDefault="00F66FF6" w:rsidP="00022691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66FF6" w:rsidRPr="004C5D73" w14:paraId="78F1E9DE" w14:textId="77777777" w:rsidTr="00022691">
        <w:trPr>
          <w:trHeight w:val="20"/>
        </w:trPr>
        <w:tc>
          <w:tcPr>
            <w:tcW w:w="6622" w:type="dxa"/>
            <w:tcBorders>
              <w:top w:val="nil"/>
              <w:left w:val="nil"/>
              <w:right w:val="nil"/>
            </w:tcBorders>
          </w:tcPr>
          <w:p w14:paraId="3731990F" w14:textId="73A5D039" w:rsidR="00F66FF6" w:rsidRPr="004C5D73" w:rsidRDefault="00F66FF6" w:rsidP="00F66FF6">
            <w:pPr>
              <w:widowControl w:val="0"/>
              <w:ind w:left="176" w:right="6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vAlign w:val="bottom"/>
          </w:tcPr>
          <w:p w14:paraId="04C9B32A" w14:textId="77777777" w:rsidR="00F66FF6" w:rsidRPr="004C5D73" w:rsidRDefault="00F66FF6" w:rsidP="00022691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bottom"/>
          </w:tcPr>
          <w:p w14:paraId="48EAF626" w14:textId="77777777" w:rsidR="00F66FF6" w:rsidRPr="004C5D73" w:rsidRDefault="00F66FF6" w:rsidP="00022691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66FF6" w:rsidRPr="004C5D73" w14:paraId="5D466163" w14:textId="77777777" w:rsidTr="00022691">
        <w:trPr>
          <w:trHeight w:val="20"/>
        </w:trPr>
        <w:tc>
          <w:tcPr>
            <w:tcW w:w="6622" w:type="dxa"/>
            <w:tcBorders>
              <w:top w:val="nil"/>
              <w:left w:val="nil"/>
              <w:right w:val="nil"/>
            </w:tcBorders>
          </w:tcPr>
          <w:p w14:paraId="7AD1F191" w14:textId="553D4B43" w:rsidR="00F66FF6" w:rsidRPr="004C5D73" w:rsidRDefault="008E72CD" w:rsidP="00F66FF6">
            <w:pPr>
              <w:ind w:left="460" w:right="-4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cs/>
              </w:rPr>
              <w:t>ค่าใช้จ่ายในการดำเนินงาน</w:t>
            </w:r>
            <w:r w:rsidRPr="004C5D73">
              <w:rPr>
                <w:rFonts w:ascii="Browallia New" w:eastAsia="Helvetica Neue" w:hAnsi="Browallia New" w:cs="Browallia New" w:hint="cs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vAlign w:val="bottom"/>
          </w:tcPr>
          <w:p w14:paraId="632D5164" w14:textId="6A554ED9" w:rsidR="00F66FF6" w:rsidRPr="004C5D73" w:rsidRDefault="00D27987" w:rsidP="00022691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954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bottom"/>
          </w:tcPr>
          <w:p w14:paraId="5C986422" w14:textId="5E86DF14" w:rsidR="00F66FF6" w:rsidRPr="004C5D73" w:rsidRDefault="00D27987" w:rsidP="00022691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66FF6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027</w:t>
            </w:r>
          </w:p>
        </w:tc>
      </w:tr>
      <w:tr w:rsidR="00F66FF6" w:rsidRPr="004C5D73" w14:paraId="1CFDCD2B" w14:textId="77777777" w:rsidTr="00022691">
        <w:trPr>
          <w:trHeight w:val="20"/>
        </w:trPr>
        <w:tc>
          <w:tcPr>
            <w:tcW w:w="6622" w:type="dxa"/>
            <w:tcBorders>
              <w:top w:val="nil"/>
              <w:left w:val="nil"/>
              <w:right w:val="nil"/>
            </w:tcBorders>
          </w:tcPr>
          <w:p w14:paraId="11174184" w14:textId="77777777" w:rsidR="00F66FF6" w:rsidRPr="004C5D73" w:rsidRDefault="00F66FF6" w:rsidP="00F66FF6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vAlign w:val="bottom"/>
          </w:tcPr>
          <w:p w14:paraId="443919DA" w14:textId="77777777" w:rsidR="00F66FF6" w:rsidRPr="004C5D73" w:rsidRDefault="00F66FF6" w:rsidP="00022691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bottom"/>
          </w:tcPr>
          <w:p w14:paraId="5DA1A32D" w14:textId="77777777" w:rsidR="00F66FF6" w:rsidRPr="004C5D73" w:rsidRDefault="00F66FF6" w:rsidP="00022691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66FF6" w:rsidRPr="004C5D73" w14:paraId="6B0ABF91" w14:textId="77777777" w:rsidTr="00022691">
        <w:trPr>
          <w:trHeight w:val="20"/>
        </w:trPr>
        <w:tc>
          <w:tcPr>
            <w:tcW w:w="6622" w:type="dxa"/>
            <w:tcBorders>
              <w:top w:val="nil"/>
              <w:left w:val="nil"/>
              <w:right w:val="nil"/>
            </w:tcBorders>
          </w:tcPr>
          <w:p w14:paraId="34F00DEC" w14:textId="166414D1" w:rsidR="00F66FF6" w:rsidRPr="004C5D73" w:rsidRDefault="00F66FF6" w:rsidP="00F66FF6">
            <w:pPr>
              <w:widowControl w:val="0"/>
              <w:ind w:left="176" w:right="6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vAlign w:val="bottom"/>
          </w:tcPr>
          <w:p w14:paraId="7852F5F7" w14:textId="77777777" w:rsidR="00F66FF6" w:rsidRPr="004C5D73" w:rsidRDefault="00F66FF6" w:rsidP="00022691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bottom"/>
          </w:tcPr>
          <w:p w14:paraId="21B2FFC4" w14:textId="77777777" w:rsidR="00F66FF6" w:rsidRPr="004C5D73" w:rsidRDefault="00F66FF6" w:rsidP="00022691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66FF6" w:rsidRPr="004C5D73" w14:paraId="0A9FD47B" w14:textId="77777777" w:rsidTr="00022691">
        <w:trPr>
          <w:trHeight w:val="20"/>
        </w:trPr>
        <w:tc>
          <w:tcPr>
            <w:tcW w:w="6622" w:type="dxa"/>
            <w:tcBorders>
              <w:top w:val="nil"/>
              <w:left w:val="nil"/>
              <w:right w:val="nil"/>
            </w:tcBorders>
          </w:tcPr>
          <w:p w14:paraId="59490F25" w14:textId="797F3B9B" w:rsidR="00F66FF6" w:rsidRPr="004C5D73" w:rsidRDefault="008E72CD" w:rsidP="00F66FF6">
            <w:pPr>
              <w:ind w:left="460" w:right="-4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cs/>
              </w:rPr>
              <w:t>ค่าใช้จ่ายในการดำเนินงาน</w:t>
            </w:r>
            <w:r w:rsidRPr="004C5D73">
              <w:rPr>
                <w:rFonts w:ascii="Browallia New" w:eastAsia="Helvetica Neue" w:hAnsi="Browallia New" w:cs="Browallia New" w:hint="cs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vAlign w:val="bottom"/>
          </w:tcPr>
          <w:p w14:paraId="62D6E95D" w14:textId="61CC8925" w:rsidR="00F66FF6" w:rsidRPr="004C5D73" w:rsidRDefault="00D27987" w:rsidP="00022691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5087A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290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bottom"/>
          </w:tcPr>
          <w:p w14:paraId="69C37657" w14:textId="2EA330C4" w:rsidR="00F66FF6" w:rsidRPr="004C5D73" w:rsidRDefault="00D27987" w:rsidP="00022691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66FF6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290</w:t>
            </w:r>
          </w:p>
        </w:tc>
      </w:tr>
    </w:tbl>
    <w:p w14:paraId="1F392CC5" w14:textId="243A8050" w:rsidR="004A5728" w:rsidRPr="004C5D73" w:rsidRDefault="004A5728">
      <w:pPr>
        <w:rPr>
          <w:rFonts w:ascii="Browallia New" w:eastAsia="MS Mincho" w:hAnsi="Browallia New" w:cs="Browallia New"/>
          <w:color w:val="000000"/>
          <w:sz w:val="26"/>
          <w:szCs w:val="26"/>
          <w:cs/>
        </w:rPr>
      </w:pPr>
    </w:p>
    <w:p w14:paraId="3EE7F0A6" w14:textId="4493D985" w:rsidR="000C3606" w:rsidRPr="004C5D73" w:rsidRDefault="000C3606" w:rsidP="000C3606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ใช้นโยบายราคาและเงื่อนไขการคิดค่าเบี้ยประกันภัยรับและเบี้ยประกันภัยต่อกับกิจการที่เกี่ยวข้องกันเช่นเดียวกันกับที่คิดกับลูกค้าทั่วไปและบริษัทประกันภัยอื่น</w:t>
      </w:r>
    </w:p>
    <w:p w14:paraId="653EB4D5" w14:textId="31AC4E4F" w:rsidR="00DB4538" w:rsidRPr="004C5D73" w:rsidRDefault="00DB4538" w:rsidP="000C3606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35E01BA" w14:textId="6E7D31B4" w:rsidR="00DB4538" w:rsidRPr="004C5D73" w:rsidRDefault="00431EE9" w:rsidP="00DB4538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="00DB4538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ได้ทำสัญญาบริการจัดการกับบริษัทย่อยในการรับบริการเกี่ยวกับด้านการบริหารและการจัดการด้านบัญชี บุคลากร ตรวจสอบภายในและสารสนเทศ ซึ่งอัตราค่าบริการเป็นไปตามอัตราที่ตกลงกัน ซึ่งอ้างอิงจากประมาณการเวลาและต้นทุนที่บริษัทย่อยใช้ไปสำหรับการให้บริการแก่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</w:t>
      </w:r>
    </w:p>
    <w:p w14:paraId="6307F322" w14:textId="77777777" w:rsidR="000C3606" w:rsidRPr="004C5D73" w:rsidRDefault="000C3606" w:rsidP="000C3606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3074F98" w14:textId="20295359" w:rsidR="000C3606" w:rsidRPr="004C5D73" w:rsidRDefault="000C3606" w:rsidP="000C3606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กลุ่มกิจการจ่ายค่าจ้างและบำเหน็จ และค่าใช้จ่ายในการรับประกันภัยอื่น ระหว่างกลุ่มกิจการกับ</w:t>
      </w:r>
      <w:r w:rsidR="00BB12B7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ที่เกี่ยวข้องกันดังกล่าว ทั้งนี้อัตราค่าบำเหน็จเป็นไปตามข้อกำหนดของสำนักงานคณะกรรมการกำกับและส่งเสริมการประกอบธุรกิจประกันภัย และเป็นอัตราที่กลุ่มกิจการจ่ายให้กับบริษัทนายหน้าประกันวินาศภัยทั่วไป</w:t>
      </w:r>
    </w:p>
    <w:p w14:paraId="45D42FB5" w14:textId="78371C7A" w:rsidR="000C3606" w:rsidRPr="004C5D73" w:rsidRDefault="000C3606" w:rsidP="000C3606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0D10CE2" w14:textId="7C16CBC7" w:rsidR="000C3606" w:rsidRPr="004C5D73" w:rsidRDefault="00431EE9" w:rsidP="00E60624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="000C3606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ได้ทำสัญญาการให้บริการภายในอาคารกับ</w:t>
      </w:r>
      <w:r w:rsidR="00BB12B7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บริษัทย่อย</w:t>
      </w:r>
      <w:r w:rsidR="000C3606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โดยมีระยะเวลาการเช่า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="000C3606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ปี ซึ่งราคาและเงื่อนไขของค่า</w:t>
      </w:r>
      <w:r w:rsidR="004A36E4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บริการเ</w:t>
      </w:r>
      <w:r w:rsidR="000C3606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ป็นเช่นเดียวกันกับ</w:t>
      </w:r>
      <w:r w:rsidR="004A36E4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บริษัทย่อย</w:t>
      </w:r>
      <w:r w:rsidR="000C3606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ดังกล่าวคิดกับ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="000C3606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ทั่วไป</w:t>
      </w:r>
    </w:p>
    <w:p w14:paraId="5696595D" w14:textId="60EF388C" w:rsidR="008D3F8E" w:rsidRPr="004C5D73" w:rsidRDefault="008D3F8E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7A80B65B" w14:textId="337E3AFD" w:rsidR="00DF290F" w:rsidRPr="004C5D73" w:rsidRDefault="00DF290F" w:rsidP="000C3606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</w:pPr>
      <w:r w:rsidRPr="004C5D73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lastRenderedPageBreak/>
        <w:t>ค่าตอบแทนกรรมการและผู้บริหารสำคัญ</w:t>
      </w:r>
      <w:r w:rsidR="00D4296B" w:rsidRPr="004C5D73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 xml:space="preserve"> </w:t>
      </w:r>
    </w:p>
    <w:p w14:paraId="36E0AB3C" w14:textId="77777777" w:rsidR="00DF290F" w:rsidRPr="004C5D73" w:rsidRDefault="00DF290F" w:rsidP="000C3606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415DF1B" w14:textId="6D15468C" w:rsidR="00DF290F" w:rsidRPr="004C5D73" w:rsidRDefault="00DF290F" w:rsidP="000C3606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ในระหว่างปีสิ้นสุดวันที่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ธันวาคม </w:t>
      </w:r>
      <w:r w:rsidR="007243CB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และ </w:t>
      </w:r>
      <w:r w:rsidR="007243CB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กลุ่มกิจการมีค่าใช้จ่ายสำหรับเงินเดือน โบนัส ค่าเบี้ยประชุมและผลประโยชน์อื่นๆ ของกรรมการและผู้บริหารสำคัญ ดังต่อไปนี้</w:t>
      </w:r>
    </w:p>
    <w:p w14:paraId="2AC00CCB" w14:textId="24B7815E" w:rsidR="007465E8" w:rsidRPr="004C5D73" w:rsidRDefault="007465E8" w:rsidP="000C3606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1441"/>
        <w:gridCol w:w="1441"/>
        <w:gridCol w:w="1441"/>
        <w:gridCol w:w="1441"/>
      </w:tblGrid>
      <w:tr w:rsidR="007465E8" w:rsidRPr="004C5D73" w14:paraId="043C12D9" w14:textId="77777777" w:rsidTr="00BD7D6D">
        <w:tc>
          <w:tcPr>
            <w:tcW w:w="3828" w:type="dxa"/>
            <w:vAlign w:val="bottom"/>
          </w:tcPr>
          <w:p w14:paraId="7EF24CA9" w14:textId="77777777" w:rsidR="007465E8" w:rsidRPr="004C5D73" w:rsidRDefault="007465E8" w:rsidP="001A783E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882" w:type="dxa"/>
            <w:gridSpan w:val="2"/>
            <w:tcBorders>
              <w:bottom w:val="single" w:sz="4" w:space="0" w:color="auto"/>
            </w:tcBorders>
            <w:vAlign w:val="bottom"/>
          </w:tcPr>
          <w:p w14:paraId="3073DC57" w14:textId="77777777" w:rsidR="007465E8" w:rsidRPr="004C5D73" w:rsidRDefault="007465E8" w:rsidP="001A783E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  <w:tcBorders>
              <w:bottom w:val="single" w:sz="4" w:space="0" w:color="auto"/>
            </w:tcBorders>
            <w:vAlign w:val="bottom"/>
          </w:tcPr>
          <w:p w14:paraId="67D8D3A3" w14:textId="77777777" w:rsidR="007465E8" w:rsidRPr="004C5D73" w:rsidRDefault="007465E8" w:rsidP="001A783E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66FF6" w:rsidRPr="004C5D73" w14:paraId="2D30F332" w14:textId="77777777" w:rsidTr="00641270">
        <w:tc>
          <w:tcPr>
            <w:tcW w:w="3828" w:type="dxa"/>
            <w:vAlign w:val="bottom"/>
          </w:tcPr>
          <w:p w14:paraId="0FABC143" w14:textId="77777777" w:rsidR="00F66FF6" w:rsidRPr="004C5D73" w:rsidRDefault="00F66FF6" w:rsidP="00F66FF6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4B21E42E" w14:textId="139BA6F0" w:rsidR="00F66FF6" w:rsidRPr="004C5D73" w:rsidRDefault="00F66FF6" w:rsidP="00F66F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6E3BA56E" w14:textId="18841CFF" w:rsidR="00F66FF6" w:rsidRPr="004C5D73" w:rsidRDefault="00F66FF6" w:rsidP="00F66F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01465C4F" w14:textId="5ED337EB" w:rsidR="00F66FF6" w:rsidRPr="004C5D73" w:rsidRDefault="00F66FF6" w:rsidP="00F66F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034FF32F" w14:textId="3C2FF47A" w:rsidR="00F66FF6" w:rsidRPr="004C5D73" w:rsidRDefault="00F66FF6" w:rsidP="00F66F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9444D6" w:rsidRPr="004C5D73" w14:paraId="15993D22" w14:textId="77777777" w:rsidTr="00641270">
        <w:tc>
          <w:tcPr>
            <w:tcW w:w="3828" w:type="dxa"/>
            <w:vAlign w:val="bottom"/>
          </w:tcPr>
          <w:p w14:paraId="49EE8F14" w14:textId="77777777" w:rsidR="009444D6" w:rsidRPr="004C5D73" w:rsidRDefault="009444D6" w:rsidP="009444D6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5FF3CF83" w14:textId="1FAC024C" w:rsidR="009444D6" w:rsidRPr="004C5D73" w:rsidRDefault="009444D6" w:rsidP="009444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276CC3A3" w14:textId="63F51A4B" w:rsidR="009444D6" w:rsidRPr="004C5D73" w:rsidRDefault="009444D6" w:rsidP="009444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1299FF09" w14:textId="4CFEA841" w:rsidR="009444D6" w:rsidRPr="004C5D73" w:rsidRDefault="009444D6" w:rsidP="009444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38D9C64D" w14:textId="1CB97FAA" w:rsidR="009444D6" w:rsidRPr="004C5D73" w:rsidRDefault="009444D6" w:rsidP="009444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9444D6" w:rsidRPr="004C5D73" w14:paraId="68F5DB13" w14:textId="77777777" w:rsidTr="00641270">
        <w:tc>
          <w:tcPr>
            <w:tcW w:w="3828" w:type="dxa"/>
          </w:tcPr>
          <w:p w14:paraId="32CB0DEE" w14:textId="77777777" w:rsidR="009444D6" w:rsidRPr="004C5D73" w:rsidRDefault="009444D6" w:rsidP="009444D6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32E22F5D" w14:textId="77777777" w:rsidR="009444D6" w:rsidRPr="004C5D73" w:rsidRDefault="009444D6" w:rsidP="009444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2A3FDCB3" w14:textId="77777777" w:rsidR="009444D6" w:rsidRPr="004C5D73" w:rsidRDefault="009444D6" w:rsidP="009444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6F0297AA" w14:textId="77777777" w:rsidR="009444D6" w:rsidRPr="004C5D73" w:rsidRDefault="009444D6" w:rsidP="009444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51815064" w14:textId="77777777" w:rsidR="009444D6" w:rsidRPr="004C5D73" w:rsidRDefault="009444D6" w:rsidP="009444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444D6" w:rsidRPr="004C5D73" w14:paraId="67315B95" w14:textId="77777777" w:rsidTr="00641270">
        <w:tc>
          <w:tcPr>
            <w:tcW w:w="3828" w:type="dxa"/>
          </w:tcPr>
          <w:p w14:paraId="3AE2646F" w14:textId="2586D5F3" w:rsidR="009444D6" w:rsidRPr="004C5D73" w:rsidRDefault="009444D6" w:rsidP="009444D6">
            <w:pPr>
              <w:ind w:left="38" w:right="-43"/>
              <w:rPr>
                <w:rFonts w:ascii="Browallia New" w:eastAsia="Helvetica Neue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5D73">
              <w:rPr>
                <w:rFonts w:ascii="Browallia New" w:eastAsia="Helvetica Neue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ค่าตอบแทนผู้บริหารสำคัญ</w:t>
            </w:r>
          </w:p>
        </w:tc>
        <w:tc>
          <w:tcPr>
            <w:tcW w:w="1441" w:type="dxa"/>
            <w:vAlign w:val="bottom"/>
          </w:tcPr>
          <w:p w14:paraId="1A33CBD2" w14:textId="77777777" w:rsidR="009444D6" w:rsidRPr="004C5D73" w:rsidRDefault="009444D6" w:rsidP="009444D6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vAlign w:val="bottom"/>
          </w:tcPr>
          <w:p w14:paraId="501EF46E" w14:textId="77777777" w:rsidR="009444D6" w:rsidRPr="004C5D73" w:rsidRDefault="009444D6" w:rsidP="009444D6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vAlign w:val="bottom"/>
          </w:tcPr>
          <w:p w14:paraId="4E940231" w14:textId="77777777" w:rsidR="009444D6" w:rsidRPr="004C5D73" w:rsidRDefault="009444D6" w:rsidP="009444D6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vAlign w:val="bottom"/>
          </w:tcPr>
          <w:p w14:paraId="1F24F0AA" w14:textId="77777777" w:rsidR="009444D6" w:rsidRPr="004C5D73" w:rsidRDefault="009444D6" w:rsidP="009444D6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6"/>
                <w:szCs w:val="26"/>
              </w:rPr>
            </w:pPr>
          </w:p>
        </w:tc>
      </w:tr>
      <w:tr w:rsidR="00F66FF6" w:rsidRPr="004C5D73" w14:paraId="5A0A5263" w14:textId="77777777">
        <w:tc>
          <w:tcPr>
            <w:tcW w:w="3828" w:type="dxa"/>
          </w:tcPr>
          <w:p w14:paraId="0F22F364" w14:textId="40CA91A3" w:rsidR="00F66FF6" w:rsidRPr="004C5D73" w:rsidRDefault="00F66FF6" w:rsidP="00F66FF6">
            <w:pPr>
              <w:ind w:left="38" w:right="-43"/>
              <w:rPr>
                <w:rFonts w:ascii="Browallia New" w:eastAsia="Helvetica Neue" w:hAnsi="Browallia New" w:cs="Browallia New"/>
                <w:color w:val="000000"/>
                <w:sz w:val="26"/>
                <w:szCs w:val="26"/>
              </w:rPr>
            </w:pPr>
            <w:r w:rsidRPr="004C5D73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441" w:type="dxa"/>
          </w:tcPr>
          <w:p w14:paraId="4AE00963" w14:textId="273AD35C" w:rsidR="00F66FF6" w:rsidRPr="004C5D73" w:rsidRDefault="00D27987" w:rsidP="00F66FF6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rtl/>
                <w:lang w:val="en-GB" w:bidi="th-TH"/>
              </w:rPr>
            </w:pPr>
            <w:r w:rsidRPr="00D27987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lang w:val="en-GB" w:bidi="th-TH"/>
              </w:rPr>
              <w:t>83</w:t>
            </w:r>
            <w:r w:rsidR="00DB6848" w:rsidRPr="004C5D73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27987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lang w:val="en-GB" w:bidi="th-TH"/>
              </w:rPr>
              <w:t>239</w:t>
            </w:r>
          </w:p>
        </w:tc>
        <w:tc>
          <w:tcPr>
            <w:tcW w:w="1441" w:type="dxa"/>
          </w:tcPr>
          <w:p w14:paraId="0FD4EE70" w14:textId="0BA2AF6B" w:rsidR="00F66FF6" w:rsidRPr="004C5D73" w:rsidRDefault="00D27987" w:rsidP="00F66FF6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6"/>
                <w:szCs w:val="26"/>
              </w:rPr>
            </w:pPr>
            <w:r w:rsidRPr="00D27987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F66FF6" w:rsidRPr="004C5D7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27987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</w:p>
        </w:tc>
        <w:tc>
          <w:tcPr>
            <w:tcW w:w="1441" w:type="dxa"/>
          </w:tcPr>
          <w:p w14:paraId="76CBFF7F" w14:textId="617985C0" w:rsidR="00F66FF6" w:rsidRPr="004C5D73" w:rsidRDefault="007C2948" w:rsidP="00F66FF6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rtl/>
                <w:lang w:val="en-GB"/>
              </w:rPr>
            </w:pPr>
            <w:r w:rsidRPr="004C5D73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1" w:type="dxa"/>
          </w:tcPr>
          <w:p w14:paraId="0B15AFEA" w14:textId="14A13815" w:rsidR="00F66FF6" w:rsidRPr="004C5D73" w:rsidRDefault="00F66FF6" w:rsidP="00F66FF6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F66FF6" w:rsidRPr="004C5D73" w14:paraId="6FD348D9" w14:textId="77777777">
        <w:tc>
          <w:tcPr>
            <w:tcW w:w="3828" w:type="dxa"/>
          </w:tcPr>
          <w:p w14:paraId="59078A83" w14:textId="115A7078" w:rsidR="00F66FF6" w:rsidRPr="004C5D73" w:rsidRDefault="00F66FF6" w:rsidP="00F66FF6">
            <w:pPr>
              <w:ind w:left="38" w:right="-43"/>
              <w:rPr>
                <w:rFonts w:ascii="Browallia New" w:eastAsia="Helvetica Neue" w:hAnsi="Browallia New" w:cs="Browallia New"/>
                <w:color w:val="000000"/>
                <w:sz w:val="26"/>
                <w:szCs w:val="26"/>
              </w:rPr>
            </w:pPr>
            <w:r w:rsidRPr="004C5D73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441" w:type="dxa"/>
          </w:tcPr>
          <w:p w14:paraId="1159A8AC" w14:textId="79B8AECA" w:rsidR="00F66FF6" w:rsidRPr="004C5D73" w:rsidRDefault="00D27987" w:rsidP="00F66FF6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rtl/>
                <w:lang w:val="en-GB"/>
              </w:rPr>
            </w:pPr>
            <w:r w:rsidRPr="00D27987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DB6848" w:rsidRPr="004C5D73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</w:p>
        </w:tc>
        <w:tc>
          <w:tcPr>
            <w:tcW w:w="1441" w:type="dxa"/>
          </w:tcPr>
          <w:p w14:paraId="37A8833C" w14:textId="615061B3" w:rsidR="00F66FF6" w:rsidRPr="004C5D73" w:rsidRDefault="00D27987" w:rsidP="00F66FF6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D2798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66FF6" w:rsidRPr="004C5D7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27987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</w:p>
        </w:tc>
        <w:tc>
          <w:tcPr>
            <w:tcW w:w="1441" w:type="dxa"/>
          </w:tcPr>
          <w:p w14:paraId="56BF69D7" w14:textId="0E0CEEDE" w:rsidR="00F66FF6" w:rsidRPr="004C5D73" w:rsidRDefault="007C2948" w:rsidP="00F66FF6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rtl/>
                <w:lang w:val="en-GB"/>
              </w:rPr>
            </w:pPr>
            <w:r w:rsidRPr="004C5D73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1" w:type="dxa"/>
          </w:tcPr>
          <w:p w14:paraId="084C3D2B" w14:textId="4AE46B42" w:rsidR="00F66FF6" w:rsidRPr="004C5D73" w:rsidRDefault="00F66FF6" w:rsidP="00F66FF6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rtl/>
                <w:cs/>
                <w:lang w:bidi="th-TH"/>
              </w:rPr>
            </w:pPr>
            <w:r w:rsidRPr="004C5D7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F66FF6" w:rsidRPr="004C5D73" w14:paraId="1E3A6DE1" w14:textId="77777777">
        <w:tc>
          <w:tcPr>
            <w:tcW w:w="3828" w:type="dxa"/>
          </w:tcPr>
          <w:p w14:paraId="179EAFCF" w14:textId="55486004" w:rsidR="00F66FF6" w:rsidRPr="004C5D73" w:rsidRDefault="00F66FF6" w:rsidP="00F66FF6">
            <w:pPr>
              <w:ind w:left="38" w:right="-43"/>
              <w:rPr>
                <w:rFonts w:ascii="Browallia New" w:eastAsia="Helvetica Neue" w:hAnsi="Browallia New" w:cs="Browallia New"/>
                <w:color w:val="000000"/>
                <w:sz w:val="26"/>
                <w:szCs w:val="26"/>
              </w:rPr>
            </w:pPr>
            <w:r w:rsidRPr="004C5D73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3DCB5F28" w14:textId="1FFF2782" w:rsidR="00F66FF6" w:rsidRPr="004C5D73" w:rsidRDefault="00D27987" w:rsidP="00F66FF6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rtl/>
                <w:lang w:val="en-GB"/>
              </w:rPr>
            </w:pPr>
            <w:r w:rsidRPr="00D27987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DB6848" w:rsidRPr="004C5D73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lang w:val="en-GB"/>
              </w:rPr>
              <w:t>871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3E0E5BE5" w14:textId="07835975" w:rsidR="00F66FF6" w:rsidRPr="004C5D73" w:rsidRDefault="00D27987" w:rsidP="00F66FF6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6"/>
                <w:szCs w:val="26"/>
              </w:rPr>
            </w:pPr>
            <w:r w:rsidRPr="00D2798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F66FF6" w:rsidRPr="004C5D7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27987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47E83C47" w14:textId="3610D284" w:rsidR="00F66FF6" w:rsidRPr="004C5D73" w:rsidRDefault="00D27987" w:rsidP="00F66FF6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rtl/>
                <w:lang w:val="en-GB"/>
              </w:rPr>
            </w:pPr>
            <w:r w:rsidRPr="00D27987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DB6848" w:rsidRPr="004C5D73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lang w:val="en-GB"/>
              </w:rPr>
              <w:t>653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335D52B3" w14:textId="563C89AE" w:rsidR="00F66FF6" w:rsidRPr="004C5D73" w:rsidRDefault="00D27987" w:rsidP="00F66FF6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6"/>
                <w:szCs w:val="26"/>
              </w:rPr>
            </w:pPr>
            <w:r w:rsidRPr="00D2798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F66FF6" w:rsidRPr="004C5D7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27987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</w:p>
        </w:tc>
      </w:tr>
      <w:tr w:rsidR="00F66FF6" w:rsidRPr="004C5D73" w14:paraId="17BBD144" w14:textId="77777777" w:rsidTr="00A17D13">
        <w:tc>
          <w:tcPr>
            <w:tcW w:w="3828" w:type="dxa"/>
          </w:tcPr>
          <w:p w14:paraId="429603D7" w14:textId="42EF829C" w:rsidR="00F66FF6" w:rsidRPr="004C5D73" w:rsidRDefault="00F66FF6" w:rsidP="00F66FF6">
            <w:pPr>
              <w:ind w:left="38" w:right="-43"/>
              <w:rPr>
                <w:rFonts w:ascii="Browallia New" w:eastAsia="Helvetica Neue" w:hAnsi="Browallia New" w:cs="Browallia New"/>
                <w:color w:val="000000"/>
                <w:sz w:val="26"/>
                <w:szCs w:val="26"/>
              </w:rPr>
            </w:pPr>
            <w:r w:rsidRPr="004C5D73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1E244D" w14:textId="39ECEBBA" w:rsidR="00F66FF6" w:rsidRPr="004C5D73" w:rsidRDefault="00D27987" w:rsidP="00F66FF6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rtl/>
                <w:lang w:val="en-GB"/>
              </w:rPr>
            </w:pPr>
            <w:r w:rsidRPr="00D27987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DB6848" w:rsidRPr="004C5D73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lang w:val="en-GB"/>
              </w:rPr>
              <w:t>221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63659A" w14:textId="606BC798" w:rsidR="00F66FF6" w:rsidRPr="004C5D73" w:rsidRDefault="00D27987" w:rsidP="00F66FF6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  <w:r w:rsidR="00F66FF6" w:rsidRPr="004C5D73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lang w:val="en-GB"/>
              </w:rPr>
              <w:t>597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3DB7A9" w14:textId="04D79A6E" w:rsidR="00F66FF6" w:rsidRPr="004C5D73" w:rsidRDefault="00D27987" w:rsidP="00F66FF6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rtl/>
                <w:lang w:val="en-GB"/>
              </w:rPr>
            </w:pPr>
            <w:r w:rsidRPr="00D27987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DB6848" w:rsidRPr="004C5D73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lang w:val="en-GB"/>
              </w:rPr>
              <w:t>653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BBABD6" w14:textId="28F95F61" w:rsidR="00F66FF6" w:rsidRPr="004C5D73" w:rsidRDefault="00D27987" w:rsidP="00F66FF6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6"/>
                <w:szCs w:val="26"/>
              </w:rPr>
            </w:pPr>
            <w:r w:rsidRPr="00D27987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F66FF6" w:rsidRPr="004C5D73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lang w:val="en-GB"/>
              </w:rPr>
              <w:t>846</w:t>
            </w:r>
          </w:p>
        </w:tc>
      </w:tr>
    </w:tbl>
    <w:p w14:paraId="741E3BF5" w14:textId="46EF1D84" w:rsidR="00673EF1" w:rsidRPr="004C5D73" w:rsidRDefault="00673EF1" w:rsidP="007465E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7465E8" w:rsidRPr="004C5D73" w14:paraId="0B8EEE27" w14:textId="77777777" w:rsidTr="00641270">
        <w:trPr>
          <w:trHeight w:val="386"/>
        </w:trPr>
        <w:tc>
          <w:tcPr>
            <w:tcW w:w="9461" w:type="dxa"/>
            <w:vAlign w:val="center"/>
          </w:tcPr>
          <w:p w14:paraId="1B78FD02" w14:textId="6423CC9F" w:rsidR="007465E8" w:rsidRPr="004C5D73" w:rsidRDefault="007465E8" w:rsidP="00260BD4">
            <w:pPr>
              <w:pStyle w:val="ListParagraph"/>
              <w:numPr>
                <w:ilvl w:val="0"/>
                <w:numId w:val="19"/>
              </w:numPr>
              <w:tabs>
                <w:tab w:val="left" w:pos="432"/>
              </w:tabs>
              <w:spacing w:after="0"/>
              <w:ind w:left="446" w:hanging="547"/>
              <w:jc w:val="thaiDistribute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6"/>
                <w:szCs w:val="26"/>
              </w:rPr>
            </w:pPr>
            <w:r w:rsidRPr="004C5D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กองทุนสำรองเลี้ยงชีพ</w:t>
            </w:r>
          </w:p>
        </w:tc>
      </w:tr>
    </w:tbl>
    <w:p w14:paraId="77FD8913" w14:textId="209F36C5" w:rsidR="00DF290F" w:rsidRPr="004C5D73" w:rsidRDefault="00DF290F" w:rsidP="007465E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48094E3" w14:textId="18274904" w:rsidR="00DF290F" w:rsidRPr="004C5D73" w:rsidRDefault="00DF290F" w:rsidP="00673EF1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C5D7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กลุ่มกิจการได้จัดตั้งกองทุนสำรองเลี้ยงชีพพนักงานตามความในพระราชบัญญัติกองทุนสำรองเลี้ยงชีพ พ.ศ. </w:t>
      </w:r>
      <w:r w:rsidR="00D27987" w:rsidRPr="00D27987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2530</w:t>
      </w:r>
      <w:r w:rsidRPr="004C5D7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ตามระเบียบ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กองทุนพนักงานต้องจ่ายเงินสะสมเข้ากองทุน ทั้งนี้กลุ่มกิจการจ่ายสมทบอีกในอัตราเดียวกันกับอัตราที่พนักงานจ่าย ดังนี้</w:t>
      </w:r>
    </w:p>
    <w:p w14:paraId="02FB9625" w14:textId="08BBB487" w:rsidR="007465E8" w:rsidRPr="004C5D73" w:rsidRDefault="007465E8" w:rsidP="00673EF1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Style w:val="TableGrid"/>
        <w:tblW w:w="0" w:type="auto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7"/>
        <w:gridCol w:w="4631"/>
      </w:tblGrid>
      <w:tr w:rsidR="007465E8" w:rsidRPr="004C5D73" w14:paraId="726E8829" w14:textId="77777777" w:rsidTr="00616C14">
        <w:tc>
          <w:tcPr>
            <w:tcW w:w="4967" w:type="dxa"/>
            <w:tcBorders>
              <w:bottom w:val="single" w:sz="4" w:space="0" w:color="auto"/>
            </w:tcBorders>
          </w:tcPr>
          <w:p w14:paraId="7B024031" w14:textId="664A18B0" w:rsidR="007465E8" w:rsidRPr="004C5D73" w:rsidRDefault="007465E8" w:rsidP="00616C14">
            <w:pPr>
              <w:ind w:left="37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อายุ</w:t>
            </w:r>
            <w:r w:rsidR="00273F84"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งาน</w:t>
            </w:r>
          </w:p>
        </w:tc>
        <w:tc>
          <w:tcPr>
            <w:tcW w:w="4631" w:type="dxa"/>
            <w:tcBorders>
              <w:bottom w:val="single" w:sz="4" w:space="0" w:color="auto"/>
            </w:tcBorders>
          </w:tcPr>
          <w:p w14:paraId="20658A12" w14:textId="1EB737A5" w:rsidR="007465E8" w:rsidRPr="004C5D73" w:rsidRDefault="007465E8" w:rsidP="00616C14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อัตราร้อยละ</w:t>
            </w:r>
          </w:p>
        </w:tc>
      </w:tr>
      <w:tr w:rsidR="008D3F8E" w:rsidRPr="004C5D73" w14:paraId="01C96856" w14:textId="77777777" w:rsidTr="00616C14">
        <w:tc>
          <w:tcPr>
            <w:tcW w:w="4967" w:type="dxa"/>
            <w:tcBorders>
              <w:top w:val="single" w:sz="4" w:space="0" w:color="auto"/>
            </w:tcBorders>
          </w:tcPr>
          <w:p w14:paraId="0034FC81" w14:textId="77777777" w:rsidR="008D3F8E" w:rsidRPr="004C5D73" w:rsidRDefault="008D3F8E" w:rsidP="00616C14">
            <w:pPr>
              <w:ind w:left="37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4631" w:type="dxa"/>
            <w:tcBorders>
              <w:top w:val="single" w:sz="4" w:space="0" w:color="auto"/>
            </w:tcBorders>
          </w:tcPr>
          <w:p w14:paraId="0BC78F19" w14:textId="77777777" w:rsidR="008D3F8E" w:rsidRPr="004C5D73" w:rsidRDefault="008D3F8E" w:rsidP="00616C14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7465E8" w:rsidRPr="004C5D73" w14:paraId="3E7DA416" w14:textId="77777777" w:rsidTr="00616C14">
        <w:tc>
          <w:tcPr>
            <w:tcW w:w="4967" w:type="dxa"/>
          </w:tcPr>
          <w:p w14:paraId="156A92DF" w14:textId="5ACD74CF" w:rsidR="007465E8" w:rsidRPr="004C5D73" w:rsidRDefault="00D80F32" w:rsidP="00D80F32">
            <w:pPr>
              <w:ind w:left="3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4C5D7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                              </w:t>
            </w:r>
            <w:r w:rsidR="007465E8"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น้อยกว่า 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="007465E8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7465E8"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4631" w:type="dxa"/>
          </w:tcPr>
          <w:p w14:paraId="34911FCC" w14:textId="0773359D" w:rsidR="007465E8" w:rsidRPr="004C5D73" w:rsidRDefault="00D27987" w:rsidP="00616C14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</w:p>
        </w:tc>
      </w:tr>
      <w:tr w:rsidR="007465E8" w:rsidRPr="004C5D73" w14:paraId="775F10F1" w14:textId="77777777" w:rsidTr="00616C14">
        <w:tc>
          <w:tcPr>
            <w:tcW w:w="4967" w:type="dxa"/>
          </w:tcPr>
          <w:p w14:paraId="750CA4B3" w14:textId="49C8EA48" w:rsidR="007465E8" w:rsidRPr="004C5D73" w:rsidRDefault="00AF1E30" w:rsidP="00AF1E30">
            <w:pPr>
              <w:ind w:left="3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4C5D7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                              </w:t>
            </w:r>
            <w:r w:rsidR="007465E8"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ตั้งแต</w:t>
            </w:r>
            <w:r w:rsidR="008D3F8E"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่</w:t>
            </w:r>
            <w:r w:rsidR="007465E8"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="00D27987"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="007465E8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7465E8"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ปี ขึ้นไป</w:t>
            </w:r>
          </w:p>
        </w:tc>
        <w:tc>
          <w:tcPr>
            <w:tcW w:w="4631" w:type="dxa"/>
          </w:tcPr>
          <w:p w14:paraId="01175686" w14:textId="6615E1C4" w:rsidR="007465E8" w:rsidRPr="004C5D73" w:rsidRDefault="00D27987" w:rsidP="00616C14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</w:p>
        </w:tc>
      </w:tr>
    </w:tbl>
    <w:p w14:paraId="14C20283" w14:textId="77777777" w:rsidR="00DF290F" w:rsidRPr="004C5D73" w:rsidRDefault="00DF290F" w:rsidP="007465E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1E715E2" w14:textId="4C779096" w:rsidR="00DF290F" w:rsidRPr="004C5D73" w:rsidRDefault="00E4677F" w:rsidP="00673EF1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</w:t>
      </w:r>
      <w:r w:rsidR="00DF290F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กลุ่มกิจการได้แต่งตั้งผู้จัดการกองทุนรับอนุญาตแห่งหนึ่งเพื่อบริหารกองทุนให้เป็นไปตามข้อกำหนดของกฎกระทรวงซึ่งออกตามความในพระราชบัญญัติกองทุนสำรองเลี้ยงชีพ พ.ศ.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2542</w:t>
      </w:r>
    </w:p>
    <w:p w14:paraId="493F6514" w14:textId="77777777" w:rsidR="00DF290F" w:rsidRPr="004C5D73" w:rsidRDefault="00DF290F" w:rsidP="00673EF1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0159259" w14:textId="2A9DF638" w:rsidR="007465E8" w:rsidRPr="004C5D73" w:rsidRDefault="00DF290F" w:rsidP="00673EF1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สำ</w:t>
      </w:r>
      <w:r w:rsidRPr="004C5D7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หรับปีสิ้นสุดวันที่ </w:t>
      </w:r>
      <w:r w:rsidR="00D27987" w:rsidRPr="00D27987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Pr="004C5D7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ธันวาคม </w:t>
      </w:r>
      <w:r w:rsidR="007243CB" w:rsidRPr="004C5D7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D27987" w:rsidRPr="00D27987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2568</w:t>
      </w:r>
      <w:r w:rsidR="008C505E" w:rsidRPr="004C5D7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และ พ</w:t>
      </w:r>
      <w:r w:rsidR="008C505E" w:rsidRPr="004C5D73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8C505E" w:rsidRPr="004C5D7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ศ</w:t>
      </w:r>
      <w:r w:rsidR="008C505E" w:rsidRPr="004C5D73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C12627" w:rsidRPr="004C5D7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="00D27987" w:rsidRPr="00D27987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2567</w:t>
      </w:r>
      <w:r w:rsidRPr="004C5D73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4C5D7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กลุ่มกิจการได้จ่ายเงินสมทบเข้ากองทุนสำรองเลี้ยงชีพ ซึ่งได้บันทึก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เป็นค่าใช้จ่ายจำนวน</w:t>
      </w:r>
      <w:r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26</w:t>
      </w:r>
      <w:r w:rsidR="005D4493"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79</w:t>
      </w:r>
      <w:r w:rsidR="00FD2CB9"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ล้านบาท </w:t>
      </w:r>
      <w:r w:rsidR="008C505E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และ 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จำนวน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25</w:t>
      </w:r>
      <w:r w:rsidR="009A1AB9"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76</w:t>
      </w:r>
      <w:r w:rsidR="009A1AB9"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C12627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ล้านบาท</w:t>
      </w:r>
      <w:r w:rsidR="008C505E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ตามลำดับ</w:t>
      </w:r>
      <w:r w:rsidR="00B40C35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B40C35"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>(</w:t>
      </w:r>
      <w:r w:rsidR="00B40C35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หมายเหตุ</w:t>
      </w:r>
      <w:r w:rsidR="00B40C35"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32</w:t>
      </w:r>
      <w:r w:rsidR="00B40C35"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>)</w:t>
      </w:r>
    </w:p>
    <w:p w14:paraId="56D4A122" w14:textId="3636885E" w:rsidR="00084396" w:rsidRPr="004C5D73" w:rsidRDefault="006F5024" w:rsidP="006F5024">
      <w:pPr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7465E8" w:rsidRPr="004C5D73" w14:paraId="3EC56676" w14:textId="77777777" w:rsidTr="00641270">
        <w:trPr>
          <w:trHeight w:val="386"/>
        </w:trPr>
        <w:tc>
          <w:tcPr>
            <w:tcW w:w="9461" w:type="dxa"/>
            <w:vAlign w:val="center"/>
          </w:tcPr>
          <w:p w14:paraId="761FD899" w14:textId="15D6F9A8" w:rsidR="007465E8" w:rsidRPr="004C5D73" w:rsidRDefault="007465E8" w:rsidP="007B39E7">
            <w:pPr>
              <w:pStyle w:val="ListParagraph"/>
              <w:numPr>
                <w:ilvl w:val="0"/>
                <w:numId w:val="19"/>
              </w:numPr>
              <w:tabs>
                <w:tab w:val="left" w:pos="432"/>
              </w:tabs>
              <w:spacing w:after="0"/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lastRenderedPageBreak/>
              <w:br w:type="page"/>
            </w:r>
            <w:r w:rsidRPr="004C5D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หลักทรัพย์ประกันและทรัพย์สินที่จัดสรรไว้เป็นเงินสำรองวางไว้กับนายทะเบียน</w:t>
            </w:r>
          </w:p>
        </w:tc>
      </w:tr>
    </w:tbl>
    <w:p w14:paraId="25ADF673" w14:textId="287EBBC7" w:rsidR="00673EF1" w:rsidRPr="004C5D73" w:rsidRDefault="00673EF1" w:rsidP="00673EF1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EF52D39" w14:textId="18EB0C92" w:rsidR="00673EF1" w:rsidRPr="004C5D73" w:rsidRDefault="00673EF1" w:rsidP="00673EF1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ธันวาคม </w:t>
      </w:r>
      <w:r w:rsidR="007243CB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="009B32BC"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และ </w:t>
      </w:r>
      <w:r w:rsidR="007243CB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เงินลงทุนในหลักทรัพย์บางส่วนของกลุ่มกิจการได้ถูกนำไปวางไว้เป็นประกันและทรัพย์สินที่จัดสรรไว้เป็นเงินสำรองวางไว้กับนายทะเบียน (หมายเหตุ</w:t>
      </w:r>
      <w:r w:rsidR="00FE5A4F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12</w:t>
      </w:r>
      <w:r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) 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เพื่อให้เป็นไปตามพระราชบัญญัติประกันวินาศภัย และตามประกาศของคณะกรรมการกำกับและส่งเสริมการประกอบธุรกิจประกันภัย เรื่อง อัตรา หลักเกณฑ์ และวิธีการวางเงินสำรองสำหรับเบี้ยประกันภัยที่ยังไม่ตกเป็นรายได้ของบริษัทประกันวินาศภัย พ.ศ.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2557</w:t>
      </w:r>
      <w:r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ตามลำดับ มีดังนี้</w:t>
      </w:r>
    </w:p>
    <w:p w14:paraId="75F1F948" w14:textId="77777777" w:rsidR="00673EF1" w:rsidRPr="004C5D73" w:rsidRDefault="00673EF1" w:rsidP="00673EF1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14:paraId="6BBA47DE" w14:textId="752A54F1" w:rsidR="00673EF1" w:rsidRPr="004C5D73" w:rsidRDefault="00673EF1" w:rsidP="00B05AB5">
      <w:pPr>
        <w:pStyle w:val="Heading2"/>
        <w:numPr>
          <w:ilvl w:val="1"/>
          <w:numId w:val="19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4C5D7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เงินลงทุนในตราสารหนี้ที่กลุ่มกิจการได้วางเป็นเงินสำรองวางไว้กับนายทะเบียน</w:t>
      </w:r>
      <w:r w:rsidR="00DE6779" w:rsidRPr="004C5D7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เพื่อให้เป็นไปตาม</w:t>
      </w:r>
      <w:r w:rsidRPr="004C5D7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ประกาศของ</w:t>
      </w:r>
      <w:r w:rsidRPr="004C5D73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cs/>
          <w:lang w:val="en-GB"/>
        </w:rPr>
        <w:t>คณะกรรมการกำกับและส่งเสริมการประกอบธุรกิจประกันภัย เรื่อง อัตรา หลักเกณฑ์ และวิธีการวางเงินสำรองสำหรับ</w:t>
      </w:r>
      <w:r w:rsidRPr="004C5D7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 xml:space="preserve">เบี้ยประกันภัยที่ยังไม่ตกเป็นรายได้ของบริษัทประกันวินาศภัย พ.ศ. </w:t>
      </w:r>
      <w:r w:rsidR="00D27987" w:rsidRPr="00D2798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2557</w:t>
      </w:r>
      <w:r w:rsidRPr="004C5D7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 xml:space="preserve"> มีดังนี้</w:t>
      </w:r>
    </w:p>
    <w:p w14:paraId="01E3F5B8" w14:textId="77777777" w:rsidR="00A60158" w:rsidRPr="004C5D73" w:rsidRDefault="00A60158" w:rsidP="00A6015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1441"/>
        <w:gridCol w:w="1441"/>
        <w:gridCol w:w="1441"/>
        <w:gridCol w:w="1441"/>
      </w:tblGrid>
      <w:tr w:rsidR="00B127E3" w:rsidRPr="004C5D73" w14:paraId="3AEBFA18" w14:textId="77777777" w:rsidTr="00BD7D6D">
        <w:tc>
          <w:tcPr>
            <w:tcW w:w="3828" w:type="dxa"/>
            <w:vAlign w:val="bottom"/>
          </w:tcPr>
          <w:p w14:paraId="772F2E43" w14:textId="77777777" w:rsidR="00B127E3" w:rsidRPr="004C5D73" w:rsidRDefault="00B127E3" w:rsidP="007B39E7">
            <w:pPr>
              <w:ind w:left="57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764" w:type="dxa"/>
            <w:gridSpan w:val="4"/>
            <w:tcBorders>
              <w:bottom w:val="single" w:sz="4" w:space="0" w:color="auto"/>
            </w:tcBorders>
            <w:vAlign w:val="bottom"/>
          </w:tcPr>
          <w:p w14:paraId="16CFBF56" w14:textId="6BA4AFCC" w:rsidR="00B127E3" w:rsidRPr="004C5D73" w:rsidRDefault="00B127E3" w:rsidP="001A783E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B127E3" w:rsidRPr="004C5D73" w14:paraId="6BC3ABFC" w14:textId="77777777" w:rsidTr="00641270">
        <w:tc>
          <w:tcPr>
            <w:tcW w:w="3828" w:type="dxa"/>
            <w:vAlign w:val="bottom"/>
          </w:tcPr>
          <w:p w14:paraId="09E638DF" w14:textId="77777777" w:rsidR="00B127E3" w:rsidRPr="004C5D73" w:rsidRDefault="00B127E3" w:rsidP="007B39E7">
            <w:pPr>
              <w:ind w:left="57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8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066D35" w14:textId="27556F81" w:rsidR="00B127E3" w:rsidRPr="004C5D73" w:rsidRDefault="007243CB" w:rsidP="00B127E3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8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4492E2" w14:textId="2CD20601" w:rsidR="00B127E3" w:rsidRPr="004C5D73" w:rsidRDefault="007243CB" w:rsidP="00B127E3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7</w:t>
            </w:r>
          </w:p>
        </w:tc>
      </w:tr>
      <w:tr w:rsidR="00B127E3" w:rsidRPr="004C5D73" w14:paraId="1ACA8E2B" w14:textId="77777777" w:rsidTr="00641270">
        <w:tc>
          <w:tcPr>
            <w:tcW w:w="3828" w:type="dxa"/>
            <w:vAlign w:val="bottom"/>
          </w:tcPr>
          <w:p w14:paraId="6BF416AD" w14:textId="77777777" w:rsidR="00B127E3" w:rsidRPr="004C5D73" w:rsidRDefault="00B127E3" w:rsidP="007B39E7">
            <w:pPr>
              <w:ind w:left="57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0E16DFD0" w14:textId="28A781C9" w:rsidR="00B127E3" w:rsidRPr="004C5D73" w:rsidRDefault="00B127E3" w:rsidP="00B127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ราคาตามบัญชี</w:t>
            </w: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1E94F6DF" w14:textId="3D2AD5A2" w:rsidR="00B127E3" w:rsidRPr="004C5D73" w:rsidRDefault="00B127E3" w:rsidP="00B127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ราคาที่ตราไว้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53CF875A" w14:textId="5FD06B28" w:rsidR="00B127E3" w:rsidRPr="004C5D73" w:rsidRDefault="00B127E3" w:rsidP="00B127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ราคาตามบัญชี</w:t>
            </w: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5B886654" w14:textId="59ABBB91" w:rsidR="00B127E3" w:rsidRPr="004C5D73" w:rsidRDefault="00B127E3" w:rsidP="00B127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ราคาที่ตราไว้</w:t>
            </w:r>
          </w:p>
        </w:tc>
      </w:tr>
      <w:tr w:rsidR="00B127E3" w:rsidRPr="004C5D73" w14:paraId="359AB2E5" w14:textId="77777777" w:rsidTr="00641270">
        <w:tc>
          <w:tcPr>
            <w:tcW w:w="3828" w:type="dxa"/>
            <w:vAlign w:val="bottom"/>
          </w:tcPr>
          <w:p w14:paraId="4CA9D21D" w14:textId="77777777" w:rsidR="00B127E3" w:rsidRPr="004C5D73" w:rsidRDefault="00B127E3" w:rsidP="007B39E7">
            <w:pPr>
              <w:ind w:left="57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29EE8E35" w14:textId="6B27705A" w:rsidR="00B127E3" w:rsidRPr="004C5D73" w:rsidRDefault="00B127E3" w:rsidP="00B127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3FD261C5" w14:textId="2D4B59DD" w:rsidR="00B127E3" w:rsidRPr="004C5D73" w:rsidRDefault="00B127E3" w:rsidP="00B127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04FD863B" w14:textId="3EC341F6" w:rsidR="00B127E3" w:rsidRPr="004C5D73" w:rsidRDefault="00B127E3" w:rsidP="00B127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0D1339BD" w14:textId="4901194A" w:rsidR="00B127E3" w:rsidRPr="004C5D73" w:rsidRDefault="00B127E3" w:rsidP="00B127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B127E3" w:rsidRPr="004C5D73" w14:paraId="5A402DAC" w14:textId="77777777" w:rsidTr="00641270">
        <w:tc>
          <w:tcPr>
            <w:tcW w:w="3828" w:type="dxa"/>
          </w:tcPr>
          <w:p w14:paraId="0ACDCD9E" w14:textId="77777777" w:rsidR="00B127E3" w:rsidRPr="004C5D73" w:rsidRDefault="00B127E3" w:rsidP="007B39E7">
            <w:pPr>
              <w:ind w:left="57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1455D262" w14:textId="77777777" w:rsidR="00B127E3" w:rsidRPr="004C5D73" w:rsidRDefault="00B127E3" w:rsidP="00B127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3B74C4FB" w14:textId="77777777" w:rsidR="00B127E3" w:rsidRPr="004C5D73" w:rsidRDefault="00B127E3" w:rsidP="00B127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09B5A0B0" w14:textId="77777777" w:rsidR="00B127E3" w:rsidRPr="004C5D73" w:rsidRDefault="00B127E3" w:rsidP="00B127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17E228B4" w14:textId="77777777" w:rsidR="00B127E3" w:rsidRPr="004C5D73" w:rsidRDefault="00B127E3" w:rsidP="00B127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2274ED" w:rsidRPr="004C5D73" w14:paraId="4EED4FAD" w14:textId="77777777" w:rsidTr="00641270">
        <w:tc>
          <w:tcPr>
            <w:tcW w:w="3828" w:type="dxa"/>
          </w:tcPr>
          <w:p w14:paraId="73FDC257" w14:textId="01168B86" w:rsidR="002274ED" w:rsidRPr="004C5D73" w:rsidRDefault="002274ED" w:rsidP="007B39E7">
            <w:pPr>
              <w:ind w:left="578" w:right="-43"/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441" w:type="dxa"/>
            <w:vAlign w:val="bottom"/>
          </w:tcPr>
          <w:p w14:paraId="69156C81" w14:textId="33C10C7F" w:rsidR="002274ED" w:rsidRPr="004C5D73" w:rsidRDefault="00D27987" w:rsidP="00227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E0681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004</w:t>
            </w:r>
            <w:r w:rsidR="000E0681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196</w:t>
            </w:r>
          </w:p>
        </w:tc>
        <w:tc>
          <w:tcPr>
            <w:tcW w:w="1441" w:type="dxa"/>
            <w:vAlign w:val="bottom"/>
          </w:tcPr>
          <w:p w14:paraId="75F07617" w14:textId="249BE92C" w:rsidR="002274ED" w:rsidRPr="004C5D73" w:rsidRDefault="00D27987" w:rsidP="00227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991</w:t>
            </w:r>
            <w:r w:rsidR="000E0681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1" w:type="dxa"/>
            <w:vAlign w:val="bottom"/>
          </w:tcPr>
          <w:p w14:paraId="24EF3968" w14:textId="401D88A6" w:rsidR="002274ED" w:rsidRPr="004C5D73" w:rsidRDefault="00D27987" w:rsidP="00227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274ED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031</w:t>
            </w:r>
            <w:r w:rsidR="002274ED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</w:p>
        </w:tc>
        <w:tc>
          <w:tcPr>
            <w:tcW w:w="1441" w:type="dxa"/>
            <w:vAlign w:val="bottom"/>
          </w:tcPr>
          <w:p w14:paraId="087A17BC" w14:textId="2CA65E35" w:rsidR="002274ED" w:rsidRPr="004C5D73" w:rsidRDefault="00D27987" w:rsidP="00227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274ED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041</w:t>
            </w:r>
            <w:r w:rsidR="002274ED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2226A2F1" w14:textId="30D49F7C" w:rsidR="00C74F41" w:rsidRPr="004C5D73" w:rsidRDefault="00C74F41" w:rsidP="00C74F41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1441"/>
        <w:gridCol w:w="1441"/>
        <w:gridCol w:w="1441"/>
        <w:gridCol w:w="1441"/>
      </w:tblGrid>
      <w:tr w:rsidR="00B127E3" w:rsidRPr="004C5D73" w14:paraId="1EA56963" w14:textId="77777777" w:rsidTr="00BD7D6D">
        <w:tc>
          <w:tcPr>
            <w:tcW w:w="3828" w:type="dxa"/>
            <w:vAlign w:val="bottom"/>
          </w:tcPr>
          <w:p w14:paraId="1B5001F7" w14:textId="77777777" w:rsidR="00B127E3" w:rsidRPr="004C5D73" w:rsidRDefault="00B127E3" w:rsidP="007B39E7">
            <w:pPr>
              <w:ind w:left="57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764" w:type="dxa"/>
            <w:gridSpan w:val="4"/>
            <w:tcBorders>
              <w:bottom w:val="single" w:sz="4" w:space="0" w:color="auto"/>
            </w:tcBorders>
            <w:vAlign w:val="bottom"/>
          </w:tcPr>
          <w:p w14:paraId="676812C8" w14:textId="7F229861" w:rsidR="00B127E3" w:rsidRPr="004C5D73" w:rsidRDefault="00B127E3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งินเฉพาะกิจการ</w:t>
            </w:r>
          </w:p>
        </w:tc>
      </w:tr>
      <w:tr w:rsidR="00B127E3" w:rsidRPr="004C5D73" w14:paraId="58FC9ED9" w14:textId="77777777" w:rsidTr="00641270">
        <w:tc>
          <w:tcPr>
            <w:tcW w:w="3828" w:type="dxa"/>
            <w:vAlign w:val="bottom"/>
          </w:tcPr>
          <w:p w14:paraId="4AC8AF90" w14:textId="77777777" w:rsidR="00B127E3" w:rsidRPr="004C5D73" w:rsidRDefault="00B127E3" w:rsidP="007B39E7">
            <w:pPr>
              <w:ind w:left="57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8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0414C9" w14:textId="7E9D5722" w:rsidR="00B127E3" w:rsidRPr="004C5D73" w:rsidRDefault="007243CB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8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9E24F6" w14:textId="111A8C81" w:rsidR="00B127E3" w:rsidRPr="004C5D73" w:rsidRDefault="007243CB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7</w:t>
            </w:r>
          </w:p>
        </w:tc>
      </w:tr>
      <w:tr w:rsidR="00B127E3" w:rsidRPr="004C5D73" w14:paraId="61BD4F13" w14:textId="77777777" w:rsidTr="00641270">
        <w:tc>
          <w:tcPr>
            <w:tcW w:w="3828" w:type="dxa"/>
            <w:vAlign w:val="bottom"/>
          </w:tcPr>
          <w:p w14:paraId="6E66CE7C" w14:textId="77777777" w:rsidR="00B127E3" w:rsidRPr="004C5D73" w:rsidRDefault="00B127E3" w:rsidP="007B39E7">
            <w:pPr>
              <w:ind w:left="57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790C5B36" w14:textId="77777777" w:rsidR="00B127E3" w:rsidRPr="004C5D73" w:rsidRDefault="00B127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ราคาตามบัญชี</w:t>
            </w: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6A1423AC" w14:textId="77777777" w:rsidR="00B127E3" w:rsidRPr="004C5D73" w:rsidRDefault="00B127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ราคาที่ตราไว้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21A95D78" w14:textId="77777777" w:rsidR="00B127E3" w:rsidRPr="004C5D73" w:rsidRDefault="00B127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ราคาตามบัญชี</w:t>
            </w: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79739237" w14:textId="77777777" w:rsidR="00B127E3" w:rsidRPr="004C5D73" w:rsidRDefault="00B127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ราคาที่ตราไว้</w:t>
            </w:r>
          </w:p>
        </w:tc>
      </w:tr>
      <w:tr w:rsidR="00B127E3" w:rsidRPr="004C5D73" w14:paraId="7A3B9606" w14:textId="77777777" w:rsidTr="00641270">
        <w:tc>
          <w:tcPr>
            <w:tcW w:w="3828" w:type="dxa"/>
            <w:vAlign w:val="bottom"/>
          </w:tcPr>
          <w:p w14:paraId="368F78ED" w14:textId="77777777" w:rsidR="00B127E3" w:rsidRPr="004C5D73" w:rsidRDefault="00B127E3" w:rsidP="007B39E7">
            <w:pPr>
              <w:ind w:left="57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391EDA97" w14:textId="77777777" w:rsidR="00B127E3" w:rsidRPr="004C5D73" w:rsidRDefault="00B127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6FB49910" w14:textId="77777777" w:rsidR="00B127E3" w:rsidRPr="004C5D73" w:rsidRDefault="00B127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7E60DC37" w14:textId="77777777" w:rsidR="00B127E3" w:rsidRPr="004C5D73" w:rsidRDefault="00B127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64ED2F47" w14:textId="77777777" w:rsidR="00B127E3" w:rsidRPr="004C5D73" w:rsidRDefault="00B127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B127E3" w:rsidRPr="004C5D73" w14:paraId="686C61CB" w14:textId="77777777" w:rsidTr="00641270">
        <w:tc>
          <w:tcPr>
            <w:tcW w:w="3828" w:type="dxa"/>
          </w:tcPr>
          <w:p w14:paraId="5AF75F36" w14:textId="77777777" w:rsidR="00B127E3" w:rsidRPr="004C5D73" w:rsidRDefault="00B127E3" w:rsidP="007B39E7">
            <w:pPr>
              <w:ind w:left="57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5F0C7E58" w14:textId="77777777" w:rsidR="00B127E3" w:rsidRPr="004C5D73" w:rsidRDefault="00B127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7D57ED1A" w14:textId="77777777" w:rsidR="00B127E3" w:rsidRPr="004C5D73" w:rsidRDefault="00B127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312FF74E" w14:textId="77777777" w:rsidR="00B127E3" w:rsidRPr="004C5D73" w:rsidRDefault="00B127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182F44BA" w14:textId="77777777" w:rsidR="00B127E3" w:rsidRPr="004C5D73" w:rsidRDefault="00B127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2274ED" w:rsidRPr="004C5D73" w14:paraId="754BAF8E" w14:textId="77777777" w:rsidTr="00641270">
        <w:tc>
          <w:tcPr>
            <w:tcW w:w="3828" w:type="dxa"/>
          </w:tcPr>
          <w:p w14:paraId="20F09ADD" w14:textId="77777777" w:rsidR="002274ED" w:rsidRPr="004C5D73" w:rsidRDefault="002274ED" w:rsidP="007B39E7">
            <w:pPr>
              <w:ind w:left="578" w:right="-43"/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441" w:type="dxa"/>
            <w:vAlign w:val="bottom"/>
          </w:tcPr>
          <w:p w14:paraId="4971DC43" w14:textId="61EDAFF6" w:rsidR="002274ED" w:rsidRPr="004C5D73" w:rsidRDefault="00D27987" w:rsidP="00227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7366E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050</w:t>
            </w:r>
          </w:p>
        </w:tc>
        <w:tc>
          <w:tcPr>
            <w:tcW w:w="1441" w:type="dxa"/>
            <w:vAlign w:val="bottom"/>
          </w:tcPr>
          <w:p w14:paraId="301BD739" w14:textId="76478A33" w:rsidR="002274ED" w:rsidRPr="004C5D73" w:rsidRDefault="00D27987" w:rsidP="00227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7366E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1" w:type="dxa"/>
            <w:vAlign w:val="bottom"/>
          </w:tcPr>
          <w:p w14:paraId="371C7A3A" w14:textId="0F635DCB" w:rsidR="002274ED" w:rsidRPr="004C5D73" w:rsidRDefault="00D27987" w:rsidP="00227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val="en-GB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274ED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030</w:t>
            </w:r>
          </w:p>
        </w:tc>
        <w:tc>
          <w:tcPr>
            <w:tcW w:w="1441" w:type="dxa"/>
            <w:vAlign w:val="bottom"/>
          </w:tcPr>
          <w:p w14:paraId="5A89D8B6" w14:textId="6C4F40DD" w:rsidR="002274ED" w:rsidRPr="004C5D73" w:rsidRDefault="00D27987" w:rsidP="002274ED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lang w:bidi="th-TH"/>
              </w:rPr>
            </w:pP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274ED" w:rsidRPr="004C5D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07ADFE62" w14:textId="77777777" w:rsidR="00B127E3" w:rsidRPr="004C5D73" w:rsidRDefault="00B127E3" w:rsidP="00C74F41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</w:pPr>
    </w:p>
    <w:p w14:paraId="348C73DE" w14:textId="25052DE6" w:rsidR="00C74F41" w:rsidRPr="004C5D73" w:rsidRDefault="00C74F41" w:rsidP="00B05AB5">
      <w:pPr>
        <w:pStyle w:val="Heading2"/>
        <w:numPr>
          <w:ilvl w:val="1"/>
          <w:numId w:val="19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4C5D7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เงินลงทุนในตราสารหนี้ที่กลุ่มกิจการได้วางเป็นประกันไว้กับนายทะเบียนเพื่อให้เป็นไปตาม</w:t>
      </w:r>
      <w:bookmarkStart w:id="21" w:name="_Hlk122670417"/>
      <w:r w:rsidRPr="004C5D7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พระราชบัญญัติประกันวินาศภัย</w:t>
      </w:r>
      <w:r w:rsidR="00DE6779" w:rsidRPr="004C5D7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 xml:space="preserve"> (</w:t>
      </w:r>
      <w:r w:rsidR="00DE6779" w:rsidRPr="004C5D7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 xml:space="preserve">ฉบับที่ </w:t>
      </w:r>
      <w:r w:rsidR="00D27987" w:rsidRPr="00D2798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2</w:t>
      </w:r>
      <w:r w:rsidR="00DE6779" w:rsidRPr="004C5D7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)</w:t>
      </w:r>
      <w:r w:rsidRPr="004C5D7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 xml:space="preserve"> พ.ศ. </w:t>
      </w:r>
      <w:r w:rsidR="00D27987" w:rsidRPr="00D2798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2551</w:t>
      </w:r>
      <w:r w:rsidRPr="004C5D7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 xml:space="preserve"> </w:t>
      </w:r>
      <w:bookmarkEnd w:id="21"/>
      <w:r w:rsidRPr="004C5D7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มีดังนี้</w:t>
      </w:r>
    </w:p>
    <w:p w14:paraId="328CDA12" w14:textId="77777777" w:rsidR="009A47DC" w:rsidRPr="004C5D73" w:rsidRDefault="009A47DC" w:rsidP="00A60158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583"/>
        <w:gridCol w:w="1441"/>
        <w:gridCol w:w="1441"/>
        <w:gridCol w:w="1441"/>
      </w:tblGrid>
      <w:tr w:rsidR="00B02071" w:rsidRPr="004C5D73" w14:paraId="468C9CE8" w14:textId="77777777" w:rsidTr="00BD7D6D">
        <w:tc>
          <w:tcPr>
            <w:tcW w:w="3686" w:type="dxa"/>
            <w:vAlign w:val="bottom"/>
          </w:tcPr>
          <w:p w14:paraId="2F73B3B5" w14:textId="77777777" w:rsidR="00B02071" w:rsidRPr="004C5D73" w:rsidRDefault="00B02071" w:rsidP="007B39E7">
            <w:pPr>
              <w:ind w:left="57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906" w:type="dxa"/>
            <w:gridSpan w:val="4"/>
            <w:tcBorders>
              <w:bottom w:val="single" w:sz="4" w:space="0" w:color="auto"/>
            </w:tcBorders>
            <w:vAlign w:val="bottom"/>
          </w:tcPr>
          <w:p w14:paraId="1CD2301D" w14:textId="450DD3AB" w:rsidR="00B02071" w:rsidRPr="004C5D73" w:rsidRDefault="00B02071" w:rsidP="00B02071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วม</w:t>
            </w:r>
          </w:p>
        </w:tc>
      </w:tr>
      <w:tr w:rsidR="002274ED" w:rsidRPr="004C5D73" w14:paraId="1677D817" w14:textId="77777777" w:rsidTr="00641270">
        <w:tc>
          <w:tcPr>
            <w:tcW w:w="3686" w:type="dxa"/>
            <w:vAlign w:val="bottom"/>
          </w:tcPr>
          <w:p w14:paraId="1B6C37FD" w14:textId="77777777" w:rsidR="002274ED" w:rsidRPr="004C5D73" w:rsidRDefault="002274ED" w:rsidP="007B39E7">
            <w:pPr>
              <w:ind w:left="57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2488AC" w14:textId="1C8D5A63" w:rsidR="002274ED" w:rsidRPr="004C5D73" w:rsidRDefault="002274ED" w:rsidP="002274E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8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E3B3DD" w14:textId="32C767C7" w:rsidR="002274ED" w:rsidRPr="004C5D73" w:rsidRDefault="002274ED" w:rsidP="002274E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7</w:t>
            </w:r>
          </w:p>
        </w:tc>
      </w:tr>
      <w:tr w:rsidR="00A0034F" w:rsidRPr="004C5D73" w14:paraId="7126A8AB" w14:textId="77777777" w:rsidTr="00641270">
        <w:tc>
          <w:tcPr>
            <w:tcW w:w="3686" w:type="dxa"/>
            <w:vAlign w:val="bottom"/>
          </w:tcPr>
          <w:p w14:paraId="683CA81F" w14:textId="77777777" w:rsidR="00A0034F" w:rsidRPr="004C5D73" w:rsidRDefault="00A0034F" w:rsidP="007B39E7">
            <w:pPr>
              <w:ind w:left="57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</w:tcPr>
          <w:p w14:paraId="7A0A9D34" w14:textId="183F3E8C" w:rsidR="00A0034F" w:rsidRPr="004C5D73" w:rsidRDefault="00A0034F" w:rsidP="00A00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ราคาที่ตามบัญชี</w:t>
            </w: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043DBBF8" w14:textId="346085B7" w:rsidR="00A0034F" w:rsidRPr="004C5D73" w:rsidRDefault="00A0034F" w:rsidP="00A00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ราคาที่ตราไว้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4F60D81C" w14:textId="55C70625" w:rsidR="00A0034F" w:rsidRPr="004C5D73" w:rsidRDefault="00A0034F" w:rsidP="00A00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ราคาตามบัญชี</w:t>
            </w: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514F7ACB" w14:textId="63B3DD1C" w:rsidR="00A0034F" w:rsidRPr="004C5D73" w:rsidRDefault="00A0034F" w:rsidP="00A00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ราคาที่ตราไว้</w:t>
            </w:r>
          </w:p>
        </w:tc>
      </w:tr>
      <w:tr w:rsidR="00B02071" w:rsidRPr="004C5D73" w14:paraId="6B39E1E5" w14:textId="77777777" w:rsidTr="00641270">
        <w:tc>
          <w:tcPr>
            <w:tcW w:w="3686" w:type="dxa"/>
            <w:vAlign w:val="bottom"/>
          </w:tcPr>
          <w:p w14:paraId="0EA9A3AE" w14:textId="77777777" w:rsidR="00B02071" w:rsidRPr="004C5D73" w:rsidRDefault="00B02071" w:rsidP="007B39E7">
            <w:pPr>
              <w:ind w:left="57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3" w:type="dxa"/>
            <w:tcBorders>
              <w:bottom w:val="single" w:sz="4" w:space="0" w:color="auto"/>
            </w:tcBorders>
          </w:tcPr>
          <w:p w14:paraId="1CF8FBF7" w14:textId="09879C73" w:rsidR="00B02071" w:rsidRPr="004C5D73" w:rsidRDefault="00B02071" w:rsidP="00B020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16E6FD96" w14:textId="6552100F" w:rsidR="00B02071" w:rsidRPr="004C5D73" w:rsidRDefault="00B02071" w:rsidP="00B020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369B2894" w14:textId="57E32BE3" w:rsidR="00B02071" w:rsidRPr="004C5D73" w:rsidRDefault="00B02071" w:rsidP="00B020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79707B5F" w14:textId="405F4648" w:rsidR="00B02071" w:rsidRPr="004C5D73" w:rsidRDefault="00B02071" w:rsidP="00B020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9444D6" w:rsidRPr="004C5D73" w14:paraId="09154041" w14:textId="77777777" w:rsidTr="00641270">
        <w:tc>
          <w:tcPr>
            <w:tcW w:w="3686" w:type="dxa"/>
          </w:tcPr>
          <w:p w14:paraId="269C0E19" w14:textId="77777777" w:rsidR="009444D6" w:rsidRPr="004C5D73" w:rsidRDefault="009444D6" w:rsidP="007B39E7">
            <w:pPr>
              <w:ind w:left="57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</w:tcPr>
          <w:p w14:paraId="4BD58AF5" w14:textId="77777777" w:rsidR="009444D6" w:rsidRPr="004C5D73" w:rsidRDefault="009444D6" w:rsidP="009444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5A40A37B" w14:textId="77777777" w:rsidR="009444D6" w:rsidRPr="004C5D73" w:rsidRDefault="009444D6" w:rsidP="009444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7CCC94A6" w14:textId="77777777" w:rsidR="009444D6" w:rsidRPr="004C5D73" w:rsidRDefault="009444D6" w:rsidP="009444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4F6FA4E2" w14:textId="77777777" w:rsidR="009444D6" w:rsidRPr="004C5D73" w:rsidRDefault="009444D6" w:rsidP="009444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2274ED" w:rsidRPr="004C5D73" w14:paraId="2B361159" w14:textId="77777777" w:rsidTr="00641270">
        <w:tc>
          <w:tcPr>
            <w:tcW w:w="3686" w:type="dxa"/>
          </w:tcPr>
          <w:p w14:paraId="3D26212B" w14:textId="78BF7292" w:rsidR="002274ED" w:rsidRPr="004C5D73" w:rsidRDefault="002274ED" w:rsidP="007B39E7">
            <w:pPr>
              <w:ind w:left="578" w:right="-43"/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583" w:type="dxa"/>
            <w:vAlign w:val="bottom"/>
          </w:tcPr>
          <w:p w14:paraId="7AD33B92" w14:textId="74D7776F" w:rsidR="002274ED" w:rsidRPr="004C5D73" w:rsidRDefault="00D27987" w:rsidP="002274ED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rtl/>
                <w:lang w:val="en-GB"/>
              </w:rPr>
            </w:pPr>
            <w:r w:rsidRPr="00D27987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0E0681" w:rsidRPr="004C5D73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lang w:val="en-GB"/>
              </w:rPr>
              <w:t>212</w:t>
            </w:r>
          </w:p>
        </w:tc>
        <w:tc>
          <w:tcPr>
            <w:tcW w:w="1441" w:type="dxa"/>
            <w:vAlign w:val="bottom"/>
          </w:tcPr>
          <w:p w14:paraId="14A13EC9" w14:textId="7029E18E" w:rsidR="002274ED" w:rsidRPr="004C5D73" w:rsidRDefault="00D27987" w:rsidP="002274ED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D27987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lang w:val="en-GB" w:bidi="th-TH"/>
              </w:rPr>
              <w:t>15</w:t>
            </w:r>
            <w:r w:rsidR="000E0681" w:rsidRPr="004C5D73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27987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1" w:type="dxa"/>
            <w:vAlign w:val="bottom"/>
          </w:tcPr>
          <w:p w14:paraId="08F26A7B" w14:textId="3C50D50F" w:rsidR="002274ED" w:rsidRPr="004C5D73" w:rsidRDefault="00D27987" w:rsidP="002274ED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lang w:val="en-US"/>
              </w:rPr>
            </w:pPr>
            <w:r w:rsidRPr="00D27987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2274ED" w:rsidRPr="004C5D73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lang w:val="en-GB"/>
              </w:rPr>
              <w:t>273</w:t>
            </w:r>
          </w:p>
        </w:tc>
        <w:tc>
          <w:tcPr>
            <w:tcW w:w="1441" w:type="dxa"/>
            <w:vAlign w:val="bottom"/>
          </w:tcPr>
          <w:p w14:paraId="56EBB2C5" w14:textId="43C5697C" w:rsidR="002274ED" w:rsidRPr="004C5D73" w:rsidRDefault="00D27987" w:rsidP="002274ED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6"/>
                <w:szCs w:val="26"/>
              </w:rPr>
            </w:pPr>
            <w:r w:rsidRPr="00D27987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lang w:val="en-GB" w:bidi="th-TH"/>
              </w:rPr>
              <w:t>15</w:t>
            </w:r>
            <w:r w:rsidR="002274ED" w:rsidRPr="004C5D73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27987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</w:tr>
    </w:tbl>
    <w:p w14:paraId="6096A4E7" w14:textId="5529155C" w:rsidR="009A47DC" w:rsidRPr="004C5D73" w:rsidRDefault="009A47DC" w:rsidP="009A47DC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4254F5A" w14:textId="77777777" w:rsidR="009A47DC" w:rsidRPr="004C5D73" w:rsidRDefault="009A47DC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66562D" w:rsidRPr="004C5D73" w14:paraId="1ED1109C" w14:textId="77777777" w:rsidTr="00641270">
        <w:trPr>
          <w:trHeight w:val="386"/>
        </w:trPr>
        <w:tc>
          <w:tcPr>
            <w:tcW w:w="9461" w:type="dxa"/>
            <w:vAlign w:val="center"/>
          </w:tcPr>
          <w:p w14:paraId="50A9D805" w14:textId="082A6CCA" w:rsidR="0066562D" w:rsidRPr="004C5D73" w:rsidRDefault="0066562D" w:rsidP="00260BD4">
            <w:pPr>
              <w:pStyle w:val="ListParagraph"/>
              <w:numPr>
                <w:ilvl w:val="0"/>
                <w:numId w:val="19"/>
              </w:numPr>
              <w:tabs>
                <w:tab w:val="left" w:pos="432"/>
              </w:tabs>
              <w:spacing w:after="0"/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5D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lastRenderedPageBreak/>
              <w:t>ทรัพย์สินที่มีข้อจำกัด</w:t>
            </w:r>
          </w:p>
        </w:tc>
      </w:tr>
    </w:tbl>
    <w:p w14:paraId="2244B79A" w14:textId="77777777" w:rsidR="0051143D" w:rsidRPr="004C5D73" w:rsidRDefault="0051143D" w:rsidP="0051143D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1446197" w14:textId="78356076" w:rsidR="0051143D" w:rsidRPr="004C5D73" w:rsidRDefault="0051143D" w:rsidP="0051143D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C5D7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ณ วันที่ </w:t>
      </w:r>
      <w:r w:rsidR="00D27987" w:rsidRPr="00D27987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Pr="004C5D7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ธันวาคม </w:t>
      </w:r>
      <w:r w:rsidR="007243CB" w:rsidRPr="004C5D7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D27987" w:rsidRPr="00D27987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2568</w:t>
      </w:r>
      <w:r w:rsidRPr="004C5D7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="00B40C35" w:rsidRPr="004C5D7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และ พ.ศ.</w:t>
      </w:r>
      <w:r w:rsidR="00B40C35" w:rsidRPr="004C5D73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D27987" w:rsidRPr="00D27987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2567</w:t>
      </w:r>
      <w:r w:rsidR="00B40C35" w:rsidRPr="004C5D73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4C5D7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กลุ่มกิจการได้นำเงินฝากธนาคารประเภทออมทรัพย์ไปเป็นหลักทรัพย์ค้ำประกันของ</w:t>
      </w:r>
      <w:r w:rsidR="007B39E7" w:rsidRPr="004C5D7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br/>
      </w:r>
      <w:r w:rsidRPr="004C5D7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วงเงินกู้ยืม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ที่ยังไม่ได้เบิกใช้จำนวน</w:t>
      </w:r>
      <w:r w:rsidR="003B7D81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ล้าน</w:t>
      </w:r>
      <w:r w:rsidR="00B40C35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บาท</w:t>
      </w:r>
    </w:p>
    <w:p w14:paraId="43223764" w14:textId="15BCD455" w:rsidR="00C40AE4" w:rsidRPr="004C5D73" w:rsidRDefault="00C40AE4" w:rsidP="0066562D">
      <w:pPr>
        <w:contextualSpacing/>
        <w:rPr>
          <w:rFonts w:ascii="Browallia New" w:eastAsia="BrowalliaUPC" w:hAnsi="Browallia New" w:cs="Browallia New"/>
          <w:b/>
          <w:bCs/>
          <w:color w:val="000000"/>
          <w:spacing w:val="-2"/>
          <w:kern w:val="28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66562D" w:rsidRPr="004C5D73" w14:paraId="3F23DE43" w14:textId="77777777" w:rsidTr="00641270">
        <w:trPr>
          <w:trHeight w:val="386"/>
        </w:trPr>
        <w:tc>
          <w:tcPr>
            <w:tcW w:w="9461" w:type="dxa"/>
            <w:vAlign w:val="center"/>
          </w:tcPr>
          <w:p w14:paraId="36A3A5FE" w14:textId="4CE1CC4C" w:rsidR="0066562D" w:rsidRPr="004C5D73" w:rsidRDefault="0066562D" w:rsidP="00260BD4">
            <w:pPr>
              <w:pStyle w:val="ListParagraph"/>
              <w:numPr>
                <w:ilvl w:val="0"/>
                <w:numId w:val="19"/>
              </w:numPr>
              <w:tabs>
                <w:tab w:val="left" w:pos="432"/>
              </w:tabs>
              <w:spacing w:after="0"/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5D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เงินสมทบกองทุน</w:t>
            </w:r>
          </w:p>
        </w:tc>
      </w:tr>
    </w:tbl>
    <w:p w14:paraId="44E043CB" w14:textId="250493FA" w:rsidR="00DF290F" w:rsidRPr="004C5D73" w:rsidRDefault="00DF290F" w:rsidP="0066562D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364A36E" w14:textId="00F9364A" w:rsidR="00A22E7C" w:rsidRPr="004C5D73" w:rsidRDefault="004C5282" w:rsidP="004C5282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  <w:lang w:val="en-US" w:eastAsia="en-GB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US" w:eastAsia="en-GB"/>
        </w:rPr>
        <w:t xml:space="preserve">ณ วันที่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31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US" w:eastAsia="en-GB"/>
        </w:rPr>
        <w:t xml:space="preserve"> ธันวาคม พ.ศ.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2568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US" w:eastAsia="en-GB"/>
        </w:rPr>
        <w:t xml:space="preserve"> และ พ.ศ.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2567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US" w:eastAsia="en-GB"/>
        </w:rPr>
        <w:t xml:space="preserve"> </w:t>
      </w:r>
      <w:r w:rsidR="00E24729" w:rsidRPr="004C5D73">
        <w:rPr>
          <w:rFonts w:ascii="Browallia New" w:hAnsi="Browallia New" w:cs="Browallia New" w:hint="cs"/>
          <w:color w:val="000000"/>
          <w:sz w:val="26"/>
          <w:szCs w:val="26"/>
          <w:cs/>
          <w:lang w:val="en-US" w:eastAsia="en-GB"/>
        </w:rPr>
        <w:t>กลุ่มกิจการ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US" w:eastAsia="en-GB"/>
        </w:rPr>
        <w:t>มีเงินสะสมที่ได้จ่ายเข้ากองทุนประกันวินาศภัย</w:t>
      </w:r>
      <w:r w:rsidR="004813E0" w:rsidRPr="004C5D73">
        <w:rPr>
          <w:rFonts w:ascii="Browallia New" w:hAnsi="Browallia New" w:cs="Browallia New" w:hint="cs"/>
          <w:color w:val="000000"/>
          <w:sz w:val="26"/>
          <w:szCs w:val="26"/>
          <w:cs/>
          <w:lang w:val="en-GB" w:eastAsia="en-GB"/>
        </w:rPr>
        <w:t>และกอง</w:t>
      </w:r>
      <w:r w:rsidR="00742BD8" w:rsidRPr="004C5D73">
        <w:rPr>
          <w:rFonts w:ascii="Browallia New" w:hAnsi="Browallia New" w:cs="Browallia New" w:hint="cs"/>
          <w:color w:val="000000"/>
          <w:sz w:val="26"/>
          <w:szCs w:val="26"/>
          <w:cs/>
          <w:lang w:val="en-GB" w:eastAsia="en-GB"/>
        </w:rPr>
        <w:t>ทุนสำนักงานคณะกรรมการกำกับและส่งเสริมการประกอบธุรกิจประกันภัย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US" w:eastAsia="en-GB"/>
        </w:rPr>
        <w:t xml:space="preserve"> จำนวณ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440</w:t>
      </w:r>
      <w:r w:rsidR="0014230C" w:rsidRPr="004C5D73">
        <w:rPr>
          <w:rFonts w:ascii="Browallia New" w:hAnsi="Browallia New" w:cs="Browallia New"/>
          <w:color w:val="000000"/>
          <w:sz w:val="26"/>
          <w:szCs w:val="26"/>
          <w:lang w:val="en-US" w:eastAsia="en-GB"/>
        </w:rPr>
        <w:t>.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79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US" w:eastAsia="en-GB"/>
        </w:rPr>
        <w:t xml:space="preserve"> ล้านบาท และ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365</w:t>
      </w:r>
      <w:r w:rsidR="0014230C" w:rsidRPr="004C5D73">
        <w:rPr>
          <w:rFonts w:ascii="Browallia New" w:hAnsi="Browallia New" w:cs="Browallia New"/>
          <w:color w:val="000000"/>
          <w:sz w:val="26"/>
          <w:szCs w:val="26"/>
          <w:lang w:val="en-US" w:eastAsia="en-GB"/>
        </w:rPr>
        <w:t>.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12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US" w:eastAsia="en-GB"/>
        </w:rPr>
        <w:t xml:space="preserve"> ล้านบาทตามลำดับ</w:t>
      </w:r>
    </w:p>
    <w:p w14:paraId="3EAF5A14" w14:textId="77777777" w:rsidR="004C5282" w:rsidRPr="004C5D73" w:rsidRDefault="004C5282" w:rsidP="004C5282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  <w:lang w:val="en-US" w:eastAsia="en-GB"/>
        </w:rPr>
      </w:pPr>
    </w:p>
    <w:p w14:paraId="1F5EA301" w14:textId="7CEE3977" w:rsidR="004C5282" w:rsidRPr="004C5D73" w:rsidRDefault="00E24729" w:rsidP="004C5282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  <w:lang w:val="en-US" w:eastAsia="en-GB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US" w:eastAsia="en-GB"/>
        </w:rPr>
        <w:t xml:space="preserve">ในระหว่างปี พ.ศ.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2568</w:t>
      </w:r>
      <w:r w:rsidRPr="004C5D73">
        <w:rPr>
          <w:rFonts w:ascii="Browallia New" w:hAnsi="Browallia New" w:cs="Browallia New"/>
          <w:color w:val="000000"/>
          <w:sz w:val="26"/>
          <w:szCs w:val="26"/>
          <w:lang w:val="en-US" w:eastAsia="en-GB"/>
        </w:rPr>
        <w:t xml:space="preserve"> 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US" w:eastAsia="en-GB"/>
        </w:rPr>
        <w:t xml:space="preserve">และ พ.ศ.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2567</w:t>
      </w:r>
      <w:r w:rsidRPr="004C5D73">
        <w:rPr>
          <w:rFonts w:ascii="Browallia New" w:hAnsi="Browallia New" w:cs="Browallia New"/>
          <w:color w:val="000000"/>
          <w:sz w:val="26"/>
          <w:szCs w:val="26"/>
          <w:lang w:val="en-US" w:eastAsia="en-GB"/>
        </w:rPr>
        <w:t xml:space="preserve"> </w:t>
      </w:r>
      <w:r w:rsidRPr="004C5D73">
        <w:rPr>
          <w:rFonts w:ascii="Browallia New" w:hAnsi="Browallia New" w:cs="Browallia New" w:hint="cs"/>
          <w:color w:val="000000"/>
          <w:sz w:val="26"/>
          <w:szCs w:val="26"/>
          <w:cs/>
          <w:lang w:val="en-US" w:eastAsia="en-GB"/>
        </w:rPr>
        <w:t>กลุ่มกิจการ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US" w:eastAsia="en-GB"/>
        </w:rPr>
        <w:t>ได้ชำระเงินสมทบดังกล่าวและบันทึกเป็นค่าใช้จ่ายในรอบระยะเวลารายงานดังต่อไปนี้</w:t>
      </w:r>
    </w:p>
    <w:p w14:paraId="7BAAF7CC" w14:textId="77777777" w:rsidR="004C5282" w:rsidRPr="004C5D73" w:rsidRDefault="004C5282" w:rsidP="004C5282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</w:pPr>
    </w:p>
    <w:tbl>
      <w:tblPr>
        <w:tblW w:w="9446" w:type="dxa"/>
        <w:tblLayout w:type="fixed"/>
        <w:tblLook w:val="04A0" w:firstRow="1" w:lastRow="0" w:firstColumn="1" w:lastColumn="0" w:noHBand="0" w:noVBand="1"/>
      </w:tblPr>
      <w:tblGrid>
        <w:gridCol w:w="6278"/>
        <w:gridCol w:w="1584"/>
        <w:gridCol w:w="1584"/>
      </w:tblGrid>
      <w:tr w:rsidR="005F0B79" w:rsidRPr="004C5D73" w14:paraId="2B5B1565" w14:textId="77777777" w:rsidTr="00FF3652">
        <w:trPr>
          <w:cantSplit/>
          <w:trHeight w:val="20"/>
        </w:trPr>
        <w:tc>
          <w:tcPr>
            <w:tcW w:w="6278" w:type="dxa"/>
            <w:vAlign w:val="bottom"/>
          </w:tcPr>
          <w:p w14:paraId="6B7150F5" w14:textId="77777777" w:rsidR="005F0B79" w:rsidRPr="004C5D73" w:rsidRDefault="005F0B79">
            <w:pPr>
              <w:tabs>
                <w:tab w:val="decimal" w:pos="8910"/>
                <w:tab w:val="right" w:pos="9080"/>
              </w:tabs>
              <w:overflowPunct w:val="0"/>
              <w:autoSpaceDE w:val="0"/>
              <w:autoSpaceDN w:val="0"/>
              <w:adjustRightInd w:val="0"/>
              <w:ind w:left="426" w:hanging="51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753BC960" w14:textId="77777777" w:rsidR="005F0B79" w:rsidRPr="004C5D73" w:rsidRDefault="005F0B79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11A96A2E" w14:textId="2BDA5E20" w:rsidR="005F0B79" w:rsidRPr="004C5D73" w:rsidRDefault="005F0B79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4C5D7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ปรับ</w:t>
            </w:r>
            <w:r w:rsidR="00FF3652" w:rsidRPr="004C5D7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ปรุงใหม่</w:t>
            </w: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A22E7C" w:rsidRPr="004C5D73" w14:paraId="15E31DE4" w14:textId="77777777" w:rsidTr="00FF3652">
        <w:trPr>
          <w:cantSplit/>
          <w:trHeight w:val="20"/>
        </w:trPr>
        <w:tc>
          <w:tcPr>
            <w:tcW w:w="6278" w:type="dxa"/>
            <w:vAlign w:val="bottom"/>
          </w:tcPr>
          <w:p w14:paraId="1717EA17" w14:textId="77777777" w:rsidR="00A22E7C" w:rsidRPr="004C5D73" w:rsidRDefault="00A22E7C">
            <w:pPr>
              <w:tabs>
                <w:tab w:val="decimal" w:pos="8910"/>
                <w:tab w:val="right" w:pos="9080"/>
              </w:tabs>
              <w:overflowPunct w:val="0"/>
              <w:autoSpaceDE w:val="0"/>
              <w:autoSpaceDN w:val="0"/>
              <w:adjustRightInd w:val="0"/>
              <w:ind w:left="426" w:hanging="51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B7C39F8" w14:textId="06CC78F9" w:rsidR="00A22E7C" w:rsidRPr="004C5D73" w:rsidRDefault="00A22E7C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  <w:p w14:paraId="37C888C1" w14:textId="77777777" w:rsidR="00A22E7C" w:rsidRPr="004C5D73" w:rsidRDefault="00A22E7C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3332DA8" w14:textId="04FAB3BE" w:rsidR="00A22E7C" w:rsidRPr="004C5D73" w:rsidRDefault="00A22E7C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27987" w:rsidRPr="00D279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7D6B3BD4" w14:textId="77777777" w:rsidR="00A22E7C" w:rsidRPr="004C5D73" w:rsidRDefault="00A22E7C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4C5D7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A22E7C" w:rsidRPr="004C5D73" w14:paraId="17E614BC" w14:textId="77777777" w:rsidTr="007B39E7">
        <w:trPr>
          <w:cantSplit/>
          <w:trHeight w:val="20"/>
        </w:trPr>
        <w:tc>
          <w:tcPr>
            <w:tcW w:w="6278" w:type="dxa"/>
            <w:vAlign w:val="bottom"/>
          </w:tcPr>
          <w:p w14:paraId="44FE80A1" w14:textId="77777777" w:rsidR="00A22E7C" w:rsidRPr="004C5D73" w:rsidRDefault="00A22E7C">
            <w:pPr>
              <w:tabs>
                <w:tab w:val="decimal" w:pos="8910"/>
                <w:tab w:val="right" w:pos="9080"/>
              </w:tabs>
              <w:overflowPunct w:val="0"/>
              <w:autoSpaceDE w:val="0"/>
              <w:autoSpaceDN w:val="0"/>
              <w:adjustRightInd w:val="0"/>
              <w:ind w:left="426" w:hanging="51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299814B" w14:textId="77777777" w:rsidR="00A22E7C" w:rsidRPr="004C5D73" w:rsidRDefault="00A22E7C">
            <w:pPr>
              <w:ind w:left="90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6020E2A" w14:textId="77777777" w:rsidR="00A22E7C" w:rsidRPr="004C5D73" w:rsidRDefault="00A22E7C">
            <w:pPr>
              <w:ind w:left="90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A22E7C" w:rsidRPr="004C5D73" w14:paraId="4B05C00D" w14:textId="77777777" w:rsidTr="007B39E7">
        <w:trPr>
          <w:cantSplit/>
          <w:trHeight w:val="20"/>
        </w:trPr>
        <w:tc>
          <w:tcPr>
            <w:tcW w:w="6278" w:type="dxa"/>
            <w:vAlign w:val="bottom"/>
            <w:hideMark/>
          </w:tcPr>
          <w:p w14:paraId="70B641F7" w14:textId="77777777" w:rsidR="00A22E7C" w:rsidRPr="004C5D73" w:rsidRDefault="00A22E7C">
            <w:pPr>
              <w:tabs>
                <w:tab w:val="decimal" w:pos="8910"/>
                <w:tab w:val="right" w:pos="9080"/>
              </w:tabs>
              <w:overflowPunct w:val="0"/>
              <w:autoSpaceDE w:val="0"/>
              <w:autoSpaceDN w:val="0"/>
              <w:adjustRightInd w:val="0"/>
              <w:ind w:left="426" w:hanging="51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บริษัทกลางคุ้มครองผู้ประสบภัยจากรถ</w:t>
            </w:r>
          </w:p>
        </w:tc>
        <w:tc>
          <w:tcPr>
            <w:tcW w:w="1584" w:type="dxa"/>
            <w:vAlign w:val="bottom"/>
          </w:tcPr>
          <w:p w14:paraId="1B0DA07C" w14:textId="064FB712" w:rsidR="00A22E7C" w:rsidRPr="004C5D73" w:rsidRDefault="00D27987">
            <w:pPr>
              <w:ind w:left="90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  <w:r w:rsidRPr="00D2798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7A17C0" w:rsidRPr="004C5D73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2798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928</w:t>
            </w:r>
          </w:p>
        </w:tc>
        <w:tc>
          <w:tcPr>
            <w:tcW w:w="1584" w:type="dxa"/>
            <w:vAlign w:val="bottom"/>
          </w:tcPr>
          <w:p w14:paraId="74D28358" w14:textId="1EC06806" w:rsidR="00A22E7C" w:rsidRPr="004C5D73" w:rsidRDefault="00D27987">
            <w:pPr>
              <w:ind w:left="90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  <w:r w:rsidRPr="00D2798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7A17C0" w:rsidRPr="004C5D73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2798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514</w:t>
            </w:r>
          </w:p>
        </w:tc>
      </w:tr>
      <w:tr w:rsidR="00A22E7C" w:rsidRPr="004C5D73" w14:paraId="58FEB190" w14:textId="77777777" w:rsidTr="007B39E7">
        <w:trPr>
          <w:cantSplit/>
          <w:trHeight w:val="20"/>
        </w:trPr>
        <w:tc>
          <w:tcPr>
            <w:tcW w:w="6278" w:type="dxa"/>
            <w:vAlign w:val="bottom"/>
          </w:tcPr>
          <w:p w14:paraId="36A5A0F1" w14:textId="77777777" w:rsidR="00A22E7C" w:rsidRPr="004C5D73" w:rsidRDefault="00A22E7C">
            <w:pPr>
              <w:tabs>
                <w:tab w:val="decimal" w:pos="8910"/>
                <w:tab w:val="right" w:pos="9080"/>
              </w:tabs>
              <w:overflowPunct w:val="0"/>
              <w:autoSpaceDE w:val="0"/>
              <w:autoSpaceDN w:val="0"/>
              <w:adjustRightInd w:val="0"/>
              <w:ind w:left="426" w:hanging="51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สำนักงานคณะกรรมการกำกับและส่งเสริมการประกอบธุรกิจประกันภัย</w:t>
            </w:r>
          </w:p>
        </w:tc>
        <w:tc>
          <w:tcPr>
            <w:tcW w:w="1584" w:type="dxa"/>
            <w:vAlign w:val="bottom"/>
          </w:tcPr>
          <w:p w14:paraId="0B1C1ED0" w14:textId="3F38A999" w:rsidR="00A22E7C" w:rsidRPr="004C5D73" w:rsidRDefault="00D27987">
            <w:pPr>
              <w:ind w:left="90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2798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88033E" w:rsidRPr="004C5D73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798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764</w:t>
            </w:r>
          </w:p>
        </w:tc>
        <w:tc>
          <w:tcPr>
            <w:tcW w:w="1584" w:type="dxa"/>
            <w:vAlign w:val="bottom"/>
          </w:tcPr>
          <w:p w14:paraId="50D6BC32" w14:textId="0A61137B" w:rsidR="00A22E7C" w:rsidRPr="004C5D73" w:rsidRDefault="00D27987">
            <w:pPr>
              <w:ind w:left="90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  <w:r w:rsidRPr="00D2798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88033E" w:rsidRPr="004C5D73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2798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</w:p>
        </w:tc>
      </w:tr>
      <w:tr w:rsidR="00A22E7C" w:rsidRPr="004C5D73" w14:paraId="048CE04E" w14:textId="77777777" w:rsidTr="007B39E7">
        <w:trPr>
          <w:cantSplit/>
          <w:trHeight w:val="20"/>
        </w:trPr>
        <w:tc>
          <w:tcPr>
            <w:tcW w:w="6278" w:type="dxa"/>
            <w:vAlign w:val="bottom"/>
          </w:tcPr>
          <w:p w14:paraId="3DEED4A1" w14:textId="77777777" w:rsidR="00A22E7C" w:rsidRPr="004C5D73" w:rsidRDefault="00A22E7C">
            <w:pPr>
              <w:tabs>
                <w:tab w:val="decimal" w:pos="8910"/>
                <w:tab w:val="right" w:pos="9080"/>
              </w:tabs>
              <w:overflowPunct w:val="0"/>
              <w:autoSpaceDE w:val="0"/>
              <w:autoSpaceDN w:val="0"/>
              <w:adjustRightInd w:val="0"/>
              <w:ind w:left="426" w:hanging="51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กองทุนประกันวินาศภัย</w:t>
            </w:r>
          </w:p>
        </w:tc>
        <w:tc>
          <w:tcPr>
            <w:tcW w:w="1584" w:type="dxa"/>
            <w:vAlign w:val="bottom"/>
          </w:tcPr>
          <w:p w14:paraId="0E5FECDF" w14:textId="4016FFE8" w:rsidR="00A22E7C" w:rsidRPr="004C5D73" w:rsidRDefault="00D27987">
            <w:pPr>
              <w:ind w:left="90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D2798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51</w:t>
            </w:r>
            <w:r w:rsidR="0088033E" w:rsidRPr="004C5D73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2798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909</w:t>
            </w:r>
          </w:p>
        </w:tc>
        <w:tc>
          <w:tcPr>
            <w:tcW w:w="1584" w:type="dxa"/>
            <w:vAlign w:val="bottom"/>
          </w:tcPr>
          <w:p w14:paraId="110EEC53" w14:textId="3B7D7ECA" w:rsidR="00A22E7C" w:rsidRPr="004C5D73" w:rsidRDefault="00D27987">
            <w:pPr>
              <w:ind w:left="90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  <w:r w:rsidRPr="00D2798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  <w:r w:rsidR="0088033E" w:rsidRPr="004C5D73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2798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865</w:t>
            </w:r>
          </w:p>
        </w:tc>
      </w:tr>
      <w:tr w:rsidR="00A22E7C" w:rsidRPr="004C5D73" w14:paraId="1D983A76" w14:textId="77777777" w:rsidTr="007B39E7">
        <w:trPr>
          <w:cantSplit/>
          <w:trHeight w:val="20"/>
        </w:trPr>
        <w:tc>
          <w:tcPr>
            <w:tcW w:w="6278" w:type="dxa"/>
            <w:vAlign w:val="bottom"/>
            <w:hideMark/>
          </w:tcPr>
          <w:p w14:paraId="2B85D3FF" w14:textId="77777777" w:rsidR="00A22E7C" w:rsidRPr="004C5D73" w:rsidRDefault="00A22E7C">
            <w:pPr>
              <w:tabs>
                <w:tab w:val="decimal" w:pos="8910"/>
                <w:tab w:val="right" w:pos="9080"/>
              </w:tabs>
              <w:overflowPunct w:val="0"/>
              <w:autoSpaceDE w:val="0"/>
              <w:autoSpaceDN w:val="0"/>
              <w:adjustRightInd w:val="0"/>
              <w:ind w:left="426" w:hanging="512"/>
              <w:textAlignment w:val="baseline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  <w:r w:rsidRPr="004C5D73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  <w:t>กองทุน</w:t>
            </w:r>
            <w:r w:rsidRPr="004C5D7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ทดแทน</w:t>
            </w:r>
            <w:r w:rsidRPr="004C5D73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  <w:t>ผู้ประสบภัย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822B84D" w14:textId="1828DE2F" w:rsidR="00A22E7C" w:rsidRPr="004C5D73" w:rsidRDefault="00D27987">
            <w:pPr>
              <w:ind w:left="90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D2798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A17C0" w:rsidRPr="004C5D73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2798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155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7053391" w14:textId="285E25CA" w:rsidR="00A22E7C" w:rsidRPr="004C5D73" w:rsidRDefault="00D27987">
            <w:pPr>
              <w:ind w:left="90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  <w:r w:rsidRPr="00D2798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A17C0" w:rsidRPr="004C5D73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2798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252</w:t>
            </w:r>
          </w:p>
        </w:tc>
      </w:tr>
      <w:tr w:rsidR="00A22E7C" w:rsidRPr="004C5D73" w14:paraId="4096149A" w14:textId="77777777" w:rsidTr="007B39E7">
        <w:trPr>
          <w:cantSplit/>
          <w:trHeight w:val="20"/>
        </w:trPr>
        <w:tc>
          <w:tcPr>
            <w:tcW w:w="6278" w:type="dxa"/>
            <w:vAlign w:val="bottom"/>
          </w:tcPr>
          <w:p w14:paraId="74079336" w14:textId="77777777" w:rsidR="00A22E7C" w:rsidRPr="004C5D73" w:rsidRDefault="00A22E7C">
            <w:pPr>
              <w:tabs>
                <w:tab w:val="decimal" w:pos="8910"/>
                <w:tab w:val="right" w:pos="9080"/>
              </w:tabs>
              <w:overflowPunct w:val="0"/>
              <w:autoSpaceDE w:val="0"/>
              <w:autoSpaceDN w:val="0"/>
              <w:adjustRightInd w:val="0"/>
              <w:ind w:left="426" w:hanging="512"/>
              <w:textAlignment w:val="baseline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4C5D73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A7705B" w14:textId="3DA2907C" w:rsidR="00A22E7C" w:rsidRPr="004C5D73" w:rsidRDefault="00D27987">
            <w:pPr>
              <w:ind w:left="90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D2798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83</w:t>
            </w:r>
            <w:r w:rsidR="007A17C0" w:rsidRPr="004C5D73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2798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756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8E4911" w14:textId="7662B8D8" w:rsidR="00A22E7C" w:rsidRPr="004C5D73" w:rsidRDefault="00D27987">
            <w:pPr>
              <w:ind w:left="90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  <w:r w:rsidRPr="00D2798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85</w:t>
            </w:r>
            <w:r w:rsidR="007A17C0" w:rsidRPr="004C5D73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2798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777</w:t>
            </w:r>
          </w:p>
        </w:tc>
      </w:tr>
    </w:tbl>
    <w:p w14:paraId="26AC08B5" w14:textId="77777777" w:rsidR="00A22E7C" w:rsidRPr="004C5D73" w:rsidRDefault="00A22E7C" w:rsidP="00084396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66562D" w:rsidRPr="004C5D73" w14:paraId="2327D9A3" w14:textId="77777777" w:rsidTr="00641270">
        <w:trPr>
          <w:trHeight w:val="386"/>
        </w:trPr>
        <w:tc>
          <w:tcPr>
            <w:tcW w:w="9461" w:type="dxa"/>
            <w:vAlign w:val="center"/>
          </w:tcPr>
          <w:p w14:paraId="4DA7384E" w14:textId="6811FEE0" w:rsidR="0066562D" w:rsidRPr="004C5D73" w:rsidRDefault="00E24DA2" w:rsidP="00260BD4">
            <w:pPr>
              <w:pStyle w:val="ListParagraph"/>
              <w:numPr>
                <w:ilvl w:val="0"/>
                <w:numId w:val="19"/>
              </w:numPr>
              <w:tabs>
                <w:tab w:val="left" w:pos="432"/>
              </w:tabs>
              <w:spacing w:after="0"/>
              <w:ind w:left="446" w:hanging="547"/>
              <w:jc w:val="thaiDistribute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6"/>
                <w:szCs w:val="26"/>
              </w:rPr>
            </w:pPr>
            <w:r w:rsidRPr="004C5D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คดีฟ้องร้อง</w:t>
            </w:r>
          </w:p>
        </w:tc>
      </w:tr>
    </w:tbl>
    <w:p w14:paraId="56377E91" w14:textId="3A8E9301" w:rsidR="00DF290F" w:rsidRPr="004C5D73" w:rsidRDefault="00DF290F" w:rsidP="0066562D">
      <w:pPr>
        <w:pStyle w:val="a5"/>
        <w:tabs>
          <w:tab w:val="clear" w:pos="108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5A1115D1" w14:textId="173D754D" w:rsidR="007C18AA" w:rsidRPr="004C5D73" w:rsidRDefault="4778ECA7" w:rsidP="007C18AA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ธันวาคม </w:t>
      </w:r>
      <w:r w:rsidR="002274ED" w:rsidRPr="004C5D7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D27987" w:rsidRPr="00D27987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2568</w:t>
      </w:r>
      <w:r w:rsidR="002274ED" w:rsidRPr="004C5D7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และ พ.ศ.</w:t>
      </w:r>
      <w:r w:rsidR="002274ED" w:rsidRPr="004C5D73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D27987" w:rsidRPr="00D27987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2567</w:t>
      </w:r>
      <w:r w:rsidR="002274ED" w:rsidRPr="004C5D73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กลุ่มกิจการถูกฟ้องร้องจากการเป็นผู้รับประกันภัย โดยกลุ่มกิจการได้ประมาณ</w:t>
      </w:r>
      <w:r w:rsidR="007B39E7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ความเสียหายและบันทึกภาระหนี้สินไว้ในบัญชีสำรองค่าสินไหมทดแทนและค่าสินไหมทดแทนค้างจ่ายจำนวน</w:t>
      </w:r>
      <w:r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173</w:t>
      </w:r>
      <w:r w:rsidR="00BB6E44"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74</w:t>
      </w:r>
      <w:r w:rsidR="00150D11"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ล้านบาท และ</w:t>
      </w:r>
      <w:r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168</w:t>
      </w:r>
      <w:r w:rsidR="007F4DFD"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91</w:t>
      </w:r>
      <w:r w:rsidR="00722776"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12F804C8"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ล้านบาท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ตามลำดับ ซึ่งฝ่ายบริหารของกลุ่มกิจการเชื่อว่าสำรองสินไหมทดแทนที่กลุ่มกิจการได้บันทึกไว้เพียงพอสำหรับผลเสียหายที่อาจจะเกิดขึ้น และคาดว่าความเสียหายที่เกิดขึ้นจริงจะไม่แตกต่างจากประมาณการที่ตั้งไว้อย่างมีนัยสำคัญ</w:t>
      </w:r>
    </w:p>
    <w:p w14:paraId="090C1B29" w14:textId="24436904" w:rsidR="007B39E7" w:rsidRPr="004C5D73" w:rsidRDefault="007B39E7">
      <w:pPr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FA2A79" w:rsidRPr="004C5D73" w14:paraId="3CE44BF7" w14:textId="77777777">
        <w:trPr>
          <w:trHeight w:val="386"/>
        </w:trPr>
        <w:tc>
          <w:tcPr>
            <w:tcW w:w="9461" w:type="dxa"/>
            <w:vAlign w:val="center"/>
          </w:tcPr>
          <w:p w14:paraId="7F495F91" w14:textId="35B77D36" w:rsidR="00FA2A79" w:rsidRPr="004C5D73" w:rsidRDefault="00FA2A79" w:rsidP="00260BD4">
            <w:pPr>
              <w:pStyle w:val="ListParagraph"/>
              <w:numPr>
                <w:ilvl w:val="0"/>
                <w:numId w:val="19"/>
              </w:numPr>
              <w:tabs>
                <w:tab w:val="left" w:pos="432"/>
              </w:tabs>
              <w:spacing w:after="0"/>
              <w:ind w:left="446" w:hanging="547"/>
              <w:jc w:val="thaiDistribute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6"/>
                <w:szCs w:val="26"/>
              </w:rPr>
            </w:pPr>
            <w:r w:rsidRPr="004C5D7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เหตุการณ์ภายหลังวันที่ในงบแสดงฐานะทางการเงิน</w:t>
            </w:r>
          </w:p>
        </w:tc>
      </w:tr>
    </w:tbl>
    <w:p w14:paraId="00B14845" w14:textId="3B8F9C47" w:rsidR="00B25094" w:rsidRPr="004C5D73" w:rsidRDefault="00B25094" w:rsidP="00FA2A79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74012C2" w14:textId="723C39AD" w:rsidR="00A92344" w:rsidRPr="007B39E7" w:rsidRDefault="00A92344" w:rsidP="00FA2A79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เมื่อวันที่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26</w:t>
      </w:r>
      <w:r w:rsidR="00C45BB8" w:rsidRPr="004C5D73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 กุมภาพันธ์</w:t>
      </w:r>
      <w:r w:rsidR="00EB3794" w:rsidRPr="004C5D73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 พ.ศ.</w:t>
      </w:r>
      <w:r w:rsidR="00EB3794"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2569</w:t>
      </w:r>
      <w:r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ที่ประชุมคณะกรรมการบริษัทได้มีมติอนุมัติจ่ายเงินปันผลจาก</w:t>
      </w:r>
      <w:r w:rsidR="00B815C8" w:rsidRPr="004C5D73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กำไรสะสม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โดยจ่ายเงินปันผลในอัตราหุ้นละ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00EC6167"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67</w:t>
      </w:r>
      <w:r w:rsidR="00EC6167"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EC6167" w:rsidRPr="004C5D73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บา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ท รวมเป็นเงินทั้งสิ้น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650</w:t>
      </w:r>
      <w:r w:rsidR="00EC6167"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08</w:t>
      </w:r>
      <w:r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ล้านบาท โดยกำหนดจ่ายเงินปันผลดังกล่าวภายในวันที่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29</w:t>
      </w:r>
      <w:r w:rsidR="00EC6167"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EC6167" w:rsidRPr="004C5D73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พฤษภาคม พ.ศ. </w:t>
      </w:r>
      <w:r w:rsidR="00D27987" w:rsidRPr="00D27987">
        <w:rPr>
          <w:rFonts w:ascii="Browallia New" w:hAnsi="Browallia New" w:cs="Browallia New"/>
          <w:color w:val="000000"/>
          <w:sz w:val="26"/>
          <w:szCs w:val="26"/>
          <w:lang w:val="en-GB"/>
        </w:rPr>
        <w:t>2569</w:t>
      </w:r>
      <w:r w:rsidRPr="004C5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C5D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ทั้งนี้การเสนอจ่ายเงินปันผลดังกล่าวจะต้องได้รับการอนุมัติจากที่ประชุมสามัญผู้ถือหุ้นของบริษัท</w:t>
      </w:r>
    </w:p>
    <w:sectPr w:rsidR="00A92344" w:rsidRPr="007B39E7" w:rsidSect="00511659">
      <w:footnotePr>
        <w:numRestart w:val="eachSect"/>
      </w:footnotePr>
      <w:pgSz w:w="11909" w:h="16834" w:code="9"/>
      <w:pgMar w:top="1440" w:right="720" w:bottom="720" w:left="1728" w:header="706" w:footer="57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E7F355" w14:textId="77777777" w:rsidR="0059724A" w:rsidRDefault="0059724A">
      <w:pPr>
        <w:rPr>
          <w:rFonts w:cs="Times New Roman"/>
          <w:cs/>
        </w:rPr>
      </w:pPr>
      <w:r>
        <w:separator/>
      </w:r>
    </w:p>
  </w:endnote>
  <w:endnote w:type="continuationSeparator" w:id="0">
    <w:p w14:paraId="536E0DD9" w14:textId="77777777" w:rsidR="0059724A" w:rsidRDefault="0059724A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LYPHICONS Halflings">
    <w:altName w:val="Calibri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㣬譌䣒֍ǘ捈ᡑ赌툌Ą琁䄛ဏ䴂ࢋ赌⑄䠠䦋缏⑄̈荈㣄郃邐">
    <w:altName w:val="Yu Gothic"/>
    <w:panose1 w:val="00000000000000000000"/>
    <w:charset w:val="80"/>
    <w:family w:val="roman"/>
    <w:notTrueType/>
    <w:pitch w:val="default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 Neue">
    <w:altName w:val="Times New Roman"/>
    <w:charset w:val="00"/>
    <w:family w:val="auto"/>
    <w:pitch w:val="variable"/>
    <w:sig w:usb0="80000067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56E91" w14:textId="3078EFD2" w:rsidR="001D478D" w:rsidRPr="0061338C" w:rsidRDefault="001D478D" w:rsidP="007776DC">
    <w:pPr>
      <w:pStyle w:val="Footer"/>
      <w:pBdr>
        <w:top w:val="single" w:sz="8" w:space="1" w:color="auto"/>
      </w:pBdr>
      <w:tabs>
        <w:tab w:val="right" w:pos="9000"/>
      </w:tabs>
      <w:jc w:val="right"/>
      <w:rPr>
        <w:rFonts w:ascii="Browallia New" w:hAnsi="Browallia New" w:cs="Browallia New"/>
        <w:sz w:val="26"/>
        <w:szCs w:val="26"/>
        <w:cs/>
      </w:rPr>
    </w:pPr>
    <w:r w:rsidRPr="0061338C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61338C">
      <w:rPr>
        <w:rStyle w:val="PageNumber"/>
        <w:rFonts w:ascii="Browallia New" w:hAnsi="Browallia New" w:cs="Browallia New"/>
        <w:sz w:val="26"/>
        <w:szCs w:val="26"/>
        <w:cs/>
      </w:rPr>
      <w:instrText xml:space="preserve"> PAGE </w:instrText>
    </w:r>
    <w:r w:rsidRPr="0061338C">
      <w:rPr>
        <w:rStyle w:val="PageNumber"/>
        <w:rFonts w:ascii="Browallia New" w:hAnsi="Browallia New" w:cs="Browallia New"/>
        <w:sz w:val="26"/>
        <w:szCs w:val="26"/>
      </w:rPr>
      <w:fldChar w:fldCharType="separate"/>
    </w:r>
    <w:r w:rsidRPr="0061338C">
      <w:rPr>
        <w:rStyle w:val="PageNumber"/>
        <w:rFonts w:ascii="Browallia New" w:hAnsi="Browallia New" w:cs="Browallia New"/>
        <w:sz w:val="26"/>
        <w:szCs w:val="26"/>
        <w:cs/>
      </w:rPr>
      <w:t>11</w:t>
    </w:r>
    <w:r w:rsidRPr="0061338C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62244091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6"/>
        <w:szCs w:val="26"/>
      </w:rPr>
    </w:sdtEndPr>
    <w:sdtContent>
      <w:p w14:paraId="64F156F3" w14:textId="77777777" w:rsidR="001D478D" w:rsidRPr="00F84811" w:rsidRDefault="001D478D" w:rsidP="00F84811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6"/>
            <w:szCs w:val="26"/>
          </w:rPr>
        </w:pPr>
        <w:r w:rsidRPr="00F84811">
          <w:rPr>
            <w:rFonts w:ascii="Browallia New" w:hAnsi="Browallia New" w:cs="Browallia New"/>
            <w:sz w:val="26"/>
            <w:szCs w:val="26"/>
          </w:rPr>
          <w:fldChar w:fldCharType="begin"/>
        </w:r>
        <w:r w:rsidRPr="00F84811">
          <w:rPr>
            <w:rFonts w:ascii="Browallia New" w:hAnsi="Browallia New" w:cs="Browallia New"/>
            <w:sz w:val="26"/>
            <w:szCs w:val="26"/>
          </w:rPr>
          <w:instrText xml:space="preserve"> PAGE   \* MERGEFORMAT </w:instrText>
        </w:r>
        <w:r w:rsidRPr="00F84811">
          <w:rPr>
            <w:rFonts w:ascii="Browallia New" w:hAnsi="Browallia New" w:cs="Browallia New"/>
            <w:sz w:val="26"/>
            <w:szCs w:val="26"/>
          </w:rPr>
          <w:fldChar w:fldCharType="separate"/>
        </w:r>
        <w:r w:rsidRPr="00F84811">
          <w:rPr>
            <w:rFonts w:ascii="Browallia New" w:hAnsi="Browallia New" w:cs="Browallia New"/>
            <w:noProof/>
            <w:sz w:val="26"/>
            <w:szCs w:val="26"/>
          </w:rPr>
          <w:t>2</w:t>
        </w:r>
        <w:r w:rsidRPr="00F84811">
          <w:rPr>
            <w:rFonts w:ascii="Browallia New" w:hAnsi="Browallia New" w:cs="Browallia New"/>
            <w:noProof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9ED933" w14:textId="77777777" w:rsidR="0059724A" w:rsidRDefault="0059724A">
      <w:pPr>
        <w:rPr>
          <w:rFonts w:cs="Times New Roman"/>
          <w:cs/>
        </w:rPr>
      </w:pPr>
      <w:r>
        <w:separator/>
      </w:r>
    </w:p>
  </w:footnote>
  <w:footnote w:type="continuationSeparator" w:id="0">
    <w:p w14:paraId="518FCA6C" w14:textId="77777777" w:rsidR="0059724A" w:rsidRDefault="0059724A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39811" w14:textId="77777777" w:rsidR="001D478D" w:rsidRPr="0061338C" w:rsidRDefault="001D478D" w:rsidP="00434A5A">
    <w:pPr>
      <w:pStyle w:val="Header"/>
      <w:rPr>
        <w:rFonts w:ascii="Browallia New" w:hAnsi="Browallia New" w:cs="Browallia New"/>
        <w:b/>
        <w:bCs/>
        <w:sz w:val="26"/>
        <w:szCs w:val="26"/>
      </w:rPr>
    </w:pPr>
    <w:r w:rsidRPr="0061338C">
      <w:rPr>
        <w:rFonts w:ascii="Browallia New" w:hAnsi="Browallia New" w:cs="Browallia New"/>
        <w:b/>
        <w:bCs/>
        <w:sz w:val="26"/>
        <w:szCs w:val="26"/>
        <w:cs/>
      </w:rPr>
      <w:t>บริษัท อลิอันซ์ อยุธยา แคปปิตอล จำกัด (มหาชน)</w:t>
    </w:r>
  </w:p>
  <w:p w14:paraId="3B6D8630" w14:textId="77777777" w:rsidR="001D478D" w:rsidRPr="0061338C" w:rsidRDefault="001D478D" w:rsidP="00434A5A">
    <w:pPr>
      <w:pStyle w:val="Header"/>
      <w:rPr>
        <w:rFonts w:ascii="Browallia New" w:hAnsi="Browallia New" w:cs="Browallia New"/>
        <w:b/>
        <w:bCs/>
        <w:sz w:val="26"/>
        <w:szCs w:val="26"/>
        <w:cs/>
      </w:rPr>
    </w:pPr>
    <w:r w:rsidRPr="0061338C">
      <w:rPr>
        <w:rFonts w:ascii="Browallia New" w:hAnsi="Browallia New" w:cs="Browallia New"/>
        <w:b/>
        <w:bCs/>
        <w:sz w:val="26"/>
        <w:szCs w:val="26"/>
        <w:cs/>
      </w:rPr>
      <w:t xml:space="preserve">หมายเหตุประกอบงบการเงินรวมและงบการเงินเฉพาะกิจการ </w:t>
    </w:r>
  </w:p>
  <w:p w14:paraId="73C1BA3F" w14:textId="052E8B5F" w:rsidR="001D478D" w:rsidRPr="0061338C" w:rsidRDefault="001D478D" w:rsidP="00434A5A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cs/>
      </w:rPr>
    </w:pPr>
    <w:r w:rsidRPr="0061338C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61338C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61338C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 ธันวาคม พ.ศ</w:t>
    </w:r>
    <w:r w:rsidRPr="0061338C">
      <w:rPr>
        <w:rFonts w:ascii="Browallia New" w:hAnsi="Browallia New" w:cs="Browallia New"/>
        <w:b/>
        <w:bCs/>
        <w:sz w:val="26"/>
        <w:szCs w:val="26"/>
        <w:lang w:val="en-GB"/>
      </w:rPr>
      <w:t>. 256</w:t>
    </w:r>
    <w:r w:rsidR="001E5E88" w:rsidRPr="0061338C">
      <w:rPr>
        <w:rFonts w:ascii="Browallia New" w:hAnsi="Browallia New" w:cs="Browallia New"/>
        <w:b/>
        <w:bCs/>
        <w:sz w:val="26"/>
        <w:szCs w:val="26"/>
        <w:cs/>
        <w:lang w:val="en-GB"/>
      </w:rPr>
      <w:t>8</w:t>
    </w:r>
  </w:p>
  <w:p w14:paraId="1C35434C" w14:textId="77777777" w:rsidR="003A46CD" w:rsidRPr="0061338C" w:rsidRDefault="003A46CD">
    <w:pPr>
      <w:rPr>
        <w:rFonts w:ascii="Browallia New" w:hAnsi="Browallia New" w:cs="Browallia New"/>
        <w:sz w:val="26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6D44F" w14:textId="77777777" w:rsidR="001D478D" w:rsidRPr="00871653" w:rsidRDefault="001D478D" w:rsidP="006C32C0">
    <w:pPr>
      <w:pStyle w:val="Header"/>
      <w:rPr>
        <w:rFonts w:ascii="Browallia New" w:hAnsi="Browallia New" w:cs="Browallia New"/>
        <w:b/>
        <w:bCs/>
        <w:sz w:val="24"/>
        <w:szCs w:val="24"/>
        <w:cs/>
      </w:rPr>
    </w:pPr>
    <w:r w:rsidRPr="00871653">
      <w:rPr>
        <w:rFonts w:ascii="Browallia New" w:hAnsi="Browallia New" w:cs="Browallia New"/>
        <w:b/>
        <w:bCs/>
        <w:sz w:val="24"/>
        <w:szCs w:val="24"/>
        <w:cs/>
      </w:rPr>
      <w:t>บริษัท อลิอันซ์ อยุธยา แคปปิตอล จำกัด (มหาชน) และบริษัทย่อย</w:t>
    </w:r>
  </w:p>
  <w:p w14:paraId="33ABBE6E" w14:textId="77777777" w:rsidR="001D478D" w:rsidRPr="00871653" w:rsidRDefault="001D478D" w:rsidP="006C32C0">
    <w:pPr>
      <w:pStyle w:val="Header"/>
      <w:rPr>
        <w:rFonts w:ascii="Browallia New" w:hAnsi="Browallia New" w:cs="Browallia New"/>
        <w:b/>
        <w:bCs/>
        <w:sz w:val="24"/>
        <w:szCs w:val="24"/>
      </w:rPr>
    </w:pPr>
    <w:r w:rsidRPr="00871653">
      <w:rPr>
        <w:rFonts w:ascii="Browallia New" w:hAnsi="Browallia New" w:cs="Browallia New"/>
        <w:b/>
        <w:bCs/>
        <w:sz w:val="24"/>
        <w:szCs w:val="24"/>
        <w:cs/>
      </w:rPr>
      <w:t>หมายเหตุประกอบงบการเงินรวมและงบการเงินเฉพาะกิจการ</w:t>
    </w:r>
    <w:r w:rsidRPr="00871653">
      <w:rPr>
        <w:rFonts w:ascii="Browallia New" w:hAnsi="Browallia New" w:cs="Browallia New"/>
        <w:b/>
        <w:bCs/>
        <w:sz w:val="24"/>
        <w:szCs w:val="24"/>
      </w:rPr>
      <w:t xml:space="preserve"> </w:t>
    </w:r>
  </w:p>
  <w:p w14:paraId="5EB552CF" w14:textId="77777777" w:rsidR="001D478D" w:rsidRPr="00A9710D" w:rsidRDefault="001D478D" w:rsidP="006C32C0">
    <w:pPr>
      <w:pStyle w:val="Header"/>
      <w:pBdr>
        <w:bottom w:val="single" w:sz="8" w:space="1" w:color="auto"/>
      </w:pBdr>
      <w:rPr>
        <w:b/>
        <w:bCs/>
        <w:cs/>
      </w:rPr>
    </w:pPr>
    <w:r w:rsidRPr="00217C61">
      <w:rPr>
        <w:rFonts w:ascii="Browallia New" w:hAnsi="Browallia New" w:cs="Browallia New"/>
        <w:b/>
        <w:bCs/>
        <w:sz w:val="24"/>
        <w:szCs w:val="24"/>
        <w:cs/>
      </w:rPr>
      <w:t>สำหรับ</w:t>
    </w:r>
    <w:r>
      <w:rPr>
        <w:rFonts w:ascii="Browallia New" w:hAnsi="Browallia New" w:cs="Browallia New" w:hint="cs"/>
        <w:b/>
        <w:bCs/>
        <w:sz w:val="24"/>
        <w:szCs w:val="24"/>
        <w:cs/>
      </w:rPr>
      <w:t>ปี</w:t>
    </w:r>
    <w:r w:rsidRPr="00217C61">
      <w:rPr>
        <w:rFonts w:ascii="Browallia New" w:hAnsi="Browallia New" w:cs="Browallia New"/>
        <w:b/>
        <w:bCs/>
        <w:sz w:val="24"/>
        <w:szCs w:val="24"/>
        <w:cs/>
      </w:rPr>
      <w:t xml:space="preserve">สิ้นสุดวันที่ </w:t>
    </w:r>
    <w:r>
      <w:rPr>
        <w:rFonts w:ascii="Browallia New" w:hAnsi="Browallia New" w:cs="Browallia New"/>
        <w:b/>
        <w:bCs/>
        <w:sz w:val="24"/>
        <w:szCs w:val="24"/>
        <w:lang w:val="en-GB"/>
      </w:rPr>
      <w:t>31</w:t>
    </w:r>
    <w:r>
      <w:rPr>
        <w:rFonts w:ascii="Browallia New" w:hAnsi="Browallia New" w:cs="Browallia New" w:hint="cs"/>
        <w:b/>
        <w:bCs/>
        <w:sz w:val="24"/>
        <w:szCs w:val="24"/>
        <w:cs/>
        <w:lang w:val="en-GB"/>
      </w:rPr>
      <w:t xml:space="preserve"> ธันวาคม พ.ศ</w:t>
    </w:r>
    <w:r>
      <w:rPr>
        <w:rFonts w:ascii="Browallia New" w:hAnsi="Browallia New" w:cs="Browallia New"/>
        <w:b/>
        <w:bCs/>
        <w:sz w:val="24"/>
        <w:szCs w:val="24"/>
        <w:lang w:val="en-GB"/>
      </w:rPr>
      <w:t>.</w:t>
    </w:r>
    <w:r>
      <w:rPr>
        <w:rFonts w:ascii="Browallia New" w:hAnsi="Browallia New" w:cs="Browallia New" w:hint="cs"/>
        <w:b/>
        <w:bCs/>
        <w:sz w:val="24"/>
        <w:szCs w:val="24"/>
        <w:cs/>
        <w:lang w:val="en-GB"/>
      </w:rPr>
      <w:t xml:space="preserve"> 2563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5782915E"/>
    <w:lvl w:ilvl="0">
      <w:start w:val="1"/>
      <w:numFmt w:val="bullet"/>
      <w:pStyle w:val="ListBullet"/>
      <w:lvlText w:val=""/>
      <w:lvlJc w:val="left"/>
      <w:pPr>
        <w:tabs>
          <w:tab w:val="num" w:pos="-268"/>
        </w:tabs>
        <w:ind w:left="-268" w:hanging="360"/>
      </w:pPr>
      <w:rPr>
        <w:rFonts w:ascii="Angsana New" w:hAnsi="Angsana New" w:hint="default"/>
        <w:cs w:val="0"/>
        <w:lang w:bidi="th-TH"/>
      </w:rPr>
    </w:lvl>
  </w:abstractNum>
  <w:abstractNum w:abstractNumId="1" w15:restartNumberingAfterBreak="0">
    <w:nsid w:val="02B93382"/>
    <w:multiLevelType w:val="hybridMultilevel"/>
    <w:tmpl w:val="494EA920"/>
    <w:lvl w:ilvl="0" w:tplc="7A440E0C">
      <w:start w:val="23"/>
      <w:numFmt w:val="decimal"/>
      <w:pStyle w:val="AccPolicyalternative"/>
      <w:lvlText w:val="%1"/>
      <w:lvlJc w:val="left"/>
      <w:pPr>
        <w:ind w:left="720" w:hanging="360"/>
      </w:pPr>
      <w:rPr>
        <w:rFonts w:cs="AngsanaUP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AngsanaUPC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AngsanaUPC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AngsanaUPC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AngsanaUPC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AngsanaUPC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AngsanaUPC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AngsanaUPC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AngsanaUPC"/>
      </w:rPr>
    </w:lvl>
  </w:abstractNum>
  <w:abstractNum w:abstractNumId="2" w15:restartNumberingAfterBreak="0">
    <w:nsid w:val="0679130F"/>
    <w:multiLevelType w:val="hybridMultilevel"/>
    <w:tmpl w:val="D9785B18"/>
    <w:lvl w:ilvl="0" w:tplc="1DEC4784">
      <w:start w:val="1"/>
      <w:numFmt w:val="decimal"/>
      <w:lvlText w:val="%1."/>
      <w:lvlJc w:val="left"/>
      <w:pPr>
        <w:ind w:left="1020" w:hanging="360"/>
      </w:pPr>
    </w:lvl>
    <w:lvl w:ilvl="1" w:tplc="0B1EE50A">
      <w:start w:val="1"/>
      <w:numFmt w:val="decimal"/>
      <w:lvlText w:val="%2."/>
      <w:lvlJc w:val="left"/>
      <w:pPr>
        <w:ind w:left="1020" w:hanging="360"/>
      </w:pPr>
    </w:lvl>
    <w:lvl w:ilvl="2" w:tplc="461C1152">
      <w:start w:val="1"/>
      <w:numFmt w:val="decimal"/>
      <w:lvlText w:val="%3."/>
      <w:lvlJc w:val="left"/>
      <w:pPr>
        <w:ind w:left="1020" w:hanging="360"/>
      </w:pPr>
    </w:lvl>
    <w:lvl w:ilvl="3" w:tplc="ECDE8B36">
      <w:start w:val="1"/>
      <w:numFmt w:val="decimal"/>
      <w:lvlText w:val="%4."/>
      <w:lvlJc w:val="left"/>
      <w:pPr>
        <w:ind w:left="1020" w:hanging="360"/>
      </w:pPr>
    </w:lvl>
    <w:lvl w:ilvl="4" w:tplc="25E06834">
      <w:start w:val="1"/>
      <w:numFmt w:val="decimal"/>
      <w:lvlText w:val="%5."/>
      <w:lvlJc w:val="left"/>
      <w:pPr>
        <w:ind w:left="1020" w:hanging="360"/>
      </w:pPr>
    </w:lvl>
    <w:lvl w:ilvl="5" w:tplc="010C68C6">
      <w:start w:val="1"/>
      <w:numFmt w:val="decimal"/>
      <w:lvlText w:val="%6."/>
      <w:lvlJc w:val="left"/>
      <w:pPr>
        <w:ind w:left="1020" w:hanging="360"/>
      </w:pPr>
    </w:lvl>
    <w:lvl w:ilvl="6" w:tplc="146E1932">
      <w:start w:val="1"/>
      <w:numFmt w:val="decimal"/>
      <w:lvlText w:val="%7."/>
      <w:lvlJc w:val="left"/>
      <w:pPr>
        <w:ind w:left="1020" w:hanging="360"/>
      </w:pPr>
    </w:lvl>
    <w:lvl w:ilvl="7" w:tplc="DF4CE9B6">
      <w:start w:val="1"/>
      <w:numFmt w:val="decimal"/>
      <w:lvlText w:val="%8."/>
      <w:lvlJc w:val="left"/>
      <w:pPr>
        <w:ind w:left="1020" w:hanging="360"/>
      </w:pPr>
    </w:lvl>
    <w:lvl w:ilvl="8" w:tplc="786424EE">
      <w:start w:val="1"/>
      <w:numFmt w:val="decimal"/>
      <w:lvlText w:val="%9."/>
      <w:lvlJc w:val="left"/>
      <w:pPr>
        <w:ind w:left="1020" w:hanging="360"/>
      </w:pPr>
    </w:lvl>
  </w:abstractNum>
  <w:abstractNum w:abstractNumId="3" w15:restartNumberingAfterBreak="0">
    <w:nsid w:val="07C12400"/>
    <w:multiLevelType w:val="multilevel"/>
    <w:tmpl w:val="F7180F42"/>
    <w:lvl w:ilvl="0">
      <w:start w:val="16"/>
      <w:numFmt w:val="decimal"/>
      <w:lvlText w:val="%1"/>
      <w:lvlJc w:val="left"/>
      <w:pPr>
        <w:ind w:left="720" w:hanging="360"/>
      </w:pPr>
      <w:rPr>
        <w:rFonts w:eastAsia="BrowalliaUPC" w:hint="default"/>
        <w:sz w:val="28"/>
      </w:rPr>
    </w:lvl>
    <w:lvl w:ilvl="1">
      <w:start w:val="1"/>
      <w:numFmt w:val="decimal"/>
      <w:isLgl/>
      <w:lvlText w:val="14.%2"/>
      <w:lvlJc w:val="left"/>
      <w:pPr>
        <w:ind w:left="2790" w:hanging="360"/>
      </w:pPr>
      <w:rPr>
        <w:rFonts w:hint="default"/>
        <w:b/>
        <w:bCs w:val="0"/>
        <w:sz w:val="26"/>
        <w:szCs w:val="26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10CA46E0"/>
    <w:multiLevelType w:val="hybridMultilevel"/>
    <w:tmpl w:val="DE725ED6"/>
    <w:lvl w:ilvl="0" w:tplc="BB72A7F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E673C1"/>
    <w:multiLevelType w:val="multilevel"/>
    <w:tmpl w:val="C8E0F6C2"/>
    <w:lvl w:ilvl="0">
      <w:start w:val="16"/>
      <w:numFmt w:val="decimal"/>
      <w:lvlText w:val="%1"/>
      <w:lvlJc w:val="left"/>
      <w:pPr>
        <w:ind w:left="720" w:hanging="360"/>
      </w:pPr>
      <w:rPr>
        <w:rFonts w:eastAsia="BrowalliaUPC" w:hint="default"/>
        <w:sz w:val="28"/>
      </w:rPr>
    </w:lvl>
    <w:lvl w:ilvl="1">
      <w:start w:val="1"/>
      <w:numFmt w:val="decimal"/>
      <w:isLgl/>
      <w:lvlText w:val="23.%2"/>
      <w:lvlJc w:val="left"/>
      <w:pPr>
        <w:ind w:left="720" w:hanging="360"/>
      </w:pPr>
      <w:rPr>
        <w:rFonts w:hint="default"/>
        <w:b/>
        <w:bCs w:val="0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1FDF5548"/>
    <w:multiLevelType w:val="hybridMultilevel"/>
    <w:tmpl w:val="4DC01234"/>
    <w:lvl w:ilvl="0" w:tplc="DB0CDDFC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/>
        <w:bCs w:val="0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B2013B"/>
    <w:multiLevelType w:val="hybridMultilevel"/>
    <w:tmpl w:val="2AA2CF18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EE5255AA">
      <w:start w:val="1"/>
      <w:numFmt w:val="lowerLetter"/>
      <w:lvlText w:val="%2)"/>
      <w:lvlJc w:val="left"/>
      <w:pPr>
        <w:ind w:left="2160" w:hanging="360"/>
      </w:pPr>
    </w:lvl>
    <w:lvl w:ilvl="2" w:tplc="499A0488">
      <w:start w:val="1"/>
      <w:numFmt w:val="thaiLetters"/>
      <w:lvlText w:val="%3)"/>
      <w:lvlJc w:val="left"/>
      <w:pPr>
        <w:ind w:left="3060" w:hanging="360"/>
      </w:pPr>
    </w:lvl>
    <w:lvl w:ilvl="3" w:tplc="29F04040">
      <w:start w:val="1"/>
      <w:numFmt w:val="thaiLetters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165631D"/>
    <w:multiLevelType w:val="hybridMultilevel"/>
    <w:tmpl w:val="CB808234"/>
    <w:lvl w:ilvl="0" w:tplc="FFFFFFFF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2F96FC6"/>
    <w:multiLevelType w:val="hybridMultilevel"/>
    <w:tmpl w:val="9D182C7A"/>
    <w:lvl w:ilvl="0" w:tplc="572A7918">
      <w:start w:val="12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284E0433"/>
    <w:multiLevelType w:val="hybridMultilevel"/>
    <w:tmpl w:val="4A8A1672"/>
    <w:lvl w:ilvl="0" w:tplc="9A6A8480">
      <w:start w:val="1"/>
      <w:numFmt w:val="thaiLetters"/>
      <w:lvlText w:val="%1)"/>
      <w:lvlJc w:val="left"/>
      <w:pPr>
        <w:ind w:left="546" w:hanging="360"/>
      </w:pPr>
      <w:rPr>
        <w:rFonts w:ascii="Browallia New" w:eastAsia="Arial Unicode MS" w:hAnsi="Browallia New" w:cs="Browallia New" w:hint="default"/>
        <w:b w:val="0"/>
        <w:bCs w:val="0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266" w:hanging="360"/>
      </w:pPr>
    </w:lvl>
    <w:lvl w:ilvl="2" w:tplc="0409001B" w:tentative="1">
      <w:start w:val="1"/>
      <w:numFmt w:val="lowerRoman"/>
      <w:lvlText w:val="%3."/>
      <w:lvlJc w:val="right"/>
      <w:pPr>
        <w:ind w:left="1986" w:hanging="180"/>
      </w:pPr>
    </w:lvl>
    <w:lvl w:ilvl="3" w:tplc="0409000F" w:tentative="1">
      <w:start w:val="1"/>
      <w:numFmt w:val="decimal"/>
      <w:lvlText w:val="%4."/>
      <w:lvlJc w:val="left"/>
      <w:pPr>
        <w:ind w:left="2706" w:hanging="360"/>
      </w:pPr>
    </w:lvl>
    <w:lvl w:ilvl="4" w:tplc="04090019" w:tentative="1">
      <w:start w:val="1"/>
      <w:numFmt w:val="lowerLetter"/>
      <w:lvlText w:val="%5."/>
      <w:lvlJc w:val="left"/>
      <w:pPr>
        <w:ind w:left="3426" w:hanging="360"/>
      </w:pPr>
    </w:lvl>
    <w:lvl w:ilvl="5" w:tplc="0409001B" w:tentative="1">
      <w:start w:val="1"/>
      <w:numFmt w:val="lowerRoman"/>
      <w:lvlText w:val="%6."/>
      <w:lvlJc w:val="right"/>
      <w:pPr>
        <w:ind w:left="4146" w:hanging="180"/>
      </w:pPr>
    </w:lvl>
    <w:lvl w:ilvl="6" w:tplc="0409000F" w:tentative="1">
      <w:start w:val="1"/>
      <w:numFmt w:val="decimal"/>
      <w:lvlText w:val="%7."/>
      <w:lvlJc w:val="left"/>
      <w:pPr>
        <w:ind w:left="4866" w:hanging="360"/>
      </w:pPr>
    </w:lvl>
    <w:lvl w:ilvl="7" w:tplc="04090019" w:tentative="1">
      <w:start w:val="1"/>
      <w:numFmt w:val="lowerLetter"/>
      <w:lvlText w:val="%8."/>
      <w:lvlJc w:val="left"/>
      <w:pPr>
        <w:ind w:left="5586" w:hanging="360"/>
      </w:pPr>
    </w:lvl>
    <w:lvl w:ilvl="8" w:tplc="0409001B" w:tentative="1">
      <w:start w:val="1"/>
      <w:numFmt w:val="lowerRoman"/>
      <w:lvlText w:val="%9."/>
      <w:lvlJc w:val="right"/>
      <w:pPr>
        <w:ind w:left="6306" w:hanging="180"/>
      </w:pPr>
    </w:lvl>
  </w:abstractNum>
  <w:abstractNum w:abstractNumId="11" w15:restartNumberingAfterBreak="0">
    <w:nsid w:val="293A4702"/>
    <w:multiLevelType w:val="hybridMultilevel"/>
    <w:tmpl w:val="6BB20D66"/>
    <w:lvl w:ilvl="0" w:tplc="0AF6C68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9230ED"/>
    <w:multiLevelType w:val="multilevel"/>
    <w:tmpl w:val="428EA03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36272493"/>
    <w:multiLevelType w:val="hybridMultilevel"/>
    <w:tmpl w:val="D466DA5C"/>
    <w:lvl w:ilvl="0" w:tplc="573ABD46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8415CC1"/>
    <w:multiLevelType w:val="hybridMultilevel"/>
    <w:tmpl w:val="A1FEF402"/>
    <w:lvl w:ilvl="0" w:tplc="B7245CCE">
      <w:start w:val="1"/>
      <w:numFmt w:val="thaiLetters"/>
      <w:lvlText w:val="%1)"/>
      <w:lvlJc w:val="left"/>
      <w:pPr>
        <w:ind w:left="540" w:hanging="360"/>
      </w:pPr>
      <w:rPr>
        <w:rFonts w:ascii="Browallia New" w:eastAsia="Arial Unicode MS" w:hAnsi="Browallia New" w:cs="Browallia New" w:hint="default"/>
        <w:b/>
        <w:bCs w:val="0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 w15:restartNumberingAfterBreak="0">
    <w:nsid w:val="384B4694"/>
    <w:multiLevelType w:val="multilevel"/>
    <w:tmpl w:val="FA7607E0"/>
    <w:lvl w:ilvl="0">
      <w:start w:val="16"/>
      <w:numFmt w:val="decimal"/>
      <w:lvlText w:val="%1"/>
      <w:lvlJc w:val="left"/>
      <w:pPr>
        <w:ind w:left="720" w:hanging="360"/>
      </w:pPr>
      <w:rPr>
        <w:rFonts w:eastAsia="BrowalliaUPC" w:hint="default"/>
        <w:sz w:val="28"/>
      </w:rPr>
    </w:lvl>
    <w:lvl w:ilvl="1">
      <w:start w:val="1"/>
      <w:numFmt w:val="decimal"/>
      <w:isLgl/>
      <w:lvlText w:val="38.%2"/>
      <w:lvlJc w:val="left"/>
      <w:pPr>
        <w:ind w:left="720" w:hanging="360"/>
      </w:pPr>
      <w:rPr>
        <w:rFonts w:hint="default"/>
        <w:b/>
        <w:bCs w:val="0"/>
        <w:sz w:val="26"/>
        <w:szCs w:val="26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3BDD5C12"/>
    <w:multiLevelType w:val="hybridMultilevel"/>
    <w:tmpl w:val="B874CD00"/>
    <w:lvl w:ilvl="0" w:tplc="1D3281D4">
      <w:start w:val="1"/>
      <w:numFmt w:val="thaiLetters"/>
      <w:lvlText w:val="%1)"/>
      <w:lvlJc w:val="left"/>
      <w:pPr>
        <w:ind w:left="-1080" w:hanging="360"/>
      </w:pPr>
      <w:rPr>
        <w:rFonts w:ascii="Browallia New" w:eastAsia="Arial Unicode MS" w:hAnsi="Browallia New" w:cs="Browallia New" w:hint="default"/>
        <w:b w:val="0"/>
        <w:bCs w:val="0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-360" w:hanging="360"/>
      </w:pPr>
    </w:lvl>
    <w:lvl w:ilvl="2" w:tplc="0409001B" w:tentative="1">
      <w:start w:val="1"/>
      <w:numFmt w:val="lowerRoman"/>
      <w:lvlText w:val="%3."/>
      <w:lvlJc w:val="right"/>
      <w:pPr>
        <w:ind w:left="360" w:hanging="180"/>
      </w:pPr>
    </w:lvl>
    <w:lvl w:ilvl="3" w:tplc="0409000F" w:tentative="1">
      <w:start w:val="1"/>
      <w:numFmt w:val="decimal"/>
      <w:lvlText w:val="%4."/>
      <w:lvlJc w:val="left"/>
      <w:pPr>
        <w:ind w:left="1080" w:hanging="360"/>
      </w:pPr>
    </w:lvl>
    <w:lvl w:ilvl="4" w:tplc="04090019" w:tentative="1">
      <w:start w:val="1"/>
      <w:numFmt w:val="lowerLetter"/>
      <w:lvlText w:val="%5."/>
      <w:lvlJc w:val="left"/>
      <w:pPr>
        <w:ind w:left="1800" w:hanging="360"/>
      </w:pPr>
    </w:lvl>
    <w:lvl w:ilvl="5" w:tplc="0409001B" w:tentative="1">
      <w:start w:val="1"/>
      <w:numFmt w:val="lowerRoman"/>
      <w:lvlText w:val="%6."/>
      <w:lvlJc w:val="right"/>
      <w:pPr>
        <w:ind w:left="2520" w:hanging="180"/>
      </w:pPr>
    </w:lvl>
    <w:lvl w:ilvl="6" w:tplc="0409000F" w:tentative="1">
      <w:start w:val="1"/>
      <w:numFmt w:val="decimal"/>
      <w:lvlText w:val="%7."/>
      <w:lvlJc w:val="left"/>
      <w:pPr>
        <w:ind w:left="3240" w:hanging="360"/>
      </w:pPr>
    </w:lvl>
    <w:lvl w:ilvl="7" w:tplc="04090019" w:tentative="1">
      <w:start w:val="1"/>
      <w:numFmt w:val="lowerLetter"/>
      <w:lvlText w:val="%8."/>
      <w:lvlJc w:val="left"/>
      <w:pPr>
        <w:ind w:left="3960" w:hanging="360"/>
      </w:pPr>
    </w:lvl>
    <w:lvl w:ilvl="8" w:tplc="0409001B" w:tentative="1">
      <w:start w:val="1"/>
      <w:numFmt w:val="lowerRoman"/>
      <w:lvlText w:val="%9."/>
      <w:lvlJc w:val="right"/>
      <w:pPr>
        <w:ind w:left="4680" w:hanging="180"/>
      </w:pPr>
    </w:lvl>
  </w:abstractNum>
  <w:abstractNum w:abstractNumId="17" w15:restartNumberingAfterBreak="0">
    <w:nsid w:val="3E0E5BCC"/>
    <w:multiLevelType w:val="hybridMultilevel"/>
    <w:tmpl w:val="BEE266D4"/>
    <w:lvl w:ilvl="0" w:tplc="EF145CF0">
      <w:start w:val="1"/>
      <w:numFmt w:val="thaiLetters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190737"/>
    <w:multiLevelType w:val="hybridMultilevel"/>
    <w:tmpl w:val="DE725ED6"/>
    <w:lvl w:ilvl="0" w:tplc="FFFFFFFF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DB1B65"/>
    <w:multiLevelType w:val="hybridMultilevel"/>
    <w:tmpl w:val="03CAC186"/>
    <w:lvl w:ilvl="0" w:tplc="CF520E40">
      <w:start w:val="1"/>
      <w:numFmt w:val="thaiLetters"/>
      <w:lvlText w:val="%1)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3183F88"/>
    <w:multiLevelType w:val="hybridMultilevel"/>
    <w:tmpl w:val="C76AB588"/>
    <w:lvl w:ilvl="0" w:tplc="AEBCE8AC">
      <w:start w:val="1"/>
      <w:numFmt w:val="thaiLetters"/>
      <w:lvlText w:val="(%1)"/>
      <w:lvlJc w:val="left"/>
      <w:pPr>
        <w:ind w:left="1078" w:hanging="51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1" w15:restartNumberingAfterBreak="0">
    <w:nsid w:val="44A82243"/>
    <w:multiLevelType w:val="multilevel"/>
    <w:tmpl w:val="7214FB70"/>
    <w:lvl w:ilvl="0">
      <w:start w:val="1"/>
      <w:numFmt w:val="none"/>
      <w:lvlText w:val="4"/>
      <w:lvlJc w:val="left"/>
      <w:pPr>
        <w:ind w:left="360" w:hanging="360"/>
      </w:pPr>
      <w:rPr>
        <w:rFonts w:ascii="Times New Roman" w:eastAsia="Arial Unicode MS" w:hAnsi="Times New Roman" w:cs="Angsana New" w:hint="default"/>
        <w:sz w:val="28"/>
      </w:rPr>
    </w:lvl>
    <w:lvl w:ilvl="1">
      <w:start w:val="1"/>
      <w:numFmt w:val="decimal"/>
      <w:isLgl/>
      <w:lvlText w:val="4.%2"/>
      <w:lvlJc w:val="left"/>
      <w:pPr>
        <w:ind w:left="360" w:hanging="360"/>
      </w:pPr>
      <w:rPr>
        <w:rFonts w:hint="default"/>
        <w:b/>
        <w:bCs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497B413C"/>
    <w:multiLevelType w:val="multilevel"/>
    <w:tmpl w:val="AD983E46"/>
    <w:lvl w:ilvl="0">
      <w:start w:val="16"/>
      <w:numFmt w:val="decimal"/>
      <w:lvlText w:val="%1"/>
      <w:lvlJc w:val="left"/>
      <w:pPr>
        <w:ind w:left="720" w:hanging="360"/>
      </w:pPr>
      <w:rPr>
        <w:rFonts w:eastAsia="BrowalliaUPC" w:hint="default"/>
        <w:sz w:val="28"/>
      </w:rPr>
    </w:lvl>
    <w:lvl w:ilvl="1">
      <w:start w:val="1"/>
      <w:numFmt w:val="decimal"/>
      <w:isLgl/>
      <w:lvlText w:val="5.%2"/>
      <w:lvlJc w:val="left"/>
      <w:pPr>
        <w:ind w:left="720" w:hanging="360"/>
      </w:pPr>
      <w:rPr>
        <w:rFonts w:hint="default"/>
        <w:b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54BA1ACC"/>
    <w:multiLevelType w:val="hybridMultilevel"/>
    <w:tmpl w:val="C868E8D0"/>
    <w:lvl w:ilvl="0" w:tplc="5F221E1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5F609D1"/>
    <w:multiLevelType w:val="hybridMultilevel"/>
    <w:tmpl w:val="B0B6D302"/>
    <w:lvl w:ilvl="0" w:tplc="97344418">
      <w:start w:val="6"/>
      <w:numFmt w:val="bullet"/>
      <w:lvlText w:val="-"/>
      <w:lvlJc w:val="left"/>
      <w:pPr>
        <w:ind w:left="1778" w:hanging="360"/>
      </w:pPr>
      <w:rPr>
        <w:rFonts w:ascii="Browallia New" w:eastAsia="Times New Roman" w:hAnsi="Browallia New" w:cs="Browallia New" w:hint="default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5" w15:restartNumberingAfterBreak="0">
    <w:nsid w:val="56791C73"/>
    <w:multiLevelType w:val="hybridMultilevel"/>
    <w:tmpl w:val="F7FC272E"/>
    <w:lvl w:ilvl="0" w:tplc="5E94F23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403A1D"/>
    <w:multiLevelType w:val="hybridMultilevel"/>
    <w:tmpl w:val="1BEC860C"/>
    <w:lvl w:ilvl="0" w:tplc="1214C77E">
      <w:start w:val="1"/>
      <w:numFmt w:val="thaiLetters"/>
      <w:lvlText w:val="%1)"/>
      <w:lvlJc w:val="left"/>
      <w:pPr>
        <w:ind w:left="6598" w:hanging="360"/>
      </w:pPr>
      <w:rPr>
        <w:rFonts w:ascii="Browallia New" w:eastAsia="Arial Unicode MS" w:hAnsi="Browallia New" w:cs="Browallia New" w:hint="default"/>
        <w:b/>
        <w:bCs w:val="0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7318" w:hanging="360"/>
      </w:pPr>
    </w:lvl>
    <w:lvl w:ilvl="2" w:tplc="0409001B" w:tentative="1">
      <w:start w:val="1"/>
      <w:numFmt w:val="lowerRoman"/>
      <w:lvlText w:val="%3."/>
      <w:lvlJc w:val="right"/>
      <w:pPr>
        <w:ind w:left="8038" w:hanging="180"/>
      </w:pPr>
    </w:lvl>
    <w:lvl w:ilvl="3" w:tplc="0409000F" w:tentative="1">
      <w:start w:val="1"/>
      <w:numFmt w:val="decimal"/>
      <w:lvlText w:val="%4."/>
      <w:lvlJc w:val="left"/>
      <w:pPr>
        <w:ind w:left="8758" w:hanging="360"/>
      </w:pPr>
    </w:lvl>
    <w:lvl w:ilvl="4" w:tplc="04090019" w:tentative="1">
      <w:start w:val="1"/>
      <w:numFmt w:val="lowerLetter"/>
      <w:lvlText w:val="%5."/>
      <w:lvlJc w:val="left"/>
      <w:pPr>
        <w:ind w:left="9478" w:hanging="360"/>
      </w:pPr>
    </w:lvl>
    <w:lvl w:ilvl="5" w:tplc="0409001B" w:tentative="1">
      <w:start w:val="1"/>
      <w:numFmt w:val="lowerRoman"/>
      <w:lvlText w:val="%6."/>
      <w:lvlJc w:val="right"/>
      <w:pPr>
        <w:ind w:left="10198" w:hanging="180"/>
      </w:pPr>
    </w:lvl>
    <w:lvl w:ilvl="6" w:tplc="0409000F" w:tentative="1">
      <w:start w:val="1"/>
      <w:numFmt w:val="decimal"/>
      <w:lvlText w:val="%7."/>
      <w:lvlJc w:val="left"/>
      <w:pPr>
        <w:ind w:left="10918" w:hanging="360"/>
      </w:pPr>
    </w:lvl>
    <w:lvl w:ilvl="7" w:tplc="04090019" w:tentative="1">
      <w:start w:val="1"/>
      <w:numFmt w:val="lowerLetter"/>
      <w:lvlText w:val="%8."/>
      <w:lvlJc w:val="left"/>
      <w:pPr>
        <w:ind w:left="11638" w:hanging="360"/>
      </w:pPr>
    </w:lvl>
    <w:lvl w:ilvl="8" w:tplc="0409001B" w:tentative="1">
      <w:start w:val="1"/>
      <w:numFmt w:val="lowerRoman"/>
      <w:lvlText w:val="%9."/>
      <w:lvlJc w:val="right"/>
      <w:pPr>
        <w:ind w:left="12358" w:hanging="180"/>
      </w:pPr>
    </w:lvl>
  </w:abstractNum>
  <w:abstractNum w:abstractNumId="27" w15:restartNumberingAfterBreak="0">
    <w:nsid w:val="6544311C"/>
    <w:multiLevelType w:val="hybridMultilevel"/>
    <w:tmpl w:val="0B74D498"/>
    <w:lvl w:ilvl="0" w:tplc="0B24AF14">
      <w:start w:val="1"/>
      <w:numFmt w:val="thaiLetters"/>
      <w:lvlText w:val="%1."/>
      <w:lvlJc w:val="left"/>
      <w:pPr>
        <w:ind w:left="1512" w:hanging="432"/>
      </w:pPr>
      <w:rPr>
        <w:rFonts w:hint="default"/>
        <w:sz w:val="26"/>
      </w:rPr>
    </w:lvl>
    <w:lvl w:ilvl="1" w:tplc="80EE9512">
      <w:numFmt w:val="bullet"/>
      <w:lvlText w:val="•"/>
      <w:lvlJc w:val="left"/>
      <w:pPr>
        <w:ind w:left="2160" w:hanging="360"/>
      </w:pPr>
      <w:rPr>
        <w:rFonts w:ascii="Browallia New" w:eastAsia="Cordia New" w:hAnsi="Browallia New" w:cs="Browallia New" w:hint="default"/>
        <w:sz w:val="20"/>
        <w:lang w:bidi="ar-SA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66D4272"/>
    <w:multiLevelType w:val="multilevel"/>
    <w:tmpl w:val="C986B2B4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  <w:sz w:val="26"/>
        <w:szCs w:val="26"/>
      </w:rPr>
    </w:lvl>
    <w:lvl w:ilvl="1">
      <w:start w:val="22"/>
      <w:numFmt w:val="decimal"/>
      <w:isLgl/>
      <w:lvlText w:val="%1.%2"/>
      <w:lvlJc w:val="left"/>
      <w:pPr>
        <w:ind w:left="1017" w:hanging="540"/>
      </w:pPr>
      <w:rPr>
        <w:rFonts w:hint="default"/>
        <w:color w:val="CF4A02"/>
        <w:lang w:bidi="th-TH"/>
      </w:rPr>
    </w:lvl>
    <w:lvl w:ilvl="2">
      <w:start w:val="1"/>
      <w:numFmt w:val="decimal"/>
      <w:isLgl/>
      <w:lvlText w:val="%1.%2.%3"/>
      <w:lvlJc w:val="left"/>
      <w:pPr>
        <w:ind w:left="1314" w:hanging="720"/>
      </w:pPr>
      <w:rPr>
        <w:rFonts w:hint="default"/>
        <w:color w:val="CF4A02"/>
      </w:rPr>
    </w:lvl>
    <w:lvl w:ilvl="3">
      <w:start w:val="1"/>
      <w:numFmt w:val="decimal"/>
      <w:isLgl/>
      <w:lvlText w:val="%1.%2.%3.%4"/>
      <w:lvlJc w:val="left"/>
      <w:pPr>
        <w:ind w:left="1431" w:hanging="720"/>
      </w:pPr>
      <w:rPr>
        <w:rFonts w:hint="default"/>
        <w:color w:val="CF4A02"/>
      </w:rPr>
    </w:lvl>
    <w:lvl w:ilvl="4">
      <w:start w:val="1"/>
      <w:numFmt w:val="decimal"/>
      <w:isLgl/>
      <w:lvlText w:val="%1.%2.%3.%4.%5"/>
      <w:lvlJc w:val="left"/>
      <w:pPr>
        <w:ind w:left="1548" w:hanging="720"/>
      </w:pPr>
      <w:rPr>
        <w:rFonts w:hint="default"/>
        <w:color w:val="CF4A02"/>
      </w:rPr>
    </w:lvl>
    <w:lvl w:ilvl="5">
      <w:start w:val="1"/>
      <w:numFmt w:val="decimal"/>
      <w:isLgl/>
      <w:lvlText w:val="%1.%2.%3.%4.%5.%6"/>
      <w:lvlJc w:val="left"/>
      <w:pPr>
        <w:ind w:left="2025" w:hanging="1080"/>
      </w:pPr>
      <w:rPr>
        <w:rFonts w:hint="default"/>
        <w:color w:val="CF4A02"/>
      </w:rPr>
    </w:lvl>
    <w:lvl w:ilvl="6">
      <w:start w:val="1"/>
      <w:numFmt w:val="decimal"/>
      <w:isLgl/>
      <w:lvlText w:val="%1.%2.%3.%4.%5.%6.%7"/>
      <w:lvlJc w:val="left"/>
      <w:pPr>
        <w:ind w:left="2142" w:hanging="1080"/>
      </w:pPr>
      <w:rPr>
        <w:rFonts w:hint="default"/>
        <w:color w:val="CF4A02"/>
      </w:rPr>
    </w:lvl>
    <w:lvl w:ilvl="7">
      <w:start w:val="1"/>
      <w:numFmt w:val="decimal"/>
      <w:isLgl/>
      <w:lvlText w:val="%1.%2.%3.%4.%5.%6.%7.%8"/>
      <w:lvlJc w:val="left"/>
      <w:pPr>
        <w:ind w:left="2619" w:hanging="1440"/>
      </w:pPr>
      <w:rPr>
        <w:rFonts w:hint="default"/>
        <w:color w:val="CF4A02"/>
      </w:rPr>
    </w:lvl>
    <w:lvl w:ilvl="8">
      <w:start w:val="1"/>
      <w:numFmt w:val="decimal"/>
      <w:isLgl/>
      <w:lvlText w:val="%1.%2.%3.%4.%5.%6.%7.%8.%9"/>
      <w:lvlJc w:val="left"/>
      <w:pPr>
        <w:ind w:left="2736" w:hanging="1440"/>
      </w:pPr>
      <w:rPr>
        <w:rFonts w:hint="default"/>
        <w:color w:val="CF4A02"/>
      </w:rPr>
    </w:lvl>
  </w:abstractNum>
  <w:abstractNum w:abstractNumId="29" w15:restartNumberingAfterBreak="0">
    <w:nsid w:val="6B0D2171"/>
    <w:multiLevelType w:val="hybridMultilevel"/>
    <w:tmpl w:val="5E4E56CA"/>
    <w:lvl w:ilvl="0" w:tplc="FFFFFFFF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D577542"/>
    <w:multiLevelType w:val="multilevel"/>
    <w:tmpl w:val="7B841CD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lang w:bidi="ar-SA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6E324557"/>
    <w:multiLevelType w:val="hybridMultilevel"/>
    <w:tmpl w:val="72F24A3E"/>
    <w:lvl w:ilvl="0" w:tplc="02FCE2DA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Arial" w:hAnsi="Arial" w:hint="default"/>
        <w:color w:val="auto"/>
        <w:sz w:val="18"/>
      </w:rPr>
    </w:lvl>
  </w:abstractNum>
  <w:abstractNum w:abstractNumId="33" w15:restartNumberingAfterBreak="0">
    <w:nsid w:val="748851D0"/>
    <w:multiLevelType w:val="hybridMultilevel"/>
    <w:tmpl w:val="B2E23B3E"/>
    <w:lvl w:ilvl="0" w:tplc="495CC52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/>
        <w:bCs w:val="0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6B2C22"/>
    <w:multiLevelType w:val="hybridMultilevel"/>
    <w:tmpl w:val="88A46092"/>
    <w:lvl w:ilvl="0" w:tplc="1EA036E2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/>
        <w:bCs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C65C30"/>
    <w:multiLevelType w:val="hybridMultilevel"/>
    <w:tmpl w:val="20304DDE"/>
    <w:lvl w:ilvl="0" w:tplc="FFFFFFFF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GLYPHICONS Halflings" w:hAnsi="GLYPHICONS Halfl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Angsana New" w:hAnsi="Angsana New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GLYPHICONS Halflings" w:hAnsi="GLYPHICONS Halflings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Angsana New" w:hAnsi="Angsana New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GLYPHICONS Halflings" w:hAnsi="GLYPHICONS Halflings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Arial" w:hAnsi="Arial" w:hint="default"/>
      </w:rPr>
    </w:lvl>
  </w:abstractNum>
  <w:abstractNum w:abstractNumId="36" w15:restartNumberingAfterBreak="0">
    <w:nsid w:val="77D16508"/>
    <w:multiLevelType w:val="hybridMultilevel"/>
    <w:tmpl w:val="D81AED9E"/>
    <w:lvl w:ilvl="0" w:tplc="60AC08D2">
      <w:start w:val="3"/>
      <w:numFmt w:val="bullet"/>
      <w:lvlText w:val="•"/>
      <w:lvlJc w:val="left"/>
      <w:pPr>
        <w:ind w:left="1069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7" w15:restartNumberingAfterBreak="0">
    <w:nsid w:val="7C842D96"/>
    <w:multiLevelType w:val="hybridMultilevel"/>
    <w:tmpl w:val="CB808234"/>
    <w:lvl w:ilvl="0" w:tplc="4E5A530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7DD702EA"/>
    <w:multiLevelType w:val="hybridMultilevel"/>
    <w:tmpl w:val="51C2DDD4"/>
    <w:lvl w:ilvl="0" w:tplc="705E214E">
      <w:start w:val="1"/>
      <w:numFmt w:val="thaiLetters"/>
      <w:lvlText w:val="%1)"/>
      <w:lvlJc w:val="left"/>
      <w:pPr>
        <w:ind w:left="720" w:hanging="360"/>
      </w:pPr>
      <w:rPr>
        <w:rFonts w:eastAsia="Times New Roman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1857882">
    <w:abstractNumId w:val="0"/>
  </w:num>
  <w:num w:numId="2" w16cid:durableId="1006664992">
    <w:abstractNumId w:val="1"/>
  </w:num>
  <w:num w:numId="3" w16cid:durableId="160237054">
    <w:abstractNumId w:val="32"/>
  </w:num>
  <w:num w:numId="4" w16cid:durableId="1876772958">
    <w:abstractNumId w:val="35"/>
  </w:num>
  <w:num w:numId="5" w16cid:durableId="687560799">
    <w:abstractNumId w:val="28"/>
  </w:num>
  <w:num w:numId="6" w16cid:durableId="1414550805">
    <w:abstractNumId w:val="21"/>
  </w:num>
  <w:num w:numId="7" w16cid:durableId="1245994286">
    <w:abstractNumId w:val="14"/>
  </w:num>
  <w:num w:numId="8" w16cid:durableId="443614777">
    <w:abstractNumId w:val="33"/>
  </w:num>
  <w:num w:numId="9" w16cid:durableId="1640960186">
    <w:abstractNumId w:val="34"/>
  </w:num>
  <w:num w:numId="10" w16cid:durableId="570583614">
    <w:abstractNumId w:val="6"/>
  </w:num>
  <w:num w:numId="11" w16cid:durableId="1711102076">
    <w:abstractNumId w:val="22"/>
  </w:num>
  <w:num w:numId="12" w16cid:durableId="1190485089">
    <w:abstractNumId w:val="16"/>
  </w:num>
  <w:num w:numId="13" w16cid:durableId="1431704908">
    <w:abstractNumId w:val="3"/>
  </w:num>
  <w:num w:numId="14" w16cid:durableId="1527402664">
    <w:abstractNumId w:val="26"/>
  </w:num>
  <w:num w:numId="15" w16cid:durableId="1902783926">
    <w:abstractNumId w:val="5"/>
  </w:num>
  <w:num w:numId="16" w16cid:durableId="766538493">
    <w:abstractNumId w:val="15"/>
  </w:num>
  <w:num w:numId="17" w16cid:durableId="602152436">
    <w:abstractNumId w:val="10"/>
  </w:num>
  <w:num w:numId="18" w16cid:durableId="379978327">
    <w:abstractNumId w:val="12"/>
  </w:num>
  <w:num w:numId="19" w16cid:durableId="2138837879">
    <w:abstractNumId w:val="30"/>
  </w:num>
  <w:num w:numId="20" w16cid:durableId="378819191">
    <w:abstractNumId w:val="19"/>
  </w:num>
  <w:num w:numId="21" w16cid:durableId="942571410">
    <w:abstractNumId w:val="4"/>
  </w:num>
  <w:num w:numId="22" w16cid:durableId="1978873154">
    <w:abstractNumId w:val="18"/>
  </w:num>
  <w:num w:numId="23" w16cid:durableId="152791009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56843402">
    <w:abstractNumId w:val="13"/>
  </w:num>
  <w:num w:numId="25" w16cid:durableId="1574120080">
    <w:abstractNumId w:val="27"/>
  </w:num>
  <w:num w:numId="26" w16cid:durableId="328486949">
    <w:abstractNumId w:val="20"/>
  </w:num>
  <w:num w:numId="27" w16cid:durableId="845248651">
    <w:abstractNumId w:val="7"/>
  </w:num>
  <w:num w:numId="28" w16cid:durableId="1431706171">
    <w:abstractNumId w:val="31"/>
  </w:num>
  <w:num w:numId="29" w16cid:durableId="1468662527">
    <w:abstractNumId w:val="25"/>
  </w:num>
  <w:num w:numId="30" w16cid:durableId="1443261410">
    <w:abstractNumId w:val="24"/>
  </w:num>
  <w:num w:numId="31" w16cid:durableId="1826820941">
    <w:abstractNumId w:val="9"/>
  </w:num>
  <w:num w:numId="32" w16cid:durableId="1758207308">
    <w:abstractNumId w:val="37"/>
  </w:num>
  <w:num w:numId="33" w16cid:durableId="483931750">
    <w:abstractNumId w:val="8"/>
  </w:num>
  <w:num w:numId="34" w16cid:durableId="2034112312">
    <w:abstractNumId w:val="11"/>
  </w:num>
  <w:num w:numId="35" w16cid:durableId="536237143">
    <w:abstractNumId w:val="29"/>
  </w:num>
  <w:num w:numId="36" w16cid:durableId="1985691916">
    <w:abstractNumId w:val="23"/>
  </w:num>
  <w:num w:numId="37" w16cid:durableId="14499478">
    <w:abstractNumId w:val="2"/>
  </w:num>
  <w:num w:numId="38" w16cid:durableId="1334919355">
    <w:abstractNumId w:val="38"/>
  </w:num>
  <w:num w:numId="39" w16cid:durableId="819661374">
    <w:abstractNumId w:val="36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jY1NTOyMDQ1sDAzMDFQ0lEKTi0uzszPAykwtKgFANf2mnItAAAA"/>
    <w:docVar w:name="AS2DocOpenMode" w:val="AS2DocumentEdit"/>
  </w:docVars>
  <w:rsids>
    <w:rsidRoot w:val="00EB40B7"/>
    <w:rsid w:val="000001DE"/>
    <w:rsid w:val="00000284"/>
    <w:rsid w:val="00000353"/>
    <w:rsid w:val="000003E3"/>
    <w:rsid w:val="00000538"/>
    <w:rsid w:val="0000058C"/>
    <w:rsid w:val="000005EC"/>
    <w:rsid w:val="000006EF"/>
    <w:rsid w:val="000008C3"/>
    <w:rsid w:val="00000967"/>
    <w:rsid w:val="00000A24"/>
    <w:rsid w:val="00000AC2"/>
    <w:rsid w:val="00000BE6"/>
    <w:rsid w:val="000014BB"/>
    <w:rsid w:val="000015BF"/>
    <w:rsid w:val="0000164D"/>
    <w:rsid w:val="00001683"/>
    <w:rsid w:val="0000175B"/>
    <w:rsid w:val="00001785"/>
    <w:rsid w:val="0000198A"/>
    <w:rsid w:val="00001A0B"/>
    <w:rsid w:val="00001C5B"/>
    <w:rsid w:val="00001FB1"/>
    <w:rsid w:val="000023C4"/>
    <w:rsid w:val="000027EC"/>
    <w:rsid w:val="000028BE"/>
    <w:rsid w:val="00002D3D"/>
    <w:rsid w:val="00002F17"/>
    <w:rsid w:val="00003664"/>
    <w:rsid w:val="00003732"/>
    <w:rsid w:val="000037C2"/>
    <w:rsid w:val="000037F7"/>
    <w:rsid w:val="0000401F"/>
    <w:rsid w:val="00004057"/>
    <w:rsid w:val="000040EC"/>
    <w:rsid w:val="00004474"/>
    <w:rsid w:val="00004BDB"/>
    <w:rsid w:val="00004C05"/>
    <w:rsid w:val="00005067"/>
    <w:rsid w:val="000052B7"/>
    <w:rsid w:val="0000537E"/>
    <w:rsid w:val="00005675"/>
    <w:rsid w:val="000056D6"/>
    <w:rsid w:val="0000582B"/>
    <w:rsid w:val="000058BE"/>
    <w:rsid w:val="00005BB7"/>
    <w:rsid w:val="00005E59"/>
    <w:rsid w:val="00005F05"/>
    <w:rsid w:val="00005F37"/>
    <w:rsid w:val="00005FA1"/>
    <w:rsid w:val="00005FB9"/>
    <w:rsid w:val="000061BF"/>
    <w:rsid w:val="00006487"/>
    <w:rsid w:val="0000648C"/>
    <w:rsid w:val="00006511"/>
    <w:rsid w:val="00006532"/>
    <w:rsid w:val="000068A6"/>
    <w:rsid w:val="00006A74"/>
    <w:rsid w:val="00006B1C"/>
    <w:rsid w:val="00006BCE"/>
    <w:rsid w:val="000070EF"/>
    <w:rsid w:val="000072BC"/>
    <w:rsid w:val="0000753E"/>
    <w:rsid w:val="0000771E"/>
    <w:rsid w:val="0000779E"/>
    <w:rsid w:val="00007935"/>
    <w:rsid w:val="00007C84"/>
    <w:rsid w:val="00007FB4"/>
    <w:rsid w:val="00007FB7"/>
    <w:rsid w:val="00010299"/>
    <w:rsid w:val="000102E1"/>
    <w:rsid w:val="000104C6"/>
    <w:rsid w:val="00010718"/>
    <w:rsid w:val="00010C67"/>
    <w:rsid w:val="00010D57"/>
    <w:rsid w:val="0001103C"/>
    <w:rsid w:val="000111AF"/>
    <w:rsid w:val="00011216"/>
    <w:rsid w:val="0001124C"/>
    <w:rsid w:val="000112C3"/>
    <w:rsid w:val="000115F5"/>
    <w:rsid w:val="000117D4"/>
    <w:rsid w:val="00011838"/>
    <w:rsid w:val="00011F70"/>
    <w:rsid w:val="0001207A"/>
    <w:rsid w:val="00012115"/>
    <w:rsid w:val="00012579"/>
    <w:rsid w:val="0001271F"/>
    <w:rsid w:val="00012A82"/>
    <w:rsid w:val="00012EBD"/>
    <w:rsid w:val="00012EE5"/>
    <w:rsid w:val="000131EB"/>
    <w:rsid w:val="00013687"/>
    <w:rsid w:val="00013777"/>
    <w:rsid w:val="00013865"/>
    <w:rsid w:val="000138E2"/>
    <w:rsid w:val="00013C62"/>
    <w:rsid w:val="00013CA6"/>
    <w:rsid w:val="00014214"/>
    <w:rsid w:val="000147BB"/>
    <w:rsid w:val="000149E4"/>
    <w:rsid w:val="00014A78"/>
    <w:rsid w:val="00014C94"/>
    <w:rsid w:val="00014DC8"/>
    <w:rsid w:val="000150FF"/>
    <w:rsid w:val="00015115"/>
    <w:rsid w:val="00015168"/>
    <w:rsid w:val="00015280"/>
    <w:rsid w:val="000155A7"/>
    <w:rsid w:val="0001560E"/>
    <w:rsid w:val="00015B4B"/>
    <w:rsid w:val="00015C06"/>
    <w:rsid w:val="00015C0C"/>
    <w:rsid w:val="00015C89"/>
    <w:rsid w:val="00015DCE"/>
    <w:rsid w:val="000160C2"/>
    <w:rsid w:val="000163FF"/>
    <w:rsid w:val="00016622"/>
    <w:rsid w:val="000167E9"/>
    <w:rsid w:val="00016CC2"/>
    <w:rsid w:val="0001724D"/>
    <w:rsid w:val="000172D9"/>
    <w:rsid w:val="000172FA"/>
    <w:rsid w:val="0001753D"/>
    <w:rsid w:val="000176A0"/>
    <w:rsid w:val="000177B1"/>
    <w:rsid w:val="00017A02"/>
    <w:rsid w:val="00017FCF"/>
    <w:rsid w:val="00020059"/>
    <w:rsid w:val="000202F2"/>
    <w:rsid w:val="0002065B"/>
    <w:rsid w:val="0002080A"/>
    <w:rsid w:val="00020E3B"/>
    <w:rsid w:val="00020E43"/>
    <w:rsid w:val="00020EB8"/>
    <w:rsid w:val="000214DA"/>
    <w:rsid w:val="00021779"/>
    <w:rsid w:val="000217E1"/>
    <w:rsid w:val="00021862"/>
    <w:rsid w:val="00021A0A"/>
    <w:rsid w:val="00021AB6"/>
    <w:rsid w:val="00021FFC"/>
    <w:rsid w:val="0002262F"/>
    <w:rsid w:val="00022691"/>
    <w:rsid w:val="0002280F"/>
    <w:rsid w:val="00022982"/>
    <w:rsid w:val="00022D08"/>
    <w:rsid w:val="00023032"/>
    <w:rsid w:val="0002303E"/>
    <w:rsid w:val="000230B4"/>
    <w:rsid w:val="000237B0"/>
    <w:rsid w:val="00023D0E"/>
    <w:rsid w:val="00023E3B"/>
    <w:rsid w:val="00023F8F"/>
    <w:rsid w:val="000243D8"/>
    <w:rsid w:val="000245CD"/>
    <w:rsid w:val="00024712"/>
    <w:rsid w:val="00024CF6"/>
    <w:rsid w:val="00024DCB"/>
    <w:rsid w:val="000251BA"/>
    <w:rsid w:val="00025483"/>
    <w:rsid w:val="00025907"/>
    <w:rsid w:val="00025DD6"/>
    <w:rsid w:val="00025E68"/>
    <w:rsid w:val="00025EB9"/>
    <w:rsid w:val="00026789"/>
    <w:rsid w:val="000267BA"/>
    <w:rsid w:val="0002685F"/>
    <w:rsid w:val="000268AE"/>
    <w:rsid w:val="00026A0C"/>
    <w:rsid w:val="00026A7A"/>
    <w:rsid w:val="00026CB6"/>
    <w:rsid w:val="00026EC6"/>
    <w:rsid w:val="00026F84"/>
    <w:rsid w:val="0002708E"/>
    <w:rsid w:val="000274C9"/>
    <w:rsid w:val="0002757A"/>
    <w:rsid w:val="000275FE"/>
    <w:rsid w:val="00027B5B"/>
    <w:rsid w:val="00027BAF"/>
    <w:rsid w:val="00027E61"/>
    <w:rsid w:val="0003008A"/>
    <w:rsid w:val="0003020B"/>
    <w:rsid w:val="00030217"/>
    <w:rsid w:val="0003060B"/>
    <w:rsid w:val="000306B8"/>
    <w:rsid w:val="00030787"/>
    <w:rsid w:val="000307B0"/>
    <w:rsid w:val="00030E5B"/>
    <w:rsid w:val="00030E87"/>
    <w:rsid w:val="00030FB6"/>
    <w:rsid w:val="000310B9"/>
    <w:rsid w:val="00031679"/>
    <w:rsid w:val="00031864"/>
    <w:rsid w:val="00031CBB"/>
    <w:rsid w:val="00031EB6"/>
    <w:rsid w:val="00031EC8"/>
    <w:rsid w:val="00031F58"/>
    <w:rsid w:val="000323F2"/>
    <w:rsid w:val="000339E6"/>
    <w:rsid w:val="00033A1A"/>
    <w:rsid w:val="00033CBF"/>
    <w:rsid w:val="00033EB0"/>
    <w:rsid w:val="00034051"/>
    <w:rsid w:val="000340E8"/>
    <w:rsid w:val="0003415F"/>
    <w:rsid w:val="000343DA"/>
    <w:rsid w:val="00034700"/>
    <w:rsid w:val="000347F9"/>
    <w:rsid w:val="00034BCD"/>
    <w:rsid w:val="00034C8C"/>
    <w:rsid w:val="00034DDD"/>
    <w:rsid w:val="00034DE4"/>
    <w:rsid w:val="00035081"/>
    <w:rsid w:val="00035305"/>
    <w:rsid w:val="0003541B"/>
    <w:rsid w:val="00035629"/>
    <w:rsid w:val="00035A1B"/>
    <w:rsid w:val="00035B44"/>
    <w:rsid w:val="00035E91"/>
    <w:rsid w:val="00036565"/>
    <w:rsid w:val="0003662A"/>
    <w:rsid w:val="00036A02"/>
    <w:rsid w:val="00036A8A"/>
    <w:rsid w:val="00036C28"/>
    <w:rsid w:val="00036DAE"/>
    <w:rsid w:val="00036E17"/>
    <w:rsid w:val="00036FFD"/>
    <w:rsid w:val="00037099"/>
    <w:rsid w:val="000371C5"/>
    <w:rsid w:val="000373EA"/>
    <w:rsid w:val="0003749D"/>
    <w:rsid w:val="0003751D"/>
    <w:rsid w:val="00037660"/>
    <w:rsid w:val="000379F3"/>
    <w:rsid w:val="00037A1A"/>
    <w:rsid w:val="00037C58"/>
    <w:rsid w:val="00040522"/>
    <w:rsid w:val="0004067F"/>
    <w:rsid w:val="00040D94"/>
    <w:rsid w:val="00040EC0"/>
    <w:rsid w:val="00040F66"/>
    <w:rsid w:val="00041338"/>
    <w:rsid w:val="000417D2"/>
    <w:rsid w:val="00041AA6"/>
    <w:rsid w:val="00041C45"/>
    <w:rsid w:val="00041E51"/>
    <w:rsid w:val="000424FE"/>
    <w:rsid w:val="00042545"/>
    <w:rsid w:val="00042709"/>
    <w:rsid w:val="00042712"/>
    <w:rsid w:val="00042FE4"/>
    <w:rsid w:val="000430A0"/>
    <w:rsid w:val="0004359F"/>
    <w:rsid w:val="000435FE"/>
    <w:rsid w:val="00043C09"/>
    <w:rsid w:val="00043CCA"/>
    <w:rsid w:val="00043EDB"/>
    <w:rsid w:val="00043EF7"/>
    <w:rsid w:val="00044122"/>
    <w:rsid w:val="000441C5"/>
    <w:rsid w:val="00044585"/>
    <w:rsid w:val="00044685"/>
    <w:rsid w:val="000447AD"/>
    <w:rsid w:val="00044D6A"/>
    <w:rsid w:val="00044E24"/>
    <w:rsid w:val="000450AC"/>
    <w:rsid w:val="000451B7"/>
    <w:rsid w:val="000451F4"/>
    <w:rsid w:val="00045378"/>
    <w:rsid w:val="0004594E"/>
    <w:rsid w:val="0004598E"/>
    <w:rsid w:val="00045B77"/>
    <w:rsid w:val="00045CF7"/>
    <w:rsid w:val="00045D90"/>
    <w:rsid w:val="00046129"/>
    <w:rsid w:val="00046302"/>
    <w:rsid w:val="00046396"/>
    <w:rsid w:val="000464E0"/>
    <w:rsid w:val="000466BF"/>
    <w:rsid w:val="00046877"/>
    <w:rsid w:val="00046A94"/>
    <w:rsid w:val="00046B42"/>
    <w:rsid w:val="00046C77"/>
    <w:rsid w:val="00046D9F"/>
    <w:rsid w:val="00046DF3"/>
    <w:rsid w:val="00046E46"/>
    <w:rsid w:val="00046E9D"/>
    <w:rsid w:val="00046F3E"/>
    <w:rsid w:val="000470D1"/>
    <w:rsid w:val="000473B3"/>
    <w:rsid w:val="00047519"/>
    <w:rsid w:val="00047761"/>
    <w:rsid w:val="00047834"/>
    <w:rsid w:val="000478B3"/>
    <w:rsid w:val="00047D5C"/>
    <w:rsid w:val="00047DA6"/>
    <w:rsid w:val="00047EA2"/>
    <w:rsid w:val="00047FB0"/>
    <w:rsid w:val="00050206"/>
    <w:rsid w:val="000506DE"/>
    <w:rsid w:val="0005072F"/>
    <w:rsid w:val="0005075F"/>
    <w:rsid w:val="0005088B"/>
    <w:rsid w:val="0005093B"/>
    <w:rsid w:val="00050FF9"/>
    <w:rsid w:val="00051C46"/>
    <w:rsid w:val="00051CAC"/>
    <w:rsid w:val="00051E23"/>
    <w:rsid w:val="00051F52"/>
    <w:rsid w:val="000520A6"/>
    <w:rsid w:val="00052250"/>
    <w:rsid w:val="000523AE"/>
    <w:rsid w:val="0005265D"/>
    <w:rsid w:val="00052954"/>
    <w:rsid w:val="00052C70"/>
    <w:rsid w:val="000532AD"/>
    <w:rsid w:val="0005344E"/>
    <w:rsid w:val="000535E8"/>
    <w:rsid w:val="00053605"/>
    <w:rsid w:val="00053699"/>
    <w:rsid w:val="000536A9"/>
    <w:rsid w:val="0005376D"/>
    <w:rsid w:val="0005398F"/>
    <w:rsid w:val="00053A26"/>
    <w:rsid w:val="00053C18"/>
    <w:rsid w:val="00053EB2"/>
    <w:rsid w:val="00054247"/>
    <w:rsid w:val="000542C8"/>
    <w:rsid w:val="000543B1"/>
    <w:rsid w:val="00054522"/>
    <w:rsid w:val="00054A0D"/>
    <w:rsid w:val="00054A22"/>
    <w:rsid w:val="00054A27"/>
    <w:rsid w:val="00054BC5"/>
    <w:rsid w:val="00054BF1"/>
    <w:rsid w:val="00055106"/>
    <w:rsid w:val="000551F1"/>
    <w:rsid w:val="000554D7"/>
    <w:rsid w:val="0005574F"/>
    <w:rsid w:val="000559D3"/>
    <w:rsid w:val="00055A70"/>
    <w:rsid w:val="00055BCC"/>
    <w:rsid w:val="00055F43"/>
    <w:rsid w:val="00055F85"/>
    <w:rsid w:val="000560DB"/>
    <w:rsid w:val="00056144"/>
    <w:rsid w:val="00056790"/>
    <w:rsid w:val="00056AB9"/>
    <w:rsid w:val="00056D3C"/>
    <w:rsid w:val="00056F73"/>
    <w:rsid w:val="00057465"/>
    <w:rsid w:val="00057877"/>
    <w:rsid w:val="00057D4C"/>
    <w:rsid w:val="000600C3"/>
    <w:rsid w:val="000602AB"/>
    <w:rsid w:val="0006047A"/>
    <w:rsid w:val="0006059C"/>
    <w:rsid w:val="00060675"/>
    <w:rsid w:val="000606EC"/>
    <w:rsid w:val="00060716"/>
    <w:rsid w:val="00060D03"/>
    <w:rsid w:val="00060ED1"/>
    <w:rsid w:val="0006137E"/>
    <w:rsid w:val="0006140C"/>
    <w:rsid w:val="000616E6"/>
    <w:rsid w:val="00061914"/>
    <w:rsid w:val="00061CB6"/>
    <w:rsid w:val="00061E00"/>
    <w:rsid w:val="00062165"/>
    <w:rsid w:val="00062288"/>
    <w:rsid w:val="00062756"/>
    <w:rsid w:val="0006287B"/>
    <w:rsid w:val="0006288A"/>
    <w:rsid w:val="000629AB"/>
    <w:rsid w:val="00062ADB"/>
    <w:rsid w:val="00062B3F"/>
    <w:rsid w:val="00062F44"/>
    <w:rsid w:val="000634FA"/>
    <w:rsid w:val="00063588"/>
    <w:rsid w:val="000635EA"/>
    <w:rsid w:val="000635ED"/>
    <w:rsid w:val="000637CD"/>
    <w:rsid w:val="000639C9"/>
    <w:rsid w:val="00063BDE"/>
    <w:rsid w:val="00063D1C"/>
    <w:rsid w:val="00063D5F"/>
    <w:rsid w:val="00063D77"/>
    <w:rsid w:val="00063EAF"/>
    <w:rsid w:val="000640B2"/>
    <w:rsid w:val="000647BD"/>
    <w:rsid w:val="0006484D"/>
    <w:rsid w:val="00064936"/>
    <w:rsid w:val="00064994"/>
    <w:rsid w:val="00064BF7"/>
    <w:rsid w:val="00064E5A"/>
    <w:rsid w:val="000651C5"/>
    <w:rsid w:val="000651FD"/>
    <w:rsid w:val="00065209"/>
    <w:rsid w:val="00065223"/>
    <w:rsid w:val="000656B2"/>
    <w:rsid w:val="0006576B"/>
    <w:rsid w:val="000657C6"/>
    <w:rsid w:val="0006582D"/>
    <w:rsid w:val="00065D80"/>
    <w:rsid w:val="00065ED8"/>
    <w:rsid w:val="00066425"/>
    <w:rsid w:val="000664B6"/>
    <w:rsid w:val="0006668F"/>
    <w:rsid w:val="00066863"/>
    <w:rsid w:val="00066AF2"/>
    <w:rsid w:val="00066DC0"/>
    <w:rsid w:val="00066E4C"/>
    <w:rsid w:val="00066EFD"/>
    <w:rsid w:val="00066FDB"/>
    <w:rsid w:val="0006750E"/>
    <w:rsid w:val="00067730"/>
    <w:rsid w:val="00067A20"/>
    <w:rsid w:val="00067B50"/>
    <w:rsid w:val="00067BBC"/>
    <w:rsid w:val="00067D89"/>
    <w:rsid w:val="00067FC5"/>
    <w:rsid w:val="00070001"/>
    <w:rsid w:val="00070160"/>
    <w:rsid w:val="000701A0"/>
    <w:rsid w:val="00070331"/>
    <w:rsid w:val="00070465"/>
    <w:rsid w:val="0007056C"/>
    <w:rsid w:val="000705E6"/>
    <w:rsid w:val="0007078A"/>
    <w:rsid w:val="00070942"/>
    <w:rsid w:val="00070D03"/>
    <w:rsid w:val="00070EC0"/>
    <w:rsid w:val="000712E0"/>
    <w:rsid w:val="00071359"/>
    <w:rsid w:val="000718C4"/>
    <w:rsid w:val="00071AF0"/>
    <w:rsid w:val="00071F2B"/>
    <w:rsid w:val="00071F30"/>
    <w:rsid w:val="00072056"/>
    <w:rsid w:val="00072124"/>
    <w:rsid w:val="00072240"/>
    <w:rsid w:val="000722C1"/>
    <w:rsid w:val="000722D3"/>
    <w:rsid w:val="000724A2"/>
    <w:rsid w:val="0007256F"/>
    <w:rsid w:val="000725C3"/>
    <w:rsid w:val="000728E2"/>
    <w:rsid w:val="00072C33"/>
    <w:rsid w:val="00072D6C"/>
    <w:rsid w:val="00072EF6"/>
    <w:rsid w:val="000730ED"/>
    <w:rsid w:val="00073238"/>
    <w:rsid w:val="00073659"/>
    <w:rsid w:val="00073AF7"/>
    <w:rsid w:val="00073B8A"/>
    <w:rsid w:val="00073CDF"/>
    <w:rsid w:val="000743AF"/>
    <w:rsid w:val="00074673"/>
    <w:rsid w:val="000748A9"/>
    <w:rsid w:val="000748F5"/>
    <w:rsid w:val="000749FD"/>
    <w:rsid w:val="00074B42"/>
    <w:rsid w:val="00074B6E"/>
    <w:rsid w:val="00074D02"/>
    <w:rsid w:val="00074EA2"/>
    <w:rsid w:val="00074FB9"/>
    <w:rsid w:val="00075193"/>
    <w:rsid w:val="00075833"/>
    <w:rsid w:val="0007594E"/>
    <w:rsid w:val="00075A9E"/>
    <w:rsid w:val="00075B7B"/>
    <w:rsid w:val="00075C96"/>
    <w:rsid w:val="00075D32"/>
    <w:rsid w:val="0007632E"/>
    <w:rsid w:val="0007634E"/>
    <w:rsid w:val="000763B5"/>
    <w:rsid w:val="0007644A"/>
    <w:rsid w:val="00076533"/>
    <w:rsid w:val="00076909"/>
    <w:rsid w:val="00076C47"/>
    <w:rsid w:val="00076CEF"/>
    <w:rsid w:val="00076E59"/>
    <w:rsid w:val="00077050"/>
    <w:rsid w:val="00077263"/>
    <w:rsid w:val="000772A6"/>
    <w:rsid w:val="000773D9"/>
    <w:rsid w:val="00077590"/>
    <w:rsid w:val="0007783A"/>
    <w:rsid w:val="000778B0"/>
    <w:rsid w:val="000778DD"/>
    <w:rsid w:val="00077A46"/>
    <w:rsid w:val="00077AA9"/>
    <w:rsid w:val="000800CF"/>
    <w:rsid w:val="000801EE"/>
    <w:rsid w:val="000802E8"/>
    <w:rsid w:val="00080373"/>
    <w:rsid w:val="000803E9"/>
    <w:rsid w:val="00080961"/>
    <w:rsid w:val="00080A5A"/>
    <w:rsid w:val="00080D41"/>
    <w:rsid w:val="000812A8"/>
    <w:rsid w:val="000813B1"/>
    <w:rsid w:val="000813D8"/>
    <w:rsid w:val="00081503"/>
    <w:rsid w:val="00081AAE"/>
    <w:rsid w:val="00081EF3"/>
    <w:rsid w:val="00081F04"/>
    <w:rsid w:val="00082299"/>
    <w:rsid w:val="000822E7"/>
    <w:rsid w:val="0008297D"/>
    <w:rsid w:val="00082B53"/>
    <w:rsid w:val="00082E21"/>
    <w:rsid w:val="00082EAA"/>
    <w:rsid w:val="00083321"/>
    <w:rsid w:val="0008336B"/>
    <w:rsid w:val="00083439"/>
    <w:rsid w:val="00083565"/>
    <w:rsid w:val="00083B2B"/>
    <w:rsid w:val="00084396"/>
    <w:rsid w:val="000845D6"/>
    <w:rsid w:val="000851D2"/>
    <w:rsid w:val="00085335"/>
    <w:rsid w:val="000853A5"/>
    <w:rsid w:val="00085406"/>
    <w:rsid w:val="00085636"/>
    <w:rsid w:val="000859EB"/>
    <w:rsid w:val="00085FDF"/>
    <w:rsid w:val="00086055"/>
    <w:rsid w:val="000863DF"/>
    <w:rsid w:val="000865E6"/>
    <w:rsid w:val="0008669E"/>
    <w:rsid w:val="00086958"/>
    <w:rsid w:val="00086967"/>
    <w:rsid w:val="00086AE6"/>
    <w:rsid w:val="00086DBA"/>
    <w:rsid w:val="00086F26"/>
    <w:rsid w:val="00086F79"/>
    <w:rsid w:val="00086FB8"/>
    <w:rsid w:val="00087033"/>
    <w:rsid w:val="000875ED"/>
    <w:rsid w:val="0008763C"/>
    <w:rsid w:val="00087664"/>
    <w:rsid w:val="000877A4"/>
    <w:rsid w:val="00087A06"/>
    <w:rsid w:val="00087D43"/>
    <w:rsid w:val="00087F51"/>
    <w:rsid w:val="000904B5"/>
    <w:rsid w:val="000905CB"/>
    <w:rsid w:val="000907F3"/>
    <w:rsid w:val="00090AD2"/>
    <w:rsid w:val="00090B26"/>
    <w:rsid w:val="00090E16"/>
    <w:rsid w:val="00090F4B"/>
    <w:rsid w:val="0009109D"/>
    <w:rsid w:val="000910A7"/>
    <w:rsid w:val="0009119F"/>
    <w:rsid w:val="000911AA"/>
    <w:rsid w:val="00091378"/>
    <w:rsid w:val="00091396"/>
    <w:rsid w:val="0009139A"/>
    <w:rsid w:val="0009173B"/>
    <w:rsid w:val="000919A0"/>
    <w:rsid w:val="00091BE1"/>
    <w:rsid w:val="00091C24"/>
    <w:rsid w:val="000920DC"/>
    <w:rsid w:val="00092112"/>
    <w:rsid w:val="000923CB"/>
    <w:rsid w:val="000923EB"/>
    <w:rsid w:val="0009288D"/>
    <w:rsid w:val="00092921"/>
    <w:rsid w:val="00092AE4"/>
    <w:rsid w:val="00093110"/>
    <w:rsid w:val="0009319E"/>
    <w:rsid w:val="0009321E"/>
    <w:rsid w:val="00093278"/>
    <w:rsid w:val="000932F9"/>
    <w:rsid w:val="00093444"/>
    <w:rsid w:val="000934DF"/>
    <w:rsid w:val="00093529"/>
    <w:rsid w:val="0009356F"/>
    <w:rsid w:val="000935B7"/>
    <w:rsid w:val="0009364C"/>
    <w:rsid w:val="0009392F"/>
    <w:rsid w:val="00093971"/>
    <w:rsid w:val="00093D11"/>
    <w:rsid w:val="00093E68"/>
    <w:rsid w:val="0009440A"/>
    <w:rsid w:val="0009462F"/>
    <w:rsid w:val="000946BA"/>
    <w:rsid w:val="000946E0"/>
    <w:rsid w:val="00094757"/>
    <w:rsid w:val="000948EC"/>
    <w:rsid w:val="00094AB3"/>
    <w:rsid w:val="00094F31"/>
    <w:rsid w:val="00094FC1"/>
    <w:rsid w:val="00095185"/>
    <w:rsid w:val="00095294"/>
    <w:rsid w:val="000953A6"/>
    <w:rsid w:val="0009591B"/>
    <w:rsid w:val="00095AA5"/>
    <w:rsid w:val="00095E0D"/>
    <w:rsid w:val="00095E6F"/>
    <w:rsid w:val="00095F53"/>
    <w:rsid w:val="000960C0"/>
    <w:rsid w:val="000961D0"/>
    <w:rsid w:val="00096361"/>
    <w:rsid w:val="000964E4"/>
    <w:rsid w:val="000964E8"/>
    <w:rsid w:val="00096752"/>
    <w:rsid w:val="00096BDC"/>
    <w:rsid w:val="00096CBF"/>
    <w:rsid w:val="00096DD8"/>
    <w:rsid w:val="00096E05"/>
    <w:rsid w:val="0009745A"/>
    <w:rsid w:val="0009755C"/>
    <w:rsid w:val="000975EF"/>
    <w:rsid w:val="000976B5"/>
    <w:rsid w:val="000977FF"/>
    <w:rsid w:val="00097C6F"/>
    <w:rsid w:val="00097CD9"/>
    <w:rsid w:val="000A02A0"/>
    <w:rsid w:val="000A0328"/>
    <w:rsid w:val="000A0882"/>
    <w:rsid w:val="000A09CF"/>
    <w:rsid w:val="000A0A72"/>
    <w:rsid w:val="000A0BB1"/>
    <w:rsid w:val="000A0D72"/>
    <w:rsid w:val="000A130C"/>
    <w:rsid w:val="000A153D"/>
    <w:rsid w:val="000A1552"/>
    <w:rsid w:val="000A1703"/>
    <w:rsid w:val="000A1780"/>
    <w:rsid w:val="000A1923"/>
    <w:rsid w:val="000A1B26"/>
    <w:rsid w:val="000A1CA5"/>
    <w:rsid w:val="000A21AD"/>
    <w:rsid w:val="000A21C0"/>
    <w:rsid w:val="000A240E"/>
    <w:rsid w:val="000A255D"/>
    <w:rsid w:val="000A296B"/>
    <w:rsid w:val="000A2A8C"/>
    <w:rsid w:val="000A2C83"/>
    <w:rsid w:val="000A2F74"/>
    <w:rsid w:val="000A3001"/>
    <w:rsid w:val="000A33AA"/>
    <w:rsid w:val="000A3451"/>
    <w:rsid w:val="000A3473"/>
    <w:rsid w:val="000A38FC"/>
    <w:rsid w:val="000A3B0D"/>
    <w:rsid w:val="000A3BC5"/>
    <w:rsid w:val="000A3C32"/>
    <w:rsid w:val="000A4074"/>
    <w:rsid w:val="000A40B0"/>
    <w:rsid w:val="000A48EA"/>
    <w:rsid w:val="000A4965"/>
    <w:rsid w:val="000A4B1F"/>
    <w:rsid w:val="000A4C08"/>
    <w:rsid w:val="000A4D3D"/>
    <w:rsid w:val="000A4E14"/>
    <w:rsid w:val="000A53EB"/>
    <w:rsid w:val="000A59A3"/>
    <w:rsid w:val="000A5A5D"/>
    <w:rsid w:val="000A5AA6"/>
    <w:rsid w:val="000A5BAE"/>
    <w:rsid w:val="000A5C22"/>
    <w:rsid w:val="000A5E02"/>
    <w:rsid w:val="000A5F7E"/>
    <w:rsid w:val="000A5FD4"/>
    <w:rsid w:val="000A6132"/>
    <w:rsid w:val="000A62B5"/>
    <w:rsid w:val="000A6B16"/>
    <w:rsid w:val="000A6BB9"/>
    <w:rsid w:val="000A6CAC"/>
    <w:rsid w:val="000A6CC6"/>
    <w:rsid w:val="000A6FB0"/>
    <w:rsid w:val="000A7017"/>
    <w:rsid w:val="000A74C0"/>
    <w:rsid w:val="000A75BD"/>
    <w:rsid w:val="000A7A04"/>
    <w:rsid w:val="000A7CA8"/>
    <w:rsid w:val="000A7CE7"/>
    <w:rsid w:val="000B0940"/>
    <w:rsid w:val="000B0B26"/>
    <w:rsid w:val="000B0DFD"/>
    <w:rsid w:val="000B1081"/>
    <w:rsid w:val="000B12C8"/>
    <w:rsid w:val="000B1406"/>
    <w:rsid w:val="000B149D"/>
    <w:rsid w:val="000B1795"/>
    <w:rsid w:val="000B1C35"/>
    <w:rsid w:val="000B1E8A"/>
    <w:rsid w:val="000B1FD8"/>
    <w:rsid w:val="000B21F9"/>
    <w:rsid w:val="000B23D5"/>
    <w:rsid w:val="000B24C7"/>
    <w:rsid w:val="000B24E8"/>
    <w:rsid w:val="000B25FE"/>
    <w:rsid w:val="000B266C"/>
    <w:rsid w:val="000B281F"/>
    <w:rsid w:val="000B28B9"/>
    <w:rsid w:val="000B2B1E"/>
    <w:rsid w:val="000B2C16"/>
    <w:rsid w:val="000B2C4B"/>
    <w:rsid w:val="000B3072"/>
    <w:rsid w:val="000B3355"/>
    <w:rsid w:val="000B392B"/>
    <w:rsid w:val="000B3AED"/>
    <w:rsid w:val="000B3AF0"/>
    <w:rsid w:val="000B3C9C"/>
    <w:rsid w:val="000B3FCE"/>
    <w:rsid w:val="000B4128"/>
    <w:rsid w:val="000B412D"/>
    <w:rsid w:val="000B43F7"/>
    <w:rsid w:val="000B44D1"/>
    <w:rsid w:val="000B488C"/>
    <w:rsid w:val="000B4BEC"/>
    <w:rsid w:val="000B4EB7"/>
    <w:rsid w:val="000B53D5"/>
    <w:rsid w:val="000B53EF"/>
    <w:rsid w:val="000B59D6"/>
    <w:rsid w:val="000B5AF6"/>
    <w:rsid w:val="000B5E1D"/>
    <w:rsid w:val="000B5F4B"/>
    <w:rsid w:val="000B60F5"/>
    <w:rsid w:val="000B65A5"/>
    <w:rsid w:val="000B6603"/>
    <w:rsid w:val="000B66C7"/>
    <w:rsid w:val="000B6CEC"/>
    <w:rsid w:val="000B6D28"/>
    <w:rsid w:val="000B6DC4"/>
    <w:rsid w:val="000B70B7"/>
    <w:rsid w:val="000B713C"/>
    <w:rsid w:val="000B74D5"/>
    <w:rsid w:val="000B7682"/>
    <w:rsid w:val="000B7836"/>
    <w:rsid w:val="000B7A12"/>
    <w:rsid w:val="000B7C56"/>
    <w:rsid w:val="000B7DB7"/>
    <w:rsid w:val="000C00D4"/>
    <w:rsid w:val="000C01F4"/>
    <w:rsid w:val="000C02BA"/>
    <w:rsid w:val="000C0453"/>
    <w:rsid w:val="000C0565"/>
    <w:rsid w:val="000C0931"/>
    <w:rsid w:val="000C095B"/>
    <w:rsid w:val="000C0A77"/>
    <w:rsid w:val="000C0ADF"/>
    <w:rsid w:val="000C0D6F"/>
    <w:rsid w:val="000C0ED1"/>
    <w:rsid w:val="000C0F18"/>
    <w:rsid w:val="000C110F"/>
    <w:rsid w:val="000C13BA"/>
    <w:rsid w:val="000C1538"/>
    <w:rsid w:val="000C17BB"/>
    <w:rsid w:val="000C1811"/>
    <w:rsid w:val="000C184E"/>
    <w:rsid w:val="000C1AF2"/>
    <w:rsid w:val="000C1B01"/>
    <w:rsid w:val="000C1C5D"/>
    <w:rsid w:val="000C1CDB"/>
    <w:rsid w:val="000C1D59"/>
    <w:rsid w:val="000C1DEB"/>
    <w:rsid w:val="000C1FF4"/>
    <w:rsid w:val="000C20BC"/>
    <w:rsid w:val="000C22CA"/>
    <w:rsid w:val="000C239C"/>
    <w:rsid w:val="000C259A"/>
    <w:rsid w:val="000C25D1"/>
    <w:rsid w:val="000C281B"/>
    <w:rsid w:val="000C2AB9"/>
    <w:rsid w:val="000C2BA5"/>
    <w:rsid w:val="000C2D63"/>
    <w:rsid w:val="000C2D7F"/>
    <w:rsid w:val="000C2EEE"/>
    <w:rsid w:val="000C3606"/>
    <w:rsid w:val="000C389B"/>
    <w:rsid w:val="000C3A4E"/>
    <w:rsid w:val="000C3FCE"/>
    <w:rsid w:val="000C409F"/>
    <w:rsid w:val="000C41A2"/>
    <w:rsid w:val="000C41E5"/>
    <w:rsid w:val="000C4226"/>
    <w:rsid w:val="000C423D"/>
    <w:rsid w:val="000C4623"/>
    <w:rsid w:val="000C48DD"/>
    <w:rsid w:val="000C4956"/>
    <w:rsid w:val="000C4BD3"/>
    <w:rsid w:val="000C4BED"/>
    <w:rsid w:val="000C50FD"/>
    <w:rsid w:val="000C5130"/>
    <w:rsid w:val="000C52CB"/>
    <w:rsid w:val="000C5386"/>
    <w:rsid w:val="000C53BD"/>
    <w:rsid w:val="000C5725"/>
    <w:rsid w:val="000C5997"/>
    <w:rsid w:val="000C5F80"/>
    <w:rsid w:val="000C66B0"/>
    <w:rsid w:val="000C6880"/>
    <w:rsid w:val="000C6EFC"/>
    <w:rsid w:val="000C6FEF"/>
    <w:rsid w:val="000C7324"/>
    <w:rsid w:val="000C756B"/>
    <w:rsid w:val="000C778B"/>
    <w:rsid w:val="000C77ED"/>
    <w:rsid w:val="000C780A"/>
    <w:rsid w:val="000C7899"/>
    <w:rsid w:val="000C7AF5"/>
    <w:rsid w:val="000D0161"/>
    <w:rsid w:val="000D04C6"/>
    <w:rsid w:val="000D061C"/>
    <w:rsid w:val="000D086D"/>
    <w:rsid w:val="000D094C"/>
    <w:rsid w:val="000D0A89"/>
    <w:rsid w:val="000D0C03"/>
    <w:rsid w:val="000D14DA"/>
    <w:rsid w:val="000D16D1"/>
    <w:rsid w:val="000D1842"/>
    <w:rsid w:val="000D1D28"/>
    <w:rsid w:val="000D25DC"/>
    <w:rsid w:val="000D26C2"/>
    <w:rsid w:val="000D28DF"/>
    <w:rsid w:val="000D28F6"/>
    <w:rsid w:val="000D2B8B"/>
    <w:rsid w:val="000D2B92"/>
    <w:rsid w:val="000D2C49"/>
    <w:rsid w:val="000D2D69"/>
    <w:rsid w:val="000D2E7D"/>
    <w:rsid w:val="000D2EB0"/>
    <w:rsid w:val="000D301A"/>
    <w:rsid w:val="000D3537"/>
    <w:rsid w:val="000D3594"/>
    <w:rsid w:val="000D3A50"/>
    <w:rsid w:val="000D3EA2"/>
    <w:rsid w:val="000D3EF6"/>
    <w:rsid w:val="000D421F"/>
    <w:rsid w:val="000D425A"/>
    <w:rsid w:val="000D42EA"/>
    <w:rsid w:val="000D4365"/>
    <w:rsid w:val="000D43C6"/>
    <w:rsid w:val="000D4491"/>
    <w:rsid w:val="000D456E"/>
    <w:rsid w:val="000D473D"/>
    <w:rsid w:val="000D4795"/>
    <w:rsid w:val="000D49EE"/>
    <w:rsid w:val="000D4B55"/>
    <w:rsid w:val="000D5028"/>
    <w:rsid w:val="000D502A"/>
    <w:rsid w:val="000D5516"/>
    <w:rsid w:val="000D59D4"/>
    <w:rsid w:val="000D5AA6"/>
    <w:rsid w:val="000D5FCD"/>
    <w:rsid w:val="000D6043"/>
    <w:rsid w:val="000D6098"/>
    <w:rsid w:val="000D60A1"/>
    <w:rsid w:val="000D6113"/>
    <w:rsid w:val="000D646F"/>
    <w:rsid w:val="000D67C8"/>
    <w:rsid w:val="000D68F6"/>
    <w:rsid w:val="000D6A1E"/>
    <w:rsid w:val="000D6A7D"/>
    <w:rsid w:val="000D6B6E"/>
    <w:rsid w:val="000D7581"/>
    <w:rsid w:val="000D77B1"/>
    <w:rsid w:val="000D78E2"/>
    <w:rsid w:val="000D799E"/>
    <w:rsid w:val="000D7A99"/>
    <w:rsid w:val="000D7D24"/>
    <w:rsid w:val="000D7F08"/>
    <w:rsid w:val="000E015D"/>
    <w:rsid w:val="000E02C3"/>
    <w:rsid w:val="000E0681"/>
    <w:rsid w:val="000E08E8"/>
    <w:rsid w:val="000E0996"/>
    <w:rsid w:val="000E0E51"/>
    <w:rsid w:val="000E0EB8"/>
    <w:rsid w:val="000E1228"/>
    <w:rsid w:val="000E124D"/>
    <w:rsid w:val="000E1486"/>
    <w:rsid w:val="000E14C9"/>
    <w:rsid w:val="000E15C8"/>
    <w:rsid w:val="000E15E8"/>
    <w:rsid w:val="000E1659"/>
    <w:rsid w:val="000E1680"/>
    <w:rsid w:val="000E1692"/>
    <w:rsid w:val="000E172A"/>
    <w:rsid w:val="000E19F2"/>
    <w:rsid w:val="000E1A10"/>
    <w:rsid w:val="000E1C91"/>
    <w:rsid w:val="000E1E6C"/>
    <w:rsid w:val="000E1F65"/>
    <w:rsid w:val="000E2033"/>
    <w:rsid w:val="000E23D1"/>
    <w:rsid w:val="000E2482"/>
    <w:rsid w:val="000E2E51"/>
    <w:rsid w:val="000E3063"/>
    <w:rsid w:val="000E357E"/>
    <w:rsid w:val="000E3720"/>
    <w:rsid w:val="000E38C1"/>
    <w:rsid w:val="000E3C6D"/>
    <w:rsid w:val="000E3DFE"/>
    <w:rsid w:val="000E40DB"/>
    <w:rsid w:val="000E43A7"/>
    <w:rsid w:val="000E46C9"/>
    <w:rsid w:val="000E471B"/>
    <w:rsid w:val="000E4B8A"/>
    <w:rsid w:val="000E4F6D"/>
    <w:rsid w:val="000E53E3"/>
    <w:rsid w:val="000E57AC"/>
    <w:rsid w:val="000E5BED"/>
    <w:rsid w:val="000E6550"/>
    <w:rsid w:val="000E6637"/>
    <w:rsid w:val="000E69BD"/>
    <w:rsid w:val="000E6E93"/>
    <w:rsid w:val="000E6F31"/>
    <w:rsid w:val="000E71F6"/>
    <w:rsid w:val="000E729F"/>
    <w:rsid w:val="000E7401"/>
    <w:rsid w:val="000E777C"/>
    <w:rsid w:val="000E7BA1"/>
    <w:rsid w:val="000E7D02"/>
    <w:rsid w:val="000E7D24"/>
    <w:rsid w:val="000E7D37"/>
    <w:rsid w:val="000E7E05"/>
    <w:rsid w:val="000E7E1B"/>
    <w:rsid w:val="000E7F5E"/>
    <w:rsid w:val="000F01B7"/>
    <w:rsid w:val="000F03E1"/>
    <w:rsid w:val="000F052F"/>
    <w:rsid w:val="000F08C1"/>
    <w:rsid w:val="000F0AF3"/>
    <w:rsid w:val="000F0BC2"/>
    <w:rsid w:val="000F0F59"/>
    <w:rsid w:val="000F0F98"/>
    <w:rsid w:val="000F1141"/>
    <w:rsid w:val="000F118E"/>
    <w:rsid w:val="000F1253"/>
    <w:rsid w:val="000F1276"/>
    <w:rsid w:val="000F14E2"/>
    <w:rsid w:val="000F1901"/>
    <w:rsid w:val="000F1B5B"/>
    <w:rsid w:val="000F21A8"/>
    <w:rsid w:val="000F21D6"/>
    <w:rsid w:val="000F23B8"/>
    <w:rsid w:val="000F2496"/>
    <w:rsid w:val="000F25E7"/>
    <w:rsid w:val="000F266F"/>
    <w:rsid w:val="000F2D48"/>
    <w:rsid w:val="000F2FCE"/>
    <w:rsid w:val="000F306F"/>
    <w:rsid w:val="000F30FE"/>
    <w:rsid w:val="000F394F"/>
    <w:rsid w:val="000F3A6F"/>
    <w:rsid w:val="000F3C06"/>
    <w:rsid w:val="000F430B"/>
    <w:rsid w:val="000F4863"/>
    <w:rsid w:val="000F4ACB"/>
    <w:rsid w:val="000F4BDB"/>
    <w:rsid w:val="000F4BDD"/>
    <w:rsid w:val="000F4CC5"/>
    <w:rsid w:val="000F5030"/>
    <w:rsid w:val="000F5122"/>
    <w:rsid w:val="000F5213"/>
    <w:rsid w:val="000F54AD"/>
    <w:rsid w:val="000F5801"/>
    <w:rsid w:val="000F5A14"/>
    <w:rsid w:val="000F5A76"/>
    <w:rsid w:val="000F5FA8"/>
    <w:rsid w:val="000F639E"/>
    <w:rsid w:val="000F6496"/>
    <w:rsid w:val="000F66E5"/>
    <w:rsid w:val="000F6F4D"/>
    <w:rsid w:val="000F7075"/>
    <w:rsid w:val="000F7076"/>
    <w:rsid w:val="000F73F6"/>
    <w:rsid w:val="000F74AB"/>
    <w:rsid w:val="000F775F"/>
    <w:rsid w:val="000F7D6F"/>
    <w:rsid w:val="00100181"/>
    <w:rsid w:val="0010018C"/>
    <w:rsid w:val="001004AD"/>
    <w:rsid w:val="00100592"/>
    <w:rsid w:val="00100644"/>
    <w:rsid w:val="00100800"/>
    <w:rsid w:val="001013D9"/>
    <w:rsid w:val="00101637"/>
    <w:rsid w:val="001016F9"/>
    <w:rsid w:val="00101A83"/>
    <w:rsid w:val="00101B40"/>
    <w:rsid w:val="00101CD2"/>
    <w:rsid w:val="00101EE4"/>
    <w:rsid w:val="00101EEB"/>
    <w:rsid w:val="00101FE8"/>
    <w:rsid w:val="0010231D"/>
    <w:rsid w:val="0010276C"/>
    <w:rsid w:val="0010293C"/>
    <w:rsid w:val="00102A68"/>
    <w:rsid w:val="00102AD9"/>
    <w:rsid w:val="00102F85"/>
    <w:rsid w:val="001036B3"/>
    <w:rsid w:val="001038AD"/>
    <w:rsid w:val="001039A5"/>
    <w:rsid w:val="00103A0A"/>
    <w:rsid w:val="00103BA6"/>
    <w:rsid w:val="001043B1"/>
    <w:rsid w:val="0010463A"/>
    <w:rsid w:val="00104C01"/>
    <w:rsid w:val="00105004"/>
    <w:rsid w:val="0010516A"/>
    <w:rsid w:val="001054AD"/>
    <w:rsid w:val="001054B2"/>
    <w:rsid w:val="001055F5"/>
    <w:rsid w:val="00105684"/>
    <w:rsid w:val="00105800"/>
    <w:rsid w:val="0010597F"/>
    <w:rsid w:val="00105984"/>
    <w:rsid w:val="00105A94"/>
    <w:rsid w:val="00105B79"/>
    <w:rsid w:val="00105C0E"/>
    <w:rsid w:val="0010602B"/>
    <w:rsid w:val="00106222"/>
    <w:rsid w:val="00106372"/>
    <w:rsid w:val="0010646B"/>
    <w:rsid w:val="001067A6"/>
    <w:rsid w:val="0010681D"/>
    <w:rsid w:val="00106B6E"/>
    <w:rsid w:val="0010713B"/>
    <w:rsid w:val="0010727D"/>
    <w:rsid w:val="001073D2"/>
    <w:rsid w:val="001074EB"/>
    <w:rsid w:val="0010754C"/>
    <w:rsid w:val="001079FB"/>
    <w:rsid w:val="00107A53"/>
    <w:rsid w:val="00107C4A"/>
    <w:rsid w:val="00107DC6"/>
    <w:rsid w:val="00107F4D"/>
    <w:rsid w:val="00107FF4"/>
    <w:rsid w:val="001100B2"/>
    <w:rsid w:val="001104DB"/>
    <w:rsid w:val="001106F6"/>
    <w:rsid w:val="00110886"/>
    <w:rsid w:val="00110900"/>
    <w:rsid w:val="0011093E"/>
    <w:rsid w:val="00111120"/>
    <w:rsid w:val="001113EF"/>
    <w:rsid w:val="0011149E"/>
    <w:rsid w:val="001117BA"/>
    <w:rsid w:val="001117E1"/>
    <w:rsid w:val="00111DB5"/>
    <w:rsid w:val="00112000"/>
    <w:rsid w:val="00112002"/>
    <w:rsid w:val="00112082"/>
    <w:rsid w:val="00112138"/>
    <w:rsid w:val="00112750"/>
    <w:rsid w:val="0011283A"/>
    <w:rsid w:val="0011283B"/>
    <w:rsid w:val="001128DD"/>
    <w:rsid w:val="0011292B"/>
    <w:rsid w:val="00112AB5"/>
    <w:rsid w:val="00112BDF"/>
    <w:rsid w:val="00112E22"/>
    <w:rsid w:val="00113013"/>
    <w:rsid w:val="00113272"/>
    <w:rsid w:val="00113285"/>
    <w:rsid w:val="00113405"/>
    <w:rsid w:val="0011341B"/>
    <w:rsid w:val="00113498"/>
    <w:rsid w:val="001134CC"/>
    <w:rsid w:val="001134D3"/>
    <w:rsid w:val="001135E3"/>
    <w:rsid w:val="001135F2"/>
    <w:rsid w:val="001139DD"/>
    <w:rsid w:val="00113BD9"/>
    <w:rsid w:val="00113E31"/>
    <w:rsid w:val="00113FD1"/>
    <w:rsid w:val="00114022"/>
    <w:rsid w:val="00114375"/>
    <w:rsid w:val="00114435"/>
    <w:rsid w:val="00114761"/>
    <w:rsid w:val="00114768"/>
    <w:rsid w:val="00114946"/>
    <w:rsid w:val="00114A1A"/>
    <w:rsid w:val="00114A31"/>
    <w:rsid w:val="00114CB0"/>
    <w:rsid w:val="00114DF5"/>
    <w:rsid w:val="00114F4F"/>
    <w:rsid w:val="001150E3"/>
    <w:rsid w:val="00115138"/>
    <w:rsid w:val="00115191"/>
    <w:rsid w:val="0011579F"/>
    <w:rsid w:val="001157B3"/>
    <w:rsid w:val="001157D5"/>
    <w:rsid w:val="00115991"/>
    <w:rsid w:val="00115B61"/>
    <w:rsid w:val="00116086"/>
    <w:rsid w:val="00116168"/>
    <w:rsid w:val="001169A4"/>
    <w:rsid w:val="00116A18"/>
    <w:rsid w:val="00116A56"/>
    <w:rsid w:val="00116AF4"/>
    <w:rsid w:val="00116D0C"/>
    <w:rsid w:val="001173D5"/>
    <w:rsid w:val="00117763"/>
    <w:rsid w:val="001177E6"/>
    <w:rsid w:val="0011788B"/>
    <w:rsid w:val="001179EB"/>
    <w:rsid w:val="00117FD7"/>
    <w:rsid w:val="00120076"/>
    <w:rsid w:val="001201E2"/>
    <w:rsid w:val="00120559"/>
    <w:rsid w:val="00120766"/>
    <w:rsid w:val="001207AA"/>
    <w:rsid w:val="00120A13"/>
    <w:rsid w:val="00120CAA"/>
    <w:rsid w:val="00120D81"/>
    <w:rsid w:val="00120DE0"/>
    <w:rsid w:val="00121137"/>
    <w:rsid w:val="00121703"/>
    <w:rsid w:val="0012173B"/>
    <w:rsid w:val="00121E1C"/>
    <w:rsid w:val="001222D8"/>
    <w:rsid w:val="001223B0"/>
    <w:rsid w:val="0012245B"/>
    <w:rsid w:val="001229C5"/>
    <w:rsid w:val="00122A46"/>
    <w:rsid w:val="00122D4E"/>
    <w:rsid w:val="00122D9D"/>
    <w:rsid w:val="00122DAD"/>
    <w:rsid w:val="001231E1"/>
    <w:rsid w:val="001232DB"/>
    <w:rsid w:val="00123503"/>
    <w:rsid w:val="00123610"/>
    <w:rsid w:val="0012383E"/>
    <w:rsid w:val="00123908"/>
    <w:rsid w:val="00123AF2"/>
    <w:rsid w:val="00123D7E"/>
    <w:rsid w:val="00123E47"/>
    <w:rsid w:val="00123E70"/>
    <w:rsid w:val="00123F30"/>
    <w:rsid w:val="00124168"/>
    <w:rsid w:val="001241D6"/>
    <w:rsid w:val="001245D8"/>
    <w:rsid w:val="001245F1"/>
    <w:rsid w:val="0012462E"/>
    <w:rsid w:val="00124690"/>
    <w:rsid w:val="00124742"/>
    <w:rsid w:val="00124879"/>
    <w:rsid w:val="00125176"/>
    <w:rsid w:val="001251DA"/>
    <w:rsid w:val="00125408"/>
    <w:rsid w:val="0012560B"/>
    <w:rsid w:val="001256D5"/>
    <w:rsid w:val="00125792"/>
    <w:rsid w:val="00125C60"/>
    <w:rsid w:val="00125E36"/>
    <w:rsid w:val="00125E6A"/>
    <w:rsid w:val="00126022"/>
    <w:rsid w:val="00126128"/>
    <w:rsid w:val="00126137"/>
    <w:rsid w:val="0012627F"/>
    <w:rsid w:val="001262CC"/>
    <w:rsid w:val="00126338"/>
    <w:rsid w:val="001264AB"/>
    <w:rsid w:val="00126758"/>
    <w:rsid w:val="0012677D"/>
    <w:rsid w:val="001269EA"/>
    <w:rsid w:val="00126CF3"/>
    <w:rsid w:val="00126F21"/>
    <w:rsid w:val="001271C4"/>
    <w:rsid w:val="00127410"/>
    <w:rsid w:val="00127544"/>
    <w:rsid w:val="0012763D"/>
    <w:rsid w:val="0012764F"/>
    <w:rsid w:val="00127744"/>
    <w:rsid w:val="00127DB9"/>
    <w:rsid w:val="00127F42"/>
    <w:rsid w:val="001302D8"/>
    <w:rsid w:val="00130678"/>
    <w:rsid w:val="00130830"/>
    <w:rsid w:val="001308BF"/>
    <w:rsid w:val="0013092A"/>
    <w:rsid w:val="001309F5"/>
    <w:rsid w:val="00130EDA"/>
    <w:rsid w:val="00130F22"/>
    <w:rsid w:val="0013123F"/>
    <w:rsid w:val="001317E8"/>
    <w:rsid w:val="00131E21"/>
    <w:rsid w:val="00132071"/>
    <w:rsid w:val="001320EB"/>
    <w:rsid w:val="0013231B"/>
    <w:rsid w:val="00132616"/>
    <w:rsid w:val="0013290B"/>
    <w:rsid w:val="00132969"/>
    <w:rsid w:val="001329FB"/>
    <w:rsid w:val="00132B90"/>
    <w:rsid w:val="00132D4B"/>
    <w:rsid w:val="00132DB5"/>
    <w:rsid w:val="00132DB6"/>
    <w:rsid w:val="00132DE2"/>
    <w:rsid w:val="00132EEE"/>
    <w:rsid w:val="00133079"/>
    <w:rsid w:val="00133449"/>
    <w:rsid w:val="00133560"/>
    <w:rsid w:val="001335EA"/>
    <w:rsid w:val="00133B08"/>
    <w:rsid w:val="00133D10"/>
    <w:rsid w:val="00133D2E"/>
    <w:rsid w:val="00133D67"/>
    <w:rsid w:val="00133E23"/>
    <w:rsid w:val="00133EEF"/>
    <w:rsid w:val="00133FD2"/>
    <w:rsid w:val="0013405C"/>
    <w:rsid w:val="0013417D"/>
    <w:rsid w:val="0013418B"/>
    <w:rsid w:val="001344A2"/>
    <w:rsid w:val="001348E6"/>
    <w:rsid w:val="00134D6E"/>
    <w:rsid w:val="001350B4"/>
    <w:rsid w:val="00135265"/>
    <w:rsid w:val="0013526C"/>
    <w:rsid w:val="00135318"/>
    <w:rsid w:val="0013559C"/>
    <w:rsid w:val="001355B1"/>
    <w:rsid w:val="001359BE"/>
    <w:rsid w:val="00135BE5"/>
    <w:rsid w:val="00135CF7"/>
    <w:rsid w:val="00135E0D"/>
    <w:rsid w:val="00135E4F"/>
    <w:rsid w:val="00135FCF"/>
    <w:rsid w:val="00136261"/>
    <w:rsid w:val="00136456"/>
    <w:rsid w:val="001365A9"/>
    <w:rsid w:val="00136B9D"/>
    <w:rsid w:val="0013718A"/>
    <w:rsid w:val="001371AF"/>
    <w:rsid w:val="001371B8"/>
    <w:rsid w:val="00137279"/>
    <w:rsid w:val="001374AD"/>
    <w:rsid w:val="00137577"/>
    <w:rsid w:val="001375F6"/>
    <w:rsid w:val="001376D3"/>
    <w:rsid w:val="001376D9"/>
    <w:rsid w:val="00137F6C"/>
    <w:rsid w:val="00137FB5"/>
    <w:rsid w:val="0014031F"/>
    <w:rsid w:val="00140541"/>
    <w:rsid w:val="00140660"/>
    <w:rsid w:val="0014080E"/>
    <w:rsid w:val="00140932"/>
    <w:rsid w:val="00140A9B"/>
    <w:rsid w:val="00140D77"/>
    <w:rsid w:val="00140EB6"/>
    <w:rsid w:val="00140EF7"/>
    <w:rsid w:val="00140F49"/>
    <w:rsid w:val="001411CE"/>
    <w:rsid w:val="0014135D"/>
    <w:rsid w:val="001413A3"/>
    <w:rsid w:val="0014173B"/>
    <w:rsid w:val="001419B5"/>
    <w:rsid w:val="00141BEA"/>
    <w:rsid w:val="00141DA3"/>
    <w:rsid w:val="00141DAB"/>
    <w:rsid w:val="00141FA2"/>
    <w:rsid w:val="0014230C"/>
    <w:rsid w:val="0014259F"/>
    <w:rsid w:val="00142700"/>
    <w:rsid w:val="001428C8"/>
    <w:rsid w:val="00142B04"/>
    <w:rsid w:val="00142E0C"/>
    <w:rsid w:val="00142FA5"/>
    <w:rsid w:val="00143010"/>
    <w:rsid w:val="001433B8"/>
    <w:rsid w:val="00143517"/>
    <w:rsid w:val="00143883"/>
    <w:rsid w:val="0014388C"/>
    <w:rsid w:val="001439BD"/>
    <w:rsid w:val="00143D39"/>
    <w:rsid w:val="00143DC5"/>
    <w:rsid w:val="00143E1D"/>
    <w:rsid w:val="00143EEA"/>
    <w:rsid w:val="00144167"/>
    <w:rsid w:val="00144194"/>
    <w:rsid w:val="001441D1"/>
    <w:rsid w:val="00144235"/>
    <w:rsid w:val="001444E7"/>
    <w:rsid w:val="00144792"/>
    <w:rsid w:val="001447A7"/>
    <w:rsid w:val="00144F8C"/>
    <w:rsid w:val="00144FB4"/>
    <w:rsid w:val="00144FDD"/>
    <w:rsid w:val="001450DB"/>
    <w:rsid w:val="00145245"/>
    <w:rsid w:val="00145299"/>
    <w:rsid w:val="001452B3"/>
    <w:rsid w:val="00145654"/>
    <w:rsid w:val="00145C18"/>
    <w:rsid w:val="00145D01"/>
    <w:rsid w:val="00145D85"/>
    <w:rsid w:val="00145E04"/>
    <w:rsid w:val="00146045"/>
    <w:rsid w:val="00146192"/>
    <w:rsid w:val="0014641D"/>
    <w:rsid w:val="00146488"/>
    <w:rsid w:val="00146B92"/>
    <w:rsid w:val="00146C3E"/>
    <w:rsid w:val="00146CED"/>
    <w:rsid w:val="00146E45"/>
    <w:rsid w:val="00147237"/>
    <w:rsid w:val="001475FD"/>
    <w:rsid w:val="00147757"/>
    <w:rsid w:val="001478A0"/>
    <w:rsid w:val="001478CD"/>
    <w:rsid w:val="00147988"/>
    <w:rsid w:val="00147AB7"/>
    <w:rsid w:val="00147BFF"/>
    <w:rsid w:val="00150128"/>
    <w:rsid w:val="00150502"/>
    <w:rsid w:val="0015063D"/>
    <w:rsid w:val="0015080E"/>
    <w:rsid w:val="00150930"/>
    <w:rsid w:val="0015094D"/>
    <w:rsid w:val="00150A22"/>
    <w:rsid w:val="00150A9D"/>
    <w:rsid w:val="00150B54"/>
    <w:rsid w:val="00150C69"/>
    <w:rsid w:val="00150D11"/>
    <w:rsid w:val="0015176B"/>
    <w:rsid w:val="0015181A"/>
    <w:rsid w:val="001518FF"/>
    <w:rsid w:val="001519F6"/>
    <w:rsid w:val="00151A7B"/>
    <w:rsid w:val="00151AC5"/>
    <w:rsid w:val="00152104"/>
    <w:rsid w:val="001522C9"/>
    <w:rsid w:val="0015262C"/>
    <w:rsid w:val="00152C99"/>
    <w:rsid w:val="00152CA4"/>
    <w:rsid w:val="00152D06"/>
    <w:rsid w:val="00152DDC"/>
    <w:rsid w:val="00152DF9"/>
    <w:rsid w:val="00152F96"/>
    <w:rsid w:val="001531F1"/>
    <w:rsid w:val="001531F4"/>
    <w:rsid w:val="001532B2"/>
    <w:rsid w:val="001532F2"/>
    <w:rsid w:val="001535D0"/>
    <w:rsid w:val="00153889"/>
    <w:rsid w:val="0015395B"/>
    <w:rsid w:val="00153B21"/>
    <w:rsid w:val="00153DDF"/>
    <w:rsid w:val="0015435E"/>
    <w:rsid w:val="00154444"/>
    <w:rsid w:val="001548BA"/>
    <w:rsid w:val="00154BC4"/>
    <w:rsid w:val="00154EED"/>
    <w:rsid w:val="00154F8D"/>
    <w:rsid w:val="0015512D"/>
    <w:rsid w:val="0015526D"/>
    <w:rsid w:val="0015569F"/>
    <w:rsid w:val="001556D4"/>
    <w:rsid w:val="00155708"/>
    <w:rsid w:val="001558B3"/>
    <w:rsid w:val="00155A33"/>
    <w:rsid w:val="00155A51"/>
    <w:rsid w:val="00155D6C"/>
    <w:rsid w:val="00155DAB"/>
    <w:rsid w:val="00155E84"/>
    <w:rsid w:val="0015615A"/>
    <w:rsid w:val="0015636A"/>
    <w:rsid w:val="0015639F"/>
    <w:rsid w:val="00156551"/>
    <w:rsid w:val="001565DD"/>
    <w:rsid w:val="00156929"/>
    <w:rsid w:val="00156CDC"/>
    <w:rsid w:val="001571A9"/>
    <w:rsid w:val="001572CE"/>
    <w:rsid w:val="00157305"/>
    <w:rsid w:val="00157362"/>
    <w:rsid w:val="00157C4A"/>
    <w:rsid w:val="00157D7A"/>
    <w:rsid w:val="00157FF5"/>
    <w:rsid w:val="0016010E"/>
    <w:rsid w:val="00160386"/>
    <w:rsid w:val="0016068D"/>
    <w:rsid w:val="001608F6"/>
    <w:rsid w:val="00160D78"/>
    <w:rsid w:val="00160F6F"/>
    <w:rsid w:val="001610CF"/>
    <w:rsid w:val="00161187"/>
    <w:rsid w:val="00161482"/>
    <w:rsid w:val="001618CB"/>
    <w:rsid w:val="00161921"/>
    <w:rsid w:val="00161C01"/>
    <w:rsid w:val="00161E79"/>
    <w:rsid w:val="00161E97"/>
    <w:rsid w:val="00162297"/>
    <w:rsid w:val="001624E5"/>
    <w:rsid w:val="0016258B"/>
    <w:rsid w:val="00162730"/>
    <w:rsid w:val="00162CA7"/>
    <w:rsid w:val="00163124"/>
    <w:rsid w:val="0016346F"/>
    <w:rsid w:val="00163660"/>
    <w:rsid w:val="001636E7"/>
    <w:rsid w:val="0016372E"/>
    <w:rsid w:val="001638B5"/>
    <w:rsid w:val="001638D8"/>
    <w:rsid w:val="00163977"/>
    <w:rsid w:val="00163B8E"/>
    <w:rsid w:val="00163EFD"/>
    <w:rsid w:val="00163F24"/>
    <w:rsid w:val="00163F6C"/>
    <w:rsid w:val="001644F7"/>
    <w:rsid w:val="00164AE6"/>
    <w:rsid w:val="00164D99"/>
    <w:rsid w:val="00164F91"/>
    <w:rsid w:val="001650A1"/>
    <w:rsid w:val="001651C3"/>
    <w:rsid w:val="001654B1"/>
    <w:rsid w:val="00165AC6"/>
    <w:rsid w:val="00165C95"/>
    <w:rsid w:val="00165D9C"/>
    <w:rsid w:val="001661EF"/>
    <w:rsid w:val="0016642C"/>
    <w:rsid w:val="00166492"/>
    <w:rsid w:val="00166604"/>
    <w:rsid w:val="001666AB"/>
    <w:rsid w:val="00166F53"/>
    <w:rsid w:val="0016709F"/>
    <w:rsid w:val="00167421"/>
    <w:rsid w:val="00167467"/>
    <w:rsid w:val="00167497"/>
    <w:rsid w:val="001674EB"/>
    <w:rsid w:val="00167649"/>
    <w:rsid w:val="0016769C"/>
    <w:rsid w:val="00167A6C"/>
    <w:rsid w:val="00167C0B"/>
    <w:rsid w:val="00167C2F"/>
    <w:rsid w:val="00167CB4"/>
    <w:rsid w:val="00167FED"/>
    <w:rsid w:val="00170268"/>
    <w:rsid w:val="001706CB"/>
    <w:rsid w:val="0017088A"/>
    <w:rsid w:val="00170968"/>
    <w:rsid w:val="00170B0E"/>
    <w:rsid w:val="00170E3D"/>
    <w:rsid w:val="00170F6C"/>
    <w:rsid w:val="00170FC6"/>
    <w:rsid w:val="00171286"/>
    <w:rsid w:val="00171470"/>
    <w:rsid w:val="00171672"/>
    <w:rsid w:val="001717BC"/>
    <w:rsid w:val="001719F9"/>
    <w:rsid w:val="00171DC1"/>
    <w:rsid w:val="00171F5B"/>
    <w:rsid w:val="00172649"/>
    <w:rsid w:val="0017282E"/>
    <w:rsid w:val="00172E87"/>
    <w:rsid w:val="00173269"/>
    <w:rsid w:val="00173280"/>
    <w:rsid w:val="00173554"/>
    <w:rsid w:val="001736C2"/>
    <w:rsid w:val="001736DE"/>
    <w:rsid w:val="00173BD0"/>
    <w:rsid w:val="001741C5"/>
    <w:rsid w:val="00174264"/>
    <w:rsid w:val="00174969"/>
    <w:rsid w:val="001749BC"/>
    <w:rsid w:val="00174A4C"/>
    <w:rsid w:val="00174D37"/>
    <w:rsid w:val="00174DDA"/>
    <w:rsid w:val="00174F58"/>
    <w:rsid w:val="001751D8"/>
    <w:rsid w:val="00175353"/>
    <w:rsid w:val="001753E2"/>
    <w:rsid w:val="001753FA"/>
    <w:rsid w:val="00175458"/>
    <w:rsid w:val="00175C87"/>
    <w:rsid w:val="00175F43"/>
    <w:rsid w:val="0017650B"/>
    <w:rsid w:val="00176553"/>
    <w:rsid w:val="00176569"/>
    <w:rsid w:val="00176A46"/>
    <w:rsid w:val="00176B2D"/>
    <w:rsid w:val="00176C69"/>
    <w:rsid w:val="0017727E"/>
    <w:rsid w:val="00177327"/>
    <w:rsid w:val="00177362"/>
    <w:rsid w:val="0017737E"/>
    <w:rsid w:val="00177689"/>
    <w:rsid w:val="00177A21"/>
    <w:rsid w:val="00177B25"/>
    <w:rsid w:val="00177E69"/>
    <w:rsid w:val="0018003B"/>
    <w:rsid w:val="00180424"/>
    <w:rsid w:val="00180562"/>
    <w:rsid w:val="0018066D"/>
    <w:rsid w:val="001806CC"/>
    <w:rsid w:val="001806F0"/>
    <w:rsid w:val="00180960"/>
    <w:rsid w:val="00180BE2"/>
    <w:rsid w:val="0018145A"/>
    <w:rsid w:val="00181467"/>
    <w:rsid w:val="0018165D"/>
    <w:rsid w:val="0018189A"/>
    <w:rsid w:val="0018189C"/>
    <w:rsid w:val="001818AA"/>
    <w:rsid w:val="00181BF2"/>
    <w:rsid w:val="001822D1"/>
    <w:rsid w:val="00182740"/>
    <w:rsid w:val="001829C3"/>
    <w:rsid w:val="00182EB5"/>
    <w:rsid w:val="0018335C"/>
    <w:rsid w:val="0018360D"/>
    <w:rsid w:val="00183655"/>
    <w:rsid w:val="0018372D"/>
    <w:rsid w:val="0018382C"/>
    <w:rsid w:val="00183A83"/>
    <w:rsid w:val="00184232"/>
    <w:rsid w:val="00184853"/>
    <w:rsid w:val="0018485B"/>
    <w:rsid w:val="001848A9"/>
    <w:rsid w:val="001848FC"/>
    <w:rsid w:val="00184970"/>
    <w:rsid w:val="00184D69"/>
    <w:rsid w:val="00185001"/>
    <w:rsid w:val="00185066"/>
    <w:rsid w:val="001852F1"/>
    <w:rsid w:val="001852F8"/>
    <w:rsid w:val="0018551E"/>
    <w:rsid w:val="00185580"/>
    <w:rsid w:val="0018558D"/>
    <w:rsid w:val="001855EA"/>
    <w:rsid w:val="00185894"/>
    <w:rsid w:val="00185C3A"/>
    <w:rsid w:val="00185DF6"/>
    <w:rsid w:val="00186181"/>
    <w:rsid w:val="00186285"/>
    <w:rsid w:val="00186397"/>
    <w:rsid w:val="00186712"/>
    <w:rsid w:val="00186D00"/>
    <w:rsid w:val="00186E7E"/>
    <w:rsid w:val="00187308"/>
    <w:rsid w:val="001875E6"/>
    <w:rsid w:val="00187AD3"/>
    <w:rsid w:val="00187B21"/>
    <w:rsid w:val="00187E11"/>
    <w:rsid w:val="00187F44"/>
    <w:rsid w:val="00187F4E"/>
    <w:rsid w:val="00187FA3"/>
    <w:rsid w:val="0019023D"/>
    <w:rsid w:val="00190489"/>
    <w:rsid w:val="0019075E"/>
    <w:rsid w:val="001908D9"/>
    <w:rsid w:val="001909C4"/>
    <w:rsid w:val="001909C9"/>
    <w:rsid w:val="00190BBB"/>
    <w:rsid w:val="00190D15"/>
    <w:rsid w:val="00191158"/>
    <w:rsid w:val="00191789"/>
    <w:rsid w:val="00191A03"/>
    <w:rsid w:val="00191B68"/>
    <w:rsid w:val="00191BF0"/>
    <w:rsid w:val="00191E6F"/>
    <w:rsid w:val="00191F46"/>
    <w:rsid w:val="00192122"/>
    <w:rsid w:val="001925AE"/>
    <w:rsid w:val="001927B3"/>
    <w:rsid w:val="00192A2D"/>
    <w:rsid w:val="00192BB7"/>
    <w:rsid w:val="00192DDB"/>
    <w:rsid w:val="00192E22"/>
    <w:rsid w:val="00193043"/>
    <w:rsid w:val="00193386"/>
    <w:rsid w:val="001934A9"/>
    <w:rsid w:val="0019387C"/>
    <w:rsid w:val="00193D85"/>
    <w:rsid w:val="00194441"/>
    <w:rsid w:val="00194962"/>
    <w:rsid w:val="00194ACA"/>
    <w:rsid w:val="00194D6E"/>
    <w:rsid w:val="00194F4A"/>
    <w:rsid w:val="00194F56"/>
    <w:rsid w:val="001950F1"/>
    <w:rsid w:val="0019551B"/>
    <w:rsid w:val="00195662"/>
    <w:rsid w:val="00195A95"/>
    <w:rsid w:val="00195D4A"/>
    <w:rsid w:val="00195DE5"/>
    <w:rsid w:val="00195FE9"/>
    <w:rsid w:val="0019602F"/>
    <w:rsid w:val="00196628"/>
    <w:rsid w:val="0019670B"/>
    <w:rsid w:val="00196BD0"/>
    <w:rsid w:val="00196C9D"/>
    <w:rsid w:val="00196CC4"/>
    <w:rsid w:val="00197142"/>
    <w:rsid w:val="0019732E"/>
    <w:rsid w:val="001976D6"/>
    <w:rsid w:val="0019778A"/>
    <w:rsid w:val="00197852"/>
    <w:rsid w:val="0019787D"/>
    <w:rsid w:val="00197B47"/>
    <w:rsid w:val="00197BCA"/>
    <w:rsid w:val="001A0111"/>
    <w:rsid w:val="001A02E9"/>
    <w:rsid w:val="001A03C1"/>
    <w:rsid w:val="001A058A"/>
    <w:rsid w:val="001A0650"/>
    <w:rsid w:val="001A0ACC"/>
    <w:rsid w:val="001A0FFC"/>
    <w:rsid w:val="001A109C"/>
    <w:rsid w:val="001A150C"/>
    <w:rsid w:val="001A157D"/>
    <w:rsid w:val="001A19B9"/>
    <w:rsid w:val="001A1C36"/>
    <w:rsid w:val="001A1F7A"/>
    <w:rsid w:val="001A1FD7"/>
    <w:rsid w:val="001A265A"/>
    <w:rsid w:val="001A28A0"/>
    <w:rsid w:val="001A2B5F"/>
    <w:rsid w:val="001A2BDD"/>
    <w:rsid w:val="001A2DE5"/>
    <w:rsid w:val="001A2E2F"/>
    <w:rsid w:val="001A2FB8"/>
    <w:rsid w:val="001A32A8"/>
    <w:rsid w:val="001A344B"/>
    <w:rsid w:val="001A3B15"/>
    <w:rsid w:val="001A3B3E"/>
    <w:rsid w:val="001A3EF0"/>
    <w:rsid w:val="001A419A"/>
    <w:rsid w:val="001A4640"/>
    <w:rsid w:val="001A46B0"/>
    <w:rsid w:val="001A4854"/>
    <w:rsid w:val="001A4C40"/>
    <w:rsid w:val="001A4FB7"/>
    <w:rsid w:val="001A50BC"/>
    <w:rsid w:val="001A562C"/>
    <w:rsid w:val="001A5632"/>
    <w:rsid w:val="001A567B"/>
    <w:rsid w:val="001A56BF"/>
    <w:rsid w:val="001A5BB9"/>
    <w:rsid w:val="001A5C7C"/>
    <w:rsid w:val="001A5C95"/>
    <w:rsid w:val="001A5CB8"/>
    <w:rsid w:val="001A5D2A"/>
    <w:rsid w:val="001A6221"/>
    <w:rsid w:val="001A627A"/>
    <w:rsid w:val="001A648D"/>
    <w:rsid w:val="001A65DA"/>
    <w:rsid w:val="001A67D9"/>
    <w:rsid w:val="001A6962"/>
    <w:rsid w:val="001A6A41"/>
    <w:rsid w:val="001A6BBE"/>
    <w:rsid w:val="001A75D4"/>
    <w:rsid w:val="001A783E"/>
    <w:rsid w:val="001A78A6"/>
    <w:rsid w:val="001A7B7E"/>
    <w:rsid w:val="001A7DC3"/>
    <w:rsid w:val="001A7E27"/>
    <w:rsid w:val="001B0086"/>
    <w:rsid w:val="001B01D3"/>
    <w:rsid w:val="001B05DD"/>
    <w:rsid w:val="001B08D9"/>
    <w:rsid w:val="001B0C30"/>
    <w:rsid w:val="001B0C3E"/>
    <w:rsid w:val="001B0DB3"/>
    <w:rsid w:val="001B0E8A"/>
    <w:rsid w:val="001B0F50"/>
    <w:rsid w:val="001B10E7"/>
    <w:rsid w:val="001B115C"/>
    <w:rsid w:val="001B1322"/>
    <w:rsid w:val="001B151B"/>
    <w:rsid w:val="001B175B"/>
    <w:rsid w:val="001B1956"/>
    <w:rsid w:val="001B1ABF"/>
    <w:rsid w:val="001B1C77"/>
    <w:rsid w:val="001B1ED4"/>
    <w:rsid w:val="001B2031"/>
    <w:rsid w:val="001B2581"/>
    <w:rsid w:val="001B284A"/>
    <w:rsid w:val="001B291D"/>
    <w:rsid w:val="001B32A2"/>
    <w:rsid w:val="001B34A8"/>
    <w:rsid w:val="001B35DA"/>
    <w:rsid w:val="001B3617"/>
    <w:rsid w:val="001B38EC"/>
    <w:rsid w:val="001B3ADD"/>
    <w:rsid w:val="001B3AF6"/>
    <w:rsid w:val="001B3B55"/>
    <w:rsid w:val="001B3B69"/>
    <w:rsid w:val="001B3B79"/>
    <w:rsid w:val="001B3D7D"/>
    <w:rsid w:val="001B3DC2"/>
    <w:rsid w:val="001B3F5C"/>
    <w:rsid w:val="001B3FDA"/>
    <w:rsid w:val="001B40D5"/>
    <w:rsid w:val="001B42B7"/>
    <w:rsid w:val="001B4EFB"/>
    <w:rsid w:val="001B559A"/>
    <w:rsid w:val="001B5B57"/>
    <w:rsid w:val="001B5ED7"/>
    <w:rsid w:val="001B6266"/>
    <w:rsid w:val="001B6418"/>
    <w:rsid w:val="001B6DB0"/>
    <w:rsid w:val="001B6E57"/>
    <w:rsid w:val="001B6F00"/>
    <w:rsid w:val="001B7002"/>
    <w:rsid w:val="001B7102"/>
    <w:rsid w:val="001B731A"/>
    <w:rsid w:val="001B7358"/>
    <w:rsid w:val="001B7A75"/>
    <w:rsid w:val="001B7B73"/>
    <w:rsid w:val="001B7BD6"/>
    <w:rsid w:val="001B7BE5"/>
    <w:rsid w:val="001B7DBE"/>
    <w:rsid w:val="001C0142"/>
    <w:rsid w:val="001C028D"/>
    <w:rsid w:val="001C02C3"/>
    <w:rsid w:val="001C0325"/>
    <w:rsid w:val="001C041E"/>
    <w:rsid w:val="001C058A"/>
    <w:rsid w:val="001C05D4"/>
    <w:rsid w:val="001C07AC"/>
    <w:rsid w:val="001C0C4A"/>
    <w:rsid w:val="001C10A9"/>
    <w:rsid w:val="001C15BC"/>
    <w:rsid w:val="001C1607"/>
    <w:rsid w:val="001C1718"/>
    <w:rsid w:val="001C17EC"/>
    <w:rsid w:val="001C198A"/>
    <w:rsid w:val="001C1AF4"/>
    <w:rsid w:val="001C1DB4"/>
    <w:rsid w:val="001C1E08"/>
    <w:rsid w:val="001C1EA6"/>
    <w:rsid w:val="001C1EF1"/>
    <w:rsid w:val="001C2068"/>
    <w:rsid w:val="001C2410"/>
    <w:rsid w:val="001C242E"/>
    <w:rsid w:val="001C2474"/>
    <w:rsid w:val="001C2BF3"/>
    <w:rsid w:val="001C2DB1"/>
    <w:rsid w:val="001C2FAA"/>
    <w:rsid w:val="001C2FE0"/>
    <w:rsid w:val="001C3312"/>
    <w:rsid w:val="001C3B6F"/>
    <w:rsid w:val="001C416E"/>
    <w:rsid w:val="001C4B21"/>
    <w:rsid w:val="001C52E6"/>
    <w:rsid w:val="001C5603"/>
    <w:rsid w:val="001C5907"/>
    <w:rsid w:val="001C5A46"/>
    <w:rsid w:val="001C5B10"/>
    <w:rsid w:val="001C5BD3"/>
    <w:rsid w:val="001C5FC5"/>
    <w:rsid w:val="001C632A"/>
    <w:rsid w:val="001C65EB"/>
    <w:rsid w:val="001C67B6"/>
    <w:rsid w:val="001C6C4B"/>
    <w:rsid w:val="001C6D19"/>
    <w:rsid w:val="001C6F1E"/>
    <w:rsid w:val="001C7003"/>
    <w:rsid w:val="001C7603"/>
    <w:rsid w:val="001C7B5E"/>
    <w:rsid w:val="001C7C1B"/>
    <w:rsid w:val="001C7CCB"/>
    <w:rsid w:val="001C7D55"/>
    <w:rsid w:val="001D01B3"/>
    <w:rsid w:val="001D0A07"/>
    <w:rsid w:val="001D0A83"/>
    <w:rsid w:val="001D0CE4"/>
    <w:rsid w:val="001D0CE7"/>
    <w:rsid w:val="001D0EC0"/>
    <w:rsid w:val="001D104A"/>
    <w:rsid w:val="001D105C"/>
    <w:rsid w:val="001D127E"/>
    <w:rsid w:val="001D13F4"/>
    <w:rsid w:val="001D169B"/>
    <w:rsid w:val="001D185C"/>
    <w:rsid w:val="001D1A8C"/>
    <w:rsid w:val="001D1E48"/>
    <w:rsid w:val="001D2109"/>
    <w:rsid w:val="001D2229"/>
    <w:rsid w:val="001D2330"/>
    <w:rsid w:val="001D2457"/>
    <w:rsid w:val="001D259E"/>
    <w:rsid w:val="001D25ED"/>
    <w:rsid w:val="001D29FB"/>
    <w:rsid w:val="001D2AD0"/>
    <w:rsid w:val="001D3071"/>
    <w:rsid w:val="001D3568"/>
    <w:rsid w:val="001D39F5"/>
    <w:rsid w:val="001D3C4D"/>
    <w:rsid w:val="001D3E84"/>
    <w:rsid w:val="001D405E"/>
    <w:rsid w:val="001D4341"/>
    <w:rsid w:val="001D478D"/>
    <w:rsid w:val="001D48FE"/>
    <w:rsid w:val="001D4A38"/>
    <w:rsid w:val="001D4C39"/>
    <w:rsid w:val="001D4F5A"/>
    <w:rsid w:val="001D5009"/>
    <w:rsid w:val="001D5884"/>
    <w:rsid w:val="001D5C88"/>
    <w:rsid w:val="001D5D02"/>
    <w:rsid w:val="001D5D88"/>
    <w:rsid w:val="001D5F9C"/>
    <w:rsid w:val="001D62FD"/>
    <w:rsid w:val="001D6434"/>
    <w:rsid w:val="001D651A"/>
    <w:rsid w:val="001D669C"/>
    <w:rsid w:val="001D6A99"/>
    <w:rsid w:val="001D6B86"/>
    <w:rsid w:val="001D6D6C"/>
    <w:rsid w:val="001D6E1F"/>
    <w:rsid w:val="001D7090"/>
    <w:rsid w:val="001D72E8"/>
    <w:rsid w:val="001D7420"/>
    <w:rsid w:val="001D7920"/>
    <w:rsid w:val="001D7A97"/>
    <w:rsid w:val="001D7AB3"/>
    <w:rsid w:val="001D7BC7"/>
    <w:rsid w:val="001D7D05"/>
    <w:rsid w:val="001D7FD8"/>
    <w:rsid w:val="001E01E2"/>
    <w:rsid w:val="001E01F2"/>
    <w:rsid w:val="001E06B7"/>
    <w:rsid w:val="001E071D"/>
    <w:rsid w:val="001E09D3"/>
    <w:rsid w:val="001E0A43"/>
    <w:rsid w:val="001E0D61"/>
    <w:rsid w:val="001E1043"/>
    <w:rsid w:val="001E10F0"/>
    <w:rsid w:val="001E133C"/>
    <w:rsid w:val="001E1451"/>
    <w:rsid w:val="001E145B"/>
    <w:rsid w:val="001E15DE"/>
    <w:rsid w:val="001E1A0C"/>
    <w:rsid w:val="001E1A68"/>
    <w:rsid w:val="001E1BBF"/>
    <w:rsid w:val="001E1BC0"/>
    <w:rsid w:val="001E1D78"/>
    <w:rsid w:val="001E1EF0"/>
    <w:rsid w:val="001E2344"/>
    <w:rsid w:val="001E2AC4"/>
    <w:rsid w:val="001E2BC5"/>
    <w:rsid w:val="001E2EAA"/>
    <w:rsid w:val="001E3154"/>
    <w:rsid w:val="001E320C"/>
    <w:rsid w:val="001E391C"/>
    <w:rsid w:val="001E39FB"/>
    <w:rsid w:val="001E3A02"/>
    <w:rsid w:val="001E3BAF"/>
    <w:rsid w:val="001E3E71"/>
    <w:rsid w:val="001E3F14"/>
    <w:rsid w:val="001E413B"/>
    <w:rsid w:val="001E425F"/>
    <w:rsid w:val="001E42CA"/>
    <w:rsid w:val="001E44BC"/>
    <w:rsid w:val="001E463F"/>
    <w:rsid w:val="001E46B2"/>
    <w:rsid w:val="001E4712"/>
    <w:rsid w:val="001E4996"/>
    <w:rsid w:val="001E4FC5"/>
    <w:rsid w:val="001E5679"/>
    <w:rsid w:val="001E593F"/>
    <w:rsid w:val="001E5B39"/>
    <w:rsid w:val="001E5C1F"/>
    <w:rsid w:val="001E5CD8"/>
    <w:rsid w:val="001E5E88"/>
    <w:rsid w:val="001E611E"/>
    <w:rsid w:val="001E691D"/>
    <w:rsid w:val="001E697F"/>
    <w:rsid w:val="001E6D36"/>
    <w:rsid w:val="001E6DCF"/>
    <w:rsid w:val="001E7125"/>
    <w:rsid w:val="001E7236"/>
    <w:rsid w:val="001E72B2"/>
    <w:rsid w:val="001E768A"/>
    <w:rsid w:val="001E78B5"/>
    <w:rsid w:val="001E78EF"/>
    <w:rsid w:val="001E7A08"/>
    <w:rsid w:val="001E7B21"/>
    <w:rsid w:val="001E7BF3"/>
    <w:rsid w:val="001E7C5C"/>
    <w:rsid w:val="001E7C9A"/>
    <w:rsid w:val="001E7CAA"/>
    <w:rsid w:val="001E7D89"/>
    <w:rsid w:val="001E7F9B"/>
    <w:rsid w:val="001F0463"/>
    <w:rsid w:val="001F0644"/>
    <w:rsid w:val="001F077B"/>
    <w:rsid w:val="001F09FA"/>
    <w:rsid w:val="001F0BCB"/>
    <w:rsid w:val="001F10ED"/>
    <w:rsid w:val="001F1521"/>
    <w:rsid w:val="001F157E"/>
    <w:rsid w:val="001F1624"/>
    <w:rsid w:val="001F1769"/>
    <w:rsid w:val="001F19E9"/>
    <w:rsid w:val="001F1F2D"/>
    <w:rsid w:val="001F2010"/>
    <w:rsid w:val="001F222B"/>
    <w:rsid w:val="001F22F7"/>
    <w:rsid w:val="001F23AD"/>
    <w:rsid w:val="001F2C68"/>
    <w:rsid w:val="001F3055"/>
    <w:rsid w:val="001F324A"/>
    <w:rsid w:val="001F39C8"/>
    <w:rsid w:val="001F3D19"/>
    <w:rsid w:val="001F3D59"/>
    <w:rsid w:val="001F3DF7"/>
    <w:rsid w:val="001F4026"/>
    <w:rsid w:val="001F41CB"/>
    <w:rsid w:val="001F423B"/>
    <w:rsid w:val="001F47B4"/>
    <w:rsid w:val="001F480F"/>
    <w:rsid w:val="001F4972"/>
    <w:rsid w:val="001F51C1"/>
    <w:rsid w:val="001F5244"/>
    <w:rsid w:val="001F53F5"/>
    <w:rsid w:val="001F54E9"/>
    <w:rsid w:val="001F5715"/>
    <w:rsid w:val="001F5717"/>
    <w:rsid w:val="001F57B7"/>
    <w:rsid w:val="001F5ABE"/>
    <w:rsid w:val="001F5E44"/>
    <w:rsid w:val="001F6083"/>
    <w:rsid w:val="001F61AD"/>
    <w:rsid w:val="001F61D4"/>
    <w:rsid w:val="001F62E1"/>
    <w:rsid w:val="001F637B"/>
    <w:rsid w:val="001F65B8"/>
    <w:rsid w:val="001F6650"/>
    <w:rsid w:val="001F6958"/>
    <w:rsid w:val="001F6AB5"/>
    <w:rsid w:val="001F6D32"/>
    <w:rsid w:val="001F6E5A"/>
    <w:rsid w:val="001F6EC7"/>
    <w:rsid w:val="001F7257"/>
    <w:rsid w:val="001F72AE"/>
    <w:rsid w:val="001F74A6"/>
    <w:rsid w:val="001F75E3"/>
    <w:rsid w:val="001F7777"/>
    <w:rsid w:val="001F7A51"/>
    <w:rsid w:val="001F7D4A"/>
    <w:rsid w:val="001F7F53"/>
    <w:rsid w:val="002004A7"/>
    <w:rsid w:val="002005EB"/>
    <w:rsid w:val="0020070B"/>
    <w:rsid w:val="00200A0C"/>
    <w:rsid w:val="00200AC8"/>
    <w:rsid w:val="00200BB4"/>
    <w:rsid w:val="00200D39"/>
    <w:rsid w:val="00200FA1"/>
    <w:rsid w:val="002011A2"/>
    <w:rsid w:val="00201208"/>
    <w:rsid w:val="00201302"/>
    <w:rsid w:val="002015B0"/>
    <w:rsid w:val="002017D0"/>
    <w:rsid w:val="00201E20"/>
    <w:rsid w:val="00202555"/>
    <w:rsid w:val="0020287B"/>
    <w:rsid w:val="00202AF3"/>
    <w:rsid w:val="00202BAC"/>
    <w:rsid w:val="00202E10"/>
    <w:rsid w:val="00202E30"/>
    <w:rsid w:val="00202EC6"/>
    <w:rsid w:val="00202FFC"/>
    <w:rsid w:val="0020318D"/>
    <w:rsid w:val="0020386A"/>
    <w:rsid w:val="002038B2"/>
    <w:rsid w:val="00203A30"/>
    <w:rsid w:val="00203D2D"/>
    <w:rsid w:val="00204059"/>
    <w:rsid w:val="00204061"/>
    <w:rsid w:val="00204081"/>
    <w:rsid w:val="00204155"/>
    <w:rsid w:val="002041DE"/>
    <w:rsid w:val="0020426E"/>
    <w:rsid w:val="00204594"/>
    <w:rsid w:val="00204628"/>
    <w:rsid w:val="002048C3"/>
    <w:rsid w:val="002049A3"/>
    <w:rsid w:val="00204A6D"/>
    <w:rsid w:val="00205191"/>
    <w:rsid w:val="002054BF"/>
    <w:rsid w:val="002055E4"/>
    <w:rsid w:val="00205697"/>
    <w:rsid w:val="002056C3"/>
    <w:rsid w:val="00205A3C"/>
    <w:rsid w:val="0020670B"/>
    <w:rsid w:val="00206AF9"/>
    <w:rsid w:val="002072FB"/>
    <w:rsid w:val="0020759E"/>
    <w:rsid w:val="00207601"/>
    <w:rsid w:val="0020762A"/>
    <w:rsid w:val="00207711"/>
    <w:rsid w:val="002078BB"/>
    <w:rsid w:val="00207B7A"/>
    <w:rsid w:val="00207D48"/>
    <w:rsid w:val="0021005D"/>
    <w:rsid w:val="002101EF"/>
    <w:rsid w:val="00210226"/>
    <w:rsid w:val="00210228"/>
    <w:rsid w:val="002104F7"/>
    <w:rsid w:val="002105B4"/>
    <w:rsid w:val="00210A75"/>
    <w:rsid w:val="00210F66"/>
    <w:rsid w:val="00211022"/>
    <w:rsid w:val="0021140C"/>
    <w:rsid w:val="002116B2"/>
    <w:rsid w:val="00211802"/>
    <w:rsid w:val="002119FD"/>
    <w:rsid w:val="00211B7A"/>
    <w:rsid w:val="00211C26"/>
    <w:rsid w:val="00211C73"/>
    <w:rsid w:val="00211E0D"/>
    <w:rsid w:val="00211E70"/>
    <w:rsid w:val="00212076"/>
    <w:rsid w:val="002120E0"/>
    <w:rsid w:val="002120E9"/>
    <w:rsid w:val="002121B4"/>
    <w:rsid w:val="00212211"/>
    <w:rsid w:val="0021272F"/>
    <w:rsid w:val="00212752"/>
    <w:rsid w:val="00212884"/>
    <w:rsid w:val="00212AE7"/>
    <w:rsid w:val="00212C64"/>
    <w:rsid w:val="00212F41"/>
    <w:rsid w:val="00213264"/>
    <w:rsid w:val="0021336E"/>
    <w:rsid w:val="002134FB"/>
    <w:rsid w:val="0021357B"/>
    <w:rsid w:val="00213836"/>
    <w:rsid w:val="002139B7"/>
    <w:rsid w:val="00213BAB"/>
    <w:rsid w:val="00213CB3"/>
    <w:rsid w:val="00213CF0"/>
    <w:rsid w:val="00213E6C"/>
    <w:rsid w:val="00213F21"/>
    <w:rsid w:val="0021442E"/>
    <w:rsid w:val="0021444E"/>
    <w:rsid w:val="002145F0"/>
    <w:rsid w:val="0021462B"/>
    <w:rsid w:val="002147CA"/>
    <w:rsid w:val="00214932"/>
    <w:rsid w:val="00214D9C"/>
    <w:rsid w:val="00214E35"/>
    <w:rsid w:val="002150D1"/>
    <w:rsid w:val="002151DF"/>
    <w:rsid w:val="00215210"/>
    <w:rsid w:val="00215290"/>
    <w:rsid w:val="00215468"/>
    <w:rsid w:val="00215476"/>
    <w:rsid w:val="0021561D"/>
    <w:rsid w:val="00215CA2"/>
    <w:rsid w:val="002163A2"/>
    <w:rsid w:val="002167A4"/>
    <w:rsid w:val="002169A3"/>
    <w:rsid w:val="00216C8C"/>
    <w:rsid w:val="00216CFE"/>
    <w:rsid w:val="00216DAE"/>
    <w:rsid w:val="00216E1C"/>
    <w:rsid w:val="00216F3C"/>
    <w:rsid w:val="00217163"/>
    <w:rsid w:val="0021739C"/>
    <w:rsid w:val="00217431"/>
    <w:rsid w:val="00217564"/>
    <w:rsid w:val="002175C5"/>
    <w:rsid w:val="0021778C"/>
    <w:rsid w:val="002178EA"/>
    <w:rsid w:val="00217CD4"/>
    <w:rsid w:val="00217DBF"/>
    <w:rsid w:val="00217DC3"/>
    <w:rsid w:val="00217E21"/>
    <w:rsid w:val="002200E1"/>
    <w:rsid w:val="0022017A"/>
    <w:rsid w:val="002202B8"/>
    <w:rsid w:val="00220719"/>
    <w:rsid w:val="0022088E"/>
    <w:rsid w:val="00220FE4"/>
    <w:rsid w:val="0022109B"/>
    <w:rsid w:val="0022119F"/>
    <w:rsid w:val="0022126B"/>
    <w:rsid w:val="00221322"/>
    <w:rsid w:val="00221459"/>
    <w:rsid w:val="002214B5"/>
    <w:rsid w:val="0022163F"/>
    <w:rsid w:val="0022172D"/>
    <w:rsid w:val="00221779"/>
    <w:rsid w:val="00221793"/>
    <w:rsid w:val="00221C02"/>
    <w:rsid w:val="00221C03"/>
    <w:rsid w:val="00221DF5"/>
    <w:rsid w:val="002223AF"/>
    <w:rsid w:val="00222538"/>
    <w:rsid w:val="00222B5B"/>
    <w:rsid w:val="00222BB7"/>
    <w:rsid w:val="00223104"/>
    <w:rsid w:val="0022318D"/>
    <w:rsid w:val="002234A8"/>
    <w:rsid w:val="00223653"/>
    <w:rsid w:val="00223758"/>
    <w:rsid w:val="00223968"/>
    <w:rsid w:val="00223C18"/>
    <w:rsid w:val="00223C8E"/>
    <w:rsid w:val="00223D0C"/>
    <w:rsid w:val="00223DBE"/>
    <w:rsid w:val="00223EC4"/>
    <w:rsid w:val="00223F68"/>
    <w:rsid w:val="002240AC"/>
    <w:rsid w:val="002240E3"/>
    <w:rsid w:val="0022413D"/>
    <w:rsid w:val="0022479F"/>
    <w:rsid w:val="00224B17"/>
    <w:rsid w:val="00224D3B"/>
    <w:rsid w:val="00224F23"/>
    <w:rsid w:val="00225025"/>
    <w:rsid w:val="0022513C"/>
    <w:rsid w:val="00225325"/>
    <w:rsid w:val="00225638"/>
    <w:rsid w:val="002258DD"/>
    <w:rsid w:val="00225C1D"/>
    <w:rsid w:val="00226202"/>
    <w:rsid w:val="002265CF"/>
    <w:rsid w:val="00226726"/>
    <w:rsid w:val="002268AF"/>
    <w:rsid w:val="002268D5"/>
    <w:rsid w:val="00226904"/>
    <w:rsid w:val="00226AA2"/>
    <w:rsid w:val="00226F4C"/>
    <w:rsid w:val="00226F7E"/>
    <w:rsid w:val="00227220"/>
    <w:rsid w:val="00227250"/>
    <w:rsid w:val="00227381"/>
    <w:rsid w:val="00227443"/>
    <w:rsid w:val="002274ED"/>
    <w:rsid w:val="002276BE"/>
    <w:rsid w:val="0022795D"/>
    <w:rsid w:val="00227A72"/>
    <w:rsid w:val="00227A80"/>
    <w:rsid w:val="00227B5D"/>
    <w:rsid w:val="0023003C"/>
    <w:rsid w:val="002300F8"/>
    <w:rsid w:val="002301EC"/>
    <w:rsid w:val="0023040D"/>
    <w:rsid w:val="002305ED"/>
    <w:rsid w:val="00230763"/>
    <w:rsid w:val="00230781"/>
    <w:rsid w:val="00230850"/>
    <w:rsid w:val="00230C16"/>
    <w:rsid w:val="00230CD0"/>
    <w:rsid w:val="00230DA0"/>
    <w:rsid w:val="00230E1E"/>
    <w:rsid w:val="00230F0D"/>
    <w:rsid w:val="002312E6"/>
    <w:rsid w:val="00231879"/>
    <w:rsid w:val="002319BB"/>
    <w:rsid w:val="00231AA2"/>
    <w:rsid w:val="00231B4D"/>
    <w:rsid w:val="00231B56"/>
    <w:rsid w:val="00231E54"/>
    <w:rsid w:val="002324E6"/>
    <w:rsid w:val="00232505"/>
    <w:rsid w:val="00232516"/>
    <w:rsid w:val="0023290C"/>
    <w:rsid w:val="00232C6B"/>
    <w:rsid w:val="0023317E"/>
    <w:rsid w:val="00233302"/>
    <w:rsid w:val="002335CE"/>
    <w:rsid w:val="0023361F"/>
    <w:rsid w:val="00233715"/>
    <w:rsid w:val="00233830"/>
    <w:rsid w:val="0023390E"/>
    <w:rsid w:val="00233977"/>
    <w:rsid w:val="00233F6E"/>
    <w:rsid w:val="002343D3"/>
    <w:rsid w:val="00234442"/>
    <w:rsid w:val="00234504"/>
    <w:rsid w:val="00234569"/>
    <w:rsid w:val="002345A1"/>
    <w:rsid w:val="00234717"/>
    <w:rsid w:val="00234A57"/>
    <w:rsid w:val="00234AD9"/>
    <w:rsid w:val="00234BDD"/>
    <w:rsid w:val="00234E79"/>
    <w:rsid w:val="00235007"/>
    <w:rsid w:val="002350B6"/>
    <w:rsid w:val="002353B5"/>
    <w:rsid w:val="00235BD7"/>
    <w:rsid w:val="00235D1B"/>
    <w:rsid w:val="002366DD"/>
    <w:rsid w:val="00236958"/>
    <w:rsid w:val="002369C4"/>
    <w:rsid w:val="00236CF5"/>
    <w:rsid w:val="00236D2A"/>
    <w:rsid w:val="002376A6"/>
    <w:rsid w:val="00237921"/>
    <w:rsid w:val="00237946"/>
    <w:rsid w:val="00237958"/>
    <w:rsid w:val="002379C9"/>
    <w:rsid w:val="00237C54"/>
    <w:rsid w:val="00237F97"/>
    <w:rsid w:val="0024014F"/>
    <w:rsid w:val="002404E5"/>
    <w:rsid w:val="0024090F"/>
    <w:rsid w:val="0024091F"/>
    <w:rsid w:val="00240B4D"/>
    <w:rsid w:val="00240BF1"/>
    <w:rsid w:val="00240DFD"/>
    <w:rsid w:val="00240F2F"/>
    <w:rsid w:val="00240FD9"/>
    <w:rsid w:val="002410A7"/>
    <w:rsid w:val="002414EE"/>
    <w:rsid w:val="00241647"/>
    <w:rsid w:val="00241AFC"/>
    <w:rsid w:val="00241C01"/>
    <w:rsid w:val="00241FD6"/>
    <w:rsid w:val="00242109"/>
    <w:rsid w:val="0024263E"/>
    <w:rsid w:val="0024293D"/>
    <w:rsid w:val="00242A86"/>
    <w:rsid w:val="00242AC3"/>
    <w:rsid w:val="00242C16"/>
    <w:rsid w:val="00242FD5"/>
    <w:rsid w:val="0024305D"/>
    <w:rsid w:val="0024319A"/>
    <w:rsid w:val="002432E0"/>
    <w:rsid w:val="0024334A"/>
    <w:rsid w:val="0024347E"/>
    <w:rsid w:val="00243548"/>
    <w:rsid w:val="002436E1"/>
    <w:rsid w:val="002437F9"/>
    <w:rsid w:val="00243996"/>
    <w:rsid w:val="00243A40"/>
    <w:rsid w:val="00244107"/>
    <w:rsid w:val="00244170"/>
    <w:rsid w:val="0024437B"/>
    <w:rsid w:val="0024460F"/>
    <w:rsid w:val="0024472C"/>
    <w:rsid w:val="0024485D"/>
    <w:rsid w:val="00244A28"/>
    <w:rsid w:val="00244C29"/>
    <w:rsid w:val="00244E4A"/>
    <w:rsid w:val="00244FE9"/>
    <w:rsid w:val="002450C3"/>
    <w:rsid w:val="00245339"/>
    <w:rsid w:val="00245391"/>
    <w:rsid w:val="00245888"/>
    <w:rsid w:val="00245A12"/>
    <w:rsid w:val="00245C94"/>
    <w:rsid w:val="00245C99"/>
    <w:rsid w:val="00245D5B"/>
    <w:rsid w:val="00245FD5"/>
    <w:rsid w:val="0024607D"/>
    <w:rsid w:val="0024609D"/>
    <w:rsid w:val="00246210"/>
    <w:rsid w:val="002463D4"/>
    <w:rsid w:val="00246453"/>
    <w:rsid w:val="002467AF"/>
    <w:rsid w:val="002467E4"/>
    <w:rsid w:val="00246872"/>
    <w:rsid w:val="00246DDB"/>
    <w:rsid w:val="00246E33"/>
    <w:rsid w:val="00247298"/>
    <w:rsid w:val="00247376"/>
    <w:rsid w:val="002478F5"/>
    <w:rsid w:val="00247A16"/>
    <w:rsid w:val="00247BF4"/>
    <w:rsid w:val="0025018B"/>
    <w:rsid w:val="002507AE"/>
    <w:rsid w:val="00250A2B"/>
    <w:rsid w:val="00250E1F"/>
    <w:rsid w:val="00251181"/>
    <w:rsid w:val="00251261"/>
    <w:rsid w:val="00251424"/>
    <w:rsid w:val="00251478"/>
    <w:rsid w:val="00251844"/>
    <w:rsid w:val="00252577"/>
    <w:rsid w:val="00252C4B"/>
    <w:rsid w:val="00252DCC"/>
    <w:rsid w:val="00252FDC"/>
    <w:rsid w:val="00253182"/>
    <w:rsid w:val="002534CE"/>
    <w:rsid w:val="00253B49"/>
    <w:rsid w:val="00253C79"/>
    <w:rsid w:val="0025451D"/>
    <w:rsid w:val="0025456D"/>
    <w:rsid w:val="0025460E"/>
    <w:rsid w:val="00254956"/>
    <w:rsid w:val="00254A80"/>
    <w:rsid w:val="00254FB1"/>
    <w:rsid w:val="0025513D"/>
    <w:rsid w:val="002552A0"/>
    <w:rsid w:val="002553B0"/>
    <w:rsid w:val="002553B6"/>
    <w:rsid w:val="002554C6"/>
    <w:rsid w:val="00255866"/>
    <w:rsid w:val="002559BC"/>
    <w:rsid w:val="00255D79"/>
    <w:rsid w:val="00255DA1"/>
    <w:rsid w:val="0025601B"/>
    <w:rsid w:val="00256167"/>
    <w:rsid w:val="002563A9"/>
    <w:rsid w:val="00256440"/>
    <w:rsid w:val="002568F6"/>
    <w:rsid w:val="00256A0B"/>
    <w:rsid w:val="00256D63"/>
    <w:rsid w:val="00256DB6"/>
    <w:rsid w:val="00256DDA"/>
    <w:rsid w:val="00256F8F"/>
    <w:rsid w:val="002573E7"/>
    <w:rsid w:val="00257693"/>
    <w:rsid w:val="00257897"/>
    <w:rsid w:val="00257AFC"/>
    <w:rsid w:val="00257BD6"/>
    <w:rsid w:val="00257E3D"/>
    <w:rsid w:val="00257E62"/>
    <w:rsid w:val="0026025B"/>
    <w:rsid w:val="0026028A"/>
    <w:rsid w:val="00260299"/>
    <w:rsid w:val="00260459"/>
    <w:rsid w:val="002605BA"/>
    <w:rsid w:val="002606CB"/>
    <w:rsid w:val="00260BD4"/>
    <w:rsid w:val="00260C42"/>
    <w:rsid w:val="00260E3F"/>
    <w:rsid w:val="00261001"/>
    <w:rsid w:val="0026104B"/>
    <w:rsid w:val="0026115D"/>
    <w:rsid w:val="002613DE"/>
    <w:rsid w:val="002615CB"/>
    <w:rsid w:val="002615CE"/>
    <w:rsid w:val="00261C01"/>
    <w:rsid w:val="0026200C"/>
    <w:rsid w:val="0026248B"/>
    <w:rsid w:val="002624C4"/>
    <w:rsid w:val="00262546"/>
    <w:rsid w:val="002626E9"/>
    <w:rsid w:val="00262884"/>
    <w:rsid w:val="002629E1"/>
    <w:rsid w:val="00262C6B"/>
    <w:rsid w:val="00262CA1"/>
    <w:rsid w:val="002630FE"/>
    <w:rsid w:val="0026310B"/>
    <w:rsid w:val="0026351C"/>
    <w:rsid w:val="002635F3"/>
    <w:rsid w:val="002639DC"/>
    <w:rsid w:val="00263DE2"/>
    <w:rsid w:val="00264022"/>
    <w:rsid w:val="0026413F"/>
    <w:rsid w:val="00264255"/>
    <w:rsid w:val="002642BE"/>
    <w:rsid w:val="002648AE"/>
    <w:rsid w:val="0026523E"/>
    <w:rsid w:val="00265B69"/>
    <w:rsid w:val="00265D27"/>
    <w:rsid w:val="00265F09"/>
    <w:rsid w:val="00266204"/>
    <w:rsid w:val="00266364"/>
    <w:rsid w:val="002665C9"/>
    <w:rsid w:val="002666D1"/>
    <w:rsid w:val="002666F7"/>
    <w:rsid w:val="0026688A"/>
    <w:rsid w:val="00266BB8"/>
    <w:rsid w:val="00266D0A"/>
    <w:rsid w:val="0026713C"/>
    <w:rsid w:val="0026729D"/>
    <w:rsid w:val="00267397"/>
    <w:rsid w:val="0026739A"/>
    <w:rsid w:val="00267A74"/>
    <w:rsid w:val="00267A93"/>
    <w:rsid w:val="00267B5A"/>
    <w:rsid w:val="00270488"/>
    <w:rsid w:val="002704E3"/>
    <w:rsid w:val="00270B54"/>
    <w:rsid w:val="00270F48"/>
    <w:rsid w:val="00271050"/>
    <w:rsid w:val="00271112"/>
    <w:rsid w:val="00271143"/>
    <w:rsid w:val="00271256"/>
    <w:rsid w:val="00271467"/>
    <w:rsid w:val="00271694"/>
    <w:rsid w:val="00271BC9"/>
    <w:rsid w:val="00271DE3"/>
    <w:rsid w:val="002720DD"/>
    <w:rsid w:val="002721B4"/>
    <w:rsid w:val="0027241A"/>
    <w:rsid w:val="00272B1F"/>
    <w:rsid w:val="00272D8D"/>
    <w:rsid w:val="00272D98"/>
    <w:rsid w:val="00272F28"/>
    <w:rsid w:val="00273098"/>
    <w:rsid w:val="002733D4"/>
    <w:rsid w:val="002736EF"/>
    <w:rsid w:val="002738BE"/>
    <w:rsid w:val="00273C95"/>
    <w:rsid w:val="00273F84"/>
    <w:rsid w:val="002741EA"/>
    <w:rsid w:val="0027440C"/>
    <w:rsid w:val="00274548"/>
    <w:rsid w:val="00274582"/>
    <w:rsid w:val="0027459D"/>
    <w:rsid w:val="00275138"/>
    <w:rsid w:val="002752FE"/>
    <w:rsid w:val="00275421"/>
    <w:rsid w:val="0027571C"/>
    <w:rsid w:val="00275972"/>
    <w:rsid w:val="00275F0F"/>
    <w:rsid w:val="002760BD"/>
    <w:rsid w:val="0027624E"/>
    <w:rsid w:val="0027634E"/>
    <w:rsid w:val="0027694C"/>
    <w:rsid w:val="00276A42"/>
    <w:rsid w:val="00276C88"/>
    <w:rsid w:val="00276E13"/>
    <w:rsid w:val="00276E6D"/>
    <w:rsid w:val="00277177"/>
    <w:rsid w:val="002775EA"/>
    <w:rsid w:val="00277A4C"/>
    <w:rsid w:val="00277C77"/>
    <w:rsid w:val="00277E35"/>
    <w:rsid w:val="0028024D"/>
    <w:rsid w:val="002806C9"/>
    <w:rsid w:val="00280A61"/>
    <w:rsid w:val="00280A86"/>
    <w:rsid w:val="00280E4F"/>
    <w:rsid w:val="00280E6F"/>
    <w:rsid w:val="002810CA"/>
    <w:rsid w:val="002811A0"/>
    <w:rsid w:val="00281266"/>
    <w:rsid w:val="00281277"/>
    <w:rsid w:val="00281E88"/>
    <w:rsid w:val="00281F9D"/>
    <w:rsid w:val="002820AE"/>
    <w:rsid w:val="00282A26"/>
    <w:rsid w:val="00282DEA"/>
    <w:rsid w:val="0028308E"/>
    <w:rsid w:val="002832E8"/>
    <w:rsid w:val="002836DB"/>
    <w:rsid w:val="00283980"/>
    <w:rsid w:val="00283A0A"/>
    <w:rsid w:val="00283B87"/>
    <w:rsid w:val="00283D78"/>
    <w:rsid w:val="00283DB7"/>
    <w:rsid w:val="00283E20"/>
    <w:rsid w:val="002841C4"/>
    <w:rsid w:val="00284560"/>
    <w:rsid w:val="00284625"/>
    <w:rsid w:val="00284659"/>
    <w:rsid w:val="00284A26"/>
    <w:rsid w:val="00284DF1"/>
    <w:rsid w:val="00284FA2"/>
    <w:rsid w:val="00284FB7"/>
    <w:rsid w:val="0028518E"/>
    <w:rsid w:val="0028565A"/>
    <w:rsid w:val="0028582C"/>
    <w:rsid w:val="002858F7"/>
    <w:rsid w:val="00285C27"/>
    <w:rsid w:val="00285C50"/>
    <w:rsid w:val="00285E97"/>
    <w:rsid w:val="00285F4A"/>
    <w:rsid w:val="0028616E"/>
    <w:rsid w:val="002861A0"/>
    <w:rsid w:val="002863A3"/>
    <w:rsid w:val="00286434"/>
    <w:rsid w:val="00286561"/>
    <w:rsid w:val="0028671D"/>
    <w:rsid w:val="00286A89"/>
    <w:rsid w:val="00286AA4"/>
    <w:rsid w:val="00286B6B"/>
    <w:rsid w:val="00287161"/>
    <w:rsid w:val="0028728D"/>
    <w:rsid w:val="00287522"/>
    <w:rsid w:val="0028757E"/>
    <w:rsid w:val="00287642"/>
    <w:rsid w:val="0028770F"/>
    <w:rsid w:val="002879A2"/>
    <w:rsid w:val="00287C41"/>
    <w:rsid w:val="00287C58"/>
    <w:rsid w:val="00287E14"/>
    <w:rsid w:val="00287FC4"/>
    <w:rsid w:val="002905DE"/>
    <w:rsid w:val="00290619"/>
    <w:rsid w:val="002906A3"/>
    <w:rsid w:val="00290818"/>
    <w:rsid w:val="00290B03"/>
    <w:rsid w:val="00290D5B"/>
    <w:rsid w:val="0029112E"/>
    <w:rsid w:val="00291466"/>
    <w:rsid w:val="00291615"/>
    <w:rsid w:val="00291A67"/>
    <w:rsid w:val="00291F51"/>
    <w:rsid w:val="00291FF7"/>
    <w:rsid w:val="00292455"/>
    <w:rsid w:val="0029250E"/>
    <w:rsid w:val="002925DF"/>
    <w:rsid w:val="00292D69"/>
    <w:rsid w:val="00292D71"/>
    <w:rsid w:val="00293696"/>
    <w:rsid w:val="002938BE"/>
    <w:rsid w:val="00293E49"/>
    <w:rsid w:val="00293E7B"/>
    <w:rsid w:val="00293FB8"/>
    <w:rsid w:val="00294098"/>
    <w:rsid w:val="00294304"/>
    <w:rsid w:val="00294549"/>
    <w:rsid w:val="002945D7"/>
    <w:rsid w:val="00294975"/>
    <w:rsid w:val="00294B0D"/>
    <w:rsid w:val="00294FA6"/>
    <w:rsid w:val="00295124"/>
    <w:rsid w:val="002951F1"/>
    <w:rsid w:val="00295297"/>
    <w:rsid w:val="00295914"/>
    <w:rsid w:val="00295926"/>
    <w:rsid w:val="00295A84"/>
    <w:rsid w:val="00295D2A"/>
    <w:rsid w:val="00295ED1"/>
    <w:rsid w:val="00295FF7"/>
    <w:rsid w:val="002961F2"/>
    <w:rsid w:val="00296280"/>
    <w:rsid w:val="00296428"/>
    <w:rsid w:val="00296532"/>
    <w:rsid w:val="00296557"/>
    <w:rsid w:val="002965D0"/>
    <w:rsid w:val="0029668F"/>
    <w:rsid w:val="002969F7"/>
    <w:rsid w:val="00296A43"/>
    <w:rsid w:val="00296F95"/>
    <w:rsid w:val="00296FA5"/>
    <w:rsid w:val="00296FAB"/>
    <w:rsid w:val="00297004"/>
    <w:rsid w:val="00297293"/>
    <w:rsid w:val="002972F6"/>
    <w:rsid w:val="002979EC"/>
    <w:rsid w:val="002979F8"/>
    <w:rsid w:val="002A002C"/>
    <w:rsid w:val="002A004D"/>
    <w:rsid w:val="002A0173"/>
    <w:rsid w:val="002A0228"/>
    <w:rsid w:val="002A02B7"/>
    <w:rsid w:val="002A067C"/>
    <w:rsid w:val="002A091F"/>
    <w:rsid w:val="002A09C4"/>
    <w:rsid w:val="002A0A64"/>
    <w:rsid w:val="002A0D2B"/>
    <w:rsid w:val="002A10DC"/>
    <w:rsid w:val="002A110B"/>
    <w:rsid w:val="002A1937"/>
    <w:rsid w:val="002A19B2"/>
    <w:rsid w:val="002A1FE1"/>
    <w:rsid w:val="002A20FB"/>
    <w:rsid w:val="002A2107"/>
    <w:rsid w:val="002A262D"/>
    <w:rsid w:val="002A276B"/>
    <w:rsid w:val="002A2839"/>
    <w:rsid w:val="002A2949"/>
    <w:rsid w:val="002A2A70"/>
    <w:rsid w:val="002A2AED"/>
    <w:rsid w:val="002A2CF1"/>
    <w:rsid w:val="002A3112"/>
    <w:rsid w:val="002A325F"/>
    <w:rsid w:val="002A37FE"/>
    <w:rsid w:val="002A39E3"/>
    <w:rsid w:val="002A39FF"/>
    <w:rsid w:val="002A3A83"/>
    <w:rsid w:val="002A3AE5"/>
    <w:rsid w:val="002A3B99"/>
    <w:rsid w:val="002A3CD6"/>
    <w:rsid w:val="002A3D0E"/>
    <w:rsid w:val="002A3EAB"/>
    <w:rsid w:val="002A455A"/>
    <w:rsid w:val="002A45ED"/>
    <w:rsid w:val="002A49D9"/>
    <w:rsid w:val="002A4A13"/>
    <w:rsid w:val="002A4D1D"/>
    <w:rsid w:val="002A4D95"/>
    <w:rsid w:val="002A4E70"/>
    <w:rsid w:val="002A5594"/>
    <w:rsid w:val="002A5A05"/>
    <w:rsid w:val="002A5B61"/>
    <w:rsid w:val="002A5D8B"/>
    <w:rsid w:val="002A60CF"/>
    <w:rsid w:val="002A623E"/>
    <w:rsid w:val="002A6385"/>
    <w:rsid w:val="002A6ADD"/>
    <w:rsid w:val="002A6B6C"/>
    <w:rsid w:val="002A6E82"/>
    <w:rsid w:val="002A6E9A"/>
    <w:rsid w:val="002A713E"/>
    <w:rsid w:val="002A7161"/>
    <w:rsid w:val="002A73CC"/>
    <w:rsid w:val="002A74DD"/>
    <w:rsid w:val="002A755D"/>
    <w:rsid w:val="002A778B"/>
    <w:rsid w:val="002A78AC"/>
    <w:rsid w:val="002A7973"/>
    <w:rsid w:val="002A7A04"/>
    <w:rsid w:val="002A7AB7"/>
    <w:rsid w:val="002A7BB7"/>
    <w:rsid w:val="002A7D4D"/>
    <w:rsid w:val="002A7DA6"/>
    <w:rsid w:val="002A7DC2"/>
    <w:rsid w:val="002B01F6"/>
    <w:rsid w:val="002B0538"/>
    <w:rsid w:val="002B05C1"/>
    <w:rsid w:val="002B067B"/>
    <w:rsid w:val="002B0692"/>
    <w:rsid w:val="002B0D9A"/>
    <w:rsid w:val="002B1000"/>
    <w:rsid w:val="002B15D7"/>
    <w:rsid w:val="002B16FC"/>
    <w:rsid w:val="002B1CF2"/>
    <w:rsid w:val="002B1DC8"/>
    <w:rsid w:val="002B240D"/>
    <w:rsid w:val="002B2647"/>
    <w:rsid w:val="002B2800"/>
    <w:rsid w:val="002B286E"/>
    <w:rsid w:val="002B2A2D"/>
    <w:rsid w:val="002B2B38"/>
    <w:rsid w:val="002B2C3D"/>
    <w:rsid w:val="002B2FF3"/>
    <w:rsid w:val="002B3073"/>
    <w:rsid w:val="002B3161"/>
    <w:rsid w:val="002B37CB"/>
    <w:rsid w:val="002B3A0C"/>
    <w:rsid w:val="002B3B49"/>
    <w:rsid w:val="002B41B1"/>
    <w:rsid w:val="002B46A1"/>
    <w:rsid w:val="002B4EA9"/>
    <w:rsid w:val="002B50F5"/>
    <w:rsid w:val="002B534E"/>
    <w:rsid w:val="002B561A"/>
    <w:rsid w:val="002B5D0B"/>
    <w:rsid w:val="002B5D1E"/>
    <w:rsid w:val="002B5FAC"/>
    <w:rsid w:val="002B60AC"/>
    <w:rsid w:val="002B61D9"/>
    <w:rsid w:val="002B6232"/>
    <w:rsid w:val="002B638E"/>
    <w:rsid w:val="002B63AD"/>
    <w:rsid w:val="002B65F5"/>
    <w:rsid w:val="002B6AF9"/>
    <w:rsid w:val="002B6E82"/>
    <w:rsid w:val="002B721A"/>
    <w:rsid w:val="002B7235"/>
    <w:rsid w:val="002B7356"/>
    <w:rsid w:val="002B744D"/>
    <w:rsid w:val="002B7511"/>
    <w:rsid w:val="002B7623"/>
    <w:rsid w:val="002B77A2"/>
    <w:rsid w:val="002B77AC"/>
    <w:rsid w:val="002B7856"/>
    <w:rsid w:val="002B7B9D"/>
    <w:rsid w:val="002B7F70"/>
    <w:rsid w:val="002C00A8"/>
    <w:rsid w:val="002C018C"/>
    <w:rsid w:val="002C0254"/>
    <w:rsid w:val="002C0EB7"/>
    <w:rsid w:val="002C1037"/>
    <w:rsid w:val="002C1110"/>
    <w:rsid w:val="002C12AA"/>
    <w:rsid w:val="002C13A6"/>
    <w:rsid w:val="002C173B"/>
    <w:rsid w:val="002C1751"/>
    <w:rsid w:val="002C19A9"/>
    <w:rsid w:val="002C1B73"/>
    <w:rsid w:val="002C1EE3"/>
    <w:rsid w:val="002C2144"/>
    <w:rsid w:val="002C2368"/>
    <w:rsid w:val="002C2375"/>
    <w:rsid w:val="002C2503"/>
    <w:rsid w:val="002C27BB"/>
    <w:rsid w:val="002C31D4"/>
    <w:rsid w:val="002C334E"/>
    <w:rsid w:val="002C3843"/>
    <w:rsid w:val="002C3955"/>
    <w:rsid w:val="002C39E3"/>
    <w:rsid w:val="002C3AFA"/>
    <w:rsid w:val="002C3C21"/>
    <w:rsid w:val="002C3F13"/>
    <w:rsid w:val="002C41C0"/>
    <w:rsid w:val="002C43BD"/>
    <w:rsid w:val="002C4EFE"/>
    <w:rsid w:val="002C5052"/>
    <w:rsid w:val="002C51A3"/>
    <w:rsid w:val="002C554C"/>
    <w:rsid w:val="002C55C5"/>
    <w:rsid w:val="002C5763"/>
    <w:rsid w:val="002C59C9"/>
    <w:rsid w:val="002C5A85"/>
    <w:rsid w:val="002C5C28"/>
    <w:rsid w:val="002C5E80"/>
    <w:rsid w:val="002C61E3"/>
    <w:rsid w:val="002C62BA"/>
    <w:rsid w:val="002C6498"/>
    <w:rsid w:val="002C659A"/>
    <w:rsid w:val="002C6688"/>
    <w:rsid w:val="002C66DD"/>
    <w:rsid w:val="002C69CB"/>
    <w:rsid w:val="002C6E4D"/>
    <w:rsid w:val="002C7107"/>
    <w:rsid w:val="002C713B"/>
    <w:rsid w:val="002C71AE"/>
    <w:rsid w:val="002C721E"/>
    <w:rsid w:val="002C74C8"/>
    <w:rsid w:val="002C7768"/>
    <w:rsid w:val="002C7EB9"/>
    <w:rsid w:val="002D0071"/>
    <w:rsid w:val="002D01BD"/>
    <w:rsid w:val="002D04E8"/>
    <w:rsid w:val="002D0580"/>
    <w:rsid w:val="002D069D"/>
    <w:rsid w:val="002D06FE"/>
    <w:rsid w:val="002D0718"/>
    <w:rsid w:val="002D0719"/>
    <w:rsid w:val="002D07FA"/>
    <w:rsid w:val="002D08DA"/>
    <w:rsid w:val="002D0AD8"/>
    <w:rsid w:val="002D0C68"/>
    <w:rsid w:val="002D0CA3"/>
    <w:rsid w:val="002D0CE7"/>
    <w:rsid w:val="002D0DBB"/>
    <w:rsid w:val="002D0F08"/>
    <w:rsid w:val="002D117D"/>
    <w:rsid w:val="002D12F0"/>
    <w:rsid w:val="002D144A"/>
    <w:rsid w:val="002D150F"/>
    <w:rsid w:val="002D1612"/>
    <w:rsid w:val="002D16F3"/>
    <w:rsid w:val="002D1B10"/>
    <w:rsid w:val="002D207C"/>
    <w:rsid w:val="002D236F"/>
    <w:rsid w:val="002D238C"/>
    <w:rsid w:val="002D2A6A"/>
    <w:rsid w:val="002D30C0"/>
    <w:rsid w:val="002D34AF"/>
    <w:rsid w:val="002D35A6"/>
    <w:rsid w:val="002D3913"/>
    <w:rsid w:val="002D3AD1"/>
    <w:rsid w:val="002D3D94"/>
    <w:rsid w:val="002D3F24"/>
    <w:rsid w:val="002D433D"/>
    <w:rsid w:val="002D43A8"/>
    <w:rsid w:val="002D444E"/>
    <w:rsid w:val="002D48DC"/>
    <w:rsid w:val="002D4A66"/>
    <w:rsid w:val="002D4BBA"/>
    <w:rsid w:val="002D4E7C"/>
    <w:rsid w:val="002D50FC"/>
    <w:rsid w:val="002D5274"/>
    <w:rsid w:val="002D52F2"/>
    <w:rsid w:val="002D593E"/>
    <w:rsid w:val="002D5AC6"/>
    <w:rsid w:val="002D5BD4"/>
    <w:rsid w:val="002D5C2D"/>
    <w:rsid w:val="002D6990"/>
    <w:rsid w:val="002D69FD"/>
    <w:rsid w:val="002D6AF2"/>
    <w:rsid w:val="002D717C"/>
    <w:rsid w:val="002D73DC"/>
    <w:rsid w:val="002D7460"/>
    <w:rsid w:val="002D777E"/>
    <w:rsid w:val="002D7956"/>
    <w:rsid w:val="002D79E5"/>
    <w:rsid w:val="002D7EAB"/>
    <w:rsid w:val="002E0093"/>
    <w:rsid w:val="002E00B0"/>
    <w:rsid w:val="002E00D3"/>
    <w:rsid w:val="002E02E4"/>
    <w:rsid w:val="002E034D"/>
    <w:rsid w:val="002E0371"/>
    <w:rsid w:val="002E03B6"/>
    <w:rsid w:val="002E03E3"/>
    <w:rsid w:val="002E0596"/>
    <w:rsid w:val="002E0646"/>
    <w:rsid w:val="002E07D3"/>
    <w:rsid w:val="002E0ADE"/>
    <w:rsid w:val="002E0BC6"/>
    <w:rsid w:val="002E0DEF"/>
    <w:rsid w:val="002E0EA4"/>
    <w:rsid w:val="002E1203"/>
    <w:rsid w:val="002E17AA"/>
    <w:rsid w:val="002E17C3"/>
    <w:rsid w:val="002E18A0"/>
    <w:rsid w:val="002E1974"/>
    <w:rsid w:val="002E1A8D"/>
    <w:rsid w:val="002E1D0D"/>
    <w:rsid w:val="002E1D6B"/>
    <w:rsid w:val="002E1DF2"/>
    <w:rsid w:val="002E1F76"/>
    <w:rsid w:val="002E1FA7"/>
    <w:rsid w:val="002E20C5"/>
    <w:rsid w:val="002E239F"/>
    <w:rsid w:val="002E23FB"/>
    <w:rsid w:val="002E25B0"/>
    <w:rsid w:val="002E286B"/>
    <w:rsid w:val="002E2C64"/>
    <w:rsid w:val="002E2D81"/>
    <w:rsid w:val="002E2E6F"/>
    <w:rsid w:val="002E2F0D"/>
    <w:rsid w:val="002E2FA8"/>
    <w:rsid w:val="002E2FC7"/>
    <w:rsid w:val="002E303B"/>
    <w:rsid w:val="002E31CF"/>
    <w:rsid w:val="002E33EB"/>
    <w:rsid w:val="002E33FC"/>
    <w:rsid w:val="002E34B5"/>
    <w:rsid w:val="002E35B6"/>
    <w:rsid w:val="002E36CB"/>
    <w:rsid w:val="002E38C8"/>
    <w:rsid w:val="002E3F13"/>
    <w:rsid w:val="002E3FCA"/>
    <w:rsid w:val="002E401A"/>
    <w:rsid w:val="002E4075"/>
    <w:rsid w:val="002E44C7"/>
    <w:rsid w:val="002E4BD6"/>
    <w:rsid w:val="002E4C9B"/>
    <w:rsid w:val="002E5327"/>
    <w:rsid w:val="002E5505"/>
    <w:rsid w:val="002E557C"/>
    <w:rsid w:val="002E5965"/>
    <w:rsid w:val="002E5C56"/>
    <w:rsid w:val="002E5D7F"/>
    <w:rsid w:val="002E5FE3"/>
    <w:rsid w:val="002E60A8"/>
    <w:rsid w:val="002E620F"/>
    <w:rsid w:val="002E670B"/>
    <w:rsid w:val="002E6750"/>
    <w:rsid w:val="002E6879"/>
    <w:rsid w:val="002E69CC"/>
    <w:rsid w:val="002E6BB1"/>
    <w:rsid w:val="002E6D19"/>
    <w:rsid w:val="002E6E47"/>
    <w:rsid w:val="002E6FF4"/>
    <w:rsid w:val="002E713A"/>
    <w:rsid w:val="002E7417"/>
    <w:rsid w:val="002E76A8"/>
    <w:rsid w:val="002E782E"/>
    <w:rsid w:val="002E7AB5"/>
    <w:rsid w:val="002E7B2D"/>
    <w:rsid w:val="002E7C64"/>
    <w:rsid w:val="002E7D33"/>
    <w:rsid w:val="002F034D"/>
    <w:rsid w:val="002F05AB"/>
    <w:rsid w:val="002F0651"/>
    <w:rsid w:val="002F0823"/>
    <w:rsid w:val="002F08C8"/>
    <w:rsid w:val="002F0B99"/>
    <w:rsid w:val="002F12FD"/>
    <w:rsid w:val="002F13E9"/>
    <w:rsid w:val="002F148A"/>
    <w:rsid w:val="002F15AA"/>
    <w:rsid w:val="002F1789"/>
    <w:rsid w:val="002F1904"/>
    <w:rsid w:val="002F1990"/>
    <w:rsid w:val="002F1C32"/>
    <w:rsid w:val="002F1D27"/>
    <w:rsid w:val="002F20AF"/>
    <w:rsid w:val="002F2165"/>
    <w:rsid w:val="002F248D"/>
    <w:rsid w:val="002F2658"/>
    <w:rsid w:val="002F296F"/>
    <w:rsid w:val="002F2EBE"/>
    <w:rsid w:val="002F3333"/>
    <w:rsid w:val="002F3347"/>
    <w:rsid w:val="002F3497"/>
    <w:rsid w:val="002F34A6"/>
    <w:rsid w:val="002F359C"/>
    <w:rsid w:val="002F3A53"/>
    <w:rsid w:val="002F3D87"/>
    <w:rsid w:val="002F44A5"/>
    <w:rsid w:val="002F458A"/>
    <w:rsid w:val="002F4696"/>
    <w:rsid w:val="002F487F"/>
    <w:rsid w:val="002F4C70"/>
    <w:rsid w:val="002F4CCD"/>
    <w:rsid w:val="002F4DB2"/>
    <w:rsid w:val="002F4F21"/>
    <w:rsid w:val="002F5087"/>
    <w:rsid w:val="002F536B"/>
    <w:rsid w:val="002F6209"/>
    <w:rsid w:val="002F62BC"/>
    <w:rsid w:val="002F62C8"/>
    <w:rsid w:val="002F63AE"/>
    <w:rsid w:val="002F6579"/>
    <w:rsid w:val="002F67F8"/>
    <w:rsid w:val="002F6B5C"/>
    <w:rsid w:val="002F6B95"/>
    <w:rsid w:val="002F6C46"/>
    <w:rsid w:val="002F6D4F"/>
    <w:rsid w:val="002F6EA0"/>
    <w:rsid w:val="002F7063"/>
    <w:rsid w:val="002F7172"/>
    <w:rsid w:val="002F71EB"/>
    <w:rsid w:val="002F73DC"/>
    <w:rsid w:val="002F7424"/>
    <w:rsid w:val="002F75C8"/>
    <w:rsid w:val="002F7665"/>
    <w:rsid w:val="002F7691"/>
    <w:rsid w:val="002F7865"/>
    <w:rsid w:val="002F7A0C"/>
    <w:rsid w:val="002F7C0F"/>
    <w:rsid w:val="002F7CA0"/>
    <w:rsid w:val="002F7D30"/>
    <w:rsid w:val="002F7D9B"/>
    <w:rsid w:val="002F7F12"/>
    <w:rsid w:val="0030018E"/>
    <w:rsid w:val="00300242"/>
    <w:rsid w:val="00300315"/>
    <w:rsid w:val="003003C8"/>
    <w:rsid w:val="003006C2"/>
    <w:rsid w:val="003007EE"/>
    <w:rsid w:val="003008E4"/>
    <w:rsid w:val="00300EF1"/>
    <w:rsid w:val="0030119D"/>
    <w:rsid w:val="003018BA"/>
    <w:rsid w:val="0030215E"/>
    <w:rsid w:val="00302528"/>
    <w:rsid w:val="0030256D"/>
    <w:rsid w:val="00302861"/>
    <w:rsid w:val="00302A39"/>
    <w:rsid w:val="00302B14"/>
    <w:rsid w:val="0030309A"/>
    <w:rsid w:val="00303242"/>
    <w:rsid w:val="00303330"/>
    <w:rsid w:val="00303334"/>
    <w:rsid w:val="003036AF"/>
    <w:rsid w:val="00303771"/>
    <w:rsid w:val="00303B04"/>
    <w:rsid w:val="00303C28"/>
    <w:rsid w:val="003040CA"/>
    <w:rsid w:val="00304140"/>
    <w:rsid w:val="003041E3"/>
    <w:rsid w:val="00304325"/>
    <w:rsid w:val="00304377"/>
    <w:rsid w:val="003045DA"/>
    <w:rsid w:val="00304848"/>
    <w:rsid w:val="0030499A"/>
    <w:rsid w:val="00304A64"/>
    <w:rsid w:val="00304BFF"/>
    <w:rsid w:val="00304CD5"/>
    <w:rsid w:val="00304D09"/>
    <w:rsid w:val="0030520C"/>
    <w:rsid w:val="00305358"/>
    <w:rsid w:val="0030584F"/>
    <w:rsid w:val="00305863"/>
    <w:rsid w:val="003058C1"/>
    <w:rsid w:val="00305A01"/>
    <w:rsid w:val="00306078"/>
    <w:rsid w:val="003061D3"/>
    <w:rsid w:val="00306387"/>
    <w:rsid w:val="00306786"/>
    <w:rsid w:val="00306CE6"/>
    <w:rsid w:val="00306FB8"/>
    <w:rsid w:val="003070C9"/>
    <w:rsid w:val="003072B0"/>
    <w:rsid w:val="003073CA"/>
    <w:rsid w:val="003075BC"/>
    <w:rsid w:val="003076B4"/>
    <w:rsid w:val="003079FE"/>
    <w:rsid w:val="00307A82"/>
    <w:rsid w:val="003100E2"/>
    <w:rsid w:val="0031026A"/>
    <w:rsid w:val="00310299"/>
    <w:rsid w:val="0031053B"/>
    <w:rsid w:val="00310547"/>
    <w:rsid w:val="0031063C"/>
    <w:rsid w:val="00310640"/>
    <w:rsid w:val="00310AC2"/>
    <w:rsid w:val="00310AEC"/>
    <w:rsid w:val="00310CB7"/>
    <w:rsid w:val="00310D11"/>
    <w:rsid w:val="003110C7"/>
    <w:rsid w:val="003110E8"/>
    <w:rsid w:val="00311684"/>
    <w:rsid w:val="003118A3"/>
    <w:rsid w:val="003120BF"/>
    <w:rsid w:val="00312123"/>
    <w:rsid w:val="00312391"/>
    <w:rsid w:val="00312F5E"/>
    <w:rsid w:val="0031307D"/>
    <w:rsid w:val="003131D8"/>
    <w:rsid w:val="0031326D"/>
    <w:rsid w:val="0031364D"/>
    <w:rsid w:val="003140A4"/>
    <w:rsid w:val="003142DE"/>
    <w:rsid w:val="00314310"/>
    <w:rsid w:val="00314643"/>
    <w:rsid w:val="00314906"/>
    <w:rsid w:val="00314A87"/>
    <w:rsid w:val="00314ABA"/>
    <w:rsid w:val="00314F1C"/>
    <w:rsid w:val="00314F7D"/>
    <w:rsid w:val="003155C2"/>
    <w:rsid w:val="0031582E"/>
    <w:rsid w:val="003159CF"/>
    <w:rsid w:val="00315D39"/>
    <w:rsid w:val="00315D61"/>
    <w:rsid w:val="00315F04"/>
    <w:rsid w:val="00315F90"/>
    <w:rsid w:val="003160CE"/>
    <w:rsid w:val="003162D3"/>
    <w:rsid w:val="00316443"/>
    <w:rsid w:val="00316577"/>
    <w:rsid w:val="00316665"/>
    <w:rsid w:val="00316870"/>
    <w:rsid w:val="003168FB"/>
    <w:rsid w:val="00316BC2"/>
    <w:rsid w:val="00316E17"/>
    <w:rsid w:val="003172FF"/>
    <w:rsid w:val="003176C7"/>
    <w:rsid w:val="003177C3"/>
    <w:rsid w:val="00317982"/>
    <w:rsid w:val="003179CC"/>
    <w:rsid w:val="00317A72"/>
    <w:rsid w:val="00317B38"/>
    <w:rsid w:val="00317C24"/>
    <w:rsid w:val="00317C56"/>
    <w:rsid w:val="00317DC5"/>
    <w:rsid w:val="003206AF"/>
    <w:rsid w:val="00320A76"/>
    <w:rsid w:val="00320AF8"/>
    <w:rsid w:val="00320B29"/>
    <w:rsid w:val="00320D84"/>
    <w:rsid w:val="0032100E"/>
    <w:rsid w:val="003215A7"/>
    <w:rsid w:val="00321652"/>
    <w:rsid w:val="00321971"/>
    <w:rsid w:val="00321993"/>
    <w:rsid w:val="003219D1"/>
    <w:rsid w:val="00321AB4"/>
    <w:rsid w:val="00321C5E"/>
    <w:rsid w:val="00321DA5"/>
    <w:rsid w:val="00322030"/>
    <w:rsid w:val="003220F1"/>
    <w:rsid w:val="003222F2"/>
    <w:rsid w:val="00322319"/>
    <w:rsid w:val="00322449"/>
    <w:rsid w:val="0032272A"/>
    <w:rsid w:val="00322750"/>
    <w:rsid w:val="003229E0"/>
    <w:rsid w:val="00322A03"/>
    <w:rsid w:val="00322FAA"/>
    <w:rsid w:val="00323274"/>
    <w:rsid w:val="003234ED"/>
    <w:rsid w:val="003237B2"/>
    <w:rsid w:val="003238CE"/>
    <w:rsid w:val="00323AF8"/>
    <w:rsid w:val="00323BC4"/>
    <w:rsid w:val="00323C12"/>
    <w:rsid w:val="00323EBB"/>
    <w:rsid w:val="0032412C"/>
    <w:rsid w:val="003242CD"/>
    <w:rsid w:val="003245D9"/>
    <w:rsid w:val="00324B53"/>
    <w:rsid w:val="003251D2"/>
    <w:rsid w:val="003251F6"/>
    <w:rsid w:val="003254EC"/>
    <w:rsid w:val="003258EF"/>
    <w:rsid w:val="00325A55"/>
    <w:rsid w:val="00325B51"/>
    <w:rsid w:val="00325C8C"/>
    <w:rsid w:val="00325CD0"/>
    <w:rsid w:val="00326019"/>
    <w:rsid w:val="00326062"/>
    <w:rsid w:val="003264D0"/>
    <w:rsid w:val="00326797"/>
    <w:rsid w:val="00326D00"/>
    <w:rsid w:val="00326F95"/>
    <w:rsid w:val="0032745D"/>
    <w:rsid w:val="003277E7"/>
    <w:rsid w:val="00330265"/>
    <w:rsid w:val="0033053E"/>
    <w:rsid w:val="00330B25"/>
    <w:rsid w:val="00330C8B"/>
    <w:rsid w:val="00330C90"/>
    <w:rsid w:val="00330CCC"/>
    <w:rsid w:val="00330D82"/>
    <w:rsid w:val="00330E4F"/>
    <w:rsid w:val="00330EF6"/>
    <w:rsid w:val="003312C7"/>
    <w:rsid w:val="0033147D"/>
    <w:rsid w:val="00331850"/>
    <w:rsid w:val="00331B97"/>
    <w:rsid w:val="00331BB9"/>
    <w:rsid w:val="00331E9E"/>
    <w:rsid w:val="00332085"/>
    <w:rsid w:val="003321F6"/>
    <w:rsid w:val="0033251C"/>
    <w:rsid w:val="003327EF"/>
    <w:rsid w:val="003327F9"/>
    <w:rsid w:val="00332AFC"/>
    <w:rsid w:val="0033306C"/>
    <w:rsid w:val="0033324C"/>
    <w:rsid w:val="00333346"/>
    <w:rsid w:val="00333444"/>
    <w:rsid w:val="00333565"/>
    <w:rsid w:val="0033390B"/>
    <w:rsid w:val="00333A17"/>
    <w:rsid w:val="00333AD2"/>
    <w:rsid w:val="00333C81"/>
    <w:rsid w:val="00333CA2"/>
    <w:rsid w:val="00333D12"/>
    <w:rsid w:val="00334044"/>
    <w:rsid w:val="00334359"/>
    <w:rsid w:val="0033457B"/>
    <w:rsid w:val="003345D6"/>
    <w:rsid w:val="0033466C"/>
    <w:rsid w:val="00334846"/>
    <w:rsid w:val="00334936"/>
    <w:rsid w:val="00334969"/>
    <w:rsid w:val="00334DB3"/>
    <w:rsid w:val="00334E1E"/>
    <w:rsid w:val="00335687"/>
    <w:rsid w:val="003356E9"/>
    <w:rsid w:val="0033575A"/>
    <w:rsid w:val="00335BA7"/>
    <w:rsid w:val="0033631D"/>
    <w:rsid w:val="0033642E"/>
    <w:rsid w:val="003364D5"/>
    <w:rsid w:val="00336578"/>
    <w:rsid w:val="003367D2"/>
    <w:rsid w:val="00336AA8"/>
    <w:rsid w:val="00337011"/>
    <w:rsid w:val="00337455"/>
    <w:rsid w:val="00337AB9"/>
    <w:rsid w:val="00337B09"/>
    <w:rsid w:val="00337FC9"/>
    <w:rsid w:val="003400E1"/>
    <w:rsid w:val="00340179"/>
    <w:rsid w:val="0034032C"/>
    <w:rsid w:val="003407F9"/>
    <w:rsid w:val="00340868"/>
    <w:rsid w:val="00340A42"/>
    <w:rsid w:val="00340BB8"/>
    <w:rsid w:val="00340BC5"/>
    <w:rsid w:val="00340EF3"/>
    <w:rsid w:val="00341114"/>
    <w:rsid w:val="00341233"/>
    <w:rsid w:val="003414CC"/>
    <w:rsid w:val="003414EC"/>
    <w:rsid w:val="003416B1"/>
    <w:rsid w:val="00341780"/>
    <w:rsid w:val="003417CB"/>
    <w:rsid w:val="003418DC"/>
    <w:rsid w:val="003418E7"/>
    <w:rsid w:val="00341A70"/>
    <w:rsid w:val="00341BFB"/>
    <w:rsid w:val="00341C88"/>
    <w:rsid w:val="00341E25"/>
    <w:rsid w:val="00341E84"/>
    <w:rsid w:val="00341EB3"/>
    <w:rsid w:val="00341F08"/>
    <w:rsid w:val="00342037"/>
    <w:rsid w:val="00342276"/>
    <w:rsid w:val="0034256D"/>
    <w:rsid w:val="003425A2"/>
    <w:rsid w:val="00342622"/>
    <w:rsid w:val="00342BBB"/>
    <w:rsid w:val="00342DA8"/>
    <w:rsid w:val="00342DBC"/>
    <w:rsid w:val="00342F26"/>
    <w:rsid w:val="0034341A"/>
    <w:rsid w:val="00343DA6"/>
    <w:rsid w:val="0034411F"/>
    <w:rsid w:val="003444BD"/>
    <w:rsid w:val="003444FF"/>
    <w:rsid w:val="00344534"/>
    <w:rsid w:val="00344575"/>
    <w:rsid w:val="0034463C"/>
    <w:rsid w:val="00344768"/>
    <w:rsid w:val="003448DF"/>
    <w:rsid w:val="00344B59"/>
    <w:rsid w:val="00344C01"/>
    <w:rsid w:val="00344C64"/>
    <w:rsid w:val="00344DA4"/>
    <w:rsid w:val="00344E33"/>
    <w:rsid w:val="00344FFA"/>
    <w:rsid w:val="0034503A"/>
    <w:rsid w:val="00345122"/>
    <w:rsid w:val="003452AA"/>
    <w:rsid w:val="003452E3"/>
    <w:rsid w:val="003454B6"/>
    <w:rsid w:val="0034556C"/>
    <w:rsid w:val="003457EB"/>
    <w:rsid w:val="00345BA8"/>
    <w:rsid w:val="00345BDA"/>
    <w:rsid w:val="00345CEE"/>
    <w:rsid w:val="00345E22"/>
    <w:rsid w:val="00345F27"/>
    <w:rsid w:val="00345FC2"/>
    <w:rsid w:val="00346105"/>
    <w:rsid w:val="003461DE"/>
    <w:rsid w:val="003464F9"/>
    <w:rsid w:val="003467CA"/>
    <w:rsid w:val="003467D7"/>
    <w:rsid w:val="00346C3A"/>
    <w:rsid w:val="00346CF5"/>
    <w:rsid w:val="00346FE4"/>
    <w:rsid w:val="0034765E"/>
    <w:rsid w:val="00347A7C"/>
    <w:rsid w:val="00347B4F"/>
    <w:rsid w:val="00347F79"/>
    <w:rsid w:val="0035003E"/>
    <w:rsid w:val="00350192"/>
    <w:rsid w:val="00350214"/>
    <w:rsid w:val="003503CA"/>
    <w:rsid w:val="003503E1"/>
    <w:rsid w:val="0035086B"/>
    <w:rsid w:val="003508BF"/>
    <w:rsid w:val="00350CF0"/>
    <w:rsid w:val="003510E3"/>
    <w:rsid w:val="003511C6"/>
    <w:rsid w:val="0035121A"/>
    <w:rsid w:val="0035133A"/>
    <w:rsid w:val="003518EE"/>
    <w:rsid w:val="00351BAA"/>
    <w:rsid w:val="00351CA7"/>
    <w:rsid w:val="00351E2D"/>
    <w:rsid w:val="0035205F"/>
    <w:rsid w:val="00352222"/>
    <w:rsid w:val="003522F0"/>
    <w:rsid w:val="00352314"/>
    <w:rsid w:val="00352718"/>
    <w:rsid w:val="003532A8"/>
    <w:rsid w:val="003533BB"/>
    <w:rsid w:val="0035350A"/>
    <w:rsid w:val="0035355E"/>
    <w:rsid w:val="00353888"/>
    <w:rsid w:val="00353A84"/>
    <w:rsid w:val="00353F8D"/>
    <w:rsid w:val="0035416F"/>
    <w:rsid w:val="003549A0"/>
    <w:rsid w:val="00354B32"/>
    <w:rsid w:val="00354B73"/>
    <w:rsid w:val="00354FD8"/>
    <w:rsid w:val="0035503E"/>
    <w:rsid w:val="00355989"/>
    <w:rsid w:val="00355B5F"/>
    <w:rsid w:val="00355BBA"/>
    <w:rsid w:val="00355D0C"/>
    <w:rsid w:val="00355DAE"/>
    <w:rsid w:val="00355DF7"/>
    <w:rsid w:val="00356148"/>
    <w:rsid w:val="00356208"/>
    <w:rsid w:val="0035665D"/>
    <w:rsid w:val="00356AA7"/>
    <w:rsid w:val="00356AA8"/>
    <w:rsid w:val="003572FD"/>
    <w:rsid w:val="003574D9"/>
    <w:rsid w:val="0035796E"/>
    <w:rsid w:val="00357B46"/>
    <w:rsid w:val="00357D6C"/>
    <w:rsid w:val="0036005F"/>
    <w:rsid w:val="0036009D"/>
    <w:rsid w:val="0036010C"/>
    <w:rsid w:val="003602E8"/>
    <w:rsid w:val="0036074E"/>
    <w:rsid w:val="003608EC"/>
    <w:rsid w:val="00360A7B"/>
    <w:rsid w:val="00360EE6"/>
    <w:rsid w:val="00360F4B"/>
    <w:rsid w:val="00360FCC"/>
    <w:rsid w:val="00361090"/>
    <w:rsid w:val="003618CD"/>
    <w:rsid w:val="00361A69"/>
    <w:rsid w:val="00361D20"/>
    <w:rsid w:val="0036209E"/>
    <w:rsid w:val="003625DC"/>
    <w:rsid w:val="003629E1"/>
    <w:rsid w:val="00362A1D"/>
    <w:rsid w:val="00362BC2"/>
    <w:rsid w:val="00362D83"/>
    <w:rsid w:val="003630DE"/>
    <w:rsid w:val="00363176"/>
    <w:rsid w:val="00363233"/>
    <w:rsid w:val="00363538"/>
    <w:rsid w:val="003639CF"/>
    <w:rsid w:val="00363B43"/>
    <w:rsid w:val="00363D00"/>
    <w:rsid w:val="00363DB2"/>
    <w:rsid w:val="0036425A"/>
    <w:rsid w:val="003642FF"/>
    <w:rsid w:val="003644F9"/>
    <w:rsid w:val="00364952"/>
    <w:rsid w:val="00364987"/>
    <w:rsid w:val="00364CDD"/>
    <w:rsid w:val="00364FC8"/>
    <w:rsid w:val="0036516E"/>
    <w:rsid w:val="003651AA"/>
    <w:rsid w:val="003651E5"/>
    <w:rsid w:val="00365BA5"/>
    <w:rsid w:val="00366108"/>
    <w:rsid w:val="0036634F"/>
    <w:rsid w:val="00366B34"/>
    <w:rsid w:val="00366DF6"/>
    <w:rsid w:val="003670B3"/>
    <w:rsid w:val="003670FD"/>
    <w:rsid w:val="003671B0"/>
    <w:rsid w:val="003671F5"/>
    <w:rsid w:val="003675B6"/>
    <w:rsid w:val="003676D5"/>
    <w:rsid w:val="003700AE"/>
    <w:rsid w:val="0037018E"/>
    <w:rsid w:val="00370520"/>
    <w:rsid w:val="0037056E"/>
    <w:rsid w:val="003705F1"/>
    <w:rsid w:val="003706C2"/>
    <w:rsid w:val="0037078B"/>
    <w:rsid w:val="00370941"/>
    <w:rsid w:val="00370C4D"/>
    <w:rsid w:val="00370E2B"/>
    <w:rsid w:val="0037139C"/>
    <w:rsid w:val="00371411"/>
    <w:rsid w:val="00371434"/>
    <w:rsid w:val="003717CC"/>
    <w:rsid w:val="00371B5A"/>
    <w:rsid w:val="00371BD2"/>
    <w:rsid w:val="00371EE1"/>
    <w:rsid w:val="00371F0E"/>
    <w:rsid w:val="00372033"/>
    <w:rsid w:val="0037204B"/>
    <w:rsid w:val="0037265A"/>
    <w:rsid w:val="003728FE"/>
    <w:rsid w:val="00372975"/>
    <w:rsid w:val="00372CFA"/>
    <w:rsid w:val="00372D12"/>
    <w:rsid w:val="00372E26"/>
    <w:rsid w:val="00372F84"/>
    <w:rsid w:val="00373182"/>
    <w:rsid w:val="00373298"/>
    <w:rsid w:val="003736AF"/>
    <w:rsid w:val="00373983"/>
    <w:rsid w:val="00373C49"/>
    <w:rsid w:val="00373D57"/>
    <w:rsid w:val="003742EC"/>
    <w:rsid w:val="00374453"/>
    <w:rsid w:val="0037498C"/>
    <w:rsid w:val="00374C24"/>
    <w:rsid w:val="00374DB8"/>
    <w:rsid w:val="00374FD7"/>
    <w:rsid w:val="0037564E"/>
    <w:rsid w:val="003756D3"/>
    <w:rsid w:val="0037573D"/>
    <w:rsid w:val="0037578D"/>
    <w:rsid w:val="003758CE"/>
    <w:rsid w:val="00375BBF"/>
    <w:rsid w:val="00375C9F"/>
    <w:rsid w:val="00375D7E"/>
    <w:rsid w:val="00375EBD"/>
    <w:rsid w:val="00376222"/>
    <w:rsid w:val="00376273"/>
    <w:rsid w:val="003764A3"/>
    <w:rsid w:val="0037659D"/>
    <w:rsid w:val="00376654"/>
    <w:rsid w:val="00376A78"/>
    <w:rsid w:val="00376A7C"/>
    <w:rsid w:val="00376E0E"/>
    <w:rsid w:val="00376F52"/>
    <w:rsid w:val="00377067"/>
    <w:rsid w:val="0037708E"/>
    <w:rsid w:val="003771D4"/>
    <w:rsid w:val="00377249"/>
    <w:rsid w:val="00377437"/>
    <w:rsid w:val="00377799"/>
    <w:rsid w:val="00377811"/>
    <w:rsid w:val="00377A71"/>
    <w:rsid w:val="00377E73"/>
    <w:rsid w:val="00377EDE"/>
    <w:rsid w:val="00377EEC"/>
    <w:rsid w:val="00377F90"/>
    <w:rsid w:val="00380007"/>
    <w:rsid w:val="00380428"/>
    <w:rsid w:val="003805C2"/>
    <w:rsid w:val="00380673"/>
    <w:rsid w:val="00380695"/>
    <w:rsid w:val="00380822"/>
    <w:rsid w:val="00380F8B"/>
    <w:rsid w:val="0038105F"/>
    <w:rsid w:val="00381453"/>
    <w:rsid w:val="00381A20"/>
    <w:rsid w:val="00381BDC"/>
    <w:rsid w:val="00381C8B"/>
    <w:rsid w:val="0038203B"/>
    <w:rsid w:val="00382442"/>
    <w:rsid w:val="003827C2"/>
    <w:rsid w:val="00382840"/>
    <w:rsid w:val="00382854"/>
    <w:rsid w:val="00382DD9"/>
    <w:rsid w:val="003839D2"/>
    <w:rsid w:val="00383CDD"/>
    <w:rsid w:val="00383DAB"/>
    <w:rsid w:val="00383FBE"/>
    <w:rsid w:val="0038418B"/>
    <w:rsid w:val="0038420F"/>
    <w:rsid w:val="003843E0"/>
    <w:rsid w:val="00384A0B"/>
    <w:rsid w:val="00384B1B"/>
    <w:rsid w:val="00384C6D"/>
    <w:rsid w:val="00384D6C"/>
    <w:rsid w:val="003851A9"/>
    <w:rsid w:val="003854C7"/>
    <w:rsid w:val="00385679"/>
    <w:rsid w:val="003858C9"/>
    <w:rsid w:val="00385C8B"/>
    <w:rsid w:val="00386730"/>
    <w:rsid w:val="00386A84"/>
    <w:rsid w:val="00386C9D"/>
    <w:rsid w:val="0038718A"/>
    <w:rsid w:val="003872A7"/>
    <w:rsid w:val="003873AC"/>
    <w:rsid w:val="003874BB"/>
    <w:rsid w:val="0038779D"/>
    <w:rsid w:val="003877A1"/>
    <w:rsid w:val="003878F6"/>
    <w:rsid w:val="00387A1C"/>
    <w:rsid w:val="00387B78"/>
    <w:rsid w:val="00387BE9"/>
    <w:rsid w:val="00387C69"/>
    <w:rsid w:val="00387CE6"/>
    <w:rsid w:val="00387DBC"/>
    <w:rsid w:val="00387DCB"/>
    <w:rsid w:val="00387F5B"/>
    <w:rsid w:val="00387FA1"/>
    <w:rsid w:val="003900F3"/>
    <w:rsid w:val="003902EE"/>
    <w:rsid w:val="00390325"/>
    <w:rsid w:val="0039032B"/>
    <w:rsid w:val="003905B3"/>
    <w:rsid w:val="003906CD"/>
    <w:rsid w:val="00390A7E"/>
    <w:rsid w:val="00390B02"/>
    <w:rsid w:val="00390C5F"/>
    <w:rsid w:val="003910C1"/>
    <w:rsid w:val="003910F2"/>
    <w:rsid w:val="003912E4"/>
    <w:rsid w:val="00391709"/>
    <w:rsid w:val="00391899"/>
    <w:rsid w:val="00391A72"/>
    <w:rsid w:val="00391DF4"/>
    <w:rsid w:val="00391E3B"/>
    <w:rsid w:val="00391EBF"/>
    <w:rsid w:val="00391EFB"/>
    <w:rsid w:val="003923CA"/>
    <w:rsid w:val="0039259A"/>
    <w:rsid w:val="0039259B"/>
    <w:rsid w:val="0039267C"/>
    <w:rsid w:val="0039271D"/>
    <w:rsid w:val="0039296E"/>
    <w:rsid w:val="00392EEC"/>
    <w:rsid w:val="003931F8"/>
    <w:rsid w:val="003933EC"/>
    <w:rsid w:val="0039347C"/>
    <w:rsid w:val="00393499"/>
    <w:rsid w:val="003934E7"/>
    <w:rsid w:val="003935DF"/>
    <w:rsid w:val="0039361D"/>
    <w:rsid w:val="00393644"/>
    <w:rsid w:val="003938F7"/>
    <w:rsid w:val="00393A80"/>
    <w:rsid w:val="00393AC1"/>
    <w:rsid w:val="00393B11"/>
    <w:rsid w:val="00393BFA"/>
    <w:rsid w:val="00393C32"/>
    <w:rsid w:val="00393C55"/>
    <w:rsid w:val="00393E4C"/>
    <w:rsid w:val="00394209"/>
    <w:rsid w:val="00394474"/>
    <w:rsid w:val="0039476B"/>
    <w:rsid w:val="00394A52"/>
    <w:rsid w:val="00394BB8"/>
    <w:rsid w:val="00394C42"/>
    <w:rsid w:val="00394CE3"/>
    <w:rsid w:val="00394E31"/>
    <w:rsid w:val="00394F84"/>
    <w:rsid w:val="00394FD5"/>
    <w:rsid w:val="0039527E"/>
    <w:rsid w:val="00395398"/>
    <w:rsid w:val="0039557D"/>
    <w:rsid w:val="00395845"/>
    <w:rsid w:val="00395931"/>
    <w:rsid w:val="00395944"/>
    <w:rsid w:val="00395A0C"/>
    <w:rsid w:val="00395D05"/>
    <w:rsid w:val="00395E6F"/>
    <w:rsid w:val="00396174"/>
    <w:rsid w:val="00396242"/>
    <w:rsid w:val="00396770"/>
    <w:rsid w:val="00396B50"/>
    <w:rsid w:val="00396C88"/>
    <w:rsid w:val="00396E1E"/>
    <w:rsid w:val="003972A6"/>
    <w:rsid w:val="003972F8"/>
    <w:rsid w:val="00397317"/>
    <w:rsid w:val="003976AC"/>
    <w:rsid w:val="003978C2"/>
    <w:rsid w:val="00397A31"/>
    <w:rsid w:val="00397AD6"/>
    <w:rsid w:val="00397C66"/>
    <w:rsid w:val="00397CF9"/>
    <w:rsid w:val="00397EB4"/>
    <w:rsid w:val="00397F9E"/>
    <w:rsid w:val="003A0126"/>
    <w:rsid w:val="003A070F"/>
    <w:rsid w:val="003A087B"/>
    <w:rsid w:val="003A0922"/>
    <w:rsid w:val="003A0A52"/>
    <w:rsid w:val="003A0B90"/>
    <w:rsid w:val="003A0E25"/>
    <w:rsid w:val="003A0E36"/>
    <w:rsid w:val="003A0E53"/>
    <w:rsid w:val="003A0E67"/>
    <w:rsid w:val="003A0F1B"/>
    <w:rsid w:val="003A1110"/>
    <w:rsid w:val="003A1245"/>
    <w:rsid w:val="003A168D"/>
    <w:rsid w:val="003A1908"/>
    <w:rsid w:val="003A1A71"/>
    <w:rsid w:val="003A1B9B"/>
    <w:rsid w:val="003A1C2A"/>
    <w:rsid w:val="003A1C5B"/>
    <w:rsid w:val="003A1DB8"/>
    <w:rsid w:val="003A2050"/>
    <w:rsid w:val="003A2062"/>
    <w:rsid w:val="003A2180"/>
    <w:rsid w:val="003A22FE"/>
    <w:rsid w:val="003A26F4"/>
    <w:rsid w:val="003A295E"/>
    <w:rsid w:val="003A2A84"/>
    <w:rsid w:val="003A2A93"/>
    <w:rsid w:val="003A2B8C"/>
    <w:rsid w:val="003A2C3B"/>
    <w:rsid w:val="003A3443"/>
    <w:rsid w:val="003A34EB"/>
    <w:rsid w:val="003A3611"/>
    <w:rsid w:val="003A3AAE"/>
    <w:rsid w:val="003A3C4A"/>
    <w:rsid w:val="003A3E4A"/>
    <w:rsid w:val="003A3F52"/>
    <w:rsid w:val="003A421E"/>
    <w:rsid w:val="003A4271"/>
    <w:rsid w:val="003A4287"/>
    <w:rsid w:val="003A4685"/>
    <w:rsid w:val="003A46C5"/>
    <w:rsid w:val="003A46CD"/>
    <w:rsid w:val="003A47D8"/>
    <w:rsid w:val="003A49AE"/>
    <w:rsid w:val="003A4A4E"/>
    <w:rsid w:val="003A4B72"/>
    <w:rsid w:val="003A4BAE"/>
    <w:rsid w:val="003A4C9D"/>
    <w:rsid w:val="003A4C9E"/>
    <w:rsid w:val="003A5232"/>
    <w:rsid w:val="003A52A1"/>
    <w:rsid w:val="003A5446"/>
    <w:rsid w:val="003A5BDD"/>
    <w:rsid w:val="003A5C99"/>
    <w:rsid w:val="003A5EE3"/>
    <w:rsid w:val="003A681C"/>
    <w:rsid w:val="003A6931"/>
    <w:rsid w:val="003A6A1E"/>
    <w:rsid w:val="003A6F17"/>
    <w:rsid w:val="003A6FED"/>
    <w:rsid w:val="003A7082"/>
    <w:rsid w:val="003A72E7"/>
    <w:rsid w:val="003A7356"/>
    <w:rsid w:val="003A755D"/>
    <w:rsid w:val="003A794A"/>
    <w:rsid w:val="003A7970"/>
    <w:rsid w:val="003A7CBF"/>
    <w:rsid w:val="003A7F07"/>
    <w:rsid w:val="003B0075"/>
    <w:rsid w:val="003B01F2"/>
    <w:rsid w:val="003B03CE"/>
    <w:rsid w:val="003B07D6"/>
    <w:rsid w:val="003B0829"/>
    <w:rsid w:val="003B0A0A"/>
    <w:rsid w:val="003B0B8C"/>
    <w:rsid w:val="003B0EA1"/>
    <w:rsid w:val="003B0F5E"/>
    <w:rsid w:val="003B0F78"/>
    <w:rsid w:val="003B103C"/>
    <w:rsid w:val="003B1254"/>
    <w:rsid w:val="003B19C6"/>
    <w:rsid w:val="003B1B2C"/>
    <w:rsid w:val="003B1CC7"/>
    <w:rsid w:val="003B1EBE"/>
    <w:rsid w:val="003B20A2"/>
    <w:rsid w:val="003B20BE"/>
    <w:rsid w:val="003B20FA"/>
    <w:rsid w:val="003B22AF"/>
    <w:rsid w:val="003B23B7"/>
    <w:rsid w:val="003B23BA"/>
    <w:rsid w:val="003B2714"/>
    <w:rsid w:val="003B27B7"/>
    <w:rsid w:val="003B2942"/>
    <w:rsid w:val="003B29F6"/>
    <w:rsid w:val="003B2BBD"/>
    <w:rsid w:val="003B2C7E"/>
    <w:rsid w:val="003B2DCD"/>
    <w:rsid w:val="003B3092"/>
    <w:rsid w:val="003B334F"/>
    <w:rsid w:val="003B35C4"/>
    <w:rsid w:val="003B3959"/>
    <w:rsid w:val="003B3A13"/>
    <w:rsid w:val="003B3A22"/>
    <w:rsid w:val="003B3AAB"/>
    <w:rsid w:val="003B3B13"/>
    <w:rsid w:val="003B3E78"/>
    <w:rsid w:val="003B3EC0"/>
    <w:rsid w:val="003B3F7C"/>
    <w:rsid w:val="003B3FE2"/>
    <w:rsid w:val="003B404A"/>
    <w:rsid w:val="003B44FE"/>
    <w:rsid w:val="003B4834"/>
    <w:rsid w:val="003B4875"/>
    <w:rsid w:val="003B58E1"/>
    <w:rsid w:val="003B5992"/>
    <w:rsid w:val="003B5C03"/>
    <w:rsid w:val="003B5CF2"/>
    <w:rsid w:val="003B5D01"/>
    <w:rsid w:val="003B5D42"/>
    <w:rsid w:val="003B5D6F"/>
    <w:rsid w:val="003B5DB9"/>
    <w:rsid w:val="003B60F7"/>
    <w:rsid w:val="003B6164"/>
    <w:rsid w:val="003B6347"/>
    <w:rsid w:val="003B63C3"/>
    <w:rsid w:val="003B64A4"/>
    <w:rsid w:val="003B65E8"/>
    <w:rsid w:val="003B6719"/>
    <w:rsid w:val="003B6872"/>
    <w:rsid w:val="003B6899"/>
    <w:rsid w:val="003B6B0C"/>
    <w:rsid w:val="003B6CFA"/>
    <w:rsid w:val="003B6E10"/>
    <w:rsid w:val="003B6F3B"/>
    <w:rsid w:val="003B7103"/>
    <w:rsid w:val="003B713E"/>
    <w:rsid w:val="003B742C"/>
    <w:rsid w:val="003B772F"/>
    <w:rsid w:val="003B7931"/>
    <w:rsid w:val="003B7A5D"/>
    <w:rsid w:val="003B7AB2"/>
    <w:rsid w:val="003B7C29"/>
    <w:rsid w:val="003B7D81"/>
    <w:rsid w:val="003C0002"/>
    <w:rsid w:val="003C03F2"/>
    <w:rsid w:val="003C04D8"/>
    <w:rsid w:val="003C05C4"/>
    <w:rsid w:val="003C0852"/>
    <w:rsid w:val="003C0B4C"/>
    <w:rsid w:val="003C0E46"/>
    <w:rsid w:val="003C0F19"/>
    <w:rsid w:val="003C100F"/>
    <w:rsid w:val="003C137E"/>
    <w:rsid w:val="003C17A3"/>
    <w:rsid w:val="003C189D"/>
    <w:rsid w:val="003C18C9"/>
    <w:rsid w:val="003C1CEC"/>
    <w:rsid w:val="003C1FF8"/>
    <w:rsid w:val="003C223F"/>
    <w:rsid w:val="003C2308"/>
    <w:rsid w:val="003C23B4"/>
    <w:rsid w:val="003C24B8"/>
    <w:rsid w:val="003C26DE"/>
    <w:rsid w:val="003C28B7"/>
    <w:rsid w:val="003C28D9"/>
    <w:rsid w:val="003C2958"/>
    <w:rsid w:val="003C2CFD"/>
    <w:rsid w:val="003C3088"/>
    <w:rsid w:val="003C3127"/>
    <w:rsid w:val="003C316E"/>
    <w:rsid w:val="003C3647"/>
    <w:rsid w:val="003C3698"/>
    <w:rsid w:val="003C3808"/>
    <w:rsid w:val="003C3BCD"/>
    <w:rsid w:val="003C4044"/>
    <w:rsid w:val="003C40C7"/>
    <w:rsid w:val="003C43A4"/>
    <w:rsid w:val="003C4732"/>
    <w:rsid w:val="003C4F16"/>
    <w:rsid w:val="003C4F40"/>
    <w:rsid w:val="003C55E7"/>
    <w:rsid w:val="003C5E01"/>
    <w:rsid w:val="003C648C"/>
    <w:rsid w:val="003C6723"/>
    <w:rsid w:val="003C6AB6"/>
    <w:rsid w:val="003C6AF5"/>
    <w:rsid w:val="003C6D01"/>
    <w:rsid w:val="003C6DBE"/>
    <w:rsid w:val="003C6DCD"/>
    <w:rsid w:val="003C6E4A"/>
    <w:rsid w:val="003C70B4"/>
    <w:rsid w:val="003C71F1"/>
    <w:rsid w:val="003C79D8"/>
    <w:rsid w:val="003C7E1D"/>
    <w:rsid w:val="003C7FC8"/>
    <w:rsid w:val="003D0122"/>
    <w:rsid w:val="003D0275"/>
    <w:rsid w:val="003D03B5"/>
    <w:rsid w:val="003D0627"/>
    <w:rsid w:val="003D0786"/>
    <w:rsid w:val="003D088D"/>
    <w:rsid w:val="003D09B3"/>
    <w:rsid w:val="003D09B4"/>
    <w:rsid w:val="003D0E0D"/>
    <w:rsid w:val="003D0F0A"/>
    <w:rsid w:val="003D0F9A"/>
    <w:rsid w:val="003D1032"/>
    <w:rsid w:val="003D11EB"/>
    <w:rsid w:val="003D128E"/>
    <w:rsid w:val="003D142C"/>
    <w:rsid w:val="003D1605"/>
    <w:rsid w:val="003D18C5"/>
    <w:rsid w:val="003D1A86"/>
    <w:rsid w:val="003D1DAD"/>
    <w:rsid w:val="003D216F"/>
    <w:rsid w:val="003D23CE"/>
    <w:rsid w:val="003D2409"/>
    <w:rsid w:val="003D256A"/>
    <w:rsid w:val="003D2A0C"/>
    <w:rsid w:val="003D2CBB"/>
    <w:rsid w:val="003D2DEE"/>
    <w:rsid w:val="003D2E4C"/>
    <w:rsid w:val="003D2E56"/>
    <w:rsid w:val="003D2EA3"/>
    <w:rsid w:val="003D303D"/>
    <w:rsid w:val="003D3054"/>
    <w:rsid w:val="003D31A4"/>
    <w:rsid w:val="003D345A"/>
    <w:rsid w:val="003D3720"/>
    <w:rsid w:val="003D37BB"/>
    <w:rsid w:val="003D3865"/>
    <w:rsid w:val="003D38A1"/>
    <w:rsid w:val="003D3976"/>
    <w:rsid w:val="003D39CF"/>
    <w:rsid w:val="003D3D6F"/>
    <w:rsid w:val="003D3EF3"/>
    <w:rsid w:val="003D412D"/>
    <w:rsid w:val="003D414A"/>
    <w:rsid w:val="003D41E6"/>
    <w:rsid w:val="003D4739"/>
    <w:rsid w:val="003D48EF"/>
    <w:rsid w:val="003D4ADA"/>
    <w:rsid w:val="003D4D96"/>
    <w:rsid w:val="003D4E76"/>
    <w:rsid w:val="003D509B"/>
    <w:rsid w:val="003D5478"/>
    <w:rsid w:val="003D57AF"/>
    <w:rsid w:val="003D5E2D"/>
    <w:rsid w:val="003D5FF5"/>
    <w:rsid w:val="003D6390"/>
    <w:rsid w:val="003D659B"/>
    <w:rsid w:val="003D6C80"/>
    <w:rsid w:val="003D6CDA"/>
    <w:rsid w:val="003D6D1F"/>
    <w:rsid w:val="003D7227"/>
    <w:rsid w:val="003D73AC"/>
    <w:rsid w:val="003D748D"/>
    <w:rsid w:val="003D76C3"/>
    <w:rsid w:val="003D773F"/>
    <w:rsid w:val="003D7819"/>
    <w:rsid w:val="003D785C"/>
    <w:rsid w:val="003D7862"/>
    <w:rsid w:val="003D793D"/>
    <w:rsid w:val="003D79E8"/>
    <w:rsid w:val="003D7A1C"/>
    <w:rsid w:val="003D7AEF"/>
    <w:rsid w:val="003D7C00"/>
    <w:rsid w:val="003D7D98"/>
    <w:rsid w:val="003E02BD"/>
    <w:rsid w:val="003E061E"/>
    <w:rsid w:val="003E08EA"/>
    <w:rsid w:val="003E0FFC"/>
    <w:rsid w:val="003E1178"/>
    <w:rsid w:val="003E12C2"/>
    <w:rsid w:val="003E13ED"/>
    <w:rsid w:val="003E18C1"/>
    <w:rsid w:val="003E23AF"/>
    <w:rsid w:val="003E26CE"/>
    <w:rsid w:val="003E2AA8"/>
    <w:rsid w:val="003E2C71"/>
    <w:rsid w:val="003E2D0E"/>
    <w:rsid w:val="003E3051"/>
    <w:rsid w:val="003E3515"/>
    <w:rsid w:val="003E35F9"/>
    <w:rsid w:val="003E4080"/>
    <w:rsid w:val="003E4182"/>
    <w:rsid w:val="003E485D"/>
    <w:rsid w:val="003E4A55"/>
    <w:rsid w:val="003E4B5A"/>
    <w:rsid w:val="003E4DDF"/>
    <w:rsid w:val="003E4DE6"/>
    <w:rsid w:val="003E4FD0"/>
    <w:rsid w:val="003E512C"/>
    <w:rsid w:val="003E52C1"/>
    <w:rsid w:val="003E5380"/>
    <w:rsid w:val="003E5454"/>
    <w:rsid w:val="003E5534"/>
    <w:rsid w:val="003E5652"/>
    <w:rsid w:val="003E58B3"/>
    <w:rsid w:val="003E6178"/>
    <w:rsid w:val="003E6D05"/>
    <w:rsid w:val="003E6D1A"/>
    <w:rsid w:val="003E71E4"/>
    <w:rsid w:val="003E72F4"/>
    <w:rsid w:val="003E7449"/>
    <w:rsid w:val="003E7464"/>
    <w:rsid w:val="003E7763"/>
    <w:rsid w:val="003E785B"/>
    <w:rsid w:val="003E7B30"/>
    <w:rsid w:val="003E7BFF"/>
    <w:rsid w:val="003E7C79"/>
    <w:rsid w:val="003E7F00"/>
    <w:rsid w:val="003F028D"/>
    <w:rsid w:val="003F08F8"/>
    <w:rsid w:val="003F09BF"/>
    <w:rsid w:val="003F09C5"/>
    <w:rsid w:val="003F0E6F"/>
    <w:rsid w:val="003F1108"/>
    <w:rsid w:val="003F11D9"/>
    <w:rsid w:val="003F134D"/>
    <w:rsid w:val="003F1494"/>
    <w:rsid w:val="003F14C9"/>
    <w:rsid w:val="003F15ED"/>
    <w:rsid w:val="003F1894"/>
    <w:rsid w:val="003F19DE"/>
    <w:rsid w:val="003F1CCA"/>
    <w:rsid w:val="003F1D6C"/>
    <w:rsid w:val="003F1E8A"/>
    <w:rsid w:val="003F1EC4"/>
    <w:rsid w:val="003F1EFF"/>
    <w:rsid w:val="003F1FD4"/>
    <w:rsid w:val="003F214E"/>
    <w:rsid w:val="003F2154"/>
    <w:rsid w:val="003F21A0"/>
    <w:rsid w:val="003F21D0"/>
    <w:rsid w:val="003F2387"/>
    <w:rsid w:val="003F27B9"/>
    <w:rsid w:val="003F2877"/>
    <w:rsid w:val="003F2BAF"/>
    <w:rsid w:val="003F2DAF"/>
    <w:rsid w:val="003F322D"/>
    <w:rsid w:val="003F3823"/>
    <w:rsid w:val="003F3D46"/>
    <w:rsid w:val="003F41D2"/>
    <w:rsid w:val="003F420A"/>
    <w:rsid w:val="003F4303"/>
    <w:rsid w:val="003F45FB"/>
    <w:rsid w:val="003F46DC"/>
    <w:rsid w:val="003F4A99"/>
    <w:rsid w:val="003F4B2C"/>
    <w:rsid w:val="003F4E1B"/>
    <w:rsid w:val="003F51C3"/>
    <w:rsid w:val="003F526B"/>
    <w:rsid w:val="003F53ED"/>
    <w:rsid w:val="003F53F6"/>
    <w:rsid w:val="003F5597"/>
    <w:rsid w:val="003F572B"/>
    <w:rsid w:val="003F5C1D"/>
    <w:rsid w:val="003F5E44"/>
    <w:rsid w:val="003F61BD"/>
    <w:rsid w:val="003F664C"/>
    <w:rsid w:val="003F66E5"/>
    <w:rsid w:val="003F6719"/>
    <w:rsid w:val="003F6837"/>
    <w:rsid w:val="003F68B7"/>
    <w:rsid w:val="003F6C17"/>
    <w:rsid w:val="003F6C92"/>
    <w:rsid w:val="003F6E33"/>
    <w:rsid w:val="003F760B"/>
    <w:rsid w:val="003F76CB"/>
    <w:rsid w:val="003F786E"/>
    <w:rsid w:val="003F7910"/>
    <w:rsid w:val="003F7A1B"/>
    <w:rsid w:val="003F7B37"/>
    <w:rsid w:val="003F7BC2"/>
    <w:rsid w:val="0040015A"/>
    <w:rsid w:val="004007BC"/>
    <w:rsid w:val="004007C2"/>
    <w:rsid w:val="00400C73"/>
    <w:rsid w:val="00400D07"/>
    <w:rsid w:val="00400E2D"/>
    <w:rsid w:val="00400EBA"/>
    <w:rsid w:val="004015F8"/>
    <w:rsid w:val="004017E5"/>
    <w:rsid w:val="0040197B"/>
    <w:rsid w:val="004019F5"/>
    <w:rsid w:val="00401AD7"/>
    <w:rsid w:val="00401C32"/>
    <w:rsid w:val="00401DC0"/>
    <w:rsid w:val="00402103"/>
    <w:rsid w:val="0040211B"/>
    <w:rsid w:val="004024CD"/>
    <w:rsid w:val="0040258C"/>
    <w:rsid w:val="0040263F"/>
    <w:rsid w:val="00402A7D"/>
    <w:rsid w:val="00402A95"/>
    <w:rsid w:val="00402DD3"/>
    <w:rsid w:val="00402DDA"/>
    <w:rsid w:val="00402E69"/>
    <w:rsid w:val="00402E89"/>
    <w:rsid w:val="00403110"/>
    <w:rsid w:val="00403168"/>
    <w:rsid w:val="004032AA"/>
    <w:rsid w:val="00403301"/>
    <w:rsid w:val="0040366A"/>
    <w:rsid w:val="00403A90"/>
    <w:rsid w:val="00403DC5"/>
    <w:rsid w:val="00403EC0"/>
    <w:rsid w:val="00403F1D"/>
    <w:rsid w:val="0040423E"/>
    <w:rsid w:val="004043F9"/>
    <w:rsid w:val="004047EC"/>
    <w:rsid w:val="004048D0"/>
    <w:rsid w:val="00404973"/>
    <w:rsid w:val="00404A36"/>
    <w:rsid w:val="00404AAC"/>
    <w:rsid w:val="00404DA9"/>
    <w:rsid w:val="00404E74"/>
    <w:rsid w:val="00404EE2"/>
    <w:rsid w:val="0040553E"/>
    <w:rsid w:val="00405A6E"/>
    <w:rsid w:val="00405C20"/>
    <w:rsid w:val="00405E3F"/>
    <w:rsid w:val="00406270"/>
    <w:rsid w:val="0040650A"/>
    <w:rsid w:val="004067BF"/>
    <w:rsid w:val="00406876"/>
    <w:rsid w:val="00406AA9"/>
    <w:rsid w:val="00406B75"/>
    <w:rsid w:val="00406C21"/>
    <w:rsid w:val="00406DA6"/>
    <w:rsid w:val="00407009"/>
    <w:rsid w:val="00407721"/>
    <w:rsid w:val="0040795A"/>
    <w:rsid w:val="004079A6"/>
    <w:rsid w:val="004079DF"/>
    <w:rsid w:val="00407B47"/>
    <w:rsid w:val="00407D1B"/>
    <w:rsid w:val="00407FEC"/>
    <w:rsid w:val="00410143"/>
    <w:rsid w:val="004103FC"/>
    <w:rsid w:val="004106E4"/>
    <w:rsid w:val="00410852"/>
    <w:rsid w:val="00410896"/>
    <w:rsid w:val="0041089F"/>
    <w:rsid w:val="0041093D"/>
    <w:rsid w:val="00410964"/>
    <w:rsid w:val="004109D4"/>
    <w:rsid w:val="00410D31"/>
    <w:rsid w:val="00410E9B"/>
    <w:rsid w:val="0041106C"/>
    <w:rsid w:val="0041119D"/>
    <w:rsid w:val="00411323"/>
    <w:rsid w:val="004115D0"/>
    <w:rsid w:val="00411642"/>
    <w:rsid w:val="0041175E"/>
    <w:rsid w:val="00411813"/>
    <w:rsid w:val="00411A09"/>
    <w:rsid w:val="00411A58"/>
    <w:rsid w:val="0041250B"/>
    <w:rsid w:val="00412553"/>
    <w:rsid w:val="00412615"/>
    <w:rsid w:val="0041279D"/>
    <w:rsid w:val="00412B61"/>
    <w:rsid w:val="00412B7E"/>
    <w:rsid w:val="00412BB3"/>
    <w:rsid w:val="0041310C"/>
    <w:rsid w:val="0041335E"/>
    <w:rsid w:val="00413491"/>
    <w:rsid w:val="004134C6"/>
    <w:rsid w:val="004136F3"/>
    <w:rsid w:val="00413769"/>
    <w:rsid w:val="00413814"/>
    <w:rsid w:val="0041393D"/>
    <w:rsid w:val="00413AF4"/>
    <w:rsid w:val="00413B42"/>
    <w:rsid w:val="00413D83"/>
    <w:rsid w:val="00413EA0"/>
    <w:rsid w:val="004140CE"/>
    <w:rsid w:val="00414266"/>
    <w:rsid w:val="0041444B"/>
    <w:rsid w:val="0041453C"/>
    <w:rsid w:val="004145A9"/>
    <w:rsid w:val="004146D9"/>
    <w:rsid w:val="0041472C"/>
    <w:rsid w:val="0041478E"/>
    <w:rsid w:val="00414898"/>
    <w:rsid w:val="00414AC7"/>
    <w:rsid w:val="0041505D"/>
    <w:rsid w:val="00415652"/>
    <w:rsid w:val="00415654"/>
    <w:rsid w:val="00415A3F"/>
    <w:rsid w:val="00415B50"/>
    <w:rsid w:val="00415F60"/>
    <w:rsid w:val="00416410"/>
    <w:rsid w:val="004165EC"/>
    <w:rsid w:val="00416742"/>
    <w:rsid w:val="00416E66"/>
    <w:rsid w:val="004172E8"/>
    <w:rsid w:val="00417561"/>
    <w:rsid w:val="004179BE"/>
    <w:rsid w:val="00417B5E"/>
    <w:rsid w:val="00417B91"/>
    <w:rsid w:val="00417D89"/>
    <w:rsid w:val="00417FF2"/>
    <w:rsid w:val="004204DE"/>
    <w:rsid w:val="0042064D"/>
    <w:rsid w:val="0042090B"/>
    <w:rsid w:val="00420921"/>
    <w:rsid w:val="00420A75"/>
    <w:rsid w:val="00420CAE"/>
    <w:rsid w:val="004213FD"/>
    <w:rsid w:val="00421932"/>
    <w:rsid w:val="00421AE6"/>
    <w:rsid w:val="00421BC5"/>
    <w:rsid w:val="00421DC7"/>
    <w:rsid w:val="00421DDF"/>
    <w:rsid w:val="00421DEC"/>
    <w:rsid w:val="00421DFA"/>
    <w:rsid w:val="00422068"/>
    <w:rsid w:val="00422341"/>
    <w:rsid w:val="004227A7"/>
    <w:rsid w:val="00422B76"/>
    <w:rsid w:val="00422C08"/>
    <w:rsid w:val="00422E07"/>
    <w:rsid w:val="0042313D"/>
    <w:rsid w:val="00423A77"/>
    <w:rsid w:val="00423BD4"/>
    <w:rsid w:val="00423FF7"/>
    <w:rsid w:val="00424241"/>
    <w:rsid w:val="004247A4"/>
    <w:rsid w:val="004248E6"/>
    <w:rsid w:val="00424A6B"/>
    <w:rsid w:val="00424DAF"/>
    <w:rsid w:val="00424F46"/>
    <w:rsid w:val="00424F8B"/>
    <w:rsid w:val="00425070"/>
    <w:rsid w:val="00425108"/>
    <w:rsid w:val="00425386"/>
    <w:rsid w:val="004253D0"/>
    <w:rsid w:val="004254FE"/>
    <w:rsid w:val="00425648"/>
    <w:rsid w:val="00425C14"/>
    <w:rsid w:val="00426395"/>
    <w:rsid w:val="004265E2"/>
    <w:rsid w:val="004268E3"/>
    <w:rsid w:val="00426955"/>
    <w:rsid w:val="00426AAA"/>
    <w:rsid w:val="00426DFC"/>
    <w:rsid w:val="00426F13"/>
    <w:rsid w:val="0042710B"/>
    <w:rsid w:val="004271DF"/>
    <w:rsid w:val="004274A3"/>
    <w:rsid w:val="0042791D"/>
    <w:rsid w:val="00427985"/>
    <w:rsid w:val="004279D5"/>
    <w:rsid w:val="00427A19"/>
    <w:rsid w:val="00427BDB"/>
    <w:rsid w:val="004300DE"/>
    <w:rsid w:val="00430518"/>
    <w:rsid w:val="004307E9"/>
    <w:rsid w:val="00430967"/>
    <w:rsid w:val="00430B90"/>
    <w:rsid w:val="00430BF8"/>
    <w:rsid w:val="00430C3B"/>
    <w:rsid w:val="00430CE7"/>
    <w:rsid w:val="00430E76"/>
    <w:rsid w:val="0043103A"/>
    <w:rsid w:val="0043144E"/>
    <w:rsid w:val="004314D9"/>
    <w:rsid w:val="00431515"/>
    <w:rsid w:val="00431769"/>
    <w:rsid w:val="004319CC"/>
    <w:rsid w:val="00431D29"/>
    <w:rsid w:val="00431EE9"/>
    <w:rsid w:val="00431F7A"/>
    <w:rsid w:val="00432159"/>
    <w:rsid w:val="00432327"/>
    <w:rsid w:val="00432617"/>
    <w:rsid w:val="00432654"/>
    <w:rsid w:val="004328E4"/>
    <w:rsid w:val="00432DA2"/>
    <w:rsid w:val="00433204"/>
    <w:rsid w:val="00433215"/>
    <w:rsid w:val="004332E3"/>
    <w:rsid w:val="004333A6"/>
    <w:rsid w:val="00433905"/>
    <w:rsid w:val="00433BB1"/>
    <w:rsid w:val="00433F00"/>
    <w:rsid w:val="00433FBF"/>
    <w:rsid w:val="004342FA"/>
    <w:rsid w:val="004343C2"/>
    <w:rsid w:val="0043443B"/>
    <w:rsid w:val="00434455"/>
    <w:rsid w:val="0043446E"/>
    <w:rsid w:val="00434533"/>
    <w:rsid w:val="0043465B"/>
    <w:rsid w:val="0043480F"/>
    <w:rsid w:val="00434A5A"/>
    <w:rsid w:val="00434AE4"/>
    <w:rsid w:val="00434F8C"/>
    <w:rsid w:val="00434F93"/>
    <w:rsid w:val="00434FB2"/>
    <w:rsid w:val="0043507B"/>
    <w:rsid w:val="00435409"/>
    <w:rsid w:val="00435624"/>
    <w:rsid w:val="00435BBB"/>
    <w:rsid w:val="004362B2"/>
    <w:rsid w:val="00436312"/>
    <w:rsid w:val="00436400"/>
    <w:rsid w:val="00436465"/>
    <w:rsid w:val="0043666C"/>
    <w:rsid w:val="0043680D"/>
    <w:rsid w:val="004369E5"/>
    <w:rsid w:val="00436C37"/>
    <w:rsid w:val="00436EE1"/>
    <w:rsid w:val="00436F1B"/>
    <w:rsid w:val="00436F43"/>
    <w:rsid w:val="0043708B"/>
    <w:rsid w:val="004377D9"/>
    <w:rsid w:val="004378A7"/>
    <w:rsid w:val="00437A77"/>
    <w:rsid w:val="00437DEA"/>
    <w:rsid w:val="00440156"/>
    <w:rsid w:val="004402DA"/>
    <w:rsid w:val="004403A1"/>
    <w:rsid w:val="004405C9"/>
    <w:rsid w:val="0044069A"/>
    <w:rsid w:val="004407C6"/>
    <w:rsid w:val="00440826"/>
    <w:rsid w:val="0044099C"/>
    <w:rsid w:val="00440A5B"/>
    <w:rsid w:val="0044108A"/>
    <w:rsid w:val="004410A1"/>
    <w:rsid w:val="0044110A"/>
    <w:rsid w:val="004411CA"/>
    <w:rsid w:val="0044131D"/>
    <w:rsid w:val="004413A8"/>
    <w:rsid w:val="00442004"/>
    <w:rsid w:val="0044215D"/>
    <w:rsid w:val="00442312"/>
    <w:rsid w:val="004423B3"/>
    <w:rsid w:val="00442698"/>
    <w:rsid w:val="0044281B"/>
    <w:rsid w:val="0044291D"/>
    <w:rsid w:val="00442C78"/>
    <w:rsid w:val="00443150"/>
    <w:rsid w:val="00443191"/>
    <w:rsid w:val="00443200"/>
    <w:rsid w:val="00443321"/>
    <w:rsid w:val="0044358C"/>
    <w:rsid w:val="0044413E"/>
    <w:rsid w:val="00444142"/>
    <w:rsid w:val="0044414D"/>
    <w:rsid w:val="004441E2"/>
    <w:rsid w:val="004449EA"/>
    <w:rsid w:val="00444BA8"/>
    <w:rsid w:val="00445186"/>
    <w:rsid w:val="00445216"/>
    <w:rsid w:val="00445935"/>
    <w:rsid w:val="00445BC6"/>
    <w:rsid w:val="004463C3"/>
    <w:rsid w:val="004464A2"/>
    <w:rsid w:val="004464B7"/>
    <w:rsid w:val="0044657D"/>
    <w:rsid w:val="00446EF1"/>
    <w:rsid w:val="00446F05"/>
    <w:rsid w:val="00446F51"/>
    <w:rsid w:val="00447351"/>
    <w:rsid w:val="00447552"/>
    <w:rsid w:val="004476B8"/>
    <w:rsid w:val="00447D1E"/>
    <w:rsid w:val="00447FB4"/>
    <w:rsid w:val="00447FEA"/>
    <w:rsid w:val="0045021E"/>
    <w:rsid w:val="00450300"/>
    <w:rsid w:val="004504D9"/>
    <w:rsid w:val="00450A08"/>
    <w:rsid w:val="00450A7C"/>
    <w:rsid w:val="00450BCD"/>
    <w:rsid w:val="00450D9F"/>
    <w:rsid w:val="00450F2B"/>
    <w:rsid w:val="00450FD1"/>
    <w:rsid w:val="00451573"/>
    <w:rsid w:val="004519DE"/>
    <w:rsid w:val="00451C8B"/>
    <w:rsid w:val="00451CC1"/>
    <w:rsid w:val="00451F1F"/>
    <w:rsid w:val="00451F64"/>
    <w:rsid w:val="004523FD"/>
    <w:rsid w:val="00452A49"/>
    <w:rsid w:val="00452BAE"/>
    <w:rsid w:val="00452BD5"/>
    <w:rsid w:val="00452FA6"/>
    <w:rsid w:val="00452FD6"/>
    <w:rsid w:val="004530A9"/>
    <w:rsid w:val="004536A1"/>
    <w:rsid w:val="00453943"/>
    <w:rsid w:val="00453AA5"/>
    <w:rsid w:val="00453AFA"/>
    <w:rsid w:val="00453E44"/>
    <w:rsid w:val="00453F4F"/>
    <w:rsid w:val="00453FC4"/>
    <w:rsid w:val="00454064"/>
    <w:rsid w:val="0045433E"/>
    <w:rsid w:val="004545CF"/>
    <w:rsid w:val="004546B2"/>
    <w:rsid w:val="004549AF"/>
    <w:rsid w:val="00454A56"/>
    <w:rsid w:val="00454B78"/>
    <w:rsid w:val="00454B8F"/>
    <w:rsid w:val="00454CBC"/>
    <w:rsid w:val="00454D71"/>
    <w:rsid w:val="004550E7"/>
    <w:rsid w:val="00455135"/>
    <w:rsid w:val="004551BD"/>
    <w:rsid w:val="0045544C"/>
    <w:rsid w:val="004554A7"/>
    <w:rsid w:val="004556D7"/>
    <w:rsid w:val="004557B6"/>
    <w:rsid w:val="0045586E"/>
    <w:rsid w:val="00455BE8"/>
    <w:rsid w:val="00455C79"/>
    <w:rsid w:val="00455CF1"/>
    <w:rsid w:val="00456051"/>
    <w:rsid w:val="004560B9"/>
    <w:rsid w:val="004564FC"/>
    <w:rsid w:val="00456520"/>
    <w:rsid w:val="00456542"/>
    <w:rsid w:val="004565D8"/>
    <w:rsid w:val="0045687A"/>
    <w:rsid w:val="00456884"/>
    <w:rsid w:val="00456B1F"/>
    <w:rsid w:val="00456C61"/>
    <w:rsid w:val="00456FA1"/>
    <w:rsid w:val="00457567"/>
    <w:rsid w:val="004579E7"/>
    <w:rsid w:val="00457FC4"/>
    <w:rsid w:val="00460242"/>
    <w:rsid w:val="00460521"/>
    <w:rsid w:val="00460CBD"/>
    <w:rsid w:val="00460E68"/>
    <w:rsid w:val="00460FB9"/>
    <w:rsid w:val="00461356"/>
    <w:rsid w:val="004618FA"/>
    <w:rsid w:val="0046193C"/>
    <w:rsid w:val="00461BA5"/>
    <w:rsid w:val="00461C32"/>
    <w:rsid w:val="00461CB0"/>
    <w:rsid w:val="00461CC8"/>
    <w:rsid w:val="00461F2A"/>
    <w:rsid w:val="00462025"/>
    <w:rsid w:val="00462460"/>
    <w:rsid w:val="004627C7"/>
    <w:rsid w:val="00462AE2"/>
    <w:rsid w:val="00462B6D"/>
    <w:rsid w:val="00462DD5"/>
    <w:rsid w:val="00462EE7"/>
    <w:rsid w:val="00462EF8"/>
    <w:rsid w:val="00462F4F"/>
    <w:rsid w:val="00462FB1"/>
    <w:rsid w:val="0046309D"/>
    <w:rsid w:val="00463174"/>
    <w:rsid w:val="0046333C"/>
    <w:rsid w:val="00463385"/>
    <w:rsid w:val="004634AB"/>
    <w:rsid w:val="0046360A"/>
    <w:rsid w:val="00463885"/>
    <w:rsid w:val="0046390C"/>
    <w:rsid w:val="00463BA3"/>
    <w:rsid w:val="00463CE5"/>
    <w:rsid w:val="00463F28"/>
    <w:rsid w:val="004641CD"/>
    <w:rsid w:val="004643E7"/>
    <w:rsid w:val="00464491"/>
    <w:rsid w:val="0046469A"/>
    <w:rsid w:val="00464755"/>
    <w:rsid w:val="004647B0"/>
    <w:rsid w:val="004647FA"/>
    <w:rsid w:val="00464B23"/>
    <w:rsid w:val="00464C71"/>
    <w:rsid w:val="00464EF7"/>
    <w:rsid w:val="004655CF"/>
    <w:rsid w:val="00465856"/>
    <w:rsid w:val="00465B11"/>
    <w:rsid w:val="00465B92"/>
    <w:rsid w:val="00465C0E"/>
    <w:rsid w:val="00465CD7"/>
    <w:rsid w:val="00465E71"/>
    <w:rsid w:val="00465EB0"/>
    <w:rsid w:val="00465F4E"/>
    <w:rsid w:val="0046622D"/>
    <w:rsid w:val="00466574"/>
    <w:rsid w:val="004665FE"/>
    <w:rsid w:val="00466824"/>
    <w:rsid w:val="00466842"/>
    <w:rsid w:val="00466881"/>
    <w:rsid w:val="0046688D"/>
    <w:rsid w:val="00467005"/>
    <w:rsid w:val="004670C4"/>
    <w:rsid w:val="0046755D"/>
    <w:rsid w:val="00467654"/>
    <w:rsid w:val="00467700"/>
    <w:rsid w:val="00467A7C"/>
    <w:rsid w:val="00467B80"/>
    <w:rsid w:val="00467CDE"/>
    <w:rsid w:val="004701AE"/>
    <w:rsid w:val="004703F9"/>
    <w:rsid w:val="00470727"/>
    <w:rsid w:val="00470B4A"/>
    <w:rsid w:val="00471065"/>
    <w:rsid w:val="004718B6"/>
    <w:rsid w:val="004719A5"/>
    <w:rsid w:val="00471D1F"/>
    <w:rsid w:val="00472107"/>
    <w:rsid w:val="00472362"/>
    <w:rsid w:val="004723BA"/>
    <w:rsid w:val="00472450"/>
    <w:rsid w:val="004724EB"/>
    <w:rsid w:val="00472539"/>
    <w:rsid w:val="00472552"/>
    <w:rsid w:val="00472809"/>
    <w:rsid w:val="004728DD"/>
    <w:rsid w:val="00472B97"/>
    <w:rsid w:val="00472CAE"/>
    <w:rsid w:val="00472D33"/>
    <w:rsid w:val="00473049"/>
    <w:rsid w:val="004730C2"/>
    <w:rsid w:val="004734C7"/>
    <w:rsid w:val="00473571"/>
    <w:rsid w:val="004736B5"/>
    <w:rsid w:val="00473C98"/>
    <w:rsid w:val="0047406B"/>
    <w:rsid w:val="004740E3"/>
    <w:rsid w:val="00474170"/>
    <w:rsid w:val="0047495D"/>
    <w:rsid w:val="00474A4F"/>
    <w:rsid w:val="00474C21"/>
    <w:rsid w:val="00474E72"/>
    <w:rsid w:val="00475040"/>
    <w:rsid w:val="00475126"/>
    <w:rsid w:val="00475544"/>
    <w:rsid w:val="0047588C"/>
    <w:rsid w:val="00475927"/>
    <w:rsid w:val="00475A6F"/>
    <w:rsid w:val="00475E00"/>
    <w:rsid w:val="00475EA0"/>
    <w:rsid w:val="00475F78"/>
    <w:rsid w:val="0047614E"/>
    <w:rsid w:val="00476339"/>
    <w:rsid w:val="004765D9"/>
    <w:rsid w:val="00476729"/>
    <w:rsid w:val="00476D0F"/>
    <w:rsid w:val="0047703E"/>
    <w:rsid w:val="00477203"/>
    <w:rsid w:val="004772CD"/>
    <w:rsid w:val="004773F4"/>
    <w:rsid w:val="00477471"/>
    <w:rsid w:val="004774D3"/>
    <w:rsid w:val="0047760D"/>
    <w:rsid w:val="00477618"/>
    <w:rsid w:val="004778B2"/>
    <w:rsid w:val="00477AF6"/>
    <w:rsid w:val="00477D5C"/>
    <w:rsid w:val="00477EB9"/>
    <w:rsid w:val="004800C1"/>
    <w:rsid w:val="0048027E"/>
    <w:rsid w:val="00480297"/>
    <w:rsid w:val="004802F2"/>
    <w:rsid w:val="0048033F"/>
    <w:rsid w:val="0048035B"/>
    <w:rsid w:val="00480652"/>
    <w:rsid w:val="00480837"/>
    <w:rsid w:val="00480A4B"/>
    <w:rsid w:val="00480CD2"/>
    <w:rsid w:val="00480E90"/>
    <w:rsid w:val="004813E0"/>
    <w:rsid w:val="00481634"/>
    <w:rsid w:val="00481D65"/>
    <w:rsid w:val="00481E10"/>
    <w:rsid w:val="00481EE7"/>
    <w:rsid w:val="004823A4"/>
    <w:rsid w:val="004825B1"/>
    <w:rsid w:val="0048260A"/>
    <w:rsid w:val="004828AD"/>
    <w:rsid w:val="00482A34"/>
    <w:rsid w:val="00482BCC"/>
    <w:rsid w:val="00482E91"/>
    <w:rsid w:val="00482F4B"/>
    <w:rsid w:val="00482F52"/>
    <w:rsid w:val="004831BF"/>
    <w:rsid w:val="004832A9"/>
    <w:rsid w:val="004837FF"/>
    <w:rsid w:val="00483896"/>
    <w:rsid w:val="0048392F"/>
    <w:rsid w:val="00483B90"/>
    <w:rsid w:val="00484001"/>
    <w:rsid w:val="00484010"/>
    <w:rsid w:val="0048408D"/>
    <w:rsid w:val="00484318"/>
    <w:rsid w:val="00484433"/>
    <w:rsid w:val="00484AB0"/>
    <w:rsid w:val="00485247"/>
    <w:rsid w:val="004852EB"/>
    <w:rsid w:val="0048544C"/>
    <w:rsid w:val="004854E6"/>
    <w:rsid w:val="00485670"/>
    <w:rsid w:val="00485F05"/>
    <w:rsid w:val="00486106"/>
    <w:rsid w:val="0048624A"/>
    <w:rsid w:val="004862A7"/>
    <w:rsid w:val="00486397"/>
    <w:rsid w:val="004864A3"/>
    <w:rsid w:val="0048651C"/>
    <w:rsid w:val="0048680E"/>
    <w:rsid w:val="00486C7E"/>
    <w:rsid w:val="00486DB3"/>
    <w:rsid w:val="004874AA"/>
    <w:rsid w:val="0048751E"/>
    <w:rsid w:val="00487606"/>
    <w:rsid w:val="004876EC"/>
    <w:rsid w:val="00487B09"/>
    <w:rsid w:val="00487F85"/>
    <w:rsid w:val="0049001C"/>
    <w:rsid w:val="004903A7"/>
    <w:rsid w:val="00490472"/>
    <w:rsid w:val="00490554"/>
    <w:rsid w:val="004906DA"/>
    <w:rsid w:val="00490796"/>
    <w:rsid w:val="00490B16"/>
    <w:rsid w:val="00490E2E"/>
    <w:rsid w:val="00491007"/>
    <w:rsid w:val="0049113E"/>
    <w:rsid w:val="00491588"/>
    <w:rsid w:val="0049197B"/>
    <w:rsid w:val="004919FD"/>
    <w:rsid w:val="00491A53"/>
    <w:rsid w:val="00491A6B"/>
    <w:rsid w:val="00491C8D"/>
    <w:rsid w:val="00491D64"/>
    <w:rsid w:val="00491EB5"/>
    <w:rsid w:val="00491EC2"/>
    <w:rsid w:val="00492201"/>
    <w:rsid w:val="00492261"/>
    <w:rsid w:val="00492280"/>
    <w:rsid w:val="00492321"/>
    <w:rsid w:val="0049241F"/>
    <w:rsid w:val="00492496"/>
    <w:rsid w:val="0049249B"/>
    <w:rsid w:val="00492A30"/>
    <w:rsid w:val="00492A34"/>
    <w:rsid w:val="00492A80"/>
    <w:rsid w:val="00492A81"/>
    <w:rsid w:val="00493107"/>
    <w:rsid w:val="0049331A"/>
    <w:rsid w:val="00493325"/>
    <w:rsid w:val="004937A8"/>
    <w:rsid w:val="004939B3"/>
    <w:rsid w:val="004940E5"/>
    <w:rsid w:val="004941B7"/>
    <w:rsid w:val="004941F2"/>
    <w:rsid w:val="004942CC"/>
    <w:rsid w:val="004942DF"/>
    <w:rsid w:val="004944B0"/>
    <w:rsid w:val="004946D7"/>
    <w:rsid w:val="004948CD"/>
    <w:rsid w:val="00494B18"/>
    <w:rsid w:val="00494DE0"/>
    <w:rsid w:val="00494ED0"/>
    <w:rsid w:val="004955A2"/>
    <w:rsid w:val="004955F8"/>
    <w:rsid w:val="00495B99"/>
    <w:rsid w:val="00495BA5"/>
    <w:rsid w:val="00495BEB"/>
    <w:rsid w:val="00495D78"/>
    <w:rsid w:val="00495E5B"/>
    <w:rsid w:val="004963F6"/>
    <w:rsid w:val="00496424"/>
    <w:rsid w:val="00496530"/>
    <w:rsid w:val="004965C4"/>
    <w:rsid w:val="0049669F"/>
    <w:rsid w:val="00496857"/>
    <w:rsid w:val="00496930"/>
    <w:rsid w:val="00496AB3"/>
    <w:rsid w:val="00496DB9"/>
    <w:rsid w:val="00496F0B"/>
    <w:rsid w:val="00497159"/>
    <w:rsid w:val="00497587"/>
    <w:rsid w:val="00497A66"/>
    <w:rsid w:val="00497B12"/>
    <w:rsid w:val="00497C14"/>
    <w:rsid w:val="00497CA6"/>
    <w:rsid w:val="00497D6F"/>
    <w:rsid w:val="004A005D"/>
    <w:rsid w:val="004A009D"/>
    <w:rsid w:val="004A080D"/>
    <w:rsid w:val="004A08A8"/>
    <w:rsid w:val="004A08B8"/>
    <w:rsid w:val="004A0E07"/>
    <w:rsid w:val="004A0F9F"/>
    <w:rsid w:val="004A0FED"/>
    <w:rsid w:val="004A1140"/>
    <w:rsid w:val="004A14E7"/>
    <w:rsid w:val="004A175F"/>
    <w:rsid w:val="004A1B56"/>
    <w:rsid w:val="004A1ECB"/>
    <w:rsid w:val="004A1FE0"/>
    <w:rsid w:val="004A2173"/>
    <w:rsid w:val="004A24BD"/>
    <w:rsid w:val="004A2835"/>
    <w:rsid w:val="004A28F6"/>
    <w:rsid w:val="004A29DA"/>
    <w:rsid w:val="004A2B46"/>
    <w:rsid w:val="004A2BDC"/>
    <w:rsid w:val="004A2FB9"/>
    <w:rsid w:val="004A30B1"/>
    <w:rsid w:val="004A3242"/>
    <w:rsid w:val="004A32A6"/>
    <w:rsid w:val="004A3343"/>
    <w:rsid w:val="004A36E4"/>
    <w:rsid w:val="004A3B80"/>
    <w:rsid w:val="004A432D"/>
    <w:rsid w:val="004A43C8"/>
    <w:rsid w:val="004A47C8"/>
    <w:rsid w:val="004A47CA"/>
    <w:rsid w:val="004A4BC6"/>
    <w:rsid w:val="004A4E88"/>
    <w:rsid w:val="004A4EA0"/>
    <w:rsid w:val="004A5258"/>
    <w:rsid w:val="004A5669"/>
    <w:rsid w:val="004A5695"/>
    <w:rsid w:val="004A5728"/>
    <w:rsid w:val="004A5860"/>
    <w:rsid w:val="004A5D73"/>
    <w:rsid w:val="004A5DB4"/>
    <w:rsid w:val="004A5E9A"/>
    <w:rsid w:val="004A6038"/>
    <w:rsid w:val="004A6208"/>
    <w:rsid w:val="004A6316"/>
    <w:rsid w:val="004A631E"/>
    <w:rsid w:val="004A6575"/>
    <w:rsid w:val="004A69B7"/>
    <w:rsid w:val="004A6C20"/>
    <w:rsid w:val="004A6D34"/>
    <w:rsid w:val="004A6F52"/>
    <w:rsid w:val="004A6FD0"/>
    <w:rsid w:val="004A7D85"/>
    <w:rsid w:val="004A7DAA"/>
    <w:rsid w:val="004B002E"/>
    <w:rsid w:val="004B007E"/>
    <w:rsid w:val="004B00AE"/>
    <w:rsid w:val="004B0113"/>
    <w:rsid w:val="004B0387"/>
    <w:rsid w:val="004B06AE"/>
    <w:rsid w:val="004B079B"/>
    <w:rsid w:val="004B0C8E"/>
    <w:rsid w:val="004B0CAB"/>
    <w:rsid w:val="004B1098"/>
    <w:rsid w:val="004B115D"/>
    <w:rsid w:val="004B16C0"/>
    <w:rsid w:val="004B1934"/>
    <w:rsid w:val="004B1AAD"/>
    <w:rsid w:val="004B1CC1"/>
    <w:rsid w:val="004B1D67"/>
    <w:rsid w:val="004B212C"/>
    <w:rsid w:val="004B2155"/>
    <w:rsid w:val="004B21EE"/>
    <w:rsid w:val="004B24FF"/>
    <w:rsid w:val="004B251C"/>
    <w:rsid w:val="004B2706"/>
    <w:rsid w:val="004B296E"/>
    <w:rsid w:val="004B2F1B"/>
    <w:rsid w:val="004B307F"/>
    <w:rsid w:val="004B3086"/>
    <w:rsid w:val="004B3193"/>
    <w:rsid w:val="004B353A"/>
    <w:rsid w:val="004B363A"/>
    <w:rsid w:val="004B372E"/>
    <w:rsid w:val="004B3A1C"/>
    <w:rsid w:val="004B3A60"/>
    <w:rsid w:val="004B3AE0"/>
    <w:rsid w:val="004B3BD6"/>
    <w:rsid w:val="004B3FF6"/>
    <w:rsid w:val="004B464D"/>
    <w:rsid w:val="004B4743"/>
    <w:rsid w:val="004B4746"/>
    <w:rsid w:val="004B476F"/>
    <w:rsid w:val="004B4884"/>
    <w:rsid w:val="004B4A1F"/>
    <w:rsid w:val="004B4BEA"/>
    <w:rsid w:val="004B4F7E"/>
    <w:rsid w:val="004B4FE4"/>
    <w:rsid w:val="004B53B0"/>
    <w:rsid w:val="004B53C0"/>
    <w:rsid w:val="004B54CF"/>
    <w:rsid w:val="004B599F"/>
    <w:rsid w:val="004B5D1A"/>
    <w:rsid w:val="004B5DD4"/>
    <w:rsid w:val="004B5EC8"/>
    <w:rsid w:val="004B6445"/>
    <w:rsid w:val="004B6939"/>
    <w:rsid w:val="004B69DF"/>
    <w:rsid w:val="004B69FB"/>
    <w:rsid w:val="004B6C79"/>
    <w:rsid w:val="004B6D15"/>
    <w:rsid w:val="004B6FD7"/>
    <w:rsid w:val="004B732F"/>
    <w:rsid w:val="004B7353"/>
    <w:rsid w:val="004B7431"/>
    <w:rsid w:val="004B76FA"/>
    <w:rsid w:val="004B7751"/>
    <w:rsid w:val="004B7C07"/>
    <w:rsid w:val="004B7E58"/>
    <w:rsid w:val="004C0244"/>
    <w:rsid w:val="004C048F"/>
    <w:rsid w:val="004C06FD"/>
    <w:rsid w:val="004C07ED"/>
    <w:rsid w:val="004C093B"/>
    <w:rsid w:val="004C0E9B"/>
    <w:rsid w:val="004C0F63"/>
    <w:rsid w:val="004C156E"/>
    <w:rsid w:val="004C163E"/>
    <w:rsid w:val="004C1775"/>
    <w:rsid w:val="004C1862"/>
    <w:rsid w:val="004C18F6"/>
    <w:rsid w:val="004C1BC5"/>
    <w:rsid w:val="004C1E04"/>
    <w:rsid w:val="004C1F9A"/>
    <w:rsid w:val="004C2841"/>
    <w:rsid w:val="004C29ED"/>
    <w:rsid w:val="004C2A4E"/>
    <w:rsid w:val="004C2A64"/>
    <w:rsid w:val="004C2A90"/>
    <w:rsid w:val="004C2C5D"/>
    <w:rsid w:val="004C3014"/>
    <w:rsid w:val="004C3021"/>
    <w:rsid w:val="004C38B1"/>
    <w:rsid w:val="004C3945"/>
    <w:rsid w:val="004C3D31"/>
    <w:rsid w:val="004C3E9B"/>
    <w:rsid w:val="004C3FAE"/>
    <w:rsid w:val="004C40D9"/>
    <w:rsid w:val="004C4211"/>
    <w:rsid w:val="004C432D"/>
    <w:rsid w:val="004C460C"/>
    <w:rsid w:val="004C4713"/>
    <w:rsid w:val="004C477A"/>
    <w:rsid w:val="004C4BA9"/>
    <w:rsid w:val="004C4D61"/>
    <w:rsid w:val="004C4F73"/>
    <w:rsid w:val="004C4FF2"/>
    <w:rsid w:val="004C51F5"/>
    <w:rsid w:val="004C5282"/>
    <w:rsid w:val="004C5649"/>
    <w:rsid w:val="004C5689"/>
    <w:rsid w:val="004C587C"/>
    <w:rsid w:val="004C5953"/>
    <w:rsid w:val="004C5D73"/>
    <w:rsid w:val="004C5E6E"/>
    <w:rsid w:val="004C604B"/>
    <w:rsid w:val="004C6219"/>
    <w:rsid w:val="004C62A8"/>
    <w:rsid w:val="004C6417"/>
    <w:rsid w:val="004C6BDA"/>
    <w:rsid w:val="004C6C00"/>
    <w:rsid w:val="004C6C53"/>
    <w:rsid w:val="004C6D51"/>
    <w:rsid w:val="004C6E8B"/>
    <w:rsid w:val="004C72D3"/>
    <w:rsid w:val="004C77C9"/>
    <w:rsid w:val="004C7BA4"/>
    <w:rsid w:val="004D0183"/>
    <w:rsid w:val="004D0342"/>
    <w:rsid w:val="004D0756"/>
    <w:rsid w:val="004D0C31"/>
    <w:rsid w:val="004D0C40"/>
    <w:rsid w:val="004D0C44"/>
    <w:rsid w:val="004D0D14"/>
    <w:rsid w:val="004D0D1C"/>
    <w:rsid w:val="004D11E4"/>
    <w:rsid w:val="004D130B"/>
    <w:rsid w:val="004D1652"/>
    <w:rsid w:val="004D1729"/>
    <w:rsid w:val="004D1886"/>
    <w:rsid w:val="004D193F"/>
    <w:rsid w:val="004D1B2F"/>
    <w:rsid w:val="004D1BAA"/>
    <w:rsid w:val="004D1F3F"/>
    <w:rsid w:val="004D2266"/>
    <w:rsid w:val="004D236F"/>
    <w:rsid w:val="004D23B4"/>
    <w:rsid w:val="004D2685"/>
    <w:rsid w:val="004D2763"/>
    <w:rsid w:val="004D2C3E"/>
    <w:rsid w:val="004D335D"/>
    <w:rsid w:val="004D3560"/>
    <w:rsid w:val="004D357E"/>
    <w:rsid w:val="004D3DBD"/>
    <w:rsid w:val="004D3EBA"/>
    <w:rsid w:val="004D40AF"/>
    <w:rsid w:val="004D4BD5"/>
    <w:rsid w:val="004D4C49"/>
    <w:rsid w:val="004D4D99"/>
    <w:rsid w:val="004D50BB"/>
    <w:rsid w:val="004D53F0"/>
    <w:rsid w:val="004D5517"/>
    <w:rsid w:val="004D5522"/>
    <w:rsid w:val="004D55D2"/>
    <w:rsid w:val="004D5620"/>
    <w:rsid w:val="004D5642"/>
    <w:rsid w:val="004D5774"/>
    <w:rsid w:val="004D5D7A"/>
    <w:rsid w:val="004D5EFE"/>
    <w:rsid w:val="004D61A8"/>
    <w:rsid w:val="004D6262"/>
    <w:rsid w:val="004D6270"/>
    <w:rsid w:val="004D63A1"/>
    <w:rsid w:val="004D66BE"/>
    <w:rsid w:val="004D694E"/>
    <w:rsid w:val="004D6BFF"/>
    <w:rsid w:val="004D6E62"/>
    <w:rsid w:val="004D70C1"/>
    <w:rsid w:val="004D712A"/>
    <w:rsid w:val="004D7396"/>
    <w:rsid w:val="004D7488"/>
    <w:rsid w:val="004D7635"/>
    <w:rsid w:val="004D7A9E"/>
    <w:rsid w:val="004D7AD1"/>
    <w:rsid w:val="004D7D87"/>
    <w:rsid w:val="004D7E10"/>
    <w:rsid w:val="004D7EE5"/>
    <w:rsid w:val="004D7F50"/>
    <w:rsid w:val="004E0291"/>
    <w:rsid w:val="004E063C"/>
    <w:rsid w:val="004E0677"/>
    <w:rsid w:val="004E0811"/>
    <w:rsid w:val="004E090B"/>
    <w:rsid w:val="004E0DCB"/>
    <w:rsid w:val="004E0DE6"/>
    <w:rsid w:val="004E0E2E"/>
    <w:rsid w:val="004E0FE7"/>
    <w:rsid w:val="004E1034"/>
    <w:rsid w:val="004E1229"/>
    <w:rsid w:val="004E18B3"/>
    <w:rsid w:val="004E1E0D"/>
    <w:rsid w:val="004E200C"/>
    <w:rsid w:val="004E21B6"/>
    <w:rsid w:val="004E25B4"/>
    <w:rsid w:val="004E2AB7"/>
    <w:rsid w:val="004E2BD2"/>
    <w:rsid w:val="004E2C8E"/>
    <w:rsid w:val="004E2CEC"/>
    <w:rsid w:val="004E32B6"/>
    <w:rsid w:val="004E3C13"/>
    <w:rsid w:val="004E3CE7"/>
    <w:rsid w:val="004E40FB"/>
    <w:rsid w:val="004E411A"/>
    <w:rsid w:val="004E4170"/>
    <w:rsid w:val="004E4266"/>
    <w:rsid w:val="004E4442"/>
    <w:rsid w:val="004E4C76"/>
    <w:rsid w:val="004E4E39"/>
    <w:rsid w:val="004E4E6B"/>
    <w:rsid w:val="004E4EC6"/>
    <w:rsid w:val="004E510A"/>
    <w:rsid w:val="004E526B"/>
    <w:rsid w:val="004E53C0"/>
    <w:rsid w:val="004E53F2"/>
    <w:rsid w:val="004E5525"/>
    <w:rsid w:val="004E580E"/>
    <w:rsid w:val="004E59F5"/>
    <w:rsid w:val="004E5A82"/>
    <w:rsid w:val="004E5C8E"/>
    <w:rsid w:val="004E5CFE"/>
    <w:rsid w:val="004E5DC9"/>
    <w:rsid w:val="004E606A"/>
    <w:rsid w:val="004E60D5"/>
    <w:rsid w:val="004E61EF"/>
    <w:rsid w:val="004E6265"/>
    <w:rsid w:val="004E62A8"/>
    <w:rsid w:val="004E634C"/>
    <w:rsid w:val="004E6380"/>
    <w:rsid w:val="004E6451"/>
    <w:rsid w:val="004E66B6"/>
    <w:rsid w:val="004E67C5"/>
    <w:rsid w:val="004E6900"/>
    <w:rsid w:val="004E6965"/>
    <w:rsid w:val="004E71D2"/>
    <w:rsid w:val="004E745F"/>
    <w:rsid w:val="004E7776"/>
    <w:rsid w:val="004E7937"/>
    <w:rsid w:val="004E7A0A"/>
    <w:rsid w:val="004E7B89"/>
    <w:rsid w:val="004E7D16"/>
    <w:rsid w:val="004E7E77"/>
    <w:rsid w:val="004F0072"/>
    <w:rsid w:val="004F0273"/>
    <w:rsid w:val="004F0413"/>
    <w:rsid w:val="004F0689"/>
    <w:rsid w:val="004F0783"/>
    <w:rsid w:val="004F092E"/>
    <w:rsid w:val="004F0B1A"/>
    <w:rsid w:val="004F0D85"/>
    <w:rsid w:val="004F0F88"/>
    <w:rsid w:val="004F1057"/>
    <w:rsid w:val="004F10CF"/>
    <w:rsid w:val="004F126B"/>
    <w:rsid w:val="004F1352"/>
    <w:rsid w:val="004F14DB"/>
    <w:rsid w:val="004F16BE"/>
    <w:rsid w:val="004F1903"/>
    <w:rsid w:val="004F1D4B"/>
    <w:rsid w:val="004F1DE6"/>
    <w:rsid w:val="004F1EB6"/>
    <w:rsid w:val="004F1F41"/>
    <w:rsid w:val="004F1FD0"/>
    <w:rsid w:val="004F2087"/>
    <w:rsid w:val="004F2217"/>
    <w:rsid w:val="004F2294"/>
    <w:rsid w:val="004F22A7"/>
    <w:rsid w:val="004F2398"/>
    <w:rsid w:val="004F242E"/>
    <w:rsid w:val="004F24E2"/>
    <w:rsid w:val="004F2548"/>
    <w:rsid w:val="004F2879"/>
    <w:rsid w:val="004F2B59"/>
    <w:rsid w:val="004F2E85"/>
    <w:rsid w:val="004F2EBC"/>
    <w:rsid w:val="004F2F49"/>
    <w:rsid w:val="004F30D8"/>
    <w:rsid w:val="004F3151"/>
    <w:rsid w:val="004F33C1"/>
    <w:rsid w:val="004F35A6"/>
    <w:rsid w:val="004F3A9B"/>
    <w:rsid w:val="004F3DBC"/>
    <w:rsid w:val="004F3DD3"/>
    <w:rsid w:val="004F426C"/>
    <w:rsid w:val="004F4747"/>
    <w:rsid w:val="004F486C"/>
    <w:rsid w:val="004F4A39"/>
    <w:rsid w:val="004F4C37"/>
    <w:rsid w:val="004F4CF3"/>
    <w:rsid w:val="004F5071"/>
    <w:rsid w:val="004F59EE"/>
    <w:rsid w:val="004F5AD6"/>
    <w:rsid w:val="004F5C32"/>
    <w:rsid w:val="004F5EB0"/>
    <w:rsid w:val="004F6277"/>
    <w:rsid w:val="004F6740"/>
    <w:rsid w:val="004F68D1"/>
    <w:rsid w:val="004F6B0F"/>
    <w:rsid w:val="004F6D75"/>
    <w:rsid w:val="004F6EAF"/>
    <w:rsid w:val="004F6FB9"/>
    <w:rsid w:val="004F716F"/>
    <w:rsid w:val="004F7469"/>
    <w:rsid w:val="004F75B9"/>
    <w:rsid w:val="004F75D3"/>
    <w:rsid w:val="004F7775"/>
    <w:rsid w:val="004F7A05"/>
    <w:rsid w:val="00500020"/>
    <w:rsid w:val="00500039"/>
    <w:rsid w:val="0050003F"/>
    <w:rsid w:val="005002E1"/>
    <w:rsid w:val="00500448"/>
    <w:rsid w:val="00500821"/>
    <w:rsid w:val="00500DC1"/>
    <w:rsid w:val="00500E37"/>
    <w:rsid w:val="00501395"/>
    <w:rsid w:val="005013BC"/>
    <w:rsid w:val="0050142F"/>
    <w:rsid w:val="005018F0"/>
    <w:rsid w:val="005019C1"/>
    <w:rsid w:val="00501EAF"/>
    <w:rsid w:val="0050201A"/>
    <w:rsid w:val="005021FD"/>
    <w:rsid w:val="00502470"/>
    <w:rsid w:val="005026B2"/>
    <w:rsid w:val="0050270A"/>
    <w:rsid w:val="00502A31"/>
    <w:rsid w:val="00502AF6"/>
    <w:rsid w:val="00502C86"/>
    <w:rsid w:val="00502EBB"/>
    <w:rsid w:val="0050317E"/>
    <w:rsid w:val="005035EF"/>
    <w:rsid w:val="0050399E"/>
    <w:rsid w:val="005039FE"/>
    <w:rsid w:val="00503D94"/>
    <w:rsid w:val="00504002"/>
    <w:rsid w:val="0050436A"/>
    <w:rsid w:val="0050439E"/>
    <w:rsid w:val="00504719"/>
    <w:rsid w:val="0050487D"/>
    <w:rsid w:val="005048A0"/>
    <w:rsid w:val="00504950"/>
    <w:rsid w:val="00504B59"/>
    <w:rsid w:val="00504B5E"/>
    <w:rsid w:val="00504BC1"/>
    <w:rsid w:val="00504C6C"/>
    <w:rsid w:val="00504E03"/>
    <w:rsid w:val="00504E28"/>
    <w:rsid w:val="00504EA7"/>
    <w:rsid w:val="00505051"/>
    <w:rsid w:val="00505339"/>
    <w:rsid w:val="00505717"/>
    <w:rsid w:val="00505A86"/>
    <w:rsid w:val="00505A94"/>
    <w:rsid w:val="00505ECD"/>
    <w:rsid w:val="0050634D"/>
    <w:rsid w:val="0050647E"/>
    <w:rsid w:val="005069C0"/>
    <w:rsid w:val="005069CB"/>
    <w:rsid w:val="00506CA0"/>
    <w:rsid w:val="00506CBF"/>
    <w:rsid w:val="0050704E"/>
    <w:rsid w:val="005072E9"/>
    <w:rsid w:val="005073A1"/>
    <w:rsid w:val="005076B2"/>
    <w:rsid w:val="005076F6"/>
    <w:rsid w:val="00507A3E"/>
    <w:rsid w:val="00507AF7"/>
    <w:rsid w:val="00507B97"/>
    <w:rsid w:val="00507C8D"/>
    <w:rsid w:val="00507D15"/>
    <w:rsid w:val="005101D1"/>
    <w:rsid w:val="005102B0"/>
    <w:rsid w:val="0051052C"/>
    <w:rsid w:val="005106B8"/>
    <w:rsid w:val="00510719"/>
    <w:rsid w:val="00510C3A"/>
    <w:rsid w:val="00510F36"/>
    <w:rsid w:val="00510FB2"/>
    <w:rsid w:val="0051143D"/>
    <w:rsid w:val="00511659"/>
    <w:rsid w:val="00511691"/>
    <w:rsid w:val="00511701"/>
    <w:rsid w:val="0051184C"/>
    <w:rsid w:val="005118A9"/>
    <w:rsid w:val="00511BDF"/>
    <w:rsid w:val="00511D6C"/>
    <w:rsid w:val="00511FBB"/>
    <w:rsid w:val="0051215F"/>
    <w:rsid w:val="005127C8"/>
    <w:rsid w:val="00512B44"/>
    <w:rsid w:val="00512EA6"/>
    <w:rsid w:val="005133F8"/>
    <w:rsid w:val="00513664"/>
    <w:rsid w:val="005136FF"/>
    <w:rsid w:val="00513718"/>
    <w:rsid w:val="00513B8F"/>
    <w:rsid w:val="00513C00"/>
    <w:rsid w:val="00513C8F"/>
    <w:rsid w:val="00513D33"/>
    <w:rsid w:val="005148B0"/>
    <w:rsid w:val="00514B36"/>
    <w:rsid w:val="00514C4C"/>
    <w:rsid w:val="00514D9A"/>
    <w:rsid w:val="0051536E"/>
    <w:rsid w:val="005155BD"/>
    <w:rsid w:val="005156DC"/>
    <w:rsid w:val="00515885"/>
    <w:rsid w:val="005158CB"/>
    <w:rsid w:val="0051593D"/>
    <w:rsid w:val="00515989"/>
    <w:rsid w:val="005159D2"/>
    <w:rsid w:val="00515B17"/>
    <w:rsid w:val="00515E17"/>
    <w:rsid w:val="00515E4D"/>
    <w:rsid w:val="00516017"/>
    <w:rsid w:val="005163B7"/>
    <w:rsid w:val="00516798"/>
    <w:rsid w:val="00516878"/>
    <w:rsid w:val="00516DAA"/>
    <w:rsid w:val="00516DBE"/>
    <w:rsid w:val="00516F24"/>
    <w:rsid w:val="0051711B"/>
    <w:rsid w:val="00517217"/>
    <w:rsid w:val="00517A73"/>
    <w:rsid w:val="0052030C"/>
    <w:rsid w:val="005209F5"/>
    <w:rsid w:val="00520E77"/>
    <w:rsid w:val="0052105B"/>
    <w:rsid w:val="00521112"/>
    <w:rsid w:val="00521204"/>
    <w:rsid w:val="00521802"/>
    <w:rsid w:val="00521845"/>
    <w:rsid w:val="005218E2"/>
    <w:rsid w:val="00521975"/>
    <w:rsid w:val="00521A2E"/>
    <w:rsid w:val="00521A45"/>
    <w:rsid w:val="00521FAB"/>
    <w:rsid w:val="005220EA"/>
    <w:rsid w:val="0052269D"/>
    <w:rsid w:val="00522726"/>
    <w:rsid w:val="00522B76"/>
    <w:rsid w:val="00522CBA"/>
    <w:rsid w:val="00522E00"/>
    <w:rsid w:val="00523098"/>
    <w:rsid w:val="005230B9"/>
    <w:rsid w:val="005234E5"/>
    <w:rsid w:val="0052382C"/>
    <w:rsid w:val="005238EA"/>
    <w:rsid w:val="005239FE"/>
    <w:rsid w:val="00523B3F"/>
    <w:rsid w:val="00523B9D"/>
    <w:rsid w:val="00523DDD"/>
    <w:rsid w:val="00524002"/>
    <w:rsid w:val="00524154"/>
    <w:rsid w:val="005241E1"/>
    <w:rsid w:val="00524454"/>
    <w:rsid w:val="0052455C"/>
    <w:rsid w:val="00524861"/>
    <w:rsid w:val="00524885"/>
    <w:rsid w:val="00524D6A"/>
    <w:rsid w:val="0052506F"/>
    <w:rsid w:val="005250EA"/>
    <w:rsid w:val="00525312"/>
    <w:rsid w:val="00525532"/>
    <w:rsid w:val="00525710"/>
    <w:rsid w:val="005257BD"/>
    <w:rsid w:val="00525BA9"/>
    <w:rsid w:val="00525F3D"/>
    <w:rsid w:val="005263D5"/>
    <w:rsid w:val="00526462"/>
    <w:rsid w:val="0052655F"/>
    <w:rsid w:val="00526642"/>
    <w:rsid w:val="005279F5"/>
    <w:rsid w:val="00527B98"/>
    <w:rsid w:val="00527CD8"/>
    <w:rsid w:val="00527E0E"/>
    <w:rsid w:val="00527E3B"/>
    <w:rsid w:val="0053028F"/>
    <w:rsid w:val="00530390"/>
    <w:rsid w:val="0053058A"/>
    <w:rsid w:val="00530A38"/>
    <w:rsid w:val="00530A5F"/>
    <w:rsid w:val="00530B50"/>
    <w:rsid w:val="00531671"/>
    <w:rsid w:val="005316AA"/>
    <w:rsid w:val="005316C0"/>
    <w:rsid w:val="005318D5"/>
    <w:rsid w:val="005319DC"/>
    <w:rsid w:val="00531ADD"/>
    <w:rsid w:val="00531F77"/>
    <w:rsid w:val="005321A0"/>
    <w:rsid w:val="005322AF"/>
    <w:rsid w:val="005322C2"/>
    <w:rsid w:val="005325A0"/>
    <w:rsid w:val="00532980"/>
    <w:rsid w:val="00532DB5"/>
    <w:rsid w:val="0053321C"/>
    <w:rsid w:val="0053342E"/>
    <w:rsid w:val="005337CF"/>
    <w:rsid w:val="00533848"/>
    <w:rsid w:val="005338F4"/>
    <w:rsid w:val="00533C45"/>
    <w:rsid w:val="00533CDB"/>
    <w:rsid w:val="005347E4"/>
    <w:rsid w:val="005348FA"/>
    <w:rsid w:val="00534C67"/>
    <w:rsid w:val="00534DC3"/>
    <w:rsid w:val="0053547B"/>
    <w:rsid w:val="005356D2"/>
    <w:rsid w:val="005358E7"/>
    <w:rsid w:val="00535A5B"/>
    <w:rsid w:val="00535DD7"/>
    <w:rsid w:val="00535EA2"/>
    <w:rsid w:val="005362B2"/>
    <w:rsid w:val="00536351"/>
    <w:rsid w:val="00536408"/>
    <w:rsid w:val="00536626"/>
    <w:rsid w:val="00536A7D"/>
    <w:rsid w:val="00536F38"/>
    <w:rsid w:val="00536F4B"/>
    <w:rsid w:val="00536F4C"/>
    <w:rsid w:val="0053732A"/>
    <w:rsid w:val="005373F4"/>
    <w:rsid w:val="00537402"/>
    <w:rsid w:val="0053782C"/>
    <w:rsid w:val="00537C35"/>
    <w:rsid w:val="00537DF2"/>
    <w:rsid w:val="00537EA8"/>
    <w:rsid w:val="00537F6B"/>
    <w:rsid w:val="005400CC"/>
    <w:rsid w:val="00540259"/>
    <w:rsid w:val="0054046E"/>
    <w:rsid w:val="00540540"/>
    <w:rsid w:val="005405CE"/>
    <w:rsid w:val="005408A5"/>
    <w:rsid w:val="005409B2"/>
    <w:rsid w:val="00540B3C"/>
    <w:rsid w:val="00540FC9"/>
    <w:rsid w:val="00541151"/>
    <w:rsid w:val="005411E3"/>
    <w:rsid w:val="00541623"/>
    <w:rsid w:val="00541704"/>
    <w:rsid w:val="0054197A"/>
    <w:rsid w:val="00541CAF"/>
    <w:rsid w:val="0054245D"/>
    <w:rsid w:val="005425C5"/>
    <w:rsid w:val="00542C85"/>
    <w:rsid w:val="00542CEC"/>
    <w:rsid w:val="00542EC3"/>
    <w:rsid w:val="00542F51"/>
    <w:rsid w:val="00542F85"/>
    <w:rsid w:val="0054345D"/>
    <w:rsid w:val="00543559"/>
    <w:rsid w:val="005438C4"/>
    <w:rsid w:val="005439FA"/>
    <w:rsid w:val="00543A1D"/>
    <w:rsid w:val="00543A4E"/>
    <w:rsid w:val="00543F9A"/>
    <w:rsid w:val="005441B1"/>
    <w:rsid w:val="00544420"/>
    <w:rsid w:val="005444D0"/>
    <w:rsid w:val="00544511"/>
    <w:rsid w:val="00544514"/>
    <w:rsid w:val="00544809"/>
    <w:rsid w:val="00544951"/>
    <w:rsid w:val="005449D9"/>
    <w:rsid w:val="00544E68"/>
    <w:rsid w:val="00545028"/>
    <w:rsid w:val="00545353"/>
    <w:rsid w:val="00545643"/>
    <w:rsid w:val="005456F3"/>
    <w:rsid w:val="005457DB"/>
    <w:rsid w:val="005458EC"/>
    <w:rsid w:val="00545A0E"/>
    <w:rsid w:val="00545AE8"/>
    <w:rsid w:val="00545DA5"/>
    <w:rsid w:val="00545E15"/>
    <w:rsid w:val="00546107"/>
    <w:rsid w:val="00546432"/>
    <w:rsid w:val="005468A8"/>
    <w:rsid w:val="00546A9C"/>
    <w:rsid w:val="00546E6A"/>
    <w:rsid w:val="00546EA9"/>
    <w:rsid w:val="00547083"/>
    <w:rsid w:val="005477D2"/>
    <w:rsid w:val="005479AF"/>
    <w:rsid w:val="00547A42"/>
    <w:rsid w:val="00547AB0"/>
    <w:rsid w:val="00547B52"/>
    <w:rsid w:val="0055019A"/>
    <w:rsid w:val="005501E7"/>
    <w:rsid w:val="00550348"/>
    <w:rsid w:val="005505A3"/>
    <w:rsid w:val="0055075E"/>
    <w:rsid w:val="005508B8"/>
    <w:rsid w:val="00550A0A"/>
    <w:rsid w:val="00550BEA"/>
    <w:rsid w:val="00550CB5"/>
    <w:rsid w:val="00550DEB"/>
    <w:rsid w:val="00551039"/>
    <w:rsid w:val="0055110D"/>
    <w:rsid w:val="00551311"/>
    <w:rsid w:val="0055137C"/>
    <w:rsid w:val="005519F6"/>
    <w:rsid w:val="00551A0A"/>
    <w:rsid w:val="00551A75"/>
    <w:rsid w:val="00551CAD"/>
    <w:rsid w:val="00551DB6"/>
    <w:rsid w:val="00551EEC"/>
    <w:rsid w:val="00551FE6"/>
    <w:rsid w:val="005522A2"/>
    <w:rsid w:val="005523CE"/>
    <w:rsid w:val="00552482"/>
    <w:rsid w:val="00552D8D"/>
    <w:rsid w:val="00552DA6"/>
    <w:rsid w:val="00552DC1"/>
    <w:rsid w:val="00552DF9"/>
    <w:rsid w:val="00552E9F"/>
    <w:rsid w:val="00552F6C"/>
    <w:rsid w:val="00552F90"/>
    <w:rsid w:val="005530EE"/>
    <w:rsid w:val="0055319A"/>
    <w:rsid w:val="005536C0"/>
    <w:rsid w:val="005537A6"/>
    <w:rsid w:val="00553B19"/>
    <w:rsid w:val="00553C35"/>
    <w:rsid w:val="00553C40"/>
    <w:rsid w:val="00553C7E"/>
    <w:rsid w:val="00553F81"/>
    <w:rsid w:val="00553F8F"/>
    <w:rsid w:val="00554355"/>
    <w:rsid w:val="00554472"/>
    <w:rsid w:val="005544CC"/>
    <w:rsid w:val="00554531"/>
    <w:rsid w:val="005545DF"/>
    <w:rsid w:val="005545F6"/>
    <w:rsid w:val="005549DD"/>
    <w:rsid w:val="00554B19"/>
    <w:rsid w:val="00554E24"/>
    <w:rsid w:val="00554E9A"/>
    <w:rsid w:val="00554FD7"/>
    <w:rsid w:val="0055547D"/>
    <w:rsid w:val="0055560D"/>
    <w:rsid w:val="005556FF"/>
    <w:rsid w:val="005558EA"/>
    <w:rsid w:val="00555A7B"/>
    <w:rsid w:val="00555AC3"/>
    <w:rsid w:val="00555B43"/>
    <w:rsid w:val="00555C85"/>
    <w:rsid w:val="00555DF8"/>
    <w:rsid w:val="00555F10"/>
    <w:rsid w:val="005560AB"/>
    <w:rsid w:val="00556293"/>
    <w:rsid w:val="005569C9"/>
    <w:rsid w:val="00556AE4"/>
    <w:rsid w:val="00556B51"/>
    <w:rsid w:val="00556BBE"/>
    <w:rsid w:val="00556C15"/>
    <w:rsid w:val="00556D1E"/>
    <w:rsid w:val="00556D5C"/>
    <w:rsid w:val="00556DE8"/>
    <w:rsid w:val="00556E20"/>
    <w:rsid w:val="0055712A"/>
    <w:rsid w:val="00557188"/>
    <w:rsid w:val="00557365"/>
    <w:rsid w:val="005576FB"/>
    <w:rsid w:val="00557B51"/>
    <w:rsid w:val="00557EA8"/>
    <w:rsid w:val="00557F67"/>
    <w:rsid w:val="005600C5"/>
    <w:rsid w:val="005601C2"/>
    <w:rsid w:val="00560287"/>
    <w:rsid w:val="005607E6"/>
    <w:rsid w:val="005609E4"/>
    <w:rsid w:val="00560AB1"/>
    <w:rsid w:val="00560AF3"/>
    <w:rsid w:val="00560C4F"/>
    <w:rsid w:val="00560CA0"/>
    <w:rsid w:val="00560CD5"/>
    <w:rsid w:val="00560E7E"/>
    <w:rsid w:val="00560F9A"/>
    <w:rsid w:val="005610C5"/>
    <w:rsid w:val="0056137B"/>
    <w:rsid w:val="005616E3"/>
    <w:rsid w:val="00561A3D"/>
    <w:rsid w:val="00561A97"/>
    <w:rsid w:val="00561D9C"/>
    <w:rsid w:val="0056229D"/>
    <w:rsid w:val="00562319"/>
    <w:rsid w:val="0056243F"/>
    <w:rsid w:val="00562468"/>
    <w:rsid w:val="0056258A"/>
    <w:rsid w:val="005629DC"/>
    <w:rsid w:val="0056345A"/>
    <w:rsid w:val="005634F4"/>
    <w:rsid w:val="00563527"/>
    <w:rsid w:val="0056367E"/>
    <w:rsid w:val="005636A4"/>
    <w:rsid w:val="00563969"/>
    <w:rsid w:val="00563AF1"/>
    <w:rsid w:val="00564429"/>
    <w:rsid w:val="0056464F"/>
    <w:rsid w:val="00564A2B"/>
    <w:rsid w:val="00564A51"/>
    <w:rsid w:val="00564BAD"/>
    <w:rsid w:val="00564C23"/>
    <w:rsid w:val="00565077"/>
    <w:rsid w:val="0056515D"/>
    <w:rsid w:val="0056532D"/>
    <w:rsid w:val="00565435"/>
    <w:rsid w:val="0056567F"/>
    <w:rsid w:val="005658F2"/>
    <w:rsid w:val="00565948"/>
    <w:rsid w:val="005659E1"/>
    <w:rsid w:val="00565AF3"/>
    <w:rsid w:val="00565B73"/>
    <w:rsid w:val="00565CD9"/>
    <w:rsid w:val="00565D62"/>
    <w:rsid w:val="00565EB4"/>
    <w:rsid w:val="00566270"/>
    <w:rsid w:val="005662A3"/>
    <w:rsid w:val="0056637F"/>
    <w:rsid w:val="005663A2"/>
    <w:rsid w:val="0056644F"/>
    <w:rsid w:val="00566786"/>
    <w:rsid w:val="005668DD"/>
    <w:rsid w:val="00566B58"/>
    <w:rsid w:val="00566B70"/>
    <w:rsid w:val="00566D3E"/>
    <w:rsid w:val="00566EE2"/>
    <w:rsid w:val="00566FB8"/>
    <w:rsid w:val="0056708C"/>
    <w:rsid w:val="005670FE"/>
    <w:rsid w:val="00567114"/>
    <w:rsid w:val="0056745B"/>
    <w:rsid w:val="005674BC"/>
    <w:rsid w:val="005675CA"/>
    <w:rsid w:val="00567FC4"/>
    <w:rsid w:val="0057003B"/>
    <w:rsid w:val="0057048D"/>
    <w:rsid w:val="0057060E"/>
    <w:rsid w:val="005706CB"/>
    <w:rsid w:val="005706E3"/>
    <w:rsid w:val="00570AC8"/>
    <w:rsid w:val="00570BC7"/>
    <w:rsid w:val="00570F1C"/>
    <w:rsid w:val="00570F80"/>
    <w:rsid w:val="0057114E"/>
    <w:rsid w:val="0057116B"/>
    <w:rsid w:val="00571254"/>
    <w:rsid w:val="00571732"/>
    <w:rsid w:val="00571D1B"/>
    <w:rsid w:val="00571F1F"/>
    <w:rsid w:val="005720E2"/>
    <w:rsid w:val="0057236F"/>
    <w:rsid w:val="0057242A"/>
    <w:rsid w:val="00572462"/>
    <w:rsid w:val="005726B5"/>
    <w:rsid w:val="00572757"/>
    <w:rsid w:val="005728B4"/>
    <w:rsid w:val="005729B9"/>
    <w:rsid w:val="005729F1"/>
    <w:rsid w:val="00572AC0"/>
    <w:rsid w:val="00572B2C"/>
    <w:rsid w:val="00572C1B"/>
    <w:rsid w:val="00572EF0"/>
    <w:rsid w:val="00573391"/>
    <w:rsid w:val="00573406"/>
    <w:rsid w:val="00573624"/>
    <w:rsid w:val="00573705"/>
    <w:rsid w:val="00573A88"/>
    <w:rsid w:val="00574181"/>
    <w:rsid w:val="00574759"/>
    <w:rsid w:val="00574875"/>
    <w:rsid w:val="00574AB5"/>
    <w:rsid w:val="00574D13"/>
    <w:rsid w:val="0057505D"/>
    <w:rsid w:val="005753F6"/>
    <w:rsid w:val="005754EF"/>
    <w:rsid w:val="00575934"/>
    <w:rsid w:val="00575B16"/>
    <w:rsid w:val="00575B19"/>
    <w:rsid w:val="00575DBF"/>
    <w:rsid w:val="00575EDB"/>
    <w:rsid w:val="00575EFB"/>
    <w:rsid w:val="00575F14"/>
    <w:rsid w:val="0057600A"/>
    <w:rsid w:val="00576482"/>
    <w:rsid w:val="00576832"/>
    <w:rsid w:val="00576A41"/>
    <w:rsid w:val="00576E30"/>
    <w:rsid w:val="00577AAB"/>
    <w:rsid w:val="00577B59"/>
    <w:rsid w:val="00577D96"/>
    <w:rsid w:val="0058003C"/>
    <w:rsid w:val="00580697"/>
    <w:rsid w:val="00580779"/>
    <w:rsid w:val="00580B88"/>
    <w:rsid w:val="0058133D"/>
    <w:rsid w:val="00581D55"/>
    <w:rsid w:val="005820FF"/>
    <w:rsid w:val="00582201"/>
    <w:rsid w:val="005829E8"/>
    <w:rsid w:val="00582ABB"/>
    <w:rsid w:val="00582D29"/>
    <w:rsid w:val="0058336A"/>
    <w:rsid w:val="00583439"/>
    <w:rsid w:val="005834FB"/>
    <w:rsid w:val="0058373E"/>
    <w:rsid w:val="00583753"/>
    <w:rsid w:val="00583AD6"/>
    <w:rsid w:val="00583AFF"/>
    <w:rsid w:val="00584098"/>
    <w:rsid w:val="00584573"/>
    <w:rsid w:val="005846CA"/>
    <w:rsid w:val="005847CC"/>
    <w:rsid w:val="005849FB"/>
    <w:rsid w:val="00584CAD"/>
    <w:rsid w:val="00584CAF"/>
    <w:rsid w:val="00585125"/>
    <w:rsid w:val="00585319"/>
    <w:rsid w:val="00585528"/>
    <w:rsid w:val="00585767"/>
    <w:rsid w:val="00585A38"/>
    <w:rsid w:val="00585A6C"/>
    <w:rsid w:val="00585A74"/>
    <w:rsid w:val="00585D98"/>
    <w:rsid w:val="0058642E"/>
    <w:rsid w:val="005864C0"/>
    <w:rsid w:val="005864DF"/>
    <w:rsid w:val="00586962"/>
    <w:rsid w:val="00586BAE"/>
    <w:rsid w:val="00586C5C"/>
    <w:rsid w:val="00586D00"/>
    <w:rsid w:val="005871B2"/>
    <w:rsid w:val="0058754C"/>
    <w:rsid w:val="00587581"/>
    <w:rsid w:val="00587918"/>
    <w:rsid w:val="005879DF"/>
    <w:rsid w:val="00587AC3"/>
    <w:rsid w:val="00590028"/>
    <w:rsid w:val="00590410"/>
    <w:rsid w:val="00590617"/>
    <w:rsid w:val="00590813"/>
    <w:rsid w:val="00590866"/>
    <w:rsid w:val="0059089C"/>
    <w:rsid w:val="005908CA"/>
    <w:rsid w:val="00590AD7"/>
    <w:rsid w:val="00590BCF"/>
    <w:rsid w:val="00590FDB"/>
    <w:rsid w:val="005916F0"/>
    <w:rsid w:val="0059179D"/>
    <w:rsid w:val="00591893"/>
    <w:rsid w:val="00591F53"/>
    <w:rsid w:val="0059222E"/>
    <w:rsid w:val="00592352"/>
    <w:rsid w:val="005923F4"/>
    <w:rsid w:val="00592412"/>
    <w:rsid w:val="00592457"/>
    <w:rsid w:val="0059262B"/>
    <w:rsid w:val="0059269E"/>
    <w:rsid w:val="00592E24"/>
    <w:rsid w:val="0059303C"/>
    <w:rsid w:val="0059317B"/>
    <w:rsid w:val="00593206"/>
    <w:rsid w:val="00593342"/>
    <w:rsid w:val="00593501"/>
    <w:rsid w:val="005935D0"/>
    <w:rsid w:val="0059377C"/>
    <w:rsid w:val="00593A68"/>
    <w:rsid w:val="00593B8A"/>
    <w:rsid w:val="00594170"/>
    <w:rsid w:val="005941CF"/>
    <w:rsid w:val="005946FB"/>
    <w:rsid w:val="005947F4"/>
    <w:rsid w:val="005948AF"/>
    <w:rsid w:val="005948B8"/>
    <w:rsid w:val="00594C37"/>
    <w:rsid w:val="00594E99"/>
    <w:rsid w:val="00594EE9"/>
    <w:rsid w:val="00594F82"/>
    <w:rsid w:val="00595002"/>
    <w:rsid w:val="0059505A"/>
    <w:rsid w:val="005950B1"/>
    <w:rsid w:val="00595101"/>
    <w:rsid w:val="005951C1"/>
    <w:rsid w:val="005951FD"/>
    <w:rsid w:val="0059534F"/>
    <w:rsid w:val="00595588"/>
    <w:rsid w:val="005955C1"/>
    <w:rsid w:val="00595715"/>
    <w:rsid w:val="00595828"/>
    <w:rsid w:val="005959C9"/>
    <w:rsid w:val="00595BFD"/>
    <w:rsid w:val="00595F61"/>
    <w:rsid w:val="0059626A"/>
    <w:rsid w:val="005967F1"/>
    <w:rsid w:val="0059682C"/>
    <w:rsid w:val="005968C8"/>
    <w:rsid w:val="00596CD6"/>
    <w:rsid w:val="00596FE3"/>
    <w:rsid w:val="0059724A"/>
    <w:rsid w:val="0059749D"/>
    <w:rsid w:val="00597561"/>
    <w:rsid w:val="0059766C"/>
    <w:rsid w:val="00597897"/>
    <w:rsid w:val="00597A27"/>
    <w:rsid w:val="00597B08"/>
    <w:rsid w:val="00597CDC"/>
    <w:rsid w:val="00597EEC"/>
    <w:rsid w:val="005A021C"/>
    <w:rsid w:val="005A0578"/>
    <w:rsid w:val="005A0672"/>
    <w:rsid w:val="005A069D"/>
    <w:rsid w:val="005A0A23"/>
    <w:rsid w:val="005A0C8D"/>
    <w:rsid w:val="005A12C3"/>
    <w:rsid w:val="005A1754"/>
    <w:rsid w:val="005A1821"/>
    <w:rsid w:val="005A1939"/>
    <w:rsid w:val="005A1A09"/>
    <w:rsid w:val="005A1D3D"/>
    <w:rsid w:val="005A1D95"/>
    <w:rsid w:val="005A1EEF"/>
    <w:rsid w:val="005A1FC0"/>
    <w:rsid w:val="005A201A"/>
    <w:rsid w:val="005A238C"/>
    <w:rsid w:val="005A2867"/>
    <w:rsid w:val="005A2C45"/>
    <w:rsid w:val="005A2D6D"/>
    <w:rsid w:val="005A2E98"/>
    <w:rsid w:val="005A2ECB"/>
    <w:rsid w:val="005A2F60"/>
    <w:rsid w:val="005A34B6"/>
    <w:rsid w:val="005A34E1"/>
    <w:rsid w:val="005A3596"/>
    <w:rsid w:val="005A38B7"/>
    <w:rsid w:val="005A3B29"/>
    <w:rsid w:val="005A44C8"/>
    <w:rsid w:val="005A47FD"/>
    <w:rsid w:val="005A4861"/>
    <w:rsid w:val="005A4D9D"/>
    <w:rsid w:val="005A4F0E"/>
    <w:rsid w:val="005A529C"/>
    <w:rsid w:val="005A5535"/>
    <w:rsid w:val="005A56E5"/>
    <w:rsid w:val="005A5959"/>
    <w:rsid w:val="005A59E6"/>
    <w:rsid w:val="005A5A71"/>
    <w:rsid w:val="005A5FD5"/>
    <w:rsid w:val="005A5FFF"/>
    <w:rsid w:val="005A60BB"/>
    <w:rsid w:val="005A62FB"/>
    <w:rsid w:val="005A6382"/>
    <w:rsid w:val="005A6524"/>
    <w:rsid w:val="005A6B33"/>
    <w:rsid w:val="005A6DBA"/>
    <w:rsid w:val="005A6DF6"/>
    <w:rsid w:val="005A6F28"/>
    <w:rsid w:val="005A700D"/>
    <w:rsid w:val="005A7195"/>
    <w:rsid w:val="005A73B7"/>
    <w:rsid w:val="005A7491"/>
    <w:rsid w:val="005A788C"/>
    <w:rsid w:val="005A798D"/>
    <w:rsid w:val="005A7B18"/>
    <w:rsid w:val="005A7BC0"/>
    <w:rsid w:val="005A7CF9"/>
    <w:rsid w:val="005A7DC3"/>
    <w:rsid w:val="005B0616"/>
    <w:rsid w:val="005B063F"/>
    <w:rsid w:val="005B0658"/>
    <w:rsid w:val="005B06D5"/>
    <w:rsid w:val="005B09BC"/>
    <w:rsid w:val="005B0C32"/>
    <w:rsid w:val="005B0C39"/>
    <w:rsid w:val="005B0CF2"/>
    <w:rsid w:val="005B0E84"/>
    <w:rsid w:val="005B0F86"/>
    <w:rsid w:val="005B110E"/>
    <w:rsid w:val="005B15AE"/>
    <w:rsid w:val="005B16D5"/>
    <w:rsid w:val="005B1708"/>
    <w:rsid w:val="005B1891"/>
    <w:rsid w:val="005B195C"/>
    <w:rsid w:val="005B1B22"/>
    <w:rsid w:val="005B1DCC"/>
    <w:rsid w:val="005B23D7"/>
    <w:rsid w:val="005B23F2"/>
    <w:rsid w:val="005B264A"/>
    <w:rsid w:val="005B273B"/>
    <w:rsid w:val="005B287B"/>
    <w:rsid w:val="005B28A8"/>
    <w:rsid w:val="005B2A4C"/>
    <w:rsid w:val="005B2A55"/>
    <w:rsid w:val="005B2B25"/>
    <w:rsid w:val="005B2BBA"/>
    <w:rsid w:val="005B2C59"/>
    <w:rsid w:val="005B2C95"/>
    <w:rsid w:val="005B2CAF"/>
    <w:rsid w:val="005B2CB4"/>
    <w:rsid w:val="005B2E32"/>
    <w:rsid w:val="005B2FCD"/>
    <w:rsid w:val="005B3494"/>
    <w:rsid w:val="005B3900"/>
    <w:rsid w:val="005B3B44"/>
    <w:rsid w:val="005B3D75"/>
    <w:rsid w:val="005B4031"/>
    <w:rsid w:val="005B439D"/>
    <w:rsid w:val="005B45F2"/>
    <w:rsid w:val="005B4688"/>
    <w:rsid w:val="005B4861"/>
    <w:rsid w:val="005B4A37"/>
    <w:rsid w:val="005B4DBD"/>
    <w:rsid w:val="005B4F09"/>
    <w:rsid w:val="005B4F9E"/>
    <w:rsid w:val="005B5013"/>
    <w:rsid w:val="005B50A9"/>
    <w:rsid w:val="005B51B2"/>
    <w:rsid w:val="005B5709"/>
    <w:rsid w:val="005B577C"/>
    <w:rsid w:val="005B596B"/>
    <w:rsid w:val="005B5BB0"/>
    <w:rsid w:val="005B5E12"/>
    <w:rsid w:val="005B5E4E"/>
    <w:rsid w:val="005B5ED8"/>
    <w:rsid w:val="005B5FC2"/>
    <w:rsid w:val="005B5FCD"/>
    <w:rsid w:val="005B6414"/>
    <w:rsid w:val="005B6457"/>
    <w:rsid w:val="005B6461"/>
    <w:rsid w:val="005B6501"/>
    <w:rsid w:val="005B66B8"/>
    <w:rsid w:val="005B6917"/>
    <w:rsid w:val="005B6A39"/>
    <w:rsid w:val="005B6CCA"/>
    <w:rsid w:val="005B6D94"/>
    <w:rsid w:val="005B6F25"/>
    <w:rsid w:val="005B74B1"/>
    <w:rsid w:val="005B779E"/>
    <w:rsid w:val="005B7952"/>
    <w:rsid w:val="005B7A42"/>
    <w:rsid w:val="005B7B0C"/>
    <w:rsid w:val="005B7B30"/>
    <w:rsid w:val="005B7C30"/>
    <w:rsid w:val="005B7C3D"/>
    <w:rsid w:val="005B7FB9"/>
    <w:rsid w:val="005C0088"/>
    <w:rsid w:val="005C0106"/>
    <w:rsid w:val="005C015E"/>
    <w:rsid w:val="005C01DB"/>
    <w:rsid w:val="005C055C"/>
    <w:rsid w:val="005C06BD"/>
    <w:rsid w:val="005C09BC"/>
    <w:rsid w:val="005C0ABF"/>
    <w:rsid w:val="005C0ADD"/>
    <w:rsid w:val="005C0C59"/>
    <w:rsid w:val="005C0E0D"/>
    <w:rsid w:val="005C1123"/>
    <w:rsid w:val="005C1230"/>
    <w:rsid w:val="005C16F9"/>
    <w:rsid w:val="005C1BB7"/>
    <w:rsid w:val="005C1DB4"/>
    <w:rsid w:val="005C27F1"/>
    <w:rsid w:val="005C29FD"/>
    <w:rsid w:val="005C2CB9"/>
    <w:rsid w:val="005C2ED5"/>
    <w:rsid w:val="005C3319"/>
    <w:rsid w:val="005C3536"/>
    <w:rsid w:val="005C35CD"/>
    <w:rsid w:val="005C3B42"/>
    <w:rsid w:val="005C3F6F"/>
    <w:rsid w:val="005C453A"/>
    <w:rsid w:val="005C45D2"/>
    <w:rsid w:val="005C46F7"/>
    <w:rsid w:val="005C472D"/>
    <w:rsid w:val="005C479A"/>
    <w:rsid w:val="005C4A1C"/>
    <w:rsid w:val="005C4DBB"/>
    <w:rsid w:val="005C4FA1"/>
    <w:rsid w:val="005C51B8"/>
    <w:rsid w:val="005C52F1"/>
    <w:rsid w:val="005C53A5"/>
    <w:rsid w:val="005C5498"/>
    <w:rsid w:val="005C55E0"/>
    <w:rsid w:val="005C56D1"/>
    <w:rsid w:val="005C5ABA"/>
    <w:rsid w:val="005C5C2A"/>
    <w:rsid w:val="005C5DAE"/>
    <w:rsid w:val="005C5DB2"/>
    <w:rsid w:val="005C6543"/>
    <w:rsid w:val="005C6571"/>
    <w:rsid w:val="005C65D3"/>
    <w:rsid w:val="005C66AD"/>
    <w:rsid w:val="005C68B8"/>
    <w:rsid w:val="005C6E16"/>
    <w:rsid w:val="005C6EE0"/>
    <w:rsid w:val="005C703E"/>
    <w:rsid w:val="005C70A3"/>
    <w:rsid w:val="005C72DF"/>
    <w:rsid w:val="005C7344"/>
    <w:rsid w:val="005C7489"/>
    <w:rsid w:val="005C7746"/>
    <w:rsid w:val="005C7CBA"/>
    <w:rsid w:val="005C7D19"/>
    <w:rsid w:val="005D0386"/>
    <w:rsid w:val="005D05E8"/>
    <w:rsid w:val="005D071F"/>
    <w:rsid w:val="005D07D9"/>
    <w:rsid w:val="005D0957"/>
    <w:rsid w:val="005D0CF6"/>
    <w:rsid w:val="005D1107"/>
    <w:rsid w:val="005D1284"/>
    <w:rsid w:val="005D1516"/>
    <w:rsid w:val="005D1637"/>
    <w:rsid w:val="005D18E4"/>
    <w:rsid w:val="005D19FB"/>
    <w:rsid w:val="005D1A0F"/>
    <w:rsid w:val="005D1D6D"/>
    <w:rsid w:val="005D2111"/>
    <w:rsid w:val="005D21DB"/>
    <w:rsid w:val="005D22FB"/>
    <w:rsid w:val="005D26C5"/>
    <w:rsid w:val="005D279B"/>
    <w:rsid w:val="005D28BE"/>
    <w:rsid w:val="005D2B32"/>
    <w:rsid w:val="005D2C6F"/>
    <w:rsid w:val="005D2D5C"/>
    <w:rsid w:val="005D3040"/>
    <w:rsid w:val="005D30DC"/>
    <w:rsid w:val="005D32FC"/>
    <w:rsid w:val="005D33FA"/>
    <w:rsid w:val="005D3688"/>
    <w:rsid w:val="005D3947"/>
    <w:rsid w:val="005D3B41"/>
    <w:rsid w:val="005D3E09"/>
    <w:rsid w:val="005D4175"/>
    <w:rsid w:val="005D433B"/>
    <w:rsid w:val="005D4493"/>
    <w:rsid w:val="005D46DC"/>
    <w:rsid w:val="005D4877"/>
    <w:rsid w:val="005D4920"/>
    <w:rsid w:val="005D4EC8"/>
    <w:rsid w:val="005D5220"/>
    <w:rsid w:val="005D5562"/>
    <w:rsid w:val="005D6144"/>
    <w:rsid w:val="005D671D"/>
    <w:rsid w:val="005D6917"/>
    <w:rsid w:val="005D69C8"/>
    <w:rsid w:val="005D6A80"/>
    <w:rsid w:val="005D6F97"/>
    <w:rsid w:val="005D70CC"/>
    <w:rsid w:val="005D7353"/>
    <w:rsid w:val="005D77C2"/>
    <w:rsid w:val="005D7900"/>
    <w:rsid w:val="005D7EBA"/>
    <w:rsid w:val="005D7F78"/>
    <w:rsid w:val="005E0150"/>
    <w:rsid w:val="005E01CA"/>
    <w:rsid w:val="005E026D"/>
    <w:rsid w:val="005E0398"/>
    <w:rsid w:val="005E0D5D"/>
    <w:rsid w:val="005E0FAE"/>
    <w:rsid w:val="005E12A6"/>
    <w:rsid w:val="005E12D0"/>
    <w:rsid w:val="005E1393"/>
    <w:rsid w:val="005E13A4"/>
    <w:rsid w:val="005E178E"/>
    <w:rsid w:val="005E19C4"/>
    <w:rsid w:val="005E1A37"/>
    <w:rsid w:val="005E1C80"/>
    <w:rsid w:val="005E1D1B"/>
    <w:rsid w:val="005E224D"/>
    <w:rsid w:val="005E2865"/>
    <w:rsid w:val="005E2948"/>
    <w:rsid w:val="005E2BE7"/>
    <w:rsid w:val="005E2DE3"/>
    <w:rsid w:val="005E2F87"/>
    <w:rsid w:val="005E3276"/>
    <w:rsid w:val="005E360B"/>
    <w:rsid w:val="005E39E6"/>
    <w:rsid w:val="005E3A2A"/>
    <w:rsid w:val="005E3F78"/>
    <w:rsid w:val="005E42F3"/>
    <w:rsid w:val="005E47BC"/>
    <w:rsid w:val="005E4C48"/>
    <w:rsid w:val="005E4E3E"/>
    <w:rsid w:val="005E4F14"/>
    <w:rsid w:val="005E5110"/>
    <w:rsid w:val="005E5291"/>
    <w:rsid w:val="005E53BC"/>
    <w:rsid w:val="005E5554"/>
    <w:rsid w:val="005E55E8"/>
    <w:rsid w:val="005E5676"/>
    <w:rsid w:val="005E5889"/>
    <w:rsid w:val="005E5C62"/>
    <w:rsid w:val="005E5CDC"/>
    <w:rsid w:val="005E5FF4"/>
    <w:rsid w:val="005E6239"/>
    <w:rsid w:val="005E64A5"/>
    <w:rsid w:val="005E67DA"/>
    <w:rsid w:val="005E684B"/>
    <w:rsid w:val="005E6888"/>
    <w:rsid w:val="005E6CFA"/>
    <w:rsid w:val="005E6EE1"/>
    <w:rsid w:val="005E7266"/>
    <w:rsid w:val="005E72E3"/>
    <w:rsid w:val="005E78C4"/>
    <w:rsid w:val="005E7A58"/>
    <w:rsid w:val="005E7A77"/>
    <w:rsid w:val="005F05A6"/>
    <w:rsid w:val="005F07F0"/>
    <w:rsid w:val="005F0927"/>
    <w:rsid w:val="005F0AFB"/>
    <w:rsid w:val="005F0B22"/>
    <w:rsid w:val="005F0B79"/>
    <w:rsid w:val="005F0B7D"/>
    <w:rsid w:val="005F10BA"/>
    <w:rsid w:val="005F110B"/>
    <w:rsid w:val="005F12E4"/>
    <w:rsid w:val="005F15AF"/>
    <w:rsid w:val="005F1871"/>
    <w:rsid w:val="005F1930"/>
    <w:rsid w:val="005F1B28"/>
    <w:rsid w:val="005F1C84"/>
    <w:rsid w:val="005F1CB7"/>
    <w:rsid w:val="005F1CF3"/>
    <w:rsid w:val="005F1DC4"/>
    <w:rsid w:val="005F2123"/>
    <w:rsid w:val="005F21C7"/>
    <w:rsid w:val="005F2498"/>
    <w:rsid w:val="005F28C6"/>
    <w:rsid w:val="005F2E70"/>
    <w:rsid w:val="005F3142"/>
    <w:rsid w:val="005F314A"/>
    <w:rsid w:val="005F32A0"/>
    <w:rsid w:val="005F354E"/>
    <w:rsid w:val="005F36BA"/>
    <w:rsid w:val="005F372B"/>
    <w:rsid w:val="005F38D9"/>
    <w:rsid w:val="005F3AB4"/>
    <w:rsid w:val="005F3C3E"/>
    <w:rsid w:val="005F3C84"/>
    <w:rsid w:val="005F3D87"/>
    <w:rsid w:val="005F3EBF"/>
    <w:rsid w:val="005F3FAE"/>
    <w:rsid w:val="005F4019"/>
    <w:rsid w:val="005F4086"/>
    <w:rsid w:val="005F40CC"/>
    <w:rsid w:val="005F42E8"/>
    <w:rsid w:val="005F435E"/>
    <w:rsid w:val="005F440F"/>
    <w:rsid w:val="005F4448"/>
    <w:rsid w:val="005F44F3"/>
    <w:rsid w:val="005F4698"/>
    <w:rsid w:val="005F4B90"/>
    <w:rsid w:val="005F4C20"/>
    <w:rsid w:val="005F52F4"/>
    <w:rsid w:val="005F5478"/>
    <w:rsid w:val="005F55B6"/>
    <w:rsid w:val="005F55F5"/>
    <w:rsid w:val="005F5D4A"/>
    <w:rsid w:val="005F5E9E"/>
    <w:rsid w:val="005F60D3"/>
    <w:rsid w:val="005F62CE"/>
    <w:rsid w:val="005F63FF"/>
    <w:rsid w:val="005F64AB"/>
    <w:rsid w:val="005F64B2"/>
    <w:rsid w:val="005F664A"/>
    <w:rsid w:val="005F6654"/>
    <w:rsid w:val="005F689D"/>
    <w:rsid w:val="005F6A08"/>
    <w:rsid w:val="005F6F87"/>
    <w:rsid w:val="005F7067"/>
    <w:rsid w:val="005F7103"/>
    <w:rsid w:val="005F7138"/>
    <w:rsid w:val="005F73A3"/>
    <w:rsid w:val="005F76D6"/>
    <w:rsid w:val="005F797D"/>
    <w:rsid w:val="005F7B03"/>
    <w:rsid w:val="005F7DCC"/>
    <w:rsid w:val="0060001D"/>
    <w:rsid w:val="00600126"/>
    <w:rsid w:val="0060035F"/>
    <w:rsid w:val="006003A7"/>
    <w:rsid w:val="00600666"/>
    <w:rsid w:val="00600785"/>
    <w:rsid w:val="006007D3"/>
    <w:rsid w:val="006007E3"/>
    <w:rsid w:val="00600921"/>
    <w:rsid w:val="00600994"/>
    <w:rsid w:val="00600AB9"/>
    <w:rsid w:val="00600B16"/>
    <w:rsid w:val="00600FB1"/>
    <w:rsid w:val="0060103E"/>
    <w:rsid w:val="00601108"/>
    <w:rsid w:val="00601287"/>
    <w:rsid w:val="00601700"/>
    <w:rsid w:val="006017DC"/>
    <w:rsid w:val="00601A0E"/>
    <w:rsid w:val="00601A3F"/>
    <w:rsid w:val="00601A63"/>
    <w:rsid w:val="00601B9C"/>
    <w:rsid w:val="00601BFF"/>
    <w:rsid w:val="00601CBE"/>
    <w:rsid w:val="00601DCE"/>
    <w:rsid w:val="00601EF3"/>
    <w:rsid w:val="00601F62"/>
    <w:rsid w:val="006021A5"/>
    <w:rsid w:val="00602287"/>
    <w:rsid w:val="006023BE"/>
    <w:rsid w:val="0060267D"/>
    <w:rsid w:val="00602744"/>
    <w:rsid w:val="00602A4C"/>
    <w:rsid w:val="00602AE4"/>
    <w:rsid w:val="00603177"/>
    <w:rsid w:val="0060356B"/>
    <w:rsid w:val="00603A56"/>
    <w:rsid w:val="00603CED"/>
    <w:rsid w:val="00603F7B"/>
    <w:rsid w:val="006045B1"/>
    <w:rsid w:val="00604691"/>
    <w:rsid w:val="006046E3"/>
    <w:rsid w:val="0060478B"/>
    <w:rsid w:val="00604820"/>
    <w:rsid w:val="00604A50"/>
    <w:rsid w:val="00605008"/>
    <w:rsid w:val="00605042"/>
    <w:rsid w:val="00605219"/>
    <w:rsid w:val="00605223"/>
    <w:rsid w:val="00605444"/>
    <w:rsid w:val="00605605"/>
    <w:rsid w:val="00605682"/>
    <w:rsid w:val="006057DD"/>
    <w:rsid w:val="006058B9"/>
    <w:rsid w:val="0060590B"/>
    <w:rsid w:val="00605B20"/>
    <w:rsid w:val="00605FF1"/>
    <w:rsid w:val="0060612C"/>
    <w:rsid w:val="00606275"/>
    <w:rsid w:val="006062A7"/>
    <w:rsid w:val="006065AC"/>
    <w:rsid w:val="00606959"/>
    <w:rsid w:val="00606F57"/>
    <w:rsid w:val="0060713D"/>
    <w:rsid w:val="0060743C"/>
    <w:rsid w:val="0060756C"/>
    <w:rsid w:val="0060757B"/>
    <w:rsid w:val="00607A9F"/>
    <w:rsid w:val="00607AD6"/>
    <w:rsid w:val="00607B91"/>
    <w:rsid w:val="00607E6E"/>
    <w:rsid w:val="00610083"/>
    <w:rsid w:val="006103E2"/>
    <w:rsid w:val="006108FA"/>
    <w:rsid w:val="006109C6"/>
    <w:rsid w:val="00610D61"/>
    <w:rsid w:val="00610DEB"/>
    <w:rsid w:val="00610DEE"/>
    <w:rsid w:val="00610E36"/>
    <w:rsid w:val="00611467"/>
    <w:rsid w:val="00611658"/>
    <w:rsid w:val="006116D5"/>
    <w:rsid w:val="00611E69"/>
    <w:rsid w:val="00611F29"/>
    <w:rsid w:val="006122EB"/>
    <w:rsid w:val="006123FF"/>
    <w:rsid w:val="006125D4"/>
    <w:rsid w:val="00612699"/>
    <w:rsid w:val="00612A46"/>
    <w:rsid w:val="00612B48"/>
    <w:rsid w:val="00612BC0"/>
    <w:rsid w:val="00612E66"/>
    <w:rsid w:val="006130EC"/>
    <w:rsid w:val="006132B9"/>
    <w:rsid w:val="006132BB"/>
    <w:rsid w:val="00613339"/>
    <w:rsid w:val="00613382"/>
    <w:rsid w:val="0061338C"/>
    <w:rsid w:val="0061354D"/>
    <w:rsid w:val="00613879"/>
    <w:rsid w:val="006139C5"/>
    <w:rsid w:val="00613CF0"/>
    <w:rsid w:val="0061429B"/>
    <w:rsid w:val="00614431"/>
    <w:rsid w:val="006146EB"/>
    <w:rsid w:val="006147FE"/>
    <w:rsid w:val="00614A27"/>
    <w:rsid w:val="00614D8A"/>
    <w:rsid w:val="00614F1D"/>
    <w:rsid w:val="00614FF8"/>
    <w:rsid w:val="0061534B"/>
    <w:rsid w:val="006153DF"/>
    <w:rsid w:val="00615665"/>
    <w:rsid w:val="006156ED"/>
    <w:rsid w:val="0061581C"/>
    <w:rsid w:val="00615A34"/>
    <w:rsid w:val="00615F48"/>
    <w:rsid w:val="00615F95"/>
    <w:rsid w:val="006160C1"/>
    <w:rsid w:val="00616327"/>
    <w:rsid w:val="006163E3"/>
    <w:rsid w:val="006163FA"/>
    <w:rsid w:val="00616603"/>
    <w:rsid w:val="006169FB"/>
    <w:rsid w:val="00616BDA"/>
    <w:rsid w:val="00616C14"/>
    <w:rsid w:val="00616CCB"/>
    <w:rsid w:val="00616FBB"/>
    <w:rsid w:val="0061705A"/>
    <w:rsid w:val="0061749E"/>
    <w:rsid w:val="00617624"/>
    <w:rsid w:val="0061764C"/>
    <w:rsid w:val="00617716"/>
    <w:rsid w:val="00617857"/>
    <w:rsid w:val="006179D1"/>
    <w:rsid w:val="00617C2A"/>
    <w:rsid w:val="00617C7A"/>
    <w:rsid w:val="00617CD5"/>
    <w:rsid w:val="00617D4D"/>
    <w:rsid w:val="00617F94"/>
    <w:rsid w:val="00620136"/>
    <w:rsid w:val="006204D1"/>
    <w:rsid w:val="006205A2"/>
    <w:rsid w:val="006207A7"/>
    <w:rsid w:val="00620891"/>
    <w:rsid w:val="00620A71"/>
    <w:rsid w:val="00621069"/>
    <w:rsid w:val="00621287"/>
    <w:rsid w:val="0062140E"/>
    <w:rsid w:val="006214F5"/>
    <w:rsid w:val="006215F1"/>
    <w:rsid w:val="006216AD"/>
    <w:rsid w:val="006216FB"/>
    <w:rsid w:val="006219F5"/>
    <w:rsid w:val="00621B78"/>
    <w:rsid w:val="00621BC3"/>
    <w:rsid w:val="006227A0"/>
    <w:rsid w:val="006228D4"/>
    <w:rsid w:val="00622B2D"/>
    <w:rsid w:val="00622DD4"/>
    <w:rsid w:val="00623189"/>
    <w:rsid w:val="00623837"/>
    <w:rsid w:val="00623868"/>
    <w:rsid w:val="00623F1F"/>
    <w:rsid w:val="0062401D"/>
    <w:rsid w:val="0062429E"/>
    <w:rsid w:val="006242C4"/>
    <w:rsid w:val="00624342"/>
    <w:rsid w:val="006243FE"/>
    <w:rsid w:val="006244A1"/>
    <w:rsid w:val="00624A69"/>
    <w:rsid w:val="00624B4C"/>
    <w:rsid w:val="00625022"/>
    <w:rsid w:val="00625079"/>
    <w:rsid w:val="006258A5"/>
    <w:rsid w:val="00625A4B"/>
    <w:rsid w:val="00625BB2"/>
    <w:rsid w:val="00625C37"/>
    <w:rsid w:val="00625D1E"/>
    <w:rsid w:val="00625E05"/>
    <w:rsid w:val="006261D4"/>
    <w:rsid w:val="00626556"/>
    <w:rsid w:val="006266CA"/>
    <w:rsid w:val="00626749"/>
    <w:rsid w:val="0062680F"/>
    <w:rsid w:val="0062687C"/>
    <w:rsid w:val="00626919"/>
    <w:rsid w:val="00626B90"/>
    <w:rsid w:val="00626CC6"/>
    <w:rsid w:val="00627075"/>
    <w:rsid w:val="0062710C"/>
    <w:rsid w:val="0062711A"/>
    <w:rsid w:val="00627166"/>
    <w:rsid w:val="00627A78"/>
    <w:rsid w:val="00627A9B"/>
    <w:rsid w:val="00627B69"/>
    <w:rsid w:val="00627D20"/>
    <w:rsid w:val="00627F88"/>
    <w:rsid w:val="0063025E"/>
    <w:rsid w:val="006303F5"/>
    <w:rsid w:val="006303F7"/>
    <w:rsid w:val="00630445"/>
    <w:rsid w:val="006304A9"/>
    <w:rsid w:val="00630586"/>
    <w:rsid w:val="00630688"/>
    <w:rsid w:val="00630B49"/>
    <w:rsid w:val="00630C2A"/>
    <w:rsid w:val="0063109E"/>
    <w:rsid w:val="00631136"/>
    <w:rsid w:val="006313A1"/>
    <w:rsid w:val="006313B0"/>
    <w:rsid w:val="006313BD"/>
    <w:rsid w:val="0063149E"/>
    <w:rsid w:val="00631555"/>
    <w:rsid w:val="006319B0"/>
    <w:rsid w:val="00631A27"/>
    <w:rsid w:val="00631C06"/>
    <w:rsid w:val="00631EBA"/>
    <w:rsid w:val="00631FA1"/>
    <w:rsid w:val="0063201F"/>
    <w:rsid w:val="00632089"/>
    <w:rsid w:val="006320FB"/>
    <w:rsid w:val="0063219A"/>
    <w:rsid w:val="0063232E"/>
    <w:rsid w:val="0063239D"/>
    <w:rsid w:val="00632441"/>
    <w:rsid w:val="0063289F"/>
    <w:rsid w:val="00632974"/>
    <w:rsid w:val="00632B39"/>
    <w:rsid w:val="00632C35"/>
    <w:rsid w:val="00632E2B"/>
    <w:rsid w:val="00633A43"/>
    <w:rsid w:val="00633E06"/>
    <w:rsid w:val="00633EB2"/>
    <w:rsid w:val="00633FD4"/>
    <w:rsid w:val="006344B9"/>
    <w:rsid w:val="0063462E"/>
    <w:rsid w:val="006347DA"/>
    <w:rsid w:val="00634AC0"/>
    <w:rsid w:val="00634AF1"/>
    <w:rsid w:val="00634C19"/>
    <w:rsid w:val="00634F15"/>
    <w:rsid w:val="00634F94"/>
    <w:rsid w:val="006353E0"/>
    <w:rsid w:val="00635559"/>
    <w:rsid w:val="00635585"/>
    <w:rsid w:val="00635633"/>
    <w:rsid w:val="0063580C"/>
    <w:rsid w:val="00635D39"/>
    <w:rsid w:val="00635D49"/>
    <w:rsid w:val="00635DC1"/>
    <w:rsid w:val="0063676F"/>
    <w:rsid w:val="006368FF"/>
    <w:rsid w:val="00636CD7"/>
    <w:rsid w:val="00636E8D"/>
    <w:rsid w:val="0063750C"/>
    <w:rsid w:val="006375CF"/>
    <w:rsid w:val="00637633"/>
    <w:rsid w:val="0063782F"/>
    <w:rsid w:val="00637A07"/>
    <w:rsid w:val="00637A0B"/>
    <w:rsid w:val="00637C15"/>
    <w:rsid w:val="00637C96"/>
    <w:rsid w:val="00637F55"/>
    <w:rsid w:val="006400D7"/>
    <w:rsid w:val="0064050E"/>
    <w:rsid w:val="006405EE"/>
    <w:rsid w:val="0064086D"/>
    <w:rsid w:val="00640986"/>
    <w:rsid w:val="00641270"/>
    <w:rsid w:val="00641341"/>
    <w:rsid w:val="0064134B"/>
    <w:rsid w:val="006414CE"/>
    <w:rsid w:val="006415FE"/>
    <w:rsid w:val="0064162D"/>
    <w:rsid w:val="0064182B"/>
    <w:rsid w:val="0064185F"/>
    <w:rsid w:val="006418E6"/>
    <w:rsid w:val="00641F7B"/>
    <w:rsid w:val="00641FA6"/>
    <w:rsid w:val="00642048"/>
    <w:rsid w:val="006420C2"/>
    <w:rsid w:val="00642218"/>
    <w:rsid w:val="0064232C"/>
    <w:rsid w:val="00642860"/>
    <w:rsid w:val="006429CD"/>
    <w:rsid w:val="00642B1E"/>
    <w:rsid w:val="00642C7C"/>
    <w:rsid w:val="00642D83"/>
    <w:rsid w:val="00642EC7"/>
    <w:rsid w:val="006431E9"/>
    <w:rsid w:val="00643723"/>
    <w:rsid w:val="00643AFC"/>
    <w:rsid w:val="00643B4C"/>
    <w:rsid w:val="00643C1D"/>
    <w:rsid w:val="00644499"/>
    <w:rsid w:val="00644505"/>
    <w:rsid w:val="0064485E"/>
    <w:rsid w:val="00644CF6"/>
    <w:rsid w:val="00645731"/>
    <w:rsid w:val="0064578A"/>
    <w:rsid w:val="006457DC"/>
    <w:rsid w:val="00645B66"/>
    <w:rsid w:val="00645C16"/>
    <w:rsid w:val="006463AB"/>
    <w:rsid w:val="00646917"/>
    <w:rsid w:val="00646CAD"/>
    <w:rsid w:val="00646D6A"/>
    <w:rsid w:val="006472A3"/>
    <w:rsid w:val="00647697"/>
    <w:rsid w:val="006476DD"/>
    <w:rsid w:val="0064793A"/>
    <w:rsid w:val="00647A6D"/>
    <w:rsid w:val="00647BAE"/>
    <w:rsid w:val="00647E0D"/>
    <w:rsid w:val="006502D6"/>
    <w:rsid w:val="00650544"/>
    <w:rsid w:val="00650762"/>
    <w:rsid w:val="00650983"/>
    <w:rsid w:val="00650B82"/>
    <w:rsid w:val="00651056"/>
    <w:rsid w:val="0065176B"/>
    <w:rsid w:val="00651B75"/>
    <w:rsid w:val="00651D9A"/>
    <w:rsid w:val="00651F0E"/>
    <w:rsid w:val="006521C9"/>
    <w:rsid w:val="0065233F"/>
    <w:rsid w:val="006524BE"/>
    <w:rsid w:val="00652510"/>
    <w:rsid w:val="00652627"/>
    <w:rsid w:val="00652A9B"/>
    <w:rsid w:val="00652AB0"/>
    <w:rsid w:val="00652E05"/>
    <w:rsid w:val="00652E63"/>
    <w:rsid w:val="00652EC3"/>
    <w:rsid w:val="00652F4A"/>
    <w:rsid w:val="00653165"/>
    <w:rsid w:val="006531C7"/>
    <w:rsid w:val="006533AB"/>
    <w:rsid w:val="00653635"/>
    <w:rsid w:val="006539CF"/>
    <w:rsid w:val="0065444D"/>
    <w:rsid w:val="006546E0"/>
    <w:rsid w:val="00654706"/>
    <w:rsid w:val="0065473A"/>
    <w:rsid w:val="00654A1C"/>
    <w:rsid w:val="00654A95"/>
    <w:rsid w:val="00654ACE"/>
    <w:rsid w:val="00654B85"/>
    <w:rsid w:val="00654F34"/>
    <w:rsid w:val="00655108"/>
    <w:rsid w:val="006552CA"/>
    <w:rsid w:val="006553A2"/>
    <w:rsid w:val="00655473"/>
    <w:rsid w:val="0065562A"/>
    <w:rsid w:val="006556FD"/>
    <w:rsid w:val="00655BF2"/>
    <w:rsid w:val="00655CE9"/>
    <w:rsid w:val="006563B5"/>
    <w:rsid w:val="00656C25"/>
    <w:rsid w:val="00656EA9"/>
    <w:rsid w:val="00656FA1"/>
    <w:rsid w:val="006570DF"/>
    <w:rsid w:val="006574CA"/>
    <w:rsid w:val="0065754A"/>
    <w:rsid w:val="00657745"/>
    <w:rsid w:val="006579B2"/>
    <w:rsid w:val="006579E5"/>
    <w:rsid w:val="006600BB"/>
    <w:rsid w:val="006601BC"/>
    <w:rsid w:val="006603E6"/>
    <w:rsid w:val="00660452"/>
    <w:rsid w:val="00660781"/>
    <w:rsid w:val="006609C5"/>
    <w:rsid w:val="00660A45"/>
    <w:rsid w:val="00660C65"/>
    <w:rsid w:val="00660D60"/>
    <w:rsid w:val="00660ED8"/>
    <w:rsid w:val="00660F6D"/>
    <w:rsid w:val="00661A69"/>
    <w:rsid w:val="00661C04"/>
    <w:rsid w:val="00661D99"/>
    <w:rsid w:val="00662030"/>
    <w:rsid w:val="00662194"/>
    <w:rsid w:val="006623BF"/>
    <w:rsid w:val="00662735"/>
    <w:rsid w:val="00662A5F"/>
    <w:rsid w:val="00662C98"/>
    <w:rsid w:val="00662EE5"/>
    <w:rsid w:val="00662F0A"/>
    <w:rsid w:val="0066301A"/>
    <w:rsid w:val="00663131"/>
    <w:rsid w:val="006632B0"/>
    <w:rsid w:val="0066332C"/>
    <w:rsid w:val="00663646"/>
    <w:rsid w:val="006638ED"/>
    <w:rsid w:val="00663A30"/>
    <w:rsid w:val="00663B85"/>
    <w:rsid w:val="00663E5C"/>
    <w:rsid w:val="0066429E"/>
    <w:rsid w:val="0066438B"/>
    <w:rsid w:val="006644A4"/>
    <w:rsid w:val="006644C6"/>
    <w:rsid w:val="00664727"/>
    <w:rsid w:val="00664BDB"/>
    <w:rsid w:val="00664E1A"/>
    <w:rsid w:val="00665005"/>
    <w:rsid w:val="0066562D"/>
    <w:rsid w:val="00665706"/>
    <w:rsid w:val="0066593A"/>
    <w:rsid w:val="006660B8"/>
    <w:rsid w:val="00666428"/>
    <w:rsid w:val="006667AC"/>
    <w:rsid w:val="006668E3"/>
    <w:rsid w:val="00666A67"/>
    <w:rsid w:val="00666ABA"/>
    <w:rsid w:val="00666D46"/>
    <w:rsid w:val="00666DA3"/>
    <w:rsid w:val="00666F22"/>
    <w:rsid w:val="00666F2D"/>
    <w:rsid w:val="00667115"/>
    <w:rsid w:val="00667122"/>
    <w:rsid w:val="00667145"/>
    <w:rsid w:val="006673B0"/>
    <w:rsid w:val="00667623"/>
    <w:rsid w:val="00667807"/>
    <w:rsid w:val="00667AAD"/>
    <w:rsid w:val="00667ADA"/>
    <w:rsid w:val="00667F29"/>
    <w:rsid w:val="0067020F"/>
    <w:rsid w:val="00670276"/>
    <w:rsid w:val="0067047E"/>
    <w:rsid w:val="00670595"/>
    <w:rsid w:val="006707B4"/>
    <w:rsid w:val="006708A8"/>
    <w:rsid w:val="00670953"/>
    <w:rsid w:val="00670AE9"/>
    <w:rsid w:val="00670C26"/>
    <w:rsid w:val="00670DBD"/>
    <w:rsid w:val="00670FF4"/>
    <w:rsid w:val="00671122"/>
    <w:rsid w:val="006711C6"/>
    <w:rsid w:val="006713FD"/>
    <w:rsid w:val="00671556"/>
    <w:rsid w:val="00671675"/>
    <w:rsid w:val="00671693"/>
    <w:rsid w:val="00671947"/>
    <w:rsid w:val="00671A79"/>
    <w:rsid w:val="00671B02"/>
    <w:rsid w:val="00671CA6"/>
    <w:rsid w:val="00671E55"/>
    <w:rsid w:val="00672037"/>
    <w:rsid w:val="00672509"/>
    <w:rsid w:val="00672BEC"/>
    <w:rsid w:val="00672C56"/>
    <w:rsid w:val="00672DAC"/>
    <w:rsid w:val="00673029"/>
    <w:rsid w:val="006737C5"/>
    <w:rsid w:val="00673AD8"/>
    <w:rsid w:val="00673B75"/>
    <w:rsid w:val="00673B98"/>
    <w:rsid w:val="00673BE4"/>
    <w:rsid w:val="00673BF8"/>
    <w:rsid w:val="00673D78"/>
    <w:rsid w:val="00673E2E"/>
    <w:rsid w:val="00673EF1"/>
    <w:rsid w:val="00673F33"/>
    <w:rsid w:val="006742E6"/>
    <w:rsid w:val="00674459"/>
    <w:rsid w:val="0067451B"/>
    <w:rsid w:val="00674553"/>
    <w:rsid w:val="006745B3"/>
    <w:rsid w:val="0067464B"/>
    <w:rsid w:val="0067490B"/>
    <w:rsid w:val="006749E8"/>
    <w:rsid w:val="00674ADD"/>
    <w:rsid w:val="00674B1C"/>
    <w:rsid w:val="00674C0A"/>
    <w:rsid w:val="00674E5B"/>
    <w:rsid w:val="00675013"/>
    <w:rsid w:val="00675481"/>
    <w:rsid w:val="0067556A"/>
    <w:rsid w:val="00675650"/>
    <w:rsid w:val="00675777"/>
    <w:rsid w:val="00675C9B"/>
    <w:rsid w:val="00675EA9"/>
    <w:rsid w:val="00675EEE"/>
    <w:rsid w:val="00675FD3"/>
    <w:rsid w:val="006760A9"/>
    <w:rsid w:val="006765DE"/>
    <w:rsid w:val="00676A46"/>
    <w:rsid w:val="00676B36"/>
    <w:rsid w:val="00676C2A"/>
    <w:rsid w:val="00676EAC"/>
    <w:rsid w:val="006771E2"/>
    <w:rsid w:val="00677669"/>
    <w:rsid w:val="00677816"/>
    <w:rsid w:val="00680449"/>
    <w:rsid w:val="00680500"/>
    <w:rsid w:val="0068054A"/>
    <w:rsid w:val="00680571"/>
    <w:rsid w:val="006806E7"/>
    <w:rsid w:val="00680751"/>
    <w:rsid w:val="0068081E"/>
    <w:rsid w:val="006809F1"/>
    <w:rsid w:val="00680B68"/>
    <w:rsid w:val="00680BA2"/>
    <w:rsid w:val="00681162"/>
    <w:rsid w:val="006813E7"/>
    <w:rsid w:val="0068157D"/>
    <w:rsid w:val="006816B2"/>
    <w:rsid w:val="00681FC2"/>
    <w:rsid w:val="00682127"/>
    <w:rsid w:val="00682385"/>
    <w:rsid w:val="0068243F"/>
    <w:rsid w:val="006825B6"/>
    <w:rsid w:val="006825BD"/>
    <w:rsid w:val="0068270C"/>
    <w:rsid w:val="00682ADA"/>
    <w:rsid w:val="00683202"/>
    <w:rsid w:val="00683628"/>
    <w:rsid w:val="006837A3"/>
    <w:rsid w:val="00683989"/>
    <w:rsid w:val="00683A8A"/>
    <w:rsid w:val="00683BCD"/>
    <w:rsid w:val="00683C02"/>
    <w:rsid w:val="00683CD0"/>
    <w:rsid w:val="00683D2E"/>
    <w:rsid w:val="00683DB1"/>
    <w:rsid w:val="00684156"/>
    <w:rsid w:val="00684516"/>
    <w:rsid w:val="0068469E"/>
    <w:rsid w:val="00684D4A"/>
    <w:rsid w:val="00684E37"/>
    <w:rsid w:val="00685206"/>
    <w:rsid w:val="006852D0"/>
    <w:rsid w:val="00685403"/>
    <w:rsid w:val="00685D5A"/>
    <w:rsid w:val="00685E13"/>
    <w:rsid w:val="00686008"/>
    <w:rsid w:val="00686009"/>
    <w:rsid w:val="006861C9"/>
    <w:rsid w:val="00686466"/>
    <w:rsid w:val="0068655D"/>
    <w:rsid w:val="00686582"/>
    <w:rsid w:val="00686733"/>
    <w:rsid w:val="006867DD"/>
    <w:rsid w:val="0068687C"/>
    <w:rsid w:val="00686AFB"/>
    <w:rsid w:val="00686BED"/>
    <w:rsid w:val="00686CCA"/>
    <w:rsid w:val="0068713A"/>
    <w:rsid w:val="0068719B"/>
    <w:rsid w:val="00687435"/>
    <w:rsid w:val="00687460"/>
    <w:rsid w:val="0068749B"/>
    <w:rsid w:val="00687517"/>
    <w:rsid w:val="00687621"/>
    <w:rsid w:val="00687719"/>
    <w:rsid w:val="00687822"/>
    <w:rsid w:val="00687920"/>
    <w:rsid w:val="00687C6B"/>
    <w:rsid w:val="0069003E"/>
    <w:rsid w:val="00690172"/>
    <w:rsid w:val="0069095C"/>
    <w:rsid w:val="006909DF"/>
    <w:rsid w:val="00690AD1"/>
    <w:rsid w:val="00690DF5"/>
    <w:rsid w:val="00690E58"/>
    <w:rsid w:val="006911C3"/>
    <w:rsid w:val="00691268"/>
    <w:rsid w:val="00691818"/>
    <w:rsid w:val="006918AF"/>
    <w:rsid w:val="00691AD8"/>
    <w:rsid w:val="0069269D"/>
    <w:rsid w:val="00692785"/>
    <w:rsid w:val="00692A4D"/>
    <w:rsid w:val="00692AAE"/>
    <w:rsid w:val="00693163"/>
    <w:rsid w:val="00693295"/>
    <w:rsid w:val="006933AC"/>
    <w:rsid w:val="00693497"/>
    <w:rsid w:val="006936A4"/>
    <w:rsid w:val="00693772"/>
    <w:rsid w:val="00693B6E"/>
    <w:rsid w:val="00693DE9"/>
    <w:rsid w:val="00693F62"/>
    <w:rsid w:val="00694045"/>
    <w:rsid w:val="00694048"/>
    <w:rsid w:val="006942E3"/>
    <w:rsid w:val="00694411"/>
    <w:rsid w:val="006944F1"/>
    <w:rsid w:val="006948E5"/>
    <w:rsid w:val="006948EE"/>
    <w:rsid w:val="006949AC"/>
    <w:rsid w:val="00694B2E"/>
    <w:rsid w:val="00694BFE"/>
    <w:rsid w:val="00694E30"/>
    <w:rsid w:val="0069528B"/>
    <w:rsid w:val="00695653"/>
    <w:rsid w:val="006957B7"/>
    <w:rsid w:val="006960A7"/>
    <w:rsid w:val="00696132"/>
    <w:rsid w:val="00696245"/>
    <w:rsid w:val="00696552"/>
    <w:rsid w:val="006967C9"/>
    <w:rsid w:val="006968EF"/>
    <w:rsid w:val="00696B0F"/>
    <w:rsid w:val="00696C30"/>
    <w:rsid w:val="00696EF3"/>
    <w:rsid w:val="006971B5"/>
    <w:rsid w:val="00697334"/>
    <w:rsid w:val="00697505"/>
    <w:rsid w:val="006976EE"/>
    <w:rsid w:val="006978D7"/>
    <w:rsid w:val="00697CED"/>
    <w:rsid w:val="006A0078"/>
    <w:rsid w:val="006A009D"/>
    <w:rsid w:val="006A05C5"/>
    <w:rsid w:val="006A06CF"/>
    <w:rsid w:val="006A0F52"/>
    <w:rsid w:val="006A0F61"/>
    <w:rsid w:val="006A0F8D"/>
    <w:rsid w:val="006A0FB5"/>
    <w:rsid w:val="006A1287"/>
    <w:rsid w:val="006A148E"/>
    <w:rsid w:val="006A16EE"/>
    <w:rsid w:val="006A16F6"/>
    <w:rsid w:val="006A1757"/>
    <w:rsid w:val="006A185D"/>
    <w:rsid w:val="006A1864"/>
    <w:rsid w:val="006A19C3"/>
    <w:rsid w:val="006A1A22"/>
    <w:rsid w:val="006A1B20"/>
    <w:rsid w:val="006A1B30"/>
    <w:rsid w:val="006A1D2A"/>
    <w:rsid w:val="006A1FBA"/>
    <w:rsid w:val="006A1FC7"/>
    <w:rsid w:val="006A2054"/>
    <w:rsid w:val="006A2170"/>
    <w:rsid w:val="006A219C"/>
    <w:rsid w:val="006A2812"/>
    <w:rsid w:val="006A2C0E"/>
    <w:rsid w:val="006A2C3C"/>
    <w:rsid w:val="006A2C8C"/>
    <w:rsid w:val="006A2E95"/>
    <w:rsid w:val="006A3396"/>
    <w:rsid w:val="006A34BE"/>
    <w:rsid w:val="006A3652"/>
    <w:rsid w:val="006A3C94"/>
    <w:rsid w:val="006A3ED9"/>
    <w:rsid w:val="006A4310"/>
    <w:rsid w:val="006A431F"/>
    <w:rsid w:val="006A4325"/>
    <w:rsid w:val="006A46ED"/>
    <w:rsid w:val="006A477D"/>
    <w:rsid w:val="006A4819"/>
    <w:rsid w:val="006A4A31"/>
    <w:rsid w:val="006A4B4D"/>
    <w:rsid w:val="006A4B4E"/>
    <w:rsid w:val="006A4C3F"/>
    <w:rsid w:val="006A4F04"/>
    <w:rsid w:val="006A53FD"/>
    <w:rsid w:val="006A5495"/>
    <w:rsid w:val="006A54E6"/>
    <w:rsid w:val="006A554F"/>
    <w:rsid w:val="006A5BF4"/>
    <w:rsid w:val="006A5CA9"/>
    <w:rsid w:val="006A5CB5"/>
    <w:rsid w:val="006A5F12"/>
    <w:rsid w:val="006A650D"/>
    <w:rsid w:val="006A6CF9"/>
    <w:rsid w:val="006A6DD5"/>
    <w:rsid w:val="006A6E46"/>
    <w:rsid w:val="006A7263"/>
    <w:rsid w:val="006A72A2"/>
    <w:rsid w:val="006A741D"/>
    <w:rsid w:val="006A77F5"/>
    <w:rsid w:val="006A7A72"/>
    <w:rsid w:val="006A7A95"/>
    <w:rsid w:val="006A7F7E"/>
    <w:rsid w:val="006B005D"/>
    <w:rsid w:val="006B0098"/>
    <w:rsid w:val="006B01E8"/>
    <w:rsid w:val="006B03E7"/>
    <w:rsid w:val="006B0532"/>
    <w:rsid w:val="006B0592"/>
    <w:rsid w:val="006B135A"/>
    <w:rsid w:val="006B13DE"/>
    <w:rsid w:val="006B1641"/>
    <w:rsid w:val="006B16FA"/>
    <w:rsid w:val="006B174B"/>
    <w:rsid w:val="006B180F"/>
    <w:rsid w:val="006B193F"/>
    <w:rsid w:val="006B1C86"/>
    <w:rsid w:val="006B1D29"/>
    <w:rsid w:val="006B1F81"/>
    <w:rsid w:val="006B1F96"/>
    <w:rsid w:val="006B2053"/>
    <w:rsid w:val="006B29AF"/>
    <w:rsid w:val="006B2A94"/>
    <w:rsid w:val="006B2AAB"/>
    <w:rsid w:val="006B2FC9"/>
    <w:rsid w:val="006B2FDF"/>
    <w:rsid w:val="006B30C9"/>
    <w:rsid w:val="006B31C7"/>
    <w:rsid w:val="006B371F"/>
    <w:rsid w:val="006B37DC"/>
    <w:rsid w:val="006B38DA"/>
    <w:rsid w:val="006B3B87"/>
    <w:rsid w:val="006B3FE1"/>
    <w:rsid w:val="006B419F"/>
    <w:rsid w:val="006B4297"/>
    <w:rsid w:val="006B4815"/>
    <w:rsid w:val="006B4F1B"/>
    <w:rsid w:val="006B5439"/>
    <w:rsid w:val="006B5753"/>
    <w:rsid w:val="006B5A71"/>
    <w:rsid w:val="006B5AC5"/>
    <w:rsid w:val="006B5ACB"/>
    <w:rsid w:val="006B5B0C"/>
    <w:rsid w:val="006B5E84"/>
    <w:rsid w:val="006B66DC"/>
    <w:rsid w:val="006B6721"/>
    <w:rsid w:val="006B6FA3"/>
    <w:rsid w:val="006B7023"/>
    <w:rsid w:val="006B70FF"/>
    <w:rsid w:val="006B7307"/>
    <w:rsid w:val="006B7768"/>
    <w:rsid w:val="006B7EB7"/>
    <w:rsid w:val="006C0427"/>
    <w:rsid w:val="006C0431"/>
    <w:rsid w:val="006C05D1"/>
    <w:rsid w:val="006C0650"/>
    <w:rsid w:val="006C0709"/>
    <w:rsid w:val="006C0903"/>
    <w:rsid w:val="006C09F4"/>
    <w:rsid w:val="006C0B34"/>
    <w:rsid w:val="006C1041"/>
    <w:rsid w:val="006C127E"/>
    <w:rsid w:val="006C14FC"/>
    <w:rsid w:val="006C1DBA"/>
    <w:rsid w:val="006C1ED8"/>
    <w:rsid w:val="006C2301"/>
    <w:rsid w:val="006C24C0"/>
    <w:rsid w:val="006C2793"/>
    <w:rsid w:val="006C2DC4"/>
    <w:rsid w:val="006C2FB8"/>
    <w:rsid w:val="006C305B"/>
    <w:rsid w:val="006C3068"/>
    <w:rsid w:val="006C32C0"/>
    <w:rsid w:val="006C343B"/>
    <w:rsid w:val="006C3639"/>
    <w:rsid w:val="006C36FF"/>
    <w:rsid w:val="006C384D"/>
    <w:rsid w:val="006C39D9"/>
    <w:rsid w:val="006C3A2E"/>
    <w:rsid w:val="006C3BAB"/>
    <w:rsid w:val="006C3D51"/>
    <w:rsid w:val="006C41DD"/>
    <w:rsid w:val="006C424F"/>
    <w:rsid w:val="006C43CC"/>
    <w:rsid w:val="006C448B"/>
    <w:rsid w:val="006C46FC"/>
    <w:rsid w:val="006C4778"/>
    <w:rsid w:val="006C495B"/>
    <w:rsid w:val="006C4BB2"/>
    <w:rsid w:val="006C4C88"/>
    <w:rsid w:val="006C4EE2"/>
    <w:rsid w:val="006C506C"/>
    <w:rsid w:val="006C5164"/>
    <w:rsid w:val="006C51FD"/>
    <w:rsid w:val="006C522D"/>
    <w:rsid w:val="006C5579"/>
    <w:rsid w:val="006C56B0"/>
    <w:rsid w:val="006C5729"/>
    <w:rsid w:val="006C57CB"/>
    <w:rsid w:val="006C59BC"/>
    <w:rsid w:val="006C59C3"/>
    <w:rsid w:val="006C5C41"/>
    <w:rsid w:val="006C5C75"/>
    <w:rsid w:val="006C5DE2"/>
    <w:rsid w:val="006C5E1E"/>
    <w:rsid w:val="006C5E83"/>
    <w:rsid w:val="006C5FC4"/>
    <w:rsid w:val="006C62D8"/>
    <w:rsid w:val="006C6B4A"/>
    <w:rsid w:val="006C6CBE"/>
    <w:rsid w:val="006C6DAE"/>
    <w:rsid w:val="006C6EAA"/>
    <w:rsid w:val="006C7015"/>
    <w:rsid w:val="006C7235"/>
    <w:rsid w:val="006C7358"/>
    <w:rsid w:val="006C7380"/>
    <w:rsid w:val="006C73C6"/>
    <w:rsid w:val="006C7498"/>
    <w:rsid w:val="006C7606"/>
    <w:rsid w:val="006C7832"/>
    <w:rsid w:val="006C792D"/>
    <w:rsid w:val="006C795F"/>
    <w:rsid w:val="006C7C51"/>
    <w:rsid w:val="006C7C64"/>
    <w:rsid w:val="006D007D"/>
    <w:rsid w:val="006D012F"/>
    <w:rsid w:val="006D016D"/>
    <w:rsid w:val="006D0207"/>
    <w:rsid w:val="006D08B3"/>
    <w:rsid w:val="006D0AC0"/>
    <w:rsid w:val="006D0C6D"/>
    <w:rsid w:val="006D0F86"/>
    <w:rsid w:val="006D101E"/>
    <w:rsid w:val="006D10E2"/>
    <w:rsid w:val="006D1115"/>
    <w:rsid w:val="006D11A9"/>
    <w:rsid w:val="006D122C"/>
    <w:rsid w:val="006D124F"/>
    <w:rsid w:val="006D139A"/>
    <w:rsid w:val="006D144E"/>
    <w:rsid w:val="006D14BB"/>
    <w:rsid w:val="006D1542"/>
    <w:rsid w:val="006D164F"/>
    <w:rsid w:val="006D1778"/>
    <w:rsid w:val="006D19F8"/>
    <w:rsid w:val="006D1B79"/>
    <w:rsid w:val="006D1EF1"/>
    <w:rsid w:val="006D1F8A"/>
    <w:rsid w:val="006D217A"/>
    <w:rsid w:val="006D2410"/>
    <w:rsid w:val="006D2486"/>
    <w:rsid w:val="006D26BB"/>
    <w:rsid w:val="006D2865"/>
    <w:rsid w:val="006D2A53"/>
    <w:rsid w:val="006D2C9B"/>
    <w:rsid w:val="006D2F1E"/>
    <w:rsid w:val="006D3416"/>
    <w:rsid w:val="006D36C4"/>
    <w:rsid w:val="006D39D4"/>
    <w:rsid w:val="006D3A44"/>
    <w:rsid w:val="006D3AB0"/>
    <w:rsid w:val="006D3C65"/>
    <w:rsid w:val="006D3CDE"/>
    <w:rsid w:val="006D3DA0"/>
    <w:rsid w:val="006D458A"/>
    <w:rsid w:val="006D4A94"/>
    <w:rsid w:val="006D4D3A"/>
    <w:rsid w:val="006D4F75"/>
    <w:rsid w:val="006D5006"/>
    <w:rsid w:val="006D5393"/>
    <w:rsid w:val="006D58A4"/>
    <w:rsid w:val="006D5A81"/>
    <w:rsid w:val="006D5C41"/>
    <w:rsid w:val="006D5C5B"/>
    <w:rsid w:val="006D60B3"/>
    <w:rsid w:val="006D60DE"/>
    <w:rsid w:val="006D617B"/>
    <w:rsid w:val="006D63F0"/>
    <w:rsid w:val="006D647C"/>
    <w:rsid w:val="006D65FE"/>
    <w:rsid w:val="006D6963"/>
    <w:rsid w:val="006D6AFC"/>
    <w:rsid w:val="006D6E27"/>
    <w:rsid w:val="006D741A"/>
    <w:rsid w:val="006D79C9"/>
    <w:rsid w:val="006D7C1E"/>
    <w:rsid w:val="006E01F3"/>
    <w:rsid w:val="006E02AD"/>
    <w:rsid w:val="006E0506"/>
    <w:rsid w:val="006E0774"/>
    <w:rsid w:val="006E07ED"/>
    <w:rsid w:val="006E09BB"/>
    <w:rsid w:val="006E09D0"/>
    <w:rsid w:val="006E0A93"/>
    <w:rsid w:val="006E0BBA"/>
    <w:rsid w:val="006E0BDC"/>
    <w:rsid w:val="006E0ECA"/>
    <w:rsid w:val="006E0F7F"/>
    <w:rsid w:val="006E100D"/>
    <w:rsid w:val="006E1225"/>
    <w:rsid w:val="006E13DE"/>
    <w:rsid w:val="006E1799"/>
    <w:rsid w:val="006E225F"/>
    <w:rsid w:val="006E22FD"/>
    <w:rsid w:val="006E24E7"/>
    <w:rsid w:val="006E26F9"/>
    <w:rsid w:val="006E2CD6"/>
    <w:rsid w:val="006E30B9"/>
    <w:rsid w:val="006E330B"/>
    <w:rsid w:val="006E33C4"/>
    <w:rsid w:val="006E33F5"/>
    <w:rsid w:val="006E3738"/>
    <w:rsid w:val="006E37AA"/>
    <w:rsid w:val="006E39B3"/>
    <w:rsid w:val="006E3DB8"/>
    <w:rsid w:val="006E3DE7"/>
    <w:rsid w:val="006E401E"/>
    <w:rsid w:val="006E4040"/>
    <w:rsid w:val="006E425F"/>
    <w:rsid w:val="006E44D1"/>
    <w:rsid w:val="006E4529"/>
    <w:rsid w:val="006E45C3"/>
    <w:rsid w:val="006E4864"/>
    <w:rsid w:val="006E48BA"/>
    <w:rsid w:val="006E4971"/>
    <w:rsid w:val="006E49F6"/>
    <w:rsid w:val="006E4CD7"/>
    <w:rsid w:val="006E4CFE"/>
    <w:rsid w:val="006E523E"/>
    <w:rsid w:val="006E5305"/>
    <w:rsid w:val="006E5387"/>
    <w:rsid w:val="006E53D9"/>
    <w:rsid w:val="006E5423"/>
    <w:rsid w:val="006E545E"/>
    <w:rsid w:val="006E57A3"/>
    <w:rsid w:val="006E59B7"/>
    <w:rsid w:val="006E5C80"/>
    <w:rsid w:val="006E5C85"/>
    <w:rsid w:val="006E60AB"/>
    <w:rsid w:val="006E6166"/>
    <w:rsid w:val="006E6201"/>
    <w:rsid w:val="006E6575"/>
    <w:rsid w:val="006E68B2"/>
    <w:rsid w:val="006E6AFB"/>
    <w:rsid w:val="006E6CA4"/>
    <w:rsid w:val="006E7131"/>
    <w:rsid w:val="006E7145"/>
    <w:rsid w:val="006E7650"/>
    <w:rsid w:val="006E782C"/>
    <w:rsid w:val="006E787F"/>
    <w:rsid w:val="006E7932"/>
    <w:rsid w:val="006E793A"/>
    <w:rsid w:val="006E7ACA"/>
    <w:rsid w:val="006E7D80"/>
    <w:rsid w:val="006E7E1C"/>
    <w:rsid w:val="006E7ECD"/>
    <w:rsid w:val="006F06FE"/>
    <w:rsid w:val="006F0813"/>
    <w:rsid w:val="006F08EC"/>
    <w:rsid w:val="006F0B7D"/>
    <w:rsid w:val="006F0DF2"/>
    <w:rsid w:val="006F124A"/>
    <w:rsid w:val="006F16AB"/>
    <w:rsid w:val="006F1B78"/>
    <w:rsid w:val="006F1B91"/>
    <w:rsid w:val="006F1BAF"/>
    <w:rsid w:val="006F1BD1"/>
    <w:rsid w:val="006F1DD0"/>
    <w:rsid w:val="006F2097"/>
    <w:rsid w:val="006F21A1"/>
    <w:rsid w:val="006F22C3"/>
    <w:rsid w:val="006F24D9"/>
    <w:rsid w:val="006F271C"/>
    <w:rsid w:val="006F2A8D"/>
    <w:rsid w:val="006F2AB7"/>
    <w:rsid w:val="006F2BB2"/>
    <w:rsid w:val="006F2E3E"/>
    <w:rsid w:val="006F2E7C"/>
    <w:rsid w:val="006F2E9C"/>
    <w:rsid w:val="006F3883"/>
    <w:rsid w:val="006F408F"/>
    <w:rsid w:val="006F41F6"/>
    <w:rsid w:val="006F4329"/>
    <w:rsid w:val="006F438E"/>
    <w:rsid w:val="006F48D0"/>
    <w:rsid w:val="006F498E"/>
    <w:rsid w:val="006F4A3C"/>
    <w:rsid w:val="006F4B85"/>
    <w:rsid w:val="006F4DB2"/>
    <w:rsid w:val="006F5024"/>
    <w:rsid w:val="006F5096"/>
    <w:rsid w:val="006F51EB"/>
    <w:rsid w:val="006F530C"/>
    <w:rsid w:val="006F54B1"/>
    <w:rsid w:val="006F54FE"/>
    <w:rsid w:val="006F56CE"/>
    <w:rsid w:val="006F599F"/>
    <w:rsid w:val="006F5B73"/>
    <w:rsid w:val="006F628D"/>
    <w:rsid w:val="006F63B8"/>
    <w:rsid w:val="006F63DF"/>
    <w:rsid w:val="006F665F"/>
    <w:rsid w:val="006F6B7F"/>
    <w:rsid w:val="006F6D2F"/>
    <w:rsid w:val="006F6E57"/>
    <w:rsid w:val="006F6F25"/>
    <w:rsid w:val="006F716A"/>
    <w:rsid w:val="006F71CA"/>
    <w:rsid w:val="006F7481"/>
    <w:rsid w:val="006F7530"/>
    <w:rsid w:val="006F7535"/>
    <w:rsid w:val="006F756C"/>
    <w:rsid w:val="006F7DBD"/>
    <w:rsid w:val="006F7DD4"/>
    <w:rsid w:val="006F7F4B"/>
    <w:rsid w:val="006F7F67"/>
    <w:rsid w:val="00700068"/>
    <w:rsid w:val="007001B5"/>
    <w:rsid w:val="00700211"/>
    <w:rsid w:val="0070029A"/>
    <w:rsid w:val="00700418"/>
    <w:rsid w:val="0070062C"/>
    <w:rsid w:val="007006BC"/>
    <w:rsid w:val="00700B97"/>
    <w:rsid w:val="00700C1C"/>
    <w:rsid w:val="00700E82"/>
    <w:rsid w:val="007011B7"/>
    <w:rsid w:val="007012BC"/>
    <w:rsid w:val="007015D1"/>
    <w:rsid w:val="007017A2"/>
    <w:rsid w:val="0070186F"/>
    <w:rsid w:val="007018E1"/>
    <w:rsid w:val="00701A17"/>
    <w:rsid w:val="00701C01"/>
    <w:rsid w:val="00701CB2"/>
    <w:rsid w:val="00701CB4"/>
    <w:rsid w:val="00701D6D"/>
    <w:rsid w:val="00701E51"/>
    <w:rsid w:val="00702031"/>
    <w:rsid w:val="00702DB9"/>
    <w:rsid w:val="00703272"/>
    <w:rsid w:val="0070329C"/>
    <w:rsid w:val="00703471"/>
    <w:rsid w:val="00703722"/>
    <w:rsid w:val="007037EA"/>
    <w:rsid w:val="007037F6"/>
    <w:rsid w:val="00703996"/>
    <w:rsid w:val="007039B5"/>
    <w:rsid w:val="00703CD6"/>
    <w:rsid w:val="00703EF8"/>
    <w:rsid w:val="0070417E"/>
    <w:rsid w:val="007041B9"/>
    <w:rsid w:val="00704423"/>
    <w:rsid w:val="007045A2"/>
    <w:rsid w:val="007048E2"/>
    <w:rsid w:val="00704913"/>
    <w:rsid w:val="00704B26"/>
    <w:rsid w:val="00704BDC"/>
    <w:rsid w:val="00704D03"/>
    <w:rsid w:val="00704F7D"/>
    <w:rsid w:val="00705297"/>
    <w:rsid w:val="007059D3"/>
    <w:rsid w:val="007061D2"/>
    <w:rsid w:val="0070645C"/>
    <w:rsid w:val="007064CB"/>
    <w:rsid w:val="00706713"/>
    <w:rsid w:val="007067D8"/>
    <w:rsid w:val="007068CF"/>
    <w:rsid w:val="00706B0F"/>
    <w:rsid w:val="00706B36"/>
    <w:rsid w:val="00706BFF"/>
    <w:rsid w:val="00706D26"/>
    <w:rsid w:val="00706E33"/>
    <w:rsid w:val="00706ED6"/>
    <w:rsid w:val="0070710E"/>
    <w:rsid w:val="0070714D"/>
    <w:rsid w:val="00707836"/>
    <w:rsid w:val="0070795A"/>
    <w:rsid w:val="00707978"/>
    <w:rsid w:val="00707B8F"/>
    <w:rsid w:val="00707C37"/>
    <w:rsid w:val="007102AB"/>
    <w:rsid w:val="00710600"/>
    <w:rsid w:val="00710662"/>
    <w:rsid w:val="00710B3E"/>
    <w:rsid w:val="00710BE5"/>
    <w:rsid w:val="00710CBB"/>
    <w:rsid w:val="00710FD7"/>
    <w:rsid w:val="00710FE1"/>
    <w:rsid w:val="00711371"/>
    <w:rsid w:val="007113E6"/>
    <w:rsid w:val="00711891"/>
    <w:rsid w:val="007118D4"/>
    <w:rsid w:val="00711919"/>
    <w:rsid w:val="00711952"/>
    <w:rsid w:val="007119EC"/>
    <w:rsid w:val="00711AC9"/>
    <w:rsid w:val="00711D3E"/>
    <w:rsid w:val="00712040"/>
    <w:rsid w:val="0071212D"/>
    <w:rsid w:val="00712280"/>
    <w:rsid w:val="00712638"/>
    <w:rsid w:val="007127F7"/>
    <w:rsid w:val="007128AF"/>
    <w:rsid w:val="00712E4F"/>
    <w:rsid w:val="00713384"/>
    <w:rsid w:val="007133D9"/>
    <w:rsid w:val="00713562"/>
    <w:rsid w:val="00713B03"/>
    <w:rsid w:val="00713B1D"/>
    <w:rsid w:val="00713BF3"/>
    <w:rsid w:val="00713C68"/>
    <w:rsid w:val="00713CF4"/>
    <w:rsid w:val="00713E9D"/>
    <w:rsid w:val="00713F11"/>
    <w:rsid w:val="00713F30"/>
    <w:rsid w:val="00714291"/>
    <w:rsid w:val="007146F8"/>
    <w:rsid w:val="00714888"/>
    <w:rsid w:val="007149D1"/>
    <w:rsid w:val="00714A4B"/>
    <w:rsid w:val="00714A5B"/>
    <w:rsid w:val="00714B16"/>
    <w:rsid w:val="007153AD"/>
    <w:rsid w:val="007157EB"/>
    <w:rsid w:val="00715812"/>
    <w:rsid w:val="00715832"/>
    <w:rsid w:val="00715858"/>
    <w:rsid w:val="00715867"/>
    <w:rsid w:val="00715A73"/>
    <w:rsid w:val="00715AAD"/>
    <w:rsid w:val="00715DE4"/>
    <w:rsid w:val="00715E95"/>
    <w:rsid w:val="00716067"/>
    <w:rsid w:val="00716348"/>
    <w:rsid w:val="00716402"/>
    <w:rsid w:val="00716652"/>
    <w:rsid w:val="0071665A"/>
    <w:rsid w:val="007169CA"/>
    <w:rsid w:val="00716A23"/>
    <w:rsid w:val="00716A94"/>
    <w:rsid w:val="00716BE5"/>
    <w:rsid w:val="00716EA2"/>
    <w:rsid w:val="007171F0"/>
    <w:rsid w:val="0071729A"/>
    <w:rsid w:val="00717A3F"/>
    <w:rsid w:val="00717AF6"/>
    <w:rsid w:val="00717BD0"/>
    <w:rsid w:val="00717E10"/>
    <w:rsid w:val="00717EA8"/>
    <w:rsid w:val="00717FDB"/>
    <w:rsid w:val="0072004F"/>
    <w:rsid w:val="007202BB"/>
    <w:rsid w:val="00720335"/>
    <w:rsid w:val="00720920"/>
    <w:rsid w:val="00720DC6"/>
    <w:rsid w:val="00720F11"/>
    <w:rsid w:val="007212F5"/>
    <w:rsid w:val="00721405"/>
    <w:rsid w:val="00721614"/>
    <w:rsid w:val="007216F7"/>
    <w:rsid w:val="00721964"/>
    <w:rsid w:val="00721D57"/>
    <w:rsid w:val="0072201C"/>
    <w:rsid w:val="0072202E"/>
    <w:rsid w:val="00722081"/>
    <w:rsid w:val="007222F7"/>
    <w:rsid w:val="00722776"/>
    <w:rsid w:val="00722877"/>
    <w:rsid w:val="007228D0"/>
    <w:rsid w:val="00722928"/>
    <w:rsid w:val="0072296C"/>
    <w:rsid w:val="00722978"/>
    <w:rsid w:val="00722BED"/>
    <w:rsid w:val="00722EA8"/>
    <w:rsid w:val="007236DF"/>
    <w:rsid w:val="00723803"/>
    <w:rsid w:val="00723957"/>
    <w:rsid w:val="00723A9D"/>
    <w:rsid w:val="00723C27"/>
    <w:rsid w:val="00723EA0"/>
    <w:rsid w:val="0072414F"/>
    <w:rsid w:val="007243CB"/>
    <w:rsid w:val="00724906"/>
    <w:rsid w:val="00724972"/>
    <w:rsid w:val="00724C4A"/>
    <w:rsid w:val="00724E6A"/>
    <w:rsid w:val="00725089"/>
    <w:rsid w:val="0072517C"/>
    <w:rsid w:val="007251ED"/>
    <w:rsid w:val="0072520E"/>
    <w:rsid w:val="0072528E"/>
    <w:rsid w:val="007253D3"/>
    <w:rsid w:val="0072541C"/>
    <w:rsid w:val="007254A2"/>
    <w:rsid w:val="00725D34"/>
    <w:rsid w:val="007260C6"/>
    <w:rsid w:val="007261E9"/>
    <w:rsid w:val="007264C5"/>
    <w:rsid w:val="0072659B"/>
    <w:rsid w:val="00726886"/>
    <w:rsid w:val="00726955"/>
    <w:rsid w:val="00726DCA"/>
    <w:rsid w:val="00726DE3"/>
    <w:rsid w:val="00726F2D"/>
    <w:rsid w:val="007275CA"/>
    <w:rsid w:val="0072763A"/>
    <w:rsid w:val="00727879"/>
    <w:rsid w:val="007278F5"/>
    <w:rsid w:val="00727969"/>
    <w:rsid w:val="007279BD"/>
    <w:rsid w:val="00727B44"/>
    <w:rsid w:val="00727B9C"/>
    <w:rsid w:val="00727DC9"/>
    <w:rsid w:val="00727ED5"/>
    <w:rsid w:val="00730113"/>
    <w:rsid w:val="007302DE"/>
    <w:rsid w:val="007302F4"/>
    <w:rsid w:val="007303EF"/>
    <w:rsid w:val="0073096A"/>
    <w:rsid w:val="00730B48"/>
    <w:rsid w:val="00730CD9"/>
    <w:rsid w:val="00731098"/>
    <w:rsid w:val="00731119"/>
    <w:rsid w:val="00731321"/>
    <w:rsid w:val="00731448"/>
    <w:rsid w:val="0073146D"/>
    <w:rsid w:val="0073148D"/>
    <w:rsid w:val="007314E3"/>
    <w:rsid w:val="007314EB"/>
    <w:rsid w:val="00731570"/>
    <w:rsid w:val="00731586"/>
    <w:rsid w:val="0073166B"/>
    <w:rsid w:val="00731742"/>
    <w:rsid w:val="007317ED"/>
    <w:rsid w:val="00731F45"/>
    <w:rsid w:val="007320C5"/>
    <w:rsid w:val="007322B7"/>
    <w:rsid w:val="00732396"/>
    <w:rsid w:val="007323C9"/>
    <w:rsid w:val="00732582"/>
    <w:rsid w:val="00732694"/>
    <w:rsid w:val="00732ADD"/>
    <w:rsid w:val="00732CD5"/>
    <w:rsid w:val="00732DAC"/>
    <w:rsid w:val="00732EB2"/>
    <w:rsid w:val="00733069"/>
    <w:rsid w:val="007334F5"/>
    <w:rsid w:val="00733A81"/>
    <w:rsid w:val="00733BDE"/>
    <w:rsid w:val="00733F0F"/>
    <w:rsid w:val="00734189"/>
    <w:rsid w:val="007344C6"/>
    <w:rsid w:val="0073495D"/>
    <w:rsid w:val="007349D1"/>
    <w:rsid w:val="00734BC4"/>
    <w:rsid w:val="00734E92"/>
    <w:rsid w:val="00734ED1"/>
    <w:rsid w:val="007350E4"/>
    <w:rsid w:val="007352ED"/>
    <w:rsid w:val="0073546A"/>
    <w:rsid w:val="007359DE"/>
    <w:rsid w:val="00735A31"/>
    <w:rsid w:val="00735ADF"/>
    <w:rsid w:val="00735BDD"/>
    <w:rsid w:val="00735D54"/>
    <w:rsid w:val="00735DF8"/>
    <w:rsid w:val="00736099"/>
    <w:rsid w:val="00736591"/>
    <w:rsid w:val="0073671A"/>
    <w:rsid w:val="007369C2"/>
    <w:rsid w:val="00736A52"/>
    <w:rsid w:val="0073715A"/>
    <w:rsid w:val="007374DD"/>
    <w:rsid w:val="0073775B"/>
    <w:rsid w:val="007379C3"/>
    <w:rsid w:val="00737A9B"/>
    <w:rsid w:val="00737B4A"/>
    <w:rsid w:val="00737C88"/>
    <w:rsid w:val="00737C95"/>
    <w:rsid w:val="0074003F"/>
    <w:rsid w:val="0074024D"/>
    <w:rsid w:val="007402B6"/>
    <w:rsid w:val="0074054F"/>
    <w:rsid w:val="007406AD"/>
    <w:rsid w:val="007408E8"/>
    <w:rsid w:val="007410DB"/>
    <w:rsid w:val="007411C8"/>
    <w:rsid w:val="0074122C"/>
    <w:rsid w:val="007415F4"/>
    <w:rsid w:val="0074188E"/>
    <w:rsid w:val="007418CA"/>
    <w:rsid w:val="00741963"/>
    <w:rsid w:val="007419A7"/>
    <w:rsid w:val="00741B30"/>
    <w:rsid w:val="00741C0C"/>
    <w:rsid w:val="00741C1E"/>
    <w:rsid w:val="00741D0B"/>
    <w:rsid w:val="00741FA6"/>
    <w:rsid w:val="00742124"/>
    <w:rsid w:val="0074214B"/>
    <w:rsid w:val="0074222E"/>
    <w:rsid w:val="0074226A"/>
    <w:rsid w:val="00742326"/>
    <w:rsid w:val="0074236A"/>
    <w:rsid w:val="007424E4"/>
    <w:rsid w:val="007427F5"/>
    <w:rsid w:val="00742911"/>
    <w:rsid w:val="00742B96"/>
    <w:rsid w:val="00742BD8"/>
    <w:rsid w:val="00742C37"/>
    <w:rsid w:val="00742F98"/>
    <w:rsid w:val="00742FAD"/>
    <w:rsid w:val="00743293"/>
    <w:rsid w:val="007432A1"/>
    <w:rsid w:val="007434AD"/>
    <w:rsid w:val="00743F45"/>
    <w:rsid w:val="00744028"/>
    <w:rsid w:val="007444DF"/>
    <w:rsid w:val="00744606"/>
    <w:rsid w:val="00744659"/>
    <w:rsid w:val="007448C2"/>
    <w:rsid w:val="00744960"/>
    <w:rsid w:val="00744AA7"/>
    <w:rsid w:val="00744B2C"/>
    <w:rsid w:val="00744BF2"/>
    <w:rsid w:val="00744C06"/>
    <w:rsid w:val="00744EC5"/>
    <w:rsid w:val="00744F69"/>
    <w:rsid w:val="00745A63"/>
    <w:rsid w:val="00745EAF"/>
    <w:rsid w:val="00745F7C"/>
    <w:rsid w:val="007465E8"/>
    <w:rsid w:val="0074686E"/>
    <w:rsid w:val="007468FB"/>
    <w:rsid w:val="00746D78"/>
    <w:rsid w:val="00746D99"/>
    <w:rsid w:val="00746EEE"/>
    <w:rsid w:val="00746EF9"/>
    <w:rsid w:val="00746F32"/>
    <w:rsid w:val="007472C6"/>
    <w:rsid w:val="007475DB"/>
    <w:rsid w:val="00747DC0"/>
    <w:rsid w:val="0075037E"/>
    <w:rsid w:val="0075087A"/>
    <w:rsid w:val="007508FF"/>
    <w:rsid w:val="007509A8"/>
    <w:rsid w:val="00750B6C"/>
    <w:rsid w:val="00750C12"/>
    <w:rsid w:val="00750C78"/>
    <w:rsid w:val="00750D6F"/>
    <w:rsid w:val="00750DA2"/>
    <w:rsid w:val="00750E3F"/>
    <w:rsid w:val="00750E85"/>
    <w:rsid w:val="00750F67"/>
    <w:rsid w:val="0075123E"/>
    <w:rsid w:val="00751380"/>
    <w:rsid w:val="0075142B"/>
    <w:rsid w:val="00751508"/>
    <w:rsid w:val="0075151A"/>
    <w:rsid w:val="007515B2"/>
    <w:rsid w:val="00751866"/>
    <w:rsid w:val="007518A6"/>
    <w:rsid w:val="00751AE8"/>
    <w:rsid w:val="00751C4F"/>
    <w:rsid w:val="00751F31"/>
    <w:rsid w:val="007523A1"/>
    <w:rsid w:val="00752BF6"/>
    <w:rsid w:val="00752FF4"/>
    <w:rsid w:val="007531C5"/>
    <w:rsid w:val="007534FC"/>
    <w:rsid w:val="00753544"/>
    <w:rsid w:val="00753742"/>
    <w:rsid w:val="0075384B"/>
    <w:rsid w:val="00753AF6"/>
    <w:rsid w:val="00753C0A"/>
    <w:rsid w:val="00753CE5"/>
    <w:rsid w:val="00753DDE"/>
    <w:rsid w:val="00754194"/>
    <w:rsid w:val="0075425E"/>
    <w:rsid w:val="00754571"/>
    <w:rsid w:val="00754A1A"/>
    <w:rsid w:val="00754B3C"/>
    <w:rsid w:val="00754B9F"/>
    <w:rsid w:val="00754C43"/>
    <w:rsid w:val="00754C61"/>
    <w:rsid w:val="00754E23"/>
    <w:rsid w:val="007553CD"/>
    <w:rsid w:val="007554ED"/>
    <w:rsid w:val="00755532"/>
    <w:rsid w:val="00755659"/>
    <w:rsid w:val="00755CA0"/>
    <w:rsid w:val="00755DFD"/>
    <w:rsid w:val="007560F4"/>
    <w:rsid w:val="00756331"/>
    <w:rsid w:val="00756A9A"/>
    <w:rsid w:val="00756BA8"/>
    <w:rsid w:val="00756CAC"/>
    <w:rsid w:val="00756D63"/>
    <w:rsid w:val="007570B5"/>
    <w:rsid w:val="00757184"/>
    <w:rsid w:val="007572CB"/>
    <w:rsid w:val="00757381"/>
    <w:rsid w:val="007573AA"/>
    <w:rsid w:val="007573BC"/>
    <w:rsid w:val="0075746F"/>
    <w:rsid w:val="00757598"/>
    <w:rsid w:val="0075773F"/>
    <w:rsid w:val="007577B7"/>
    <w:rsid w:val="0075796A"/>
    <w:rsid w:val="00757BC4"/>
    <w:rsid w:val="00757C2B"/>
    <w:rsid w:val="00757F5B"/>
    <w:rsid w:val="0076028A"/>
    <w:rsid w:val="007604EA"/>
    <w:rsid w:val="007606CC"/>
    <w:rsid w:val="00760CF4"/>
    <w:rsid w:val="00760E0F"/>
    <w:rsid w:val="00760FDC"/>
    <w:rsid w:val="007610A3"/>
    <w:rsid w:val="0076115C"/>
    <w:rsid w:val="00761462"/>
    <w:rsid w:val="007614B2"/>
    <w:rsid w:val="007615CA"/>
    <w:rsid w:val="00761680"/>
    <w:rsid w:val="00761821"/>
    <w:rsid w:val="0076183B"/>
    <w:rsid w:val="00761AB9"/>
    <w:rsid w:val="00761BB6"/>
    <w:rsid w:val="00761C1F"/>
    <w:rsid w:val="00762015"/>
    <w:rsid w:val="007622F8"/>
    <w:rsid w:val="00762761"/>
    <w:rsid w:val="00762D1E"/>
    <w:rsid w:val="0076314D"/>
    <w:rsid w:val="007634E5"/>
    <w:rsid w:val="007636D0"/>
    <w:rsid w:val="007639E5"/>
    <w:rsid w:val="00763E4C"/>
    <w:rsid w:val="00763EB0"/>
    <w:rsid w:val="00764069"/>
    <w:rsid w:val="0076474F"/>
    <w:rsid w:val="00764779"/>
    <w:rsid w:val="00764C35"/>
    <w:rsid w:val="00764CE4"/>
    <w:rsid w:val="00764FB6"/>
    <w:rsid w:val="0076546A"/>
    <w:rsid w:val="00765530"/>
    <w:rsid w:val="00765733"/>
    <w:rsid w:val="007657BB"/>
    <w:rsid w:val="00765A45"/>
    <w:rsid w:val="00765C0E"/>
    <w:rsid w:val="00765F01"/>
    <w:rsid w:val="00765F04"/>
    <w:rsid w:val="00765FBC"/>
    <w:rsid w:val="00766072"/>
    <w:rsid w:val="00766222"/>
    <w:rsid w:val="007662B2"/>
    <w:rsid w:val="007665DA"/>
    <w:rsid w:val="00766A68"/>
    <w:rsid w:val="007670EF"/>
    <w:rsid w:val="0076766F"/>
    <w:rsid w:val="007679BD"/>
    <w:rsid w:val="00767A13"/>
    <w:rsid w:val="00767B25"/>
    <w:rsid w:val="00767C8B"/>
    <w:rsid w:val="00770127"/>
    <w:rsid w:val="0077018E"/>
    <w:rsid w:val="007701F0"/>
    <w:rsid w:val="00770793"/>
    <w:rsid w:val="00770843"/>
    <w:rsid w:val="0077096B"/>
    <w:rsid w:val="00770B9A"/>
    <w:rsid w:val="007712E3"/>
    <w:rsid w:val="00771872"/>
    <w:rsid w:val="007718E0"/>
    <w:rsid w:val="00771B84"/>
    <w:rsid w:val="00771E24"/>
    <w:rsid w:val="00771ED4"/>
    <w:rsid w:val="00771EE6"/>
    <w:rsid w:val="00772123"/>
    <w:rsid w:val="00772154"/>
    <w:rsid w:val="00772BD5"/>
    <w:rsid w:val="00772C66"/>
    <w:rsid w:val="00772D27"/>
    <w:rsid w:val="00772D2E"/>
    <w:rsid w:val="00772E71"/>
    <w:rsid w:val="0077335E"/>
    <w:rsid w:val="007733AB"/>
    <w:rsid w:val="00773640"/>
    <w:rsid w:val="00773A7E"/>
    <w:rsid w:val="00773A90"/>
    <w:rsid w:val="00773AB6"/>
    <w:rsid w:val="00773DD9"/>
    <w:rsid w:val="00773EA0"/>
    <w:rsid w:val="00774029"/>
    <w:rsid w:val="00774318"/>
    <w:rsid w:val="0077442C"/>
    <w:rsid w:val="007744BE"/>
    <w:rsid w:val="0077451D"/>
    <w:rsid w:val="007748FC"/>
    <w:rsid w:val="00774951"/>
    <w:rsid w:val="00774C4E"/>
    <w:rsid w:val="00774E9F"/>
    <w:rsid w:val="00775057"/>
    <w:rsid w:val="0077509B"/>
    <w:rsid w:val="007750A9"/>
    <w:rsid w:val="00775132"/>
    <w:rsid w:val="0077513F"/>
    <w:rsid w:val="007752E4"/>
    <w:rsid w:val="00775403"/>
    <w:rsid w:val="007754C0"/>
    <w:rsid w:val="007757DC"/>
    <w:rsid w:val="007758A3"/>
    <w:rsid w:val="00775DA3"/>
    <w:rsid w:val="00775DB6"/>
    <w:rsid w:val="00775ECD"/>
    <w:rsid w:val="00775F57"/>
    <w:rsid w:val="00775FF4"/>
    <w:rsid w:val="00776118"/>
    <w:rsid w:val="0077663D"/>
    <w:rsid w:val="0077683F"/>
    <w:rsid w:val="0077687C"/>
    <w:rsid w:val="00776AE2"/>
    <w:rsid w:val="00776C9A"/>
    <w:rsid w:val="007776DC"/>
    <w:rsid w:val="00777988"/>
    <w:rsid w:val="00777A22"/>
    <w:rsid w:val="00777C3A"/>
    <w:rsid w:val="00777CB8"/>
    <w:rsid w:val="00777CBD"/>
    <w:rsid w:val="00777FC1"/>
    <w:rsid w:val="00780096"/>
    <w:rsid w:val="0078023F"/>
    <w:rsid w:val="0078052D"/>
    <w:rsid w:val="007807A5"/>
    <w:rsid w:val="00780855"/>
    <w:rsid w:val="007808B5"/>
    <w:rsid w:val="007808FB"/>
    <w:rsid w:val="00781119"/>
    <w:rsid w:val="007812B7"/>
    <w:rsid w:val="00781530"/>
    <w:rsid w:val="007815B7"/>
    <w:rsid w:val="0078166E"/>
    <w:rsid w:val="007818E5"/>
    <w:rsid w:val="0078191C"/>
    <w:rsid w:val="00781A19"/>
    <w:rsid w:val="00781A9F"/>
    <w:rsid w:val="00781C17"/>
    <w:rsid w:val="00782157"/>
    <w:rsid w:val="007824A5"/>
    <w:rsid w:val="00782535"/>
    <w:rsid w:val="007825E5"/>
    <w:rsid w:val="007825E7"/>
    <w:rsid w:val="00782678"/>
    <w:rsid w:val="007826E6"/>
    <w:rsid w:val="007826E9"/>
    <w:rsid w:val="0078270C"/>
    <w:rsid w:val="00782B3F"/>
    <w:rsid w:val="00782FAA"/>
    <w:rsid w:val="00783084"/>
    <w:rsid w:val="007830CD"/>
    <w:rsid w:val="007832D4"/>
    <w:rsid w:val="007833F3"/>
    <w:rsid w:val="00783473"/>
    <w:rsid w:val="007837C6"/>
    <w:rsid w:val="00783A14"/>
    <w:rsid w:val="00783ADD"/>
    <w:rsid w:val="00783C44"/>
    <w:rsid w:val="00783F60"/>
    <w:rsid w:val="0078457F"/>
    <w:rsid w:val="007848E5"/>
    <w:rsid w:val="00784A1F"/>
    <w:rsid w:val="00784E3A"/>
    <w:rsid w:val="00785031"/>
    <w:rsid w:val="00785082"/>
    <w:rsid w:val="00785092"/>
    <w:rsid w:val="0078539B"/>
    <w:rsid w:val="007854A2"/>
    <w:rsid w:val="007854B5"/>
    <w:rsid w:val="00785517"/>
    <w:rsid w:val="00785627"/>
    <w:rsid w:val="0078587F"/>
    <w:rsid w:val="00785921"/>
    <w:rsid w:val="00785D20"/>
    <w:rsid w:val="00785E46"/>
    <w:rsid w:val="0078615C"/>
    <w:rsid w:val="007864AB"/>
    <w:rsid w:val="00786761"/>
    <w:rsid w:val="00786773"/>
    <w:rsid w:val="00786860"/>
    <w:rsid w:val="0078697C"/>
    <w:rsid w:val="00786B38"/>
    <w:rsid w:val="00786BA6"/>
    <w:rsid w:val="00786C0B"/>
    <w:rsid w:val="00786EDC"/>
    <w:rsid w:val="00786F2E"/>
    <w:rsid w:val="007870F2"/>
    <w:rsid w:val="007873DE"/>
    <w:rsid w:val="0078757F"/>
    <w:rsid w:val="007877E5"/>
    <w:rsid w:val="0078797B"/>
    <w:rsid w:val="007879AF"/>
    <w:rsid w:val="00787AB6"/>
    <w:rsid w:val="00787C7F"/>
    <w:rsid w:val="00787DBB"/>
    <w:rsid w:val="00787E3D"/>
    <w:rsid w:val="007900C0"/>
    <w:rsid w:val="0079020C"/>
    <w:rsid w:val="0079024D"/>
    <w:rsid w:val="00790480"/>
    <w:rsid w:val="0079065E"/>
    <w:rsid w:val="0079083C"/>
    <w:rsid w:val="00790959"/>
    <w:rsid w:val="007909D7"/>
    <w:rsid w:val="00790C45"/>
    <w:rsid w:val="00790C89"/>
    <w:rsid w:val="00790CB3"/>
    <w:rsid w:val="00790EC7"/>
    <w:rsid w:val="00791209"/>
    <w:rsid w:val="0079139B"/>
    <w:rsid w:val="00791475"/>
    <w:rsid w:val="007919B9"/>
    <w:rsid w:val="007919F4"/>
    <w:rsid w:val="00791D1C"/>
    <w:rsid w:val="00792063"/>
    <w:rsid w:val="0079208A"/>
    <w:rsid w:val="007920A4"/>
    <w:rsid w:val="007921EF"/>
    <w:rsid w:val="00792282"/>
    <w:rsid w:val="007922DA"/>
    <w:rsid w:val="0079264D"/>
    <w:rsid w:val="00792957"/>
    <w:rsid w:val="00792C9B"/>
    <w:rsid w:val="00792D7D"/>
    <w:rsid w:val="0079339C"/>
    <w:rsid w:val="007936B5"/>
    <w:rsid w:val="0079392F"/>
    <w:rsid w:val="00793E4D"/>
    <w:rsid w:val="00794027"/>
    <w:rsid w:val="0079437C"/>
    <w:rsid w:val="007946E1"/>
    <w:rsid w:val="00794A1D"/>
    <w:rsid w:val="00794A2D"/>
    <w:rsid w:val="00794AF7"/>
    <w:rsid w:val="00794E43"/>
    <w:rsid w:val="00794FD7"/>
    <w:rsid w:val="0079512A"/>
    <w:rsid w:val="007953C8"/>
    <w:rsid w:val="00795450"/>
    <w:rsid w:val="00795548"/>
    <w:rsid w:val="007956C7"/>
    <w:rsid w:val="00795ADF"/>
    <w:rsid w:val="00795BFD"/>
    <w:rsid w:val="00795F6D"/>
    <w:rsid w:val="00796237"/>
    <w:rsid w:val="00796520"/>
    <w:rsid w:val="0079675D"/>
    <w:rsid w:val="0079685F"/>
    <w:rsid w:val="00796A18"/>
    <w:rsid w:val="00796A57"/>
    <w:rsid w:val="00796CBC"/>
    <w:rsid w:val="00796F27"/>
    <w:rsid w:val="00796F5F"/>
    <w:rsid w:val="00797026"/>
    <w:rsid w:val="007974B7"/>
    <w:rsid w:val="00797693"/>
    <w:rsid w:val="007977A8"/>
    <w:rsid w:val="00797A74"/>
    <w:rsid w:val="00797AB3"/>
    <w:rsid w:val="00797BF1"/>
    <w:rsid w:val="00797E98"/>
    <w:rsid w:val="007A005E"/>
    <w:rsid w:val="007A0418"/>
    <w:rsid w:val="007A0671"/>
    <w:rsid w:val="007A0716"/>
    <w:rsid w:val="007A07B5"/>
    <w:rsid w:val="007A0AB3"/>
    <w:rsid w:val="007A0C28"/>
    <w:rsid w:val="007A100C"/>
    <w:rsid w:val="007A10FC"/>
    <w:rsid w:val="007A111A"/>
    <w:rsid w:val="007A12AC"/>
    <w:rsid w:val="007A142B"/>
    <w:rsid w:val="007A149D"/>
    <w:rsid w:val="007A1523"/>
    <w:rsid w:val="007A16E5"/>
    <w:rsid w:val="007A1776"/>
    <w:rsid w:val="007A17C0"/>
    <w:rsid w:val="007A18B4"/>
    <w:rsid w:val="007A19AB"/>
    <w:rsid w:val="007A1EFD"/>
    <w:rsid w:val="007A2148"/>
    <w:rsid w:val="007A21FF"/>
    <w:rsid w:val="007A240A"/>
    <w:rsid w:val="007A2802"/>
    <w:rsid w:val="007A2B9E"/>
    <w:rsid w:val="007A2C66"/>
    <w:rsid w:val="007A2DC6"/>
    <w:rsid w:val="007A2E57"/>
    <w:rsid w:val="007A2F09"/>
    <w:rsid w:val="007A30C9"/>
    <w:rsid w:val="007A34E5"/>
    <w:rsid w:val="007A3554"/>
    <w:rsid w:val="007A35C3"/>
    <w:rsid w:val="007A36F3"/>
    <w:rsid w:val="007A37EF"/>
    <w:rsid w:val="007A3AAD"/>
    <w:rsid w:val="007A3C7E"/>
    <w:rsid w:val="007A408F"/>
    <w:rsid w:val="007A40F0"/>
    <w:rsid w:val="007A4252"/>
    <w:rsid w:val="007A43E4"/>
    <w:rsid w:val="007A472B"/>
    <w:rsid w:val="007A47AA"/>
    <w:rsid w:val="007A47EF"/>
    <w:rsid w:val="007A4C1F"/>
    <w:rsid w:val="007A50D5"/>
    <w:rsid w:val="007A5159"/>
    <w:rsid w:val="007A51F3"/>
    <w:rsid w:val="007A521C"/>
    <w:rsid w:val="007A5223"/>
    <w:rsid w:val="007A579B"/>
    <w:rsid w:val="007A5A35"/>
    <w:rsid w:val="007A62F9"/>
    <w:rsid w:val="007A64C8"/>
    <w:rsid w:val="007A6626"/>
    <w:rsid w:val="007A69E6"/>
    <w:rsid w:val="007A6BB6"/>
    <w:rsid w:val="007A7097"/>
    <w:rsid w:val="007A78B9"/>
    <w:rsid w:val="007A790D"/>
    <w:rsid w:val="007A7B2A"/>
    <w:rsid w:val="007A7B79"/>
    <w:rsid w:val="007A7F4C"/>
    <w:rsid w:val="007B019D"/>
    <w:rsid w:val="007B03E7"/>
    <w:rsid w:val="007B03F4"/>
    <w:rsid w:val="007B04E8"/>
    <w:rsid w:val="007B0521"/>
    <w:rsid w:val="007B0891"/>
    <w:rsid w:val="007B08EE"/>
    <w:rsid w:val="007B09AD"/>
    <w:rsid w:val="007B0D5C"/>
    <w:rsid w:val="007B1236"/>
    <w:rsid w:val="007B145A"/>
    <w:rsid w:val="007B1469"/>
    <w:rsid w:val="007B1AC6"/>
    <w:rsid w:val="007B1BB0"/>
    <w:rsid w:val="007B1EC3"/>
    <w:rsid w:val="007B1F55"/>
    <w:rsid w:val="007B214D"/>
    <w:rsid w:val="007B2290"/>
    <w:rsid w:val="007B2339"/>
    <w:rsid w:val="007B26FD"/>
    <w:rsid w:val="007B279D"/>
    <w:rsid w:val="007B2E6B"/>
    <w:rsid w:val="007B3007"/>
    <w:rsid w:val="007B3172"/>
    <w:rsid w:val="007B325F"/>
    <w:rsid w:val="007B3368"/>
    <w:rsid w:val="007B341A"/>
    <w:rsid w:val="007B347C"/>
    <w:rsid w:val="007B360A"/>
    <w:rsid w:val="007B3663"/>
    <w:rsid w:val="007B39E7"/>
    <w:rsid w:val="007B3A75"/>
    <w:rsid w:val="007B3E63"/>
    <w:rsid w:val="007B3F1B"/>
    <w:rsid w:val="007B435A"/>
    <w:rsid w:val="007B43BC"/>
    <w:rsid w:val="007B44F6"/>
    <w:rsid w:val="007B4938"/>
    <w:rsid w:val="007B4D49"/>
    <w:rsid w:val="007B4DED"/>
    <w:rsid w:val="007B4E25"/>
    <w:rsid w:val="007B5083"/>
    <w:rsid w:val="007B5206"/>
    <w:rsid w:val="007B52DF"/>
    <w:rsid w:val="007B56AA"/>
    <w:rsid w:val="007B5981"/>
    <w:rsid w:val="007B59CB"/>
    <w:rsid w:val="007B5BB9"/>
    <w:rsid w:val="007B5DEB"/>
    <w:rsid w:val="007B5EEF"/>
    <w:rsid w:val="007B659E"/>
    <w:rsid w:val="007B66ED"/>
    <w:rsid w:val="007B6907"/>
    <w:rsid w:val="007B69F8"/>
    <w:rsid w:val="007B6A74"/>
    <w:rsid w:val="007B6AEA"/>
    <w:rsid w:val="007B7047"/>
    <w:rsid w:val="007B740C"/>
    <w:rsid w:val="007B749E"/>
    <w:rsid w:val="007B75AA"/>
    <w:rsid w:val="007B7860"/>
    <w:rsid w:val="007B79AE"/>
    <w:rsid w:val="007B7A4D"/>
    <w:rsid w:val="007B7A8C"/>
    <w:rsid w:val="007B7AC6"/>
    <w:rsid w:val="007B7B09"/>
    <w:rsid w:val="007B7D9A"/>
    <w:rsid w:val="007B7F84"/>
    <w:rsid w:val="007C0399"/>
    <w:rsid w:val="007C062B"/>
    <w:rsid w:val="007C0649"/>
    <w:rsid w:val="007C0709"/>
    <w:rsid w:val="007C0761"/>
    <w:rsid w:val="007C0BF3"/>
    <w:rsid w:val="007C0C22"/>
    <w:rsid w:val="007C0DDB"/>
    <w:rsid w:val="007C107C"/>
    <w:rsid w:val="007C1431"/>
    <w:rsid w:val="007C1508"/>
    <w:rsid w:val="007C1533"/>
    <w:rsid w:val="007C18AA"/>
    <w:rsid w:val="007C1939"/>
    <w:rsid w:val="007C1D64"/>
    <w:rsid w:val="007C1E97"/>
    <w:rsid w:val="007C1ECF"/>
    <w:rsid w:val="007C285B"/>
    <w:rsid w:val="007C2948"/>
    <w:rsid w:val="007C2D32"/>
    <w:rsid w:val="007C2EB0"/>
    <w:rsid w:val="007C2F2C"/>
    <w:rsid w:val="007C3246"/>
    <w:rsid w:val="007C3314"/>
    <w:rsid w:val="007C3615"/>
    <w:rsid w:val="007C3622"/>
    <w:rsid w:val="007C38A6"/>
    <w:rsid w:val="007C42CC"/>
    <w:rsid w:val="007C4A8C"/>
    <w:rsid w:val="007C4AD6"/>
    <w:rsid w:val="007C4DB4"/>
    <w:rsid w:val="007C4E79"/>
    <w:rsid w:val="007C4E7E"/>
    <w:rsid w:val="007C5115"/>
    <w:rsid w:val="007C5258"/>
    <w:rsid w:val="007C53EC"/>
    <w:rsid w:val="007C5522"/>
    <w:rsid w:val="007C567B"/>
    <w:rsid w:val="007C5BCC"/>
    <w:rsid w:val="007C5BE0"/>
    <w:rsid w:val="007C5CFA"/>
    <w:rsid w:val="007C5F1D"/>
    <w:rsid w:val="007C6220"/>
    <w:rsid w:val="007C626C"/>
    <w:rsid w:val="007C651C"/>
    <w:rsid w:val="007C6854"/>
    <w:rsid w:val="007C6BA3"/>
    <w:rsid w:val="007C6BB5"/>
    <w:rsid w:val="007C6D3E"/>
    <w:rsid w:val="007C6D80"/>
    <w:rsid w:val="007C6EF5"/>
    <w:rsid w:val="007C6F2C"/>
    <w:rsid w:val="007C71D0"/>
    <w:rsid w:val="007C7212"/>
    <w:rsid w:val="007C7ADC"/>
    <w:rsid w:val="007C7F0E"/>
    <w:rsid w:val="007D01C5"/>
    <w:rsid w:val="007D0345"/>
    <w:rsid w:val="007D040B"/>
    <w:rsid w:val="007D0637"/>
    <w:rsid w:val="007D0700"/>
    <w:rsid w:val="007D08EB"/>
    <w:rsid w:val="007D09AD"/>
    <w:rsid w:val="007D0ABE"/>
    <w:rsid w:val="007D0B9E"/>
    <w:rsid w:val="007D0CF6"/>
    <w:rsid w:val="007D0D1E"/>
    <w:rsid w:val="007D0D2B"/>
    <w:rsid w:val="007D0F04"/>
    <w:rsid w:val="007D1327"/>
    <w:rsid w:val="007D13D0"/>
    <w:rsid w:val="007D162C"/>
    <w:rsid w:val="007D169A"/>
    <w:rsid w:val="007D1758"/>
    <w:rsid w:val="007D1B3F"/>
    <w:rsid w:val="007D1CE1"/>
    <w:rsid w:val="007D1ED4"/>
    <w:rsid w:val="007D20B2"/>
    <w:rsid w:val="007D24F5"/>
    <w:rsid w:val="007D24FD"/>
    <w:rsid w:val="007D25C5"/>
    <w:rsid w:val="007D29C1"/>
    <w:rsid w:val="007D2FEF"/>
    <w:rsid w:val="007D3674"/>
    <w:rsid w:val="007D37E8"/>
    <w:rsid w:val="007D3890"/>
    <w:rsid w:val="007D38D8"/>
    <w:rsid w:val="007D39DA"/>
    <w:rsid w:val="007D3A1F"/>
    <w:rsid w:val="007D4109"/>
    <w:rsid w:val="007D420A"/>
    <w:rsid w:val="007D4640"/>
    <w:rsid w:val="007D4652"/>
    <w:rsid w:val="007D477B"/>
    <w:rsid w:val="007D483E"/>
    <w:rsid w:val="007D4C89"/>
    <w:rsid w:val="007D4D2A"/>
    <w:rsid w:val="007D50A2"/>
    <w:rsid w:val="007D5117"/>
    <w:rsid w:val="007D55F7"/>
    <w:rsid w:val="007D5F76"/>
    <w:rsid w:val="007D6251"/>
    <w:rsid w:val="007D6508"/>
    <w:rsid w:val="007D6522"/>
    <w:rsid w:val="007D65B8"/>
    <w:rsid w:val="007D66B9"/>
    <w:rsid w:val="007D6C90"/>
    <w:rsid w:val="007D70ED"/>
    <w:rsid w:val="007D7287"/>
    <w:rsid w:val="007D7590"/>
    <w:rsid w:val="007D7800"/>
    <w:rsid w:val="007D7CB2"/>
    <w:rsid w:val="007D7E1E"/>
    <w:rsid w:val="007D7F7C"/>
    <w:rsid w:val="007E0039"/>
    <w:rsid w:val="007E06E2"/>
    <w:rsid w:val="007E08B7"/>
    <w:rsid w:val="007E08D1"/>
    <w:rsid w:val="007E0C6F"/>
    <w:rsid w:val="007E1182"/>
    <w:rsid w:val="007E19CF"/>
    <w:rsid w:val="007E200A"/>
    <w:rsid w:val="007E20B8"/>
    <w:rsid w:val="007E2105"/>
    <w:rsid w:val="007E2317"/>
    <w:rsid w:val="007E26EB"/>
    <w:rsid w:val="007E288C"/>
    <w:rsid w:val="007E2A22"/>
    <w:rsid w:val="007E2A35"/>
    <w:rsid w:val="007E2F0F"/>
    <w:rsid w:val="007E2F2B"/>
    <w:rsid w:val="007E3046"/>
    <w:rsid w:val="007E3221"/>
    <w:rsid w:val="007E3356"/>
    <w:rsid w:val="007E341A"/>
    <w:rsid w:val="007E34A3"/>
    <w:rsid w:val="007E35E9"/>
    <w:rsid w:val="007E3773"/>
    <w:rsid w:val="007E3818"/>
    <w:rsid w:val="007E3B95"/>
    <w:rsid w:val="007E3CDF"/>
    <w:rsid w:val="007E41FC"/>
    <w:rsid w:val="007E44C7"/>
    <w:rsid w:val="007E4690"/>
    <w:rsid w:val="007E46E9"/>
    <w:rsid w:val="007E4B69"/>
    <w:rsid w:val="007E4BD2"/>
    <w:rsid w:val="007E4F5C"/>
    <w:rsid w:val="007E52D8"/>
    <w:rsid w:val="007E57B4"/>
    <w:rsid w:val="007E584A"/>
    <w:rsid w:val="007E58D8"/>
    <w:rsid w:val="007E5A1B"/>
    <w:rsid w:val="007E5C4F"/>
    <w:rsid w:val="007E5DDD"/>
    <w:rsid w:val="007E5E64"/>
    <w:rsid w:val="007E5F01"/>
    <w:rsid w:val="007E6056"/>
    <w:rsid w:val="007E63D7"/>
    <w:rsid w:val="007E6438"/>
    <w:rsid w:val="007E6759"/>
    <w:rsid w:val="007E68B9"/>
    <w:rsid w:val="007E7174"/>
    <w:rsid w:val="007E71C9"/>
    <w:rsid w:val="007E730D"/>
    <w:rsid w:val="007E7557"/>
    <w:rsid w:val="007E7607"/>
    <w:rsid w:val="007E7633"/>
    <w:rsid w:val="007E76F6"/>
    <w:rsid w:val="007E7976"/>
    <w:rsid w:val="007E7F34"/>
    <w:rsid w:val="007F01FA"/>
    <w:rsid w:val="007F0458"/>
    <w:rsid w:val="007F05B1"/>
    <w:rsid w:val="007F098A"/>
    <w:rsid w:val="007F0DCF"/>
    <w:rsid w:val="007F1033"/>
    <w:rsid w:val="007F10BE"/>
    <w:rsid w:val="007F10F9"/>
    <w:rsid w:val="007F1164"/>
    <w:rsid w:val="007F19B0"/>
    <w:rsid w:val="007F1B9B"/>
    <w:rsid w:val="007F1C6D"/>
    <w:rsid w:val="007F1D6E"/>
    <w:rsid w:val="007F1E99"/>
    <w:rsid w:val="007F2108"/>
    <w:rsid w:val="007F22D5"/>
    <w:rsid w:val="007F2629"/>
    <w:rsid w:val="007F2972"/>
    <w:rsid w:val="007F2993"/>
    <w:rsid w:val="007F2DA7"/>
    <w:rsid w:val="007F2DB8"/>
    <w:rsid w:val="007F2E57"/>
    <w:rsid w:val="007F3120"/>
    <w:rsid w:val="007F325C"/>
    <w:rsid w:val="007F3777"/>
    <w:rsid w:val="007F3859"/>
    <w:rsid w:val="007F3934"/>
    <w:rsid w:val="007F3A55"/>
    <w:rsid w:val="007F3CF5"/>
    <w:rsid w:val="007F3FA4"/>
    <w:rsid w:val="007F4065"/>
    <w:rsid w:val="007F40DD"/>
    <w:rsid w:val="007F428A"/>
    <w:rsid w:val="007F4380"/>
    <w:rsid w:val="007F448C"/>
    <w:rsid w:val="007F44B6"/>
    <w:rsid w:val="007F488A"/>
    <w:rsid w:val="007F4C4B"/>
    <w:rsid w:val="007F4DFD"/>
    <w:rsid w:val="007F52A4"/>
    <w:rsid w:val="007F537A"/>
    <w:rsid w:val="007F597E"/>
    <w:rsid w:val="007F5B93"/>
    <w:rsid w:val="007F5EB4"/>
    <w:rsid w:val="007F60AB"/>
    <w:rsid w:val="007F63D3"/>
    <w:rsid w:val="007F6909"/>
    <w:rsid w:val="007F69A5"/>
    <w:rsid w:val="007F6AAD"/>
    <w:rsid w:val="007F70A1"/>
    <w:rsid w:val="007F7193"/>
    <w:rsid w:val="007F71CE"/>
    <w:rsid w:val="007F75D1"/>
    <w:rsid w:val="007F77B2"/>
    <w:rsid w:val="007F7946"/>
    <w:rsid w:val="007F7C8E"/>
    <w:rsid w:val="007F7C91"/>
    <w:rsid w:val="0080012C"/>
    <w:rsid w:val="00800130"/>
    <w:rsid w:val="00800288"/>
    <w:rsid w:val="0080068F"/>
    <w:rsid w:val="0080087C"/>
    <w:rsid w:val="008008BE"/>
    <w:rsid w:val="008009B6"/>
    <w:rsid w:val="00800B5F"/>
    <w:rsid w:val="00800CC0"/>
    <w:rsid w:val="00800E3B"/>
    <w:rsid w:val="008016E4"/>
    <w:rsid w:val="00801828"/>
    <w:rsid w:val="00801905"/>
    <w:rsid w:val="00801C8B"/>
    <w:rsid w:val="00801D1C"/>
    <w:rsid w:val="00802184"/>
    <w:rsid w:val="008021C9"/>
    <w:rsid w:val="008026E6"/>
    <w:rsid w:val="00802F7D"/>
    <w:rsid w:val="00803085"/>
    <w:rsid w:val="008030F9"/>
    <w:rsid w:val="00803802"/>
    <w:rsid w:val="008038A6"/>
    <w:rsid w:val="00803D95"/>
    <w:rsid w:val="00803F2B"/>
    <w:rsid w:val="00803FD0"/>
    <w:rsid w:val="00804098"/>
    <w:rsid w:val="00804122"/>
    <w:rsid w:val="00804266"/>
    <w:rsid w:val="008042FF"/>
    <w:rsid w:val="00804403"/>
    <w:rsid w:val="008047A3"/>
    <w:rsid w:val="00804892"/>
    <w:rsid w:val="00804A4C"/>
    <w:rsid w:val="00804AFE"/>
    <w:rsid w:val="00804B37"/>
    <w:rsid w:val="00804D9B"/>
    <w:rsid w:val="00804E6C"/>
    <w:rsid w:val="00805104"/>
    <w:rsid w:val="0080534D"/>
    <w:rsid w:val="008053D4"/>
    <w:rsid w:val="008054B0"/>
    <w:rsid w:val="008055CE"/>
    <w:rsid w:val="008058A2"/>
    <w:rsid w:val="00805CD9"/>
    <w:rsid w:val="00806125"/>
    <w:rsid w:val="00806300"/>
    <w:rsid w:val="0080646B"/>
    <w:rsid w:val="008069A5"/>
    <w:rsid w:val="00806EB3"/>
    <w:rsid w:val="008070FC"/>
    <w:rsid w:val="008072C5"/>
    <w:rsid w:val="0080732A"/>
    <w:rsid w:val="008074A2"/>
    <w:rsid w:val="00807730"/>
    <w:rsid w:val="00807CDA"/>
    <w:rsid w:val="00807F09"/>
    <w:rsid w:val="00810042"/>
    <w:rsid w:val="0081016D"/>
    <w:rsid w:val="008102A7"/>
    <w:rsid w:val="00810814"/>
    <w:rsid w:val="00810B63"/>
    <w:rsid w:val="008111A5"/>
    <w:rsid w:val="00811985"/>
    <w:rsid w:val="00811B83"/>
    <w:rsid w:val="00811DD1"/>
    <w:rsid w:val="00811E0F"/>
    <w:rsid w:val="00812002"/>
    <w:rsid w:val="00812213"/>
    <w:rsid w:val="00812533"/>
    <w:rsid w:val="008125BD"/>
    <w:rsid w:val="00812974"/>
    <w:rsid w:val="00812A41"/>
    <w:rsid w:val="00812AC8"/>
    <w:rsid w:val="00812AC9"/>
    <w:rsid w:val="00812D53"/>
    <w:rsid w:val="00812D6E"/>
    <w:rsid w:val="00812EF0"/>
    <w:rsid w:val="00813004"/>
    <w:rsid w:val="008130E6"/>
    <w:rsid w:val="00813117"/>
    <w:rsid w:val="00813AC7"/>
    <w:rsid w:val="00813AF6"/>
    <w:rsid w:val="00813CC0"/>
    <w:rsid w:val="00814000"/>
    <w:rsid w:val="008145A8"/>
    <w:rsid w:val="00814DF8"/>
    <w:rsid w:val="00814E86"/>
    <w:rsid w:val="00814E98"/>
    <w:rsid w:val="00814FBE"/>
    <w:rsid w:val="00814FF3"/>
    <w:rsid w:val="0081516F"/>
    <w:rsid w:val="00815215"/>
    <w:rsid w:val="0081562B"/>
    <w:rsid w:val="008156C4"/>
    <w:rsid w:val="00815D36"/>
    <w:rsid w:val="00815EB2"/>
    <w:rsid w:val="0081616B"/>
    <w:rsid w:val="0081665D"/>
    <w:rsid w:val="00816699"/>
    <w:rsid w:val="008170DD"/>
    <w:rsid w:val="00817369"/>
    <w:rsid w:val="0081736C"/>
    <w:rsid w:val="0081744B"/>
    <w:rsid w:val="0081745C"/>
    <w:rsid w:val="008175CE"/>
    <w:rsid w:val="00817684"/>
    <w:rsid w:val="00817698"/>
    <w:rsid w:val="00817707"/>
    <w:rsid w:val="00817795"/>
    <w:rsid w:val="00817A05"/>
    <w:rsid w:val="00817F6C"/>
    <w:rsid w:val="0082011A"/>
    <w:rsid w:val="008201DB"/>
    <w:rsid w:val="00820237"/>
    <w:rsid w:val="008202EA"/>
    <w:rsid w:val="0082060A"/>
    <w:rsid w:val="008206C1"/>
    <w:rsid w:val="00820776"/>
    <w:rsid w:val="008208C8"/>
    <w:rsid w:val="00821151"/>
    <w:rsid w:val="008211C0"/>
    <w:rsid w:val="00821277"/>
    <w:rsid w:val="008212F0"/>
    <w:rsid w:val="008218ED"/>
    <w:rsid w:val="00821948"/>
    <w:rsid w:val="00821BC7"/>
    <w:rsid w:val="00821C6F"/>
    <w:rsid w:val="00821D8E"/>
    <w:rsid w:val="00822119"/>
    <w:rsid w:val="0082229E"/>
    <w:rsid w:val="00822526"/>
    <w:rsid w:val="0082257E"/>
    <w:rsid w:val="008225A7"/>
    <w:rsid w:val="0082272B"/>
    <w:rsid w:val="008227B9"/>
    <w:rsid w:val="00822B44"/>
    <w:rsid w:val="00822B76"/>
    <w:rsid w:val="00822BB0"/>
    <w:rsid w:val="00822D88"/>
    <w:rsid w:val="00822E00"/>
    <w:rsid w:val="00822F86"/>
    <w:rsid w:val="0082316C"/>
    <w:rsid w:val="008235BB"/>
    <w:rsid w:val="00823933"/>
    <w:rsid w:val="00823DAC"/>
    <w:rsid w:val="00823E70"/>
    <w:rsid w:val="00824069"/>
    <w:rsid w:val="00824705"/>
    <w:rsid w:val="0082471F"/>
    <w:rsid w:val="00824BF0"/>
    <w:rsid w:val="00824DF4"/>
    <w:rsid w:val="00825101"/>
    <w:rsid w:val="00825540"/>
    <w:rsid w:val="00825809"/>
    <w:rsid w:val="00825835"/>
    <w:rsid w:val="00825A65"/>
    <w:rsid w:val="00825BCB"/>
    <w:rsid w:val="00825E48"/>
    <w:rsid w:val="00826096"/>
    <w:rsid w:val="008263E4"/>
    <w:rsid w:val="008264FF"/>
    <w:rsid w:val="008267AC"/>
    <w:rsid w:val="0082691C"/>
    <w:rsid w:val="00826B4A"/>
    <w:rsid w:val="00826CE9"/>
    <w:rsid w:val="00826F19"/>
    <w:rsid w:val="008271A8"/>
    <w:rsid w:val="008272B6"/>
    <w:rsid w:val="008272CE"/>
    <w:rsid w:val="00827375"/>
    <w:rsid w:val="00827399"/>
    <w:rsid w:val="0082746D"/>
    <w:rsid w:val="008275B7"/>
    <w:rsid w:val="00827DA4"/>
    <w:rsid w:val="00830377"/>
    <w:rsid w:val="00830460"/>
    <w:rsid w:val="008305FB"/>
    <w:rsid w:val="00830638"/>
    <w:rsid w:val="008307EC"/>
    <w:rsid w:val="00830858"/>
    <w:rsid w:val="00830A58"/>
    <w:rsid w:val="00830E8D"/>
    <w:rsid w:val="00830EC1"/>
    <w:rsid w:val="00830ED2"/>
    <w:rsid w:val="00831217"/>
    <w:rsid w:val="00831777"/>
    <w:rsid w:val="008319D5"/>
    <w:rsid w:val="00831AFD"/>
    <w:rsid w:val="00831CAE"/>
    <w:rsid w:val="00831D13"/>
    <w:rsid w:val="00831D63"/>
    <w:rsid w:val="00832660"/>
    <w:rsid w:val="0083272C"/>
    <w:rsid w:val="00832996"/>
    <w:rsid w:val="00832ADF"/>
    <w:rsid w:val="00832C23"/>
    <w:rsid w:val="00832D6E"/>
    <w:rsid w:val="00832FEE"/>
    <w:rsid w:val="00833550"/>
    <w:rsid w:val="008336DF"/>
    <w:rsid w:val="008337C5"/>
    <w:rsid w:val="00833A46"/>
    <w:rsid w:val="00833E1B"/>
    <w:rsid w:val="00833E77"/>
    <w:rsid w:val="00833F22"/>
    <w:rsid w:val="0083406E"/>
    <w:rsid w:val="008340C8"/>
    <w:rsid w:val="00834127"/>
    <w:rsid w:val="00834184"/>
    <w:rsid w:val="00834381"/>
    <w:rsid w:val="00834389"/>
    <w:rsid w:val="00834504"/>
    <w:rsid w:val="008349B8"/>
    <w:rsid w:val="00834AD7"/>
    <w:rsid w:val="00834BE5"/>
    <w:rsid w:val="00834D2E"/>
    <w:rsid w:val="00834F1E"/>
    <w:rsid w:val="008353E0"/>
    <w:rsid w:val="0083579C"/>
    <w:rsid w:val="00835BAA"/>
    <w:rsid w:val="00835C0C"/>
    <w:rsid w:val="00835D41"/>
    <w:rsid w:val="00836048"/>
    <w:rsid w:val="0083634B"/>
    <w:rsid w:val="00836928"/>
    <w:rsid w:val="00836C29"/>
    <w:rsid w:val="00836D56"/>
    <w:rsid w:val="00837714"/>
    <w:rsid w:val="00837830"/>
    <w:rsid w:val="00837839"/>
    <w:rsid w:val="00837F84"/>
    <w:rsid w:val="00840076"/>
    <w:rsid w:val="0084024F"/>
    <w:rsid w:val="00840275"/>
    <w:rsid w:val="008405B1"/>
    <w:rsid w:val="00840834"/>
    <w:rsid w:val="00840C25"/>
    <w:rsid w:val="00840C34"/>
    <w:rsid w:val="00840C6F"/>
    <w:rsid w:val="0084117F"/>
    <w:rsid w:val="00841664"/>
    <w:rsid w:val="008416D9"/>
    <w:rsid w:val="008418E5"/>
    <w:rsid w:val="00841D93"/>
    <w:rsid w:val="00841EA8"/>
    <w:rsid w:val="00842095"/>
    <w:rsid w:val="0084214A"/>
    <w:rsid w:val="008423AA"/>
    <w:rsid w:val="00842932"/>
    <w:rsid w:val="00842DAC"/>
    <w:rsid w:val="00842EB0"/>
    <w:rsid w:val="00842F13"/>
    <w:rsid w:val="008431EC"/>
    <w:rsid w:val="008433AD"/>
    <w:rsid w:val="00843AED"/>
    <w:rsid w:val="00843CEA"/>
    <w:rsid w:val="008440C5"/>
    <w:rsid w:val="008441E9"/>
    <w:rsid w:val="008442E8"/>
    <w:rsid w:val="00844B27"/>
    <w:rsid w:val="00844BA1"/>
    <w:rsid w:val="008451F8"/>
    <w:rsid w:val="0084522B"/>
    <w:rsid w:val="00845256"/>
    <w:rsid w:val="00845332"/>
    <w:rsid w:val="0084537D"/>
    <w:rsid w:val="00845514"/>
    <w:rsid w:val="00845586"/>
    <w:rsid w:val="00845888"/>
    <w:rsid w:val="008459EC"/>
    <w:rsid w:val="00845B75"/>
    <w:rsid w:val="00845D69"/>
    <w:rsid w:val="008461E5"/>
    <w:rsid w:val="008462CD"/>
    <w:rsid w:val="0084683F"/>
    <w:rsid w:val="00846B03"/>
    <w:rsid w:val="00846BC3"/>
    <w:rsid w:val="00846DC1"/>
    <w:rsid w:val="00846F50"/>
    <w:rsid w:val="00847489"/>
    <w:rsid w:val="0084776B"/>
    <w:rsid w:val="00847A2F"/>
    <w:rsid w:val="00847C41"/>
    <w:rsid w:val="00847FD1"/>
    <w:rsid w:val="0085000D"/>
    <w:rsid w:val="00850497"/>
    <w:rsid w:val="00850549"/>
    <w:rsid w:val="0085070D"/>
    <w:rsid w:val="0085072F"/>
    <w:rsid w:val="00850803"/>
    <w:rsid w:val="0085082F"/>
    <w:rsid w:val="00850A4D"/>
    <w:rsid w:val="00850E65"/>
    <w:rsid w:val="00850F9C"/>
    <w:rsid w:val="00851135"/>
    <w:rsid w:val="008514A3"/>
    <w:rsid w:val="008517E1"/>
    <w:rsid w:val="00851B34"/>
    <w:rsid w:val="00851C3E"/>
    <w:rsid w:val="008522F3"/>
    <w:rsid w:val="008524AB"/>
    <w:rsid w:val="00853183"/>
    <w:rsid w:val="00853186"/>
    <w:rsid w:val="008532F5"/>
    <w:rsid w:val="008536E1"/>
    <w:rsid w:val="00853B8B"/>
    <w:rsid w:val="00854050"/>
    <w:rsid w:val="0085418C"/>
    <w:rsid w:val="008542E6"/>
    <w:rsid w:val="0085477A"/>
    <w:rsid w:val="0085487B"/>
    <w:rsid w:val="00854BFB"/>
    <w:rsid w:val="00854E81"/>
    <w:rsid w:val="008552BD"/>
    <w:rsid w:val="0085530F"/>
    <w:rsid w:val="00855334"/>
    <w:rsid w:val="008553EB"/>
    <w:rsid w:val="0085542E"/>
    <w:rsid w:val="0085546C"/>
    <w:rsid w:val="008557A4"/>
    <w:rsid w:val="0085580C"/>
    <w:rsid w:val="00855DE4"/>
    <w:rsid w:val="00855E10"/>
    <w:rsid w:val="00855F3A"/>
    <w:rsid w:val="008560D3"/>
    <w:rsid w:val="0085612A"/>
    <w:rsid w:val="0085627A"/>
    <w:rsid w:val="0085656E"/>
    <w:rsid w:val="00856595"/>
    <w:rsid w:val="008566A2"/>
    <w:rsid w:val="008566CF"/>
    <w:rsid w:val="00856906"/>
    <w:rsid w:val="0085697D"/>
    <w:rsid w:val="0085746B"/>
    <w:rsid w:val="00857510"/>
    <w:rsid w:val="00857971"/>
    <w:rsid w:val="00857A19"/>
    <w:rsid w:val="00857B6D"/>
    <w:rsid w:val="00857CC2"/>
    <w:rsid w:val="00857E96"/>
    <w:rsid w:val="00857EC5"/>
    <w:rsid w:val="00857F6A"/>
    <w:rsid w:val="008600B2"/>
    <w:rsid w:val="008604C6"/>
    <w:rsid w:val="00860624"/>
    <w:rsid w:val="008607E7"/>
    <w:rsid w:val="00860D20"/>
    <w:rsid w:val="00861257"/>
    <w:rsid w:val="00861368"/>
    <w:rsid w:val="00861562"/>
    <w:rsid w:val="00861674"/>
    <w:rsid w:val="00861ACD"/>
    <w:rsid w:val="00861C50"/>
    <w:rsid w:val="00861EBD"/>
    <w:rsid w:val="00862191"/>
    <w:rsid w:val="00862298"/>
    <w:rsid w:val="008623ED"/>
    <w:rsid w:val="00862B0C"/>
    <w:rsid w:val="00862B3D"/>
    <w:rsid w:val="00862E86"/>
    <w:rsid w:val="00863984"/>
    <w:rsid w:val="00863AB9"/>
    <w:rsid w:val="00863BAD"/>
    <w:rsid w:val="00863CB4"/>
    <w:rsid w:val="00863F90"/>
    <w:rsid w:val="00864092"/>
    <w:rsid w:val="008642EF"/>
    <w:rsid w:val="0086446D"/>
    <w:rsid w:val="008645F3"/>
    <w:rsid w:val="008645F7"/>
    <w:rsid w:val="00864654"/>
    <w:rsid w:val="00864C82"/>
    <w:rsid w:val="008650EE"/>
    <w:rsid w:val="00865299"/>
    <w:rsid w:val="00865B01"/>
    <w:rsid w:val="00865B14"/>
    <w:rsid w:val="00865E1C"/>
    <w:rsid w:val="008660F8"/>
    <w:rsid w:val="0086610D"/>
    <w:rsid w:val="00866A90"/>
    <w:rsid w:val="00866C4E"/>
    <w:rsid w:val="00866C85"/>
    <w:rsid w:val="00866CEB"/>
    <w:rsid w:val="00866FC4"/>
    <w:rsid w:val="008670DE"/>
    <w:rsid w:val="0086716E"/>
    <w:rsid w:val="0086755D"/>
    <w:rsid w:val="00867732"/>
    <w:rsid w:val="0086775E"/>
    <w:rsid w:val="008678AB"/>
    <w:rsid w:val="008679FA"/>
    <w:rsid w:val="00867A35"/>
    <w:rsid w:val="00867CAF"/>
    <w:rsid w:val="00867DC2"/>
    <w:rsid w:val="00867DC5"/>
    <w:rsid w:val="00867EBE"/>
    <w:rsid w:val="0087004C"/>
    <w:rsid w:val="008700D1"/>
    <w:rsid w:val="00870418"/>
    <w:rsid w:val="00870485"/>
    <w:rsid w:val="00870689"/>
    <w:rsid w:val="00870902"/>
    <w:rsid w:val="00870EAD"/>
    <w:rsid w:val="00870ED5"/>
    <w:rsid w:val="00871653"/>
    <w:rsid w:val="00871C18"/>
    <w:rsid w:val="00872147"/>
    <w:rsid w:val="00872392"/>
    <w:rsid w:val="00872792"/>
    <w:rsid w:val="00872884"/>
    <w:rsid w:val="008729D9"/>
    <w:rsid w:val="00872A97"/>
    <w:rsid w:val="00872D9B"/>
    <w:rsid w:val="00872E6D"/>
    <w:rsid w:val="00873012"/>
    <w:rsid w:val="00873143"/>
    <w:rsid w:val="008733D2"/>
    <w:rsid w:val="008734D7"/>
    <w:rsid w:val="00873711"/>
    <w:rsid w:val="00874325"/>
    <w:rsid w:val="00874381"/>
    <w:rsid w:val="00874725"/>
    <w:rsid w:val="00874835"/>
    <w:rsid w:val="00874899"/>
    <w:rsid w:val="00874911"/>
    <w:rsid w:val="00874C3E"/>
    <w:rsid w:val="00874D14"/>
    <w:rsid w:val="00874D1F"/>
    <w:rsid w:val="00874E3E"/>
    <w:rsid w:val="00875353"/>
    <w:rsid w:val="00875470"/>
    <w:rsid w:val="008758F2"/>
    <w:rsid w:val="00875A5D"/>
    <w:rsid w:val="00875BA4"/>
    <w:rsid w:val="00875CB0"/>
    <w:rsid w:val="00876234"/>
    <w:rsid w:val="00876671"/>
    <w:rsid w:val="00876947"/>
    <w:rsid w:val="00876C96"/>
    <w:rsid w:val="00877032"/>
    <w:rsid w:val="008772F1"/>
    <w:rsid w:val="0087774C"/>
    <w:rsid w:val="00877C46"/>
    <w:rsid w:val="00877E5E"/>
    <w:rsid w:val="0088033E"/>
    <w:rsid w:val="008803D2"/>
    <w:rsid w:val="008803F9"/>
    <w:rsid w:val="0088042B"/>
    <w:rsid w:val="008804C4"/>
    <w:rsid w:val="0088071A"/>
    <w:rsid w:val="008807A0"/>
    <w:rsid w:val="00880B9D"/>
    <w:rsid w:val="00880C57"/>
    <w:rsid w:val="00880F6C"/>
    <w:rsid w:val="00881041"/>
    <w:rsid w:val="008810F5"/>
    <w:rsid w:val="008813AD"/>
    <w:rsid w:val="00881418"/>
    <w:rsid w:val="00881601"/>
    <w:rsid w:val="00881726"/>
    <w:rsid w:val="00881E46"/>
    <w:rsid w:val="00881EED"/>
    <w:rsid w:val="00882130"/>
    <w:rsid w:val="00882264"/>
    <w:rsid w:val="008829DC"/>
    <w:rsid w:val="00882C46"/>
    <w:rsid w:val="00882CE9"/>
    <w:rsid w:val="00882D3E"/>
    <w:rsid w:val="0088300F"/>
    <w:rsid w:val="00883157"/>
    <w:rsid w:val="00883771"/>
    <w:rsid w:val="00883B1B"/>
    <w:rsid w:val="00883C28"/>
    <w:rsid w:val="008843EA"/>
    <w:rsid w:val="00884928"/>
    <w:rsid w:val="00884BA9"/>
    <w:rsid w:val="00884CE3"/>
    <w:rsid w:val="0088505F"/>
    <w:rsid w:val="00885547"/>
    <w:rsid w:val="00885624"/>
    <w:rsid w:val="00885808"/>
    <w:rsid w:val="0088594B"/>
    <w:rsid w:val="00885B3E"/>
    <w:rsid w:val="00885C86"/>
    <w:rsid w:val="00885FDF"/>
    <w:rsid w:val="00886051"/>
    <w:rsid w:val="00886308"/>
    <w:rsid w:val="00886648"/>
    <w:rsid w:val="00886682"/>
    <w:rsid w:val="008866D8"/>
    <w:rsid w:val="0088695A"/>
    <w:rsid w:val="00886A9E"/>
    <w:rsid w:val="00886AA7"/>
    <w:rsid w:val="00886BF6"/>
    <w:rsid w:val="00886E96"/>
    <w:rsid w:val="00886F0A"/>
    <w:rsid w:val="008874D5"/>
    <w:rsid w:val="008876A2"/>
    <w:rsid w:val="00887A63"/>
    <w:rsid w:val="00887E53"/>
    <w:rsid w:val="0089010D"/>
    <w:rsid w:val="00890191"/>
    <w:rsid w:val="00890198"/>
    <w:rsid w:val="00890261"/>
    <w:rsid w:val="0089051E"/>
    <w:rsid w:val="00890AAA"/>
    <w:rsid w:val="00890BC8"/>
    <w:rsid w:val="00890C8E"/>
    <w:rsid w:val="0089122C"/>
    <w:rsid w:val="008914D9"/>
    <w:rsid w:val="008916AA"/>
    <w:rsid w:val="0089195E"/>
    <w:rsid w:val="00891A0F"/>
    <w:rsid w:val="00891D2C"/>
    <w:rsid w:val="00891DF9"/>
    <w:rsid w:val="00891E80"/>
    <w:rsid w:val="00892099"/>
    <w:rsid w:val="00892171"/>
    <w:rsid w:val="0089223D"/>
    <w:rsid w:val="008922F2"/>
    <w:rsid w:val="0089235F"/>
    <w:rsid w:val="00892464"/>
    <w:rsid w:val="00892576"/>
    <w:rsid w:val="008927D3"/>
    <w:rsid w:val="00892CB7"/>
    <w:rsid w:val="00892DA5"/>
    <w:rsid w:val="0089377F"/>
    <w:rsid w:val="00893858"/>
    <w:rsid w:val="0089399C"/>
    <w:rsid w:val="00893E07"/>
    <w:rsid w:val="00893E0E"/>
    <w:rsid w:val="00893E25"/>
    <w:rsid w:val="00894153"/>
    <w:rsid w:val="00894222"/>
    <w:rsid w:val="00894236"/>
    <w:rsid w:val="008943E0"/>
    <w:rsid w:val="008946F8"/>
    <w:rsid w:val="00894792"/>
    <w:rsid w:val="00894F6F"/>
    <w:rsid w:val="008953D8"/>
    <w:rsid w:val="00895400"/>
    <w:rsid w:val="00895402"/>
    <w:rsid w:val="00895426"/>
    <w:rsid w:val="0089550D"/>
    <w:rsid w:val="008955AB"/>
    <w:rsid w:val="00895836"/>
    <w:rsid w:val="008958E5"/>
    <w:rsid w:val="00895ACA"/>
    <w:rsid w:val="00895BD1"/>
    <w:rsid w:val="00896101"/>
    <w:rsid w:val="008965DA"/>
    <w:rsid w:val="008967AA"/>
    <w:rsid w:val="0089701E"/>
    <w:rsid w:val="0089704B"/>
    <w:rsid w:val="008973FB"/>
    <w:rsid w:val="00897410"/>
    <w:rsid w:val="008974B9"/>
    <w:rsid w:val="0089778C"/>
    <w:rsid w:val="008977D0"/>
    <w:rsid w:val="0089797C"/>
    <w:rsid w:val="00897C3D"/>
    <w:rsid w:val="00897DBA"/>
    <w:rsid w:val="008A0000"/>
    <w:rsid w:val="008A021E"/>
    <w:rsid w:val="008A0517"/>
    <w:rsid w:val="008A063C"/>
    <w:rsid w:val="008A0727"/>
    <w:rsid w:val="008A07EC"/>
    <w:rsid w:val="008A08A3"/>
    <w:rsid w:val="008A0AA5"/>
    <w:rsid w:val="008A0BC3"/>
    <w:rsid w:val="008A1C19"/>
    <w:rsid w:val="008A1D89"/>
    <w:rsid w:val="008A1D9B"/>
    <w:rsid w:val="008A1F32"/>
    <w:rsid w:val="008A2015"/>
    <w:rsid w:val="008A22ED"/>
    <w:rsid w:val="008A22FE"/>
    <w:rsid w:val="008A26C3"/>
    <w:rsid w:val="008A2878"/>
    <w:rsid w:val="008A29A1"/>
    <w:rsid w:val="008A3069"/>
    <w:rsid w:val="008A3297"/>
    <w:rsid w:val="008A3413"/>
    <w:rsid w:val="008A3563"/>
    <w:rsid w:val="008A36BF"/>
    <w:rsid w:val="008A3DF7"/>
    <w:rsid w:val="008A3F9D"/>
    <w:rsid w:val="008A45E2"/>
    <w:rsid w:val="008A4B41"/>
    <w:rsid w:val="008A4BD6"/>
    <w:rsid w:val="008A4CD8"/>
    <w:rsid w:val="008A4D6B"/>
    <w:rsid w:val="008A5669"/>
    <w:rsid w:val="008A5B79"/>
    <w:rsid w:val="008A5DE3"/>
    <w:rsid w:val="008A6662"/>
    <w:rsid w:val="008A6A24"/>
    <w:rsid w:val="008A6A31"/>
    <w:rsid w:val="008A6A4E"/>
    <w:rsid w:val="008A6A6C"/>
    <w:rsid w:val="008A6FF0"/>
    <w:rsid w:val="008A7130"/>
    <w:rsid w:val="008A72A8"/>
    <w:rsid w:val="008A744C"/>
    <w:rsid w:val="008A75AE"/>
    <w:rsid w:val="008A7D59"/>
    <w:rsid w:val="008A7D7C"/>
    <w:rsid w:val="008A7DA2"/>
    <w:rsid w:val="008A7DBF"/>
    <w:rsid w:val="008A7F6F"/>
    <w:rsid w:val="008B0025"/>
    <w:rsid w:val="008B0259"/>
    <w:rsid w:val="008B08D8"/>
    <w:rsid w:val="008B0A82"/>
    <w:rsid w:val="008B0A8E"/>
    <w:rsid w:val="008B0BA7"/>
    <w:rsid w:val="008B0CE1"/>
    <w:rsid w:val="008B126E"/>
    <w:rsid w:val="008B19F0"/>
    <w:rsid w:val="008B1BE5"/>
    <w:rsid w:val="008B1D33"/>
    <w:rsid w:val="008B1FE1"/>
    <w:rsid w:val="008B23CE"/>
    <w:rsid w:val="008B2491"/>
    <w:rsid w:val="008B2593"/>
    <w:rsid w:val="008B2CB1"/>
    <w:rsid w:val="008B2F23"/>
    <w:rsid w:val="008B2F2C"/>
    <w:rsid w:val="008B3058"/>
    <w:rsid w:val="008B3082"/>
    <w:rsid w:val="008B3347"/>
    <w:rsid w:val="008B336D"/>
    <w:rsid w:val="008B33E6"/>
    <w:rsid w:val="008B3462"/>
    <w:rsid w:val="008B3882"/>
    <w:rsid w:val="008B3971"/>
    <w:rsid w:val="008B4048"/>
    <w:rsid w:val="008B414D"/>
    <w:rsid w:val="008B4742"/>
    <w:rsid w:val="008B47C5"/>
    <w:rsid w:val="008B4AE5"/>
    <w:rsid w:val="008B4B26"/>
    <w:rsid w:val="008B4C42"/>
    <w:rsid w:val="008B4CE6"/>
    <w:rsid w:val="008B511B"/>
    <w:rsid w:val="008B5328"/>
    <w:rsid w:val="008B53C3"/>
    <w:rsid w:val="008B555C"/>
    <w:rsid w:val="008B56A3"/>
    <w:rsid w:val="008B58B1"/>
    <w:rsid w:val="008B6571"/>
    <w:rsid w:val="008B6A25"/>
    <w:rsid w:val="008B6ABF"/>
    <w:rsid w:val="008B7057"/>
    <w:rsid w:val="008B70BC"/>
    <w:rsid w:val="008B7400"/>
    <w:rsid w:val="008B74B3"/>
    <w:rsid w:val="008B765D"/>
    <w:rsid w:val="008B7A5A"/>
    <w:rsid w:val="008B7CE1"/>
    <w:rsid w:val="008B7E4B"/>
    <w:rsid w:val="008B7E63"/>
    <w:rsid w:val="008B7F68"/>
    <w:rsid w:val="008C01F8"/>
    <w:rsid w:val="008C02AB"/>
    <w:rsid w:val="008C057E"/>
    <w:rsid w:val="008C05D9"/>
    <w:rsid w:val="008C0659"/>
    <w:rsid w:val="008C07A6"/>
    <w:rsid w:val="008C0836"/>
    <w:rsid w:val="008C08BB"/>
    <w:rsid w:val="008C09C8"/>
    <w:rsid w:val="008C0B71"/>
    <w:rsid w:val="008C1059"/>
    <w:rsid w:val="008C15D5"/>
    <w:rsid w:val="008C17AD"/>
    <w:rsid w:val="008C1916"/>
    <w:rsid w:val="008C191A"/>
    <w:rsid w:val="008C1D47"/>
    <w:rsid w:val="008C1F53"/>
    <w:rsid w:val="008C2466"/>
    <w:rsid w:val="008C2731"/>
    <w:rsid w:val="008C2957"/>
    <w:rsid w:val="008C2B7B"/>
    <w:rsid w:val="008C2C4B"/>
    <w:rsid w:val="008C2E20"/>
    <w:rsid w:val="008C3153"/>
    <w:rsid w:val="008C3364"/>
    <w:rsid w:val="008C33AB"/>
    <w:rsid w:val="008C3552"/>
    <w:rsid w:val="008C382C"/>
    <w:rsid w:val="008C39F7"/>
    <w:rsid w:val="008C3B6F"/>
    <w:rsid w:val="008C3F54"/>
    <w:rsid w:val="008C42E6"/>
    <w:rsid w:val="008C44F9"/>
    <w:rsid w:val="008C4846"/>
    <w:rsid w:val="008C4902"/>
    <w:rsid w:val="008C497A"/>
    <w:rsid w:val="008C49A8"/>
    <w:rsid w:val="008C4D06"/>
    <w:rsid w:val="008C4F6A"/>
    <w:rsid w:val="008C502C"/>
    <w:rsid w:val="008C505E"/>
    <w:rsid w:val="008C5334"/>
    <w:rsid w:val="008C53C7"/>
    <w:rsid w:val="008C550A"/>
    <w:rsid w:val="008C56ED"/>
    <w:rsid w:val="008C57B5"/>
    <w:rsid w:val="008C57CF"/>
    <w:rsid w:val="008C6216"/>
    <w:rsid w:val="008C657C"/>
    <w:rsid w:val="008C6A72"/>
    <w:rsid w:val="008C6F64"/>
    <w:rsid w:val="008C710D"/>
    <w:rsid w:val="008C7B0A"/>
    <w:rsid w:val="008C7B77"/>
    <w:rsid w:val="008C7DD0"/>
    <w:rsid w:val="008D01ED"/>
    <w:rsid w:val="008D0A39"/>
    <w:rsid w:val="008D0F4F"/>
    <w:rsid w:val="008D1040"/>
    <w:rsid w:val="008D10B7"/>
    <w:rsid w:val="008D13FE"/>
    <w:rsid w:val="008D16F8"/>
    <w:rsid w:val="008D17E8"/>
    <w:rsid w:val="008D1980"/>
    <w:rsid w:val="008D1BEB"/>
    <w:rsid w:val="008D1F32"/>
    <w:rsid w:val="008D2183"/>
    <w:rsid w:val="008D23DE"/>
    <w:rsid w:val="008D24C3"/>
    <w:rsid w:val="008D26EF"/>
    <w:rsid w:val="008D2781"/>
    <w:rsid w:val="008D2D4B"/>
    <w:rsid w:val="008D3398"/>
    <w:rsid w:val="008D33CE"/>
    <w:rsid w:val="008D3402"/>
    <w:rsid w:val="008D3743"/>
    <w:rsid w:val="008D3761"/>
    <w:rsid w:val="008D3B9B"/>
    <w:rsid w:val="008D3F8E"/>
    <w:rsid w:val="008D4894"/>
    <w:rsid w:val="008D4A3D"/>
    <w:rsid w:val="008D4BB9"/>
    <w:rsid w:val="008D4BD6"/>
    <w:rsid w:val="008D4EC1"/>
    <w:rsid w:val="008D5143"/>
    <w:rsid w:val="008D5391"/>
    <w:rsid w:val="008D55AA"/>
    <w:rsid w:val="008D5808"/>
    <w:rsid w:val="008D5AEC"/>
    <w:rsid w:val="008D5B52"/>
    <w:rsid w:val="008D5C18"/>
    <w:rsid w:val="008D5D23"/>
    <w:rsid w:val="008D5E3F"/>
    <w:rsid w:val="008D5E5A"/>
    <w:rsid w:val="008D606C"/>
    <w:rsid w:val="008D61D7"/>
    <w:rsid w:val="008D6236"/>
    <w:rsid w:val="008D6359"/>
    <w:rsid w:val="008D660B"/>
    <w:rsid w:val="008D680A"/>
    <w:rsid w:val="008D69E7"/>
    <w:rsid w:val="008D6BE5"/>
    <w:rsid w:val="008D6D87"/>
    <w:rsid w:val="008D71DD"/>
    <w:rsid w:val="008D722D"/>
    <w:rsid w:val="008D74FD"/>
    <w:rsid w:val="008D7905"/>
    <w:rsid w:val="008D7B33"/>
    <w:rsid w:val="008D7D84"/>
    <w:rsid w:val="008E0288"/>
    <w:rsid w:val="008E05EE"/>
    <w:rsid w:val="008E06FD"/>
    <w:rsid w:val="008E0812"/>
    <w:rsid w:val="008E0A02"/>
    <w:rsid w:val="008E0A22"/>
    <w:rsid w:val="008E0C6D"/>
    <w:rsid w:val="008E0CC4"/>
    <w:rsid w:val="008E0CFE"/>
    <w:rsid w:val="008E0DDA"/>
    <w:rsid w:val="008E10F9"/>
    <w:rsid w:val="008E118A"/>
    <w:rsid w:val="008E11B6"/>
    <w:rsid w:val="008E173F"/>
    <w:rsid w:val="008E1764"/>
    <w:rsid w:val="008E1A9C"/>
    <w:rsid w:val="008E1AB0"/>
    <w:rsid w:val="008E1BA1"/>
    <w:rsid w:val="008E22AA"/>
    <w:rsid w:val="008E22D6"/>
    <w:rsid w:val="008E2384"/>
    <w:rsid w:val="008E24ED"/>
    <w:rsid w:val="008E2726"/>
    <w:rsid w:val="008E2891"/>
    <w:rsid w:val="008E2E01"/>
    <w:rsid w:val="008E3327"/>
    <w:rsid w:val="008E355A"/>
    <w:rsid w:val="008E35F5"/>
    <w:rsid w:val="008E3672"/>
    <w:rsid w:val="008E3705"/>
    <w:rsid w:val="008E3739"/>
    <w:rsid w:val="008E3A40"/>
    <w:rsid w:val="008E3B71"/>
    <w:rsid w:val="008E3F72"/>
    <w:rsid w:val="008E3FA6"/>
    <w:rsid w:val="008E4240"/>
    <w:rsid w:val="008E434C"/>
    <w:rsid w:val="008E4420"/>
    <w:rsid w:val="008E4439"/>
    <w:rsid w:val="008E4AD4"/>
    <w:rsid w:val="008E4E1C"/>
    <w:rsid w:val="008E5021"/>
    <w:rsid w:val="008E5093"/>
    <w:rsid w:val="008E53E0"/>
    <w:rsid w:val="008E5C55"/>
    <w:rsid w:val="008E5F21"/>
    <w:rsid w:val="008E6653"/>
    <w:rsid w:val="008E681F"/>
    <w:rsid w:val="008E69DE"/>
    <w:rsid w:val="008E6D14"/>
    <w:rsid w:val="008E6E79"/>
    <w:rsid w:val="008E6FEF"/>
    <w:rsid w:val="008E7015"/>
    <w:rsid w:val="008E7206"/>
    <w:rsid w:val="008E72CD"/>
    <w:rsid w:val="008E77BE"/>
    <w:rsid w:val="008E78CB"/>
    <w:rsid w:val="008E78F3"/>
    <w:rsid w:val="008E7E04"/>
    <w:rsid w:val="008E7E66"/>
    <w:rsid w:val="008F01A8"/>
    <w:rsid w:val="008F025F"/>
    <w:rsid w:val="008F042D"/>
    <w:rsid w:val="008F04D3"/>
    <w:rsid w:val="008F0516"/>
    <w:rsid w:val="008F05A1"/>
    <w:rsid w:val="008F06E4"/>
    <w:rsid w:val="008F0A5A"/>
    <w:rsid w:val="008F0D6F"/>
    <w:rsid w:val="008F0E36"/>
    <w:rsid w:val="008F178E"/>
    <w:rsid w:val="008F180C"/>
    <w:rsid w:val="008F1E5C"/>
    <w:rsid w:val="008F1F08"/>
    <w:rsid w:val="008F2029"/>
    <w:rsid w:val="008F2121"/>
    <w:rsid w:val="008F21D9"/>
    <w:rsid w:val="008F28AE"/>
    <w:rsid w:val="008F2BB4"/>
    <w:rsid w:val="008F2EFA"/>
    <w:rsid w:val="008F2F51"/>
    <w:rsid w:val="008F300A"/>
    <w:rsid w:val="008F302F"/>
    <w:rsid w:val="008F309F"/>
    <w:rsid w:val="008F30C2"/>
    <w:rsid w:val="008F3210"/>
    <w:rsid w:val="008F3960"/>
    <w:rsid w:val="008F39D9"/>
    <w:rsid w:val="008F3AC8"/>
    <w:rsid w:val="008F3AD3"/>
    <w:rsid w:val="008F3BAA"/>
    <w:rsid w:val="008F4011"/>
    <w:rsid w:val="008F41E5"/>
    <w:rsid w:val="008F45C6"/>
    <w:rsid w:val="008F4898"/>
    <w:rsid w:val="008F49B9"/>
    <w:rsid w:val="008F4A61"/>
    <w:rsid w:val="008F4A94"/>
    <w:rsid w:val="008F4BE5"/>
    <w:rsid w:val="008F4E24"/>
    <w:rsid w:val="008F505F"/>
    <w:rsid w:val="008F517F"/>
    <w:rsid w:val="008F5488"/>
    <w:rsid w:val="008F5843"/>
    <w:rsid w:val="008F58A4"/>
    <w:rsid w:val="008F5A89"/>
    <w:rsid w:val="008F5CA2"/>
    <w:rsid w:val="008F5D8A"/>
    <w:rsid w:val="008F61C9"/>
    <w:rsid w:val="008F6202"/>
    <w:rsid w:val="008F626A"/>
    <w:rsid w:val="008F640D"/>
    <w:rsid w:val="008F646D"/>
    <w:rsid w:val="008F6497"/>
    <w:rsid w:val="008F6581"/>
    <w:rsid w:val="008F65B5"/>
    <w:rsid w:val="008F6AC6"/>
    <w:rsid w:val="008F6ADD"/>
    <w:rsid w:val="008F6E93"/>
    <w:rsid w:val="008F6ECB"/>
    <w:rsid w:val="008F724D"/>
    <w:rsid w:val="008F7673"/>
    <w:rsid w:val="008F7985"/>
    <w:rsid w:val="008F79FB"/>
    <w:rsid w:val="008F7AA5"/>
    <w:rsid w:val="008F7DA0"/>
    <w:rsid w:val="008F7DCD"/>
    <w:rsid w:val="008F7F24"/>
    <w:rsid w:val="0090017D"/>
    <w:rsid w:val="0090045F"/>
    <w:rsid w:val="00900539"/>
    <w:rsid w:val="0090085B"/>
    <w:rsid w:val="0090110B"/>
    <w:rsid w:val="00901676"/>
    <w:rsid w:val="009016AA"/>
    <w:rsid w:val="00901894"/>
    <w:rsid w:val="00901A9D"/>
    <w:rsid w:val="00901ACC"/>
    <w:rsid w:val="00901C4D"/>
    <w:rsid w:val="00901D78"/>
    <w:rsid w:val="00901E35"/>
    <w:rsid w:val="00902157"/>
    <w:rsid w:val="00902196"/>
    <w:rsid w:val="00902784"/>
    <w:rsid w:val="0090283A"/>
    <w:rsid w:val="00902ABB"/>
    <w:rsid w:val="00903027"/>
    <w:rsid w:val="009031BC"/>
    <w:rsid w:val="00903463"/>
    <w:rsid w:val="0090386C"/>
    <w:rsid w:val="009038B1"/>
    <w:rsid w:val="009038BE"/>
    <w:rsid w:val="00903991"/>
    <w:rsid w:val="00904070"/>
    <w:rsid w:val="009040FF"/>
    <w:rsid w:val="009041BC"/>
    <w:rsid w:val="009047CE"/>
    <w:rsid w:val="0090490C"/>
    <w:rsid w:val="00904BD8"/>
    <w:rsid w:val="009051BA"/>
    <w:rsid w:val="0090569E"/>
    <w:rsid w:val="00905775"/>
    <w:rsid w:val="009057C1"/>
    <w:rsid w:val="00905B88"/>
    <w:rsid w:val="00905D9F"/>
    <w:rsid w:val="00906638"/>
    <w:rsid w:val="0090682C"/>
    <w:rsid w:val="009069BA"/>
    <w:rsid w:val="00906D31"/>
    <w:rsid w:val="00906D57"/>
    <w:rsid w:val="00906EAE"/>
    <w:rsid w:val="00906FDA"/>
    <w:rsid w:val="009070E4"/>
    <w:rsid w:val="009072A4"/>
    <w:rsid w:val="009074CF"/>
    <w:rsid w:val="009074F4"/>
    <w:rsid w:val="009078A9"/>
    <w:rsid w:val="009078BF"/>
    <w:rsid w:val="00907945"/>
    <w:rsid w:val="009079C2"/>
    <w:rsid w:val="00907B3B"/>
    <w:rsid w:val="00907BBE"/>
    <w:rsid w:val="00907E8C"/>
    <w:rsid w:val="009103A0"/>
    <w:rsid w:val="00910400"/>
    <w:rsid w:val="009104EC"/>
    <w:rsid w:val="0091053C"/>
    <w:rsid w:val="009105DF"/>
    <w:rsid w:val="0091066D"/>
    <w:rsid w:val="00910B11"/>
    <w:rsid w:val="0091101F"/>
    <w:rsid w:val="00911123"/>
    <w:rsid w:val="009115FB"/>
    <w:rsid w:val="0091165D"/>
    <w:rsid w:val="009117E5"/>
    <w:rsid w:val="0091188B"/>
    <w:rsid w:val="00911AA8"/>
    <w:rsid w:val="00911B6E"/>
    <w:rsid w:val="00911CEC"/>
    <w:rsid w:val="00911D1E"/>
    <w:rsid w:val="0091235C"/>
    <w:rsid w:val="009124B8"/>
    <w:rsid w:val="00912590"/>
    <w:rsid w:val="009126FA"/>
    <w:rsid w:val="009127D5"/>
    <w:rsid w:val="009129ED"/>
    <w:rsid w:val="00912AD5"/>
    <w:rsid w:val="00912C1A"/>
    <w:rsid w:val="00912F9B"/>
    <w:rsid w:val="00913075"/>
    <w:rsid w:val="009130AE"/>
    <w:rsid w:val="009130AF"/>
    <w:rsid w:val="009130C7"/>
    <w:rsid w:val="009131B0"/>
    <w:rsid w:val="0091344A"/>
    <w:rsid w:val="009135C1"/>
    <w:rsid w:val="009136B7"/>
    <w:rsid w:val="00913707"/>
    <w:rsid w:val="00913B8E"/>
    <w:rsid w:val="00913D04"/>
    <w:rsid w:val="00913F32"/>
    <w:rsid w:val="0091417B"/>
    <w:rsid w:val="009142FB"/>
    <w:rsid w:val="00914521"/>
    <w:rsid w:val="009149EF"/>
    <w:rsid w:val="00914A08"/>
    <w:rsid w:val="00914A93"/>
    <w:rsid w:val="00914C3E"/>
    <w:rsid w:val="00914E75"/>
    <w:rsid w:val="00915070"/>
    <w:rsid w:val="00915262"/>
    <w:rsid w:val="009153AD"/>
    <w:rsid w:val="009158C5"/>
    <w:rsid w:val="00915A25"/>
    <w:rsid w:val="00916331"/>
    <w:rsid w:val="009163EC"/>
    <w:rsid w:val="00916500"/>
    <w:rsid w:val="0091655F"/>
    <w:rsid w:val="009172E8"/>
    <w:rsid w:val="0091743C"/>
    <w:rsid w:val="0091783E"/>
    <w:rsid w:val="00917D1A"/>
    <w:rsid w:val="00917DB8"/>
    <w:rsid w:val="00920120"/>
    <w:rsid w:val="009206C7"/>
    <w:rsid w:val="00920AA4"/>
    <w:rsid w:val="00920B50"/>
    <w:rsid w:val="00920FD5"/>
    <w:rsid w:val="0092103C"/>
    <w:rsid w:val="00921182"/>
    <w:rsid w:val="00921546"/>
    <w:rsid w:val="009217A1"/>
    <w:rsid w:val="00921851"/>
    <w:rsid w:val="00921A98"/>
    <w:rsid w:val="00921BD1"/>
    <w:rsid w:val="009221A0"/>
    <w:rsid w:val="00922212"/>
    <w:rsid w:val="00922257"/>
    <w:rsid w:val="0092252B"/>
    <w:rsid w:val="0092258E"/>
    <w:rsid w:val="00922674"/>
    <w:rsid w:val="009226EA"/>
    <w:rsid w:val="0092272F"/>
    <w:rsid w:val="00922A06"/>
    <w:rsid w:val="00922B71"/>
    <w:rsid w:val="00922CC6"/>
    <w:rsid w:val="00922DB9"/>
    <w:rsid w:val="00922E70"/>
    <w:rsid w:val="009232E0"/>
    <w:rsid w:val="0092336A"/>
    <w:rsid w:val="009234AB"/>
    <w:rsid w:val="00923675"/>
    <w:rsid w:val="00923907"/>
    <w:rsid w:val="00923951"/>
    <w:rsid w:val="00923C48"/>
    <w:rsid w:val="00923FAB"/>
    <w:rsid w:val="00924390"/>
    <w:rsid w:val="0092446A"/>
    <w:rsid w:val="009244D6"/>
    <w:rsid w:val="0092450E"/>
    <w:rsid w:val="00924969"/>
    <w:rsid w:val="00924ACE"/>
    <w:rsid w:val="00924AE2"/>
    <w:rsid w:val="00924D4C"/>
    <w:rsid w:val="009258B9"/>
    <w:rsid w:val="00925909"/>
    <w:rsid w:val="00925A6A"/>
    <w:rsid w:val="00925B5F"/>
    <w:rsid w:val="00925C5B"/>
    <w:rsid w:val="00925DEB"/>
    <w:rsid w:val="00925EC0"/>
    <w:rsid w:val="0092602B"/>
    <w:rsid w:val="009263F6"/>
    <w:rsid w:val="00926673"/>
    <w:rsid w:val="009267D0"/>
    <w:rsid w:val="00926B0B"/>
    <w:rsid w:val="00926C9E"/>
    <w:rsid w:val="00926F33"/>
    <w:rsid w:val="0092700E"/>
    <w:rsid w:val="00927283"/>
    <w:rsid w:val="009275EA"/>
    <w:rsid w:val="00927986"/>
    <w:rsid w:val="00927A02"/>
    <w:rsid w:val="00927F73"/>
    <w:rsid w:val="00930050"/>
    <w:rsid w:val="009300CC"/>
    <w:rsid w:val="009301DB"/>
    <w:rsid w:val="0093029F"/>
    <w:rsid w:val="00930802"/>
    <w:rsid w:val="009309BF"/>
    <w:rsid w:val="00930BC2"/>
    <w:rsid w:val="00930E4B"/>
    <w:rsid w:val="0093107D"/>
    <w:rsid w:val="00931525"/>
    <w:rsid w:val="0093156A"/>
    <w:rsid w:val="0093165F"/>
    <w:rsid w:val="00931E96"/>
    <w:rsid w:val="00931FC7"/>
    <w:rsid w:val="0093216D"/>
    <w:rsid w:val="009322A6"/>
    <w:rsid w:val="009325AB"/>
    <w:rsid w:val="00932819"/>
    <w:rsid w:val="00932834"/>
    <w:rsid w:val="00932A28"/>
    <w:rsid w:val="00932E93"/>
    <w:rsid w:val="00932F13"/>
    <w:rsid w:val="00933075"/>
    <w:rsid w:val="00933108"/>
    <w:rsid w:val="00933161"/>
    <w:rsid w:val="009332D1"/>
    <w:rsid w:val="00933322"/>
    <w:rsid w:val="009335D9"/>
    <w:rsid w:val="009338A3"/>
    <w:rsid w:val="0093397A"/>
    <w:rsid w:val="00933EE4"/>
    <w:rsid w:val="00934631"/>
    <w:rsid w:val="00934E0F"/>
    <w:rsid w:val="00935049"/>
    <w:rsid w:val="009354B7"/>
    <w:rsid w:val="009355DA"/>
    <w:rsid w:val="00935853"/>
    <w:rsid w:val="00935F12"/>
    <w:rsid w:val="00935F24"/>
    <w:rsid w:val="00936240"/>
    <w:rsid w:val="0093629A"/>
    <w:rsid w:val="00936367"/>
    <w:rsid w:val="009365F6"/>
    <w:rsid w:val="0093660C"/>
    <w:rsid w:val="00936AA7"/>
    <w:rsid w:val="00936F17"/>
    <w:rsid w:val="00936FBC"/>
    <w:rsid w:val="00937C73"/>
    <w:rsid w:val="00937DD6"/>
    <w:rsid w:val="00937E11"/>
    <w:rsid w:val="00937F49"/>
    <w:rsid w:val="0094027D"/>
    <w:rsid w:val="009403A0"/>
    <w:rsid w:val="009404CD"/>
    <w:rsid w:val="0094066F"/>
    <w:rsid w:val="0094069F"/>
    <w:rsid w:val="009406C8"/>
    <w:rsid w:val="009408A0"/>
    <w:rsid w:val="00940997"/>
    <w:rsid w:val="00940AAF"/>
    <w:rsid w:val="00940C62"/>
    <w:rsid w:val="00940CE9"/>
    <w:rsid w:val="00940D28"/>
    <w:rsid w:val="00940F48"/>
    <w:rsid w:val="00940F4E"/>
    <w:rsid w:val="009412BE"/>
    <w:rsid w:val="0094165A"/>
    <w:rsid w:val="0094201B"/>
    <w:rsid w:val="00942207"/>
    <w:rsid w:val="00942600"/>
    <w:rsid w:val="009429E0"/>
    <w:rsid w:val="00942D96"/>
    <w:rsid w:val="00942EE0"/>
    <w:rsid w:val="0094301A"/>
    <w:rsid w:val="00943483"/>
    <w:rsid w:val="00943751"/>
    <w:rsid w:val="00943A80"/>
    <w:rsid w:val="00943B1C"/>
    <w:rsid w:val="00943EC7"/>
    <w:rsid w:val="00944272"/>
    <w:rsid w:val="0094437E"/>
    <w:rsid w:val="009444D6"/>
    <w:rsid w:val="0094456C"/>
    <w:rsid w:val="00944AB6"/>
    <w:rsid w:val="0094531A"/>
    <w:rsid w:val="00945612"/>
    <w:rsid w:val="009457E7"/>
    <w:rsid w:val="00945EC7"/>
    <w:rsid w:val="00945F16"/>
    <w:rsid w:val="00946C39"/>
    <w:rsid w:val="00946CD9"/>
    <w:rsid w:val="009476EC"/>
    <w:rsid w:val="00947A9D"/>
    <w:rsid w:val="00947AD6"/>
    <w:rsid w:val="00947B05"/>
    <w:rsid w:val="00947B60"/>
    <w:rsid w:val="00947BBD"/>
    <w:rsid w:val="00947DC4"/>
    <w:rsid w:val="00947EEF"/>
    <w:rsid w:val="00950054"/>
    <w:rsid w:val="0095050B"/>
    <w:rsid w:val="009506BC"/>
    <w:rsid w:val="0095086C"/>
    <w:rsid w:val="009508F5"/>
    <w:rsid w:val="00950AE1"/>
    <w:rsid w:val="009510F0"/>
    <w:rsid w:val="00951257"/>
    <w:rsid w:val="009514AF"/>
    <w:rsid w:val="009516BA"/>
    <w:rsid w:val="009518B6"/>
    <w:rsid w:val="009518F3"/>
    <w:rsid w:val="0095195A"/>
    <w:rsid w:val="00951A52"/>
    <w:rsid w:val="00951B1D"/>
    <w:rsid w:val="00952187"/>
    <w:rsid w:val="009527F6"/>
    <w:rsid w:val="00952C54"/>
    <w:rsid w:val="00952CE9"/>
    <w:rsid w:val="00952DF5"/>
    <w:rsid w:val="00952EDC"/>
    <w:rsid w:val="00952EF8"/>
    <w:rsid w:val="00953114"/>
    <w:rsid w:val="00953490"/>
    <w:rsid w:val="0095394F"/>
    <w:rsid w:val="00953B0F"/>
    <w:rsid w:val="00953B5A"/>
    <w:rsid w:val="00953CA6"/>
    <w:rsid w:val="00953F0A"/>
    <w:rsid w:val="0095402B"/>
    <w:rsid w:val="009543BD"/>
    <w:rsid w:val="009545AD"/>
    <w:rsid w:val="009546AB"/>
    <w:rsid w:val="0095492D"/>
    <w:rsid w:val="009549C3"/>
    <w:rsid w:val="00954AA1"/>
    <w:rsid w:val="00954BBE"/>
    <w:rsid w:val="00954BC7"/>
    <w:rsid w:val="00954EF5"/>
    <w:rsid w:val="009550BA"/>
    <w:rsid w:val="00955188"/>
    <w:rsid w:val="00955332"/>
    <w:rsid w:val="0095540C"/>
    <w:rsid w:val="00955452"/>
    <w:rsid w:val="009554F7"/>
    <w:rsid w:val="00955563"/>
    <w:rsid w:val="009555C6"/>
    <w:rsid w:val="00955AAF"/>
    <w:rsid w:val="00955D4B"/>
    <w:rsid w:val="00955DE3"/>
    <w:rsid w:val="00955F16"/>
    <w:rsid w:val="00955F71"/>
    <w:rsid w:val="009561C8"/>
    <w:rsid w:val="009564D1"/>
    <w:rsid w:val="00956834"/>
    <w:rsid w:val="00956960"/>
    <w:rsid w:val="00956A3F"/>
    <w:rsid w:val="00956B19"/>
    <w:rsid w:val="00956D11"/>
    <w:rsid w:val="00956F61"/>
    <w:rsid w:val="0095711F"/>
    <w:rsid w:val="009572F8"/>
    <w:rsid w:val="00957B1B"/>
    <w:rsid w:val="00957E50"/>
    <w:rsid w:val="009600B8"/>
    <w:rsid w:val="00960233"/>
    <w:rsid w:val="0096048A"/>
    <w:rsid w:val="009605C8"/>
    <w:rsid w:val="00960789"/>
    <w:rsid w:val="009608B7"/>
    <w:rsid w:val="009608CA"/>
    <w:rsid w:val="00960B9F"/>
    <w:rsid w:val="00960DB6"/>
    <w:rsid w:val="00960DD5"/>
    <w:rsid w:val="00960E87"/>
    <w:rsid w:val="00960F00"/>
    <w:rsid w:val="00960F5C"/>
    <w:rsid w:val="009612AD"/>
    <w:rsid w:val="00961572"/>
    <w:rsid w:val="00961921"/>
    <w:rsid w:val="00961969"/>
    <w:rsid w:val="00961BE8"/>
    <w:rsid w:val="00961CB4"/>
    <w:rsid w:val="0096241B"/>
    <w:rsid w:val="009625B0"/>
    <w:rsid w:val="00962ED0"/>
    <w:rsid w:val="0096318D"/>
    <w:rsid w:val="009631CC"/>
    <w:rsid w:val="009633FA"/>
    <w:rsid w:val="00963433"/>
    <w:rsid w:val="00963622"/>
    <w:rsid w:val="00963821"/>
    <w:rsid w:val="00963946"/>
    <w:rsid w:val="009639CA"/>
    <w:rsid w:val="00963B0D"/>
    <w:rsid w:val="00963B2E"/>
    <w:rsid w:val="00963BEC"/>
    <w:rsid w:val="00963CD9"/>
    <w:rsid w:val="00963D97"/>
    <w:rsid w:val="00963F2B"/>
    <w:rsid w:val="00963FFC"/>
    <w:rsid w:val="00964050"/>
    <w:rsid w:val="009641EB"/>
    <w:rsid w:val="0096436A"/>
    <w:rsid w:val="00964590"/>
    <w:rsid w:val="009646C1"/>
    <w:rsid w:val="00964725"/>
    <w:rsid w:val="00964EF1"/>
    <w:rsid w:val="00964FC0"/>
    <w:rsid w:val="009652DE"/>
    <w:rsid w:val="00965364"/>
    <w:rsid w:val="00965423"/>
    <w:rsid w:val="00965590"/>
    <w:rsid w:val="009656D7"/>
    <w:rsid w:val="0096581D"/>
    <w:rsid w:val="00965E56"/>
    <w:rsid w:val="009661B3"/>
    <w:rsid w:val="009661F6"/>
    <w:rsid w:val="00966583"/>
    <w:rsid w:val="00966787"/>
    <w:rsid w:val="00966861"/>
    <w:rsid w:val="00966C9E"/>
    <w:rsid w:val="0096701D"/>
    <w:rsid w:val="0096705D"/>
    <w:rsid w:val="00967130"/>
    <w:rsid w:val="00967268"/>
    <w:rsid w:val="009672E7"/>
    <w:rsid w:val="0096759A"/>
    <w:rsid w:val="00967B85"/>
    <w:rsid w:val="00967F6C"/>
    <w:rsid w:val="00970640"/>
    <w:rsid w:val="009706CF"/>
    <w:rsid w:val="009706E4"/>
    <w:rsid w:val="009708EB"/>
    <w:rsid w:val="00970BA0"/>
    <w:rsid w:val="00970BD0"/>
    <w:rsid w:val="009711F3"/>
    <w:rsid w:val="0097148D"/>
    <w:rsid w:val="009715F1"/>
    <w:rsid w:val="0097195E"/>
    <w:rsid w:val="00971A3B"/>
    <w:rsid w:val="00971BAD"/>
    <w:rsid w:val="00971C31"/>
    <w:rsid w:val="00971C54"/>
    <w:rsid w:val="00971C96"/>
    <w:rsid w:val="00971CAB"/>
    <w:rsid w:val="00971DF1"/>
    <w:rsid w:val="00971F29"/>
    <w:rsid w:val="0097233B"/>
    <w:rsid w:val="009726C7"/>
    <w:rsid w:val="009727F7"/>
    <w:rsid w:val="00972836"/>
    <w:rsid w:val="00972C56"/>
    <w:rsid w:val="0097321E"/>
    <w:rsid w:val="009734EB"/>
    <w:rsid w:val="00973810"/>
    <w:rsid w:val="00973A0A"/>
    <w:rsid w:val="00973E9E"/>
    <w:rsid w:val="00974194"/>
    <w:rsid w:val="00974277"/>
    <w:rsid w:val="0097428D"/>
    <w:rsid w:val="009742D3"/>
    <w:rsid w:val="009743EA"/>
    <w:rsid w:val="009744E2"/>
    <w:rsid w:val="009744E5"/>
    <w:rsid w:val="00974535"/>
    <w:rsid w:val="00974754"/>
    <w:rsid w:val="0097479F"/>
    <w:rsid w:val="00974877"/>
    <w:rsid w:val="00974922"/>
    <w:rsid w:val="0097495F"/>
    <w:rsid w:val="00974C80"/>
    <w:rsid w:val="00974DA6"/>
    <w:rsid w:val="0097530F"/>
    <w:rsid w:val="0097582C"/>
    <w:rsid w:val="009759D3"/>
    <w:rsid w:val="00975D0D"/>
    <w:rsid w:val="00975E68"/>
    <w:rsid w:val="00975F24"/>
    <w:rsid w:val="00975F31"/>
    <w:rsid w:val="00975F72"/>
    <w:rsid w:val="00976390"/>
    <w:rsid w:val="00976536"/>
    <w:rsid w:val="00976576"/>
    <w:rsid w:val="0097693B"/>
    <w:rsid w:val="00976B58"/>
    <w:rsid w:val="00977368"/>
    <w:rsid w:val="009775F7"/>
    <w:rsid w:val="0097790B"/>
    <w:rsid w:val="009779C2"/>
    <w:rsid w:val="00977D9C"/>
    <w:rsid w:val="00977F42"/>
    <w:rsid w:val="00977F77"/>
    <w:rsid w:val="0098003E"/>
    <w:rsid w:val="00980540"/>
    <w:rsid w:val="009805BE"/>
    <w:rsid w:val="009808AC"/>
    <w:rsid w:val="00980E8A"/>
    <w:rsid w:val="00980EF3"/>
    <w:rsid w:val="0098110D"/>
    <w:rsid w:val="009811FB"/>
    <w:rsid w:val="00981636"/>
    <w:rsid w:val="009817BA"/>
    <w:rsid w:val="009817F5"/>
    <w:rsid w:val="00981C67"/>
    <w:rsid w:val="00981D16"/>
    <w:rsid w:val="00982130"/>
    <w:rsid w:val="009821B5"/>
    <w:rsid w:val="00982433"/>
    <w:rsid w:val="00982F18"/>
    <w:rsid w:val="00982FEA"/>
    <w:rsid w:val="00983438"/>
    <w:rsid w:val="009835DA"/>
    <w:rsid w:val="00983750"/>
    <w:rsid w:val="00983950"/>
    <w:rsid w:val="00983C39"/>
    <w:rsid w:val="00983D52"/>
    <w:rsid w:val="00983D8F"/>
    <w:rsid w:val="00983EC8"/>
    <w:rsid w:val="009840B6"/>
    <w:rsid w:val="009842B1"/>
    <w:rsid w:val="00984494"/>
    <w:rsid w:val="00984663"/>
    <w:rsid w:val="00984885"/>
    <w:rsid w:val="009848B1"/>
    <w:rsid w:val="00984AC9"/>
    <w:rsid w:val="00984D0E"/>
    <w:rsid w:val="00984EAA"/>
    <w:rsid w:val="009851ED"/>
    <w:rsid w:val="00985580"/>
    <w:rsid w:val="00985A8E"/>
    <w:rsid w:val="00985C84"/>
    <w:rsid w:val="00985D79"/>
    <w:rsid w:val="00985E5A"/>
    <w:rsid w:val="00985ED8"/>
    <w:rsid w:val="009863D4"/>
    <w:rsid w:val="00986463"/>
    <w:rsid w:val="0098659B"/>
    <w:rsid w:val="009865DD"/>
    <w:rsid w:val="00986648"/>
    <w:rsid w:val="009866E9"/>
    <w:rsid w:val="009868EC"/>
    <w:rsid w:val="00986905"/>
    <w:rsid w:val="00986B14"/>
    <w:rsid w:val="00986CCA"/>
    <w:rsid w:val="0098739D"/>
    <w:rsid w:val="009873A6"/>
    <w:rsid w:val="00987425"/>
    <w:rsid w:val="0098785C"/>
    <w:rsid w:val="00987AD7"/>
    <w:rsid w:val="00987AFA"/>
    <w:rsid w:val="00987BC2"/>
    <w:rsid w:val="00987E8C"/>
    <w:rsid w:val="00990515"/>
    <w:rsid w:val="009907CF"/>
    <w:rsid w:val="00990E22"/>
    <w:rsid w:val="00990E3C"/>
    <w:rsid w:val="00991101"/>
    <w:rsid w:val="00991852"/>
    <w:rsid w:val="00991B50"/>
    <w:rsid w:val="00991BA7"/>
    <w:rsid w:val="00991C11"/>
    <w:rsid w:val="00992611"/>
    <w:rsid w:val="00992A82"/>
    <w:rsid w:val="00992CD4"/>
    <w:rsid w:val="00992D35"/>
    <w:rsid w:val="00992F3E"/>
    <w:rsid w:val="00993307"/>
    <w:rsid w:val="0099359C"/>
    <w:rsid w:val="009937E0"/>
    <w:rsid w:val="00993BF1"/>
    <w:rsid w:val="00993C0A"/>
    <w:rsid w:val="00993D47"/>
    <w:rsid w:val="00993E9C"/>
    <w:rsid w:val="00993FD5"/>
    <w:rsid w:val="009940B1"/>
    <w:rsid w:val="009940CD"/>
    <w:rsid w:val="009945C7"/>
    <w:rsid w:val="009946FB"/>
    <w:rsid w:val="00994735"/>
    <w:rsid w:val="00994858"/>
    <w:rsid w:val="00995077"/>
    <w:rsid w:val="00995163"/>
    <w:rsid w:val="0099590C"/>
    <w:rsid w:val="00995B76"/>
    <w:rsid w:val="00995E95"/>
    <w:rsid w:val="00995FEF"/>
    <w:rsid w:val="009960D8"/>
    <w:rsid w:val="00996282"/>
    <w:rsid w:val="009964A1"/>
    <w:rsid w:val="0099655A"/>
    <w:rsid w:val="00996915"/>
    <w:rsid w:val="00996ADA"/>
    <w:rsid w:val="00996AE1"/>
    <w:rsid w:val="009970FF"/>
    <w:rsid w:val="0099748A"/>
    <w:rsid w:val="009977CA"/>
    <w:rsid w:val="0099787E"/>
    <w:rsid w:val="00997DBA"/>
    <w:rsid w:val="009A0073"/>
    <w:rsid w:val="009A018C"/>
    <w:rsid w:val="009A0206"/>
    <w:rsid w:val="009A038A"/>
    <w:rsid w:val="009A056B"/>
    <w:rsid w:val="009A072E"/>
    <w:rsid w:val="009A07A5"/>
    <w:rsid w:val="009A0B30"/>
    <w:rsid w:val="009A0C9C"/>
    <w:rsid w:val="009A0F69"/>
    <w:rsid w:val="009A14BD"/>
    <w:rsid w:val="009A16CE"/>
    <w:rsid w:val="009A189F"/>
    <w:rsid w:val="009A1942"/>
    <w:rsid w:val="009A1AB9"/>
    <w:rsid w:val="009A1AD0"/>
    <w:rsid w:val="009A1C6F"/>
    <w:rsid w:val="009A1C74"/>
    <w:rsid w:val="009A226D"/>
    <w:rsid w:val="009A24F6"/>
    <w:rsid w:val="009A25E3"/>
    <w:rsid w:val="009A2763"/>
    <w:rsid w:val="009A2CD4"/>
    <w:rsid w:val="009A2E55"/>
    <w:rsid w:val="009A30F1"/>
    <w:rsid w:val="009A3382"/>
    <w:rsid w:val="009A345F"/>
    <w:rsid w:val="009A3774"/>
    <w:rsid w:val="009A3861"/>
    <w:rsid w:val="009A38D6"/>
    <w:rsid w:val="009A3BCC"/>
    <w:rsid w:val="009A3F8E"/>
    <w:rsid w:val="009A4301"/>
    <w:rsid w:val="009A43E4"/>
    <w:rsid w:val="009A4489"/>
    <w:rsid w:val="009A46BC"/>
    <w:rsid w:val="009A47DC"/>
    <w:rsid w:val="009A4D42"/>
    <w:rsid w:val="009A4D8F"/>
    <w:rsid w:val="009A4EC2"/>
    <w:rsid w:val="009A529F"/>
    <w:rsid w:val="009A52C6"/>
    <w:rsid w:val="009A5542"/>
    <w:rsid w:val="009A55DA"/>
    <w:rsid w:val="009A56C6"/>
    <w:rsid w:val="009A5C2E"/>
    <w:rsid w:val="009A630A"/>
    <w:rsid w:val="009A63E3"/>
    <w:rsid w:val="009A64E6"/>
    <w:rsid w:val="009A65CF"/>
    <w:rsid w:val="009A684C"/>
    <w:rsid w:val="009A6AA3"/>
    <w:rsid w:val="009A6CBE"/>
    <w:rsid w:val="009A704F"/>
    <w:rsid w:val="009A7808"/>
    <w:rsid w:val="009A786C"/>
    <w:rsid w:val="009A79F1"/>
    <w:rsid w:val="009A7FF9"/>
    <w:rsid w:val="009B00F6"/>
    <w:rsid w:val="009B02DF"/>
    <w:rsid w:val="009B038C"/>
    <w:rsid w:val="009B03F9"/>
    <w:rsid w:val="009B0565"/>
    <w:rsid w:val="009B12C8"/>
    <w:rsid w:val="009B13D2"/>
    <w:rsid w:val="009B14C2"/>
    <w:rsid w:val="009B14F6"/>
    <w:rsid w:val="009B17C2"/>
    <w:rsid w:val="009B1836"/>
    <w:rsid w:val="009B1A61"/>
    <w:rsid w:val="009B1BAD"/>
    <w:rsid w:val="009B2381"/>
    <w:rsid w:val="009B248A"/>
    <w:rsid w:val="009B2664"/>
    <w:rsid w:val="009B27EB"/>
    <w:rsid w:val="009B2A9A"/>
    <w:rsid w:val="009B2AC9"/>
    <w:rsid w:val="009B2ACE"/>
    <w:rsid w:val="009B2B80"/>
    <w:rsid w:val="009B2DD8"/>
    <w:rsid w:val="009B3075"/>
    <w:rsid w:val="009B3173"/>
    <w:rsid w:val="009B32BC"/>
    <w:rsid w:val="009B3419"/>
    <w:rsid w:val="009B3557"/>
    <w:rsid w:val="009B37C2"/>
    <w:rsid w:val="009B392E"/>
    <w:rsid w:val="009B3AA9"/>
    <w:rsid w:val="009B3B83"/>
    <w:rsid w:val="009B3B8B"/>
    <w:rsid w:val="009B3D35"/>
    <w:rsid w:val="009B3FD8"/>
    <w:rsid w:val="009B408E"/>
    <w:rsid w:val="009B4120"/>
    <w:rsid w:val="009B4250"/>
    <w:rsid w:val="009B43B4"/>
    <w:rsid w:val="009B453D"/>
    <w:rsid w:val="009B479E"/>
    <w:rsid w:val="009B4A01"/>
    <w:rsid w:val="009B4D19"/>
    <w:rsid w:val="009B4F02"/>
    <w:rsid w:val="009B5225"/>
    <w:rsid w:val="009B52C5"/>
    <w:rsid w:val="009B56F2"/>
    <w:rsid w:val="009B5C24"/>
    <w:rsid w:val="009B5D17"/>
    <w:rsid w:val="009B5D77"/>
    <w:rsid w:val="009B6117"/>
    <w:rsid w:val="009B6119"/>
    <w:rsid w:val="009B626A"/>
    <w:rsid w:val="009B626E"/>
    <w:rsid w:val="009B667B"/>
    <w:rsid w:val="009B6B79"/>
    <w:rsid w:val="009B6E54"/>
    <w:rsid w:val="009B6F7F"/>
    <w:rsid w:val="009B71C8"/>
    <w:rsid w:val="009B7279"/>
    <w:rsid w:val="009B733D"/>
    <w:rsid w:val="009B747A"/>
    <w:rsid w:val="009B751B"/>
    <w:rsid w:val="009B7CE3"/>
    <w:rsid w:val="009C0058"/>
    <w:rsid w:val="009C0089"/>
    <w:rsid w:val="009C01C4"/>
    <w:rsid w:val="009C01E4"/>
    <w:rsid w:val="009C0285"/>
    <w:rsid w:val="009C0446"/>
    <w:rsid w:val="009C061A"/>
    <w:rsid w:val="009C06F3"/>
    <w:rsid w:val="009C0716"/>
    <w:rsid w:val="009C0735"/>
    <w:rsid w:val="009C0C77"/>
    <w:rsid w:val="009C0D7E"/>
    <w:rsid w:val="009C0E5D"/>
    <w:rsid w:val="009C0EFF"/>
    <w:rsid w:val="009C0FAF"/>
    <w:rsid w:val="009C18C2"/>
    <w:rsid w:val="009C1CB9"/>
    <w:rsid w:val="009C1DB1"/>
    <w:rsid w:val="009C2183"/>
    <w:rsid w:val="009C2283"/>
    <w:rsid w:val="009C245E"/>
    <w:rsid w:val="009C249A"/>
    <w:rsid w:val="009C254C"/>
    <w:rsid w:val="009C25C8"/>
    <w:rsid w:val="009C2816"/>
    <w:rsid w:val="009C2969"/>
    <w:rsid w:val="009C2A26"/>
    <w:rsid w:val="009C2AB6"/>
    <w:rsid w:val="009C2C5A"/>
    <w:rsid w:val="009C2C92"/>
    <w:rsid w:val="009C3112"/>
    <w:rsid w:val="009C3120"/>
    <w:rsid w:val="009C37F1"/>
    <w:rsid w:val="009C3BD1"/>
    <w:rsid w:val="009C3BF2"/>
    <w:rsid w:val="009C3C59"/>
    <w:rsid w:val="009C3C71"/>
    <w:rsid w:val="009C3EBA"/>
    <w:rsid w:val="009C4050"/>
    <w:rsid w:val="009C40F9"/>
    <w:rsid w:val="009C41BB"/>
    <w:rsid w:val="009C4352"/>
    <w:rsid w:val="009C43F1"/>
    <w:rsid w:val="009C459C"/>
    <w:rsid w:val="009C4815"/>
    <w:rsid w:val="009C4AF4"/>
    <w:rsid w:val="009C55A9"/>
    <w:rsid w:val="009C607A"/>
    <w:rsid w:val="009C61F8"/>
    <w:rsid w:val="009C6283"/>
    <w:rsid w:val="009C65B9"/>
    <w:rsid w:val="009C6A6A"/>
    <w:rsid w:val="009C6B21"/>
    <w:rsid w:val="009C71F9"/>
    <w:rsid w:val="009C72B7"/>
    <w:rsid w:val="009C73E1"/>
    <w:rsid w:val="009C7624"/>
    <w:rsid w:val="009C7B70"/>
    <w:rsid w:val="009C7E06"/>
    <w:rsid w:val="009D027E"/>
    <w:rsid w:val="009D02F8"/>
    <w:rsid w:val="009D041D"/>
    <w:rsid w:val="009D0A80"/>
    <w:rsid w:val="009D0BC9"/>
    <w:rsid w:val="009D0C27"/>
    <w:rsid w:val="009D0DB1"/>
    <w:rsid w:val="009D0E89"/>
    <w:rsid w:val="009D0F50"/>
    <w:rsid w:val="009D0F8C"/>
    <w:rsid w:val="009D0FCC"/>
    <w:rsid w:val="009D1062"/>
    <w:rsid w:val="009D12A2"/>
    <w:rsid w:val="009D14C5"/>
    <w:rsid w:val="009D14D9"/>
    <w:rsid w:val="009D1E29"/>
    <w:rsid w:val="009D202B"/>
    <w:rsid w:val="009D20D5"/>
    <w:rsid w:val="009D23BD"/>
    <w:rsid w:val="009D26CD"/>
    <w:rsid w:val="009D28C9"/>
    <w:rsid w:val="009D2970"/>
    <w:rsid w:val="009D2A88"/>
    <w:rsid w:val="009D2B65"/>
    <w:rsid w:val="009D2B6A"/>
    <w:rsid w:val="009D2DE5"/>
    <w:rsid w:val="009D2F20"/>
    <w:rsid w:val="009D3022"/>
    <w:rsid w:val="009D320A"/>
    <w:rsid w:val="009D3398"/>
    <w:rsid w:val="009D3713"/>
    <w:rsid w:val="009D37DD"/>
    <w:rsid w:val="009D3A0C"/>
    <w:rsid w:val="009D3E85"/>
    <w:rsid w:val="009D4151"/>
    <w:rsid w:val="009D451B"/>
    <w:rsid w:val="009D45AA"/>
    <w:rsid w:val="009D4EA9"/>
    <w:rsid w:val="009D50D6"/>
    <w:rsid w:val="009D53D5"/>
    <w:rsid w:val="009D5518"/>
    <w:rsid w:val="009D5D04"/>
    <w:rsid w:val="009D5D3C"/>
    <w:rsid w:val="009D5E63"/>
    <w:rsid w:val="009D60DC"/>
    <w:rsid w:val="009D66B3"/>
    <w:rsid w:val="009D673C"/>
    <w:rsid w:val="009D695B"/>
    <w:rsid w:val="009D6A25"/>
    <w:rsid w:val="009D6B34"/>
    <w:rsid w:val="009D6C2F"/>
    <w:rsid w:val="009D720F"/>
    <w:rsid w:val="009D73CF"/>
    <w:rsid w:val="009D7612"/>
    <w:rsid w:val="009D7768"/>
    <w:rsid w:val="009D7854"/>
    <w:rsid w:val="009D7905"/>
    <w:rsid w:val="009D7C6A"/>
    <w:rsid w:val="009D7E68"/>
    <w:rsid w:val="009D7FB0"/>
    <w:rsid w:val="009E0006"/>
    <w:rsid w:val="009E0078"/>
    <w:rsid w:val="009E019D"/>
    <w:rsid w:val="009E024D"/>
    <w:rsid w:val="009E032D"/>
    <w:rsid w:val="009E03E1"/>
    <w:rsid w:val="009E0722"/>
    <w:rsid w:val="009E09A9"/>
    <w:rsid w:val="009E0A06"/>
    <w:rsid w:val="009E0D45"/>
    <w:rsid w:val="009E0EE1"/>
    <w:rsid w:val="009E1030"/>
    <w:rsid w:val="009E1129"/>
    <w:rsid w:val="009E1943"/>
    <w:rsid w:val="009E19A2"/>
    <w:rsid w:val="009E1AFF"/>
    <w:rsid w:val="009E1C54"/>
    <w:rsid w:val="009E1E4F"/>
    <w:rsid w:val="009E1F3E"/>
    <w:rsid w:val="009E1FF8"/>
    <w:rsid w:val="009E2218"/>
    <w:rsid w:val="009E22F7"/>
    <w:rsid w:val="009E26A5"/>
    <w:rsid w:val="009E28C0"/>
    <w:rsid w:val="009E2B82"/>
    <w:rsid w:val="009E2CEE"/>
    <w:rsid w:val="009E2F44"/>
    <w:rsid w:val="009E3035"/>
    <w:rsid w:val="009E3151"/>
    <w:rsid w:val="009E3346"/>
    <w:rsid w:val="009E337B"/>
    <w:rsid w:val="009E35EC"/>
    <w:rsid w:val="009E3761"/>
    <w:rsid w:val="009E3D8D"/>
    <w:rsid w:val="009E4052"/>
    <w:rsid w:val="009E423A"/>
    <w:rsid w:val="009E434A"/>
    <w:rsid w:val="009E43AA"/>
    <w:rsid w:val="009E44AE"/>
    <w:rsid w:val="009E458C"/>
    <w:rsid w:val="009E4845"/>
    <w:rsid w:val="009E4B21"/>
    <w:rsid w:val="009E4B93"/>
    <w:rsid w:val="009E4CD3"/>
    <w:rsid w:val="009E4E3B"/>
    <w:rsid w:val="009E5006"/>
    <w:rsid w:val="009E52B7"/>
    <w:rsid w:val="009E536C"/>
    <w:rsid w:val="009E54AE"/>
    <w:rsid w:val="009E5633"/>
    <w:rsid w:val="009E5655"/>
    <w:rsid w:val="009E5C5D"/>
    <w:rsid w:val="009E5CD3"/>
    <w:rsid w:val="009E6024"/>
    <w:rsid w:val="009E625D"/>
    <w:rsid w:val="009E69DD"/>
    <w:rsid w:val="009E6A0E"/>
    <w:rsid w:val="009E6B77"/>
    <w:rsid w:val="009E6E86"/>
    <w:rsid w:val="009E7025"/>
    <w:rsid w:val="009E70D3"/>
    <w:rsid w:val="009E71F4"/>
    <w:rsid w:val="009E72EA"/>
    <w:rsid w:val="009E79D4"/>
    <w:rsid w:val="009E7DA8"/>
    <w:rsid w:val="009E7DE4"/>
    <w:rsid w:val="009F04B3"/>
    <w:rsid w:val="009F05C0"/>
    <w:rsid w:val="009F0A55"/>
    <w:rsid w:val="009F0BE2"/>
    <w:rsid w:val="009F1447"/>
    <w:rsid w:val="009F16F8"/>
    <w:rsid w:val="009F1A6D"/>
    <w:rsid w:val="009F1DB4"/>
    <w:rsid w:val="009F1E34"/>
    <w:rsid w:val="009F1E43"/>
    <w:rsid w:val="009F2034"/>
    <w:rsid w:val="009F27A9"/>
    <w:rsid w:val="009F2809"/>
    <w:rsid w:val="009F294C"/>
    <w:rsid w:val="009F2AA8"/>
    <w:rsid w:val="009F2B17"/>
    <w:rsid w:val="009F2C05"/>
    <w:rsid w:val="009F2D88"/>
    <w:rsid w:val="009F3225"/>
    <w:rsid w:val="009F354C"/>
    <w:rsid w:val="009F355F"/>
    <w:rsid w:val="009F364D"/>
    <w:rsid w:val="009F3882"/>
    <w:rsid w:val="009F3F82"/>
    <w:rsid w:val="009F423F"/>
    <w:rsid w:val="009F47FD"/>
    <w:rsid w:val="009F4D40"/>
    <w:rsid w:val="009F4D7F"/>
    <w:rsid w:val="009F5072"/>
    <w:rsid w:val="009F51F1"/>
    <w:rsid w:val="009F52EA"/>
    <w:rsid w:val="009F5396"/>
    <w:rsid w:val="009F54FC"/>
    <w:rsid w:val="009F55D5"/>
    <w:rsid w:val="009F5630"/>
    <w:rsid w:val="009F576C"/>
    <w:rsid w:val="009F57E4"/>
    <w:rsid w:val="009F58A4"/>
    <w:rsid w:val="009F58B3"/>
    <w:rsid w:val="009F5BCB"/>
    <w:rsid w:val="009F5C91"/>
    <w:rsid w:val="009F654D"/>
    <w:rsid w:val="009F65EB"/>
    <w:rsid w:val="009F6723"/>
    <w:rsid w:val="009F6A47"/>
    <w:rsid w:val="009F6AB4"/>
    <w:rsid w:val="009F6C1B"/>
    <w:rsid w:val="009F6C28"/>
    <w:rsid w:val="009F758B"/>
    <w:rsid w:val="009F7683"/>
    <w:rsid w:val="009F77ED"/>
    <w:rsid w:val="009F7912"/>
    <w:rsid w:val="009F7BB6"/>
    <w:rsid w:val="009F7C0E"/>
    <w:rsid w:val="009F7FF6"/>
    <w:rsid w:val="00A0034F"/>
    <w:rsid w:val="00A011E7"/>
    <w:rsid w:val="00A011EA"/>
    <w:rsid w:val="00A016B2"/>
    <w:rsid w:val="00A01B35"/>
    <w:rsid w:val="00A01D6E"/>
    <w:rsid w:val="00A01DD6"/>
    <w:rsid w:val="00A01FB2"/>
    <w:rsid w:val="00A024CF"/>
    <w:rsid w:val="00A0251C"/>
    <w:rsid w:val="00A025F9"/>
    <w:rsid w:val="00A027AC"/>
    <w:rsid w:val="00A02805"/>
    <w:rsid w:val="00A02866"/>
    <w:rsid w:val="00A028FB"/>
    <w:rsid w:val="00A02926"/>
    <w:rsid w:val="00A0292C"/>
    <w:rsid w:val="00A02C73"/>
    <w:rsid w:val="00A02D0E"/>
    <w:rsid w:val="00A02E77"/>
    <w:rsid w:val="00A02F6E"/>
    <w:rsid w:val="00A02F78"/>
    <w:rsid w:val="00A0302A"/>
    <w:rsid w:val="00A03323"/>
    <w:rsid w:val="00A0346D"/>
    <w:rsid w:val="00A03598"/>
    <w:rsid w:val="00A03B33"/>
    <w:rsid w:val="00A03E0A"/>
    <w:rsid w:val="00A03E69"/>
    <w:rsid w:val="00A045A0"/>
    <w:rsid w:val="00A04634"/>
    <w:rsid w:val="00A047C7"/>
    <w:rsid w:val="00A04974"/>
    <w:rsid w:val="00A04AAD"/>
    <w:rsid w:val="00A04FA8"/>
    <w:rsid w:val="00A052F6"/>
    <w:rsid w:val="00A0536F"/>
    <w:rsid w:val="00A05B78"/>
    <w:rsid w:val="00A05C5E"/>
    <w:rsid w:val="00A05C99"/>
    <w:rsid w:val="00A05DBB"/>
    <w:rsid w:val="00A05FA8"/>
    <w:rsid w:val="00A060F9"/>
    <w:rsid w:val="00A06429"/>
    <w:rsid w:val="00A06636"/>
    <w:rsid w:val="00A066FD"/>
    <w:rsid w:val="00A06C2F"/>
    <w:rsid w:val="00A06FA2"/>
    <w:rsid w:val="00A07818"/>
    <w:rsid w:val="00A10162"/>
    <w:rsid w:val="00A10778"/>
    <w:rsid w:val="00A10794"/>
    <w:rsid w:val="00A107A6"/>
    <w:rsid w:val="00A109D2"/>
    <w:rsid w:val="00A10CB5"/>
    <w:rsid w:val="00A10FAB"/>
    <w:rsid w:val="00A11228"/>
    <w:rsid w:val="00A1129E"/>
    <w:rsid w:val="00A1140B"/>
    <w:rsid w:val="00A114C3"/>
    <w:rsid w:val="00A116E8"/>
    <w:rsid w:val="00A1190E"/>
    <w:rsid w:val="00A11CD0"/>
    <w:rsid w:val="00A11E04"/>
    <w:rsid w:val="00A11E29"/>
    <w:rsid w:val="00A11F7D"/>
    <w:rsid w:val="00A12088"/>
    <w:rsid w:val="00A1250F"/>
    <w:rsid w:val="00A12A93"/>
    <w:rsid w:val="00A12B78"/>
    <w:rsid w:val="00A12FFA"/>
    <w:rsid w:val="00A130B5"/>
    <w:rsid w:val="00A132AC"/>
    <w:rsid w:val="00A1330D"/>
    <w:rsid w:val="00A136BE"/>
    <w:rsid w:val="00A13708"/>
    <w:rsid w:val="00A13885"/>
    <w:rsid w:val="00A139CA"/>
    <w:rsid w:val="00A13C0E"/>
    <w:rsid w:val="00A13DF7"/>
    <w:rsid w:val="00A13F56"/>
    <w:rsid w:val="00A13F5C"/>
    <w:rsid w:val="00A1453C"/>
    <w:rsid w:val="00A14542"/>
    <w:rsid w:val="00A14F7D"/>
    <w:rsid w:val="00A150E7"/>
    <w:rsid w:val="00A1550A"/>
    <w:rsid w:val="00A156CD"/>
    <w:rsid w:val="00A159E1"/>
    <w:rsid w:val="00A15A2F"/>
    <w:rsid w:val="00A15C20"/>
    <w:rsid w:val="00A16068"/>
    <w:rsid w:val="00A165AD"/>
    <w:rsid w:val="00A16745"/>
    <w:rsid w:val="00A1675A"/>
    <w:rsid w:val="00A16814"/>
    <w:rsid w:val="00A16936"/>
    <w:rsid w:val="00A16964"/>
    <w:rsid w:val="00A16983"/>
    <w:rsid w:val="00A16AF7"/>
    <w:rsid w:val="00A16DDC"/>
    <w:rsid w:val="00A16F9C"/>
    <w:rsid w:val="00A1761A"/>
    <w:rsid w:val="00A177C9"/>
    <w:rsid w:val="00A17B31"/>
    <w:rsid w:val="00A17C2D"/>
    <w:rsid w:val="00A17CB2"/>
    <w:rsid w:val="00A17CF1"/>
    <w:rsid w:val="00A17D13"/>
    <w:rsid w:val="00A17E54"/>
    <w:rsid w:val="00A17FC2"/>
    <w:rsid w:val="00A201E1"/>
    <w:rsid w:val="00A20711"/>
    <w:rsid w:val="00A20A43"/>
    <w:rsid w:val="00A20A98"/>
    <w:rsid w:val="00A20B7C"/>
    <w:rsid w:val="00A20F21"/>
    <w:rsid w:val="00A21094"/>
    <w:rsid w:val="00A21168"/>
    <w:rsid w:val="00A211A1"/>
    <w:rsid w:val="00A212E6"/>
    <w:rsid w:val="00A2169F"/>
    <w:rsid w:val="00A2175D"/>
    <w:rsid w:val="00A21A6A"/>
    <w:rsid w:val="00A21CF8"/>
    <w:rsid w:val="00A22162"/>
    <w:rsid w:val="00A2219E"/>
    <w:rsid w:val="00A221BB"/>
    <w:rsid w:val="00A22591"/>
    <w:rsid w:val="00A2275C"/>
    <w:rsid w:val="00A227BD"/>
    <w:rsid w:val="00A2280A"/>
    <w:rsid w:val="00A22851"/>
    <w:rsid w:val="00A229EF"/>
    <w:rsid w:val="00A22B2C"/>
    <w:rsid w:val="00A22E5E"/>
    <w:rsid w:val="00A22E7C"/>
    <w:rsid w:val="00A22E7D"/>
    <w:rsid w:val="00A23301"/>
    <w:rsid w:val="00A235A5"/>
    <w:rsid w:val="00A2380E"/>
    <w:rsid w:val="00A23DD8"/>
    <w:rsid w:val="00A2464D"/>
    <w:rsid w:val="00A24870"/>
    <w:rsid w:val="00A248B7"/>
    <w:rsid w:val="00A24A80"/>
    <w:rsid w:val="00A24AFB"/>
    <w:rsid w:val="00A24E98"/>
    <w:rsid w:val="00A24F18"/>
    <w:rsid w:val="00A24FDC"/>
    <w:rsid w:val="00A25250"/>
    <w:rsid w:val="00A253F7"/>
    <w:rsid w:val="00A2586C"/>
    <w:rsid w:val="00A25B43"/>
    <w:rsid w:val="00A25BFE"/>
    <w:rsid w:val="00A25C0D"/>
    <w:rsid w:val="00A25D9E"/>
    <w:rsid w:val="00A25F8C"/>
    <w:rsid w:val="00A26395"/>
    <w:rsid w:val="00A26464"/>
    <w:rsid w:val="00A26517"/>
    <w:rsid w:val="00A2697B"/>
    <w:rsid w:val="00A26BF0"/>
    <w:rsid w:val="00A26DA2"/>
    <w:rsid w:val="00A26FC4"/>
    <w:rsid w:val="00A2731C"/>
    <w:rsid w:val="00A2737B"/>
    <w:rsid w:val="00A27616"/>
    <w:rsid w:val="00A276AD"/>
    <w:rsid w:val="00A2793B"/>
    <w:rsid w:val="00A27B0B"/>
    <w:rsid w:val="00A27C8A"/>
    <w:rsid w:val="00A301D6"/>
    <w:rsid w:val="00A3028F"/>
    <w:rsid w:val="00A30298"/>
    <w:rsid w:val="00A30315"/>
    <w:rsid w:val="00A304E7"/>
    <w:rsid w:val="00A3052B"/>
    <w:rsid w:val="00A3058F"/>
    <w:rsid w:val="00A30755"/>
    <w:rsid w:val="00A30789"/>
    <w:rsid w:val="00A307D7"/>
    <w:rsid w:val="00A30A5F"/>
    <w:rsid w:val="00A30AA0"/>
    <w:rsid w:val="00A30BDF"/>
    <w:rsid w:val="00A3136D"/>
    <w:rsid w:val="00A31607"/>
    <w:rsid w:val="00A31714"/>
    <w:rsid w:val="00A31A12"/>
    <w:rsid w:val="00A31C82"/>
    <w:rsid w:val="00A31E19"/>
    <w:rsid w:val="00A32236"/>
    <w:rsid w:val="00A32275"/>
    <w:rsid w:val="00A32524"/>
    <w:rsid w:val="00A32549"/>
    <w:rsid w:val="00A327F4"/>
    <w:rsid w:val="00A328DD"/>
    <w:rsid w:val="00A32CBB"/>
    <w:rsid w:val="00A32F5C"/>
    <w:rsid w:val="00A33866"/>
    <w:rsid w:val="00A33914"/>
    <w:rsid w:val="00A3403B"/>
    <w:rsid w:val="00A34077"/>
    <w:rsid w:val="00A340E5"/>
    <w:rsid w:val="00A34161"/>
    <w:rsid w:val="00A34206"/>
    <w:rsid w:val="00A3428E"/>
    <w:rsid w:val="00A34848"/>
    <w:rsid w:val="00A3496A"/>
    <w:rsid w:val="00A34BBA"/>
    <w:rsid w:val="00A35079"/>
    <w:rsid w:val="00A35275"/>
    <w:rsid w:val="00A353C1"/>
    <w:rsid w:val="00A35450"/>
    <w:rsid w:val="00A354A5"/>
    <w:rsid w:val="00A354D8"/>
    <w:rsid w:val="00A35742"/>
    <w:rsid w:val="00A358BF"/>
    <w:rsid w:val="00A35DC2"/>
    <w:rsid w:val="00A3643F"/>
    <w:rsid w:val="00A364A2"/>
    <w:rsid w:val="00A3658B"/>
    <w:rsid w:val="00A365BC"/>
    <w:rsid w:val="00A36636"/>
    <w:rsid w:val="00A368BA"/>
    <w:rsid w:val="00A36AF4"/>
    <w:rsid w:val="00A36B99"/>
    <w:rsid w:val="00A3705D"/>
    <w:rsid w:val="00A371D0"/>
    <w:rsid w:val="00A3721B"/>
    <w:rsid w:val="00A3728B"/>
    <w:rsid w:val="00A372AE"/>
    <w:rsid w:val="00A37357"/>
    <w:rsid w:val="00A3745A"/>
    <w:rsid w:val="00A3767C"/>
    <w:rsid w:val="00A376A7"/>
    <w:rsid w:val="00A377D1"/>
    <w:rsid w:val="00A377D9"/>
    <w:rsid w:val="00A37803"/>
    <w:rsid w:val="00A3786D"/>
    <w:rsid w:val="00A37978"/>
    <w:rsid w:val="00A37A61"/>
    <w:rsid w:val="00A37BD7"/>
    <w:rsid w:val="00A40149"/>
    <w:rsid w:val="00A40256"/>
    <w:rsid w:val="00A4025A"/>
    <w:rsid w:val="00A404DC"/>
    <w:rsid w:val="00A4059C"/>
    <w:rsid w:val="00A405CC"/>
    <w:rsid w:val="00A40674"/>
    <w:rsid w:val="00A40C07"/>
    <w:rsid w:val="00A40CC0"/>
    <w:rsid w:val="00A41171"/>
    <w:rsid w:val="00A413A3"/>
    <w:rsid w:val="00A41460"/>
    <w:rsid w:val="00A4180C"/>
    <w:rsid w:val="00A419B6"/>
    <w:rsid w:val="00A41ACB"/>
    <w:rsid w:val="00A41C6A"/>
    <w:rsid w:val="00A41DDC"/>
    <w:rsid w:val="00A41F55"/>
    <w:rsid w:val="00A42352"/>
    <w:rsid w:val="00A42588"/>
    <w:rsid w:val="00A42702"/>
    <w:rsid w:val="00A4298E"/>
    <w:rsid w:val="00A42C33"/>
    <w:rsid w:val="00A42DBE"/>
    <w:rsid w:val="00A42FEE"/>
    <w:rsid w:val="00A43BAB"/>
    <w:rsid w:val="00A43CB4"/>
    <w:rsid w:val="00A43CB7"/>
    <w:rsid w:val="00A4442D"/>
    <w:rsid w:val="00A4473D"/>
    <w:rsid w:val="00A44799"/>
    <w:rsid w:val="00A447E8"/>
    <w:rsid w:val="00A448BB"/>
    <w:rsid w:val="00A44B77"/>
    <w:rsid w:val="00A44B8E"/>
    <w:rsid w:val="00A44CC1"/>
    <w:rsid w:val="00A44DF7"/>
    <w:rsid w:val="00A4502F"/>
    <w:rsid w:val="00A452F6"/>
    <w:rsid w:val="00A46077"/>
    <w:rsid w:val="00A46203"/>
    <w:rsid w:val="00A46871"/>
    <w:rsid w:val="00A46BAF"/>
    <w:rsid w:val="00A46E0E"/>
    <w:rsid w:val="00A47209"/>
    <w:rsid w:val="00A47369"/>
    <w:rsid w:val="00A476D4"/>
    <w:rsid w:val="00A47911"/>
    <w:rsid w:val="00A47AC4"/>
    <w:rsid w:val="00A47D80"/>
    <w:rsid w:val="00A47DD7"/>
    <w:rsid w:val="00A50A56"/>
    <w:rsid w:val="00A50B59"/>
    <w:rsid w:val="00A50C69"/>
    <w:rsid w:val="00A50CCB"/>
    <w:rsid w:val="00A50D25"/>
    <w:rsid w:val="00A50D58"/>
    <w:rsid w:val="00A50F1B"/>
    <w:rsid w:val="00A5128D"/>
    <w:rsid w:val="00A51325"/>
    <w:rsid w:val="00A5138F"/>
    <w:rsid w:val="00A5144B"/>
    <w:rsid w:val="00A51749"/>
    <w:rsid w:val="00A51C5C"/>
    <w:rsid w:val="00A51D5B"/>
    <w:rsid w:val="00A51EC5"/>
    <w:rsid w:val="00A51FD6"/>
    <w:rsid w:val="00A52039"/>
    <w:rsid w:val="00A5208C"/>
    <w:rsid w:val="00A5216A"/>
    <w:rsid w:val="00A521C0"/>
    <w:rsid w:val="00A522E8"/>
    <w:rsid w:val="00A52C7F"/>
    <w:rsid w:val="00A52CC6"/>
    <w:rsid w:val="00A52D95"/>
    <w:rsid w:val="00A52DF5"/>
    <w:rsid w:val="00A52FE5"/>
    <w:rsid w:val="00A5361B"/>
    <w:rsid w:val="00A53719"/>
    <w:rsid w:val="00A53A94"/>
    <w:rsid w:val="00A53FA2"/>
    <w:rsid w:val="00A54221"/>
    <w:rsid w:val="00A5431D"/>
    <w:rsid w:val="00A54365"/>
    <w:rsid w:val="00A54494"/>
    <w:rsid w:val="00A5465B"/>
    <w:rsid w:val="00A549EE"/>
    <w:rsid w:val="00A54B0F"/>
    <w:rsid w:val="00A54B14"/>
    <w:rsid w:val="00A54D7D"/>
    <w:rsid w:val="00A54EBF"/>
    <w:rsid w:val="00A54F5C"/>
    <w:rsid w:val="00A54F6D"/>
    <w:rsid w:val="00A5557B"/>
    <w:rsid w:val="00A55868"/>
    <w:rsid w:val="00A55ABF"/>
    <w:rsid w:val="00A55B6D"/>
    <w:rsid w:val="00A563AD"/>
    <w:rsid w:val="00A568CC"/>
    <w:rsid w:val="00A56AF9"/>
    <w:rsid w:val="00A56B75"/>
    <w:rsid w:val="00A56CEA"/>
    <w:rsid w:val="00A56ED9"/>
    <w:rsid w:val="00A5703E"/>
    <w:rsid w:val="00A57358"/>
    <w:rsid w:val="00A57778"/>
    <w:rsid w:val="00A57A2F"/>
    <w:rsid w:val="00A57BF1"/>
    <w:rsid w:val="00A60158"/>
    <w:rsid w:val="00A602B7"/>
    <w:rsid w:val="00A6048F"/>
    <w:rsid w:val="00A6050A"/>
    <w:rsid w:val="00A6053C"/>
    <w:rsid w:val="00A606F4"/>
    <w:rsid w:val="00A6075A"/>
    <w:rsid w:val="00A6076F"/>
    <w:rsid w:val="00A60842"/>
    <w:rsid w:val="00A60B9A"/>
    <w:rsid w:val="00A60DAE"/>
    <w:rsid w:val="00A6124B"/>
    <w:rsid w:val="00A612DD"/>
    <w:rsid w:val="00A61703"/>
    <w:rsid w:val="00A61730"/>
    <w:rsid w:val="00A61751"/>
    <w:rsid w:val="00A61D68"/>
    <w:rsid w:val="00A61D7D"/>
    <w:rsid w:val="00A61E1E"/>
    <w:rsid w:val="00A61E8C"/>
    <w:rsid w:val="00A61FCC"/>
    <w:rsid w:val="00A62099"/>
    <w:rsid w:val="00A621C2"/>
    <w:rsid w:val="00A621DF"/>
    <w:rsid w:val="00A62495"/>
    <w:rsid w:val="00A624F3"/>
    <w:rsid w:val="00A62985"/>
    <w:rsid w:val="00A62AB7"/>
    <w:rsid w:val="00A631FC"/>
    <w:rsid w:val="00A632FF"/>
    <w:rsid w:val="00A63356"/>
    <w:rsid w:val="00A63728"/>
    <w:rsid w:val="00A63749"/>
    <w:rsid w:val="00A637BC"/>
    <w:rsid w:val="00A63854"/>
    <w:rsid w:val="00A6398E"/>
    <w:rsid w:val="00A639EC"/>
    <w:rsid w:val="00A646A1"/>
    <w:rsid w:val="00A64803"/>
    <w:rsid w:val="00A648AB"/>
    <w:rsid w:val="00A64914"/>
    <w:rsid w:val="00A64B68"/>
    <w:rsid w:val="00A64C22"/>
    <w:rsid w:val="00A64CD8"/>
    <w:rsid w:val="00A65087"/>
    <w:rsid w:val="00A65214"/>
    <w:rsid w:val="00A65218"/>
    <w:rsid w:val="00A65274"/>
    <w:rsid w:val="00A659BB"/>
    <w:rsid w:val="00A65C01"/>
    <w:rsid w:val="00A65D14"/>
    <w:rsid w:val="00A65DE1"/>
    <w:rsid w:val="00A65FF5"/>
    <w:rsid w:val="00A6628A"/>
    <w:rsid w:val="00A668DA"/>
    <w:rsid w:val="00A66CD2"/>
    <w:rsid w:val="00A66D56"/>
    <w:rsid w:val="00A66EE0"/>
    <w:rsid w:val="00A66FB3"/>
    <w:rsid w:val="00A6714C"/>
    <w:rsid w:val="00A6728E"/>
    <w:rsid w:val="00A67349"/>
    <w:rsid w:val="00A674AF"/>
    <w:rsid w:val="00A675A8"/>
    <w:rsid w:val="00A675AF"/>
    <w:rsid w:val="00A6770F"/>
    <w:rsid w:val="00A677E0"/>
    <w:rsid w:val="00A67966"/>
    <w:rsid w:val="00A67F99"/>
    <w:rsid w:val="00A67FB1"/>
    <w:rsid w:val="00A70081"/>
    <w:rsid w:val="00A702C6"/>
    <w:rsid w:val="00A70453"/>
    <w:rsid w:val="00A705DD"/>
    <w:rsid w:val="00A7084E"/>
    <w:rsid w:val="00A709FA"/>
    <w:rsid w:val="00A70A1F"/>
    <w:rsid w:val="00A70B30"/>
    <w:rsid w:val="00A70C19"/>
    <w:rsid w:val="00A70EE3"/>
    <w:rsid w:val="00A71021"/>
    <w:rsid w:val="00A711EA"/>
    <w:rsid w:val="00A71384"/>
    <w:rsid w:val="00A715AA"/>
    <w:rsid w:val="00A717C3"/>
    <w:rsid w:val="00A718A1"/>
    <w:rsid w:val="00A718EF"/>
    <w:rsid w:val="00A71C41"/>
    <w:rsid w:val="00A71D21"/>
    <w:rsid w:val="00A721EB"/>
    <w:rsid w:val="00A72294"/>
    <w:rsid w:val="00A72464"/>
    <w:rsid w:val="00A724BC"/>
    <w:rsid w:val="00A725C7"/>
    <w:rsid w:val="00A72A01"/>
    <w:rsid w:val="00A72C75"/>
    <w:rsid w:val="00A72F9D"/>
    <w:rsid w:val="00A73051"/>
    <w:rsid w:val="00A7323E"/>
    <w:rsid w:val="00A735D3"/>
    <w:rsid w:val="00A7360E"/>
    <w:rsid w:val="00A73A92"/>
    <w:rsid w:val="00A7470D"/>
    <w:rsid w:val="00A74846"/>
    <w:rsid w:val="00A74ADC"/>
    <w:rsid w:val="00A74D29"/>
    <w:rsid w:val="00A74E24"/>
    <w:rsid w:val="00A74E7B"/>
    <w:rsid w:val="00A74E8A"/>
    <w:rsid w:val="00A74F0E"/>
    <w:rsid w:val="00A74FD9"/>
    <w:rsid w:val="00A750C1"/>
    <w:rsid w:val="00A751DD"/>
    <w:rsid w:val="00A7549D"/>
    <w:rsid w:val="00A758C8"/>
    <w:rsid w:val="00A75AAB"/>
    <w:rsid w:val="00A75BF0"/>
    <w:rsid w:val="00A75FBC"/>
    <w:rsid w:val="00A76143"/>
    <w:rsid w:val="00A76158"/>
    <w:rsid w:val="00A76174"/>
    <w:rsid w:val="00A76309"/>
    <w:rsid w:val="00A7668F"/>
    <w:rsid w:val="00A76928"/>
    <w:rsid w:val="00A76BBF"/>
    <w:rsid w:val="00A76BF5"/>
    <w:rsid w:val="00A76C85"/>
    <w:rsid w:val="00A76C91"/>
    <w:rsid w:val="00A77026"/>
    <w:rsid w:val="00A7718D"/>
    <w:rsid w:val="00A771A0"/>
    <w:rsid w:val="00A77680"/>
    <w:rsid w:val="00A776F9"/>
    <w:rsid w:val="00A777BD"/>
    <w:rsid w:val="00A77A04"/>
    <w:rsid w:val="00A77CE0"/>
    <w:rsid w:val="00A77D8A"/>
    <w:rsid w:val="00A77DA2"/>
    <w:rsid w:val="00A80005"/>
    <w:rsid w:val="00A801A1"/>
    <w:rsid w:val="00A80362"/>
    <w:rsid w:val="00A80476"/>
    <w:rsid w:val="00A806F0"/>
    <w:rsid w:val="00A80727"/>
    <w:rsid w:val="00A80AF5"/>
    <w:rsid w:val="00A80CD4"/>
    <w:rsid w:val="00A80E04"/>
    <w:rsid w:val="00A80E9A"/>
    <w:rsid w:val="00A81077"/>
    <w:rsid w:val="00A8114E"/>
    <w:rsid w:val="00A811DB"/>
    <w:rsid w:val="00A813F3"/>
    <w:rsid w:val="00A817DE"/>
    <w:rsid w:val="00A81829"/>
    <w:rsid w:val="00A8187B"/>
    <w:rsid w:val="00A81A84"/>
    <w:rsid w:val="00A81CEF"/>
    <w:rsid w:val="00A821ED"/>
    <w:rsid w:val="00A821FB"/>
    <w:rsid w:val="00A82275"/>
    <w:rsid w:val="00A82339"/>
    <w:rsid w:val="00A8246F"/>
    <w:rsid w:val="00A82500"/>
    <w:rsid w:val="00A8253B"/>
    <w:rsid w:val="00A8254E"/>
    <w:rsid w:val="00A825C2"/>
    <w:rsid w:val="00A82651"/>
    <w:rsid w:val="00A82698"/>
    <w:rsid w:val="00A82B45"/>
    <w:rsid w:val="00A82B88"/>
    <w:rsid w:val="00A82C2D"/>
    <w:rsid w:val="00A82CD3"/>
    <w:rsid w:val="00A82F32"/>
    <w:rsid w:val="00A8334B"/>
    <w:rsid w:val="00A833E0"/>
    <w:rsid w:val="00A836D3"/>
    <w:rsid w:val="00A837A8"/>
    <w:rsid w:val="00A837C7"/>
    <w:rsid w:val="00A83A35"/>
    <w:rsid w:val="00A83BAB"/>
    <w:rsid w:val="00A83DD6"/>
    <w:rsid w:val="00A83E5D"/>
    <w:rsid w:val="00A84022"/>
    <w:rsid w:val="00A8421D"/>
    <w:rsid w:val="00A84708"/>
    <w:rsid w:val="00A84730"/>
    <w:rsid w:val="00A84F1C"/>
    <w:rsid w:val="00A84F6C"/>
    <w:rsid w:val="00A852C7"/>
    <w:rsid w:val="00A859D6"/>
    <w:rsid w:val="00A85BA1"/>
    <w:rsid w:val="00A85C5B"/>
    <w:rsid w:val="00A85F15"/>
    <w:rsid w:val="00A860A3"/>
    <w:rsid w:val="00A860B9"/>
    <w:rsid w:val="00A8622B"/>
    <w:rsid w:val="00A8647E"/>
    <w:rsid w:val="00A86529"/>
    <w:rsid w:val="00A867CA"/>
    <w:rsid w:val="00A86F44"/>
    <w:rsid w:val="00A87076"/>
    <w:rsid w:val="00A87233"/>
    <w:rsid w:val="00A877FB"/>
    <w:rsid w:val="00A87942"/>
    <w:rsid w:val="00A879F4"/>
    <w:rsid w:val="00A87AE6"/>
    <w:rsid w:val="00A87FEE"/>
    <w:rsid w:val="00A87FF1"/>
    <w:rsid w:val="00A90100"/>
    <w:rsid w:val="00A901C7"/>
    <w:rsid w:val="00A90BF0"/>
    <w:rsid w:val="00A9101C"/>
    <w:rsid w:val="00A910A4"/>
    <w:rsid w:val="00A911F4"/>
    <w:rsid w:val="00A91399"/>
    <w:rsid w:val="00A9173F"/>
    <w:rsid w:val="00A91943"/>
    <w:rsid w:val="00A91CA1"/>
    <w:rsid w:val="00A91D4E"/>
    <w:rsid w:val="00A91D90"/>
    <w:rsid w:val="00A92344"/>
    <w:rsid w:val="00A9265B"/>
    <w:rsid w:val="00A92D19"/>
    <w:rsid w:val="00A92DEE"/>
    <w:rsid w:val="00A9310D"/>
    <w:rsid w:val="00A93152"/>
    <w:rsid w:val="00A93228"/>
    <w:rsid w:val="00A932B3"/>
    <w:rsid w:val="00A936F7"/>
    <w:rsid w:val="00A937A8"/>
    <w:rsid w:val="00A93902"/>
    <w:rsid w:val="00A93BF5"/>
    <w:rsid w:val="00A93CC7"/>
    <w:rsid w:val="00A93DE9"/>
    <w:rsid w:val="00A93F2D"/>
    <w:rsid w:val="00A941BE"/>
    <w:rsid w:val="00A9424B"/>
    <w:rsid w:val="00A9461D"/>
    <w:rsid w:val="00A94A5C"/>
    <w:rsid w:val="00A94D35"/>
    <w:rsid w:val="00A94D59"/>
    <w:rsid w:val="00A94E41"/>
    <w:rsid w:val="00A9508C"/>
    <w:rsid w:val="00A951B2"/>
    <w:rsid w:val="00A95554"/>
    <w:rsid w:val="00A95674"/>
    <w:rsid w:val="00A956FA"/>
    <w:rsid w:val="00A957D3"/>
    <w:rsid w:val="00A95B0C"/>
    <w:rsid w:val="00A95C65"/>
    <w:rsid w:val="00A96058"/>
    <w:rsid w:val="00A96334"/>
    <w:rsid w:val="00A969DD"/>
    <w:rsid w:val="00A96C07"/>
    <w:rsid w:val="00A96D09"/>
    <w:rsid w:val="00A96E72"/>
    <w:rsid w:val="00A96EF9"/>
    <w:rsid w:val="00A96F30"/>
    <w:rsid w:val="00A970C1"/>
    <w:rsid w:val="00A9725A"/>
    <w:rsid w:val="00A97495"/>
    <w:rsid w:val="00A97594"/>
    <w:rsid w:val="00A97660"/>
    <w:rsid w:val="00A9772F"/>
    <w:rsid w:val="00A97731"/>
    <w:rsid w:val="00A97825"/>
    <w:rsid w:val="00A9789C"/>
    <w:rsid w:val="00A97B71"/>
    <w:rsid w:val="00A97C95"/>
    <w:rsid w:val="00A97F0F"/>
    <w:rsid w:val="00A97F6F"/>
    <w:rsid w:val="00AA0115"/>
    <w:rsid w:val="00AA0399"/>
    <w:rsid w:val="00AA06EF"/>
    <w:rsid w:val="00AA0726"/>
    <w:rsid w:val="00AA0A0D"/>
    <w:rsid w:val="00AA1226"/>
    <w:rsid w:val="00AA12E2"/>
    <w:rsid w:val="00AA132C"/>
    <w:rsid w:val="00AA14AF"/>
    <w:rsid w:val="00AA14D2"/>
    <w:rsid w:val="00AA16C3"/>
    <w:rsid w:val="00AA1B1B"/>
    <w:rsid w:val="00AA1D47"/>
    <w:rsid w:val="00AA1DD7"/>
    <w:rsid w:val="00AA201B"/>
    <w:rsid w:val="00AA209D"/>
    <w:rsid w:val="00AA217D"/>
    <w:rsid w:val="00AA2358"/>
    <w:rsid w:val="00AA2781"/>
    <w:rsid w:val="00AA286F"/>
    <w:rsid w:val="00AA2DA4"/>
    <w:rsid w:val="00AA2E73"/>
    <w:rsid w:val="00AA32DC"/>
    <w:rsid w:val="00AA369E"/>
    <w:rsid w:val="00AA36C9"/>
    <w:rsid w:val="00AA371C"/>
    <w:rsid w:val="00AA380D"/>
    <w:rsid w:val="00AA3AAA"/>
    <w:rsid w:val="00AA427B"/>
    <w:rsid w:val="00AA4399"/>
    <w:rsid w:val="00AA4574"/>
    <w:rsid w:val="00AA4802"/>
    <w:rsid w:val="00AA4886"/>
    <w:rsid w:val="00AA497C"/>
    <w:rsid w:val="00AA4B8C"/>
    <w:rsid w:val="00AA4C80"/>
    <w:rsid w:val="00AA500D"/>
    <w:rsid w:val="00AA548A"/>
    <w:rsid w:val="00AA54CB"/>
    <w:rsid w:val="00AA57F9"/>
    <w:rsid w:val="00AA58DE"/>
    <w:rsid w:val="00AA5976"/>
    <w:rsid w:val="00AA5DFB"/>
    <w:rsid w:val="00AA6156"/>
    <w:rsid w:val="00AA63BD"/>
    <w:rsid w:val="00AA64A7"/>
    <w:rsid w:val="00AA6993"/>
    <w:rsid w:val="00AA6B0A"/>
    <w:rsid w:val="00AA6C43"/>
    <w:rsid w:val="00AA6C4B"/>
    <w:rsid w:val="00AA6EB9"/>
    <w:rsid w:val="00AA6FB0"/>
    <w:rsid w:val="00AA6FFB"/>
    <w:rsid w:val="00AA7276"/>
    <w:rsid w:val="00AA727A"/>
    <w:rsid w:val="00AA74BB"/>
    <w:rsid w:val="00AA7ADC"/>
    <w:rsid w:val="00AA7D96"/>
    <w:rsid w:val="00AA7E30"/>
    <w:rsid w:val="00AB02DD"/>
    <w:rsid w:val="00AB02ED"/>
    <w:rsid w:val="00AB0394"/>
    <w:rsid w:val="00AB087A"/>
    <w:rsid w:val="00AB08D9"/>
    <w:rsid w:val="00AB0AE0"/>
    <w:rsid w:val="00AB0BE1"/>
    <w:rsid w:val="00AB0C8F"/>
    <w:rsid w:val="00AB10C2"/>
    <w:rsid w:val="00AB1242"/>
    <w:rsid w:val="00AB14F1"/>
    <w:rsid w:val="00AB1754"/>
    <w:rsid w:val="00AB1839"/>
    <w:rsid w:val="00AB1B9C"/>
    <w:rsid w:val="00AB1C20"/>
    <w:rsid w:val="00AB1E31"/>
    <w:rsid w:val="00AB1E39"/>
    <w:rsid w:val="00AB1F33"/>
    <w:rsid w:val="00AB2176"/>
    <w:rsid w:val="00AB298C"/>
    <w:rsid w:val="00AB2A06"/>
    <w:rsid w:val="00AB2A39"/>
    <w:rsid w:val="00AB2B64"/>
    <w:rsid w:val="00AB2EBE"/>
    <w:rsid w:val="00AB2FDB"/>
    <w:rsid w:val="00AB2FFD"/>
    <w:rsid w:val="00AB32AE"/>
    <w:rsid w:val="00AB33F0"/>
    <w:rsid w:val="00AB3871"/>
    <w:rsid w:val="00AB39EC"/>
    <w:rsid w:val="00AB3A1D"/>
    <w:rsid w:val="00AB3B8A"/>
    <w:rsid w:val="00AB3CE3"/>
    <w:rsid w:val="00AB3EB3"/>
    <w:rsid w:val="00AB406D"/>
    <w:rsid w:val="00AB4089"/>
    <w:rsid w:val="00AB40E2"/>
    <w:rsid w:val="00AB4138"/>
    <w:rsid w:val="00AB4272"/>
    <w:rsid w:val="00AB4279"/>
    <w:rsid w:val="00AB45B8"/>
    <w:rsid w:val="00AB468F"/>
    <w:rsid w:val="00AB4770"/>
    <w:rsid w:val="00AB4A31"/>
    <w:rsid w:val="00AB4C0C"/>
    <w:rsid w:val="00AB4EBF"/>
    <w:rsid w:val="00AB5022"/>
    <w:rsid w:val="00AB524E"/>
    <w:rsid w:val="00AB5276"/>
    <w:rsid w:val="00AB556C"/>
    <w:rsid w:val="00AB55A3"/>
    <w:rsid w:val="00AB5835"/>
    <w:rsid w:val="00AB5B3E"/>
    <w:rsid w:val="00AB6288"/>
    <w:rsid w:val="00AB66B3"/>
    <w:rsid w:val="00AB6900"/>
    <w:rsid w:val="00AB711F"/>
    <w:rsid w:val="00AB7262"/>
    <w:rsid w:val="00AB736D"/>
    <w:rsid w:val="00AB791A"/>
    <w:rsid w:val="00AB7A9D"/>
    <w:rsid w:val="00AB7A9F"/>
    <w:rsid w:val="00AB7ACF"/>
    <w:rsid w:val="00AB7B48"/>
    <w:rsid w:val="00AB7C3D"/>
    <w:rsid w:val="00AB7D1E"/>
    <w:rsid w:val="00AB7E12"/>
    <w:rsid w:val="00AB7E59"/>
    <w:rsid w:val="00AC0316"/>
    <w:rsid w:val="00AC0540"/>
    <w:rsid w:val="00AC0842"/>
    <w:rsid w:val="00AC087B"/>
    <w:rsid w:val="00AC0BD0"/>
    <w:rsid w:val="00AC0C44"/>
    <w:rsid w:val="00AC0CBC"/>
    <w:rsid w:val="00AC0FEC"/>
    <w:rsid w:val="00AC12A5"/>
    <w:rsid w:val="00AC14AD"/>
    <w:rsid w:val="00AC170A"/>
    <w:rsid w:val="00AC1A98"/>
    <w:rsid w:val="00AC1AB5"/>
    <w:rsid w:val="00AC1B0D"/>
    <w:rsid w:val="00AC1B1C"/>
    <w:rsid w:val="00AC1C5A"/>
    <w:rsid w:val="00AC1E43"/>
    <w:rsid w:val="00AC1EBF"/>
    <w:rsid w:val="00AC21AB"/>
    <w:rsid w:val="00AC22DF"/>
    <w:rsid w:val="00AC238F"/>
    <w:rsid w:val="00AC239C"/>
    <w:rsid w:val="00AC24FC"/>
    <w:rsid w:val="00AC26D4"/>
    <w:rsid w:val="00AC26D9"/>
    <w:rsid w:val="00AC282A"/>
    <w:rsid w:val="00AC29FF"/>
    <w:rsid w:val="00AC2D0F"/>
    <w:rsid w:val="00AC316F"/>
    <w:rsid w:val="00AC3234"/>
    <w:rsid w:val="00AC3270"/>
    <w:rsid w:val="00AC33DD"/>
    <w:rsid w:val="00AC33E1"/>
    <w:rsid w:val="00AC345C"/>
    <w:rsid w:val="00AC34E1"/>
    <w:rsid w:val="00AC35FD"/>
    <w:rsid w:val="00AC3A93"/>
    <w:rsid w:val="00AC3D1C"/>
    <w:rsid w:val="00AC3D99"/>
    <w:rsid w:val="00AC40A9"/>
    <w:rsid w:val="00AC43A9"/>
    <w:rsid w:val="00AC444B"/>
    <w:rsid w:val="00AC4CB4"/>
    <w:rsid w:val="00AC4EEB"/>
    <w:rsid w:val="00AC4F22"/>
    <w:rsid w:val="00AC4FF2"/>
    <w:rsid w:val="00AC50AE"/>
    <w:rsid w:val="00AC5530"/>
    <w:rsid w:val="00AC587C"/>
    <w:rsid w:val="00AC5A37"/>
    <w:rsid w:val="00AC63E4"/>
    <w:rsid w:val="00AC64BE"/>
    <w:rsid w:val="00AC6643"/>
    <w:rsid w:val="00AC67B7"/>
    <w:rsid w:val="00AC67E1"/>
    <w:rsid w:val="00AC68C3"/>
    <w:rsid w:val="00AC6BD8"/>
    <w:rsid w:val="00AC6E2C"/>
    <w:rsid w:val="00AC71F4"/>
    <w:rsid w:val="00AC7625"/>
    <w:rsid w:val="00AC789D"/>
    <w:rsid w:val="00AC78D6"/>
    <w:rsid w:val="00AC7C7F"/>
    <w:rsid w:val="00AC7F08"/>
    <w:rsid w:val="00AD04BA"/>
    <w:rsid w:val="00AD063D"/>
    <w:rsid w:val="00AD0661"/>
    <w:rsid w:val="00AD0724"/>
    <w:rsid w:val="00AD0800"/>
    <w:rsid w:val="00AD0899"/>
    <w:rsid w:val="00AD09A9"/>
    <w:rsid w:val="00AD0A15"/>
    <w:rsid w:val="00AD0BCC"/>
    <w:rsid w:val="00AD0BFF"/>
    <w:rsid w:val="00AD0C39"/>
    <w:rsid w:val="00AD0C61"/>
    <w:rsid w:val="00AD0E58"/>
    <w:rsid w:val="00AD1405"/>
    <w:rsid w:val="00AD14CF"/>
    <w:rsid w:val="00AD15C7"/>
    <w:rsid w:val="00AD16DE"/>
    <w:rsid w:val="00AD17AF"/>
    <w:rsid w:val="00AD18E7"/>
    <w:rsid w:val="00AD1D53"/>
    <w:rsid w:val="00AD1E2D"/>
    <w:rsid w:val="00AD20B3"/>
    <w:rsid w:val="00AD22C5"/>
    <w:rsid w:val="00AD230A"/>
    <w:rsid w:val="00AD2418"/>
    <w:rsid w:val="00AD26DC"/>
    <w:rsid w:val="00AD280E"/>
    <w:rsid w:val="00AD287E"/>
    <w:rsid w:val="00AD28A1"/>
    <w:rsid w:val="00AD2A74"/>
    <w:rsid w:val="00AD2CF7"/>
    <w:rsid w:val="00AD2D1B"/>
    <w:rsid w:val="00AD2D6C"/>
    <w:rsid w:val="00AD2DE5"/>
    <w:rsid w:val="00AD2F02"/>
    <w:rsid w:val="00AD2F3F"/>
    <w:rsid w:val="00AD3068"/>
    <w:rsid w:val="00AD30B2"/>
    <w:rsid w:val="00AD3309"/>
    <w:rsid w:val="00AD3315"/>
    <w:rsid w:val="00AD3478"/>
    <w:rsid w:val="00AD3868"/>
    <w:rsid w:val="00AD3B0E"/>
    <w:rsid w:val="00AD3B14"/>
    <w:rsid w:val="00AD3B22"/>
    <w:rsid w:val="00AD3BB0"/>
    <w:rsid w:val="00AD3C9E"/>
    <w:rsid w:val="00AD4370"/>
    <w:rsid w:val="00AD4479"/>
    <w:rsid w:val="00AD46DB"/>
    <w:rsid w:val="00AD46E2"/>
    <w:rsid w:val="00AD47C6"/>
    <w:rsid w:val="00AD4911"/>
    <w:rsid w:val="00AD4CDD"/>
    <w:rsid w:val="00AD4E13"/>
    <w:rsid w:val="00AD505A"/>
    <w:rsid w:val="00AD5292"/>
    <w:rsid w:val="00AD539A"/>
    <w:rsid w:val="00AD5413"/>
    <w:rsid w:val="00AD54C2"/>
    <w:rsid w:val="00AD54D7"/>
    <w:rsid w:val="00AD551D"/>
    <w:rsid w:val="00AD5586"/>
    <w:rsid w:val="00AD55B7"/>
    <w:rsid w:val="00AD5670"/>
    <w:rsid w:val="00AD56A9"/>
    <w:rsid w:val="00AD56BF"/>
    <w:rsid w:val="00AD57CD"/>
    <w:rsid w:val="00AD57D1"/>
    <w:rsid w:val="00AD58D0"/>
    <w:rsid w:val="00AD5DF7"/>
    <w:rsid w:val="00AD5E4D"/>
    <w:rsid w:val="00AD5FA0"/>
    <w:rsid w:val="00AD6056"/>
    <w:rsid w:val="00AD6261"/>
    <w:rsid w:val="00AD62F7"/>
    <w:rsid w:val="00AD6582"/>
    <w:rsid w:val="00AD67D6"/>
    <w:rsid w:val="00AD6C55"/>
    <w:rsid w:val="00AD6EBB"/>
    <w:rsid w:val="00AD6EC9"/>
    <w:rsid w:val="00AD7161"/>
    <w:rsid w:val="00AD7299"/>
    <w:rsid w:val="00AD731B"/>
    <w:rsid w:val="00AD7384"/>
    <w:rsid w:val="00AD7438"/>
    <w:rsid w:val="00AD7567"/>
    <w:rsid w:val="00AD78E2"/>
    <w:rsid w:val="00AD7C63"/>
    <w:rsid w:val="00AD7C67"/>
    <w:rsid w:val="00AD7D50"/>
    <w:rsid w:val="00AD7F8C"/>
    <w:rsid w:val="00AE0279"/>
    <w:rsid w:val="00AE03C9"/>
    <w:rsid w:val="00AE058B"/>
    <w:rsid w:val="00AE0665"/>
    <w:rsid w:val="00AE06B6"/>
    <w:rsid w:val="00AE09E2"/>
    <w:rsid w:val="00AE0A83"/>
    <w:rsid w:val="00AE0B8A"/>
    <w:rsid w:val="00AE0D2B"/>
    <w:rsid w:val="00AE0E9B"/>
    <w:rsid w:val="00AE0FE0"/>
    <w:rsid w:val="00AE1092"/>
    <w:rsid w:val="00AE1577"/>
    <w:rsid w:val="00AE15A8"/>
    <w:rsid w:val="00AE17BA"/>
    <w:rsid w:val="00AE184B"/>
    <w:rsid w:val="00AE18AD"/>
    <w:rsid w:val="00AE1AB9"/>
    <w:rsid w:val="00AE1DAF"/>
    <w:rsid w:val="00AE1E2C"/>
    <w:rsid w:val="00AE1EC4"/>
    <w:rsid w:val="00AE2339"/>
    <w:rsid w:val="00AE24D8"/>
    <w:rsid w:val="00AE27D2"/>
    <w:rsid w:val="00AE2808"/>
    <w:rsid w:val="00AE2974"/>
    <w:rsid w:val="00AE2CE8"/>
    <w:rsid w:val="00AE2E9F"/>
    <w:rsid w:val="00AE2FE9"/>
    <w:rsid w:val="00AE3467"/>
    <w:rsid w:val="00AE34F4"/>
    <w:rsid w:val="00AE35E7"/>
    <w:rsid w:val="00AE3894"/>
    <w:rsid w:val="00AE393C"/>
    <w:rsid w:val="00AE39CE"/>
    <w:rsid w:val="00AE3A70"/>
    <w:rsid w:val="00AE3ABE"/>
    <w:rsid w:val="00AE3BF2"/>
    <w:rsid w:val="00AE4069"/>
    <w:rsid w:val="00AE412C"/>
    <w:rsid w:val="00AE4199"/>
    <w:rsid w:val="00AE41F7"/>
    <w:rsid w:val="00AE4278"/>
    <w:rsid w:val="00AE42F4"/>
    <w:rsid w:val="00AE4784"/>
    <w:rsid w:val="00AE47E9"/>
    <w:rsid w:val="00AE49BA"/>
    <w:rsid w:val="00AE4BBC"/>
    <w:rsid w:val="00AE4C83"/>
    <w:rsid w:val="00AE524D"/>
    <w:rsid w:val="00AE54FE"/>
    <w:rsid w:val="00AE5690"/>
    <w:rsid w:val="00AE5B4A"/>
    <w:rsid w:val="00AE5B7D"/>
    <w:rsid w:val="00AE648B"/>
    <w:rsid w:val="00AE6772"/>
    <w:rsid w:val="00AE67BD"/>
    <w:rsid w:val="00AE6910"/>
    <w:rsid w:val="00AE6D17"/>
    <w:rsid w:val="00AE6D33"/>
    <w:rsid w:val="00AE7156"/>
    <w:rsid w:val="00AE72F5"/>
    <w:rsid w:val="00AE778B"/>
    <w:rsid w:val="00AE781C"/>
    <w:rsid w:val="00AE7D0C"/>
    <w:rsid w:val="00AE7E6B"/>
    <w:rsid w:val="00AF001F"/>
    <w:rsid w:val="00AF05D4"/>
    <w:rsid w:val="00AF06EE"/>
    <w:rsid w:val="00AF083C"/>
    <w:rsid w:val="00AF0896"/>
    <w:rsid w:val="00AF0A45"/>
    <w:rsid w:val="00AF0AFE"/>
    <w:rsid w:val="00AF0B9E"/>
    <w:rsid w:val="00AF0C1C"/>
    <w:rsid w:val="00AF0D3E"/>
    <w:rsid w:val="00AF13F4"/>
    <w:rsid w:val="00AF14A9"/>
    <w:rsid w:val="00AF1A90"/>
    <w:rsid w:val="00AF1BE9"/>
    <w:rsid w:val="00AF1CBE"/>
    <w:rsid w:val="00AF1CCB"/>
    <w:rsid w:val="00AF1E30"/>
    <w:rsid w:val="00AF1E5E"/>
    <w:rsid w:val="00AF20EC"/>
    <w:rsid w:val="00AF268D"/>
    <w:rsid w:val="00AF2AEE"/>
    <w:rsid w:val="00AF2D61"/>
    <w:rsid w:val="00AF2DC9"/>
    <w:rsid w:val="00AF2E13"/>
    <w:rsid w:val="00AF2F1C"/>
    <w:rsid w:val="00AF3038"/>
    <w:rsid w:val="00AF32AA"/>
    <w:rsid w:val="00AF37A4"/>
    <w:rsid w:val="00AF38E9"/>
    <w:rsid w:val="00AF3ADB"/>
    <w:rsid w:val="00AF3C0A"/>
    <w:rsid w:val="00AF3EC0"/>
    <w:rsid w:val="00AF4149"/>
    <w:rsid w:val="00AF42F1"/>
    <w:rsid w:val="00AF4306"/>
    <w:rsid w:val="00AF445E"/>
    <w:rsid w:val="00AF459A"/>
    <w:rsid w:val="00AF47B9"/>
    <w:rsid w:val="00AF4D55"/>
    <w:rsid w:val="00AF4E96"/>
    <w:rsid w:val="00AF5040"/>
    <w:rsid w:val="00AF50B2"/>
    <w:rsid w:val="00AF5144"/>
    <w:rsid w:val="00AF53D3"/>
    <w:rsid w:val="00AF5422"/>
    <w:rsid w:val="00AF5586"/>
    <w:rsid w:val="00AF589C"/>
    <w:rsid w:val="00AF6045"/>
    <w:rsid w:val="00AF6504"/>
    <w:rsid w:val="00AF6AFA"/>
    <w:rsid w:val="00AF6CB0"/>
    <w:rsid w:val="00AF6CDD"/>
    <w:rsid w:val="00AF6D66"/>
    <w:rsid w:val="00AF6D92"/>
    <w:rsid w:val="00AF6E59"/>
    <w:rsid w:val="00AF706B"/>
    <w:rsid w:val="00AF70A5"/>
    <w:rsid w:val="00AF764E"/>
    <w:rsid w:val="00AF7689"/>
    <w:rsid w:val="00AF7964"/>
    <w:rsid w:val="00AF7C7B"/>
    <w:rsid w:val="00AF7CAD"/>
    <w:rsid w:val="00AF7E31"/>
    <w:rsid w:val="00AF7F3A"/>
    <w:rsid w:val="00B00241"/>
    <w:rsid w:val="00B006AF"/>
    <w:rsid w:val="00B0071D"/>
    <w:rsid w:val="00B00928"/>
    <w:rsid w:val="00B00C0F"/>
    <w:rsid w:val="00B00C1E"/>
    <w:rsid w:val="00B00D1E"/>
    <w:rsid w:val="00B00FC5"/>
    <w:rsid w:val="00B0106F"/>
    <w:rsid w:val="00B011F8"/>
    <w:rsid w:val="00B01274"/>
    <w:rsid w:val="00B0157E"/>
    <w:rsid w:val="00B01663"/>
    <w:rsid w:val="00B016EA"/>
    <w:rsid w:val="00B01889"/>
    <w:rsid w:val="00B018D6"/>
    <w:rsid w:val="00B01D5F"/>
    <w:rsid w:val="00B01D96"/>
    <w:rsid w:val="00B01E5D"/>
    <w:rsid w:val="00B02000"/>
    <w:rsid w:val="00B02071"/>
    <w:rsid w:val="00B0212A"/>
    <w:rsid w:val="00B022F3"/>
    <w:rsid w:val="00B0280A"/>
    <w:rsid w:val="00B0284C"/>
    <w:rsid w:val="00B02855"/>
    <w:rsid w:val="00B02A4F"/>
    <w:rsid w:val="00B02AD6"/>
    <w:rsid w:val="00B02DF4"/>
    <w:rsid w:val="00B02F76"/>
    <w:rsid w:val="00B03093"/>
    <w:rsid w:val="00B0310A"/>
    <w:rsid w:val="00B031E4"/>
    <w:rsid w:val="00B0320A"/>
    <w:rsid w:val="00B03359"/>
    <w:rsid w:val="00B036E3"/>
    <w:rsid w:val="00B0371D"/>
    <w:rsid w:val="00B0377A"/>
    <w:rsid w:val="00B03A75"/>
    <w:rsid w:val="00B03AC5"/>
    <w:rsid w:val="00B04084"/>
    <w:rsid w:val="00B04532"/>
    <w:rsid w:val="00B04813"/>
    <w:rsid w:val="00B048CA"/>
    <w:rsid w:val="00B04999"/>
    <w:rsid w:val="00B04AF2"/>
    <w:rsid w:val="00B04AFF"/>
    <w:rsid w:val="00B04BC9"/>
    <w:rsid w:val="00B04CA4"/>
    <w:rsid w:val="00B04CC6"/>
    <w:rsid w:val="00B04D5C"/>
    <w:rsid w:val="00B05450"/>
    <w:rsid w:val="00B0560D"/>
    <w:rsid w:val="00B05AB5"/>
    <w:rsid w:val="00B05B94"/>
    <w:rsid w:val="00B05E3E"/>
    <w:rsid w:val="00B05EFC"/>
    <w:rsid w:val="00B05F34"/>
    <w:rsid w:val="00B062A4"/>
    <w:rsid w:val="00B063C6"/>
    <w:rsid w:val="00B065B0"/>
    <w:rsid w:val="00B066B7"/>
    <w:rsid w:val="00B06715"/>
    <w:rsid w:val="00B0684E"/>
    <w:rsid w:val="00B068DE"/>
    <w:rsid w:val="00B06C02"/>
    <w:rsid w:val="00B06CDB"/>
    <w:rsid w:val="00B06E45"/>
    <w:rsid w:val="00B06F8B"/>
    <w:rsid w:val="00B071EC"/>
    <w:rsid w:val="00B077E4"/>
    <w:rsid w:val="00B07C15"/>
    <w:rsid w:val="00B10215"/>
    <w:rsid w:val="00B10285"/>
    <w:rsid w:val="00B10458"/>
    <w:rsid w:val="00B10A60"/>
    <w:rsid w:val="00B10C87"/>
    <w:rsid w:val="00B10CED"/>
    <w:rsid w:val="00B10E4E"/>
    <w:rsid w:val="00B10E5E"/>
    <w:rsid w:val="00B10E99"/>
    <w:rsid w:val="00B10FC5"/>
    <w:rsid w:val="00B11165"/>
    <w:rsid w:val="00B11272"/>
    <w:rsid w:val="00B112E0"/>
    <w:rsid w:val="00B113AE"/>
    <w:rsid w:val="00B11849"/>
    <w:rsid w:val="00B1192B"/>
    <w:rsid w:val="00B11A6F"/>
    <w:rsid w:val="00B11E15"/>
    <w:rsid w:val="00B11E7E"/>
    <w:rsid w:val="00B11E9C"/>
    <w:rsid w:val="00B11EBD"/>
    <w:rsid w:val="00B12010"/>
    <w:rsid w:val="00B12146"/>
    <w:rsid w:val="00B122D5"/>
    <w:rsid w:val="00B12358"/>
    <w:rsid w:val="00B1258F"/>
    <w:rsid w:val="00B127E3"/>
    <w:rsid w:val="00B1281F"/>
    <w:rsid w:val="00B128D0"/>
    <w:rsid w:val="00B12A4C"/>
    <w:rsid w:val="00B12B60"/>
    <w:rsid w:val="00B131C1"/>
    <w:rsid w:val="00B131E5"/>
    <w:rsid w:val="00B137A9"/>
    <w:rsid w:val="00B137B5"/>
    <w:rsid w:val="00B1380D"/>
    <w:rsid w:val="00B13D37"/>
    <w:rsid w:val="00B13DA3"/>
    <w:rsid w:val="00B13FB5"/>
    <w:rsid w:val="00B1405A"/>
    <w:rsid w:val="00B143FD"/>
    <w:rsid w:val="00B144A7"/>
    <w:rsid w:val="00B14875"/>
    <w:rsid w:val="00B14AC8"/>
    <w:rsid w:val="00B14CE1"/>
    <w:rsid w:val="00B150E5"/>
    <w:rsid w:val="00B15482"/>
    <w:rsid w:val="00B1584B"/>
    <w:rsid w:val="00B1590A"/>
    <w:rsid w:val="00B1599A"/>
    <w:rsid w:val="00B15FF4"/>
    <w:rsid w:val="00B16114"/>
    <w:rsid w:val="00B16630"/>
    <w:rsid w:val="00B16795"/>
    <w:rsid w:val="00B1690F"/>
    <w:rsid w:val="00B1708A"/>
    <w:rsid w:val="00B170E3"/>
    <w:rsid w:val="00B17171"/>
    <w:rsid w:val="00B17253"/>
    <w:rsid w:val="00B17255"/>
    <w:rsid w:val="00B173DD"/>
    <w:rsid w:val="00B1745C"/>
    <w:rsid w:val="00B1760C"/>
    <w:rsid w:val="00B1770C"/>
    <w:rsid w:val="00B179EF"/>
    <w:rsid w:val="00B17B68"/>
    <w:rsid w:val="00B17F9D"/>
    <w:rsid w:val="00B2001A"/>
    <w:rsid w:val="00B20240"/>
    <w:rsid w:val="00B20467"/>
    <w:rsid w:val="00B20474"/>
    <w:rsid w:val="00B20689"/>
    <w:rsid w:val="00B20FA0"/>
    <w:rsid w:val="00B21720"/>
    <w:rsid w:val="00B2177D"/>
    <w:rsid w:val="00B21B70"/>
    <w:rsid w:val="00B21E99"/>
    <w:rsid w:val="00B21EE7"/>
    <w:rsid w:val="00B21EE9"/>
    <w:rsid w:val="00B21F50"/>
    <w:rsid w:val="00B22283"/>
    <w:rsid w:val="00B22359"/>
    <w:rsid w:val="00B226EB"/>
    <w:rsid w:val="00B22AE2"/>
    <w:rsid w:val="00B22CFD"/>
    <w:rsid w:val="00B22FBA"/>
    <w:rsid w:val="00B231D2"/>
    <w:rsid w:val="00B23496"/>
    <w:rsid w:val="00B2394C"/>
    <w:rsid w:val="00B23A0E"/>
    <w:rsid w:val="00B23CA3"/>
    <w:rsid w:val="00B23CCE"/>
    <w:rsid w:val="00B23E3C"/>
    <w:rsid w:val="00B23F1B"/>
    <w:rsid w:val="00B23F72"/>
    <w:rsid w:val="00B243AB"/>
    <w:rsid w:val="00B24733"/>
    <w:rsid w:val="00B2489B"/>
    <w:rsid w:val="00B24A01"/>
    <w:rsid w:val="00B24BE0"/>
    <w:rsid w:val="00B25094"/>
    <w:rsid w:val="00B250A5"/>
    <w:rsid w:val="00B25185"/>
    <w:rsid w:val="00B25459"/>
    <w:rsid w:val="00B25734"/>
    <w:rsid w:val="00B25813"/>
    <w:rsid w:val="00B25B1E"/>
    <w:rsid w:val="00B25C4D"/>
    <w:rsid w:val="00B25CEA"/>
    <w:rsid w:val="00B260A9"/>
    <w:rsid w:val="00B261BE"/>
    <w:rsid w:val="00B26328"/>
    <w:rsid w:val="00B2634D"/>
    <w:rsid w:val="00B26517"/>
    <w:rsid w:val="00B26726"/>
    <w:rsid w:val="00B2672A"/>
    <w:rsid w:val="00B26773"/>
    <w:rsid w:val="00B267BF"/>
    <w:rsid w:val="00B26A95"/>
    <w:rsid w:val="00B26D79"/>
    <w:rsid w:val="00B26EA4"/>
    <w:rsid w:val="00B27151"/>
    <w:rsid w:val="00B27311"/>
    <w:rsid w:val="00B2741E"/>
    <w:rsid w:val="00B276AB"/>
    <w:rsid w:val="00B276F9"/>
    <w:rsid w:val="00B27710"/>
    <w:rsid w:val="00B27800"/>
    <w:rsid w:val="00B27950"/>
    <w:rsid w:val="00B27AFC"/>
    <w:rsid w:val="00B27C07"/>
    <w:rsid w:val="00B3036C"/>
    <w:rsid w:val="00B30BF6"/>
    <w:rsid w:val="00B30C25"/>
    <w:rsid w:val="00B30FDD"/>
    <w:rsid w:val="00B311B3"/>
    <w:rsid w:val="00B314E6"/>
    <w:rsid w:val="00B31623"/>
    <w:rsid w:val="00B31723"/>
    <w:rsid w:val="00B31736"/>
    <w:rsid w:val="00B317A6"/>
    <w:rsid w:val="00B31928"/>
    <w:rsid w:val="00B31A6C"/>
    <w:rsid w:val="00B31B1F"/>
    <w:rsid w:val="00B31BE6"/>
    <w:rsid w:val="00B321BC"/>
    <w:rsid w:val="00B325CD"/>
    <w:rsid w:val="00B32635"/>
    <w:rsid w:val="00B3296C"/>
    <w:rsid w:val="00B329E3"/>
    <w:rsid w:val="00B32A25"/>
    <w:rsid w:val="00B32AA1"/>
    <w:rsid w:val="00B32F8A"/>
    <w:rsid w:val="00B330F4"/>
    <w:rsid w:val="00B332BC"/>
    <w:rsid w:val="00B332D6"/>
    <w:rsid w:val="00B33393"/>
    <w:rsid w:val="00B333BC"/>
    <w:rsid w:val="00B3344C"/>
    <w:rsid w:val="00B33568"/>
    <w:rsid w:val="00B33653"/>
    <w:rsid w:val="00B33827"/>
    <w:rsid w:val="00B338BC"/>
    <w:rsid w:val="00B33A6F"/>
    <w:rsid w:val="00B33A92"/>
    <w:rsid w:val="00B33CE1"/>
    <w:rsid w:val="00B33E38"/>
    <w:rsid w:val="00B34161"/>
    <w:rsid w:val="00B3420E"/>
    <w:rsid w:val="00B3435F"/>
    <w:rsid w:val="00B3439D"/>
    <w:rsid w:val="00B348D2"/>
    <w:rsid w:val="00B34956"/>
    <w:rsid w:val="00B34B3F"/>
    <w:rsid w:val="00B34BD7"/>
    <w:rsid w:val="00B34C54"/>
    <w:rsid w:val="00B34D19"/>
    <w:rsid w:val="00B34DCF"/>
    <w:rsid w:val="00B34E61"/>
    <w:rsid w:val="00B3597E"/>
    <w:rsid w:val="00B35997"/>
    <w:rsid w:val="00B35DC1"/>
    <w:rsid w:val="00B35ED2"/>
    <w:rsid w:val="00B360D3"/>
    <w:rsid w:val="00B36240"/>
    <w:rsid w:val="00B362EC"/>
    <w:rsid w:val="00B36400"/>
    <w:rsid w:val="00B364BE"/>
    <w:rsid w:val="00B3689E"/>
    <w:rsid w:val="00B369E9"/>
    <w:rsid w:val="00B36B94"/>
    <w:rsid w:val="00B36C09"/>
    <w:rsid w:val="00B36C76"/>
    <w:rsid w:val="00B3701E"/>
    <w:rsid w:val="00B372AC"/>
    <w:rsid w:val="00B37419"/>
    <w:rsid w:val="00B37597"/>
    <w:rsid w:val="00B37C54"/>
    <w:rsid w:val="00B37E74"/>
    <w:rsid w:val="00B37E7A"/>
    <w:rsid w:val="00B402B5"/>
    <w:rsid w:val="00B40C35"/>
    <w:rsid w:val="00B4110F"/>
    <w:rsid w:val="00B412BB"/>
    <w:rsid w:val="00B4159E"/>
    <w:rsid w:val="00B417C2"/>
    <w:rsid w:val="00B41984"/>
    <w:rsid w:val="00B41A35"/>
    <w:rsid w:val="00B41D60"/>
    <w:rsid w:val="00B41DFD"/>
    <w:rsid w:val="00B41E07"/>
    <w:rsid w:val="00B42153"/>
    <w:rsid w:val="00B423A4"/>
    <w:rsid w:val="00B424A8"/>
    <w:rsid w:val="00B4263D"/>
    <w:rsid w:val="00B428C0"/>
    <w:rsid w:val="00B4293A"/>
    <w:rsid w:val="00B42976"/>
    <w:rsid w:val="00B42CFD"/>
    <w:rsid w:val="00B42D53"/>
    <w:rsid w:val="00B43256"/>
    <w:rsid w:val="00B4326A"/>
    <w:rsid w:val="00B4368A"/>
    <w:rsid w:val="00B436A1"/>
    <w:rsid w:val="00B436B8"/>
    <w:rsid w:val="00B43703"/>
    <w:rsid w:val="00B4388E"/>
    <w:rsid w:val="00B43A70"/>
    <w:rsid w:val="00B43E0C"/>
    <w:rsid w:val="00B43EE0"/>
    <w:rsid w:val="00B43F07"/>
    <w:rsid w:val="00B44181"/>
    <w:rsid w:val="00B445C6"/>
    <w:rsid w:val="00B4466A"/>
    <w:rsid w:val="00B446C1"/>
    <w:rsid w:val="00B44A59"/>
    <w:rsid w:val="00B45109"/>
    <w:rsid w:val="00B45349"/>
    <w:rsid w:val="00B456AB"/>
    <w:rsid w:val="00B4572B"/>
    <w:rsid w:val="00B459C5"/>
    <w:rsid w:val="00B45B18"/>
    <w:rsid w:val="00B45BBA"/>
    <w:rsid w:val="00B45BEE"/>
    <w:rsid w:val="00B45E33"/>
    <w:rsid w:val="00B46364"/>
    <w:rsid w:val="00B463E3"/>
    <w:rsid w:val="00B46742"/>
    <w:rsid w:val="00B4676B"/>
    <w:rsid w:val="00B46B91"/>
    <w:rsid w:val="00B46C9B"/>
    <w:rsid w:val="00B46CE8"/>
    <w:rsid w:val="00B46E42"/>
    <w:rsid w:val="00B46EE2"/>
    <w:rsid w:val="00B46F3D"/>
    <w:rsid w:val="00B47673"/>
    <w:rsid w:val="00B477CE"/>
    <w:rsid w:val="00B4782C"/>
    <w:rsid w:val="00B4784E"/>
    <w:rsid w:val="00B47CFC"/>
    <w:rsid w:val="00B47DEB"/>
    <w:rsid w:val="00B5014A"/>
    <w:rsid w:val="00B50207"/>
    <w:rsid w:val="00B50267"/>
    <w:rsid w:val="00B50648"/>
    <w:rsid w:val="00B50715"/>
    <w:rsid w:val="00B50F9F"/>
    <w:rsid w:val="00B5121D"/>
    <w:rsid w:val="00B51379"/>
    <w:rsid w:val="00B515DA"/>
    <w:rsid w:val="00B51660"/>
    <w:rsid w:val="00B51717"/>
    <w:rsid w:val="00B51989"/>
    <w:rsid w:val="00B51A4B"/>
    <w:rsid w:val="00B51B11"/>
    <w:rsid w:val="00B51BCC"/>
    <w:rsid w:val="00B51C38"/>
    <w:rsid w:val="00B51CCB"/>
    <w:rsid w:val="00B51E01"/>
    <w:rsid w:val="00B51E2B"/>
    <w:rsid w:val="00B52365"/>
    <w:rsid w:val="00B52864"/>
    <w:rsid w:val="00B52F18"/>
    <w:rsid w:val="00B52F90"/>
    <w:rsid w:val="00B53648"/>
    <w:rsid w:val="00B53822"/>
    <w:rsid w:val="00B5394D"/>
    <w:rsid w:val="00B53A8E"/>
    <w:rsid w:val="00B53BF4"/>
    <w:rsid w:val="00B53F29"/>
    <w:rsid w:val="00B540CD"/>
    <w:rsid w:val="00B54103"/>
    <w:rsid w:val="00B541C2"/>
    <w:rsid w:val="00B541C7"/>
    <w:rsid w:val="00B54449"/>
    <w:rsid w:val="00B54717"/>
    <w:rsid w:val="00B54825"/>
    <w:rsid w:val="00B54A5B"/>
    <w:rsid w:val="00B54B56"/>
    <w:rsid w:val="00B559C7"/>
    <w:rsid w:val="00B55A67"/>
    <w:rsid w:val="00B55A9E"/>
    <w:rsid w:val="00B55AA6"/>
    <w:rsid w:val="00B55FC2"/>
    <w:rsid w:val="00B5610B"/>
    <w:rsid w:val="00B562C9"/>
    <w:rsid w:val="00B56307"/>
    <w:rsid w:val="00B568B4"/>
    <w:rsid w:val="00B56E7D"/>
    <w:rsid w:val="00B56F60"/>
    <w:rsid w:val="00B56FFF"/>
    <w:rsid w:val="00B5715D"/>
    <w:rsid w:val="00B5726E"/>
    <w:rsid w:val="00B57367"/>
    <w:rsid w:val="00B5744A"/>
    <w:rsid w:val="00B579AB"/>
    <w:rsid w:val="00B57A2A"/>
    <w:rsid w:val="00B57AF3"/>
    <w:rsid w:val="00B57AF6"/>
    <w:rsid w:val="00B57B26"/>
    <w:rsid w:val="00B57C42"/>
    <w:rsid w:val="00B57C99"/>
    <w:rsid w:val="00B57D8B"/>
    <w:rsid w:val="00B57E53"/>
    <w:rsid w:val="00B60126"/>
    <w:rsid w:val="00B604FA"/>
    <w:rsid w:val="00B6069A"/>
    <w:rsid w:val="00B60750"/>
    <w:rsid w:val="00B60844"/>
    <w:rsid w:val="00B60964"/>
    <w:rsid w:val="00B60A07"/>
    <w:rsid w:val="00B60BB8"/>
    <w:rsid w:val="00B60D00"/>
    <w:rsid w:val="00B60D24"/>
    <w:rsid w:val="00B60D8B"/>
    <w:rsid w:val="00B60F83"/>
    <w:rsid w:val="00B60FD4"/>
    <w:rsid w:val="00B61486"/>
    <w:rsid w:val="00B6151C"/>
    <w:rsid w:val="00B615B3"/>
    <w:rsid w:val="00B6171E"/>
    <w:rsid w:val="00B61B48"/>
    <w:rsid w:val="00B61F79"/>
    <w:rsid w:val="00B62155"/>
    <w:rsid w:val="00B622CE"/>
    <w:rsid w:val="00B6281C"/>
    <w:rsid w:val="00B62CAD"/>
    <w:rsid w:val="00B62FD3"/>
    <w:rsid w:val="00B63547"/>
    <w:rsid w:val="00B635AE"/>
    <w:rsid w:val="00B63615"/>
    <w:rsid w:val="00B63621"/>
    <w:rsid w:val="00B636D5"/>
    <w:rsid w:val="00B636EC"/>
    <w:rsid w:val="00B636F7"/>
    <w:rsid w:val="00B637C5"/>
    <w:rsid w:val="00B6388C"/>
    <w:rsid w:val="00B638FB"/>
    <w:rsid w:val="00B63A21"/>
    <w:rsid w:val="00B63B21"/>
    <w:rsid w:val="00B63E97"/>
    <w:rsid w:val="00B63F61"/>
    <w:rsid w:val="00B646A1"/>
    <w:rsid w:val="00B64857"/>
    <w:rsid w:val="00B64D4E"/>
    <w:rsid w:val="00B64F8F"/>
    <w:rsid w:val="00B64FE8"/>
    <w:rsid w:val="00B64FEF"/>
    <w:rsid w:val="00B65015"/>
    <w:rsid w:val="00B652DB"/>
    <w:rsid w:val="00B652E6"/>
    <w:rsid w:val="00B6546B"/>
    <w:rsid w:val="00B654F1"/>
    <w:rsid w:val="00B65EED"/>
    <w:rsid w:val="00B65F09"/>
    <w:rsid w:val="00B66057"/>
    <w:rsid w:val="00B66B9E"/>
    <w:rsid w:val="00B66DCD"/>
    <w:rsid w:val="00B671EF"/>
    <w:rsid w:val="00B6720B"/>
    <w:rsid w:val="00B67572"/>
    <w:rsid w:val="00B6766E"/>
    <w:rsid w:val="00B67811"/>
    <w:rsid w:val="00B67822"/>
    <w:rsid w:val="00B67A0B"/>
    <w:rsid w:val="00B70044"/>
    <w:rsid w:val="00B700DF"/>
    <w:rsid w:val="00B70163"/>
    <w:rsid w:val="00B70168"/>
    <w:rsid w:val="00B70231"/>
    <w:rsid w:val="00B70391"/>
    <w:rsid w:val="00B70566"/>
    <w:rsid w:val="00B7081F"/>
    <w:rsid w:val="00B70820"/>
    <w:rsid w:val="00B70979"/>
    <w:rsid w:val="00B71108"/>
    <w:rsid w:val="00B711F3"/>
    <w:rsid w:val="00B712DF"/>
    <w:rsid w:val="00B713AC"/>
    <w:rsid w:val="00B714C1"/>
    <w:rsid w:val="00B71560"/>
    <w:rsid w:val="00B716F1"/>
    <w:rsid w:val="00B7184E"/>
    <w:rsid w:val="00B71D49"/>
    <w:rsid w:val="00B71DC0"/>
    <w:rsid w:val="00B71E95"/>
    <w:rsid w:val="00B72435"/>
    <w:rsid w:val="00B724E5"/>
    <w:rsid w:val="00B7257E"/>
    <w:rsid w:val="00B728C4"/>
    <w:rsid w:val="00B72F64"/>
    <w:rsid w:val="00B730EF"/>
    <w:rsid w:val="00B7339A"/>
    <w:rsid w:val="00B733F2"/>
    <w:rsid w:val="00B735FE"/>
    <w:rsid w:val="00B73B9E"/>
    <w:rsid w:val="00B7448D"/>
    <w:rsid w:val="00B744F6"/>
    <w:rsid w:val="00B74A5A"/>
    <w:rsid w:val="00B74B61"/>
    <w:rsid w:val="00B74C4E"/>
    <w:rsid w:val="00B74D0B"/>
    <w:rsid w:val="00B7571A"/>
    <w:rsid w:val="00B757AD"/>
    <w:rsid w:val="00B75B0D"/>
    <w:rsid w:val="00B75B4E"/>
    <w:rsid w:val="00B764D7"/>
    <w:rsid w:val="00B768CF"/>
    <w:rsid w:val="00B76A4E"/>
    <w:rsid w:val="00B76A68"/>
    <w:rsid w:val="00B76A99"/>
    <w:rsid w:val="00B76E7A"/>
    <w:rsid w:val="00B77010"/>
    <w:rsid w:val="00B77124"/>
    <w:rsid w:val="00B77190"/>
    <w:rsid w:val="00B77334"/>
    <w:rsid w:val="00B77373"/>
    <w:rsid w:val="00B77529"/>
    <w:rsid w:val="00B77577"/>
    <w:rsid w:val="00B777EE"/>
    <w:rsid w:val="00B77913"/>
    <w:rsid w:val="00B779E0"/>
    <w:rsid w:val="00B77AA3"/>
    <w:rsid w:val="00B77AD4"/>
    <w:rsid w:val="00B77B08"/>
    <w:rsid w:val="00B800AA"/>
    <w:rsid w:val="00B8010F"/>
    <w:rsid w:val="00B804CA"/>
    <w:rsid w:val="00B8081D"/>
    <w:rsid w:val="00B808A9"/>
    <w:rsid w:val="00B80BA1"/>
    <w:rsid w:val="00B80EF3"/>
    <w:rsid w:val="00B8103D"/>
    <w:rsid w:val="00B8150B"/>
    <w:rsid w:val="00B815C0"/>
    <w:rsid w:val="00B815C8"/>
    <w:rsid w:val="00B815CD"/>
    <w:rsid w:val="00B815EC"/>
    <w:rsid w:val="00B81681"/>
    <w:rsid w:val="00B819EA"/>
    <w:rsid w:val="00B81A28"/>
    <w:rsid w:val="00B81C51"/>
    <w:rsid w:val="00B82094"/>
    <w:rsid w:val="00B8296C"/>
    <w:rsid w:val="00B82985"/>
    <w:rsid w:val="00B82AE3"/>
    <w:rsid w:val="00B82BE8"/>
    <w:rsid w:val="00B82F9B"/>
    <w:rsid w:val="00B8309D"/>
    <w:rsid w:val="00B8311D"/>
    <w:rsid w:val="00B831A2"/>
    <w:rsid w:val="00B831F0"/>
    <w:rsid w:val="00B83406"/>
    <w:rsid w:val="00B8399F"/>
    <w:rsid w:val="00B83A1C"/>
    <w:rsid w:val="00B83BC2"/>
    <w:rsid w:val="00B83C48"/>
    <w:rsid w:val="00B83FB5"/>
    <w:rsid w:val="00B84021"/>
    <w:rsid w:val="00B84143"/>
    <w:rsid w:val="00B8419F"/>
    <w:rsid w:val="00B841CA"/>
    <w:rsid w:val="00B84470"/>
    <w:rsid w:val="00B845C1"/>
    <w:rsid w:val="00B846A3"/>
    <w:rsid w:val="00B84A09"/>
    <w:rsid w:val="00B84FE7"/>
    <w:rsid w:val="00B85246"/>
    <w:rsid w:val="00B8564B"/>
    <w:rsid w:val="00B85770"/>
    <w:rsid w:val="00B85900"/>
    <w:rsid w:val="00B85A00"/>
    <w:rsid w:val="00B85C74"/>
    <w:rsid w:val="00B85D98"/>
    <w:rsid w:val="00B861A1"/>
    <w:rsid w:val="00B86278"/>
    <w:rsid w:val="00B86678"/>
    <w:rsid w:val="00B86BC6"/>
    <w:rsid w:val="00B86C55"/>
    <w:rsid w:val="00B86C81"/>
    <w:rsid w:val="00B86F5A"/>
    <w:rsid w:val="00B86FBB"/>
    <w:rsid w:val="00B870B8"/>
    <w:rsid w:val="00B8716A"/>
    <w:rsid w:val="00B87438"/>
    <w:rsid w:val="00B878DC"/>
    <w:rsid w:val="00B87EA4"/>
    <w:rsid w:val="00B90151"/>
    <w:rsid w:val="00B90227"/>
    <w:rsid w:val="00B90418"/>
    <w:rsid w:val="00B907F4"/>
    <w:rsid w:val="00B90833"/>
    <w:rsid w:val="00B90A17"/>
    <w:rsid w:val="00B90D9B"/>
    <w:rsid w:val="00B90F86"/>
    <w:rsid w:val="00B90F9A"/>
    <w:rsid w:val="00B90FF8"/>
    <w:rsid w:val="00B91068"/>
    <w:rsid w:val="00B91174"/>
    <w:rsid w:val="00B914FE"/>
    <w:rsid w:val="00B916DC"/>
    <w:rsid w:val="00B916DE"/>
    <w:rsid w:val="00B91B76"/>
    <w:rsid w:val="00B91F26"/>
    <w:rsid w:val="00B921E6"/>
    <w:rsid w:val="00B922B0"/>
    <w:rsid w:val="00B92479"/>
    <w:rsid w:val="00B92569"/>
    <w:rsid w:val="00B9257B"/>
    <w:rsid w:val="00B92650"/>
    <w:rsid w:val="00B92719"/>
    <w:rsid w:val="00B927CD"/>
    <w:rsid w:val="00B92C16"/>
    <w:rsid w:val="00B92CBC"/>
    <w:rsid w:val="00B92FC9"/>
    <w:rsid w:val="00B931AE"/>
    <w:rsid w:val="00B93389"/>
    <w:rsid w:val="00B9343D"/>
    <w:rsid w:val="00B934C0"/>
    <w:rsid w:val="00B9360E"/>
    <w:rsid w:val="00B93C1D"/>
    <w:rsid w:val="00B93D03"/>
    <w:rsid w:val="00B93DCC"/>
    <w:rsid w:val="00B93E9E"/>
    <w:rsid w:val="00B94287"/>
    <w:rsid w:val="00B943D8"/>
    <w:rsid w:val="00B94430"/>
    <w:rsid w:val="00B946E6"/>
    <w:rsid w:val="00B94C48"/>
    <w:rsid w:val="00B94CC8"/>
    <w:rsid w:val="00B95259"/>
    <w:rsid w:val="00B95317"/>
    <w:rsid w:val="00B95691"/>
    <w:rsid w:val="00B95AC3"/>
    <w:rsid w:val="00B95D56"/>
    <w:rsid w:val="00B95E9B"/>
    <w:rsid w:val="00B95FBE"/>
    <w:rsid w:val="00B97890"/>
    <w:rsid w:val="00B97908"/>
    <w:rsid w:val="00B979B5"/>
    <w:rsid w:val="00B97A50"/>
    <w:rsid w:val="00B97B9F"/>
    <w:rsid w:val="00B97F8A"/>
    <w:rsid w:val="00B97FEC"/>
    <w:rsid w:val="00BA0132"/>
    <w:rsid w:val="00BA054D"/>
    <w:rsid w:val="00BA0680"/>
    <w:rsid w:val="00BA0712"/>
    <w:rsid w:val="00BA0AA5"/>
    <w:rsid w:val="00BA0D91"/>
    <w:rsid w:val="00BA0EF4"/>
    <w:rsid w:val="00BA0F2F"/>
    <w:rsid w:val="00BA11C7"/>
    <w:rsid w:val="00BA1462"/>
    <w:rsid w:val="00BA18E6"/>
    <w:rsid w:val="00BA1927"/>
    <w:rsid w:val="00BA198A"/>
    <w:rsid w:val="00BA1A6F"/>
    <w:rsid w:val="00BA1B71"/>
    <w:rsid w:val="00BA1EC8"/>
    <w:rsid w:val="00BA23DD"/>
    <w:rsid w:val="00BA23FF"/>
    <w:rsid w:val="00BA2499"/>
    <w:rsid w:val="00BA258E"/>
    <w:rsid w:val="00BA29AC"/>
    <w:rsid w:val="00BA2CA6"/>
    <w:rsid w:val="00BA2F5F"/>
    <w:rsid w:val="00BA31E8"/>
    <w:rsid w:val="00BA32C2"/>
    <w:rsid w:val="00BA333C"/>
    <w:rsid w:val="00BA3540"/>
    <w:rsid w:val="00BA3650"/>
    <w:rsid w:val="00BA368E"/>
    <w:rsid w:val="00BA3AFA"/>
    <w:rsid w:val="00BA3D9D"/>
    <w:rsid w:val="00BA3E53"/>
    <w:rsid w:val="00BA4097"/>
    <w:rsid w:val="00BA4189"/>
    <w:rsid w:val="00BA4503"/>
    <w:rsid w:val="00BA4690"/>
    <w:rsid w:val="00BA4B06"/>
    <w:rsid w:val="00BA4F74"/>
    <w:rsid w:val="00BA5761"/>
    <w:rsid w:val="00BA5E7C"/>
    <w:rsid w:val="00BA6051"/>
    <w:rsid w:val="00BA61EF"/>
    <w:rsid w:val="00BA6209"/>
    <w:rsid w:val="00BA629E"/>
    <w:rsid w:val="00BA6440"/>
    <w:rsid w:val="00BA67B4"/>
    <w:rsid w:val="00BA6A76"/>
    <w:rsid w:val="00BA6C45"/>
    <w:rsid w:val="00BA6E13"/>
    <w:rsid w:val="00BA73EF"/>
    <w:rsid w:val="00BA7419"/>
    <w:rsid w:val="00BA77F3"/>
    <w:rsid w:val="00BA7BEC"/>
    <w:rsid w:val="00BA7C74"/>
    <w:rsid w:val="00BA7CAF"/>
    <w:rsid w:val="00BA7D15"/>
    <w:rsid w:val="00BA7D7A"/>
    <w:rsid w:val="00BB015A"/>
    <w:rsid w:val="00BB06F0"/>
    <w:rsid w:val="00BB0CBF"/>
    <w:rsid w:val="00BB1061"/>
    <w:rsid w:val="00BB11CD"/>
    <w:rsid w:val="00BB12B7"/>
    <w:rsid w:val="00BB18B6"/>
    <w:rsid w:val="00BB19C4"/>
    <w:rsid w:val="00BB1BC5"/>
    <w:rsid w:val="00BB1C27"/>
    <w:rsid w:val="00BB1C6F"/>
    <w:rsid w:val="00BB1DE8"/>
    <w:rsid w:val="00BB205A"/>
    <w:rsid w:val="00BB22E1"/>
    <w:rsid w:val="00BB2599"/>
    <w:rsid w:val="00BB269D"/>
    <w:rsid w:val="00BB2A53"/>
    <w:rsid w:val="00BB3031"/>
    <w:rsid w:val="00BB32AE"/>
    <w:rsid w:val="00BB335C"/>
    <w:rsid w:val="00BB3542"/>
    <w:rsid w:val="00BB35FF"/>
    <w:rsid w:val="00BB3C0D"/>
    <w:rsid w:val="00BB3C21"/>
    <w:rsid w:val="00BB3F06"/>
    <w:rsid w:val="00BB3FA2"/>
    <w:rsid w:val="00BB4083"/>
    <w:rsid w:val="00BB4301"/>
    <w:rsid w:val="00BB45FF"/>
    <w:rsid w:val="00BB479E"/>
    <w:rsid w:val="00BB481B"/>
    <w:rsid w:val="00BB491B"/>
    <w:rsid w:val="00BB4B66"/>
    <w:rsid w:val="00BB4C84"/>
    <w:rsid w:val="00BB4E78"/>
    <w:rsid w:val="00BB5080"/>
    <w:rsid w:val="00BB5229"/>
    <w:rsid w:val="00BB56C4"/>
    <w:rsid w:val="00BB573D"/>
    <w:rsid w:val="00BB59FB"/>
    <w:rsid w:val="00BB5CFB"/>
    <w:rsid w:val="00BB5FCE"/>
    <w:rsid w:val="00BB6044"/>
    <w:rsid w:val="00BB60B8"/>
    <w:rsid w:val="00BB6384"/>
    <w:rsid w:val="00BB6444"/>
    <w:rsid w:val="00BB6540"/>
    <w:rsid w:val="00BB6869"/>
    <w:rsid w:val="00BB6A18"/>
    <w:rsid w:val="00BB6E44"/>
    <w:rsid w:val="00BB71D9"/>
    <w:rsid w:val="00BB72B7"/>
    <w:rsid w:val="00BB756F"/>
    <w:rsid w:val="00BB75F1"/>
    <w:rsid w:val="00BB7B15"/>
    <w:rsid w:val="00BC029F"/>
    <w:rsid w:val="00BC0404"/>
    <w:rsid w:val="00BC0421"/>
    <w:rsid w:val="00BC04B0"/>
    <w:rsid w:val="00BC0591"/>
    <w:rsid w:val="00BC070D"/>
    <w:rsid w:val="00BC072B"/>
    <w:rsid w:val="00BC0922"/>
    <w:rsid w:val="00BC0C40"/>
    <w:rsid w:val="00BC0DEF"/>
    <w:rsid w:val="00BC0E42"/>
    <w:rsid w:val="00BC0F82"/>
    <w:rsid w:val="00BC17E7"/>
    <w:rsid w:val="00BC18FF"/>
    <w:rsid w:val="00BC19C8"/>
    <w:rsid w:val="00BC1BD1"/>
    <w:rsid w:val="00BC1E2B"/>
    <w:rsid w:val="00BC1F58"/>
    <w:rsid w:val="00BC2155"/>
    <w:rsid w:val="00BC219F"/>
    <w:rsid w:val="00BC235E"/>
    <w:rsid w:val="00BC26D7"/>
    <w:rsid w:val="00BC2724"/>
    <w:rsid w:val="00BC28B2"/>
    <w:rsid w:val="00BC29B3"/>
    <w:rsid w:val="00BC2AF3"/>
    <w:rsid w:val="00BC2C89"/>
    <w:rsid w:val="00BC30C6"/>
    <w:rsid w:val="00BC30CA"/>
    <w:rsid w:val="00BC33E0"/>
    <w:rsid w:val="00BC368D"/>
    <w:rsid w:val="00BC3806"/>
    <w:rsid w:val="00BC3884"/>
    <w:rsid w:val="00BC393B"/>
    <w:rsid w:val="00BC3CA2"/>
    <w:rsid w:val="00BC42A8"/>
    <w:rsid w:val="00BC44D5"/>
    <w:rsid w:val="00BC468E"/>
    <w:rsid w:val="00BC47C5"/>
    <w:rsid w:val="00BC4A57"/>
    <w:rsid w:val="00BC4F8E"/>
    <w:rsid w:val="00BC5548"/>
    <w:rsid w:val="00BC5604"/>
    <w:rsid w:val="00BC567E"/>
    <w:rsid w:val="00BC56AC"/>
    <w:rsid w:val="00BC56D1"/>
    <w:rsid w:val="00BC5812"/>
    <w:rsid w:val="00BC5841"/>
    <w:rsid w:val="00BC620D"/>
    <w:rsid w:val="00BC65BF"/>
    <w:rsid w:val="00BC6909"/>
    <w:rsid w:val="00BC69CB"/>
    <w:rsid w:val="00BC6B29"/>
    <w:rsid w:val="00BC6B39"/>
    <w:rsid w:val="00BC6E57"/>
    <w:rsid w:val="00BC707D"/>
    <w:rsid w:val="00BC7194"/>
    <w:rsid w:val="00BC719C"/>
    <w:rsid w:val="00BC7A9E"/>
    <w:rsid w:val="00BC7AFE"/>
    <w:rsid w:val="00BC7DB3"/>
    <w:rsid w:val="00BD0180"/>
    <w:rsid w:val="00BD0394"/>
    <w:rsid w:val="00BD04A8"/>
    <w:rsid w:val="00BD0762"/>
    <w:rsid w:val="00BD0B4E"/>
    <w:rsid w:val="00BD0CE7"/>
    <w:rsid w:val="00BD0D85"/>
    <w:rsid w:val="00BD0E7C"/>
    <w:rsid w:val="00BD0F7A"/>
    <w:rsid w:val="00BD1469"/>
    <w:rsid w:val="00BD18AF"/>
    <w:rsid w:val="00BD1DC7"/>
    <w:rsid w:val="00BD219F"/>
    <w:rsid w:val="00BD23C8"/>
    <w:rsid w:val="00BD23EA"/>
    <w:rsid w:val="00BD2408"/>
    <w:rsid w:val="00BD24AC"/>
    <w:rsid w:val="00BD2670"/>
    <w:rsid w:val="00BD2AF6"/>
    <w:rsid w:val="00BD2FCF"/>
    <w:rsid w:val="00BD3039"/>
    <w:rsid w:val="00BD34F6"/>
    <w:rsid w:val="00BD3FAE"/>
    <w:rsid w:val="00BD4036"/>
    <w:rsid w:val="00BD4182"/>
    <w:rsid w:val="00BD4386"/>
    <w:rsid w:val="00BD4726"/>
    <w:rsid w:val="00BD4B69"/>
    <w:rsid w:val="00BD4E6F"/>
    <w:rsid w:val="00BD5060"/>
    <w:rsid w:val="00BD515B"/>
    <w:rsid w:val="00BD51D4"/>
    <w:rsid w:val="00BD5303"/>
    <w:rsid w:val="00BD53B8"/>
    <w:rsid w:val="00BD5687"/>
    <w:rsid w:val="00BD5697"/>
    <w:rsid w:val="00BD571F"/>
    <w:rsid w:val="00BD5B24"/>
    <w:rsid w:val="00BD5DAD"/>
    <w:rsid w:val="00BD5F2C"/>
    <w:rsid w:val="00BD617F"/>
    <w:rsid w:val="00BD6278"/>
    <w:rsid w:val="00BD62D5"/>
    <w:rsid w:val="00BD6573"/>
    <w:rsid w:val="00BD66B6"/>
    <w:rsid w:val="00BD6791"/>
    <w:rsid w:val="00BD6B53"/>
    <w:rsid w:val="00BD6DA1"/>
    <w:rsid w:val="00BD707A"/>
    <w:rsid w:val="00BD71D2"/>
    <w:rsid w:val="00BD7565"/>
    <w:rsid w:val="00BD76B1"/>
    <w:rsid w:val="00BD779C"/>
    <w:rsid w:val="00BD7AF3"/>
    <w:rsid w:val="00BD7BA3"/>
    <w:rsid w:val="00BD7C1F"/>
    <w:rsid w:val="00BD7C86"/>
    <w:rsid w:val="00BD7D6D"/>
    <w:rsid w:val="00BD7E82"/>
    <w:rsid w:val="00BD7FC7"/>
    <w:rsid w:val="00BE015A"/>
    <w:rsid w:val="00BE04C2"/>
    <w:rsid w:val="00BE0A45"/>
    <w:rsid w:val="00BE0BAE"/>
    <w:rsid w:val="00BE0CF9"/>
    <w:rsid w:val="00BE0DD1"/>
    <w:rsid w:val="00BE0DE7"/>
    <w:rsid w:val="00BE0F3B"/>
    <w:rsid w:val="00BE1003"/>
    <w:rsid w:val="00BE1112"/>
    <w:rsid w:val="00BE1916"/>
    <w:rsid w:val="00BE1E5F"/>
    <w:rsid w:val="00BE1F58"/>
    <w:rsid w:val="00BE20CB"/>
    <w:rsid w:val="00BE2176"/>
    <w:rsid w:val="00BE22C4"/>
    <w:rsid w:val="00BE22C7"/>
    <w:rsid w:val="00BE22C9"/>
    <w:rsid w:val="00BE26D0"/>
    <w:rsid w:val="00BE2AA2"/>
    <w:rsid w:val="00BE2FC7"/>
    <w:rsid w:val="00BE3153"/>
    <w:rsid w:val="00BE3161"/>
    <w:rsid w:val="00BE3947"/>
    <w:rsid w:val="00BE39C1"/>
    <w:rsid w:val="00BE3B3A"/>
    <w:rsid w:val="00BE3CD1"/>
    <w:rsid w:val="00BE3CD7"/>
    <w:rsid w:val="00BE3F5A"/>
    <w:rsid w:val="00BE401C"/>
    <w:rsid w:val="00BE409E"/>
    <w:rsid w:val="00BE43D2"/>
    <w:rsid w:val="00BE47AB"/>
    <w:rsid w:val="00BE483D"/>
    <w:rsid w:val="00BE4B32"/>
    <w:rsid w:val="00BE4B37"/>
    <w:rsid w:val="00BE4B7B"/>
    <w:rsid w:val="00BE4C78"/>
    <w:rsid w:val="00BE50BD"/>
    <w:rsid w:val="00BE5111"/>
    <w:rsid w:val="00BE5304"/>
    <w:rsid w:val="00BE539C"/>
    <w:rsid w:val="00BE5492"/>
    <w:rsid w:val="00BE5549"/>
    <w:rsid w:val="00BE5705"/>
    <w:rsid w:val="00BE5859"/>
    <w:rsid w:val="00BE5CA1"/>
    <w:rsid w:val="00BE5E15"/>
    <w:rsid w:val="00BE5F8D"/>
    <w:rsid w:val="00BE5FAC"/>
    <w:rsid w:val="00BE6020"/>
    <w:rsid w:val="00BE609D"/>
    <w:rsid w:val="00BE60CF"/>
    <w:rsid w:val="00BE61A3"/>
    <w:rsid w:val="00BE61FF"/>
    <w:rsid w:val="00BE6402"/>
    <w:rsid w:val="00BE6659"/>
    <w:rsid w:val="00BE66BF"/>
    <w:rsid w:val="00BE69EF"/>
    <w:rsid w:val="00BE6A8D"/>
    <w:rsid w:val="00BE6AB8"/>
    <w:rsid w:val="00BE6BA8"/>
    <w:rsid w:val="00BE6E88"/>
    <w:rsid w:val="00BE7041"/>
    <w:rsid w:val="00BE7188"/>
    <w:rsid w:val="00BE729F"/>
    <w:rsid w:val="00BE742E"/>
    <w:rsid w:val="00BE7975"/>
    <w:rsid w:val="00BE7C51"/>
    <w:rsid w:val="00BE7CC6"/>
    <w:rsid w:val="00BE7ED2"/>
    <w:rsid w:val="00BF0001"/>
    <w:rsid w:val="00BF0374"/>
    <w:rsid w:val="00BF044D"/>
    <w:rsid w:val="00BF05FF"/>
    <w:rsid w:val="00BF0ACB"/>
    <w:rsid w:val="00BF0BF1"/>
    <w:rsid w:val="00BF0CD8"/>
    <w:rsid w:val="00BF0F0F"/>
    <w:rsid w:val="00BF0F4C"/>
    <w:rsid w:val="00BF108E"/>
    <w:rsid w:val="00BF1249"/>
    <w:rsid w:val="00BF1283"/>
    <w:rsid w:val="00BF14B0"/>
    <w:rsid w:val="00BF14B1"/>
    <w:rsid w:val="00BF14B4"/>
    <w:rsid w:val="00BF1615"/>
    <w:rsid w:val="00BF16F5"/>
    <w:rsid w:val="00BF18BA"/>
    <w:rsid w:val="00BF1937"/>
    <w:rsid w:val="00BF1B15"/>
    <w:rsid w:val="00BF1E83"/>
    <w:rsid w:val="00BF2024"/>
    <w:rsid w:val="00BF2041"/>
    <w:rsid w:val="00BF2165"/>
    <w:rsid w:val="00BF216A"/>
    <w:rsid w:val="00BF22D4"/>
    <w:rsid w:val="00BF2373"/>
    <w:rsid w:val="00BF2621"/>
    <w:rsid w:val="00BF2870"/>
    <w:rsid w:val="00BF2B0D"/>
    <w:rsid w:val="00BF2C36"/>
    <w:rsid w:val="00BF3455"/>
    <w:rsid w:val="00BF3496"/>
    <w:rsid w:val="00BF3857"/>
    <w:rsid w:val="00BF3858"/>
    <w:rsid w:val="00BF38C0"/>
    <w:rsid w:val="00BF3A11"/>
    <w:rsid w:val="00BF3A1D"/>
    <w:rsid w:val="00BF3D22"/>
    <w:rsid w:val="00BF3E67"/>
    <w:rsid w:val="00BF3F35"/>
    <w:rsid w:val="00BF42A2"/>
    <w:rsid w:val="00BF431E"/>
    <w:rsid w:val="00BF4358"/>
    <w:rsid w:val="00BF4590"/>
    <w:rsid w:val="00BF4833"/>
    <w:rsid w:val="00BF4856"/>
    <w:rsid w:val="00BF4881"/>
    <w:rsid w:val="00BF4B52"/>
    <w:rsid w:val="00BF4CED"/>
    <w:rsid w:val="00BF4EB4"/>
    <w:rsid w:val="00BF512E"/>
    <w:rsid w:val="00BF5177"/>
    <w:rsid w:val="00BF5635"/>
    <w:rsid w:val="00BF5714"/>
    <w:rsid w:val="00BF5774"/>
    <w:rsid w:val="00BF5921"/>
    <w:rsid w:val="00BF5A0A"/>
    <w:rsid w:val="00BF5DDD"/>
    <w:rsid w:val="00BF61A8"/>
    <w:rsid w:val="00BF639F"/>
    <w:rsid w:val="00BF647B"/>
    <w:rsid w:val="00BF681B"/>
    <w:rsid w:val="00BF69E4"/>
    <w:rsid w:val="00BF6AB6"/>
    <w:rsid w:val="00BF72EE"/>
    <w:rsid w:val="00BF74CD"/>
    <w:rsid w:val="00BF7607"/>
    <w:rsid w:val="00BF7619"/>
    <w:rsid w:val="00BF7630"/>
    <w:rsid w:val="00BF7D61"/>
    <w:rsid w:val="00BF7EE2"/>
    <w:rsid w:val="00C001F4"/>
    <w:rsid w:val="00C00236"/>
    <w:rsid w:val="00C0072D"/>
    <w:rsid w:val="00C00962"/>
    <w:rsid w:val="00C0106D"/>
    <w:rsid w:val="00C015D4"/>
    <w:rsid w:val="00C01B7B"/>
    <w:rsid w:val="00C01D5D"/>
    <w:rsid w:val="00C01F3A"/>
    <w:rsid w:val="00C02010"/>
    <w:rsid w:val="00C0227E"/>
    <w:rsid w:val="00C02618"/>
    <w:rsid w:val="00C026F4"/>
    <w:rsid w:val="00C02B18"/>
    <w:rsid w:val="00C02B3E"/>
    <w:rsid w:val="00C03371"/>
    <w:rsid w:val="00C034CD"/>
    <w:rsid w:val="00C036BC"/>
    <w:rsid w:val="00C043BA"/>
    <w:rsid w:val="00C0538A"/>
    <w:rsid w:val="00C0565C"/>
    <w:rsid w:val="00C05801"/>
    <w:rsid w:val="00C05989"/>
    <w:rsid w:val="00C059A8"/>
    <w:rsid w:val="00C05D49"/>
    <w:rsid w:val="00C05EBD"/>
    <w:rsid w:val="00C063C8"/>
    <w:rsid w:val="00C064A0"/>
    <w:rsid w:val="00C06503"/>
    <w:rsid w:val="00C0650A"/>
    <w:rsid w:val="00C065DD"/>
    <w:rsid w:val="00C06875"/>
    <w:rsid w:val="00C06897"/>
    <w:rsid w:val="00C068EA"/>
    <w:rsid w:val="00C069E8"/>
    <w:rsid w:val="00C06ACE"/>
    <w:rsid w:val="00C06DCC"/>
    <w:rsid w:val="00C06FFD"/>
    <w:rsid w:val="00C070A0"/>
    <w:rsid w:val="00C071E2"/>
    <w:rsid w:val="00C07249"/>
    <w:rsid w:val="00C07540"/>
    <w:rsid w:val="00C077C4"/>
    <w:rsid w:val="00C078EE"/>
    <w:rsid w:val="00C07C30"/>
    <w:rsid w:val="00C10012"/>
    <w:rsid w:val="00C10124"/>
    <w:rsid w:val="00C1034E"/>
    <w:rsid w:val="00C10548"/>
    <w:rsid w:val="00C1065E"/>
    <w:rsid w:val="00C10709"/>
    <w:rsid w:val="00C10B16"/>
    <w:rsid w:val="00C10E79"/>
    <w:rsid w:val="00C10F7E"/>
    <w:rsid w:val="00C10FA9"/>
    <w:rsid w:val="00C111B3"/>
    <w:rsid w:val="00C1136A"/>
    <w:rsid w:val="00C11466"/>
    <w:rsid w:val="00C11661"/>
    <w:rsid w:val="00C116B9"/>
    <w:rsid w:val="00C118A7"/>
    <w:rsid w:val="00C11C1C"/>
    <w:rsid w:val="00C1213E"/>
    <w:rsid w:val="00C12207"/>
    <w:rsid w:val="00C12345"/>
    <w:rsid w:val="00C124A8"/>
    <w:rsid w:val="00C125CF"/>
    <w:rsid w:val="00C12627"/>
    <w:rsid w:val="00C128B7"/>
    <w:rsid w:val="00C12B11"/>
    <w:rsid w:val="00C12C91"/>
    <w:rsid w:val="00C12D87"/>
    <w:rsid w:val="00C12E3F"/>
    <w:rsid w:val="00C12E58"/>
    <w:rsid w:val="00C12FA6"/>
    <w:rsid w:val="00C1313F"/>
    <w:rsid w:val="00C1327E"/>
    <w:rsid w:val="00C13283"/>
    <w:rsid w:val="00C13412"/>
    <w:rsid w:val="00C13820"/>
    <w:rsid w:val="00C13850"/>
    <w:rsid w:val="00C13991"/>
    <w:rsid w:val="00C13CA5"/>
    <w:rsid w:val="00C1408A"/>
    <w:rsid w:val="00C141F1"/>
    <w:rsid w:val="00C14459"/>
    <w:rsid w:val="00C149D3"/>
    <w:rsid w:val="00C14A57"/>
    <w:rsid w:val="00C14A8C"/>
    <w:rsid w:val="00C14B0C"/>
    <w:rsid w:val="00C14BE5"/>
    <w:rsid w:val="00C152BE"/>
    <w:rsid w:val="00C152CF"/>
    <w:rsid w:val="00C153D3"/>
    <w:rsid w:val="00C153DB"/>
    <w:rsid w:val="00C15458"/>
    <w:rsid w:val="00C15A39"/>
    <w:rsid w:val="00C15A42"/>
    <w:rsid w:val="00C15D34"/>
    <w:rsid w:val="00C15E75"/>
    <w:rsid w:val="00C16196"/>
    <w:rsid w:val="00C1633A"/>
    <w:rsid w:val="00C166BA"/>
    <w:rsid w:val="00C16745"/>
    <w:rsid w:val="00C17005"/>
    <w:rsid w:val="00C1715A"/>
    <w:rsid w:val="00C17209"/>
    <w:rsid w:val="00C1723B"/>
    <w:rsid w:val="00C1754C"/>
    <w:rsid w:val="00C1794B"/>
    <w:rsid w:val="00C179C8"/>
    <w:rsid w:val="00C17D65"/>
    <w:rsid w:val="00C17DA8"/>
    <w:rsid w:val="00C17FB0"/>
    <w:rsid w:val="00C200B7"/>
    <w:rsid w:val="00C20248"/>
    <w:rsid w:val="00C2039B"/>
    <w:rsid w:val="00C207D6"/>
    <w:rsid w:val="00C207E9"/>
    <w:rsid w:val="00C20913"/>
    <w:rsid w:val="00C2091E"/>
    <w:rsid w:val="00C209A5"/>
    <w:rsid w:val="00C20AEE"/>
    <w:rsid w:val="00C20C97"/>
    <w:rsid w:val="00C2149B"/>
    <w:rsid w:val="00C217A4"/>
    <w:rsid w:val="00C219A0"/>
    <w:rsid w:val="00C21B57"/>
    <w:rsid w:val="00C2231C"/>
    <w:rsid w:val="00C226E5"/>
    <w:rsid w:val="00C22765"/>
    <w:rsid w:val="00C22839"/>
    <w:rsid w:val="00C22A9B"/>
    <w:rsid w:val="00C22CE4"/>
    <w:rsid w:val="00C22CF2"/>
    <w:rsid w:val="00C22D50"/>
    <w:rsid w:val="00C22E46"/>
    <w:rsid w:val="00C22E64"/>
    <w:rsid w:val="00C2317E"/>
    <w:rsid w:val="00C233F6"/>
    <w:rsid w:val="00C23581"/>
    <w:rsid w:val="00C2388F"/>
    <w:rsid w:val="00C238B7"/>
    <w:rsid w:val="00C23925"/>
    <w:rsid w:val="00C23B5F"/>
    <w:rsid w:val="00C23D04"/>
    <w:rsid w:val="00C23D50"/>
    <w:rsid w:val="00C23DE2"/>
    <w:rsid w:val="00C2418E"/>
    <w:rsid w:val="00C241E1"/>
    <w:rsid w:val="00C245C6"/>
    <w:rsid w:val="00C24DA6"/>
    <w:rsid w:val="00C24E85"/>
    <w:rsid w:val="00C24ECB"/>
    <w:rsid w:val="00C25280"/>
    <w:rsid w:val="00C25416"/>
    <w:rsid w:val="00C25455"/>
    <w:rsid w:val="00C25831"/>
    <w:rsid w:val="00C25871"/>
    <w:rsid w:val="00C2590B"/>
    <w:rsid w:val="00C25F40"/>
    <w:rsid w:val="00C2677F"/>
    <w:rsid w:val="00C26827"/>
    <w:rsid w:val="00C26885"/>
    <w:rsid w:val="00C26982"/>
    <w:rsid w:val="00C26C18"/>
    <w:rsid w:val="00C26DBB"/>
    <w:rsid w:val="00C27048"/>
    <w:rsid w:val="00C27252"/>
    <w:rsid w:val="00C273F0"/>
    <w:rsid w:val="00C27482"/>
    <w:rsid w:val="00C276A2"/>
    <w:rsid w:val="00C2770D"/>
    <w:rsid w:val="00C27788"/>
    <w:rsid w:val="00C2794E"/>
    <w:rsid w:val="00C27A02"/>
    <w:rsid w:val="00C27A98"/>
    <w:rsid w:val="00C27AFF"/>
    <w:rsid w:val="00C27BEE"/>
    <w:rsid w:val="00C27DFF"/>
    <w:rsid w:val="00C27E33"/>
    <w:rsid w:val="00C300E8"/>
    <w:rsid w:val="00C30150"/>
    <w:rsid w:val="00C30893"/>
    <w:rsid w:val="00C31451"/>
    <w:rsid w:val="00C315F7"/>
    <w:rsid w:val="00C316C8"/>
    <w:rsid w:val="00C31860"/>
    <w:rsid w:val="00C31950"/>
    <w:rsid w:val="00C319F5"/>
    <w:rsid w:val="00C31A40"/>
    <w:rsid w:val="00C31A70"/>
    <w:rsid w:val="00C31EF6"/>
    <w:rsid w:val="00C322CE"/>
    <w:rsid w:val="00C3266D"/>
    <w:rsid w:val="00C32713"/>
    <w:rsid w:val="00C3276A"/>
    <w:rsid w:val="00C327EE"/>
    <w:rsid w:val="00C3299E"/>
    <w:rsid w:val="00C32AA7"/>
    <w:rsid w:val="00C32B1C"/>
    <w:rsid w:val="00C32E2B"/>
    <w:rsid w:val="00C32E60"/>
    <w:rsid w:val="00C3303A"/>
    <w:rsid w:val="00C331A5"/>
    <w:rsid w:val="00C33240"/>
    <w:rsid w:val="00C333E4"/>
    <w:rsid w:val="00C336B9"/>
    <w:rsid w:val="00C33804"/>
    <w:rsid w:val="00C33A2F"/>
    <w:rsid w:val="00C33DAD"/>
    <w:rsid w:val="00C33F8D"/>
    <w:rsid w:val="00C341CD"/>
    <w:rsid w:val="00C34270"/>
    <w:rsid w:val="00C345A7"/>
    <w:rsid w:val="00C346B1"/>
    <w:rsid w:val="00C348C9"/>
    <w:rsid w:val="00C34CC1"/>
    <w:rsid w:val="00C34CD6"/>
    <w:rsid w:val="00C34E1A"/>
    <w:rsid w:val="00C34EA0"/>
    <w:rsid w:val="00C34FA5"/>
    <w:rsid w:val="00C35088"/>
    <w:rsid w:val="00C35388"/>
    <w:rsid w:val="00C359D9"/>
    <w:rsid w:val="00C35AB3"/>
    <w:rsid w:val="00C35BC2"/>
    <w:rsid w:val="00C3600E"/>
    <w:rsid w:val="00C36421"/>
    <w:rsid w:val="00C36547"/>
    <w:rsid w:val="00C3664F"/>
    <w:rsid w:val="00C3668E"/>
    <w:rsid w:val="00C369D0"/>
    <w:rsid w:val="00C37021"/>
    <w:rsid w:val="00C37038"/>
    <w:rsid w:val="00C372CA"/>
    <w:rsid w:val="00C3730C"/>
    <w:rsid w:val="00C37426"/>
    <w:rsid w:val="00C37488"/>
    <w:rsid w:val="00C37531"/>
    <w:rsid w:val="00C37581"/>
    <w:rsid w:val="00C37689"/>
    <w:rsid w:val="00C376D9"/>
    <w:rsid w:val="00C378DE"/>
    <w:rsid w:val="00C379EE"/>
    <w:rsid w:val="00C379FB"/>
    <w:rsid w:val="00C37DFF"/>
    <w:rsid w:val="00C37E07"/>
    <w:rsid w:val="00C37E57"/>
    <w:rsid w:val="00C37E5D"/>
    <w:rsid w:val="00C402C6"/>
    <w:rsid w:val="00C4041A"/>
    <w:rsid w:val="00C404B8"/>
    <w:rsid w:val="00C40565"/>
    <w:rsid w:val="00C408CE"/>
    <w:rsid w:val="00C40929"/>
    <w:rsid w:val="00C40AE4"/>
    <w:rsid w:val="00C41331"/>
    <w:rsid w:val="00C414D5"/>
    <w:rsid w:val="00C416E2"/>
    <w:rsid w:val="00C4175F"/>
    <w:rsid w:val="00C41921"/>
    <w:rsid w:val="00C41A18"/>
    <w:rsid w:val="00C41A96"/>
    <w:rsid w:val="00C4205B"/>
    <w:rsid w:val="00C42182"/>
    <w:rsid w:val="00C4224B"/>
    <w:rsid w:val="00C42993"/>
    <w:rsid w:val="00C42AAF"/>
    <w:rsid w:val="00C42D17"/>
    <w:rsid w:val="00C431D0"/>
    <w:rsid w:val="00C431E3"/>
    <w:rsid w:val="00C431F3"/>
    <w:rsid w:val="00C43822"/>
    <w:rsid w:val="00C43B89"/>
    <w:rsid w:val="00C4428C"/>
    <w:rsid w:val="00C449C1"/>
    <w:rsid w:val="00C44CAD"/>
    <w:rsid w:val="00C45219"/>
    <w:rsid w:val="00C45452"/>
    <w:rsid w:val="00C455D7"/>
    <w:rsid w:val="00C45B9B"/>
    <w:rsid w:val="00C45BB8"/>
    <w:rsid w:val="00C45CEF"/>
    <w:rsid w:val="00C45D44"/>
    <w:rsid w:val="00C46115"/>
    <w:rsid w:val="00C46564"/>
    <w:rsid w:val="00C465AB"/>
    <w:rsid w:val="00C467A9"/>
    <w:rsid w:val="00C46A80"/>
    <w:rsid w:val="00C46B6D"/>
    <w:rsid w:val="00C46CBC"/>
    <w:rsid w:val="00C470B6"/>
    <w:rsid w:val="00C47133"/>
    <w:rsid w:val="00C47202"/>
    <w:rsid w:val="00C472B0"/>
    <w:rsid w:val="00C473F0"/>
    <w:rsid w:val="00C47503"/>
    <w:rsid w:val="00C47520"/>
    <w:rsid w:val="00C47A6C"/>
    <w:rsid w:val="00C47F9A"/>
    <w:rsid w:val="00C50021"/>
    <w:rsid w:val="00C501B0"/>
    <w:rsid w:val="00C50263"/>
    <w:rsid w:val="00C503C6"/>
    <w:rsid w:val="00C505E2"/>
    <w:rsid w:val="00C505EC"/>
    <w:rsid w:val="00C507AE"/>
    <w:rsid w:val="00C507D9"/>
    <w:rsid w:val="00C50C87"/>
    <w:rsid w:val="00C50D7C"/>
    <w:rsid w:val="00C50FEB"/>
    <w:rsid w:val="00C513E3"/>
    <w:rsid w:val="00C5162E"/>
    <w:rsid w:val="00C51957"/>
    <w:rsid w:val="00C519A6"/>
    <w:rsid w:val="00C51AAE"/>
    <w:rsid w:val="00C51BD3"/>
    <w:rsid w:val="00C51D5C"/>
    <w:rsid w:val="00C51EB4"/>
    <w:rsid w:val="00C522AF"/>
    <w:rsid w:val="00C52CD1"/>
    <w:rsid w:val="00C52FE3"/>
    <w:rsid w:val="00C53333"/>
    <w:rsid w:val="00C5334E"/>
    <w:rsid w:val="00C53498"/>
    <w:rsid w:val="00C53786"/>
    <w:rsid w:val="00C5387A"/>
    <w:rsid w:val="00C539E1"/>
    <w:rsid w:val="00C53F6E"/>
    <w:rsid w:val="00C540EF"/>
    <w:rsid w:val="00C541D0"/>
    <w:rsid w:val="00C5421D"/>
    <w:rsid w:val="00C5434F"/>
    <w:rsid w:val="00C5471F"/>
    <w:rsid w:val="00C54788"/>
    <w:rsid w:val="00C54878"/>
    <w:rsid w:val="00C54E08"/>
    <w:rsid w:val="00C54E17"/>
    <w:rsid w:val="00C54E78"/>
    <w:rsid w:val="00C55003"/>
    <w:rsid w:val="00C550D7"/>
    <w:rsid w:val="00C55549"/>
    <w:rsid w:val="00C556FD"/>
    <w:rsid w:val="00C55D97"/>
    <w:rsid w:val="00C5603D"/>
    <w:rsid w:val="00C5608D"/>
    <w:rsid w:val="00C56264"/>
    <w:rsid w:val="00C564AF"/>
    <w:rsid w:val="00C5651C"/>
    <w:rsid w:val="00C56558"/>
    <w:rsid w:val="00C5662E"/>
    <w:rsid w:val="00C56A9C"/>
    <w:rsid w:val="00C56C2E"/>
    <w:rsid w:val="00C5706E"/>
    <w:rsid w:val="00C574DB"/>
    <w:rsid w:val="00C576E4"/>
    <w:rsid w:val="00C57B86"/>
    <w:rsid w:val="00C57BCF"/>
    <w:rsid w:val="00C57F1B"/>
    <w:rsid w:val="00C60265"/>
    <w:rsid w:val="00C6027B"/>
    <w:rsid w:val="00C60A39"/>
    <w:rsid w:val="00C60BB5"/>
    <w:rsid w:val="00C60BE7"/>
    <w:rsid w:val="00C610CF"/>
    <w:rsid w:val="00C612EE"/>
    <w:rsid w:val="00C613D1"/>
    <w:rsid w:val="00C6140D"/>
    <w:rsid w:val="00C6143D"/>
    <w:rsid w:val="00C6150D"/>
    <w:rsid w:val="00C6171B"/>
    <w:rsid w:val="00C617F9"/>
    <w:rsid w:val="00C618E4"/>
    <w:rsid w:val="00C61DD7"/>
    <w:rsid w:val="00C61DE3"/>
    <w:rsid w:val="00C61FF1"/>
    <w:rsid w:val="00C624D0"/>
    <w:rsid w:val="00C625DD"/>
    <w:rsid w:val="00C62BE7"/>
    <w:rsid w:val="00C63098"/>
    <w:rsid w:val="00C63248"/>
    <w:rsid w:val="00C6336D"/>
    <w:rsid w:val="00C633A1"/>
    <w:rsid w:val="00C636EC"/>
    <w:rsid w:val="00C63876"/>
    <w:rsid w:val="00C638A3"/>
    <w:rsid w:val="00C63EF9"/>
    <w:rsid w:val="00C6408F"/>
    <w:rsid w:val="00C640F9"/>
    <w:rsid w:val="00C6416F"/>
    <w:rsid w:val="00C645DD"/>
    <w:rsid w:val="00C64635"/>
    <w:rsid w:val="00C64998"/>
    <w:rsid w:val="00C652BF"/>
    <w:rsid w:val="00C654C6"/>
    <w:rsid w:val="00C658FE"/>
    <w:rsid w:val="00C6594B"/>
    <w:rsid w:val="00C6595A"/>
    <w:rsid w:val="00C659A1"/>
    <w:rsid w:val="00C65BA5"/>
    <w:rsid w:val="00C65BC7"/>
    <w:rsid w:val="00C65D9F"/>
    <w:rsid w:val="00C6602C"/>
    <w:rsid w:val="00C6602D"/>
    <w:rsid w:val="00C6616E"/>
    <w:rsid w:val="00C66194"/>
    <w:rsid w:val="00C668CF"/>
    <w:rsid w:val="00C6691E"/>
    <w:rsid w:val="00C66925"/>
    <w:rsid w:val="00C66C3F"/>
    <w:rsid w:val="00C66FA1"/>
    <w:rsid w:val="00C66FA3"/>
    <w:rsid w:val="00C66FC2"/>
    <w:rsid w:val="00C670D3"/>
    <w:rsid w:val="00C671E0"/>
    <w:rsid w:val="00C672A3"/>
    <w:rsid w:val="00C6737F"/>
    <w:rsid w:val="00C67717"/>
    <w:rsid w:val="00C679B9"/>
    <w:rsid w:val="00C67B85"/>
    <w:rsid w:val="00C67BD3"/>
    <w:rsid w:val="00C70378"/>
    <w:rsid w:val="00C705DF"/>
    <w:rsid w:val="00C70763"/>
    <w:rsid w:val="00C7081D"/>
    <w:rsid w:val="00C70903"/>
    <w:rsid w:val="00C70D4A"/>
    <w:rsid w:val="00C70E50"/>
    <w:rsid w:val="00C7130D"/>
    <w:rsid w:val="00C714E6"/>
    <w:rsid w:val="00C7175A"/>
    <w:rsid w:val="00C7179C"/>
    <w:rsid w:val="00C717EC"/>
    <w:rsid w:val="00C719D8"/>
    <w:rsid w:val="00C721AD"/>
    <w:rsid w:val="00C722F4"/>
    <w:rsid w:val="00C7261B"/>
    <w:rsid w:val="00C728E4"/>
    <w:rsid w:val="00C72E75"/>
    <w:rsid w:val="00C734EF"/>
    <w:rsid w:val="00C7377B"/>
    <w:rsid w:val="00C73881"/>
    <w:rsid w:val="00C7388B"/>
    <w:rsid w:val="00C73891"/>
    <w:rsid w:val="00C74017"/>
    <w:rsid w:val="00C74044"/>
    <w:rsid w:val="00C74072"/>
    <w:rsid w:val="00C740D5"/>
    <w:rsid w:val="00C74359"/>
    <w:rsid w:val="00C744D3"/>
    <w:rsid w:val="00C745CB"/>
    <w:rsid w:val="00C74611"/>
    <w:rsid w:val="00C746CA"/>
    <w:rsid w:val="00C74AD7"/>
    <w:rsid w:val="00C74B15"/>
    <w:rsid w:val="00C74B6F"/>
    <w:rsid w:val="00C74D07"/>
    <w:rsid w:val="00C74D47"/>
    <w:rsid w:val="00C74F41"/>
    <w:rsid w:val="00C74F72"/>
    <w:rsid w:val="00C74F95"/>
    <w:rsid w:val="00C753E9"/>
    <w:rsid w:val="00C75442"/>
    <w:rsid w:val="00C75501"/>
    <w:rsid w:val="00C7562A"/>
    <w:rsid w:val="00C75ADA"/>
    <w:rsid w:val="00C7689A"/>
    <w:rsid w:val="00C76B3B"/>
    <w:rsid w:val="00C76CA0"/>
    <w:rsid w:val="00C76E94"/>
    <w:rsid w:val="00C76EF0"/>
    <w:rsid w:val="00C771A6"/>
    <w:rsid w:val="00C7759F"/>
    <w:rsid w:val="00C7760A"/>
    <w:rsid w:val="00C777A9"/>
    <w:rsid w:val="00C777B9"/>
    <w:rsid w:val="00C7794A"/>
    <w:rsid w:val="00C77967"/>
    <w:rsid w:val="00C77FD8"/>
    <w:rsid w:val="00C8043A"/>
    <w:rsid w:val="00C80597"/>
    <w:rsid w:val="00C80694"/>
    <w:rsid w:val="00C80C8E"/>
    <w:rsid w:val="00C81917"/>
    <w:rsid w:val="00C81939"/>
    <w:rsid w:val="00C81C25"/>
    <w:rsid w:val="00C81D68"/>
    <w:rsid w:val="00C81F12"/>
    <w:rsid w:val="00C81F92"/>
    <w:rsid w:val="00C82005"/>
    <w:rsid w:val="00C82365"/>
    <w:rsid w:val="00C82AF7"/>
    <w:rsid w:val="00C82E81"/>
    <w:rsid w:val="00C82F70"/>
    <w:rsid w:val="00C8311C"/>
    <w:rsid w:val="00C83286"/>
    <w:rsid w:val="00C83321"/>
    <w:rsid w:val="00C83396"/>
    <w:rsid w:val="00C837E1"/>
    <w:rsid w:val="00C83A77"/>
    <w:rsid w:val="00C83D96"/>
    <w:rsid w:val="00C83F52"/>
    <w:rsid w:val="00C841AA"/>
    <w:rsid w:val="00C84237"/>
    <w:rsid w:val="00C842A2"/>
    <w:rsid w:val="00C8495D"/>
    <w:rsid w:val="00C8497C"/>
    <w:rsid w:val="00C84A59"/>
    <w:rsid w:val="00C84BC0"/>
    <w:rsid w:val="00C84F6C"/>
    <w:rsid w:val="00C84F92"/>
    <w:rsid w:val="00C856BC"/>
    <w:rsid w:val="00C85984"/>
    <w:rsid w:val="00C85C2B"/>
    <w:rsid w:val="00C85D2F"/>
    <w:rsid w:val="00C85DF0"/>
    <w:rsid w:val="00C85F15"/>
    <w:rsid w:val="00C8696A"/>
    <w:rsid w:val="00C86B56"/>
    <w:rsid w:val="00C86E67"/>
    <w:rsid w:val="00C87095"/>
    <w:rsid w:val="00C87608"/>
    <w:rsid w:val="00C87860"/>
    <w:rsid w:val="00C87A2B"/>
    <w:rsid w:val="00C9082C"/>
    <w:rsid w:val="00C90C4D"/>
    <w:rsid w:val="00C90D7D"/>
    <w:rsid w:val="00C9158A"/>
    <w:rsid w:val="00C915BD"/>
    <w:rsid w:val="00C91711"/>
    <w:rsid w:val="00C91A38"/>
    <w:rsid w:val="00C91A90"/>
    <w:rsid w:val="00C91C6C"/>
    <w:rsid w:val="00C91F2C"/>
    <w:rsid w:val="00C91FCF"/>
    <w:rsid w:val="00C92171"/>
    <w:rsid w:val="00C92421"/>
    <w:rsid w:val="00C92661"/>
    <w:rsid w:val="00C927F9"/>
    <w:rsid w:val="00C92CC4"/>
    <w:rsid w:val="00C92EB9"/>
    <w:rsid w:val="00C92F59"/>
    <w:rsid w:val="00C931EB"/>
    <w:rsid w:val="00C93AFE"/>
    <w:rsid w:val="00C93DDC"/>
    <w:rsid w:val="00C93E49"/>
    <w:rsid w:val="00C9400C"/>
    <w:rsid w:val="00C9400F"/>
    <w:rsid w:val="00C9404F"/>
    <w:rsid w:val="00C94693"/>
    <w:rsid w:val="00C9483E"/>
    <w:rsid w:val="00C948E9"/>
    <w:rsid w:val="00C949AB"/>
    <w:rsid w:val="00C94D7D"/>
    <w:rsid w:val="00C94DB3"/>
    <w:rsid w:val="00C94F00"/>
    <w:rsid w:val="00C95147"/>
    <w:rsid w:val="00C95331"/>
    <w:rsid w:val="00C95397"/>
    <w:rsid w:val="00C95597"/>
    <w:rsid w:val="00C956E0"/>
    <w:rsid w:val="00C957FF"/>
    <w:rsid w:val="00C958F8"/>
    <w:rsid w:val="00C95A94"/>
    <w:rsid w:val="00C95C01"/>
    <w:rsid w:val="00C9610F"/>
    <w:rsid w:val="00C96F89"/>
    <w:rsid w:val="00C97078"/>
    <w:rsid w:val="00C9755D"/>
    <w:rsid w:val="00C975B9"/>
    <w:rsid w:val="00C97AE9"/>
    <w:rsid w:val="00C97E99"/>
    <w:rsid w:val="00C97F36"/>
    <w:rsid w:val="00C97F88"/>
    <w:rsid w:val="00CA036B"/>
    <w:rsid w:val="00CA05CF"/>
    <w:rsid w:val="00CA071E"/>
    <w:rsid w:val="00CA078A"/>
    <w:rsid w:val="00CA0AF4"/>
    <w:rsid w:val="00CA0B7C"/>
    <w:rsid w:val="00CA0DE3"/>
    <w:rsid w:val="00CA10F8"/>
    <w:rsid w:val="00CA145F"/>
    <w:rsid w:val="00CA191B"/>
    <w:rsid w:val="00CA1B93"/>
    <w:rsid w:val="00CA21BB"/>
    <w:rsid w:val="00CA22BE"/>
    <w:rsid w:val="00CA2590"/>
    <w:rsid w:val="00CA2675"/>
    <w:rsid w:val="00CA3004"/>
    <w:rsid w:val="00CA303A"/>
    <w:rsid w:val="00CA342F"/>
    <w:rsid w:val="00CA3647"/>
    <w:rsid w:val="00CA38BF"/>
    <w:rsid w:val="00CA3A1C"/>
    <w:rsid w:val="00CA3B49"/>
    <w:rsid w:val="00CA3BF7"/>
    <w:rsid w:val="00CA4035"/>
    <w:rsid w:val="00CA440B"/>
    <w:rsid w:val="00CA4535"/>
    <w:rsid w:val="00CA46B0"/>
    <w:rsid w:val="00CA4838"/>
    <w:rsid w:val="00CA4E28"/>
    <w:rsid w:val="00CA4F60"/>
    <w:rsid w:val="00CA51D8"/>
    <w:rsid w:val="00CA5264"/>
    <w:rsid w:val="00CA52D1"/>
    <w:rsid w:val="00CA539C"/>
    <w:rsid w:val="00CA54F4"/>
    <w:rsid w:val="00CA575F"/>
    <w:rsid w:val="00CA5A1B"/>
    <w:rsid w:val="00CA5D19"/>
    <w:rsid w:val="00CA5F19"/>
    <w:rsid w:val="00CA605B"/>
    <w:rsid w:val="00CA615E"/>
    <w:rsid w:val="00CA6286"/>
    <w:rsid w:val="00CA62AD"/>
    <w:rsid w:val="00CA634C"/>
    <w:rsid w:val="00CA667E"/>
    <w:rsid w:val="00CA6693"/>
    <w:rsid w:val="00CA6887"/>
    <w:rsid w:val="00CA68C1"/>
    <w:rsid w:val="00CA694E"/>
    <w:rsid w:val="00CA719F"/>
    <w:rsid w:val="00CA72AD"/>
    <w:rsid w:val="00CA736A"/>
    <w:rsid w:val="00CA7737"/>
    <w:rsid w:val="00CA78DF"/>
    <w:rsid w:val="00CA78EA"/>
    <w:rsid w:val="00CA7B36"/>
    <w:rsid w:val="00CA7BA7"/>
    <w:rsid w:val="00CA7DFC"/>
    <w:rsid w:val="00CA7EB1"/>
    <w:rsid w:val="00CA7FA6"/>
    <w:rsid w:val="00CA7FDD"/>
    <w:rsid w:val="00CB01A3"/>
    <w:rsid w:val="00CB0368"/>
    <w:rsid w:val="00CB05D4"/>
    <w:rsid w:val="00CB0B5A"/>
    <w:rsid w:val="00CB0C18"/>
    <w:rsid w:val="00CB1050"/>
    <w:rsid w:val="00CB10D1"/>
    <w:rsid w:val="00CB111F"/>
    <w:rsid w:val="00CB14CD"/>
    <w:rsid w:val="00CB1FDA"/>
    <w:rsid w:val="00CB21D1"/>
    <w:rsid w:val="00CB22EA"/>
    <w:rsid w:val="00CB275A"/>
    <w:rsid w:val="00CB2835"/>
    <w:rsid w:val="00CB2A83"/>
    <w:rsid w:val="00CB2D38"/>
    <w:rsid w:val="00CB2F0A"/>
    <w:rsid w:val="00CB2F1D"/>
    <w:rsid w:val="00CB3908"/>
    <w:rsid w:val="00CB3C3B"/>
    <w:rsid w:val="00CB3D3F"/>
    <w:rsid w:val="00CB3E03"/>
    <w:rsid w:val="00CB3E41"/>
    <w:rsid w:val="00CB408E"/>
    <w:rsid w:val="00CB445B"/>
    <w:rsid w:val="00CB4683"/>
    <w:rsid w:val="00CB4738"/>
    <w:rsid w:val="00CB47AA"/>
    <w:rsid w:val="00CB481C"/>
    <w:rsid w:val="00CB4B5E"/>
    <w:rsid w:val="00CB4B94"/>
    <w:rsid w:val="00CB4CC3"/>
    <w:rsid w:val="00CB4D87"/>
    <w:rsid w:val="00CB54A1"/>
    <w:rsid w:val="00CB5A41"/>
    <w:rsid w:val="00CB5E23"/>
    <w:rsid w:val="00CB6184"/>
    <w:rsid w:val="00CB6441"/>
    <w:rsid w:val="00CB656F"/>
    <w:rsid w:val="00CB65A7"/>
    <w:rsid w:val="00CB6830"/>
    <w:rsid w:val="00CB6CC7"/>
    <w:rsid w:val="00CB6CD5"/>
    <w:rsid w:val="00CB6D19"/>
    <w:rsid w:val="00CB6F37"/>
    <w:rsid w:val="00CB7198"/>
    <w:rsid w:val="00CB7A41"/>
    <w:rsid w:val="00CB7A9F"/>
    <w:rsid w:val="00CB7B56"/>
    <w:rsid w:val="00CC0010"/>
    <w:rsid w:val="00CC07F0"/>
    <w:rsid w:val="00CC115C"/>
    <w:rsid w:val="00CC136A"/>
    <w:rsid w:val="00CC1519"/>
    <w:rsid w:val="00CC1559"/>
    <w:rsid w:val="00CC16D4"/>
    <w:rsid w:val="00CC178F"/>
    <w:rsid w:val="00CC18AA"/>
    <w:rsid w:val="00CC1A8A"/>
    <w:rsid w:val="00CC1BBC"/>
    <w:rsid w:val="00CC1D74"/>
    <w:rsid w:val="00CC1DFE"/>
    <w:rsid w:val="00CC1E07"/>
    <w:rsid w:val="00CC226D"/>
    <w:rsid w:val="00CC2338"/>
    <w:rsid w:val="00CC23DA"/>
    <w:rsid w:val="00CC2564"/>
    <w:rsid w:val="00CC2593"/>
    <w:rsid w:val="00CC2797"/>
    <w:rsid w:val="00CC2835"/>
    <w:rsid w:val="00CC295E"/>
    <w:rsid w:val="00CC308E"/>
    <w:rsid w:val="00CC323A"/>
    <w:rsid w:val="00CC3468"/>
    <w:rsid w:val="00CC3744"/>
    <w:rsid w:val="00CC37C9"/>
    <w:rsid w:val="00CC38E4"/>
    <w:rsid w:val="00CC394D"/>
    <w:rsid w:val="00CC39FE"/>
    <w:rsid w:val="00CC3AB7"/>
    <w:rsid w:val="00CC3BA8"/>
    <w:rsid w:val="00CC4225"/>
    <w:rsid w:val="00CC45DE"/>
    <w:rsid w:val="00CC45FA"/>
    <w:rsid w:val="00CC49E2"/>
    <w:rsid w:val="00CC4A80"/>
    <w:rsid w:val="00CC4CF2"/>
    <w:rsid w:val="00CC4D2D"/>
    <w:rsid w:val="00CC4DE9"/>
    <w:rsid w:val="00CC501A"/>
    <w:rsid w:val="00CC5107"/>
    <w:rsid w:val="00CC533E"/>
    <w:rsid w:val="00CC549A"/>
    <w:rsid w:val="00CC55B6"/>
    <w:rsid w:val="00CC5752"/>
    <w:rsid w:val="00CC5C7D"/>
    <w:rsid w:val="00CC5F71"/>
    <w:rsid w:val="00CC613B"/>
    <w:rsid w:val="00CC64DA"/>
    <w:rsid w:val="00CC65BD"/>
    <w:rsid w:val="00CC6609"/>
    <w:rsid w:val="00CC6AF2"/>
    <w:rsid w:val="00CC6B70"/>
    <w:rsid w:val="00CC6EF2"/>
    <w:rsid w:val="00CC6F5A"/>
    <w:rsid w:val="00CC70C2"/>
    <w:rsid w:val="00CC72F7"/>
    <w:rsid w:val="00CC784A"/>
    <w:rsid w:val="00CC7B06"/>
    <w:rsid w:val="00CC7C03"/>
    <w:rsid w:val="00CC7E2C"/>
    <w:rsid w:val="00CC7F02"/>
    <w:rsid w:val="00CD00B3"/>
    <w:rsid w:val="00CD02B1"/>
    <w:rsid w:val="00CD03DF"/>
    <w:rsid w:val="00CD0499"/>
    <w:rsid w:val="00CD0DBC"/>
    <w:rsid w:val="00CD0E0E"/>
    <w:rsid w:val="00CD114C"/>
    <w:rsid w:val="00CD13E7"/>
    <w:rsid w:val="00CD1843"/>
    <w:rsid w:val="00CD1B3C"/>
    <w:rsid w:val="00CD23F1"/>
    <w:rsid w:val="00CD23FA"/>
    <w:rsid w:val="00CD2904"/>
    <w:rsid w:val="00CD2945"/>
    <w:rsid w:val="00CD2975"/>
    <w:rsid w:val="00CD2D1C"/>
    <w:rsid w:val="00CD2D3F"/>
    <w:rsid w:val="00CD2F2F"/>
    <w:rsid w:val="00CD339A"/>
    <w:rsid w:val="00CD349B"/>
    <w:rsid w:val="00CD36A8"/>
    <w:rsid w:val="00CD376A"/>
    <w:rsid w:val="00CD3A0F"/>
    <w:rsid w:val="00CD3CCE"/>
    <w:rsid w:val="00CD3D66"/>
    <w:rsid w:val="00CD4049"/>
    <w:rsid w:val="00CD41D8"/>
    <w:rsid w:val="00CD4661"/>
    <w:rsid w:val="00CD4871"/>
    <w:rsid w:val="00CD489E"/>
    <w:rsid w:val="00CD49E8"/>
    <w:rsid w:val="00CD4ACA"/>
    <w:rsid w:val="00CD4AED"/>
    <w:rsid w:val="00CD4F8C"/>
    <w:rsid w:val="00CD50EF"/>
    <w:rsid w:val="00CD51AE"/>
    <w:rsid w:val="00CD51B6"/>
    <w:rsid w:val="00CD5209"/>
    <w:rsid w:val="00CD553C"/>
    <w:rsid w:val="00CD571F"/>
    <w:rsid w:val="00CD5819"/>
    <w:rsid w:val="00CD5992"/>
    <w:rsid w:val="00CD5B24"/>
    <w:rsid w:val="00CD5B9B"/>
    <w:rsid w:val="00CD5CE3"/>
    <w:rsid w:val="00CD64B6"/>
    <w:rsid w:val="00CD664F"/>
    <w:rsid w:val="00CD68F4"/>
    <w:rsid w:val="00CD693A"/>
    <w:rsid w:val="00CD6AD8"/>
    <w:rsid w:val="00CD6B19"/>
    <w:rsid w:val="00CD6FD9"/>
    <w:rsid w:val="00CD70A4"/>
    <w:rsid w:val="00CD741D"/>
    <w:rsid w:val="00CD787F"/>
    <w:rsid w:val="00CD7A06"/>
    <w:rsid w:val="00CD7C06"/>
    <w:rsid w:val="00CD7CAC"/>
    <w:rsid w:val="00CD7D42"/>
    <w:rsid w:val="00CD7E1B"/>
    <w:rsid w:val="00CD7EC5"/>
    <w:rsid w:val="00CD7F3F"/>
    <w:rsid w:val="00CE0579"/>
    <w:rsid w:val="00CE05C5"/>
    <w:rsid w:val="00CE0C60"/>
    <w:rsid w:val="00CE0C6F"/>
    <w:rsid w:val="00CE0FF9"/>
    <w:rsid w:val="00CE1005"/>
    <w:rsid w:val="00CE1381"/>
    <w:rsid w:val="00CE152B"/>
    <w:rsid w:val="00CE1594"/>
    <w:rsid w:val="00CE1747"/>
    <w:rsid w:val="00CE18EF"/>
    <w:rsid w:val="00CE18F7"/>
    <w:rsid w:val="00CE19A8"/>
    <w:rsid w:val="00CE1B7C"/>
    <w:rsid w:val="00CE1E36"/>
    <w:rsid w:val="00CE1E3F"/>
    <w:rsid w:val="00CE1EC5"/>
    <w:rsid w:val="00CE1F6D"/>
    <w:rsid w:val="00CE20A7"/>
    <w:rsid w:val="00CE29B7"/>
    <w:rsid w:val="00CE2FA9"/>
    <w:rsid w:val="00CE3278"/>
    <w:rsid w:val="00CE32B4"/>
    <w:rsid w:val="00CE34FE"/>
    <w:rsid w:val="00CE358F"/>
    <w:rsid w:val="00CE39E1"/>
    <w:rsid w:val="00CE3CBD"/>
    <w:rsid w:val="00CE411B"/>
    <w:rsid w:val="00CE495B"/>
    <w:rsid w:val="00CE4AE8"/>
    <w:rsid w:val="00CE4F78"/>
    <w:rsid w:val="00CE4FD9"/>
    <w:rsid w:val="00CE5567"/>
    <w:rsid w:val="00CE55AD"/>
    <w:rsid w:val="00CE567D"/>
    <w:rsid w:val="00CE57F3"/>
    <w:rsid w:val="00CE5A86"/>
    <w:rsid w:val="00CE5B20"/>
    <w:rsid w:val="00CE5BB5"/>
    <w:rsid w:val="00CE5BD0"/>
    <w:rsid w:val="00CE5C58"/>
    <w:rsid w:val="00CE606A"/>
    <w:rsid w:val="00CE6255"/>
    <w:rsid w:val="00CE628A"/>
    <w:rsid w:val="00CE62F7"/>
    <w:rsid w:val="00CE63A4"/>
    <w:rsid w:val="00CE656E"/>
    <w:rsid w:val="00CE67F3"/>
    <w:rsid w:val="00CE68DD"/>
    <w:rsid w:val="00CE6906"/>
    <w:rsid w:val="00CE6B60"/>
    <w:rsid w:val="00CE6FE0"/>
    <w:rsid w:val="00CE7042"/>
    <w:rsid w:val="00CE75DD"/>
    <w:rsid w:val="00CE7C5A"/>
    <w:rsid w:val="00CE7D40"/>
    <w:rsid w:val="00CE7EA4"/>
    <w:rsid w:val="00CF03B1"/>
    <w:rsid w:val="00CF04CE"/>
    <w:rsid w:val="00CF0908"/>
    <w:rsid w:val="00CF09BC"/>
    <w:rsid w:val="00CF0A32"/>
    <w:rsid w:val="00CF14FC"/>
    <w:rsid w:val="00CF1C38"/>
    <w:rsid w:val="00CF1C84"/>
    <w:rsid w:val="00CF1FEF"/>
    <w:rsid w:val="00CF251B"/>
    <w:rsid w:val="00CF258C"/>
    <w:rsid w:val="00CF26AB"/>
    <w:rsid w:val="00CF2A48"/>
    <w:rsid w:val="00CF2B47"/>
    <w:rsid w:val="00CF2C39"/>
    <w:rsid w:val="00CF2DEF"/>
    <w:rsid w:val="00CF3038"/>
    <w:rsid w:val="00CF3566"/>
    <w:rsid w:val="00CF35D7"/>
    <w:rsid w:val="00CF3729"/>
    <w:rsid w:val="00CF3848"/>
    <w:rsid w:val="00CF3B62"/>
    <w:rsid w:val="00CF3EC7"/>
    <w:rsid w:val="00CF41A0"/>
    <w:rsid w:val="00CF4296"/>
    <w:rsid w:val="00CF42D9"/>
    <w:rsid w:val="00CF447A"/>
    <w:rsid w:val="00CF4484"/>
    <w:rsid w:val="00CF46F9"/>
    <w:rsid w:val="00CF49A1"/>
    <w:rsid w:val="00CF4BC1"/>
    <w:rsid w:val="00CF4E72"/>
    <w:rsid w:val="00CF4FDA"/>
    <w:rsid w:val="00CF569A"/>
    <w:rsid w:val="00CF56F5"/>
    <w:rsid w:val="00CF5C96"/>
    <w:rsid w:val="00CF5CA6"/>
    <w:rsid w:val="00CF5CC8"/>
    <w:rsid w:val="00CF5E41"/>
    <w:rsid w:val="00CF5FAC"/>
    <w:rsid w:val="00CF6004"/>
    <w:rsid w:val="00CF608E"/>
    <w:rsid w:val="00CF6884"/>
    <w:rsid w:val="00CF69A3"/>
    <w:rsid w:val="00CF6C31"/>
    <w:rsid w:val="00CF6F44"/>
    <w:rsid w:val="00CF76DC"/>
    <w:rsid w:val="00CF7703"/>
    <w:rsid w:val="00CF7B15"/>
    <w:rsid w:val="00CF7CA1"/>
    <w:rsid w:val="00D0009B"/>
    <w:rsid w:val="00D002B7"/>
    <w:rsid w:val="00D003F7"/>
    <w:rsid w:val="00D004E3"/>
    <w:rsid w:val="00D0067C"/>
    <w:rsid w:val="00D0070E"/>
    <w:rsid w:val="00D00A1B"/>
    <w:rsid w:val="00D00AB1"/>
    <w:rsid w:val="00D00ACC"/>
    <w:rsid w:val="00D0133C"/>
    <w:rsid w:val="00D0155F"/>
    <w:rsid w:val="00D01599"/>
    <w:rsid w:val="00D0182B"/>
    <w:rsid w:val="00D01A42"/>
    <w:rsid w:val="00D01C23"/>
    <w:rsid w:val="00D01D28"/>
    <w:rsid w:val="00D01D59"/>
    <w:rsid w:val="00D02383"/>
    <w:rsid w:val="00D0282F"/>
    <w:rsid w:val="00D02AA8"/>
    <w:rsid w:val="00D02CD9"/>
    <w:rsid w:val="00D02D64"/>
    <w:rsid w:val="00D02D6B"/>
    <w:rsid w:val="00D02E8E"/>
    <w:rsid w:val="00D02EA0"/>
    <w:rsid w:val="00D02EA3"/>
    <w:rsid w:val="00D033E9"/>
    <w:rsid w:val="00D03463"/>
    <w:rsid w:val="00D03857"/>
    <w:rsid w:val="00D03966"/>
    <w:rsid w:val="00D03C58"/>
    <w:rsid w:val="00D03D35"/>
    <w:rsid w:val="00D03E3C"/>
    <w:rsid w:val="00D03F65"/>
    <w:rsid w:val="00D03FF5"/>
    <w:rsid w:val="00D040D5"/>
    <w:rsid w:val="00D0470F"/>
    <w:rsid w:val="00D048DD"/>
    <w:rsid w:val="00D04914"/>
    <w:rsid w:val="00D04B3C"/>
    <w:rsid w:val="00D04B93"/>
    <w:rsid w:val="00D04D6E"/>
    <w:rsid w:val="00D04EF7"/>
    <w:rsid w:val="00D0522B"/>
    <w:rsid w:val="00D0547E"/>
    <w:rsid w:val="00D0559A"/>
    <w:rsid w:val="00D05C49"/>
    <w:rsid w:val="00D05FCD"/>
    <w:rsid w:val="00D05FDF"/>
    <w:rsid w:val="00D0600D"/>
    <w:rsid w:val="00D0615A"/>
    <w:rsid w:val="00D062DB"/>
    <w:rsid w:val="00D0670F"/>
    <w:rsid w:val="00D0677F"/>
    <w:rsid w:val="00D06A2E"/>
    <w:rsid w:val="00D06E3F"/>
    <w:rsid w:val="00D06EB2"/>
    <w:rsid w:val="00D071DA"/>
    <w:rsid w:val="00D073B2"/>
    <w:rsid w:val="00D078CE"/>
    <w:rsid w:val="00D078EA"/>
    <w:rsid w:val="00D07955"/>
    <w:rsid w:val="00D079E4"/>
    <w:rsid w:val="00D07A43"/>
    <w:rsid w:val="00D07D50"/>
    <w:rsid w:val="00D07D5D"/>
    <w:rsid w:val="00D07DDF"/>
    <w:rsid w:val="00D10282"/>
    <w:rsid w:val="00D1028C"/>
    <w:rsid w:val="00D102D4"/>
    <w:rsid w:val="00D10509"/>
    <w:rsid w:val="00D10976"/>
    <w:rsid w:val="00D10A4D"/>
    <w:rsid w:val="00D10ABE"/>
    <w:rsid w:val="00D10DAF"/>
    <w:rsid w:val="00D1114D"/>
    <w:rsid w:val="00D11668"/>
    <w:rsid w:val="00D12199"/>
    <w:rsid w:val="00D121BF"/>
    <w:rsid w:val="00D122E1"/>
    <w:rsid w:val="00D12360"/>
    <w:rsid w:val="00D1239A"/>
    <w:rsid w:val="00D12456"/>
    <w:rsid w:val="00D127E0"/>
    <w:rsid w:val="00D12897"/>
    <w:rsid w:val="00D1294E"/>
    <w:rsid w:val="00D12A96"/>
    <w:rsid w:val="00D12B77"/>
    <w:rsid w:val="00D12C44"/>
    <w:rsid w:val="00D12DD7"/>
    <w:rsid w:val="00D12EE0"/>
    <w:rsid w:val="00D12EF3"/>
    <w:rsid w:val="00D130CF"/>
    <w:rsid w:val="00D134AA"/>
    <w:rsid w:val="00D1375C"/>
    <w:rsid w:val="00D13AEE"/>
    <w:rsid w:val="00D13CA1"/>
    <w:rsid w:val="00D144FE"/>
    <w:rsid w:val="00D14645"/>
    <w:rsid w:val="00D146C2"/>
    <w:rsid w:val="00D1477D"/>
    <w:rsid w:val="00D147D6"/>
    <w:rsid w:val="00D148AE"/>
    <w:rsid w:val="00D148F4"/>
    <w:rsid w:val="00D1496F"/>
    <w:rsid w:val="00D14AFD"/>
    <w:rsid w:val="00D14D55"/>
    <w:rsid w:val="00D14E9F"/>
    <w:rsid w:val="00D14F6A"/>
    <w:rsid w:val="00D14F72"/>
    <w:rsid w:val="00D15061"/>
    <w:rsid w:val="00D152DC"/>
    <w:rsid w:val="00D15590"/>
    <w:rsid w:val="00D15701"/>
    <w:rsid w:val="00D159A2"/>
    <w:rsid w:val="00D162DD"/>
    <w:rsid w:val="00D16435"/>
    <w:rsid w:val="00D165F9"/>
    <w:rsid w:val="00D16BB2"/>
    <w:rsid w:val="00D16D68"/>
    <w:rsid w:val="00D16EBE"/>
    <w:rsid w:val="00D16EEE"/>
    <w:rsid w:val="00D1738C"/>
    <w:rsid w:val="00D17548"/>
    <w:rsid w:val="00D1767D"/>
    <w:rsid w:val="00D1779D"/>
    <w:rsid w:val="00D177C7"/>
    <w:rsid w:val="00D17F98"/>
    <w:rsid w:val="00D20047"/>
    <w:rsid w:val="00D203BF"/>
    <w:rsid w:val="00D2047E"/>
    <w:rsid w:val="00D204D7"/>
    <w:rsid w:val="00D205BF"/>
    <w:rsid w:val="00D206EF"/>
    <w:rsid w:val="00D20948"/>
    <w:rsid w:val="00D20962"/>
    <w:rsid w:val="00D20CAE"/>
    <w:rsid w:val="00D20E48"/>
    <w:rsid w:val="00D20EC2"/>
    <w:rsid w:val="00D212D4"/>
    <w:rsid w:val="00D213B8"/>
    <w:rsid w:val="00D213CB"/>
    <w:rsid w:val="00D2161B"/>
    <w:rsid w:val="00D2193E"/>
    <w:rsid w:val="00D21C12"/>
    <w:rsid w:val="00D21EC4"/>
    <w:rsid w:val="00D21F6E"/>
    <w:rsid w:val="00D2221D"/>
    <w:rsid w:val="00D22315"/>
    <w:rsid w:val="00D22424"/>
    <w:rsid w:val="00D2250D"/>
    <w:rsid w:val="00D22650"/>
    <w:rsid w:val="00D22660"/>
    <w:rsid w:val="00D22F3F"/>
    <w:rsid w:val="00D23090"/>
    <w:rsid w:val="00D23322"/>
    <w:rsid w:val="00D23349"/>
    <w:rsid w:val="00D23A53"/>
    <w:rsid w:val="00D23AFD"/>
    <w:rsid w:val="00D23EAF"/>
    <w:rsid w:val="00D23F27"/>
    <w:rsid w:val="00D24047"/>
    <w:rsid w:val="00D24162"/>
    <w:rsid w:val="00D24512"/>
    <w:rsid w:val="00D24570"/>
    <w:rsid w:val="00D246E0"/>
    <w:rsid w:val="00D249E1"/>
    <w:rsid w:val="00D24A26"/>
    <w:rsid w:val="00D24ABB"/>
    <w:rsid w:val="00D24DCE"/>
    <w:rsid w:val="00D24E9C"/>
    <w:rsid w:val="00D2502F"/>
    <w:rsid w:val="00D250A8"/>
    <w:rsid w:val="00D254F1"/>
    <w:rsid w:val="00D2560B"/>
    <w:rsid w:val="00D25916"/>
    <w:rsid w:val="00D25A04"/>
    <w:rsid w:val="00D25BE9"/>
    <w:rsid w:val="00D25C3E"/>
    <w:rsid w:val="00D25D7D"/>
    <w:rsid w:val="00D25E79"/>
    <w:rsid w:val="00D25EEC"/>
    <w:rsid w:val="00D25F53"/>
    <w:rsid w:val="00D26075"/>
    <w:rsid w:val="00D26179"/>
    <w:rsid w:val="00D2622B"/>
    <w:rsid w:val="00D26399"/>
    <w:rsid w:val="00D2639F"/>
    <w:rsid w:val="00D264E9"/>
    <w:rsid w:val="00D266C6"/>
    <w:rsid w:val="00D26B0F"/>
    <w:rsid w:val="00D26CE3"/>
    <w:rsid w:val="00D26D74"/>
    <w:rsid w:val="00D26E24"/>
    <w:rsid w:val="00D26F74"/>
    <w:rsid w:val="00D2708F"/>
    <w:rsid w:val="00D27168"/>
    <w:rsid w:val="00D275D6"/>
    <w:rsid w:val="00D2768B"/>
    <w:rsid w:val="00D27914"/>
    <w:rsid w:val="00D27987"/>
    <w:rsid w:val="00D27C06"/>
    <w:rsid w:val="00D27CB2"/>
    <w:rsid w:val="00D3058E"/>
    <w:rsid w:val="00D308B9"/>
    <w:rsid w:val="00D30944"/>
    <w:rsid w:val="00D31076"/>
    <w:rsid w:val="00D31156"/>
    <w:rsid w:val="00D319DD"/>
    <w:rsid w:val="00D31F8F"/>
    <w:rsid w:val="00D31FD8"/>
    <w:rsid w:val="00D321B2"/>
    <w:rsid w:val="00D32443"/>
    <w:rsid w:val="00D325EB"/>
    <w:rsid w:val="00D32919"/>
    <w:rsid w:val="00D32C85"/>
    <w:rsid w:val="00D32D44"/>
    <w:rsid w:val="00D32D7E"/>
    <w:rsid w:val="00D32E02"/>
    <w:rsid w:val="00D33864"/>
    <w:rsid w:val="00D33866"/>
    <w:rsid w:val="00D33EFD"/>
    <w:rsid w:val="00D3428C"/>
    <w:rsid w:val="00D34605"/>
    <w:rsid w:val="00D34A2E"/>
    <w:rsid w:val="00D34B5E"/>
    <w:rsid w:val="00D3526B"/>
    <w:rsid w:val="00D35384"/>
    <w:rsid w:val="00D353A8"/>
    <w:rsid w:val="00D356E8"/>
    <w:rsid w:val="00D35938"/>
    <w:rsid w:val="00D35C0C"/>
    <w:rsid w:val="00D35F33"/>
    <w:rsid w:val="00D363B1"/>
    <w:rsid w:val="00D3658A"/>
    <w:rsid w:val="00D366F1"/>
    <w:rsid w:val="00D3672E"/>
    <w:rsid w:val="00D3675C"/>
    <w:rsid w:val="00D367D3"/>
    <w:rsid w:val="00D36853"/>
    <w:rsid w:val="00D36A59"/>
    <w:rsid w:val="00D36A85"/>
    <w:rsid w:val="00D36DC5"/>
    <w:rsid w:val="00D37247"/>
    <w:rsid w:val="00D37472"/>
    <w:rsid w:val="00D378E1"/>
    <w:rsid w:val="00D37971"/>
    <w:rsid w:val="00D3797F"/>
    <w:rsid w:val="00D37990"/>
    <w:rsid w:val="00D37B51"/>
    <w:rsid w:val="00D40318"/>
    <w:rsid w:val="00D4038B"/>
    <w:rsid w:val="00D40A2D"/>
    <w:rsid w:val="00D40ADA"/>
    <w:rsid w:val="00D40F5C"/>
    <w:rsid w:val="00D4108D"/>
    <w:rsid w:val="00D412E0"/>
    <w:rsid w:val="00D4146A"/>
    <w:rsid w:val="00D41BD7"/>
    <w:rsid w:val="00D41C1D"/>
    <w:rsid w:val="00D41C56"/>
    <w:rsid w:val="00D41DF1"/>
    <w:rsid w:val="00D41F5E"/>
    <w:rsid w:val="00D422B0"/>
    <w:rsid w:val="00D42648"/>
    <w:rsid w:val="00D42740"/>
    <w:rsid w:val="00D4296B"/>
    <w:rsid w:val="00D43015"/>
    <w:rsid w:val="00D436B5"/>
    <w:rsid w:val="00D4380D"/>
    <w:rsid w:val="00D43A3A"/>
    <w:rsid w:val="00D4417D"/>
    <w:rsid w:val="00D4466C"/>
    <w:rsid w:val="00D449F0"/>
    <w:rsid w:val="00D44BA4"/>
    <w:rsid w:val="00D44CDB"/>
    <w:rsid w:val="00D453F3"/>
    <w:rsid w:val="00D45579"/>
    <w:rsid w:val="00D457CE"/>
    <w:rsid w:val="00D45889"/>
    <w:rsid w:val="00D45BE0"/>
    <w:rsid w:val="00D45C5F"/>
    <w:rsid w:val="00D45E0F"/>
    <w:rsid w:val="00D46009"/>
    <w:rsid w:val="00D46219"/>
    <w:rsid w:val="00D463D8"/>
    <w:rsid w:val="00D466E2"/>
    <w:rsid w:val="00D4677B"/>
    <w:rsid w:val="00D46C21"/>
    <w:rsid w:val="00D46D2A"/>
    <w:rsid w:val="00D46D91"/>
    <w:rsid w:val="00D46EAF"/>
    <w:rsid w:val="00D46FC7"/>
    <w:rsid w:val="00D4722D"/>
    <w:rsid w:val="00D4722E"/>
    <w:rsid w:val="00D472FA"/>
    <w:rsid w:val="00D475B4"/>
    <w:rsid w:val="00D475D0"/>
    <w:rsid w:val="00D479AB"/>
    <w:rsid w:val="00D47A74"/>
    <w:rsid w:val="00D47B14"/>
    <w:rsid w:val="00D47D0B"/>
    <w:rsid w:val="00D5027A"/>
    <w:rsid w:val="00D50411"/>
    <w:rsid w:val="00D50810"/>
    <w:rsid w:val="00D5086E"/>
    <w:rsid w:val="00D509DA"/>
    <w:rsid w:val="00D509E3"/>
    <w:rsid w:val="00D50A59"/>
    <w:rsid w:val="00D50C4E"/>
    <w:rsid w:val="00D50CA4"/>
    <w:rsid w:val="00D50D9D"/>
    <w:rsid w:val="00D51036"/>
    <w:rsid w:val="00D51388"/>
    <w:rsid w:val="00D51724"/>
    <w:rsid w:val="00D517E0"/>
    <w:rsid w:val="00D51C41"/>
    <w:rsid w:val="00D52185"/>
    <w:rsid w:val="00D52237"/>
    <w:rsid w:val="00D5224C"/>
    <w:rsid w:val="00D52407"/>
    <w:rsid w:val="00D52475"/>
    <w:rsid w:val="00D526D0"/>
    <w:rsid w:val="00D52949"/>
    <w:rsid w:val="00D52A5E"/>
    <w:rsid w:val="00D52AE9"/>
    <w:rsid w:val="00D52DC2"/>
    <w:rsid w:val="00D53141"/>
    <w:rsid w:val="00D5319F"/>
    <w:rsid w:val="00D535C8"/>
    <w:rsid w:val="00D535DB"/>
    <w:rsid w:val="00D53623"/>
    <w:rsid w:val="00D53712"/>
    <w:rsid w:val="00D53B9B"/>
    <w:rsid w:val="00D53CB4"/>
    <w:rsid w:val="00D54117"/>
    <w:rsid w:val="00D541A4"/>
    <w:rsid w:val="00D544BD"/>
    <w:rsid w:val="00D546E7"/>
    <w:rsid w:val="00D54985"/>
    <w:rsid w:val="00D549BE"/>
    <w:rsid w:val="00D54A86"/>
    <w:rsid w:val="00D54B9F"/>
    <w:rsid w:val="00D54BCB"/>
    <w:rsid w:val="00D55100"/>
    <w:rsid w:val="00D55615"/>
    <w:rsid w:val="00D55642"/>
    <w:rsid w:val="00D55CAF"/>
    <w:rsid w:val="00D55D6D"/>
    <w:rsid w:val="00D55F1F"/>
    <w:rsid w:val="00D560B3"/>
    <w:rsid w:val="00D56139"/>
    <w:rsid w:val="00D56150"/>
    <w:rsid w:val="00D56190"/>
    <w:rsid w:val="00D5628E"/>
    <w:rsid w:val="00D56526"/>
    <w:rsid w:val="00D56577"/>
    <w:rsid w:val="00D56681"/>
    <w:rsid w:val="00D57283"/>
    <w:rsid w:val="00D57352"/>
    <w:rsid w:val="00D57653"/>
    <w:rsid w:val="00D576FC"/>
    <w:rsid w:val="00D5784D"/>
    <w:rsid w:val="00D57F97"/>
    <w:rsid w:val="00D60472"/>
    <w:rsid w:val="00D6049E"/>
    <w:rsid w:val="00D60781"/>
    <w:rsid w:val="00D607E1"/>
    <w:rsid w:val="00D60A36"/>
    <w:rsid w:val="00D60A37"/>
    <w:rsid w:val="00D60C9A"/>
    <w:rsid w:val="00D60E86"/>
    <w:rsid w:val="00D61106"/>
    <w:rsid w:val="00D61233"/>
    <w:rsid w:val="00D61652"/>
    <w:rsid w:val="00D61892"/>
    <w:rsid w:val="00D61B81"/>
    <w:rsid w:val="00D61D35"/>
    <w:rsid w:val="00D62197"/>
    <w:rsid w:val="00D6247D"/>
    <w:rsid w:val="00D62794"/>
    <w:rsid w:val="00D62C65"/>
    <w:rsid w:val="00D62E34"/>
    <w:rsid w:val="00D630B2"/>
    <w:rsid w:val="00D63143"/>
    <w:rsid w:val="00D631A9"/>
    <w:rsid w:val="00D6333E"/>
    <w:rsid w:val="00D6390B"/>
    <w:rsid w:val="00D63E14"/>
    <w:rsid w:val="00D64103"/>
    <w:rsid w:val="00D64253"/>
    <w:rsid w:val="00D642CA"/>
    <w:rsid w:val="00D64386"/>
    <w:rsid w:val="00D64606"/>
    <w:rsid w:val="00D6480D"/>
    <w:rsid w:val="00D64DA1"/>
    <w:rsid w:val="00D64DBC"/>
    <w:rsid w:val="00D64F9E"/>
    <w:rsid w:val="00D65126"/>
    <w:rsid w:val="00D65179"/>
    <w:rsid w:val="00D654DE"/>
    <w:rsid w:val="00D6565A"/>
    <w:rsid w:val="00D65665"/>
    <w:rsid w:val="00D65CA0"/>
    <w:rsid w:val="00D65D53"/>
    <w:rsid w:val="00D66024"/>
    <w:rsid w:val="00D66140"/>
    <w:rsid w:val="00D66231"/>
    <w:rsid w:val="00D66AE1"/>
    <w:rsid w:val="00D66C00"/>
    <w:rsid w:val="00D66C93"/>
    <w:rsid w:val="00D675CB"/>
    <w:rsid w:val="00D677B7"/>
    <w:rsid w:val="00D6786B"/>
    <w:rsid w:val="00D679D8"/>
    <w:rsid w:val="00D67B76"/>
    <w:rsid w:val="00D67EC7"/>
    <w:rsid w:val="00D67ECE"/>
    <w:rsid w:val="00D7032E"/>
    <w:rsid w:val="00D7063E"/>
    <w:rsid w:val="00D708AD"/>
    <w:rsid w:val="00D709CB"/>
    <w:rsid w:val="00D70B00"/>
    <w:rsid w:val="00D70BF5"/>
    <w:rsid w:val="00D71270"/>
    <w:rsid w:val="00D717C5"/>
    <w:rsid w:val="00D71980"/>
    <w:rsid w:val="00D71D85"/>
    <w:rsid w:val="00D72556"/>
    <w:rsid w:val="00D72A22"/>
    <w:rsid w:val="00D72B79"/>
    <w:rsid w:val="00D72C3B"/>
    <w:rsid w:val="00D72C71"/>
    <w:rsid w:val="00D72D48"/>
    <w:rsid w:val="00D72DE0"/>
    <w:rsid w:val="00D7313A"/>
    <w:rsid w:val="00D73344"/>
    <w:rsid w:val="00D7335B"/>
    <w:rsid w:val="00D733CD"/>
    <w:rsid w:val="00D73784"/>
    <w:rsid w:val="00D73795"/>
    <w:rsid w:val="00D737DA"/>
    <w:rsid w:val="00D73993"/>
    <w:rsid w:val="00D739F2"/>
    <w:rsid w:val="00D73A12"/>
    <w:rsid w:val="00D73A69"/>
    <w:rsid w:val="00D743B1"/>
    <w:rsid w:val="00D74511"/>
    <w:rsid w:val="00D74529"/>
    <w:rsid w:val="00D74582"/>
    <w:rsid w:val="00D745BC"/>
    <w:rsid w:val="00D749AE"/>
    <w:rsid w:val="00D749E0"/>
    <w:rsid w:val="00D74B7A"/>
    <w:rsid w:val="00D74BCA"/>
    <w:rsid w:val="00D74BD2"/>
    <w:rsid w:val="00D74C4C"/>
    <w:rsid w:val="00D74CE3"/>
    <w:rsid w:val="00D74D0E"/>
    <w:rsid w:val="00D74DEE"/>
    <w:rsid w:val="00D74E7A"/>
    <w:rsid w:val="00D74FDC"/>
    <w:rsid w:val="00D7502A"/>
    <w:rsid w:val="00D7505F"/>
    <w:rsid w:val="00D7526F"/>
    <w:rsid w:val="00D75D2F"/>
    <w:rsid w:val="00D75E29"/>
    <w:rsid w:val="00D75F53"/>
    <w:rsid w:val="00D7611F"/>
    <w:rsid w:val="00D76294"/>
    <w:rsid w:val="00D7633C"/>
    <w:rsid w:val="00D7667F"/>
    <w:rsid w:val="00D768DA"/>
    <w:rsid w:val="00D76A07"/>
    <w:rsid w:val="00D76A0E"/>
    <w:rsid w:val="00D76B4E"/>
    <w:rsid w:val="00D76D72"/>
    <w:rsid w:val="00D77047"/>
    <w:rsid w:val="00D770A6"/>
    <w:rsid w:val="00D77586"/>
    <w:rsid w:val="00D776FF"/>
    <w:rsid w:val="00D77B87"/>
    <w:rsid w:val="00D77CCF"/>
    <w:rsid w:val="00D77F33"/>
    <w:rsid w:val="00D800F7"/>
    <w:rsid w:val="00D801AA"/>
    <w:rsid w:val="00D801CD"/>
    <w:rsid w:val="00D80261"/>
    <w:rsid w:val="00D806FA"/>
    <w:rsid w:val="00D80A1E"/>
    <w:rsid w:val="00D80F32"/>
    <w:rsid w:val="00D80FED"/>
    <w:rsid w:val="00D81023"/>
    <w:rsid w:val="00D81882"/>
    <w:rsid w:val="00D8191C"/>
    <w:rsid w:val="00D81F72"/>
    <w:rsid w:val="00D82199"/>
    <w:rsid w:val="00D821A8"/>
    <w:rsid w:val="00D82203"/>
    <w:rsid w:val="00D82811"/>
    <w:rsid w:val="00D82A6B"/>
    <w:rsid w:val="00D82BAD"/>
    <w:rsid w:val="00D82CDC"/>
    <w:rsid w:val="00D82FCA"/>
    <w:rsid w:val="00D831AA"/>
    <w:rsid w:val="00D837F2"/>
    <w:rsid w:val="00D83924"/>
    <w:rsid w:val="00D83983"/>
    <w:rsid w:val="00D839BE"/>
    <w:rsid w:val="00D83B74"/>
    <w:rsid w:val="00D83D72"/>
    <w:rsid w:val="00D83E45"/>
    <w:rsid w:val="00D83ED7"/>
    <w:rsid w:val="00D83F94"/>
    <w:rsid w:val="00D841C9"/>
    <w:rsid w:val="00D8429D"/>
    <w:rsid w:val="00D842B6"/>
    <w:rsid w:val="00D845A5"/>
    <w:rsid w:val="00D846E5"/>
    <w:rsid w:val="00D84702"/>
    <w:rsid w:val="00D84BF0"/>
    <w:rsid w:val="00D84CD0"/>
    <w:rsid w:val="00D84FCF"/>
    <w:rsid w:val="00D8569E"/>
    <w:rsid w:val="00D85923"/>
    <w:rsid w:val="00D85AAE"/>
    <w:rsid w:val="00D85BAF"/>
    <w:rsid w:val="00D86114"/>
    <w:rsid w:val="00D8615C"/>
    <w:rsid w:val="00D8623E"/>
    <w:rsid w:val="00D86249"/>
    <w:rsid w:val="00D868F6"/>
    <w:rsid w:val="00D869A1"/>
    <w:rsid w:val="00D86BA1"/>
    <w:rsid w:val="00D86F32"/>
    <w:rsid w:val="00D870BB"/>
    <w:rsid w:val="00D8710B"/>
    <w:rsid w:val="00D879B6"/>
    <w:rsid w:val="00D87E02"/>
    <w:rsid w:val="00D87FB9"/>
    <w:rsid w:val="00D9019D"/>
    <w:rsid w:val="00D902F3"/>
    <w:rsid w:val="00D906E2"/>
    <w:rsid w:val="00D90749"/>
    <w:rsid w:val="00D90D43"/>
    <w:rsid w:val="00D90DF7"/>
    <w:rsid w:val="00D90E3D"/>
    <w:rsid w:val="00D90F81"/>
    <w:rsid w:val="00D91471"/>
    <w:rsid w:val="00D91638"/>
    <w:rsid w:val="00D91AD0"/>
    <w:rsid w:val="00D91AF0"/>
    <w:rsid w:val="00D91C3A"/>
    <w:rsid w:val="00D91D95"/>
    <w:rsid w:val="00D91FB5"/>
    <w:rsid w:val="00D92070"/>
    <w:rsid w:val="00D923A0"/>
    <w:rsid w:val="00D92545"/>
    <w:rsid w:val="00D92795"/>
    <w:rsid w:val="00D92E53"/>
    <w:rsid w:val="00D92F2B"/>
    <w:rsid w:val="00D92F31"/>
    <w:rsid w:val="00D931CB"/>
    <w:rsid w:val="00D9335C"/>
    <w:rsid w:val="00D9336E"/>
    <w:rsid w:val="00D93603"/>
    <w:rsid w:val="00D9383E"/>
    <w:rsid w:val="00D938EB"/>
    <w:rsid w:val="00D93A87"/>
    <w:rsid w:val="00D93B6E"/>
    <w:rsid w:val="00D93F82"/>
    <w:rsid w:val="00D941B2"/>
    <w:rsid w:val="00D945CD"/>
    <w:rsid w:val="00D945D1"/>
    <w:rsid w:val="00D947F3"/>
    <w:rsid w:val="00D9484C"/>
    <w:rsid w:val="00D94ED7"/>
    <w:rsid w:val="00D95524"/>
    <w:rsid w:val="00D9558B"/>
    <w:rsid w:val="00D955E1"/>
    <w:rsid w:val="00D95979"/>
    <w:rsid w:val="00D95A13"/>
    <w:rsid w:val="00D95C60"/>
    <w:rsid w:val="00D95F51"/>
    <w:rsid w:val="00D960CA"/>
    <w:rsid w:val="00D960CD"/>
    <w:rsid w:val="00D96268"/>
    <w:rsid w:val="00D9629A"/>
    <w:rsid w:val="00D962BA"/>
    <w:rsid w:val="00D9644B"/>
    <w:rsid w:val="00D96473"/>
    <w:rsid w:val="00D96561"/>
    <w:rsid w:val="00D9670B"/>
    <w:rsid w:val="00D96BB5"/>
    <w:rsid w:val="00D9758D"/>
    <w:rsid w:val="00D97937"/>
    <w:rsid w:val="00D97979"/>
    <w:rsid w:val="00D97A2E"/>
    <w:rsid w:val="00D97D35"/>
    <w:rsid w:val="00D97E49"/>
    <w:rsid w:val="00D97E75"/>
    <w:rsid w:val="00DA03BD"/>
    <w:rsid w:val="00DA04DC"/>
    <w:rsid w:val="00DA06FA"/>
    <w:rsid w:val="00DA08FE"/>
    <w:rsid w:val="00DA09B7"/>
    <w:rsid w:val="00DA0A15"/>
    <w:rsid w:val="00DA0B67"/>
    <w:rsid w:val="00DA0C48"/>
    <w:rsid w:val="00DA0FC4"/>
    <w:rsid w:val="00DA1126"/>
    <w:rsid w:val="00DA1198"/>
    <w:rsid w:val="00DA13A5"/>
    <w:rsid w:val="00DA18B5"/>
    <w:rsid w:val="00DA19F8"/>
    <w:rsid w:val="00DA1AA4"/>
    <w:rsid w:val="00DA1ACD"/>
    <w:rsid w:val="00DA1D26"/>
    <w:rsid w:val="00DA1DC2"/>
    <w:rsid w:val="00DA1F71"/>
    <w:rsid w:val="00DA225C"/>
    <w:rsid w:val="00DA250C"/>
    <w:rsid w:val="00DA25DD"/>
    <w:rsid w:val="00DA265F"/>
    <w:rsid w:val="00DA27FC"/>
    <w:rsid w:val="00DA2828"/>
    <w:rsid w:val="00DA2A2C"/>
    <w:rsid w:val="00DA2C13"/>
    <w:rsid w:val="00DA2CED"/>
    <w:rsid w:val="00DA2F2A"/>
    <w:rsid w:val="00DA2F99"/>
    <w:rsid w:val="00DA3087"/>
    <w:rsid w:val="00DA3093"/>
    <w:rsid w:val="00DA31EF"/>
    <w:rsid w:val="00DA3521"/>
    <w:rsid w:val="00DA36ED"/>
    <w:rsid w:val="00DA380A"/>
    <w:rsid w:val="00DA39EB"/>
    <w:rsid w:val="00DA3B7C"/>
    <w:rsid w:val="00DA3D97"/>
    <w:rsid w:val="00DA3E9F"/>
    <w:rsid w:val="00DA3ED1"/>
    <w:rsid w:val="00DA3FA3"/>
    <w:rsid w:val="00DA45B1"/>
    <w:rsid w:val="00DA46AE"/>
    <w:rsid w:val="00DA4755"/>
    <w:rsid w:val="00DA4872"/>
    <w:rsid w:val="00DA4B2A"/>
    <w:rsid w:val="00DA4E9B"/>
    <w:rsid w:val="00DA4EB6"/>
    <w:rsid w:val="00DA4FEC"/>
    <w:rsid w:val="00DA52A5"/>
    <w:rsid w:val="00DA5357"/>
    <w:rsid w:val="00DA568A"/>
    <w:rsid w:val="00DA5839"/>
    <w:rsid w:val="00DA5E58"/>
    <w:rsid w:val="00DA5FC6"/>
    <w:rsid w:val="00DA6066"/>
    <w:rsid w:val="00DA63B3"/>
    <w:rsid w:val="00DA6856"/>
    <w:rsid w:val="00DA6988"/>
    <w:rsid w:val="00DA6B1B"/>
    <w:rsid w:val="00DA6B29"/>
    <w:rsid w:val="00DA6D2B"/>
    <w:rsid w:val="00DA6D3A"/>
    <w:rsid w:val="00DA711C"/>
    <w:rsid w:val="00DA730E"/>
    <w:rsid w:val="00DA73A1"/>
    <w:rsid w:val="00DA7472"/>
    <w:rsid w:val="00DA747D"/>
    <w:rsid w:val="00DA753C"/>
    <w:rsid w:val="00DA78B8"/>
    <w:rsid w:val="00DA7A21"/>
    <w:rsid w:val="00DA7A61"/>
    <w:rsid w:val="00DA7B05"/>
    <w:rsid w:val="00DA7B19"/>
    <w:rsid w:val="00DA7E58"/>
    <w:rsid w:val="00DB0026"/>
    <w:rsid w:val="00DB003A"/>
    <w:rsid w:val="00DB03A3"/>
    <w:rsid w:val="00DB04A2"/>
    <w:rsid w:val="00DB0562"/>
    <w:rsid w:val="00DB0D00"/>
    <w:rsid w:val="00DB10F9"/>
    <w:rsid w:val="00DB1A39"/>
    <w:rsid w:val="00DB1BD8"/>
    <w:rsid w:val="00DB1C7A"/>
    <w:rsid w:val="00DB1D9B"/>
    <w:rsid w:val="00DB2213"/>
    <w:rsid w:val="00DB2A67"/>
    <w:rsid w:val="00DB2AAF"/>
    <w:rsid w:val="00DB2C32"/>
    <w:rsid w:val="00DB2C83"/>
    <w:rsid w:val="00DB2D89"/>
    <w:rsid w:val="00DB2E13"/>
    <w:rsid w:val="00DB30AF"/>
    <w:rsid w:val="00DB3301"/>
    <w:rsid w:val="00DB3390"/>
    <w:rsid w:val="00DB3415"/>
    <w:rsid w:val="00DB344B"/>
    <w:rsid w:val="00DB34C8"/>
    <w:rsid w:val="00DB3515"/>
    <w:rsid w:val="00DB366F"/>
    <w:rsid w:val="00DB3670"/>
    <w:rsid w:val="00DB378D"/>
    <w:rsid w:val="00DB395F"/>
    <w:rsid w:val="00DB3AB0"/>
    <w:rsid w:val="00DB3C56"/>
    <w:rsid w:val="00DB3CDF"/>
    <w:rsid w:val="00DB41E0"/>
    <w:rsid w:val="00DB41EE"/>
    <w:rsid w:val="00DB4240"/>
    <w:rsid w:val="00DB4538"/>
    <w:rsid w:val="00DB4542"/>
    <w:rsid w:val="00DB48CC"/>
    <w:rsid w:val="00DB4C55"/>
    <w:rsid w:val="00DB4E86"/>
    <w:rsid w:val="00DB531B"/>
    <w:rsid w:val="00DB545E"/>
    <w:rsid w:val="00DB5668"/>
    <w:rsid w:val="00DB5795"/>
    <w:rsid w:val="00DB58B3"/>
    <w:rsid w:val="00DB5B20"/>
    <w:rsid w:val="00DB5B92"/>
    <w:rsid w:val="00DB5D75"/>
    <w:rsid w:val="00DB5EBB"/>
    <w:rsid w:val="00DB5EBC"/>
    <w:rsid w:val="00DB5F59"/>
    <w:rsid w:val="00DB617C"/>
    <w:rsid w:val="00DB6848"/>
    <w:rsid w:val="00DB69C5"/>
    <w:rsid w:val="00DB6A28"/>
    <w:rsid w:val="00DB6A35"/>
    <w:rsid w:val="00DB6AC9"/>
    <w:rsid w:val="00DB6BF2"/>
    <w:rsid w:val="00DB6D1C"/>
    <w:rsid w:val="00DB6DE8"/>
    <w:rsid w:val="00DB6EF6"/>
    <w:rsid w:val="00DB7267"/>
    <w:rsid w:val="00DB74F3"/>
    <w:rsid w:val="00DB75BC"/>
    <w:rsid w:val="00DB768F"/>
    <w:rsid w:val="00DB770C"/>
    <w:rsid w:val="00DB7BBB"/>
    <w:rsid w:val="00DB7D9B"/>
    <w:rsid w:val="00DB7DCF"/>
    <w:rsid w:val="00DB7E6E"/>
    <w:rsid w:val="00DB7F7A"/>
    <w:rsid w:val="00DC0381"/>
    <w:rsid w:val="00DC05A7"/>
    <w:rsid w:val="00DC0673"/>
    <w:rsid w:val="00DC09AB"/>
    <w:rsid w:val="00DC0B82"/>
    <w:rsid w:val="00DC0DD0"/>
    <w:rsid w:val="00DC1174"/>
    <w:rsid w:val="00DC127C"/>
    <w:rsid w:val="00DC144A"/>
    <w:rsid w:val="00DC1496"/>
    <w:rsid w:val="00DC190E"/>
    <w:rsid w:val="00DC197C"/>
    <w:rsid w:val="00DC1E8B"/>
    <w:rsid w:val="00DC20D6"/>
    <w:rsid w:val="00DC255E"/>
    <w:rsid w:val="00DC2664"/>
    <w:rsid w:val="00DC2ACA"/>
    <w:rsid w:val="00DC2EF4"/>
    <w:rsid w:val="00DC31A0"/>
    <w:rsid w:val="00DC3866"/>
    <w:rsid w:val="00DC3A9D"/>
    <w:rsid w:val="00DC3B74"/>
    <w:rsid w:val="00DC40CB"/>
    <w:rsid w:val="00DC4236"/>
    <w:rsid w:val="00DC44E7"/>
    <w:rsid w:val="00DC4591"/>
    <w:rsid w:val="00DC4CC1"/>
    <w:rsid w:val="00DC500B"/>
    <w:rsid w:val="00DC5680"/>
    <w:rsid w:val="00DC57D5"/>
    <w:rsid w:val="00DC5978"/>
    <w:rsid w:val="00DC59E7"/>
    <w:rsid w:val="00DC5B53"/>
    <w:rsid w:val="00DC5BD5"/>
    <w:rsid w:val="00DC5D9A"/>
    <w:rsid w:val="00DC5F7B"/>
    <w:rsid w:val="00DC6076"/>
    <w:rsid w:val="00DC6AA8"/>
    <w:rsid w:val="00DC6AEC"/>
    <w:rsid w:val="00DC6E3F"/>
    <w:rsid w:val="00DC6E69"/>
    <w:rsid w:val="00DC6E89"/>
    <w:rsid w:val="00DC7209"/>
    <w:rsid w:val="00DC73FF"/>
    <w:rsid w:val="00DC740D"/>
    <w:rsid w:val="00DC783A"/>
    <w:rsid w:val="00DC7CB9"/>
    <w:rsid w:val="00DC7F32"/>
    <w:rsid w:val="00DD0040"/>
    <w:rsid w:val="00DD02F8"/>
    <w:rsid w:val="00DD06A9"/>
    <w:rsid w:val="00DD0731"/>
    <w:rsid w:val="00DD09FF"/>
    <w:rsid w:val="00DD0C59"/>
    <w:rsid w:val="00DD0C7C"/>
    <w:rsid w:val="00DD0F8B"/>
    <w:rsid w:val="00DD14AD"/>
    <w:rsid w:val="00DD1753"/>
    <w:rsid w:val="00DD186C"/>
    <w:rsid w:val="00DD197D"/>
    <w:rsid w:val="00DD1B58"/>
    <w:rsid w:val="00DD1B93"/>
    <w:rsid w:val="00DD21F7"/>
    <w:rsid w:val="00DD2227"/>
    <w:rsid w:val="00DD2246"/>
    <w:rsid w:val="00DD24A6"/>
    <w:rsid w:val="00DD268A"/>
    <w:rsid w:val="00DD2BA1"/>
    <w:rsid w:val="00DD2D4E"/>
    <w:rsid w:val="00DD2DE2"/>
    <w:rsid w:val="00DD2E36"/>
    <w:rsid w:val="00DD3027"/>
    <w:rsid w:val="00DD31A2"/>
    <w:rsid w:val="00DD32AA"/>
    <w:rsid w:val="00DD33A7"/>
    <w:rsid w:val="00DD367F"/>
    <w:rsid w:val="00DD3790"/>
    <w:rsid w:val="00DD3C75"/>
    <w:rsid w:val="00DD3E36"/>
    <w:rsid w:val="00DD3ECC"/>
    <w:rsid w:val="00DD428C"/>
    <w:rsid w:val="00DD473A"/>
    <w:rsid w:val="00DD492D"/>
    <w:rsid w:val="00DD49EF"/>
    <w:rsid w:val="00DD4AB3"/>
    <w:rsid w:val="00DD4B41"/>
    <w:rsid w:val="00DD4C5C"/>
    <w:rsid w:val="00DD4F2B"/>
    <w:rsid w:val="00DD50BC"/>
    <w:rsid w:val="00DD53A3"/>
    <w:rsid w:val="00DD5576"/>
    <w:rsid w:val="00DD5817"/>
    <w:rsid w:val="00DD58D6"/>
    <w:rsid w:val="00DD5A01"/>
    <w:rsid w:val="00DD5E0F"/>
    <w:rsid w:val="00DD6059"/>
    <w:rsid w:val="00DD64DB"/>
    <w:rsid w:val="00DD6550"/>
    <w:rsid w:val="00DD6606"/>
    <w:rsid w:val="00DD6885"/>
    <w:rsid w:val="00DD6AF5"/>
    <w:rsid w:val="00DD6B20"/>
    <w:rsid w:val="00DD7001"/>
    <w:rsid w:val="00DD7068"/>
    <w:rsid w:val="00DD7145"/>
    <w:rsid w:val="00DD71FF"/>
    <w:rsid w:val="00DD75BF"/>
    <w:rsid w:val="00DD75E6"/>
    <w:rsid w:val="00DD7671"/>
    <w:rsid w:val="00DD7982"/>
    <w:rsid w:val="00DD7B07"/>
    <w:rsid w:val="00DD7D25"/>
    <w:rsid w:val="00DE0020"/>
    <w:rsid w:val="00DE0024"/>
    <w:rsid w:val="00DE0FDA"/>
    <w:rsid w:val="00DE120A"/>
    <w:rsid w:val="00DE13DF"/>
    <w:rsid w:val="00DE16F9"/>
    <w:rsid w:val="00DE17EB"/>
    <w:rsid w:val="00DE17EE"/>
    <w:rsid w:val="00DE19BF"/>
    <w:rsid w:val="00DE1CC1"/>
    <w:rsid w:val="00DE1E7F"/>
    <w:rsid w:val="00DE2025"/>
    <w:rsid w:val="00DE2662"/>
    <w:rsid w:val="00DE2BA5"/>
    <w:rsid w:val="00DE2E8D"/>
    <w:rsid w:val="00DE2F97"/>
    <w:rsid w:val="00DE3003"/>
    <w:rsid w:val="00DE3126"/>
    <w:rsid w:val="00DE323D"/>
    <w:rsid w:val="00DE3561"/>
    <w:rsid w:val="00DE3772"/>
    <w:rsid w:val="00DE3899"/>
    <w:rsid w:val="00DE3C7D"/>
    <w:rsid w:val="00DE4698"/>
    <w:rsid w:val="00DE4A27"/>
    <w:rsid w:val="00DE5248"/>
    <w:rsid w:val="00DE5303"/>
    <w:rsid w:val="00DE53EC"/>
    <w:rsid w:val="00DE546B"/>
    <w:rsid w:val="00DE563D"/>
    <w:rsid w:val="00DE5767"/>
    <w:rsid w:val="00DE579E"/>
    <w:rsid w:val="00DE59E1"/>
    <w:rsid w:val="00DE5AD6"/>
    <w:rsid w:val="00DE6092"/>
    <w:rsid w:val="00DE630B"/>
    <w:rsid w:val="00DE6363"/>
    <w:rsid w:val="00DE63D5"/>
    <w:rsid w:val="00DE643D"/>
    <w:rsid w:val="00DE6456"/>
    <w:rsid w:val="00DE648E"/>
    <w:rsid w:val="00DE6779"/>
    <w:rsid w:val="00DE68BE"/>
    <w:rsid w:val="00DE6A11"/>
    <w:rsid w:val="00DE6D3B"/>
    <w:rsid w:val="00DE6E91"/>
    <w:rsid w:val="00DE72E8"/>
    <w:rsid w:val="00DE777C"/>
    <w:rsid w:val="00DE7857"/>
    <w:rsid w:val="00DE7ACC"/>
    <w:rsid w:val="00DE7BC7"/>
    <w:rsid w:val="00DE7CF8"/>
    <w:rsid w:val="00DE7D3F"/>
    <w:rsid w:val="00DE7DAC"/>
    <w:rsid w:val="00DF0025"/>
    <w:rsid w:val="00DF049D"/>
    <w:rsid w:val="00DF055D"/>
    <w:rsid w:val="00DF07D6"/>
    <w:rsid w:val="00DF083C"/>
    <w:rsid w:val="00DF0FB2"/>
    <w:rsid w:val="00DF14C1"/>
    <w:rsid w:val="00DF14DA"/>
    <w:rsid w:val="00DF15B8"/>
    <w:rsid w:val="00DF1896"/>
    <w:rsid w:val="00DF1910"/>
    <w:rsid w:val="00DF1A61"/>
    <w:rsid w:val="00DF1CE6"/>
    <w:rsid w:val="00DF20BF"/>
    <w:rsid w:val="00DF20E5"/>
    <w:rsid w:val="00DF290F"/>
    <w:rsid w:val="00DF2BA7"/>
    <w:rsid w:val="00DF2E94"/>
    <w:rsid w:val="00DF3271"/>
    <w:rsid w:val="00DF3D26"/>
    <w:rsid w:val="00DF4187"/>
    <w:rsid w:val="00DF4327"/>
    <w:rsid w:val="00DF444A"/>
    <w:rsid w:val="00DF4493"/>
    <w:rsid w:val="00DF4BF4"/>
    <w:rsid w:val="00DF4FBA"/>
    <w:rsid w:val="00DF50A7"/>
    <w:rsid w:val="00DF5350"/>
    <w:rsid w:val="00DF562E"/>
    <w:rsid w:val="00DF566A"/>
    <w:rsid w:val="00DF59BB"/>
    <w:rsid w:val="00DF5BFC"/>
    <w:rsid w:val="00DF5CEF"/>
    <w:rsid w:val="00DF5DD7"/>
    <w:rsid w:val="00DF61B0"/>
    <w:rsid w:val="00DF62F3"/>
    <w:rsid w:val="00DF6394"/>
    <w:rsid w:val="00DF6436"/>
    <w:rsid w:val="00DF6668"/>
    <w:rsid w:val="00DF6711"/>
    <w:rsid w:val="00DF677E"/>
    <w:rsid w:val="00DF68AB"/>
    <w:rsid w:val="00DF690D"/>
    <w:rsid w:val="00DF6A9A"/>
    <w:rsid w:val="00DF6CAE"/>
    <w:rsid w:val="00DF6F28"/>
    <w:rsid w:val="00DF72C1"/>
    <w:rsid w:val="00DF73CF"/>
    <w:rsid w:val="00DF78B0"/>
    <w:rsid w:val="00DF799F"/>
    <w:rsid w:val="00DF7DE8"/>
    <w:rsid w:val="00DF7DFF"/>
    <w:rsid w:val="00E00201"/>
    <w:rsid w:val="00E00214"/>
    <w:rsid w:val="00E004B5"/>
    <w:rsid w:val="00E00659"/>
    <w:rsid w:val="00E007F8"/>
    <w:rsid w:val="00E0089B"/>
    <w:rsid w:val="00E009CC"/>
    <w:rsid w:val="00E00A19"/>
    <w:rsid w:val="00E00C31"/>
    <w:rsid w:val="00E00C7F"/>
    <w:rsid w:val="00E00EB2"/>
    <w:rsid w:val="00E00EC8"/>
    <w:rsid w:val="00E0100C"/>
    <w:rsid w:val="00E0183B"/>
    <w:rsid w:val="00E019E7"/>
    <w:rsid w:val="00E019FB"/>
    <w:rsid w:val="00E01C1C"/>
    <w:rsid w:val="00E01F38"/>
    <w:rsid w:val="00E02035"/>
    <w:rsid w:val="00E020C4"/>
    <w:rsid w:val="00E020D8"/>
    <w:rsid w:val="00E02519"/>
    <w:rsid w:val="00E026A9"/>
    <w:rsid w:val="00E02729"/>
    <w:rsid w:val="00E0293B"/>
    <w:rsid w:val="00E02B32"/>
    <w:rsid w:val="00E02CF5"/>
    <w:rsid w:val="00E02D67"/>
    <w:rsid w:val="00E02E09"/>
    <w:rsid w:val="00E02E42"/>
    <w:rsid w:val="00E03247"/>
    <w:rsid w:val="00E032A8"/>
    <w:rsid w:val="00E0372D"/>
    <w:rsid w:val="00E03B82"/>
    <w:rsid w:val="00E03C76"/>
    <w:rsid w:val="00E03E56"/>
    <w:rsid w:val="00E049FB"/>
    <w:rsid w:val="00E04D4C"/>
    <w:rsid w:val="00E04E4E"/>
    <w:rsid w:val="00E04E6D"/>
    <w:rsid w:val="00E04EE5"/>
    <w:rsid w:val="00E05037"/>
    <w:rsid w:val="00E05063"/>
    <w:rsid w:val="00E052ED"/>
    <w:rsid w:val="00E0538D"/>
    <w:rsid w:val="00E05A3C"/>
    <w:rsid w:val="00E05BFC"/>
    <w:rsid w:val="00E06005"/>
    <w:rsid w:val="00E06392"/>
    <w:rsid w:val="00E06555"/>
    <w:rsid w:val="00E069E8"/>
    <w:rsid w:val="00E06CEA"/>
    <w:rsid w:val="00E07184"/>
    <w:rsid w:val="00E07360"/>
    <w:rsid w:val="00E0749A"/>
    <w:rsid w:val="00E074C7"/>
    <w:rsid w:val="00E0770C"/>
    <w:rsid w:val="00E0772E"/>
    <w:rsid w:val="00E077CD"/>
    <w:rsid w:val="00E07A7A"/>
    <w:rsid w:val="00E07CCA"/>
    <w:rsid w:val="00E07FA6"/>
    <w:rsid w:val="00E1018B"/>
    <w:rsid w:val="00E10230"/>
    <w:rsid w:val="00E102E5"/>
    <w:rsid w:val="00E1035C"/>
    <w:rsid w:val="00E1037B"/>
    <w:rsid w:val="00E1042E"/>
    <w:rsid w:val="00E1074C"/>
    <w:rsid w:val="00E108F1"/>
    <w:rsid w:val="00E10904"/>
    <w:rsid w:val="00E1090D"/>
    <w:rsid w:val="00E109D8"/>
    <w:rsid w:val="00E10A30"/>
    <w:rsid w:val="00E10C93"/>
    <w:rsid w:val="00E10DB5"/>
    <w:rsid w:val="00E10F65"/>
    <w:rsid w:val="00E11159"/>
    <w:rsid w:val="00E113F6"/>
    <w:rsid w:val="00E1192A"/>
    <w:rsid w:val="00E11E18"/>
    <w:rsid w:val="00E11F81"/>
    <w:rsid w:val="00E125B4"/>
    <w:rsid w:val="00E127A5"/>
    <w:rsid w:val="00E12A92"/>
    <w:rsid w:val="00E12BDA"/>
    <w:rsid w:val="00E12C61"/>
    <w:rsid w:val="00E12E41"/>
    <w:rsid w:val="00E137AB"/>
    <w:rsid w:val="00E13DA7"/>
    <w:rsid w:val="00E13F22"/>
    <w:rsid w:val="00E140CC"/>
    <w:rsid w:val="00E143DE"/>
    <w:rsid w:val="00E14432"/>
    <w:rsid w:val="00E144CB"/>
    <w:rsid w:val="00E14F1B"/>
    <w:rsid w:val="00E150D4"/>
    <w:rsid w:val="00E15116"/>
    <w:rsid w:val="00E15367"/>
    <w:rsid w:val="00E156EF"/>
    <w:rsid w:val="00E1576B"/>
    <w:rsid w:val="00E1578F"/>
    <w:rsid w:val="00E15973"/>
    <w:rsid w:val="00E15A7B"/>
    <w:rsid w:val="00E15B39"/>
    <w:rsid w:val="00E15CF8"/>
    <w:rsid w:val="00E15D12"/>
    <w:rsid w:val="00E15FB7"/>
    <w:rsid w:val="00E160B5"/>
    <w:rsid w:val="00E160E7"/>
    <w:rsid w:val="00E16334"/>
    <w:rsid w:val="00E16462"/>
    <w:rsid w:val="00E1656D"/>
    <w:rsid w:val="00E1685E"/>
    <w:rsid w:val="00E16E5D"/>
    <w:rsid w:val="00E174C2"/>
    <w:rsid w:val="00E1766C"/>
    <w:rsid w:val="00E179E6"/>
    <w:rsid w:val="00E17AEB"/>
    <w:rsid w:val="00E17BE2"/>
    <w:rsid w:val="00E17C72"/>
    <w:rsid w:val="00E17C91"/>
    <w:rsid w:val="00E17D2F"/>
    <w:rsid w:val="00E17F31"/>
    <w:rsid w:val="00E20052"/>
    <w:rsid w:val="00E2006F"/>
    <w:rsid w:val="00E20396"/>
    <w:rsid w:val="00E203D8"/>
    <w:rsid w:val="00E20526"/>
    <w:rsid w:val="00E20910"/>
    <w:rsid w:val="00E20D59"/>
    <w:rsid w:val="00E20F5E"/>
    <w:rsid w:val="00E20F87"/>
    <w:rsid w:val="00E20FED"/>
    <w:rsid w:val="00E2104A"/>
    <w:rsid w:val="00E210F3"/>
    <w:rsid w:val="00E2126C"/>
    <w:rsid w:val="00E217FC"/>
    <w:rsid w:val="00E21951"/>
    <w:rsid w:val="00E21BB7"/>
    <w:rsid w:val="00E21C6A"/>
    <w:rsid w:val="00E21D75"/>
    <w:rsid w:val="00E21D8A"/>
    <w:rsid w:val="00E220AC"/>
    <w:rsid w:val="00E2227E"/>
    <w:rsid w:val="00E22325"/>
    <w:rsid w:val="00E22386"/>
    <w:rsid w:val="00E224DA"/>
    <w:rsid w:val="00E2251B"/>
    <w:rsid w:val="00E22777"/>
    <w:rsid w:val="00E22B2C"/>
    <w:rsid w:val="00E22D54"/>
    <w:rsid w:val="00E22F02"/>
    <w:rsid w:val="00E22FCE"/>
    <w:rsid w:val="00E23583"/>
    <w:rsid w:val="00E23D48"/>
    <w:rsid w:val="00E23F5B"/>
    <w:rsid w:val="00E24058"/>
    <w:rsid w:val="00E2415B"/>
    <w:rsid w:val="00E2433E"/>
    <w:rsid w:val="00E244F7"/>
    <w:rsid w:val="00E24729"/>
    <w:rsid w:val="00E24B6D"/>
    <w:rsid w:val="00E24DA2"/>
    <w:rsid w:val="00E2506E"/>
    <w:rsid w:val="00E25085"/>
    <w:rsid w:val="00E25136"/>
    <w:rsid w:val="00E252B7"/>
    <w:rsid w:val="00E25638"/>
    <w:rsid w:val="00E25666"/>
    <w:rsid w:val="00E25757"/>
    <w:rsid w:val="00E25B5F"/>
    <w:rsid w:val="00E25E50"/>
    <w:rsid w:val="00E26206"/>
    <w:rsid w:val="00E264A5"/>
    <w:rsid w:val="00E26922"/>
    <w:rsid w:val="00E269D8"/>
    <w:rsid w:val="00E26B85"/>
    <w:rsid w:val="00E26BA9"/>
    <w:rsid w:val="00E26D2D"/>
    <w:rsid w:val="00E26EB8"/>
    <w:rsid w:val="00E26FD1"/>
    <w:rsid w:val="00E270DF"/>
    <w:rsid w:val="00E27107"/>
    <w:rsid w:val="00E27214"/>
    <w:rsid w:val="00E272A2"/>
    <w:rsid w:val="00E272E8"/>
    <w:rsid w:val="00E27361"/>
    <w:rsid w:val="00E2738C"/>
    <w:rsid w:val="00E273BB"/>
    <w:rsid w:val="00E276F5"/>
    <w:rsid w:val="00E27976"/>
    <w:rsid w:val="00E300E5"/>
    <w:rsid w:val="00E30309"/>
    <w:rsid w:val="00E30332"/>
    <w:rsid w:val="00E3053F"/>
    <w:rsid w:val="00E3063F"/>
    <w:rsid w:val="00E309CD"/>
    <w:rsid w:val="00E30BFC"/>
    <w:rsid w:val="00E30E4D"/>
    <w:rsid w:val="00E30E7D"/>
    <w:rsid w:val="00E30EE5"/>
    <w:rsid w:val="00E31156"/>
    <w:rsid w:val="00E3121C"/>
    <w:rsid w:val="00E31688"/>
    <w:rsid w:val="00E316B7"/>
    <w:rsid w:val="00E31751"/>
    <w:rsid w:val="00E31801"/>
    <w:rsid w:val="00E31823"/>
    <w:rsid w:val="00E31F11"/>
    <w:rsid w:val="00E31FAC"/>
    <w:rsid w:val="00E32449"/>
    <w:rsid w:val="00E325AE"/>
    <w:rsid w:val="00E326B9"/>
    <w:rsid w:val="00E3298D"/>
    <w:rsid w:val="00E32998"/>
    <w:rsid w:val="00E329DF"/>
    <w:rsid w:val="00E32A3B"/>
    <w:rsid w:val="00E32B70"/>
    <w:rsid w:val="00E32DC1"/>
    <w:rsid w:val="00E330DB"/>
    <w:rsid w:val="00E33CDF"/>
    <w:rsid w:val="00E33D3C"/>
    <w:rsid w:val="00E3437A"/>
    <w:rsid w:val="00E34AB9"/>
    <w:rsid w:val="00E34AF8"/>
    <w:rsid w:val="00E34BAC"/>
    <w:rsid w:val="00E34C39"/>
    <w:rsid w:val="00E34FAB"/>
    <w:rsid w:val="00E34FB7"/>
    <w:rsid w:val="00E350B0"/>
    <w:rsid w:val="00E351ED"/>
    <w:rsid w:val="00E354F5"/>
    <w:rsid w:val="00E359A3"/>
    <w:rsid w:val="00E35FE5"/>
    <w:rsid w:val="00E3645D"/>
    <w:rsid w:val="00E36562"/>
    <w:rsid w:val="00E36BE8"/>
    <w:rsid w:val="00E36DEB"/>
    <w:rsid w:val="00E36E7C"/>
    <w:rsid w:val="00E36F18"/>
    <w:rsid w:val="00E374F1"/>
    <w:rsid w:val="00E37549"/>
    <w:rsid w:val="00E37808"/>
    <w:rsid w:val="00E3782C"/>
    <w:rsid w:val="00E37BCD"/>
    <w:rsid w:val="00E37EB0"/>
    <w:rsid w:val="00E37F85"/>
    <w:rsid w:val="00E40295"/>
    <w:rsid w:val="00E402E3"/>
    <w:rsid w:val="00E402E4"/>
    <w:rsid w:val="00E4046C"/>
    <w:rsid w:val="00E4049F"/>
    <w:rsid w:val="00E4070E"/>
    <w:rsid w:val="00E4089A"/>
    <w:rsid w:val="00E4094B"/>
    <w:rsid w:val="00E40990"/>
    <w:rsid w:val="00E40A11"/>
    <w:rsid w:val="00E40A16"/>
    <w:rsid w:val="00E40ABF"/>
    <w:rsid w:val="00E40AE8"/>
    <w:rsid w:val="00E41325"/>
    <w:rsid w:val="00E416AA"/>
    <w:rsid w:val="00E417DE"/>
    <w:rsid w:val="00E418CF"/>
    <w:rsid w:val="00E419C8"/>
    <w:rsid w:val="00E41A47"/>
    <w:rsid w:val="00E41A9D"/>
    <w:rsid w:val="00E41CFD"/>
    <w:rsid w:val="00E41D9D"/>
    <w:rsid w:val="00E4215C"/>
    <w:rsid w:val="00E42385"/>
    <w:rsid w:val="00E4261B"/>
    <w:rsid w:val="00E426C9"/>
    <w:rsid w:val="00E4273B"/>
    <w:rsid w:val="00E428E9"/>
    <w:rsid w:val="00E42960"/>
    <w:rsid w:val="00E42B4C"/>
    <w:rsid w:val="00E42C22"/>
    <w:rsid w:val="00E42C75"/>
    <w:rsid w:val="00E42EB3"/>
    <w:rsid w:val="00E43379"/>
    <w:rsid w:val="00E433C7"/>
    <w:rsid w:val="00E43974"/>
    <w:rsid w:val="00E4397E"/>
    <w:rsid w:val="00E439E5"/>
    <w:rsid w:val="00E43A25"/>
    <w:rsid w:val="00E43DDB"/>
    <w:rsid w:val="00E43EBC"/>
    <w:rsid w:val="00E440B1"/>
    <w:rsid w:val="00E44202"/>
    <w:rsid w:val="00E44246"/>
    <w:rsid w:val="00E44359"/>
    <w:rsid w:val="00E445BF"/>
    <w:rsid w:val="00E44636"/>
    <w:rsid w:val="00E4465D"/>
    <w:rsid w:val="00E449AA"/>
    <w:rsid w:val="00E449D6"/>
    <w:rsid w:val="00E44B73"/>
    <w:rsid w:val="00E44B9D"/>
    <w:rsid w:val="00E44C0A"/>
    <w:rsid w:val="00E44C0E"/>
    <w:rsid w:val="00E44C82"/>
    <w:rsid w:val="00E44E31"/>
    <w:rsid w:val="00E44F5E"/>
    <w:rsid w:val="00E44FC4"/>
    <w:rsid w:val="00E45039"/>
    <w:rsid w:val="00E45140"/>
    <w:rsid w:val="00E4521A"/>
    <w:rsid w:val="00E4533F"/>
    <w:rsid w:val="00E453AF"/>
    <w:rsid w:val="00E45712"/>
    <w:rsid w:val="00E45901"/>
    <w:rsid w:val="00E45978"/>
    <w:rsid w:val="00E45A6E"/>
    <w:rsid w:val="00E45EBD"/>
    <w:rsid w:val="00E45F64"/>
    <w:rsid w:val="00E46003"/>
    <w:rsid w:val="00E46067"/>
    <w:rsid w:val="00E466E8"/>
    <w:rsid w:val="00E466F3"/>
    <w:rsid w:val="00E4677F"/>
    <w:rsid w:val="00E468C9"/>
    <w:rsid w:val="00E469D4"/>
    <w:rsid w:val="00E469D5"/>
    <w:rsid w:val="00E46EB3"/>
    <w:rsid w:val="00E47647"/>
    <w:rsid w:val="00E4765D"/>
    <w:rsid w:val="00E4771C"/>
    <w:rsid w:val="00E50178"/>
    <w:rsid w:val="00E501BB"/>
    <w:rsid w:val="00E5026B"/>
    <w:rsid w:val="00E5054B"/>
    <w:rsid w:val="00E50627"/>
    <w:rsid w:val="00E507A2"/>
    <w:rsid w:val="00E507CB"/>
    <w:rsid w:val="00E507E2"/>
    <w:rsid w:val="00E50846"/>
    <w:rsid w:val="00E50AFC"/>
    <w:rsid w:val="00E50DD0"/>
    <w:rsid w:val="00E50E84"/>
    <w:rsid w:val="00E511E6"/>
    <w:rsid w:val="00E51218"/>
    <w:rsid w:val="00E51440"/>
    <w:rsid w:val="00E51680"/>
    <w:rsid w:val="00E51774"/>
    <w:rsid w:val="00E51AF4"/>
    <w:rsid w:val="00E51CDA"/>
    <w:rsid w:val="00E51F86"/>
    <w:rsid w:val="00E520ED"/>
    <w:rsid w:val="00E52452"/>
    <w:rsid w:val="00E52919"/>
    <w:rsid w:val="00E5295A"/>
    <w:rsid w:val="00E52C1C"/>
    <w:rsid w:val="00E53086"/>
    <w:rsid w:val="00E53115"/>
    <w:rsid w:val="00E53274"/>
    <w:rsid w:val="00E53354"/>
    <w:rsid w:val="00E53413"/>
    <w:rsid w:val="00E53785"/>
    <w:rsid w:val="00E53795"/>
    <w:rsid w:val="00E537BB"/>
    <w:rsid w:val="00E53B94"/>
    <w:rsid w:val="00E53CF8"/>
    <w:rsid w:val="00E53E66"/>
    <w:rsid w:val="00E53EC1"/>
    <w:rsid w:val="00E542CD"/>
    <w:rsid w:val="00E54423"/>
    <w:rsid w:val="00E545E2"/>
    <w:rsid w:val="00E54623"/>
    <w:rsid w:val="00E54ACA"/>
    <w:rsid w:val="00E54B15"/>
    <w:rsid w:val="00E54B9B"/>
    <w:rsid w:val="00E54CE0"/>
    <w:rsid w:val="00E54D77"/>
    <w:rsid w:val="00E54E4C"/>
    <w:rsid w:val="00E55268"/>
    <w:rsid w:val="00E553D4"/>
    <w:rsid w:val="00E555A1"/>
    <w:rsid w:val="00E55912"/>
    <w:rsid w:val="00E5607A"/>
    <w:rsid w:val="00E5635D"/>
    <w:rsid w:val="00E563BC"/>
    <w:rsid w:val="00E568AA"/>
    <w:rsid w:val="00E56A16"/>
    <w:rsid w:val="00E56BEE"/>
    <w:rsid w:val="00E56D30"/>
    <w:rsid w:val="00E56D47"/>
    <w:rsid w:val="00E56D73"/>
    <w:rsid w:val="00E57279"/>
    <w:rsid w:val="00E573DB"/>
    <w:rsid w:val="00E57429"/>
    <w:rsid w:val="00E57524"/>
    <w:rsid w:val="00E5752A"/>
    <w:rsid w:val="00E57587"/>
    <w:rsid w:val="00E577DA"/>
    <w:rsid w:val="00E57964"/>
    <w:rsid w:val="00E57BE3"/>
    <w:rsid w:val="00E57DA9"/>
    <w:rsid w:val="00E60276"/>
    <w:rsid w:val="00E602CA"/>
    <w:rsid w:val="00E60521"/>
    <w:rsid w:val="00E60624"/>
    <w:rsid w:val="00E60828"/>
    <w:rsid w:val="00E609EC"/>
    <w:rsid w:val="00E60DFC"/>
    <w:rsid w:val="00E60E34"/>
    <w:rsid w:val="00E60E6E"/>
    <w:rsid w:val="00E612FC"/>
    <w:rsid w:val="00E61530"/>
    <w:rsid w:val="00E617FB"/>
    <w:rsid w:val="00E619F4"/>
    <w:rsid w:val="00E619F7"/>
    <w:rsid w:val="00E61A7C"/>
    <w:rsid w:val="00E61D7F"/>
    <w:rsid w:val="00E61DA8"/>
    <w:rsid w:val="00E61DD5"/>
    <w:rsid w:val="00E6220A"/>
    <w:rsid w:val="00E6232A"/>
    <w:rsid w:val="00E623DC"/>
    <w:rsid w:val="00E6240C"/>
    <w:rsid w:val="00E6257B"/>
    <w:rsid w:val="00E62596"/>
    <w:rsid w:val="00E62866"/>
    <w:rsid w:val="00E62949"/>
    <w:rsid w:val="00E62A20"/>
    <w:rsid w:val="00E63052"/>
    <w:rsid w:val="00E630E6"/>
    <w:rsid w:val="00E63195"/>
    <w:rsid w:val="00E634A6"/>
    <w:rsid w:val="00E635B7"/>
    <w:rsid w:val="00E63610"/>
    <w:rsid w:val="00E63971"/>
    <w:rsid w:val="00E639E9"/>
    <w:rsid w:val="00E63A4C"/>
    <w:rsid w:val="00E63B3A"/>
    <w:rsid w:val="00E63B8C"/>
    <w:rsid w:val="00E63DC6"/>
    <w:rsid w:val="00E64530"/>
    <w:rsid w:val="00E645F3"/>
    <w:rsid w:val="00E647CD"/>
    <w:rsid w:val="00E64C57"/>
    <w:rsid w:val="00E64C8A"/>
    <w:rsid w:val="00E64FAB"/>
    <w:rsid w:val="00E64FB6"/>
    <w:rsid w:val="00E65041"/>
    <w:rsid w:val="00E654A6"/>
    <w:rsid w:val="00E65641"/>
    <w:rsid w:val="00E65664"/>
    <w:rsid w:val="00E657E7"/>
    <w:rsid w:val="00E65A1C"/>
    <w:rsid w:val="00E65C14"/>
    <w:rsid w:val="00E65D1D"/>
    <w:rsid w:val="00E6614B"/>
    <w:rsid w:val="00E66619"/>
    <w:rsid w:val="00E66724"/>
    <w:rsid w:val="00E6689A"/>
    <w:rsid w:val="00E668C9"/>
    <w:rsid w:val="00E66900"/>
    <w:rsid w:val="00E66C67"/>
    <w:rsid w:val="00E66F5E"/>
    <w:rsid w:val="00E6716F"/>
    <w:rsid w:val="00E6739D"/>
    <w:rsid w:val="00E674B5"/>
    <w:rsid w:val="00E67628"/>
    <w:rsid w:val="00E67AC0"/>
    <w:rsid w:val="00E70225"/>
    <w:rsid w:val="00E70243"/>
    <w:rsid w:val="00E702B2"/>
    <w:rsid w:val="00E70817"/>
    <w:rsid w:val="00E709F8"/>
    <w:rsid w:val="00E70EA0"/>
    <w:rsid w:val="00E70ED0"/>
    <w:rsid w:val="00E7106F"/>
    <w:rsid w:val="00E71166"/>
    <w:rsid w:val="00E7146A"/>
    <w:rsid w:val="00E71472"/>
    <w:rsid w:val="00E71737"/>
    <w:rsid w:val="00E718CA"/>
    <w:rsid w:val="00E71945"/>
    <w:rsid w:val="00E71992"/>
    <w:rsid w:val="00E71B44"/>
    <w:rsid w:val="00E71DDD"/>
    <w:rsid w:val="00E71E44"/>
    <w:rsid w:val="00E72000"/>
    <w:rsid w:val="00E7225E"/>
    <w:rsid w:val="00E72331"/>
    <w:rsid w:val="00E7254C"/>
    <w:rsid w:val="00E726B6"/>
    <w:rsid w:val="00E726BC"/>
    <w:rsid w:val="00E72A79"/>
    <w:rsid w:val="00E72FE4"/>
    <w:rsid w:val="00E7340E"/>
    <w:rsid w:val="00E7353C"/>
    <w:rsid w:val="00E73CCA"/>
    <w:rsid w:val="00E743DC"/>
    <w:rsid w:val="00E74514"/>
    <w:rsid w:val="00E746F8"/>
    <w:rsid w:val="00E74854"/>
    <w:rsid w:val="00E74AE8"/>
    <w:rsid w:val="00E74D52"/>
    <w:rsid w:val="00E75252"/>
    <w:rsid w:val="00E753AC"/>
    <w:rsid w:val="00E75572"/>
    <w:rsid w:val="00E75621"/>
    <w:rsid w:val="00E75778"/>
    <w:rsid w:val="00E75B79"/>
    <w:rsid w:val="00E75E40"/>
    <w:rsid w:val="00E760C7"/>
    <w:rsid w:val="00E7615C"/>
    <w:rsid w:val="00E762C2"/>
    <w:rsid w:val="00E76754"/>
    <w:rsid w:val="00E768F5"/>
    <w:rsid w:val="00E7691B"/>
    <w:rsid w:val="00E76F55"/>
    <w:rsid w:val="00E771B7"/>
    <w:rsid w:val="00E77347"/>
    <w:rsid w:val="00E77D16"/>
    <w:rsid w:val="00E77D59"/>
    <w:rsid w:val="00E80009"/>
    <w:rsid w:val="00E8024B"/>
    <w:rsid w:val="00E805D5"/>
    <w:rsid w:val="00E806A7"/>
    <w:rsid w:val="00E80C55"/>
    <w:rsid w:val="00E80C69"/>
    <w:rsid w:val="00E811A4"/>
    <w:rsid w:val="00E8137D"/>
    <w:rsid w:val="00E813E8"/>
    <w:rsid w:val="00E81514"/>
    <w:rsid w:val="00E81784"/>
    <w:rsid w:val="00E818ED"/>
    <w:rsid w:val="00E81C45"/>
    <w:rsid w:val="00E81EF0"/>
    <w:rsid w:val="00E821DD"/>
    <w:rsid w:val="00E82895"/>
    <w:rsid w:val="00E8298B"/>
    <w:rsid w:val="00E82B6B"/>
    <w:rsid w:val="00E83177"/>
    <w:rsid w:val="00E8334E"/>
    <w:rsid w:val="00E83BC1"/>
    <w:rsid w:val="00E83D0D"/>
    <w:rsid w:val="00E83FA5"/>
    <w:rsid w:val="00E8417E"/>
    <w:rsid w:val="00E8431E"/>
    <w:rsid w:val="00E848D4"/>
    <w:rsid w:val="00E849C0"/>
    <w:rsid w:val="00E84D24"/>
    <w:rsid w:val="00E84EF1"/>
    <w:rsid w:val="00E85255"/>
    <w:rsid w:val="00E8531A"/>
    <w:rsid w:val="00E853D1"/>
    <w:rsid w:val="00E854E5"/>
    <w:rsid w:val="00E857B0"/>
    <w:rsid w:val="00E858C0"/>
    <w:rsid w:val="00E8592E"/>
    <w:rsid w:val="00E85C48"/>
    <w:rsid w:val="00E85DC7"/>
    <w:rsid w:val="00E85F12"/>
    <w:rsid w:val="00E86261"/>
    <w:rsid w:val="00E863CF"/>
    <w:rsid w:val="00E863DB"/>
    <w:rsid w:val="00E863FE"/>
    <w:rsid w:val="00E866E9"/>
    <w:rsid w:val="00E8694E"/>
    <w:rsid w:val="00E869C8"/>
    <w:rsid w:val="00E86C4A"/>
    <w:rsid w:val="00E86CA8"/>
    <w:rsid w:val="00E86D18"/>
    <w:rsid w:val="00E86FBC"/>
    <w:rsid w:val="00E86FC5"/>
    <w:rsid w:val="00E8723E"/>
    <w:rsid w:val="00E8759B"/>
    <w:rsid w:val="00E87685"/>
    <w:rsid w:val="00E877A6"/>
    <w:rsid w:val="00E87917"/>
    <w:rsid w:val="00E87B93"/>
    <w:rsid w:val="00E87D9D"/>
    <w:rsid w:val="00E87D9E"/>
    <w:rsid w:val="00E90036"/>
    <w:rsid w:val="00E90164"/>
    <w:rsid w:val="00E906CF"/>
    <w:rsid w:val="00E906EB"/>
    <w:rsid w:val="00E90738"/>
    <w:rsid w:val="00E907BB"/>
    <w:rsid w:val="00E90958"/>
    <w:rsid w:val="00E90AD7"/>
    <w:rsid w:val="00E90BDD"/>
    <w:rsid w:val="00E90C38"/>
    <w:rsid w:val="00E90CBB"/>
    <w:rsid w:val="00E90E42"/>
    <w:rsid w:val="00E90FF3"/>
    <w:rsid w:val="00E91216"/>
    <w:rsid w:val="00E91229"/>
    <w:rsid w:val="00E91562"/>
    <w:rsid w:val="00E915B9"/>
    <w:rsid w:val="00E916BF"/>
    <w:rsid w:val="00E916DD"/>
    <w:rsid w:val="00E92446"/>
    <w:rsid w:val="00E924BC"/>
    <w:rsid w:val="00E924C5"/>
    <w:rsid w:val="00E925A9"/>
    <w:rsid w:val="00E9272B"/>
    <w:rsid w:val="00E927D3"/>
    <w:rsid w:val="00E927F2"/>
    <w:rsid w:val="00E92956"/>
    <w:rsid w:val="00E929A4"/>
    <w:rsid w:val="00E929B3"/>
    <w:rsid w:val="00E92A8C"/>
    <w:rsid w:val="00E92C70"/>
    <w:rsid w:val="00E92FF3"/>
    <w:rsid w:val="00E9327B"/>
    <w:rsid w:val="00E932B8"/>
    <w:rsid w:val="00E9331C"/>
    <w:rsid w:val="00E933C4"/>
    <w:rsid w:val="00E936BB"/>
    <w:rsid w:val="00E936FA"/>
    <w:rsid w:val="00E93853"/>
    <w:rsid w:val="00E938F6"/>
    <w:rsid w:val="00E93A86"/>
    <w:rsid w:val="00E93BAB"/>
    <w:rsid w:val="00E94020"/>
    <w:rsid w:val="00E9411D"/>
    <w:rsid w:val="00E942B7"/>
    <w:rsid w:val="00E94358"/>
    <w:rsid w:val="00E94584"/>
    <w:rsid w:val="00E94A3A"/>
    <w:rsid w:val="00E94C69"/>
    <w:rsid w:val="00E94D6A"/>
    <w:rsid w:val="00E94DCC"/>
    <w:rsid w:val="00E950A9"/>
    <w:rsid w:val="00E950F8"/>
    <w:rsid w:val="00E95133"/>
    <w:rsid w:val="00E951AA"/>
    <w:rsid w:val="00E951CE"/>
    <w:rsid w:val="00E952EF"/>
    <w:rsid w:val="00E95326"/>
    <w:rsid w:val="00E9540D"/>
    <w:rsid w:val="00E95620"/>
    <w:rsid w:val="00E9580F"/>
    <w:rsid w:val="00E95B0A"/>
    <w:rsid w:val="00E95BB8"/>
    <w:rsid w:val="00E961A2"/>
    <w:rsid w:val="00E96257"/>
    <w:rsid w:val="00E96272"/>
    <w:rsid w:val="00E96285"/>
    <w:rsid w:val="00E96523"/>
    <w:rsid w:val="00E967D4"/>
    <w:rsid w:val="00E96A37"/>
    <w:rsid w:val="00E96AD1"/>
    <w:rsid w:val="00E97324"/>
    <w:rsid w:val="00E978A1"/>
    <w:rsid w:val="00E978F8"/>
    <w:rsid w:val="00E97CC3"/>
    <w:rsid w:val="00E97E4A"/>
    <w:rsid w:val="00E97ED7"/>
    <w:rsid w:val="00E97FF8"/>
    <w:rsid w:val="00EA093C"/>
    <w:rsid w:val="00EA094A"/>
    <w:rsid w:val="00EA0B68"/>
    <w:rsid w:val="00EA10F5"/>
    <w:rsid w:val="00EA1304"/>
    <w:rsid w:val="00EA16CB"/>
    <w:rsid w:val="00EA1A68"/>
    <w:rsid w:val="00EA1C1B"/>
    <w:rsid w:val="00EA1C29"/>
    <w:rsid w:val="00EA1EC5"/>
    <w:rsid w:val="00EA1F2C"/>
    <w:rsid w:val="00EA1FA8"/>
    <w:rsid w:val="00EA204C"/>
    <w:rsid w:val="00EA209C"/>
    <w:rsid w:val="00EA236E"/>
    <w:rsid w:val="00EA250D"/>
    <w:rsid w:val="00EA2583"/>
    <w:rsid w:val="00EA2964"/>
    <w:rsid w:val="00EA2C54"/>
    <w:rsid w:val="00EA2D7C"/>
    <w:rsid w:val="00EA305F"/>
    <w:rsid w:val="00EA345F"/>
    <w:rsid w:val="00EA3641"/>
    <w:rsid w:val="00EA36B3"/>
    <w:rsid w:val="00EA3752"/>
    <w:rsid w:val="00EA375F"/>
    <w:rsid w:val="00EA3870"/>
    <w:rsid w:val="00EA38E5"/>
    <w:rsid w:val="00EA3A52"/>
    <w:rsid w:val="00EA3AAE"/>
    <w:rsid w:val="00EA3D9F"/>
    <w:rsid w:val="00EA3FF8"/>
    <w:rsid w:val="00EA4084"/>
    <w:rsid w:val="00EA41B4"/>
    <w:rsid w:val="00EA4397"/>
    <w:rsid w:val="00EA4773"/>
    <w:rsid w:val="00EA49E8"/>
    <w:rsid w:val="00EA4B02"/>
    <w:rsid w:val="00EA4BEC"/>
    <w:rsid w:val="00EA4DA8"/>
    <w:rsid w:val="00EA50BC"/>
    <w:rsid w:val="00EA5153"/>
    <w:rsid w:val="00EA5337"/>
    <w:rsid w:val="00EA533E"/>
    <w:rsid w:val="00EA55D5"/>
    <w:rsid w:val="00EA59B7"/>
    <w:rsid w:val="00EA5D2B"/>
    <w:rsid w:val="00EA627E"/>
    <w:rsid w:val="00EA631D"/>
    <w:rsid w:val="00EA632B"/>
    <w:rsid w:val="00EA66C8"/>
    <w:rsid w:val="00EA678D"/>
    <w:rsid w:val="00EA6938"/>
    <w:rsid w:val="00EA6C7E"/>
    <w:rsid w:val="00EA6D2D"/>
    <w:rsid w:val="00EA6F7D"/>
    <w:rsid w:val="00EA7272"/>
    <w:rsid w:val="00EA72FF"/>
    <w:rsid w:val="00EA744B"/>
    <w:rsid w:val="00EA76AC"/>
    <w:rsid w:val="00EA7B6F"/>
    <w:rsid w:val="00EA7B9B"/>
    <w:rsid w:val="00EA7D8C"/>
    <w:rsid w:val="00EA7DB1"/>
    <w:rsid w:val="00EA7E03"/>
    <w:rsid w:val="00EA7EC3"/>
    <w:rsid w:val="00EB00B1"/>
    <w:rsid w:val="00EB0209"/>
    <w:rsid w:val="00EB02DF"/>
    <w:rsid w:val="00EB04DB"/>
    <w:rsid w:val="00EB0591"/>
    <w:rsid w:val="00EB064C"/>
    <w:rsid w:val="00EB067A"/>
    <w:rsid w:val="00EB0C2B"/>
    <w:rsid w:val="00EB0D09"/>
    <w:rsid w:val="00EB0D5C"/>
    <w:rsid w:val="00EB1742"/>
    <w:rsid w:val="00EB1759"/>
    <w:rsid w:val="00EB179F"/>
    <w:rsid w:val="00EB1ABB"/>
    <w:rsid w:val="00EB1B7A"/>
    <w:rsid w:val="00EB1DF8"/>
    <w:rsid w:val="00EB23BB"/>
    <w:rsid w:val="00EB26B3"/>
    <w:rsid w:val="00EB27C0"/>
    <w:rsid w:val="00EB288D"/>
    <w:rsid w:val="00EB2943"/>
    <w:rsid w:val="00EB2A1C"/>
    <w:rsid w:val="00EB2DC9"/>
    <w:rsid w:val="00EB302C"/>
    <w:rsid w:val="00EB3794"/>
    <w:rsid w:val="00EB381C"/>
    <w:rsid w:val="00EB39F5"/>
    <w:rsid w:val="00EB40B7"/>
    <w:rsid w:val="00EB416E"/>
    <w:rsid w:val="00EB46C0"/>
    <w:rsid w:val="00EB474B"/>
    <w:rsid w:val="00EB4C2F"/>
    <w:rsid w:val="00EB4D99"/>
    <w:rsid w:val="00EB5341"/>
    <w:rsid w:val="00EB5B38"/>
    <w:rsid w:val="00EB5E7E"/>
    <w:rsid w:val="00EB5F86"/>
    <w:rsid w:val="00EB5FAC"/>
    <w:rsid w:val="00EB602A"/>
    <w:rsid w:val="00EB65FB"/>
    <w:rsid w:val="00EB67D8"/>
    <w:rsid w:val="00EB6946"/>
    <w:rsid w:val="00EB6966"/>
    <w:rsid w:val="00EB6C14"/>
    <w:rsid w:val="00EB6C9D"/>
    <w:rsid w:val="00EB6F38"/>
    <w:rsid w:val="00EB71CA"/>
    <w:rsid w:val="00EB72F2"/>
    <w:rsid w:val="00EB7422"/>
    <w:rsid w:val="00EB7433"/>
    <w:rsid w:val="00EB7690"/>
    <w:rsid w:val="00EB77F1"/>
    <w:rsid w:val="00EB7AC3"/>
    <w:rsid w:val="00EB7AD1"/>
    <w:rsid w:val="00EB7DD7"/>
    <w:rsid w:val="00EB7DE2"/>
    <w:rsid w:val="00EC0380"/>
    <w:rsid w:val="00EC0482"/>
    <w:rsid w:val="00EC05B3"/>
    <w:rsid w:val="00EC08D2"/>
    <w:rsid w:val="00EC0928"/>
    <w:rsid w:val="00EC0973"/>
    <w:rsid w:val="00EC0A61"/>
    <w:rsid w:val="00EC0B50"/>
    <w:rsid w:val="00EC0BEB"/>
    <w:rsid w:val="00EC0D35"/>
    <w:rsid w:val="00EC0DC8"/>
    <w:rsid w:val="00EC0F80"/>
    <w:rsid w:val="00EC119E"/>
    <w:rsid w:val="00EC13EC"/>
    <w:rsid w:val="00EC15F2"/>
    <w:rsid w:val="00EC1603"/>
    <w:rsid w:val="00EC1774"/>
    <w:rsid w:val="00EC1B0C"/>
    <w:rsid w:val="00EC1ED8"/>
    <w:rsid w:val="00EC1F89"/>
    <w:rsid w:val="00EC23D1"/>
    <w:rsid w:val="00EC26C1"/>
    <w:rsid w:val="00EC27C4"/>
    <w:rsid w:val="00EC284B"/>
    <w:rsid w:val="00EC2A35"/>
    <w:rsid w:val="00EC2A47"/>
    <w:rsid w:val="00EC2BCC"/>
    <w:rsid w:val="00EC2C00"/>
    <w:rsid w:val="00EC2E28"/>
    <w:rsid w:val="00EC2FA9"/>
    <w:rsid w:val="00EC3030"/>
    <w:rsid w:val="00EC30F9"/>
    <w:rsid w:val="00EC34EC"/>
    <w:rsid w:val="00EC35AD"/>
    <w:rsid w:val="00EC36C2"/>
    <w:rsid w:val="00EC3716"/>
    <w:rsid w:val="00EC3E31"/>
    <w:rsid w:val="00EC46FA"/>
    <w:rsid w:val="00EC5097"/>
    <w:rsid w:val="00EC5665"/>
    <w:rsid w:val="00EC5707"/>
    <w:rsid w:val="00EC57D0"/>
    <w:rsid w:val="00EC591F"/>
    <w:rsid w:val="00EC5ED8"/>
    <w:rsid w:val="00EC6167"/>
    <w:rsid w:val="00EC616C"/>
    <w:rsid w:val="00EC64CF"/>
    <w:rsid w:val="00EC65A4"/>
    <w:rsid w:val="00EC6740"/>
    <w:rsid w:val="00EC6745"/>
    <w:rsid w:val="00EC6904"/>
    <w:rsid w:val="00EC6917"/>
    <w:rsid w:val="00EC7211"/>
    <w:rsid w:val="00EC76E4"/>
    <w:rsid w:val="00EC76F6"/>
    <w:rsid w:val="00EC7B20"/>
    <w:rsid w:val="00EC7B41"/>
    <w:rsid w:val="00EC7B73"/>
    <w:rsid w:val="00EC7E75"/>
    <w:rsid w:val="00EC7F0F"/>
    <w:rsid w:val="00EC7F3D"/>
    <w:rsid w:val="00ED02ED"/>
    <w:rsid w:val="00ED05A7"/>
    <w:rsid w:val="00ED0C07"/>
    <w:rsid w:val="00ED0C4C"/>
    <w:rsid w:val="00ED0D0F"/>
    <w:rsid w:val="00ED0E40"/>
    <w:rsid w:val="00ED1180"/>
    <w:rsid w:val="00ED1372"/>
    <w:rsid w:val="00ED15DF"/>
    <w:rsid w:val="00ED1683"/>
    <w:rsid w:val="00ED17AD"/>
    <w:rsid w:val="00ED1976"/>
    <w:rsid w:val="00ED1A6C"/>
    <w:rsid w:val="00ED1AB6"/>
    <w:rsid w:val="00ED1B65"/>
    <w:rsid w:val="00ED1DAE"/>
    <w:rsid w:val="00ED1E25"/>
    <w:rsid w:val="00ED249F"/>
    <w:rsid w:val="00ED28A9"/>
    <w:rsid w:val="00ED2A38"/>
    <w:rsid w:val="00ED2BB3"/>
    <w:rsid w:val="00ED2D20"/>
    <w:rsid w:val="00ED2DC2"/>
    <w:rsid w:val="00ED2E8F"/>
    <w:rsid w:val="00ED2EA7"/>
    <w:rsid w:val="00ED3106"/>
    <w:rsid w:val="00ED3487"/>
    <w:rsid w:val="00ED3548"/>
    <w:rsid w:val="00ED3680"/>
    <w:rsid w:val="00ED37D2"/>
    <w:rsid w:val="00ED3885"/>
    <w:rsid w:val="00ED389F"/>
    <w:rsid w:val="00ED38BF"/>
    <w:rsid w:val="00ED3AE2"/>
    <w:rsid w:val="00ED3B12"/>
    <w:rsid w:val="00ED4162"/>
    <w:rsid w:val="00ED42B1"/>
    <w:rsid w:val="00ED42E4"/>
    <w:rsid w:val="00ED44D2"/>
    <w:rsid w:val="00ED4ABD"/>
    <w:rsid w:val="00ED5696"/>
    <w:rsid w:val="00ED5AFA"/>
    <w:rsid w:val="00ED5B8D"/>
    <w:rsid w:val="00ED5E92"/>
    <w:rsid w:val="00ED6033"/>
    <w:rsid w:val="00ED6042"/>
    <w:rsid w:val="00ED6213"/>
    <w:rsid w:val="00ED62E9"/>
    <w:rsid w:val="00ED6554"/>
    <w:rsid w:val="00ED65F8"/>
    <w:rsid w:val="00ED667C"/>
    <w:rsid w:val="00ED66AB"/>
    <w:rsid w:val="00ED67F9"/>
    <w:rsid w:val="00ED687A"/>
    <w:rsid w:val="00ED6A2A"/>
    <w:rsid w:val="00ED6A2B"/>
    <w:rsid w:val="00ED6A3B"/>
    <w:rsid w:val="00ED6B0C"/>
    <w:rsid w:val="00ED6B55"/>
    <w:rsid w:val="00ED6E0D"/>
    <w:rsid w:val="00ED6F5C"/>
    <w:rsid w:val="00ED7115"/>
    <w:rsid w:val="00ED7183"/>
    <w:rsid w:val="00ED7715"/>
    <w:rsid w:val="00ED779A"/>
    <w:rsid w:val="00ED78DD"/>
    <w:rsid w:val="00ED7901"/>
    <w:rsid w:val="00EE080F"/>
    <w:rsid w:val="00EE08EB"/>
    <w:rsid w:val="00EE09F4"/>
    <w:rsid w:val="00EE0A62"/>
    <w:rsid w:val="00EE0CFA"/>
    <w:rsid w:val="00EE0DCA"/>
    <w:rsid w:val="00EE1116"/>
    <w:rsid w:val="00EE1121"/>
    <w:rsid w:val="00EE138E"/>
    <w:rsid w:val="00EE149D"/>
    <w:rsid w:val="00EE1520"/>
    <w:rsid w:val="00EE174C"/>
    <w:rsid w:val="00EE1805"/>
    <w:rsid w:val="00EE1F30"/>
    <w:rsid w:val="00EE2044"/>
    <w:rsid w:val="00EE2D05"/>
    <w:rsid w:val="00EE2DA5"/>
    <w:rsid w:val="00EE302D"/>
    <w:rsid w:val="00EE317A"/>
    <w:rsid w:val="00EE3273"/>
    <w:rsid w:val="00EE3297"/>
    <w:rsid w:val="00EE32AC"/>
    <w:rsid w:val="00EE3324"/>
    <w:rsid w:val="00EE3583"/>
    <w:rsid w:val="00EE3666"/>
    <w:rsid w:val="00EE37DF"/>
    <w:rsid w:val="00EE381D"/>
    <w:rsid w:val="00EE3934"/>
    <w:rsid w:val="00EE3994"/>
    <w:rsid w:val="00EE3A7D"/>
    <w:rsid w:val="00EE40FD"/>
    <w:rsid w:val="00EE43AE"/>
    <w:rsid w:val="00EE4430"/>
    <w:rsid w:val="00EE44B5"/>
    <w:rsid w:val="00EE4511"/>
    <w:rsid w:val="00EE4519"/>
    <w:rsid w:val="00EE4658"/>
    <w:rsid w:val="00EE47E0"/>
    <w:rsid w:val="00EE48CB"/>
    <w:rsid w:val="00EE4B6F"/>
    <w:rsid w:val="00EE4FD8"/>
    <w:rsid w:val="00EE5235"/>
    <w:rsid w:val="00EE542E"/>
    <w:rsid w:val="00EE56A9"/>
    <w:rsid w:val="00EE6140"/>
    <w:rsid w:val="00EE6830"/>
    <w:rsid w:val="00EE6F21"/>
    <w:rsid w:val="00EE6FEF"/>
    <w:rsid w:val="00EE73C1"/>
    <w:rsid w:val="00EE7405"/>
    <w:rsid w:val="00EE78ED"/>
    <w:rsid w:val="00EE7908"/>
    <w:rsid w:val="00EE7A2A"/>
    <w:rsid w:val="00EE7AA9"/>
    <w:rsid w:val="00EE7EA8"/>
    <w:rsid w:val="00EE7FEE"/>
    <w:rsid w:val="00EF0218"/>
    <w:rsid w:val="00EF027D"/>
    <w:rsid w:val="00EF0369"/>
    <w:rsid w:val="00EF04C1"/>
    <w:rsid w:val="00EF0515"/>
    <w:rsid w:val="00EF06B1"/>
    <w:rsid w:val="00EF08E9"/>
    <w:rsid w:val="00EF090E"/>
    <w:rsid w:val="00EF0B3E"/>
    <w:rsid w:val="00EF1095"/>
    <w:rsid w:val="00EF1243"/>
    <w:rsid w:val="00EF127D"/>
    <w:rsid w:val="00EF140D"/>
    <w:rsid w:val="00EF17B0"/>
    <w:rsid w:val="00EF1804"/>
    <w:rsid w:val="00EF18FA"/>
    <w:rsid w:val="00EF1907"/>
    <w:rsid w:val="00EF19DF"/>
    <w:rsid w:val="00EF1DA6"/>
    <w:rsid w:val="00EF202B"/>
    <w:rsid w:val="00EF212E"/>
    <w:rsid w:val="00EF21D5"/>
    <w:rsid w:val="00EF22E8"/>
    <w:rsid w:val="00EF2817"/>
    <w:rsid w:val="00EF2941"/>
    <w:rsid w:val="00EF29E9"/>
    <w:rsid w:val="00EF2AD8"/>
    <w:rsid w:val="00EF2B53"/>
    <w:rsid w:val="00EF2C02"/>
    <w:rsid w:val="00EF3023"/>
    <w:rsid w:val="00EF314F"/>
    <w:rsid w:val="00EF31C8"/>
    <w:rsid w:val="00EF339B"/>
    <w:rsid w:val="00EF33B2"/>
    <w:rsid w:val="00EF371F"/>
    <w:rsid w:val="00EF374A"/>
    <w:rsid w:val="00EF39C6"/>
    <w:rsid w:val="00EF3B18"/>
    <w:rsid w:val="00EF4082"/>
    <w:rsid w:val="00EF42C4"/>
    <w:rsid w:val="00EF4334"/>
    <w:rsid w:val="00EF4339"/>
    <w:rsid w:val="00EF498B"/>
    <w:rsid w:val="00EF49BC"/>
    <w:rsid w:val="00EF4A90"/>
    <w:rsid w:val="00EF4B2C"/>
    <w:rsid w:val="00EF4CD7"/>
    <w:rsid w:val="00EF4DC9"/>
    <w:rsid w:val="00EF4E32"/>
    <w:rsid w:val="00EF4F34"/>
    <w:rsid w:val="00EF51E2"/>
    <w:rsid w:val="00EF5228"/>
    <w:rsid w:val="00EF52C2"/>
    <w:rsid w:val="00EF5322"/>
    <w:rsid w:val="00EF5482"/>
    <w:rsid w:val="00EF5532"/>
    <w:rsid w:val="00EF5891"/>
    <w:rsid w:val="00EF5EE1"/>
    <w:rsid w:val="00EF5FCA"/>
    <w:rsid w:val="00EF6438"/>
    <w:rsid w:val="00EF65F6"/>
    <w:rsid w:val="00EF6622"/>
    <w:rsid w:val="00EF6D3D"/>
    <w:rsid w:val="00EF722E"/>
    <w:rsid w:val="00EF7C19"/>
    <w:rsid w:val="00F0007E"/>
    <w:rsid w:val="00F003B5"/>
    <w:rsid w:val="00F005E6"/>
    <w:rsid w:val="00F00603"/>
    <w:rsid w:val="00F00661"/>
    <w:rsid w:val="00F0068F"/>
    <w:rsid w:val="00F00E5A"/>
    <w:rsid w:val="00F00ED9"/>
    <w:rsid w:val="00F011A3"/>
    <w:rsid w:val="00F017D8"/>
    <w:rsid w:val="00F01AE5"/>
    <w:rsid w:val="00F01E1A"/>
    <w:rsid w:val="00F01EA0"/>
    <w:rsid w:val="00F021F7"/>
    <w:rsid w:val="00F0255A"/>
    <w:rsid w:val="00F02960"/>
    <w:rsid w:val="00F02DBE"/>
    <w:rsid w:val="00F02F2F"/>
    <w:rsid w:val="00F031D6"/>
    <w:rsid w:val="00F03393"/>
    <w:rsid w:val="00F036A1"/>
    <w:rsid w:val="00F036D3"/>
    <w:rsid w:val="00F038F0"/>
    <w:rsid w:val="00F03973"/>
    <w:rsid w:val="00F039D6"/>
    <w:rsid w:val="00F039EC"/>
    <w:rsid w:val="00F03CBE"/>
    <w:rsid w:val="00F04049"/>
    <w:rsid w:val="00F0406E"/>
    <w:rsid w:val="00F044CA"/>
    <w:rsid w:val="00F04585"/>
    <w:rsid w:val="00F04B38"/>
    <w:rsid w:val="00F0539B"/>
    <w:rsid w:val="00F056F5"/>
    <w:rsid w:val="00F0597E"/>
    <w:rsid w:val="00F05AA6"/>
    <w:rsid w:val="00F05C30"/>
    <w:rsid w:val="00F05E24"/>
    <w:rsid w:val="00F05E25"/>
    <w:rsid w:val="00F05FBC"/>
    <w:rsid w:val="00F060D0"/>
    <w:rsid w:val="00F06509"/>
    <w:rsid w:val="00F06A7D"/>
    <w:rsid w:val="00F06B04"/>
    <w:rsid w:val="00F06EFB"/>
    <w:rsid w:val="00F06F63"/>
    <w:rsid w:val="00F072CA"/>
    <w:rsid w:val="00F0737C"/>
    <w:rsid w:val="00F077CE"/>
    <w:rsid w:val="00F079E8"/>
    <w:rsid w:val="00F07EB4"/>
    <w:rsid w:val="00F10294"/>
    <w:rsid w:val="00F102B7"/>
    <w:rsid w:val="00F10386"/>
    <w:rsid w:val="00F1088C"/>
    <w:rsid w:val="00F10D08"/>
    <w:rsid w:val="00F10EE0"/>
    <w:rsid w:val="00F10F30"/>
    <w:rsid w:val="00F118F6"/>
    <w:rsid w:val="00F119D5"/>
    <w:rsid w:val="00F11E81"/>
    <w:rsid w:val="00F11E93"/>
    <w:rsid w:val="00F12110"/>
    <w:rsid w:val="00F12463"/>
    <w:rsid w:val="00F125C6"/>
    <w:rsid w:val="00F12C44"/>
    <w:rsid w:val="00F130BF"/>
    <w:rsid w:val="00F1312C"/>
    <w:rsid w:val="00F13528"/>
    <w:rsid w:val="00F13D81"/>
    <w:rsid w:val="00F140EC"/>
    <w:rsid w:val="00F14130"/>
    <w:rsid w:val="00F144B1"/>
    <w:rsid w:val="00F1457C"/>
    <w:rsid w:val="00F1474B"/>
    <w:rsid w:val="00F147F5"/>
    <w:rsid w:val="00F150DF"/>
    <w:rsid w:val="00F15198"/>
    <w:rsid w:val="00F15318"/>
    <w:rsid w:val="00F1566B"/>
    <w:rsid w:val="00F1582D"/>
    <w:rsid w:val="00F15954"/>
    <w:rsid w:val="00F16003"/>
    <w:rsid w:val="00F160CE"/>
    <w:rsid w:val="00F1613A"/>
    <w:rsid w:val="00F162EC"/>
    <w:rsid w:val="00F165E5"/>
    <w:rsid w:val="00F166C9"/>
    <w:rsid w:val="00F16898"/>
    <w:rsid w:val="00F16902"/>
    <w:rsid w:val="00F16BEA"/>
    <w:rsid w:val="00F16D5B"/>
    <w:rsid w:val="00F16DC9"/>
    <w:rsid w:val="00F17115"/>
    <w:rsid w:val="00F17177"/>
    <w:rsid w:val="00F171B9"/>
    <w:rsid w:val="00F1727F"/>
    <w:rsid w:val="00F1771D"/>
    <w:rsid w:val="00F17FAE"/>
    <w:rsid w:val="00F206A9"/>
    <w:rsid w:val="00F20870"/>
    <w:rsid w:val="00F20EA8"/>
    <w:rsid w:val="00F20F00"/>
    <w:rsid w:val="00F20F06"/>
    <w:rsid w:val="00F21202"/>
    <w:rsid w:val="00F215E5"/>
    <w:rsid w:val="00F21B18"/>
    <w:rsid w:val="00F21E0E"/>
    <w:rsid w:val="00F2210C"/>
    <w:rsid w:val="00F221AE"/>
    <w:rsid w:val="00F222D7"/>
    <w:rsid w:val="00F22633"/>
    <w:rsid w:val="00F22696"/>
    <w:rsid w:val="00F22BAE"/>
    <w:rsid w:val="00F22DBB"/>
    <w:rsid w:val="00F22E89"/>
    <w:rsid w:val="00F231CF"/>
    <w:rsid w:val="00F23504"/>
    <w:rsid w:val="00F23513"/>
    <w:rsid w:val="00F23A08"/>
    <w:rsid w:val="00F23E14"/>
    <w:rsid w:val="00F23E63"/>
    <w:rsid w:val="00F2401C"/>
    <w:rsid w:val="00F2437F"/>
    <w:rsid w:val="00F24473"/>
    <w:rsid w:val="00F245CE"/>
    <w:rsid w:val="00F249AC"/>
    <w:rsid w:val="00F24A08"/>
    <w:rsid w:val="00F24BBF"/>
    <w:rsid w:val="00F24D27"/>
    <w:rsid w:val="00F254B3"/>
    <w:rsid w:val="00F25625"/>
    <w:rsid w:val="00F258B1"/>
    <w:rsid w:val="00F259F5"/>
    <w:rsid w:val="00F25C4E"/>
    <w:rsid w:val="00F25CF8"/>
    <w:rsid w:val="00F25F88"/>
    <w:rsid w:val="00F2620A"/>
    <w:rsid w:val="00F263D4"/>
    <w:rsid w:val="00F2695F"/>
    <w:rsid w:val="00F26CC1"/>
    <w:rsid w:val="00F27097"/>
    <w:rsid w:val="00F270A4"/>
    <w:rsid w:val="00F278E9"/>
    <w:rsid w:val="00F2799C"/>
    <w:rsid w:val="00F27BEA"/>
    <w:rsid w:val="00F27EF3"/>
    <w:rsid w:val="00F30439"/>
    <w:rsid w:val="00F30945"/>
    <w:rsid w:val="00F309B2"/>
    <w:rsid w:val="00F30A3F"/>
    <w:rsid w:val="00F30AE5"/>
    <w:rsid w:val="00F30FCD"/>
    <w:rsid w:val="00F310BE"/>
    <w:rsid w:val="00F31171"/>
    <w:rsid w:val="00F315E0"/>
    <w:rsid w:val="00F31620"/>
    <w:rsid w:val="00F31647"/>
    <w:rsid w:val="00F317F4"/>
    <w:rsid w:val="00F3195B"/>
    <w:rsid w:val="00F31C8D"/>
    <w:rsid w:val="00F31CA3"/>
    <w:rsid w:val="00F31D39"/>
    <w:rsid w:val="00F31F71"/>
    <w:rsid w:val="00F31FBB"/>
    <w:rsid w:val="00F32217"/>
    <w:rsid w:val="00F32467"/>
    <w:rsid w:val="00F326A5"/>
    <w:rsid w:val="00F32740"/>
    <w:rsid w:val="00F32BA6"/>
    <w:rsid w:val="00F32E6F"/>
    <w:rsid w:val="00F32F00"/>
    <w:rsid w:val="00F330B1"/>
    <w:rsid w:val="00F3314D"/>
    <w:rsid w:val="00F33656"/>
    <w:rsid w:val="00F33ACB"/>
    <w:rsid w:val="00F33FC5"/>
    <w:rsid w:val="00F34168"/>
    <w:rsid w:val="00F342FB"/>
    <w:rsid w:val="00F34326"/>
    <w:rsid w:val="00F34C8A"/>
    <w:rsid w:val="00F34CB5"/>
    <w:rsid w:val="00F351C6"/>
    <w:rsid w:val="00F356C5"/>
    <w:rsid w:val="00F35754"/>
    <w:rsid w:val="00F357C2"/>
    <w:rsid w:val="00F364BB"/>
    <w:rsid w:val="00F3653F"/>
    <w:rsid w:val="00F36545"/>
    <w:rsid w:val="00F3657F"/>
    <w:rsid w:val="00F365B6"/>
    <w:rsid w:val="00F3660B"/>
    <w:rsid w:val="00F36779"/>
    <w:rsid w:val="00F368F9"/>
    <w:rsid w:val="00F36917"/>
    <w:rsid w:val="00F36A71"/>
    <w:rsid w:val="00F36C98"/>
    <w:rsid w:val="00F36D0F"/>
    <w:rsid w:val="00F36D41"/>
    <w:rsid w:val="00F3749D"/>
    <w:rsid w:val="00F37634"/>
    <w:rsid w:val="00F376A3"/>
    <w:rsid w:val="00F379BF"/>
    <w:rsid w:val="00F37BFE"/>
    <w:rsid w:val="00F37C84"/>
    <w:rsid w:val="00F4011E"/>
    <w:rsid w:val="00F401C2"/>
    <w:rsid w:val="00F403A9"/>
    <w:rsid w:val="00F405C7"/>
    <w:rsid w:val="00F407B9"/>
    <w:rsid w:val="00F40930"/>
    <w:rsid w:val="00F40B04"/>
    <w:rsid w:val="00F40CCC"/>
    <w:rsid w:val="00F40E92"/>
    <w:rsid w:val="00F40FE1"/>
    <w:rsid w:val="00F410C1"/>
    <w:rsid w:val="00F4124D"/>
    <w:rsid w:val="00F41594"/>
    <w:rsid w:val="00F4161C"/>
    <w:rsid w:val="00F41889"/>
    <w:rsid w:val="00F41A06"/>
    <w:rsid w:val="00F41BDC"/>
    <w:rsid w:val="00F4208C"/>
    <w:rsid w:val="00F42119"/>
    <w:rsid w:val="00F4228E"/>
    <w:rsid w:val="00F42330"/>
    <w:rsid w:val="00F4248C"/>
    <w:rsid w:val="00F426F7"/>
    <w:rsid w:val="00F429B9"/>
    <w:rsid w:val="00F42B73"/>
    <w:rsid w:val="00F42BC1"/>
    <w:rsid w:val="00F42C8A"/>
    <w:rsid w:val="00F42EEA"/>
    <w:rsid w:val="00F431EC"/>
    <w:rsid w:val="00F434B7"/>
    <w:rsid w:val="00F4361E"/>
    <w:rsid w:val="00F43792"/>
    <w:rsid w:val="00F43AC4"/>
    <w:rsid w:val="00F43B58"/>
    <w:rsid w:val="00F43BC2"/>
    <w:rsid w:val="00F43DE2"/>
    <w:rsid w:val="00F43FEB"/>
    <w:rsid w:val="00F440DB"/>
    <w:rsid w:val="00F44455"/>
    <w:rsid w:val="00F4445F"/>
    <w:rsid w:val="00F44C4A"/>
    <w:rsid w:val="00F44CA5"/>
    <w:rsid w:val="00F44E40"/>
    <w:rsid w:val="00F44F70"/>
    <w:rsid w:val="00F44F72"/>
    <w:rsid w:val="00F450BC"/>
    <w:rsid w:val="00F452F7"/>
    <w:rsid w:val="00F4532B"/>
    <w:rsid w:val="00F45429"/>
    <w:rsid w:val="00F456A1"/>
    <w:rsid w:val="00F457E7"/>
    <w:rsid w:val="00F45A1A"/>
    <w:rsid w:val="00F45AB9"/>
    <w:rsid w:val="00F45B02"/>
    <w:rsid w:val="00F45B2E"/>
    <w:rsid w:val="00F45C45"/>
    <w:rsid w:val="00F45D3D"/>
    <w:rsid w:val="00F45D69"/>
    <w:rsid w:val="00F46835"/>
    <w:rsid w:val="00F46A3C"/>
    <w:rsid w:val="00F47394"/>
    <w:rsid w:val="00F47483"/>
    <w:rsid w:val="00F4755A"/>
    <w:rsid w:val="00F47AAA"/>
    <w:rsid w:val="00F47AC6"/>
    <w:rsid w:val="00F47BE9"/>
    <w:rsid w:val="00F47EEB"/>
    <w:rsid w:val="00F47FE1"/>
    <w:rsid w:val="00F5073F"/>
    <w:rsid w:val="00F5092A"/>
    <w:rsid w:val="00F50942"/>
    <w:rsid w:val="00F50D5B"/>
    <w:rsid w:val="00F50DB1"/>
    <w:rsid w:val="00F50F4D"/>
    <w:rsid w:val="00F51032"/>
    <w:rsid w:val="00F51106"/>
    <w:rsid w:val="00F51436"/>
    <w:rsid w:val="00F518D2"/>
    <w:rsid w:val="00F51930"/>
    <w:rsid w:val="00F51B54"/>
    <w:rsid w:val="00F51D56"/>
    <w:rsid w:val="00F5218B"/>
    <w:rsid w:val="00F52255"/>
    <w:rsid w:val="00F52758"/>
    <w:rsid w:val="00F5286D"/>
    <w:rsid w:val="00F52BAD"/>
    <w:rsid w:val="00F52E11"/>
    <w:rsid w:val="00F53460"/>
    <w:rsid w:val="00F53787"/>
    <w:rsid w:val="00F53CE2"/>
    <w:rsid w:val="00F53D6D"/>
    <w:rsid w:val="00F54107"/>
    <w:rsid w:val="00F5422C"/>
    <w:rsid w:val="00F54250"/>
    <w:rsid w:val="00F5477B"/>
    <w:rsid w:val="00F54A4F"/>
    <w:rsid w:val="00F54D42"/>
    <w:rsid w:val="00F54E20"/>
    <w:rsid w:val="00F55049"/>
    <w:rsid w:val="00F55296"/>
    <w:rsid w:val="00F5543A"/>
    <w:rsid w:val="00F55494"/>
    <w:rsid w:val="00F55588"/>
    <w:rsid w:val="00F558FF"/>
    <w:rsid w:val="00F55C13"/>
    <w:rsid w:val="00F55D02"/>
    <w:rsid w:val="00F55EEE"/>
    <w:rsid w:val="00F56210"/>
    <w:rsid w:val="00F568EC"/>
    <w:rsid w:val="00F56AF4"/>
    <w:rsid w:val="00F56D7B"/>
    <w:rsid w:val="00F56DBD"/>
    <w:rsid w:val="00F56DC3"/>
    <w:rsid w:val="00F56FDA"/>
    <w:rsid w:val="00F57316"/>
    <w:rsid w:val="00F575C4"/>
    <w:rsid w:val="00F57C7E"/>
    <w:rsid w:val="00F57D67"/>
    <w:rsid w:val="00F60092"/>
    <w:rsid w:val="00F6017A"/>
    <w:rsid w:val="00F60275"/>
    <w:rsid w:val="00F602CD"/>
    <w:rsid w:val="00F60708"/>
    <w:rsid w:val="00F60ACB"/>
    <w:rsid w:val="00F60B3D"/>
    <w:rsid w:val="00F60D27"/>
    <w:rsid w:val="00F60E92"/>
    <w:rsid w:val="00F60FEB"/>
    <w:rsid w:val="00F6152B"/>
    <w:rsid w:val="00F616B1"/>
    <w:rsid w:val="00F61708"/>
    <w:rsid w:val="00F61A2C"/>
    <w:rsid w:val="00F61A67"/>
    <w:rsid w:val="00F61E2A"/>
    <w:rsid w:val="00F61EAE"/>
    <w:rsid w:val="00F620EF"/>
    <w:rsid w:val="00F620FC"/>
    <w:rsid w:val="00F621E6"/>
    <w:rsid w:val="00F62376"/>
    <w:rsid w:val="00F623B1"/>
    <w:rsid w:val="00F627E9"/>
    <w:rsid w:val="00F62962"/>
    <w:rsid w:val="00F62A9B"/>
    <w:rsid w:val="00F62AF0"/>
    <w:rsid w:val="00F62EB0"/>
    <w:rsid w:val="00F62EC3"/>
    <w:rsid w:val="00F632ED"/>
    <w:rsid w:val="00F63434"/>
    <w:rsid w:val="00F63715"/>
    <w:rsid w:val="00F63724"/>
    <w:rsid w:val="00F63A43"/>
    <w:rsid w:val="00F63B5D"/>
    <w:rsid w:val="00F63C57"/>
    <w:rsid w:val="00F64930"/>
    <w:rsid w:val="00F64938"/>
    <w:rsid w:val="00F64AB7"/>
    <w:rsid w:val="00F64B80"/>
    <w:rsid w:val="00F64BEA"/>
    <w:rsid w:val="00F64DA1"/>
    <w:rsid w:val="00F64FE5"/>
    <w:rsid w:val="00F65153"/>
    <w:rsid w:val="00F651D3"/>
    <w:rsid w:val="00F651E0"/>
    <w:rsid w:val="00F652E0"/>
    <w:rsid w:val="00F65477"/>
    <w:rsid w:val="00F65589"/>
    <w:rsid w:val="00F6575C"/>
    <w:rsid w:val="00F65A08"/>
    <w:rsid w:val="00F65BFA"/>
    <w:rsid w:val="00F65F0E"/>
    <w:rsid w:val="00F6665B"/>
    <w:rsid w:val="00F666E1"/>
    <w:rsid w:val="00F66B05"/>
    <w:rsid w:val="00F66BFE"/>
    <w:rsid w:val="00F66EC9"/>
    <w:rsid w:val="00F66FF6"/>
    <w:rsid w:val="00F674A1"/>
    <w:rsid w:val="00F675AF"/>
    <w:rsid w:val="00F67664"/>
    <w:rsid w:val="00F67867"/>
    <w:rsid w:val="00F67897"/>
    <w:rsid w:val="00F67A89"/>
    <w:rsid w:val="00F67BED"/>
    <w:rsid w:val="00F67E30"/>
    <w:rsid w:val="00F70189"/>
    <w:rsid w:val="00F702B2"/>
    <w:rsid w:val="00F7040F"/>
    <w:rsid w:val="00F70AF7"/>
    <w:rsid w:val="00F70BB0"/>
    <w:rsid w:val="00F71225"/>
    <w:rsid w:val="00F71295"/>
    <w:rsid w:val="00F7151B"/>
    <w:rsid w:val="00F7165B"/>
    <w:rsid w:val="00F71B36"/>
    <w:rsid w:val="00F721A1"/>
    <w:rsid w:val="00F723F3"/>
    <w:rsid w:val="00F7250D"/>
    <w:rsid w:val="00F725C9"/>
    <w:rsid w:val="00F727D7"/>
    <w:rsid w:val="00F7281F"/>
    <w:rsid w:val="00F72B81"/>
    <w:rsid w:val="00F72BEA"/>
    <w:rsid w:val="00F72DEE"/>
    <w:rsid w:val="00F72ED4"/>
    <w:rsid w:val="00F72FB6"/>
    <w:rsid w:val="00F730C8"/>
    <w:rsid w:val="00F732D2"/>
    <w:rsid w:val="00F73476"/>
    <w:rsid w:val="00F7366E"/>
    <w:rsid w:val="00F738DA"/>
    <w:rsid w:val="00F73A9E"/>
    <w:rsid w:val="00F73BBC"/>
    <w:rsid w:val="00F73F66"/>
    <w:rsid w:val="00F73F9F"/>
    <w:rsid w:val="00F741C6"/>
    <w:rsid w:val="00F7456E"/>
    <w:rsid w:val="00F7457F"/>
    <w:rsid w:val="00F7484C"/>
    <w:rsid w:val="00F74851"/>
    <w:rsid w:val="00F74E5A"/>
    <w:rsid w:val="00F75D2C"/>
    <w:rsid w:val="00F75E56"/>
    <w:rsid w:val="00F75F2D"/>
    <w:rsid w:val="00F76263"/>
    <w:rsid w:val="00F76449"/>
    <w:rsid w:val="00F76556"/>
    <w:rsid w:val="00F7696B"/>
    <w:rsid w:val="00F76D83"/>
    <w:rsid w:val="00F7709A"/>
    <w:rsid w:val="00F770E5"/>
    <w:rsid w:val="00F7753E"/>
    <w:rsid w:val="00F77909"/>
    <w:rsid w:val="00F7791E"/>
    <w:rsid w:val="00F77C11"/>
    <w:rsid w:val="00F77ED5"/>
    <w:rsid w:val="00F77F28"/>
    <w:rsid w:val="00F77F51"/>
    <w:rsid w:val="00F77FAB"/>
    <w:rsid w:val="00F80048"/>
    <w:rsid w:val="00F8011B"/>
    <w:rsid w:val="00F80261"/>
    <w:rsid w:val="00F804AB"/>
    <w:rsid w:val="00F80A08"/>
    <w:rsid w:val="00F80BAF"/>
    <w:rsid w:val="00F80C85"/>
    <w:rsid w:val="00F80C8D"/>
    <w:rsid w:val="00F814F2"/>
    <w:rsid w:val="00F81794"/>
    <w:rsid w:val="00F82073"/>
    <w:rsid w:val="00F8216E"/>
    <w:rsid w:val="00F8229D"/>
    <w:rsid w:val="00F8230C"/>
    <w:rsid w:val="00F82655"/>
    <w:rsid w:val="00F82662"/>
    <w:rsid w:val="00F82715"/>
    <w:rsid w:val="00F82954"/>
    <w:rsid w:val="00F830F8"/>
    <w:rsid w:val="00F831AA"/>
    <w:rsid w:val="00F831AF"/>
    <w:rsid w:val="00F83235"/>
    <w:rsid w:val="00F834DA"/>
    <w:rsid w:val="00F83A81"/>
    <w:rsid w:val="00F83E3F"/>
    <w:rsid w:val="00F83F49"/>
    <w:rsid w:val="00F8405E"/>
    <w:rsid w:val="00F8433C"/>
    <w:rsid w:val="00F8443E"/>
    <w:rsid w:val="00F845B5"/>
    <w:rsid w:val="00F845D3"/>
    <w:rsid w:val="00F8474F"/>
    <w:rsid w:val="00F84767"/>
    <w:rsid w:val="00F8476A"/>
    <w:rsid w:val="00F84811"/>
    <w:rsid w:val="00F849C1"/>
    <w:rsid w:val="00F84C7E"/>
    <w:rsid w:val="00F84F36"/>
    <w:rsid w:val="00F8510B"/>
    <w:rsid w:val="00F851EA"/>
    <w:rsid w:val="00F85273"/>
    <w:rsid w:val="00F852AD"/>
    <w:rsid w:val="00F852BA"/>
    <w:rsid w:val="00F853C9"/>
    <w:rsid w:val="00F8550E"/>
    <w:rsid w:val="00F85594"/>
    <w:rsid w:val="00F857E3"/>
    <w:rsid w:val="00F85A24"/>
    <w:rsid w:val="00F85B1C"/>
    <w:rsid w:val="00F85F13"/>
    <w:rsid w:val="00F85F47"/>
    <w:rsid w:val="00F86087"/>
    <w:rsid w:val="00F866AF"/>
    <w:rsid w:val="00F86C61"/>
    <w:rsid w:val="00F86CCC"/>
    <w:rsid w:val="00F86D34"/>
    <w:rsid w:val="00F87807"/>
    <w:rsid w:val="00F879F6"/>
    <w:rsid w:val="00F87AAC"/>
    <w:rsid w:val="00F87B45"/>
    <w:rsid w:val="00F87B54"/>
    <w:rsid w:val="00F87C0E"/>
    <w:rsid w:val="00F87C4F"/>
    <w:rsid w:val="00F905C7"/>
    <w:rsid w:val="00F90991"/>
    <w:rsid w:val="00F90AB2"/>
    <w:rsid w:val="00F90C26"/>
    <w:rsid w:val="00F90C4B"/>
    <w:rsid w:val="00F90E1C"/>
    <w:rsid w:val="00F911A8"/>
    <w:rsid w:val="00F91220"/>
    <w:rsid w:val="00F912DC"/>
    <w:rsid w:val="00F91360"/>
    <w:rsid w:val="00F9154F"/>
    <w:rsid w:val="00F918AD"/>
    <w:rsid w:val="00F91997"/>
    <w:rsid w:val="00F91B1E"/>
    <w:rsid w:val="00F91F8C"/>
    <w:rsid w:val="00F92583"/>
    <w:rsid w:val="00F92623"/>
    <w:rsid w:val="00F9270A"/>
    <w:rsid w:val="00F9292E"/>
    <w:rsid w:val="00F92A86"/>
    <w:rsid w:val="00F92AA2"/>
    <w:rsid w:val="00F92D7C"/>
    <w:rsid w:val="00F92EE7"/>
    <w:rsid w:val="00F9357F"/>
    <w:rsid w:val="00F937C4"/>
    <w:rsid w:val="00F93AB5"/>
    <w:rsid w:val="00F93B17"/>
    <w:rsid w:val="00F93B8B"/>
    <w:rsid w:val="00F93C80"/>
    <w:rsid w:val="00F93CCF"/>
    <w:rsid w:val="00F93E87"/>
    <w:rsid w:val="00F93F05"/>
    <w:rsid w:val="00F9400C"/>
    <w:rsid w:val="00F94231"/>
    <w:rsid w:val="00F9429D"/>
    <w:rsid w:val="00F943D4"/>
    <w:rsid w:val="00F94444"/>
    <w:rsid w:val="00F94462"/>
    <w:rsid w:val="00F944BC"/>
    <w:rsid w:val="00F94966"/>
    <w:rsid w:val="00F94EA3"/>
    <w:rsid w:val="00F94FB8"/>
    <w:rsid w:val="00F9556A"/>
    <w:rsid w:val="00F9559F"/>
    <w:rsid w:val="00F956BD"/>
    <w:rsid w:val="00F95A1E"/>
    <w:rsid w:val="00F95B98"/>
    <w:rsid w:val="00F95F4B"/>
    <w:rsid w:val="00F96169"/>
    <w:rsid w:val="00F96460"/>
    <w:rsid w:val="00F965A7"/>
    <w:rsid w:val="00F96755"/>
    <w:rsid w:val="00F96761"/>
    <w:rsid w:val="00F968EE"/>
    <w:rsid w:val="00F96F3D"/>
    <w:rsid w:val="00F970D4"/>
    <w:rsid w:val="00F971CB"/>
    <w:rsid w:val="00F97916"/>
    <w:rsid w:val="00F97DE3"/>
    <w:rsid w:val="00F97FE1"/>
    <w:rsid w:val="00FA0407"/>
    <w:rsid w:val="00FA04D8"/>
    <w:rsid w:val="00FA06E2"/>
    <w:rsid w:val="00FA071B"/>
    <w:rsid w:val="00FA07B4"/>
    <w:rsid w:val="00FA0AFF"/>
    <w:rsid w:val="00FA0B8B"/>
    <w:rsid w:val="00FA0C40"/>
    <w:rsid w:val="00FA1199"/>
    <w:rsid w:val="00FA143E"/>
    <w:rsid w:val="00FA1726"/>
    <w:rsid w:val="00FA1953"/>
    <w:rsid w:val="00FA1961"/>
    <w:rsid w:val="00FA1CEC"/>
    <w:rsid w:val="00FA1DB5"/>
    <w:rsid w:val="00FA20A8"/>
    <w:rsid w:val="00FA21EC"/>
    <w:rsid w:val="00FA2574"/>
    <w:rsid w:val="00FA25FA"/>
    <w:rsid w:val="00FA2621"/>
    <w:rsid w:val="00FA262A"/>
    <w:rsid w:val="00FA2974"/>
    <w:rsid w:val="00FA29E4"/>
    <w:rsid w:val="00FA2A31"/>
    <w:rsid w:val="00FA2A35"/>
    <w:rsid w:val="00FA2A79"/>
    <w:rsid w:val="00FA2BDA"/>
    <w:rsid w:val="00FA2BFD"/>
    <w:rsid w:val="00FA2C24"/>
    <w:rsid w:val="00FA2C80"/>
    <w:rsid w:val="00FA2F6C"/>
    <w:rsid w:val="00FA32FE"/>
    <w:rsid w:val="00FA3382"/>
    <w:rsid w:val="00FA39A1"/>
    <w:rsid w:val="00FA3A9E"/>
    <w:rsid w:val="00FA3BC0"/>
    <w:rsid w:val="00FA3BE8"/>
    <w:rsid w:val="00FA3CD9"/>
    <w:rsid w:val="00FA3D9F"/>
    <w:rsid w:val="00FA3EBE"/>
    <w:rsid w:val="00FA3F98"/>
    <w:rsid w:val="00FA3FB5"/>
    <w:rsid w:val="00FA41C7"/>
    <w:rsid w:val="00FA4363"/>
    <w:rsid w:val="00FA467C"/>
    <w:rsid w:val="00FA49C0"/>
    <w:rsid w:val="00FA4B05"/>
    <w:rsid w:val="00FA4EB1"/>
    <w:rsid w:val="00FA4FA5"/>
    <w:rsid w:val="00FA4FD5"/>
    <w:rsid w:val="00FA5512"/>
    <w:rsid w:val="00FA5546"/>
    <w:rsid w:val="00FA5993"/>
    <w:rsid w:val="00FA6177"/>
    <w:rsid w:val="00FA6222"/>
    <w:rsid w:val="00FA628A"/>
    <w:rsid w:val="00FA646E"/>
    <w:rsid w:val="00FA6695"/>
    <w:rsid w:val="00FA67BB"/>
    <w:rsid w:val="00FA6BB5"/>
    <w:rsid w:val="00FA6C12"/>
    <w:rsid w:val="00FA6E09"/>
    <w:rsid w:val="00FA6E0A"/>
    <w:rsid w:val="00FA6E2B"/>
    <w:rsid w:val="00FA70A5"/>
    <w:rsid w:val="00FA719D"/>
    <w:rsid w:val="00FA720D"/>
    <w:rsid w:val="00FA7700"/>
    <w:rsid w:val="00FA794A"/>
    <w:rsid w:val="00FA7A40"/>
    <w:rsid w:val="00FA7C33"/>
    <w:rsid w:val="00FA7CB7"/>
    <w:rsid w:val="00FA7CC3"/>
    <w:rsid w:val="00FB028F"/>
    <w:rsid w:val="00FB039F"/>
    <w:rsid w:val="00FB0783"/>
    <w:rsid w:val="00FB0911"/>
    <w:rsid w:val="00FB0A2A"/>
    <w:rsid w:val="00FB0B00"/>
    <w:rsid w:val="00FB0D27"/>
    <w:rsid w:val="00FB0D2C"/>
    <w:rsid w:val="00FB0EB3"/>
    <w:rsid w:val="00FB10A8"/>
    <w:rsid w:val="00FB12C7"/>
    <w:rsid w:val="00FB12D1"/>
    <w:rsid w:val="00FB15CD"/>
    <w:rsid w:val="00FB176D"/>
    <w:rsid w:val="00FB1776"/>
    <w:rsid w:val="00FB190D"/>
    <w:rsid w:val="00FB1976"/>
    <w:rsid w:val="00FB216D"/>
    <w:rsid w:val="00FB22D9"/>
    <w:rsid w:val="00FB22FF"/>
    <w:rsid w:val="00FB2575"/>
    <w:rsid w:val="00FB285F"/>
    <w:rsid w:val="00FB2898"/>
    <w:rsid w:val="00FB2971"/>
    <w:rsid w:val="00FB2A15"/>
    <w:rsid w:val="00FB2B2D"/>
    <w:rsid w:val="00FB2D25"/>
    <w:rsid w:val="00FB2DBA"/>
    <w:rsid w:val="00FB2E7C"/>
    <w:rsid w:val="00FB30F6"/>
    <w:rsid w:val="00FB369B"/>
    <w:rsid w:val="00FB3B11"/>
    <w:rsid w:val="00FB3C01"/>
    <w:rsid w:val="00FB3D5F"/>
    <w:rsid w:val="00FB424A"/>
    <w:rsid w:val="00FB439C"/>
    <w:rsid w:val="00FB43E4"/>
    <w:rsid w:val="00FB4412"/>
    <w:rsid w:val="00FB4682"/>
    <w:rsid w:val="00FB4897"/>
    <w:rsid w:val="00FB4941"/>
    <w:rsid w:val="00FB497C"/>
    <w:rsid w:val="00FB4A7B"/>
    <w:rsid w:val="00FB4EFA"/>
    <w:rsid w:val="00FB4F46"/>
    <w:rsid w:val="00FB539C"/>
    <w:rsid w:val="00FB5414"/>
    <w:rsid w:val="00FB54FF"/>
    <w:rsid w:val="00FB565D"/>
    <w:rsid w:val="00FB572B"/>
    <w:rsid w:val="00FB5B4F"/>
    <w:rsid w:val="00FB5B93"/>
    <w:rsid w:val="00FB5BEE"/>
    <w:rsid w:val="00FB6531"/>
    <w:rsid w:val="00FB6764"/>
    <w:rsid w:val="00FB6C02"/>
    <w:rsid w:val="00FB6C17"/>
    <w:rsid w:val="00FB6DCE"/>
    <w:rsid w:val="00FB6E2E"/>
    <w:rsid w:val="00FB6F49"/>
    <w:rsid w:val="00FB6FE5"/>
    <w:rsid w:val="00FB7020"/>
    <w:rsid w:val="00FB7157"/>
    <w:rsid w:val="00FB723E"/>
    <w:rsid w:val="00FB73FF"/>
    <w:rsid w:val="00FB7424"/>
    <w:rsid w:val="00FB7516"/>
    <w:rsid w:val="00FB75B4"/>
    <w:rsid w:val="00FB760E"/>
    <w:rsid w:val="00FB7994"/>
    <w:rsid w:val="00FB7AF0"/>
    <w:rsid w:val="00FB7B20"/>
    <w:rsid w:val="00FB7C5B"/>
    <w:rsid w:val="00FB7D82"/>
    <w:rsid w:val="00FB7FA8"/>
    <w:rsid w:val="00FC0184"/>
    <w:rsid w:val="00FC01F8"/>
    <w:rsid w:val="00FC0427"/>
    <w:rsid w:val="00FC0588"/>
    <w:rsid w:val="00FC0668"/>
    <w:rsid w:val="00FC0801"/>
    <w:rsid w:val="00FC0907"/>
    <w:rsid w:val="00FC0CA6"/>
    <w:rsid w:val="00FC0E8C"/>
    <w:rsid w:val="00FC0FDD"/>
    <w:rsid w:val="00FC119D"/>
    <w:rsid w:val="00FC1582"/>
    <w:rsid w:val="00FC158B"/>
    <w:rsid w:val="00FC18A7"/>
    <w:rsid w:val="00FC1912"/>
    <w:rsid w:val="00FC1AAD"/>
    <w:rsid w:val="00FC213B"/>
    <w:rsid w:val="00FC23B3"/>
    <w:rsid w:val="00FC25F5"/>
    <w:rsid w:val="00FC26C1"/>
    <w:rsid w:val="00FC2852"/>
    <w:rsid w:val="00FC28B3"/>
    <w:rsid w:val="00FC2AC9"/>
    <w:rsid w:val="00FC2AF8"/>
    <w:rsid w:val="00FC2EF2"/>
    <w:rsid w:val="00FC2F7E"/>
    <w:rsid w:val="00FC303D"/>
    <w:rsid w:val="00FC334C"/>
    <w:rsid w:val="00FC3BAA"/>
    <w:rsid w:val="00FC3EF7"/>
    <w:rsid w:val="00FC3F2F"/>
    <w:rsid w:val="00FC4101"/>
    <w:rsid w:val="00FC43BD"/>
    <w:rsid w:val="00FC460F"/>
    <w:rsid w:val="00FC47B7"/>
    <w:rsid w:val="00FC4BCC"/>
    <w:rsid w:val="00FC4C06"/>
    <w:rsid w:val="00FC4C0B"/>
    <w:rsid w:val="00FC4D88"/>
    <w:rsid w:val="00FC4E16"/>
    <w:rsid w:val="00FC50AA"/>
    <w:rsid w:val="00FC536D"/>
    <w:rsid w:val="00FC54DA"/>
    <w:rsid w:val="00FC5C1D"/>
    <w:rsid w:val="00FC5EE7"/>
    <w:rsid w:val="00FC6099"/>
    <w:rsid w:val="00FC60A2"/>
    <w:rsid w:val="00FC61C1"/>
    <w:rsid w:val="00FC6317"/>
    <w:rsid w:val="00FC6340"/>
    <w:rsid w:val="00FC6785"/>
    <w:rsid w:val="00FC6803"/>
    <w:rsid w:val="00FC6A50"/>
    <w:rsid w:val="00FC6A6E"/>
    <w:rsid w:val="00FC6C10"/>
    <w:rsid w:val="00FC6C9E"/>
    <w:rsid w:val="00FC71B1"/>
    <w:rsid w:val="00FC7470"/>
    <w:rsid w:val="00FC74BD"/>
    <w:rsid w:val="00FC74E8"/>
    <w:rsid w:val="00FC7689"/>
    <w:rsid w:val="00FC7798"/>
    <w:rsid w:val="00FC782F"/>
    <w:rsid w:val="00FC7E85"/>
    <w:rsid w:val="00FD0016"/>
    <w:rsid w:val="00FD0150"/>
    <w:rsid w:val="00FD022F"/>
    <w:rsid w:val="00FD02B3"/>
    <w:rsid w:val="00FD031C"/>
    <w:rsid w:val="00FD04AD"/>
    <w:rsid w:val="00FD0607"/>
    <w:rsid w:val="00FD07B5"/>
    <w:rsid w:val="00FD09BA"/>
    <w:rsid w:val="00FD0C5E"/>
    <w:rsid w:val="00FD0F38"/>
    <w:rsid w:val="00FD12A3"/>
    <w:rsid w:val="00FD1500"/>
    <w:rsid w:val="00FD1620"/>
    <w:rsid w:val="00FD186E"/>
    <w:rsid w:val="00FD1A71"/>
    <w:rsid w:val="00FD1B9F"/>
    <w:rsid w:val="00FD1C16"/>
    <w:rsid w:val="00FD1C29"/>
    <w:rsid w:val="00FD1C63"/>
    <w:rsid w:val="00FD1EDD"/>
    <w:rsid w:val="00FD1F24"/>
    <w:rsid w:val="00FD1FA9"/>
    <w:rsid w:val="00FD2032"/>
    <w:rsid w:val="00FD217E"/>
    <w:rsid w:val="00FD21B8"/>
    <w:rsid w:val="00FD2259"/>
    <w:rsid w:val="00FD237D"/>
    <w:rsid w:val="00FD284F"/>
    <w:rsid w:val="00FD2903"/>
    <w:rsid w:val="00FD2921"/>
    <w:rsid w:val="00FD2984"/>
    <w:rsid w:val="00FD2B47"/>
    <w:rsid w:val="00FD2CB9"/>
    <w:rsid w:val="00FD2D84"/>
    <w:rsid w:val="00FD3098"/>
    <w:rsid w:val="00FD3274"/>
    <w:rsid w:val="00FD3523"/>
    <w:rsid w:val="00FD3814"/>
    <w:rsid w:val="00FD3838"/>
    <w:rsid w:val="00FD3A51"/>
    <w:rsid w:val="00FD3B29"/>
    <w:rsid w:val="00FD3B54"/>
    <w:rsid w:val="00FD3D43"/>
    <w:rsid w:val="00FD4111"/>
    <w:rsid w:val="00FD41E1"/>
    <w:rsid w:val="00FD452A"/>
    <w:rsid w:val="00FD4577"/>
    <w:rsid w:val="00FD46F8"/>
    <w:rsid w:val="00FD4C25"/>
    <w:rsid w:val="00FD4CDD"/>
    <w:rsid w:val="00FD4F74"/>
    <w:rsid w:val="00FD517B"/>
    <w:rsid w:val="00FD51A2"/>
    <w:rsid w:val="00FD553E"/>
    <w:rsid w:val="00FD5591"/>
    <w:rsid w:val="00FD5712"/>
    <w:rsid w:val="00FD58BE"/>
    <w:rsid w:val="00FD5C17"/>
    <w:rsid w:val="00FD5D85"/>
    <w:rsid w:val="00FD6027"/>
    <w:rsid w:val="00FD6219"/>
    <w:rsid w:val="00FD636A"/>
    <w:rsid w:val="00FD6390"/>
    <w:rsid w:val="00FD6587"/>
    <w:rsid w:val="00FD664B"/>
    <w:rsid w:val="00FD6728"/>
    <w:rsid w:val="00FD699E"/>
    <w:rsid w:val="00FD6BC1"/>
    <w:rsid w:val="00FD6BF3"/>
    <w:rsid w:val="00FD6F1F"/>
    <w:rsid w:val="00FD70D8"/>
    <w:rsid w:val="00FD7145"/>
    <w:rsid w:val="00FD74C4"/>
    <w:rsid w:val="00FD74ED"/>
    <w:rsid w:val="00FD758B"/>
    <w:rsid w:val="00FD7686"/>
    <w:rsid w:val="00FD76D8"/>
    <w:rsid w:val="00FD7751"/>
    <w:rsid w:val="00FD7BD5"/>
    <w:rsid w:val="00FD7FA7"/>
    <w:rsid w:val="00FE009E"/>
    <w:rsid w:val="00FE016C"/>
    <w:rsid w:val="00FE057C"/>
    <w:rsid w:val="00FE0644"/>
    <w:rsid w:val="00FE0696"/>
    <w:rsid w:val="00FE0702"/>
    <w:rsid w:val="00FE080C"/>
    <w:rsid w:val="00FE09F9"/>
    <w:rsid w:val="00FE0BEE"/>
    <w:rsid w:val="00FE0C84"/>
    <w:rsid w:val="00FE0D72"/>
    <w:rsid w:val="00FE1201"/>
    <w:rsid w:val="00FE1204"/>
    <w:rsid w:val="00FE1811"/>
    <w:rsid w:val="00FE1938"/>
    <w:rsid w:val="00FE1BF8"/>
    <w:rsid w:val="00FE1CBA"/>
    <w:rsid w:val="00FE1FBB"/>
    <w:rsid w:val="00FE2140"/>
    <w:rsid w:val="00FE219E"/>
    <w:rsid w:val="00FE232A"/>
    <w:rsid w:val="00FE299E"/>
    <w:rsid w:val="00FE2A8F"/>
    <w:rsid w:val="00FE2C78"/>
    <w:rsid w:val="00FE318C"/>
    <w:rsid w:val="00FE3202"/>
    <w:rsid w:val="00FE329E"/>
    <w:rsid w:val="00FE33F1"/>
    <w:rsid w:val="00FE3758"/>
    <w:rsid w:val="00FE3A1B"/>
    <w:rsid w:val="00FE3B61"/>
    <w:rsid w:val="00FE3BA7"/>
    <w:rsid w:val="00FE3BC6"/>
    <w:rsid w:val="00FE3D55"/>
    <w:rsid w:val="00FE3F58"/>
    <w:rsid w:val="00FE405F"/>
    <w:rsid w:val="00FE41EC"/>
    <w:rsid w:val="00FE41FF"/>
    <w:rsid w:val="00FE4293"/>
    <w:rsid w:val="00FE43A4"/>
    <w:rsid w:val="00FE4A6C"/>
    <w:rsid w:val="00FE4FC7"/>
    <w:rsid w:val="00FE5239"/>
    <w:rsid w:val="00FE544D"/>
    <w:rsid w:val="00FE569B"/>
    <w:rsid w:val="00FE57D9"/>
    <w:rsid w:val="00FE5A4F"/>
    <w:rsid w:val="00FE6113"/>
    <w:rsid w:val="00FE63E4"/>
    <w:rsid w:val="00FE654E"/>
    <w:rsid w:val="00FE6600"/>
    <w:rsid w:val="00FE67FA"/>
    <w:rsid w:val="00FE692C"/>
    <w:rsid w:val="00FE6C9E"/>
    <w:rsid w:val="00FE7439"/>
    <w:rsid w:val="00FE75F6"/>
    <w:rsid w:val="00FE76B9"/>
    <w:rsid w:val="00FE7760"/>
    <w:rsid w:val="00FE7A85"/>
    <w:rsid w:val="00FE7D9A"/>
    <w:rsid w:val="00FE7E3E"/>
    <w:rsid w:val="00FE7E9E"/>
    <w:rsid w:val="00FE7EFE"/>
    <w:rsid w:val="00FF0871"/>
    <w:rsid w:val="00FF0A2B"/>
    <w:rsid w:val="00FF0AF6"/>
    <w:rsid w:val="00FF0CB6"/>
    <w:rsid w:val="00FF0F3A"/>
    <w:rsid w:val="00FF10F7"/>
    <w:rsid w:val="00FF1109"/>
    <w:rsid w:val="00FF17B8"/>
    <w:rsid w:val="00FF1899"/>
    <w:rsid w:val="00FF18F5"/>
    <w:rsid w:val="00FF1C45"/>
    <w:rsid w:val="00FF1C59"/>
    <w:rsid w:val="00FF2AE0"/>
    <w:rsid w:val="00FF2B5A"/>
    <w:rsid w:val="00FF2BC9"/>
    <w:rsid w:val="00FF2BDB"/>
    <w:rsid w:val="00FF2ED0"/>
    <w:rsid w:val="00FF2F6F"/>
    <w:rsid w:val="00FF3041"/>
    <w:rsid w:val="00FF319F"/>
    <w:rsid w:val="00FF3441"/>
    <w:rsid w:val="00FF3476"/>
    <w:rsid w:val="00FF3652"/>
    <w:rsid w:val="00FF3803"/>
    <w:rsid w:val="00FF38A3"/>
    <w:rsid w:val="00FF3BA0"/>
    <w:rsid w:val="00FF3C5E"/>
    <w:rsid w:val="00FF3CBB"/>
    <w:rsid w:val="00FF3DCB"/>
    <w:rsid w:val="00FF3F0C"/>
    <w:rsid w:val="00FF42F1"/>
    <w:rsid w:val="00FF4369"/>
    <w:rsid w:val="00FF4489"/>
    <w:rsid w:val="00FF452A"/>
    <w:rsid w:val="00FF480F"/>
    <w:rsid w:val="00FF483F"/>
    <w:rsid w:val="00FF4917"/>
    <w:rsid w:val="00FF49A4"/>
    <w:rsid w:val="00FF4BCC"/>
    <w:rsid w:val="00FF4C2D"/>
    <w:rsid w:val="00FF4D7E"/>
    <w:rsid w:val="00FF524C"/>
    <w:rsid w:val="00FF53BD"/>
    <w:rsid w:val="00FF55A8"/>
    <w:rsid w:val="00FF55CC"/>
    <w:rsid w:val="00FF5867"/>
    <w:rsid w:val="00FF5898"/>
    <w:rsid w:val="00FF5924"/>
    <w:rsid w:val="00FF5A04"/>
    <w:rsid w:val="00FF5CF0"/>
    <w:rsid w:val="00FF5F32"/>
    <w:rsid w:val="00FF5F94"/>
    <w:rsid w:val="00FF6114"/>
    <w:rsid w:val="00FF65A6"/>
    <w:rsid w:val="00FF663D"/>
    <w:rsid w:val="00FF6812"/>
    <w:rsid w:val="00FF694E"/>
    <w:rsid w:val="00FF6F32"/>
    <w:rsid w:val="00FF750A"/>
    <w:rsid w:val="00FF75A1"/>
    <w:rsid w:val="00FF75E0"/>
    <w:rsid w:val="00FF76D3"/>
    <w:rsid w:val="00FF78DE"/>
    <w:rsid w:val="00FF7994"/>
    <w:rsid w:val="00FF7A1B"/>
    <w:rsid w:val="00FF7BB6"/>
    <w:rsid w:val="00FF7D13"/>
    <w:rsid w:val="01426E1D"/>
    <w:rsid w:val="01B0B382"/>
    <w:rsid w:val="01BD4E3C"/>
    <w:rsid w:val="01E14E05"/>
    <w:rsid w:val="0286267C"/>
    <w:rsid w:val="02B076B3"/>
    <w:rsid w:val="02BB129D"/>
    <w:rsid w:val="02C51621"/>
    <w:rsid w:val="040D341A"/>
    <w:rsid w:val="04C827F0"/>
    <w:rsid w:val="05A2E355"/>
    <w:rsid w:val="05AF0920"/>
    <w:rsid w:val="060BF97C"/>
    <w:rsid w:val="06424DF5"/>
    <w:rsid w:val="083A700D"/>
    <w:rsid w:val="083C4B03"/>
    <w:rsid w:val="08C04603"/>
    <w:rsid w:val="093ECB1A"/>
    <w:rsid w:val="096E1D8B"/>
    <w:rsid w:val="0985D907"/>
    <w:rsid w:val="09A46E6C"/>
    <w:rsid w:val="0C16EB8C"/>
    <w:rsid w:val="0CB5DCEC"/>
    <w:rsid w:val="0D87408C"/>
    <w:rsid w:val="0E4787F8"/>
    <w:rsid w:val="0EBBA9BB"/>
    <w:rsid w:val="0EE25F8A"/>
    <w:rsid w:val="0F2FDF4B"/>
    <w:rsid w:val="0FA7B932"/>
    <w:rsid w:val="105DA52B"/>
    <w:rsid w:val="107113D2"/>
    <w:rsid w:val="10815B38"/>
    <w:rsid w:val="10AF30E0"/>
    <w:rsid w:val="118F5BB6"/>
    <w:rsid w:val="1287A52A"/>
    <w:rsid w:val="12F32BB9"/>
    <w:rsid w:val="12F804C8"/>
    <w:rsid w:val="12FAEDAA"/>
    <w:rsid w:val="13A8F3DA"/>
    <w:rsid w:val="14634A65"/>
    <w:rsid w:val="14D9A90C"/>
    <w:rsid w:val="15D0E5E1"/>
    <w:rsid w:val="16B91620"/>
    <w:rsid w:val="174F802D"/>
    <w:rsid w:val="17B0974E"/>
    <w:rsid w:val="1876A0A0"/>
    <w:rsid w:val="18A76C5C"/>
    <w:rsid w:val="19089BB8"/>
    <w:rsid w:val="192BD9B1"/>
    <w:rsid w:val="19E8DB3E"/>
    <w:rsid w:val="1AC1C730"/>
    <w:rsid w:val="1B7DE54E"/>
    <w:rsid w:val="1BC00D26"/>
    <w:rsid w:val="1BCE120C"/>
    <w:rsid w:val="1BF2DCF7"/>
    <w:rsid w:val="1E774F21"/>
    <w:rsid w:val="1F7A43B7"/>
    <w:rsid w:val="22805925"/>
    <w:rsid w:val="22B36E75"/>
    <w:rsid w:val="230057FB"/>
    <w:rsid w:val="23208185"/>
    <w:rsid w:val="23E722F8"/>
    <w:rsid w:val="24553C2C"/>
    <w:rsid w:val="24B8013B"/>
    <w:rsid w:val="253AE7FF"/>
    <w:rsid w:val="253CFA14"/>
    <w:rsid w:val="259F763B"/>
    <w:rsid w:val="25D51D6F"/>
    <w:rsid w:val="26159AB3"/>
    <w:rsid w:val="268643E5"/>
    <w:rsid w:val="273D7673"/>
    <w:rsid w:val="27417FF1"/>
    <w:rsid w:val="28CD3089"/>
    <w:rsid w:val="291D1498"/>
    <w:rsid w:val="2A024925"/>
    <w:rsid w:val="2C30D3F9"/>
    <w:rsid w:val="2D080E3E"/>
    <w:rsid w:val="2D687DEE"/>
    <w:rsid w:val="2DC5DA27"/>
    <w:rsid w:val="2E020FB5"/>
    <w:rsid w:val="2E5C6FA7"/>
    <w:rsid w:val="2F03AB0E"/>
    <w:rsid w:val="2F148F13"/>
    <w:rsid w:val="31033E79"/>
    <w:rsid w:val="328808B2"/>
    <w:rsid w:val="333A7F11"/>
    <w:rsid w:val="33F159CC"/>
    <w:rsid w:val="3473C859"/>
    <w:rsid w:val="36112735"/>
    <w:rsid w:val="36FE6280"/>
    <w:rsid w:val="37196F57"/>
    <w:rsid w:val="37D85854"/>
    <w:rsid w:val="37DE12B2"/>
    <w:rsid w:val="382E8F16"/>
    <w:rsid w:val="386DA010"/>
    <w:rsid w:val="38BB69E5"/>
    <w:rsid w:val="38D8EA3E"/>
    <w:rsid w:val="39576200"/>
    <w:rsid w:val="3A530196"/>
    <w:rsid w:val="3A600EEA"/>
    <w:rsid w:val="3AFC91D6"/>
    <w:rsid w:val="3B429EBA"/>
    <w:rsid w:val="3B67E0FD"/>
    <w:rsid w:val="3BB2F83D"/>
    <w:rsid w:val="3C34E7AE"/>
    <w:rsid w:val="3D4D335F"/>
    <w:rsid w:val="3E09CC86"/>
    <w:rsid w:val="3F2F9A17"/>
    <w:rsid w:val="3F7A6A05"/>
    <w:rsid w:val="40176920"/>
    <w:rsid w:val="4040A964"/>
    <w:rsid w:val="40412911"/>
    <w:rsid w:val="40996362"/>
    <w:rsid w:val="40B00229"/>
    <w:rsid w:val="410D3E49"/>
    <w:rsid w:val="410D6A4D"/>
    <w:rsid w:val="41D630C2"/>
    <w:rsid w:val="42B64FB9"/>
    <w:rsid w:val="42C6AA35"/>
    <w:rsid w:val="432239C2"/>
    <w:rsid w:val="432A6529"/>
    <w:rsid w:val="4363FCB9"/>
    <w:rsid w:val="4379C255"/>
    <w:rsid w:val="43CAD048"/>
    <w:rsid w:val="43F2F0FA"/>
    <w:rsid w:val="43F89E0E"/>
    <w:rsid w:val="4414CC23"/>
    <w:rsid w:val="457E5336"/>
    <w:rsid w:val="4701E74B"/>
    <w:rsid w:val="4778ECA7"/>
    <w:rsid w:val="47CC3C70"/>
    <w:rsid w:val="47DDA6C2"/>
    <w:rsid w:val="47E220E1"/>
    <w:rsid w:val="481C6431"/>
    <w:rsid w:val="483E1DF9"/>
    <w:rsid w:val="4870DEB5"/>
    <w:rsid w:val="48B7CED5"/>
    <w:rsid w:val="494AD0EF"/>
    <w:rsid w:val="4A2D74F2"/>
    <w:rsid w:val="4A715A4F"/>
    <w:rsid w:val="4A98FEF8"/>
    <w:rsid w:val="4B33B4BE"/>
    <w:rsid w:val="4B666BEA"/>
    <w:rsid w:val="4C47B186"/>
    <w:rsid w:val="4C8123C7"/>
    <w:rsid w:val="4C8C10FD"/>
    <w:rsid w:val="4CEB0DF7"/>
    <w:rsid w:val="4E816697"/>
    <w:rsid w:val="4EE94558"/>
    <w:rsid w:val="4EF45D9A"/>
    <w:rsid w:val="52B49713"/>
    <w:rsid w:val="52BDCDED"/>
    <w:rsid w:val="53955A5D"/>
    <w:rsid w:val="54FAD189"/>
    <w:rsid w:val="5543C96B"/>
    <w:rsid w:val="55510DF4"/>
    <w:rsid w:val="556FF3A1"/>
    <w:rsid w:val="558B689D"/>
    <w:rsid w:val="55C28EC7"/>
    <w:rsid w:val="5619CAE6"/>
    <w:rsid w:val="561D3E7A"/>
    <w:rsid w:val="56A679AB"/>
    <w:rsid w:val="594B0770"/>
    <w:rsid w:val="59927407"/>
    <w:rsid w:val="59967276"/>
    <w:rsid w:val="59F4E63F"/>
    <w:rsid w:val="5A0E2843"/>
    <w:rsid w:val="5B63C902"/>
    <w:rsid w:val="5BDBD216"/>
    <w:rsid w:val="5C6A7D50"/>
    <w:rsid w:val="5CD2BCCF"/>
    <w:rsid w:val="5D3DE86F"/>
    <w:rsid w:val="6056094B"/>
    <w:rsid w:val="60736E29"/>
    <w:rsid w:val="6079CA06"/>
    <w:rsid w:val="613DF5F0"/>
    <w:rsid w:val="61811EFA"/>
    <w:rsid w:val="61F832EA"/>
    <w:rsid w:val="62683014"/>
    <w:rsid w:val="628204B4"/>
    <w:rsid w:val="62A7F7B9"/>
    <w:rsid w:val="62AE3E6B"/>
    <w:rsid w:val="62DA77C3"/>
    <w:rsid w:val="632250CE"/>
    <w:rsid w:val="63257EF1"/>
    <w:rsid w:val="6377022F"/>
    <w:rsid w:val="638B5163"/>
    <w:rsid w:val="63EE02CD"/>
    <w:rsid w:val="64BD0B82"/>
    <w:rsid w:val="64C14F52"/>
    <w:rsid w:val="65CBA941"/>
    <w:rsid w:val="66891583"/>
    <w:rsid w:val="66DF522C"/>
    <w:rsid w:val="66FD5D3D"/>
    <w:rsid w:val="67B1D857"/>
    <w:rsid w:val="67E0C68C"/>
    <w:rsid w:val="68A39E99"/>
    <w:rsid w:val="68E4C581"/>
    <w:rsid w:val="69194AE7"/>
    <w:rsid w:val="69EFFB5E"/>
    <w:rsid w:val="6B5F347B"/>
    <w:rsid w:val="6C1A4AF6"/>
    <w:rsid w:val="6C83AF75"/>
    <w:rsid w:val="6CA35431"/>
    <w:rsid w:val="6CD6F920"/>
    <w:rsid w:val="6D52BC20"/>
    <w:rsid w:val="6EA95CEB"/>
    <w:rsid w:val="6F393ABF"/>
    <w:rsid w:val="706749FC"/>
    <w:rsid w:val="70EABD08"/>
    <w:rsid w:val="711DE0B8"/>
    <w:rsid w:val="712DE905"/>
    <w:rsid w:val="719CB3CD"/>
    <w:rsid w:val="71AFF949"/>
    <w:rsid w:val="72F73918"/>
    <w:rsid w:val="73679B50"/>
    <w:rsid w:val="7384DFDC"/>
    <w:rsid w:val="74028C48"/>
    <w:rsid w:val="767E3CA1"/>
    <w:rsid w:val="767FE75D"/>
    <w:rsid w:val="7874229B"/>
    <w:rsid w:val="78E9AE74"/>
    <w:rsid w:val="78F283D8"/>
    <w:rsid w:val="79581082"/>
    <w:rsid w:val="7ACD0FBB"/>
    <w:rsid w:val="7AE91680"/>
    <w:rsid w:val="7B848CE7"/>
    <w:rsid w:val="7C627800"/>
    <w:rsid w:val="7C895F7D"/>
    <w:rsid w:val="7CA3825F"/>
    <w:rsid w:val="7CBEEC30"/>
    <w:rsid w:val="7E18176A"/>
    <w:rsid w:val="7E598814"/>
    <w:rsid w:val="7ED9BA21"/>
    <w:rsid w:val="7F766D78"/>
    <w:rsid w:val="7F89B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E095D3"/>
  <w15:docId w15:val="{459D0558-DE9B-4AA8-85E0-90293445C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9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A2A79"/>
    <w:rPr>
      <w:sz w:val="28"/>
      <w:szCs w:val="28"/>
      <w:lang w:val="th-TH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widowControl w:val="0"/>
      <w:outlineLvl w:val="0"/>
    </w:pPr>
    <w:rPr>
      <w:rFonts w:cs="Cordi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widowControl w:val="0"/>
      <w:ind w:left="720"/>
      <w:outlineLvl w:val="1"/>
    </w:pPr>
    <w:rPr>
      <w:sz w:val="32"/>
      <w:szCs w:val="32"/>
      <w:lang w:eastAsia="x-none"/>
    </w:rPr>
  </w:style>
  <w:style w:type="paragraph" w:styleId="Heading3">
    <w:name w:val="heading 3"/>
    <w:basedOn w:val="Normal"/>
    <w:next w:val="Normal"/>
    <w:link w:val="Heading3Char"/>
    <w:qFormat/>
    <w:pPr>
      <w:keepNext/>
      <w:widowControl w:val="0"/>
      <w:ind w:right="-527"/>
      <w:jc w:val="right"/>
      <w:outlineLvl w:val="2"/>
    </w:pPr>
    <w:rPr>
      <w:rFonts w:cs="Cordia New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pPr>
      <w:keepNext/>
      <w:widowControl w:val="0"/>
      <w:tabs>
        <w:tab w:val="decimal" w:pos="1026"/>
      </w:tabs>
      <w:ind w:left="-144"/>
      <w:jc w:val="center"/>
      <w:outlineLvl w:val="3"/>
    </w:pPr>
    <w:rPr>
      <w:rFonts w:cs="Cordia New"/>
      <w:color w:val="000000"/>
      <w:sz w:val="32"/>
      <w:szCs w:val="32"/>
    </w:rPr>
  </w:style>
  <w:style w:type="paragraph" w:styleId="Heading5">
    <w:name w:val="heading 5"/>
    <w:basedOn w:val="Normal"/>
    <w:next w:val="Normal"/>
    <w:link w:val="Heading5Char1"/>
    <w:qFormat/>
    <w:pPr>
      <w:keepNext/>
      <w:widowControl w:val="0"/>
      <w:ind w:left="900"/>
      <w:outlineLvl w:val="4"/>
    </w:pPr>
    <w:rPr>
      <w:color w:val="000000"/>
      <w:sz w:val="32"/>
      <w:szCs w:val="32"/>
      <w:lang w:eastAsia="x-none"/>
    </w:rPr>
  </w:style>
  <w:style w:type="paragraph" w:styleId="Heading6">
    <w:name w:val="heading 6"/>
    <w:basedOn w:val="Normal"/>
    <w:next w:val="Normal"/>
    <w:link w:val="Heading6Char"/>
    <w:qFormat/>
    <w:pPr>
      <w:keepNext/>
      <w:widowControl w:val="0"/>
      <w:jc w:val="center"/>
      <w:outlineLvl w:val="5"/>
    </w:pPr>
    <w:rPr>
      <w:b/>
      <w:bCs/>
      <w:lang w:eastAsia="x-none"/>
    </w:rPr>
  </w:style>
  <w:style w:type="paragraph" w:styleId="Heading7">
    <w:name w:val="heading 7"/>
    <w:basedOn w:val="Normal"/>
    <w:next w:val="Normal"/>
    <w:link w:val="Heading7Char"/>
    <w:qFormat/>
    <w:pPr>
      <w:keepNext/>
      <w:widowControl w:val="0"/>
      <w:ind w:left="720"/>
      <w:jc w:val="both"/>
      <w:outlineLvl w:val="6"/>
    </w:pPr>
    <w:rPr>
      <w:rFonts w:cs="Cordia New"/>
      <w:color w:val="000000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pPr>
      <w:keepNext/>
      <w:widowControl w:val="0"/>
      <w:ind w:left="360"/>
      <w:jc w:val="both"/>
      <w:outlineLvl w:val="7"/>
    </w:pPr>
    <w:rPr>
      <w:rFonts w:cs="Cordia New"/>
      <w:color w:val="000000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pPr>
      <w:keepNext/>
      <w:widowControl w:val="0"/>
      <w:tabs>
        <w:tab w:val="right" w:pos="6300"/>
      </w:tabs>
      <w:outlineLvl w:val="8"/>
    </w:pPr>
    <w:rPr>
      <w:rFonts w:cs="Cordi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CC7B06"/>
    <w:rPr>
      <w:rFonts w:cs="Cordia New"/>
      <w:sz w:val="32"/>
      <w:szCs w:val="32"/>
      <w:lang w:val="th-TH"/>
    </w:rPr>
  </w:style>
  <w:style w:type="character" w:customStyle="1" w:styleId="Heading2Char">
    <w:name w:val="Heading 2 Char"/>
    <w:link w:val="Heading2"/>
    <w:rsid w:val="000D3537"/>
    <w:rPr>
      <w:rFonts w:cs="Cordia New"/>
      <w:sz w:val="32"/>
      <w:szCs w:val="32"/>
      <w:lang w:val="th-TH"/>
    </w:rPr>
  </w:style>
  <w:style w:type="character" w:customStyle="1" w:styleId="Heading3Char">
    <w:name w:val="Heading 3 Char"/>
    <w:link w:val="Heading3"/>
    <w:locked/>
    <w:rsid w:val="00CC7B06"/>
    <w:rPr>
      <w:rFonts w:cs="Cordia New"/>
      <w:b/>
      <w:bCs/>
      <w:sz w:val="32"/>
      <w:szCs w:val="32"/>
      <w:lang w:val="th-TH"/>
    </w:rPr>
  </w:style>
  <w:style w:type="character" w:customStyle="1" w:styleId="Heading4Char">
    <w:name w:val="Heading 4 Char"/>
    <w:link w:val="Heading4"/>
    <w:locked/>
    <w:rsid w:val="00CC7B06"/>
    <w:rPr>
      <w:rFonts w:cs="Cordia New"/>
      <w:color w:val="000000"/>
      <w:sz w:val="32"/>
      <w:szCs w:val="32"/>
      <w:lang w:val="th-TH"/>
    </w:rPr>
  </w:style>
  <w:style w:type="character" w:customStyle="1" w:styleId="Heading5Char1">
    <w:name w:val="Heading 5 Char1"/>
    <w:link w:val="Heading5"/>
    <w:rsid w:val="007919F4"/>
    <w:rPr>
      <w:rFonts w:cs="Cordia New"/>
      <w:color w:val="000000"/>
      <w:sz w:val="32"/>
      <w:szCs w:val="32"/>
      <w:lang w:val="th-TH"/>
    </w:rPr>
  </w:style>
  <w:style w:type="character" w:customStyle="1" w:styleId="Heading6Char">
    <w:name w:val="Heading 6 Char"/>
    <w:link w:val="Heading6"/>
    <w:rsid w:val="000D3537"/>
    <w:rPr>
      <w:rFonts w:cs="Cordia New"/>
      <w:b/>
      <w:bCs/>
      <w:sz w:val="28"/>
      <w:szCs w:val="28"/>
      <w:lang w:val="th-TH"/>
    </w:rPr>
  </w:style>
  <w:style w:type="character" w:customStyle="1" w:styleId="Heading7Char">
    <w:name w:val="Heading 7 Char"/>
    <w:link w:val="Heading7"/>
    <w:locked/>
    <w:rsid w:val="00CC7B06"/>
    <w:rPr>
      <w:rFonts w:cs="Cordia New"/>
      <w:color w:val="000000"/>
      <w:sz w:val="32"/>
      <w:szCs w:val="32"/>
      <w:lang w:val="th-TH"/>
    </w:rPr>
  </w:style>
  <w:style w:type="character" w:customStyle="1" w:styleId="Heading8Char">
    <w:name w:val="Heading 8 Char"/>
    <w:link w:val="Heading8"/>
    <w:locked/>
    <w:rsid w:val="00CC7B06"/>
    <w:rPr>
      <w:rFonts w:cs="Cordia New"/>
      <w:color w:val="000000"/>
      <w:sz w:val="32"/>
      <w:szCs w:val="32"/>
      <w:lang w:val="th-TH"/>
    </w:rPr>
  </w:style>
  <w:style w:type="character" w:customStyle="1" w:styleId="Heading9Char">
    <w:name w:val="Heading 9 Char"/>
    <w:link w:val="Heading9"/>
    <w:locked/>
    <w:rsid w:val="00CC7B06"/>
    <w:rPr>
      <w:rFonts w:cs="Cordia New"/>
      <w:b/>
      <w:bCs/>
      <w:sz w:val="32"/>
      <w:szCs w:val="32"/>
      <w:lang w:val="th-TH"/>
    </w:rPr>
  </w:style>
  <w:style w:type="paragraph" w:customStyle="1" w:styleId="BodyText22">
    <w:name w:val="Body Text 22"/>
    <w:basedOn w:val="Normal"/>
    <w:pPr>
      <w:widowControl w:val="0"/>
      <w:ind w:right="108" w:firstLine="1080"/>
    </w:pPr>
    <w:rPr>
      <w:rFonts w:cs="Cordia New"/>
      <w:sz w:val="32"/>
      <w:szCs w:val="32"/>
    </w:rPr>
  </w:style>
  <w:style w:type="paragraph" w:styleId="BodyTextIndent2">
    <w:name w:val="Body Text Indent 2"/>
    <w:basedOn w:val="Normal"/>
    <w:link w:val="BodyTextIndent2Char"/>
    <w:pPr>
      <w:widowControl w:val="0"/>
      <w:ind w:left="360"/>
    </w:pPr>
    <w:rPr>
      <w:rFonts w:cs="Cordia New"/>
      <w:sz w:val="32"/>
      <w:szCs w:val="32"/>
    </w:rPr>
  </w:style>
  <w:style w:type="character" w:customStyle="1" w:styleId="BodyTextIndent2Char">
    <w:name w:val="Body Text Indent 2 Char"/>
    <w:link w:val="BodyTextIndent2"/>
    <w:rsid w:val="00CC7B06"/>
    <w:rPr>
      <w:rFonts w:cs="Cordia New"/>
      <w:sz w:val="32"/>
      <w:szCs w:val="32"/>
      <w:lang w:val="th-TH"/>
    </w:rPr>
  </w:style>
  <w:style w:type="paragraph" w:styleId="BlockText">
    <w:name w:val="Block Text"/>
    <w:basedOn w:val="Normal"/>
    <w:uiPriority w:val="99"/>
    <w:pPr>
      <w:widowControl w:val="0"/>
      <w:ind w:left="720" w:right="18"/>
    </w:pPr>
    <w:rPr>
      <w:rFonts w:cs="Cordia New"/>
      <w:sz w:val="32"/>
      <w:szCs w:val="32"/>
    </w:rPr>
  </w:style>
  <w:style w:type="paragraph" w:styleId="BodyTextIndent3">
    <w:name w:val="Body Text Indent 3"/>
    <w:basedOn w:val="Normal"/>
    <w:link w:val="BodyTextIndent3Char"/>
    <w:pPr>
      <w:widowControl w:val="0"/>
      <w:ind w:left="360"/>
      <w:jc w:val="both"/>
    </w:pPr>
    <w:rPr>
      <w:rFonts w:cs="Cordia New"/>
      <w:sz w:val="32"/>
      <w:szCs w:val="32"/>
    </w:rPr>
  </w:style>
  <w:style w:type="character" w:customStyle="1" w:styleId="BodyTextIndent3Char">
    <w:name w:val="Body Text Indent 3 Char"/>
    <w:link w:val="BodyTextIndent3"/>
    <w:rsid w:val="00CC7B06"/>
    <w:rPr>
      <w:rFonts w:cs="Cordia New"/>
      <w:sz w:val="32"/>
      <w:szCs w:val="32"/>
      <w:lang w:val="th-TH"/>
    </w:rPr>
  </w:style>
  <w:style w:type="paragraph" w:styleId="Title">
    <w:name w:val="Title"/>
    <w:aliases w:val="Comments"/>
    <w:basedOn w:val="Normal"/>
    <w:link w:val="TitleChar"/>
    <w:uiPriority w:val="10"/>
    <w:qFormat/>
    <w:pPr>
      <w:widowControl w:val="0"/>
      <w:ind w:right="108"/>
      <w:jc w:val="center"/>
    </w:pPr>
    <w:rPr>
      <w:rFonts w:cs="Cordia New"/>
      <w:b/>
      <w:bCs/>
      <w:sz w:val="36"/>
      <w:szCs w:val="36"/>
    </w:rPr>
  </w:style>
  <w:style w:type="character" w:customStyle="1" w:styleId="TitleChar">
    <w:name w:val="Title Char"/>
    <w:aliases w:val="Comments Char"/>
    <w:link w:val="Title"/>
    <w:uiPriority w:val="10"/>
    <w:rsid w:val="00CC7B06"/>
    <w:rPr>
      <w:rFonts w:cs="Cordia New"/>
      <w:b/>
      <w:bCs/>
      <w:sz w:val="36"/>
      <w:szCs w:val="36"/>
      <w:lang w:val="th-TH"/>
    </w:rPr>
  </w:style>
  <w:style w:type="paragraph" w:styleId="Header">
    <w:name w:val="header"/>
    <w:aliases w:val=" Char,Char"/>
    <w:basedOn w:val="Normal"/>
    <w:link w:val="HeaderChar"/>
    <w:pPr>
      <w:tabs>
        <w:tab w:val="center" w:pos="4153"/>
        <w:tab w:val="right" w:pos="8306"/>
      </w:tabs>
    </w:pPr>
    <w:rPr>
      <w:lang w:eastAsia="x-none"/>
    </w:rPr>
  </w:style>
  <w:style w:type="character" w:customStyle="1" w:styleId="HeaderChar">
    <w:name w:val="Header Char"/>
    <w:aliases w:val=" Char Char,Char Char"/>
    <w:link w:val="Header"/>
    <w:rsid w:val="00E674B5"/>
    <w:rPr>
      <w:sz w:val="28"/>
      <w:szCs w:val="28"/>
      <w:lang w:val="th-TH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E674B5"/>
    <w:rPr>
      <w:sz w:val="28"/>
      <w:szCs w:val="28"/>
      <w:lang w:val="th-TH"/>
    </w:rPr>
  </w:style>
  <w:style w:type="character" w:styleId="PageNumber">
    <w:name w:val="page number"/>
    <w:basedOn w:val="DefaultParagraphFont"/>
    <w:uiPriority w:val="99"/>
  </w:style>
  <w:style w:type="paragraph" w:styleId="BodyText3">
    <w:name w:val="Body Text 3"/>
    <w:basedOn w:val="Normal"/>
    <w:link w:val="BodyText3Char"/>
    <w:pPr>
      <w:jc w:val="both"/>
    </w:pPr>
    <w:rPr>
      <w:rFonts w:cs="Cordia New"/>
      <w:sz w:val="32"/>
      <w:szCs w:val="32"/>
    </w:rPr>
  </w:style>
  <w:style w:type="character" w:customStyle="1" w:styleId="BodyText3Char">
    <w:name w:val="Body Text 3 Char"/>
    <w:link w:val="BodyText3"/>
    <w:locked/>
    <w:rsid w:val="00CC7B06"/>
    <w:rPr>
      <w:rFonts w:cs="Cordia New"/>
      <w:sz w:val="32"/>
      <w:szCs w:val="32"/>
      <w:lang w:val="th-TH"/>
    </w:rPr>
  </w:style>
  <w:style w:type="paragraph" w:customStyle="1" w:styleId="BodyText21">
    <w:name w:val="Body Text 21"/>
    <w:basedOn w:val="Normal"/>
    <w:pPr>
      <w:widowControl w:val="0"/>
      <w:ind w:right="108" w:firstLine="1080"/>
    </w:pPr>
    <w:rPr>
      <w:rFonts w:cs="Cordia New"/>
      <w:color w:val="000000"/>
      <w:sz w:val="32"/>
      <w:szCs w:val="32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Cordia New" w:cs="Cordia New"/>
    </w:rPr>
  </w:style>
  <w:style w:type="character" w:customStyle="1" w:styleId="DocumentMapChar">
    <w:name w:val="Document Map Char"/>
    <w:link w:val="DocumentMap"/>
    <w:rsid w:val="00CC7B06"/>
    <w:rPr>
      <w:rFonts w:ascii="Cordia New" w:cs="Cordia New"/>
      <w:sz w:val="28"/>
      <w:szCs w:val="28"/>
      <w:shd w:val="clear" w:color="auto" w:fill="000080"/>
      <w:lang w:val="th-TH"/>
    </w:rPr>
  </w:style>
  <w:style w:type="paragraph" w:styleId="BodyText">
    <w:name w:val="Body Text"/>
    <w:aliases w:val="bt,body text,Body"/>
    <w:basedOn w:val="Normal"/>
    <w:link w:val="BodyTextChar"/>
    <w:pPr>
      <w:widowControl w:val="0"/>
      <w:spacing w:before="120" w:line="380" w:lineRule="exact"/>
      <w:jc w:val="both"/>
    </w:pPr>
    <w:rPr>
      <w:rFonts w:cs="Cordia New"/>
      <w:color w:val="000000"/>
      <w:sz w:val="32"/>
      <w:szCs w:val="32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CC7B06"/>
    <w:rPr>
      <w:rFonts w:cs="Cordia New"/>
      <w:color w:val="000000"/>
      <w:sz w:val="32"/>
      <w:szCs w:val="32"/>
      <w:lang w:val="th-TH"/>
    </w:rPr>
  </w:style>
  <w:style w:type="paragraph" w:styleId="BodyText2">
    <w:name w:val="Body Text 2"/>
    <w:basedOn w:val="Normal"/>
    <w:link w:val="BodyText2Char"/>
    <w:pPr>
      <w:ind w:firstLine="1080"/>
      <w:jc w:val="both"/>
    </w:pPr>
    <w:rPr>
      <w:rFonts w:cs="Cordia New"/>
      <w:sz w:val="32"/>
      <w:szCs w:val="32"/>
    </w:rPr>
  </w:style>
  <w:style w:type="character" w:customStyle="1" w:styleId="BodyText2Char">
    <w:name w:val="Body Text 2 Char"/>
    <w:link w:val="BodyText2"/>
    <w:uiPriority w:val="99"/>
    <w:locked/>
    <w:rsid w:val="00CC7B06"/>
    <w:rPr>
      <w:rFonts w:cs="Cordia New"/>
      <w:sz w:val="32"/>
      <w:szCs w:val="32"/>
      <w:lang w:val="th-TH"/>
    </w:rPr>
  </w:style>
  <w:style w:type="paragraph" w:styleId="BodyTextIndent">
    <w:name w:val="Body Text Indent"/>
    <w:aliases w:val="i"/>
    <w:basedOn w:val="Normal"/>
    <w:link w:val="BodyTextIndentChar"/>
    <w:pPr>
      <w:ind w:firstLine="1080"/>
      <w:jc w:val="both"/>
    </w:pPr>
    <w:rPr>
      <w:rFonts w:cs="Cordia New"/>
      <w:sz w:val="32"/>
      <w:szCs w:val="32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CC7B06"/>
    <w:rPr>
      <w:rFonts w:cs="Cordia New"/>
      <w:sz w:val="32"/>
      <w:szCs w:val="32"/>
      <w:lang w:val="th-TH"/>
    </w:rPr>
  </w:style>
  <w:style w:type="paragraph" w:styleId="Caption">
    <w:name w:val="caption"/>
    <w:basedOn w:val="Normal"/>
    <w:next w:val="Normal"/>
    <w:qFormat/>
    <w:pPr>
      <w:widowControl w:val="0"/>
      <w:ind w:left="900" w:right="65"/>
      <w:jc w:val="thaiDistribute"/>
    </w:pPr>
    <w:rPr>
      <w:rFonts w:cs="Cordia New"/>
      <w:b/>
      <w:bCs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CC7B06"/>
    <w:rPr>
      <w:rFonts w:ascii="Tahoma" w:hAnsi="Tahoma" w:cs="Tahoma"/>
      <w:sz w:val="16"/>
      <w:szCs w:val="16"/>
      <w:lang w:val="th-TH"/>
    </w:rPr>
  </w:style>
  <w:style w:type="paragraph" w:customStyle="1" w:styleId="a">
    <w:name w:val="เนื้อเรื่อง"/>
    <w:basedOn w:val="Normal"/>
    <w:link w:val="Char"/>
    <w:rsid w:val="00B64D4E"/>
    <w:pPr>
      <w:ind w:right="386"/>
    </w:pPr>
    <w:rPr>
      <w:rFonts w:ascii="Arial" w:hAnsi="Arial" w:cs="Cordia New"/>
      <w:lang w:val="en-US"/>
    </w:rPr>
  </w:style>
  <w:style w:type="character" w:customStyle="1" w:styleId="Char">
    <w:name w:val="เนื้อเรื่อง Char"/>
    <w:link w:val="a"/>
    <w:locked/>
    <w:rsid w:val="00871653"/>
    <w:rPr>
      <w:rFonts w:ascii="Arial" w:hAnsi="Arial" w:cs="Cordia New"/>
      <w:sz w:val="28"/>
      <w:szCs w:val="28"/>
    </w:rPr>
  </w:style>
  <w:style w:type="paragraph" w:styleId="MacroText">
    <w:name w:val="macro"/>
    <w:link w:val="MacroTextChar"/>
    <w:unhideWhenUsed/>
    <w:rsid w:val="002C668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Tahoma"/>
      <w:sz w:val="28"/>
      <w:szCs w:val="28"/>
    </w:rPr>
  </w:style>
  <w:style w:type="character" w:customStyle="1" w:styleId="MacroTextChar">
    <w:name w:val="Macro Text Char"/>
    <w:link w:val="MacroText"/>
    <w:rsid w:val="002C6688"/>
    <w:rPr>
      <w:rFonts w:cs="Tahoma"/>
      <w:sz w:val="28"/>
      <w:szCs w:val="28"/>
      <w:lang w:val="en-US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921182"/>
    <w:pPr>
      <w:spacing w:after="120"/>
      <w:ind w:left="720"/>
    </w:pPr>
    <w:rPr>
      <w:rFonts w:ascii="Arial" w:eastAsia="Arial" w:hAnsi="Arial"/>
      <w:sz w:val="22"/>
      <w:szCs w:val="22"/>
      <w:lang w:val="en-GB" w:bidi="ar-SA"/>
    </w:rPr>
  </w:style>
  <w:style w:type="character" w:styleId="CommentReference">
    <w:name w:val="annotation reference"/>
    <w:rsid w:val="00252C4B"/>
    <w:rPr>
      <w:sz w:val="16"/>
      <w:szCs w:val="16"/>
    </w:rPr>
  </w:style>
  <w:style w:type="paragraph" w:styleId="CommentText">
    <w:name w:val="annotation text"/>
    <w:basedOn w:val="Normal"/>
    <w:link w:val="CommentTextChar"/>
    <w:rsid w:val="00252C4B"/>
    <w:rPr>
      <w:sz w:val="20"/>
      <w:szCs w:val="25"/>
      <w:lang w:eastAsia="x-none"/>
    </w:rPr>
  </w:style>
  <w:style w:type="character" w:customStyle="1" w:styleId="CommentTextChar">
    <w:name w:val="Comment Text Char"/>
    <w:link w:val="CommentText"/>
    <w:rsid w:val="00252C4B"/>
    <w:rPr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rsid w:val="00252C4B"/>
    <w:rPr>
      <w:b/>
      <w:bCs/>
    </w:rPr>
  </w:style>
  <w:style w:type="character" w:customStyle="1" w:styleId="CommentSubjectChar">
    <w:name w:val="Comment Subject Char"/>
    <w:link w:val="CommentSubject"/>
    <w:rsid w:val="00252C4B"/>
    <w:rPr>
      <w:b/>
      <w:bCs/>
      <w:szCs w:val="25"/>
      <w:lang w:val="th-TH"/>
    </w:rPr>
  </w:style>
  <w:style w:type="paragraph" w:styleId="Revision">
    <w:name w:val="Revision"/>
    <w:hidden/>
    <w:uiPriority w:val="99"/>
    <w:semiHidden/>
    <w:rsid w:val="00252C4B"/>
    <w:rPr>
      <w:sz w:val="28"/>
      <w:szCs w:val="35"/>
      <w:lang w:val="th-TH"/>
    </w:rPr>
  </w:style>
  <w:style w:type="paragraph" w:customStyle="1" w:styleId="E">
    <w:name w:val="??E"/>
    <w:basedOn w:val="Normal"/>
    <w:rsid w:val="00D14F72"/>
    <w:pPr>
      <w:jc w:val="center"/>
    </w:pPr>
    <w:rPr>
      <w:rFonts w:eastAsia="Batang"/>
      <w:b/>
      <w:bCs/>
      <w:sz w:val="24"/>
      <w:szCs w:val="24"/>
    </w:rPr>
  </w:style>
  <w:style w:type="character" w:customStyle="1" w:styleId="Heading5Char">
    <w:name w:val="Heading 5 Char"/>
    <w:rsid w:val="00B77529"/>
    <w:rPr>
      <w:rFonts w:ascii="Times New Roman" w:eastAsia="Times New Roman" w:hAnsi="Times New Roman" w:cs="Cordia New"/>
      <w:color w:val="000000"/>
      <w:lang w:val="th-TH" w:bidi="th-TH"/>
    </w:rPr>
  </w:style>
  <w:style w:type="paragraph" w:styleId="ListContinue">
    <w:name w:val="List Continue"/>
    <w:basedOn w:val="Normal"/>
    <w:rsid w:val="002969F7"/>
    <w:pPr>
      <w:spacing w:after="120"/>
      <w:ind w:left="360"/>
    </w:pPr>
    <w:rPr>
      <w:rFonts w:cs="Times New Roman"/>
      <w:snapToGrid w:val="0"/>
      <w:lang w:val="en-GB"/>
    </w:rPr>
  </w:style>
  <w:style w:type="table" w:styleId="TableGrid">
    <w:name w:val="Table Grid"/>
    <w:basedOn w:val="TableNormal"/>
    <w:uiPriority w:val="39"/>
    <w:rsid w:val="009C0089"/>
    <w:rPr>
      <w:rFonts w:ascii="Arial" w:eastAsia="MS Mincho" w:hAnsi="Arial"/>
      <w:sz w:val="22"/>
      <w:szCs w:val="22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sid w:val="006F2E7C"/>
    <w:rPr>
      <w:i/>
      <w:iCs/>
    </w:rPr>
  </w:style>
  <w:style w:type="paragraph" w:styleId="NoSpacing">
    <w:name w:val="No Spacing"/>
    <w:basedOn w:val="Normal"/>
    <w:uiPriority w:val="1"/>
    <w:qFormat/>
    <w:rsid w:val="00A6124B"/>
    <w:rPr>
      <w:rFonts w:ascii="Calibri" w:eastAsiaTheme="minorHAnsi" w:hAnsi="Calibri" w:cs="BrowalliaUPC"/>
      <w:sz w:val="22"/>
      <w:szCs w:val="26"/>
      <w:lang w:val="en-US"/>
    </w:rPr>
  </w:style>
  <w:style w:type="paragraph" w:styleId="EnvelopeReturn">
    <w:name w:val="envelope return"/>
    <w:basedOn w:val="Normal"/>
    <w:rsid w:val="00871653"/>
    <w:pPr>
      <w:jc w:val="both"/>
    </w:pPr>
    <w:rPr>
      <w:rFonts w:ascii="BrowalliaUPC" w:eastAsia="Verdana" w:hAnsi="BrowalliaUPC" w:cs="Courier"/>
      <w:sz w:val="20"/>
      <w:szCs w:val="20"/>
      <w:lang w:val="en-US"/>
    </w:rPr>
  </w:style>
  <w:style w:type="paragraph" w:customStyle="1" w:styleId="Style1">
    <w:name w:val="Style1"/>
    <w:next w:val="Normal"/>
    <w:qFormat/>
    <w:rsid w:val="00090F4B"/>
    <w:pPr>
      <w:ind w:left="504" w:hanging="504"/>
      <w:jc w:val="both"/>
    </w:pPr>
    <w:rPr>
      <w:rFonts w:ascii="Browallia New" w:hAnsi="Browallia New" w:cs="Browallia New"/>
      <w:sz w:val="26"/>
      <w:szCs w:val="26"/>
      <w:lang w:val="en-GB"/>
    </w:rPr>
  </w:style>
  <w:style w:type="paragraph" w:styleId="NormalWeb">
    <w:name w:val="Normal (Web)"/>
    <w:basedOn w:val="Normal"/>
    <w:uiPriority w:val="99"/>
    <w:unhideWhenUsed/>
    <w:rsid w:val="009476EC"/>
    <w:pPr>
      <w:spacing w:before="100" w:beforeAutospacing="1" w:after="100" w:afterAutospacing="1"/>
    </w:pPr>
    <w:rPr>
      <w:rFonts w:cs="Times New Roman"/>
      <w:sz w:val="24"/>
      <w:szCs w:val="24"/>
      <w:lang w:val="en-US"/>
    </w:rPr>
  </w:style>
  <w:style w:type="paragraph" w:customStyle="1" w:styleId="Default">
    <w:name w:val="Default"/>
    <w:rsid w:val="009476E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9476EC"/>
    <w:rPr>
      <w:b/>
      <w:bCs/>
    </w:rPr>
  </w:style>
  <w:style w:type="paragraph" w:styleId="EnvelopeAddress">
    <w:name w:val="envelope address"/>
    <w:basedOn w:val="Normal"/>
    <w:rsid w:val="00CC7B06"/>
    <w:pPr>
      <w:framePr w:w="7920" w:h="1980" w:hRule="exact" w:hSpace="180" w:wrap="auto" w:hAnchor="page" w:xAlign="center" w:yAlign="bottom"/>
      <w:ind w:left="2880"/>
      <w:jc w:val="both"/>
    </w:pPr>
    <w:rPr>
      <w:rFonts w:ascii="BrowalliaUPC" w:eastAsia="Verdana" w:hAnsi="BrowalliaUPC" w:cs="Courier"/>
      <w:sz w:val="20"/>
      <w:szCs w:val="20"/>
      <w:lang w:val="en-US"/>
    </w:rPr>
  </w:style>
  <w:style w:type="character" w:styleId="Hyperlink">
    <w:name w:val="Hyperlink"/>
    <w:rsid w:val="00CC7B06"/>
    <w:rPr>
      <w:rFonts w:ascii="BrowalliaUPC" w:hAnsi="BrowalliaUPC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CC7B06"/>
    <w:pPr>
      <w:ind w:left="200" w:hanging="200"/>
      <w:jc w:val="both"/>
    </w:pPr>
    <w:rPr>
      <w:rFonts w:ascii="BrowalliaUPC" w:eastAsia="Verdana" w:hAnsi="BrowalliaUPC" w:cs="Courier"/>
      <w:sz w:val="20"/>
      <w:szCs w:val="20"/>
      <w:lang w:val="en-US"/>
    </w:rPr>
  </w:style>
  <w:style w:type="character" w:customStyle="1" w:styleId="MessageHeaderChar">
    <w:name w:val="Message Header Char"/>
    <w:basedOn w:val="DefaultParagraphFont"/>
    <w:link w:val="MessageHeader"/>
    <w:rsid w:val="00CC7B06"/>
    <w:rPr>
      <w:rFonts w:ascii="BrowalliaUPC" w:eastAsia="Verdana" w:hAnsi="BrowalliaUPC" w:cs="Courier"/>
      <w:shd w:val="pct20" w:color="auto" w:fill="auto"/>
    </w:rPr>
  </w:style>
  <w:style w:type="paragraph" w:styleId="MessageHeader">
    <w:name w:val="Message Header"/>
    <w:basedOn w:val="Normal"/>
    <w:link w:val="MessageHeaderChar"/>
    <w:rsid w:val="00CC7B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BrowalliaUPC" w:eastAsia="Verdana" w:hAnsi="BrowalliaUPC" w:cs="Courier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rsid w:val="00CC7B06"/>
    <w:rPr>
      <w:rFonts w:ascii="BrowalliaUPC" w:eastAsia="Verdana" w:hAnsi="BrowalliaUPC" w:cs="Courier"/>
    </w:rPr>
  </w:style>
  <w:style w:type="paragraph" w:styleId="PlainText">
    <w:name w:val="Plain Text"/>
    <w:basedOn w:val="Normal"/>
    <w:link w:val="PlainTextChar"/>
    <w:rsid w:val="00CC7B06"/>
    <w:pPr>
      <w:jc w:val="both"/>
    </w:pPr>
    <w:rPr>
      <w:rFonts w:ascii="BrowalliaUPC" w:eastAsia="Verdana" w:hAnsi="BrowalliaUPC" w:cs="Courier"/>
      <w:sz w:val="20"/>
      <w:szCs w:val="20"/>
      <w:lang w:val="en-US"/>
    </w:rPr>
  </w:style>
  <w:style w:type="paragraph" w:styleId="Subtitle">
    <w:name w:val="Subtitle"/>
    <w:basedOn w:val="Normal"/>
    <w:link w:val="SubtitleChar"/>
    <w:qFormat/>
    <w:rsid w:val="00CC7B06"/>
    <w:pPr>
      <w:spacing w:after="60"/>
      <w:jc w:val="center"/>
      <w:outlineLvl w:val="1"/>
    </w:pPr>
    <w:rPr>
      <w:rFonts w:ascii="BrowalliaUPC" w:eastAsia="Verdana" w:hAnsi="BrowalliaUPC" w:cs="Courier"/>
      <w:sz w:val="20"/>
      <w:szCs w:val="20"/>
      <w:lang w:val="en-US"/>
    </w:rPr>
  </w:style>
  <w:style w:type="character" w:customStyle="1" w:styleId="SubtitleChar">
    <w:name w:val="Subtitle Char"/>
    <w:basedOn w:val="DefaultParagraphFont"/>
    <w:link w:val="Subtitle"/>
    <w:rsid w:val="00CC7B06"/>
    <w:rPr>
      <w:rFonts w:ascii="BrowalliaUPC" w:eastAsia="Verdana" w:hAnsi="BrowalliaUPC" w:cs="Courier"/>
    </w:rPr>
  </w:style>
  <w:style w:type="paragraph" w:styleId="ListBullet">
    <w:name w:val="List Bullet"/>
    <w:basedOn w:val="Normal"/>
    <w:autoRedefine/>
    <w:uiPriority w:val="99"/>
    <w:rsid w:val="00CC7B06"/>
    <w:pPr>
      <w:numPr>
        <w:numId w:val="1"/>
      </w:numPr>
      <w:jc w:val="both"/>
    </w:pPr>
    <w:rPr>
      <w:rFonts w:ascii="AngsanaUPC" w:eastAsia="Verdana" w:hAnsi="AngsanaUPC" w:cs="Courier"/>
      <w:sz w:val="24"/>
      <w:lang w:val="en-GB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rsid w:val="00CC7B06"/>
    <w:rPr>
      <w:rFonts w:ascii="AngsanaUPC" w:eastAsia="AngsanaUPC" w:hAnsi="AngsanaUPC" w:cs="LinePrinter"/>
      <w:sz w:val="24"/>
      <w:szCs w:val="24"/>
    </w:rPr>
  </w:style>
  <w:style w:type="paragraph" w:styleId="FootnoteText">
    <w:name w:val="footnote text"/>
    <w:aliases w:val="ft"/>
    <w:basedOn w:val="Normal"/>
    <w:link w:val="FootnoteTextChar"/>
    <w:uiPriority w:val="99"/>
    <w:rsid w:val="00CC7B06"/>
    <w:rPr>
      <w:rFonts w:ascii="AngsanaUPC" w:eastAsia="AngsanaUPC" w:hAnsi="AngsanaUPC" w:cs="LinePrinter"/>
      <w:sz w:val="24"/>
      <w:szCs w:val="24"/>
      <w:lang w:val="en-US"/>
    </w:rPr>
  </w:style>
  <w:style w:type="paragraph" w:styleId="ListNumber">
    <w:name w:val="List Number"/>
    <w:basedOn w:val="Normal"/>
    <w:rsid w:val="00CC7B06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BrowalliaUPC" w:eastAsia="MS Mincho" w:hAnsi="BrowalliaUPC" w:cs="Courier"/>
      <w:sz w:val="18"/>
      <w:szCs w:val="18"/>
      <w:lang w:val="en-US"/>
    </w:rPr>
  </w:style>
  <w:style w:type="paragraph" w:styleId="NormalIndent">
    <w:name w:val="Normal Indent"/>
    <w:basedOn w:val="Normal"/>
    <w:rsid w:val="00CC7B0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BrowalliaUPC" w:eastAsia="MS Mincho" w:hAnsi="BrowalliaUPC" w:cs="Courier"/>
      <w:sz w:val="18"/>
      <w:szCs w:val="1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rsid w:val="00CC7B06"/>
    <w:rPr>
      <w:rFonts w:ascii="BrowalliaUPC" w:eastAsia="MS Mincho" w:hAnsi="BrowalliaUPC" w:cs="Courier"/>
      <w:color w:val="000000"/>
      <w:sz w:val="18"/>
      <w:szCs w:val="18"/>
      <w:lang w:val="x-none" w:eastAsia="x-none"/>
    </w:rPr>
  </w:style>
  <w:style w:type="paragraph" w:styleId="BodyTextFirstIndent">
    <w:name w:val="Body Text First Indent"/>
    <w:basedOn w:val="BodyText"/>
    <w:link w:val="BodyTextFirstIndentChar"/>
    <w:rsid w:val="00CC7B06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0" w:after="120" w:line="240" w:lineRule="atLeast"/>
      <w:ind w:firstLine="284"/>
      <w:jc w:val="left"/>
    </w:pPr>
    <w:rPr>
      <w:rFonts w:ascii="BrowalliaUPC" w:eastAsia="MS Mincho" w:hAnsi="BrowalliaUPC" w:cs="Courier"/>
      <w:color w:val="auto"/>
      <w:sz w:val="18"/>
      <w:szCs w:val="18"/>
      <w:lang w:val="x-none" w:eastAsia="x-none"/>
    </w:rPr>
  </w:style>
  <w:style w:type="character" w:customStyle="1" w:styleId="BodyTextFirstIndent2Char">
    <w:name w:val="Body Text First Indent 2 Char"/>
    <w:basedOn w:val="BodyTextIndentChar"/>
    <w:link w:val="BodyTextFirstIndent2"/>
    <w:rsid w:val="00CC7B06"/>
    <w:rPr>
      <w:rFonts w:ascii="AngsanaUPC" w:eastAsia="MS Mincho" w:hAnsi="AngsanaUPC" w:cs="Courier"/>
      <w:sz w:val="22"/>
      <w:szCs w:val="22"/>
      <w:lang w:val="x-none" w:eastAsia="x-none"/>
    </w:rPr>
  </w:style>
  <w:style w:type="paragraph" w:styleId="BodyTextFirstIndent2">
    <w:name w:val="Body Text First Indent 2"/>
    <w:basedOn w:val="BodyText2"/>
    <w:link w:val="BodyTextFirstIndent2Char"/>
    <w:rsid w:val="00CC7B06"/>
    <w:pPr>
      <w:ind w:left="284" w:firstLine="284"/>
    </w:pPr>
    <w:rPr>
      <w:rFonts w:ascii="AngsanaUPC" w:eastAsia="MS Mincho" w:hAnsi="AngsanaUPC" w:cs="Courier"/>
      <w:sz w:val="22"/>
      <w:szCs w:val="22"/>
      <w:lang w:val="x-none" w:eastAsia="x-none"/>
    </w:rPr>
  </w:style>
  <w:style w:type="paragraph" w:styleId="TOC1">
    <w:name w:val="toc 1"/>
    <w:basedOn w:val="Normal"/>
    <w:next w:val="Normal"/>
    <w:semiHidden/>
    <w:rsid w:val="00CC7B0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BrowalliaUPC" w:eastAsia="MS Mincho" w:hAnsi="BrowalliaUPC" w:cs="Courier"/>
      <w:sz w:val="18"/>
      <w:szCs w:val="18"/>
      <w:lang w:val="en-US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CC7B06"/>
    <w:pPr>
      <w:widowControl/>
      <w:tabs>
        <w:tab w:val="left" w:pos="540"/>
      </w:tabs>
      <w:spacing w:before="0" w:line="240" w:lineRule="auto"/>
      <w:ind w:right="27"/>
      <w:jc w:val="thaiDistribute"/>
    </w:pPr>
    <w:rPr>
      <w:rFonts w:ascii="Courier" w:eastAsia="MS Mincho" w:hAnsi="Courier" w:cs="Courier"/>
      <w:i/>
      <w:iCs/>
      <w:color w:val="auto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CC7B06"/>
    <w:rPr>
      <w:rFonts w:ascii="Courier" w:eastAsia="MS Mincho" w:hAnsi="Courier" w:cs="Courier"/>
      <w:i/>
      <w:iCs/>
      <w:sz w:val="30"/>
      <w:szCs w:val="30"/>
      <w:lang w:val="en-GB"/>
    </w:rPr>
  </w:style>
  <w:style w:type="character" w:customStyle="1" w:styleId="SignatureChar">
    <w:name w:val="Signature Char"/>
    <w:basedOn w:val="DefaultParagraphFont"/>
    <w:link w:val="Signature"/>
    <w:uiPriority w:val="99"/>
    <w:rsid w:val="00CC7B06"/>
    <w:rPr>
      <w:rFonts w:ascii="AngsanaUPC" w:eastAsia="MS Mincho" w:hAnsi="AngsanaUPC" w:cs="Courier"/>
      <w:sz w:val="22"/>
      <w:szCs w:val="22"/>
      <w:lang w:val="en-GB" w:eastAsia="x-none"/>
    </w:rPr>
  </w:style>
  <w:style w:type="paragraph" w:styleId="Signature">
    <w:name w:val="Signature"/>
    <w:basedOn w:val="Normal"/>
    <w:link w:val="SignatureChar"/>
    <w:uiPriority w:val="99"/>
    <w:rsid w:val="00CC7B0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ngsanaUPC" w:eastAsia="MS Mincho" w:hAnsi="AngsanaUPC" w:cs="Courier"/>
      <w:sz w:val="22"/>
      <w:szCs w:val="22"/>
      <w:lang w:val="en-GB" w:eastAsia="x-none"/>
    </w:rPr>
  </w:style>
  <w:style w:type="paragraph" w:customStyle="1" w:styleId="AccountingPolicy">
    <w:name w:val="Accounting Policy"/>
    <w:basedOn w:val="Normal"/>
    <w:link w:val="AccountingPolicyChar1"/>
    <w:uiPriority w:val="99"/>
    <w:rsid w:val="00CC7B0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Courier New" w:eastAsia="Calibri Light" w:hAnsi="Courier New" w:cs="Courier New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uiPriority w:val="99"/>
    <w:locked/>
    <w:rsid w:val="00CC7B06"/>
    <w:rPr>
      <w:rFonts w:ascii="Courier New" w:eastAsia="Calibri Light" w:hAnsi="Courier New" w:cs="Courier New"/>
      <w:color w:val="000000"/>
      <w:lang w:val="en-GB" w:eastAsia="x-none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CC7B06"/>
    <w:pPr>
      <w:widowControl/>
      <w:spacing w:before="0" w:line="240" w:lineRule="atLeast"/>
      <w:ind w:right="43" w:firstLine="540"/>
    </w:pPr>
    <w:rPr>
      <w:rFonts w:ascii="AngsanaUPC" w:eastAsia="MS Mincho" w:hAnsi="AngsanaUPC" w:cs="Courier"/>
      <w:bCs/>
      <w:i/>
      <w:iCs/>
      <w:color w:val="auto"/>
      <w:sz w:val="22"/>
      <w:szCs w:val="22"/>
      <w:shd w:val="clear" w:color="auto" w:fill="FFFFFF"/>
      <w:lang w:val="x-none"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CC7B06"/>
    <w:rPr>
      <w:rFonts w:ascii="AngsanaUPC" w:eastAsia="MS Mincho" w:hAnsi="AngsanaUPC" w:cs="Courier"/>
      <w:bCs/>
      <w:i/>
      <w:iCs/>
      <w:sz w:val="22"/>
      <w:szCs w:val="22"/>
      <w:lang w:val="x-none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CC7B06"/>
    <w:pPr>
      <w:numPr>
        <w:numId w:val="2"/>
      </w:numPr>
      <w:ind w:left="540" w:right="0" w:firstLine="0"/>
    </w:pPr>
    <w:rPr>
      <w:color w:val="0000FF"/>
      <w:shd w:val="clear" w:color="auto" w:fill="auto"/>
    </w:rPr>
  </w:style>
  <w:style w:type="character" w:customStyle="1" w:styleId="AccPolicyalternativeChar">
    <w:name w:val="Acc Policy alternative Char"/>
    <w:link w:val="AccPolicyalternative"/>
    <w:uiPriority w:val="99"/>
    <w:locked/>
    <w:rsid w:val="00CC7B06"/>
    <w:rPr>
      <w:rFonts w:ascii="AngsanaUPC" w:eastAsia="MS Mincho" w:hAnsi="AngsanaUPC" w:cs="Courier"/>
      <w:bCs/>
      <w:i/>
      <w:iCs/>
      <w:color w:val="0000FF"/>
      <w:sz w:val="22"/>
      <w:szCs w:val="22"/>
      <w:lang w:val="x-none" w:eastAsia="en-GB"/>
    </w:rPr>
  </w:style>
  <w:style w:type="paragraph" w:customStyle="1" w:styleId="blockbullet">
    <w:name w:val="block bullet"/>
    <w:aliases w:val="bb"/>
    <w:basedOn w:val="block"/>
    <w:uiPriority w:val="99"/>
    <w:rsid w:val="00CC7B06"/>
    <w:pPr>
      <w:numPr>
        <w:numId w:val="3"/>
      </w:numPr>
      <w:tabs>
        <w:tab w:val="clear" w:pos="340"/>
        <w:tab w:val="num" w:pos="907"/>
      </w:tabs>
      <w:ind w:left="907"/>
    </w:pPr>
    <w:rPr>
      <w:rFonts w:cs="AngsanaUPC"/>
      <w:lang w:eastAsia="en-US"/>
    </w:rPr>
  </w:style>
  <w:style w:type="paragraph" w:customStyle="1" w:styleId="block">
    <w:name w:val="block"/>
    <w:aliases w:val="b"/>
    <w:basedOn w:val="BodyText"/>
    <w:uiPriority w:val="99"/>
    <w:rsid w:val="00CC7B06"/>
    <w:pPr>
      <w:widowControl/>
      <w:spacing w:before="0" w:after="260" w:line="260" w:lineRule="atLeast"/>
      <w:ind w:left="567"/>
      <w:jc w:val="left"/>
    </w:pPr>
    <w:rPr>
      <w:rFonts w:ascii="AngsanaUPC" w:eastAsia="MS Mincho" w:hAnsi="AngsanaUPC" w:cs="Courier"/>
      <w:color w:val="auto"/>
      <w:sz w:val="22"/>
      <w:szCs w:val="20"/>
      <w:lang w:val="en-GB" w:eastAsia="x-none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CC7B06"/>
    <w:pPr>
      <w:widowControl/>
      <w:numPr>
        <w:numId w:val="4"/>
      </w:numPr>
      <w:spacing w:before="0" w:after="120" w:line="260" w:lineRule="atLeast"/>
    </w:pPr>
    <w:rPr>
      <w:rFonts w:ascii="AngsanaUPC" w:eastAsia="MS Mincho" w:hAnsi="AngsanaUPC" w:cs="AngsanaUPC"/>
      <w:bCs/>
      <w:color w:val="auto"/>
      <w:sz w:val="22"/>
      <w:szCs w:val="22"/>
      <w:lang w:val="en-US" w:eastAsia="en-GB"/>
    </w:rPr>
  </w:style>
  <w:style w:type="paragraph" w:customStyle="1" w:styleId="Subhead3">
    <w:name w:val="Subhead 3"/>
    <w:basedOn w:val="Normal"/>
    <w:link w:val="Subhead3Char"/>
    <w:uiPriority w:val="99"/>
    <w:rsid w:val="00CC7B06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Courier New" w:eastAsia="Calibri Light" w:hAnsi="Courier New" w:cs="Courier New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uiPriority w:val="99"/>
    <w:locked/>
    <w:rsid w:val="00CC7B06"/>
    <w:rPr>
      <w:rFonts w:ascii="Courier New" w:eastAsia="Calibri Light" w:hAnsi="Courier New" w:cs="Courier New"/>
      <w:b/>
      <w:bCs/>
      <w:color w:val="0C2D83"/>
      <w:lang w:val="en-GB" w:eastAsia="x-none" w:bidi="ar-SA"/>
    </w:rPr>
  </w:style>
  <w:style w:type="character" w:customStyle="1" w:styleId="EndnoteTextChar">
    <w:name w:val="Endnote Text Char"/>
    <w:basedOn w:val="DefaultParagraphFont"/>
    <w:link w:val="EndnoteText"/>
    <w:uiPriority w:val="99"/>
    <w:rsid w:val="00CC7B06"/>
    <w:rPr>
      <w:rFonts w:ascii="LinePrinter" w:eastAsia="AngsanaUPC" w:hAnsi="LinePrinter" w:cs="Courier"/>
      <w:lang w:val="x-none" w:eastAsia="x-none"/>
    </w:rPr>
  </w:style>
  <w:style w:type="paragraph" w:styleId="EndnoteText">
    <w:name w:val="endnote text"/>
    <w:basedOn w:val="Normal"/>
    <w:link w:val="EndnoteTextChar"/>
    <w:uiPriority w:val="99"/>
    <w:rsid w:val="00CC7B06"/>
    <w:rPr>
      <w:rFonts w:ascii="LinePrinter" w:eastAsia="AngsanaUPC" w:hAnsi="LinePrinter" w:cs="Courier"/>
      <w:sz w:val="20"/>
      <w:szCs w:val="20"/>
      <w:lang w:val="x-none" w:eastAsia="x-none"/>
    </w:rPr>
  </w:style>
  <w:style w:type="character" w:styleId="SubtleEmphasis">
    <w:name w:val="Subtle Emphasis"/>
    <w:uiPriority w:val="19"/>
    <w:qFormat/>
    <w:rsid w:val="00CC7B06"/>
    <w:rPr>
      <w:i/>
      <w:iCs/>
      <w:color w:val="404040"/>
    </w:rPr>
  </w:style>
  <w:style w:type="character" w:styleId="EndnoteReference">
    <w:name w:val="endnote reference"/>
    <w:semiHidden/>
    <w:rsid w:val="00B75B4E"/>
    <w:rPr>
      <w:rFonts w:ascii="BrowalliaUPC" w:hAnsi="BrowalliaUPC"/>
      <w:sz w:val="20"/>
      <w:szCs w:val="20"/>
      <w:vertAlign w:val="superscript"/>
    </w:rPr>
  </w:style>
  <w:style w:type="character" w:styleId="FollowedHyperlink">
    <w:name w:val="FollowedHyperlink"/>
    <w:rsid w:val="00B75B4E"/>
    <w:rPr>
      <w:rFonts w:ascii="BrowalliaUPC" w:hAnsi="BrowalliaUPC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B75B4E"/>
    <w:rPr>
      <w:rFonts w:ascii="BrowalliaUPC" w:hAnsi="BrowalliaUPC"/>
      <w:sz w:val="20"/>
      <w:szCs w:val="20"/>
      <w:vertAlign w:val="superscript"/>
    </w:rPr>
  </w:style>
  <w:style w:type="paragraph" w:styleId="IndexHeading">
    <w:name w:val="index heading"/>
    <w:basedOn w:val="Normal"/>
    <w:next w:val="Index1"/>
    <w:semiHidden/>
    <w:rsid w:val="00B75B4E"/>
    <w:pPr>
      <w:jc w:val="both"/>
    </w:pPr>
    <w:rPr>
      <w:rFonts w:ascii="BrowalliaUPC" w:eastAsia="Verdana" w:hAnsi="BrowalliaUPC" w:cs="Verdana"/>
      <w:b/>
      <w:bCs/>
      <w:sz w:val="20"/>
      <w:szCs w:val="20"/>
      <w:lang w:val="en-US"/>
    </w:rPr>
  </w:style>
  <w:style w:type="character" w:styleId="LineNumber">
    <w:name w:val="line number"/>
    <w:rsid w:val="00B75B4E"/>
    <w:rPr>
      <w:rFonts w:ascii="BrowalliaUPC" w:hAnsi="BrowalliaUPC"/>
      <w:sz w:val="16"/>
      <w:szCs w:val="16"/>
    </w:rPr>
  </w:style>
  <w:style w:type="paragraph" w:styleId="TOAHeading">
    <w:name w:val="toa heading"/>
    <w:basedOn w:val="Normal"/>
    <w:next w:val="Normal"/>
    <w:semiHidden/>
    <w:rsid w:val="00B75B4E"/>
    <w:pPr>
      <w:spacing w:before="120"/>
      <w:jc w:val="both"/>
    </w:pPr>
    <w:rPr>
      <w:rFonts w:ascii="BrowalliaUPC" w:eastAsia="Verdana" w:hAnsi="BrowalliaUPC" w:cs="Verdana"/>
      <w:b/>
      <w:bCs/>
      <w:sz w:val="20"/>
      <w:szCs w:val="20"/>
      <w:lang w:val="en-US"/>
    </w:rPr>
  </w:style>
  <w:style w:type="paragraph" w:styleId="TOC9">
    <w:name w:val="toc 9"/>
    <w:basedOn w:val="Normal"/>
    <w:next w:val="Normal"/>
    <w:autoRedefine/>
    <w:semiHidden/>
    <w:rsid w:val="00B75B4E"/>
    <w:pPr>
      <w:ind w:left="432"/>
    </w:pPr>
    <w:rPr>
      <w:rFonts w:ascii="Courier" w:eastAsia="Verdana" w:hAnsi="Courier" w:cs="Courier"/>
      <w:color w:val="000000"/>
      <w:spacing w:val="-6"/>
      <w:lang w:val="en-GB"/>
    </w:rPr>
  </w:style>
  <w:style w:type="paragraph" w:customStyle="1" w:styleId="a0">
    <w:name w:val="à¹×éÍàÃ×èÍ§"/>
    <w:basedOn w:val="Normal"/>
    <w:rsid w:val="00B75B4E"/>
    <w:pPr>
      <w:ind w:right="386"/>
    </w:pPr>
    <w:rPr>
      <w:rFonts w:ascii="BrowalliaUPC" w:eastAsia="AngsanaUPC" w:hAnsi="BrowalliaUPC" w:cs="Verdana"/>
      <w:color w:val="0000FF"/>
      <w:u w:val="single"/>
    </w:rPr>
  </w:style>
  <w:style w:type="paragraph" w:customStyle="1" w:styleId="a1">
    <w:name w:val="???????????"/>
    <w:basedOn w:val="Normal"/>
    <w:rsid w:val="00B75B4E"/>
    <w:pPr>
      <w:ind w:right="386"/>
    </w:pPr>
    <w:rPr>
      <w:rFonts w:ascii="Verdana" w:eastAsia="AngsanaUPC" w:hAnsi="BrowalliaUPC" w:cs="CG Times (W1)"/>
    </w:rPr>
  </w:style>
  <w:style w:type="paragraph" w:customStyle="1" w:styleId="Style2">
    <w:name w:val="Style2"/>
    <w:basedOn w:val="Normal"/>
    <w:rsid w:val="00B75B4E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BrowalliaUPC" w:eastAsia="AngsanaUPC" w:hAnsi="BrowalliaUPC" w:cs="Verdana"/>
      <w:b/>
      <w:bCs/>
      <w:caps/>
      <w:sz w:val="18"/>
      <w:szCs w:val="18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B75B4E"/>
    <w:pPr>
      <w:autoSpaceDE w:val="0"/>
      <w:autoSpaceDN w:val="0"/>
    </w:pPr>
    <w:rPr>
      <w:rFonts w:ascii="AngsanaUPC" w:eastAsia="AngsanaUPC" w:hAnsi="AngsanaUPC" w:cs="Courier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DistnHeader">
    <w:name w:val="zDistnHeader"/>
    <w:basedOn w:val="Normal"/>
    <w:next w:val="Normal"/>
    <w:uiPriority w:val="99"/>
    <w:rsid w:val="00B75B4E"/>
    <w:pPr>
      <w:keepNext/>
      <w:widowControl w:val="0"/>
      <w:overflowPunct w:val="0"/>
      <w:autoSpaceDE w:val="0"/>
      <w:autoSpaceDN w:val="0"/>
      <w:adjustRightInd w:val="0"/>
      <w:spacing w:before="520" w:line="260" w:lineRule="atLeast"/>
      <w:textAlignment w:val="baseline"/>
    </w:pPr>
    <w:rPr>
      <w:rFonts w:ascii="AngsanaUPC" w:eastAsia="MS Mincho" w:hAnsi="AngsanaUPC" w:cs="Symbol"/>
      <w:sz w:val="22"/>
      <w:szCs w:val="22"/>
      <w:lang w:val="en-GB"/>
    </w:rPr>
  </w:style>
  <w:style w:type="paragraph" w:customStyle="1" w:styleId="zdetails">
    <w:name w:val="zdetails"/>
    <w:basedOn w:val="Normal"/>
    <w:uiPriority w:val="99"/>
    <w:rsid w:val="00B75B4E"/>
    <w:pPr>
      <w:widowControl w:val="0"/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Courier New" w:eastAsia="MS Mincho" w:hAnsi="Courier New" w:cs="Symbol"/>
      <w:sz w:val="16"/>
      <w:szCs w:val="16"/>
      <w:lang w:val="en-GB"/>
    </w:rPr>
  </w:style>
  <w:style w:type="paragraph" w:customStyle="1" w:styleId="headingbolditalicnospaceafter">
    <w:name w:val="heading bold italic no space after"/>
    <w:aliases w:val="hbin"/>
    <w:basedOn w:val="Normal"/>
    <w:uiPriority w:val="99"/>
    <w:rsid w:val="00B75B4E"/>
    <w:pPr>
      <w:spacing w:line="260" w:lineRule="atLeast"/>
    </w:pPr>
    <w:rPr>
      <w:rFonts w:ascii="AngsanaUPC" w:eastAsia="MS Mincho" w:hAnsi="AngsanaUPC" w:cs="AngsanaUPC"/>
      <w:b/>
      <w:i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B75B4E"/>
    <w:pPr>
      <w:tabs>
        <w:tab w:val="decimal" w:pos="765"/>
      </w:tabs>
      <w:spacing w:line="260" w:lineRule="atLeast"/>
    </w:pPr>
    <w:rPr>
      <w:rFonts w:ascii="AngsanaUPC" w:eastAsia="MS Mincho" w:hAnsi="AngsanaUPC" w:cs="Courier"/>
      <w:sz w:val="22"/>
      <w:szCs w:val="20"/>
      <w:lang w:val="en-GB" w:bidi="ar-SA"/>
    </w:rPr>
  </w:style>
  <w:style w:type="character" w:customStyle="1" w:styleId="AAAddress">
    <w:name w:val="AA Address"/>
    <w:rsid w:val="00B75B4E"/>
    <w:rPr>
      <w:rFonts w:ascii="BrowalliaUPC" w:hAnsi="BrowalliaUPC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75B4E"/>
    <w:rPr>
      <w:rFonts w:ascii="BrowalliaUPC" w:hAnsi="BrowalliaUPC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ListBullet2">
    <w:name w:val="List Bullet 2"/>
    <w:basedOn w:val="Normal"/>
    <w:uiPriority w:val="99"/>
    <w:rsid w:val="00B75B4E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BrowalliaUPC" w:eastAsia="MS Mincho" w:hAnsi="BrowalliaUPC" w:cs="Courier"/>
      <w:sz w:val="18"/>
      <w:szCs w:val="18"/>
      <w:lang w:val="en-US"/>
    </w:rPr>
  </w:style>
  <w:style w:type="paragraph" w:styleId="ListBullet3">
    <w:name w:val="List Bullet 3"/>
    <w:basedOn w:val="Normal"/>
    <w:uiPriority w:val="99"/>
    <w:rsid w:val="00B75B4E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BrowalliaUPC" w:eastAsia="MS Mincho" w:hAnsi="BrowalliaUPC" w:cs="Courier"/>
      <w:sz w:val="18"/>
      <w:szCs w:val="18"/>
      <w:lang w:val="en-US"/>
    </w:rPr>
  </w:style>
  <w:style w:type="paragraph" w:styleId="ListBullet4">
    <w:name w:val="List Bullet 4"/>
    <w:basedOn w:val="Normal"/>
    <w:uiPriority w:val="99"/>
    <w:rsid w:val="00B75B4E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BrowalliaUPC" w:eastAsia="MS Mincho" w:hAnsi="BrowalliaUPC" w:cs="Courier"/>
      <w:sz w:val="18"/>
      <w:szCs w:val="18"/>
      <w:lang w:val="en-US"/>
    </w:rPr>
  </w:style>
  <w:style w:type="paragraph" w:styleId="ListNumber2">
    <w:name w:val="List Number 2"/>
    <w:basedOn w:val="Normal"/>
    <w:rsid w:val="00B75B4E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BrowalliaUPC" w:eastAsia="MS Mincho" w:hAnsi="BrowalliaUPC" w:cs="Courier"/>
      <w:sz w:val="18"/>
      <w:szCs w:val="18"/>
      <w:lang w:val="en-US"/>
    </w:rPr>
  </w:style>
  <w:style w:type="paragraph" w:styleId="ListNumber3">
    <w:name w:val="List Number 3"/>
    <w:basedOn w:val="Normal"/>
    <w:rsid w:val="00B75B4E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BrowalliaUPC" w:eastAsia="MS Mincho" w:hAnsi="BrowalliaUPC" w:cs="Courier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B75B4E"/>
    <w:pPr>
      <w:framePr w:w="2812" w:h="1701" w:hSpace="142" w:vSpace="142" w:wrap="auto" w:vAnchor="page" w:hAnchor="page" w:x="8024" w:y="2723"/>
      <w:widowControl/>
      <w:shd w:val="clear" w:color="FFFFFF" w:fill="auto"/>
      <w:spacing w:after="90"/>
      <w:ind w:hanging="284"/>
      <w:outlineLvl w:val="9"/>
    </w:pPr>
    <w:rPr>
      <w:rFonts w:ascii="BrowalliaUPC" w:eastAsia="MS Mincho" w:hAnsi="BrowalliaUPC" w:cs="AngsanaUPC"/>
      <w:b/>
      <w:bCs/>
      <w:noProof/>
      <w:sz w:val="18"/>
      <w:szCs w:val="18"/>
      <w:u w:val="single"/>
      <w:lang w:val="x-none" w:eastAsia="x-none"/>
    </w:rPr>
  </w:style>
  <w:style w:type="paragraph" w:styleId="ListNumber5">
    <w:name w:val="List Number 5"/>
    <w:basedOn w:val="Normal"/>
    <w:rsid w:val="00B75B4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BrowalliaUPC" w:eastAsia="MS Mincho" w:hAnsi="BrowalliaUPC" w:cs="Courier"/>
      <w:sz w:val="18"/>
      <w:szCs w:val="18"/>
      <w:lang w:val="en-US"/>
    </w:rPr>
  </w:style>
  <w:style w:type="paragraph" w:styleId="ListNumber4">
    <w:name w:val="List Number 4"/>
    <w:basedOn w:val="Normal"/>
    <w:rsid w:val="00B75B4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BrowalliaUPC" w:eastAsia="MS Mincho" w:hAnsi="BrowalliaUPC" w:cs="Courier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semiHidden/>
    <w:rsid w:val="00B75B4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BrowalliaUPC" w:eastAsia="MS Mincho" w:hAnsi="BrowalliaUPC" w:cs="Courier"/>
      <w:sz w:val="18"/>
      <w:szCs w:val="18"/>
      <w:lang w:val="en-US"/>
    </w:rPr>
  </w:style>
  <w:style w:type="paragraph" w:styleId="Index2">
    <w:name w:val="index 2"/>
    <w:basedOn w:val="Normal"/>
    <w:next w:val="Normal"/>
    <w:semiHidden/>
    <w:rsid w:val="00B75B4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BrowalliaUPC" w:eastAsia="MS Mincho" w:hAnsi="BrowalliaUPC" w:cs="Courier"/>
      <w:sz w:val="18"/>
      <w:szCs w:val="18"/>
      <w:lang w:val="en-US"/>
    </w:rPr>
  </w:style>
  <w:style w:type="paragraph" w:styleId="Index3">
    <w:name w:val="index 3"/>
    <w:basedOn w:val="Normal"/>
    <w:next w:val="Normal"/>
    <w:semiHidden/>
    <w:rsid w:val="00B75B4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BrowalliaUPC" w:eastAsia="MS Mincho" w:hAnsi="BrowalliaUPC" w:cs="Courier"/>
      <w:sz w:val="18"/>
      <w:szCs w:val="18"/>
      <w:lang w:val="en-US"/>
    </w:rPr>
  </w:style>
  <w:style w:type="paragraph" w:styleId="Index4">
    <w:name w:val="index 4"/>
    <w:basedOn w:val="Normal"/>
    <w:next w:val="Normal"/>
    <w:semiHidden/>
    <w:rsid w:val="00B75B4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BrowalliaUPC" w:eastAsia="MS Mincho" w:hAnsi="BrowalliaUPC" w:cs="Courier"/>
      <w:sz w:val="18"/>
      <w:szCs w:val="18"/>
      <w:lang w:val="en-US"/>
    </w:rPr>
  </w:style>
  <w:style w:type="paragraph" w:styleId="Index6">
    <w:name w:val="index 6"/>
    <w:basedOn w:val="Normal"/>
    <w:next w:val="Normal"/>
    <w:semiHidden/>
    <w:rsid w:val="00B75B4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BrowalliaUPC" w:eastAsia="MS Mincho" w:hAnsi="BrowalliaUPC" w:cs="Courier"/>
      <w:sz w:val="18"/>
      <w:szCs w:val="18"/>
      <w:lang w:val="en-US"/>
    </w:rPr>
  </w:style>
  <w:style w:type="paragraph" w:styleId="Index5">
    <w:name w:val="index 5"/>
    <w:basedOn w:val="Normal"/>
    <w:next w:val="Normal"/>
    <w:semiHidden/>
    <w:rsid w:val="00B75B4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BrowalliaUPC" w:eastAsia="MS Mincho" w:hAnsi="BrowalliaUPC" w:cs="Courier"/>
      <w:sz w:val="18"/>
      <w:szCs w:val="18"/>
      <w:lang w:val="en-US"/>
    </w:rPr>
  </w:style>
  <w:style w:type="paragraph" w:styleId="Index7">
    <w:name w:val="index 7"/>
    <w:basedOn w:val="Normal"/>
    <w:next w:val="Normal"/>
    <w:semiHidden/>
    <w:rsid w:val="00B75B4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BrowalliaUPC" w:eastAsia="MS Mincho" w:hAnsi="BrowalliaUPC" w:cs="Courier"/>
      <w:sz w:val="18"/>
      <w:szCs w:val="18"/>
      <w:lang w:val="en-US"/>
    </w:rPr>
  </w:style>
  <w:style w:type="paragraph" w:styleId="Index8">
    <w:name w:val="index 8"/>
    <w:basedOn w:val="Normal"/>
    <w:next w:val="Normal"/>
    <w:semiHidden/>
    <w:rsid w:val="00B75B4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BrowalliaUPC" w:eastAsia="MS Mincho" w:hAnsi="BrowalliaUPC" w:cs="Courier"/>
      <w:sz w:val="18"/>
      <w:szCs w:val="18"/>
      <w:lang w:val="en-US"/>
    </w:rPr>
  </w:style>
  <w:style w:type="paragraph" w:styleId="Index9">
    <w:name w:val="index 9"/>
    <w:basedOn w:val="Normal"/>
    <w:next w:val="Normal"/>
    <w:semiHidden/>
    <w:rsid w:val="00B75B4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BrowalliaUPC" w:eastAsia="MS Mincho" w:hAnsi="BrowalliaUPC" w:cs="Courier"/>
      <w:sz w:val="18"/>
      <w:szCs w:val="18"/>
      <w:lang w:val="en-US"/>
    </w:rPr>
  </w:style>
  <w:style w:type="paragraph" w:styleId="TOC2">
    <w:name w:val="toc 2"/>
    <w:basedOn w:val="Normal"/>
    <w:next w:val="Normal"/>
    <w:uiPriority w:val="99"/>
    <w:semiHidden/>
    <w:rsid w:val="00B75B4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BrowalliaUPC" w:eastAsia="MS Mincho" w:hAnsi="BrowalliaUPC" w:cs="AngsanaUPC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semiHidden/>
    <w:rsid w:val="00B75B4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BrowalliaUPC" w:eastAsia="MS Mincho" w:hAnsi="BrowalliaUPC" w:cs="Courier"/>
      <w:sz w:val="18"/>
      <w:szCs w:val="18"/>
      <w:lang w:val="en-US"/>
    </w:rPr>
  </w:style>
  <w:style w:type="paragraph" w:styleId="TOC4">
    <w:name w:val="toc 4"/>
    <w:basedOn w:val="Normal"/>
    <w:next w:val="Normal"/>
    <w:semiHidden/>
    <w:rsid w:val="00B75B4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BrowalliaUPC" w:eastAsia="MS Mincho" w:hAnsi="BrowalliaUPC" w:cs="Courier"/>
      <w:sz w:val="18"/>
      <w:szCs w:val="18"/>
      <w:lang w:val="en-US"/>
    </w:rPr>
  </w:style>
  <w:style w:type="paragraph" w:styleId="TOC5">
    <w:name w:val="toc 5"/>
    <w:basedOn w:val="Normal"/>
    <w:next w:val="Normal"/>
    <w:semiHidden/>
    <w:rsid w:val="00B75B4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BrowalliaUPC" w:eastAsia="MS Mincho" w:hAnsi="BrowalliaUPC" w:cs="Courier"/>
      <w:sz w:val="18"/>
      <w:szCs w:val="18"/>
      <w:lang w:val="en-US"/>
    </w:rPr>
  </w:style>
  <w:style w:type="paragraph" w:styleId="TOC6">
    <w:name w:val="toc 6"/>
    <w:basedOn w:val="Normal"/>
    <w:next w:val="Normal"/>
    <w:semiHidden/>
    <w:rsid w:val="00B75B4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BrowalliaUPC" w:eastAsia="MS Mincho" w:hAnsi="BrowalliaUPC" w:cs="Courier"/>
      <w:sz w:val="18"/>
      <w:szCs w:val="18"/>
      <w:lang w:val="en-US"/>
    </w:rPr>
  </w:style>
  <w:style w:type="paragraph" w:styleId="TOC7">
    <w:name w:val="toc 7"/>
    <w:basedOn w:val="Normal"/>
    <w:next w:val="Normal"/>
    <w:semiHidden/>
    <w:rsid w:val="00B75B4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BrowalliaUPC" w:eastAsia="MS Mincho" w:hAnsi="BrowalliaUPC" w:cs="Courier"/>
      <w:sz w:val="18"/>
      <w:szCs w:val="18"/>
      <w:lang w:val="en-US"/>
    </w:rPr>
  </w:style>
  <w:style w:type="paragraph" w:styleId="TOC8">
    <w:name w:val="toc 8"/>
    <w:basedOn w:val="Normal"/>
    <w:next w:val="Normal"/>
    <w:semiHidden/>
    <w:rsid w:val="00B75B4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BrowalliaUPC" w:eastAsia="MS Mincho" w:hAnsi="BrowalliaUPC" w:cs="Courier"/>
      <w:sz w:val="18"/>
      <w:szCs w:val="18"/>
      <w:lang w:val="en-US"/>
    </w:rPr>
  </w:style>
  <w:style w:type="paragraph" w:styleId="TableofFigures">
    <w:name w:val="table of figures"/>
    <w:basedOn w:val="Normal"/>
    <w:next w:val="Normal"/>
    <w:semiHidden/>
    <w:rsid w:val="00B75B4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BrowalliaUPC" w:eastAsia="MS Mincho" w:hAnsi="BrowalliaUPC" w:cs="Courier"/>
      <w:sz w:val="18"/>
      <w:szCs w:val="18"/>
      <w:lang w:val="en-US"/>
    </w:rPr>
  </w:style>
  <w:style w:type="paragraph" w:styleId="ListBullet5">
    <w:name w:val="List Bullet 5"/>
    <w:basedOn w:val="Normal"/>
    <w:rsid w:val="00B75B4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BrowalliaUPC" w:eastAsia="MS Mincho" w:hAnsi="BrowalliaUPC" w:cs="Courier"/>
      <w:sz w:val="18"/>
      <w:szCs w:val="18"/>
      <w:lang w:val="en-US"/>
    </w:rPr>
  </w:style>
  <w:style w:type="character" w:customStyle="1" w:styleId="BodyTextChar1">
    <w:name w:val="Body Text Char1"/>
    <w:aliases w:val="bt Char1,body text Char1,Body Char1"/>
    <w:rsid w:val="00B75B4E"/>
    <w:rPr>
      <w:rFonts w:cs="LinePrinter"/>
      <w:b/>
      <w:bCs/>
      <w:sz w:val="26"/>
      <w:szCs w:val="26"/>
      <w:lang w:val="th-TH"/>
    </w:rPr>
  </w:style>
  <w:style w:type="paragraph" w:customStyle="1" w:styleId="AA1stlevelbullet">
    <w:name w:val="AA 1st level bullet"/>
    <w:basedOn w:val="Normal"/>
    <w:rsid w:val="00B75B4E"/>
    <w:pPr>
      <w:tabs>
        <w:tab w:val="left" w:pos="227"/>
      </w:tabs>
      <w:spacing w:line="240" w:lineRule="atLeast"/>
      <w:ind w:left="227" w:hanging="227"/>
    </w:pPr>
    <w:rPr>
      <w:rFonts w:ascii="BrowalliaUPC" w:eastAsia="MS Mincho" w:hAnsi="BrowalliaUPC" w:cs="Courier"/>
      <w:sz w:val="18"/>
      <w:szCs w:val="18"/>
      <w:lang w:val="en-US"/>
    </w:rPr>
  </w:style>
  <w:style w:type="paragraph" w:customStyle="1" w:styleId="AAFrameLogo">
    <w:name w:val="AA Frame Logo"/>
    <w:basedOn w:val="Normal"/>
    <w:rsid w:val="00B75B4E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BrowalliaUPC" w:eastAsia="MS Mincho" w:hAnsi="BrowalliaUPC" w:cs="Courier"/>
      <w:sz w:val="18"/>
      <w:szCs w:val="18"/>
      <w:lang w:val="en-US"/>
    </w:rPr>
  </w:style>
  <w:style w:type="character" w:customStyle="1" w:styleId="AACopyright">
    <w:name w:val="AA Copyright"/>
    <w:rsid w:val="00B75B4E"/>
    <w:rPr>
      <w:rFonts w:ascii="BrowalliaUPC" w:hAnsi="BrowalliaUPC"/>
      <w:sz w:val="13"/>
      <w:szCs w:val="13"/>
    </w:rPr>
  </w:style>
  <w:style w:type="paragraph" w:customStyle="1" w:styleId="AA2ndlevelbullet">
    <w:name w:val="AA 2nd level bullet"/>
    <w:basedOn w:val="AA1stlevelbullet"/>
    <w:rsid w:val="00B75B4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B75B4E"/>
    <w:pPr>
      <w:tabs>
        <w:tab w:val="left" w:pos="284"/>
      </w:tabs>
      <w:spacing w:line="240" w:lineRule="atLeast"/>
    </w:pPr>
    <w:rPr>
      <w:rFonts w:ascii="BrowalliaUPC" w:eastAsia="MS Mincho" w:hAnsi="BrowalliaUPC" w:cs="Courier"/>
      <w:sz w:val="18"/>
      <w:szCs w:val="18"/>
      <w:lang w:val="en-US"/>
    </w:rPr>
  </w:style>
  <w:style w:type="paragraph" w:customStyle="1" w:styleId="ReportMenuBar">
    <w:name w:val="ReportMenuBar"/>
    <w:basedOn w:val="Normal"/>
    <w:rsid w:val="00B75B4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BrowalliaUPC" w:eastAsia="MS Mincho" w:hAnsi="BrowalliaUPC" w:cs="AngsanaUPC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rsid w:val="00B75B4E"/>
    <w:pPr>
      <w:framePr w:w="6521" w:h="1055" w:hSpace="142" w:wrap="auto" w:vAnchor="page" w:hAnchor="page" w:x="1441" w:y="4452"/>
      <w:spacing w:line="300" w:lineRule="atLeast"/>
    </w:pPr>
    <w:rPr>
      <w:rFonts w:ascii="BrowalliaUPC" w:eastAsia="MS Mincho" w:hAnsi="BrowalliaUPC" w:cs="AngsanaUPC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rsid w:val="00B75B4E"/>
    <w:pPr>
      <w:framePr w:h="1054" w:wrap="auto" w:y="5920"/>
    </w:pPr>
  </w:style>
  <w:style w:type="paragraph" w:customStyle="1" w:styleId="ReportHeading3">
    <w:name w:val="ReportHeading3"/>
    <w:basedOn w:val="ReportHeading2"/>
    <w:rsid w:val="00B75B4E"/>
    <w:pPr>
      <w:framePr w:h="443" w:wrap="auto" w:y="8223"/>
    </w:pPr>
  </w:style>
  <w:style w:type="paragraph" w:customStyle="1" w:styleId="ParagraphNumbering">
    <w:name w:val="Paragraph Numbering"/>
    <w:basedOn w:val="Header"/>
    <w:rsid w:val="00B75B4E"/>
    <w:pPr>
      <w:tabs>
        <w:tab w:val="clear" w:pos="4153"/>
        <w:tab w:val="clear" w:pos="8306"/>
        <w:tab w:val="left" w:pos="284"/>
      </w:tabs>
      <w:spacing w:line="240" w:lineRule="atLeast"/>
    </w:pPr>
    <w:rPr>
      <w:rFonts w:ascii="BrowalliaUPC" w:eastAsia="MS Mincho" w:hAnsi="BrowalliaUPC" w:cs="Courier"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rsid w:val="00B75B4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BrowalliaUPC" w:eastAsia="MS Mincho" w:hAnsi="BrowalliaUPC" w:cs="Courier"/>
      <w:sz w:val="18"/>
      <w:szCs w:val="18"/>
      <w:lang w:val="en-US"/>
    </w:rPr>
  </w:style>
  <w:style w:type="paragraph" w:customStyle="1" w:styleId="PictureLeft">
    <w:name w:val="PictureLeft"/>
    <w:basedOn w:val="Normal"/>
    <w:rsid w:val="00B75B4E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BrowalliaUPC" w:eastAsia="MS Mincho" w:hAnsi="BrowalliaUPC" w:cs="Courier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B75B4E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rsid w:val="00B75B4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AngsanaUPC" w:eastAsia="MS Mincho" w:hAnsi="AngsanaUPC" w:cs="Courier"/>
      <w:b/>
      <w:bCs/>
      <w:sz w:val="22"/>
      <w:szCs w:val="22"/>
      <w:lang w:val="en-US"/>
    </w:rPr>
  </w:style>
  <w:style w:type="paragraph" w:customStyle="1" w:styleId="StandaardOpinion">
    <w:name w:val="StandaardOpinion"/>
    <w:basedOn w:val="Normal"/>
    <w:rsid w:val="00B75B4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AngsanaUPC" w:eastAsia="MS Mincho" w:hAnsi="AngsanaUPC" w:cs="Courier"/>
      <w:sz w:val="22"/>
      <w:szCs w:val="22"/>
      <w:lang w:val="en-US"/>
    </w:rPr>
  </w:style>
  <w:style w:type="paragraph" w:customStyle="1" w:styleId="a2">
    <w:name w:val="???????"/>
    <w:basedOn w:val="Normal"/>
    <w:rsid w:val="00B75B4E"/>
    <w:pPr>
      <w:tabs>
        <w:tab w:val="left" w:pos="1080"/>
      </w:tabs>
    </w:pPr>
    <w:rPr>
      <w:rFonts w:ascii="AngsanaUPC" w:eastAsia="MS Mincho" w:hAnsi="AngsanaUPC" w:cs="Courier"/>
      <w:sz w:val="30"/>
      <w:szCs w:val="30"/>
    </w:rPr>
  </w:style>
  <w:style w:type="paragraph" w:customStyle="1" w:styleId="T">
    <w:name w:val="????? T"/>
    <w:basedOn w:val="Normal"/>
    <w:rsid w:val="00B75B4E"/>
    <w:pPr>
      <w:ind w:left="5040" w:right="540"/>
      <w:jc w:val="center"/>
    </w:pPr>
    <w:rPr>
      <w:rFonts w:ascii="AngsanaUPC" w:eastAsia="MS Mincho" w:hAnsi="AngsanaUPC" w:cs="Courier"/>
      <w:sz w:val="30"/>
      <w:szCs w:val="30"/>
    </w:rPr>
  </w:style>
  <w:style w:type="paragraph" w:customStyle="1" w:styleId="a3">
    <w:name w:val="??"/>
    <w:basedOn w:val="Normal"/>
    <w:rsid w:val="00B75B4E"/>
    <w:pPr>
      <w:tabs>
        <w:tab w:val="left" w:pos="360"/>
        <w:tab w:val="left" w:pos="720"/>
        <w:tab w:val="left" w:pos="1080"/>
      </w:tabs>
    </w:pPr>
    <w:rPr>
      <w:rFonts w:ascii="AngsanaUPC" w:eastAsia="MS Mincho" w:hAnsi="AngsanaUPC" w:cs="Courier"/>
    </w:rPr>
  </w:style>
  <w:style w:type="paragraph" w:customStyle="1" w:styleId="a4">
    <w:name w:val="???"/>
    <w:basedOn w:val="Normal"/>
    <w:rsid w:val="00B75B4E"/>
    <w:pPr>
      <w:ind w:right="129"/>
      <w:jc w:val="right"/>
    </w:pPr>
    <w:rPr>
      <w:rFonts w:ascii="AngsanaUPC" w:eastAsia="MS Mincho" w:hAnsi="AngsanaUPC" w:cs="Courier"/>
      <w:sz w:val="22"/>
      <w:szCs w:val="22"/>
    </w:rPr>
  </w:style>
  <w:style w:type="paragraph" w:customStyle="1" w:styleId="a5">
    <w:name w:val="¢éÍ¤ÇÒÁ"/>
    <w:basedOn w:val="Normal"/>
    <w:rsid w:val="00B75B4E"/>
    <w:pPr>
      <w:tabs>
        <w:tab w:val="left" w:pos="1080"/>
      </w:tabs>
    </w:pPr>
    <w:rPr>
      <w:rFonts w:ascii="AngsanaUPC" w:eastAsia="MS Mincho" w:hAnsi="AngsanaUPC" w:cs="Wingdings"/>
      <w:sz w:val="30"/>
      <w:szCs w:val="30"/>
    </w:rPr>
  </w:style>
  <w:style w:type="paragraph" w:customStyle="1" w:styleId="3">
    <w:name w:val="?????3????"/>
    <w:basedOn w:val="Normal"/>
    <w:uiPriority w:val="99"/>
    <w:rsid w:val="00B75B4E"/>
    <w:pPr>
      <w:tabs>
        <w:tab w:val="left" w:pos="360"/>
        <w:tab w:val="left" w:pos="720"/>
      </w:tabs>
    </w:pPr>
    <w:rPr>
      <w:rFonts w:ascii="AngsanaUPC" w:eastAsia="MS Mincho" w:hAnsi="AngsanaUPC" w:cs="Courier"/>
      <w:sz w:val="22"/>
      <w:szCs w:val="22"/>
    </w:rPr>
  </w:style>
  <w:style w:type="paragraph" w:customStyle="1" w:styleId="index">
    <w:name w:val="index"/>
    <w:aliases w:val="ix"/>
    <w:basedOn w:val="BodyText"/>
    <w:rsid w:val="00B75B4E"/>
    <w:pPr>
      <w:widowControl/>
      <w:tabs>
        <w:tab w:val="num" w:pos="1134"/>
      </w:tabs>
      <w:spacing w:before="0" w:after="20" w:line="260" w:lineRule="atLeast"/>
      <w:ind w:left="1134" w:hanging="1134"/>
      <w:jc w:val="left"/>
    </w:pPr>
    <w:rPr>
      <w:rFonts w:ascii="AngsanaUPC" w:eastAsia="MS Mincho" w:hAnsi="AngsanaUPC" w:cs="Courier"/>
      <w:color w:val="auto"/>
      <w:sz w:val="22"/>
      <w:szCs w:val="20"/>
      <w:lang w:val="en-GB" w:eastAsia="x-none" w:bidi="ar-SA"/>
    </w:rPr>
  </w:style>
  <w:style w:type="paragraph" w:customStyle="1" w:styleId="IndexHeading1">
    <w:name w:val="Index Heading1"/>
    <w:aliases w:val="ixh"/>
    <w:basedOn w:val="BodyText"/>
    <w:uiPriority w:val="99"/>
    <w:rsid w:val="00B75B4E"/>
    <w:pPr>
      <w:widowControl/>
      <w:spacing w:before="0" w:after="130" w:line="260" w:lineRule="atLeast"/>
      <w:ind w:left="1134" w:hanging="1134"/>
      <w:jc w:val="left"/>
    </w:pPr>
    <w:rPr>
      <w:rFonts w:ascii="AngsanaUPC" w:eastAsia="MS Mincho" w:hAnsi="AngsanaUPC" w:cs="Courier"/>
      <w:b/>
      <w:color w:val="auto"/>
      <w:sz w:val="22"/>
      <w:szCs w:val="20"/>
      <w:lang w:val="en-GB" w:eastAsia="x-none" w:bidi="ar-SA"/>
    </w:rPr>
  </w:style>
  <w:style w:type="character" w:customStyle="1" w:styleId="shorttext1">
    <w:name w:val="short_text1"/>
    <w:uiPriority w:val="99"/>
    <w:rsid w:val="00B75B4E"/>
    <w:rPr>
      <w:rFonts w:cs="AngsanaUPC"/>
      <w:sz w:val="29"/>
      <w:szCs w:val="29"/>
    </w:rPr>
  </w:style>
  <w:style w:type="paragraph" w:customStyle="1" w:styleId="BlockQuotation">
    <w:name w:val="Block Quotation"/>
    <w:basedOn w:val="Normal"/>
    <w:rsid w:val="00B75B4E"/>
    <w:pPr>
      <w:widowControl w:val="0"/>
      <w:overflowPunct w:val="0"/>
      <w:autoSpaceDE w:val="0"/>
      <w:autoSpaceDN w:val="0"/>
      <w:adjustRightInd w:val="0"/>
      <w:spacing w:before="240"/>
      <w:ind w:left="540" w:right="389"/>
      <w:jc w:val="both"/>
      <w:textAlignment w:val="baseline"/>
    </w:pPr>
    <w:rPr>
      <w:rFonts w:ascii="Cambria Math" w:eastAsia="MS Mincho" w:hAnsi="Cambria Math" w:cs="Symbol"/>
      <w:sz w:val="32"/>
      <w:szCs w:val="32"/>
    </w:rPr>
  </w:style>
  <w:style w:type="paragraph" w:customStyle="1" w:styleId="CharChar">
    <w:name w:val="อักขระ อักขระ Char Char อักขระ อักขระ"/>
    <w:basedOn w:val="Normal"/>
    <w:rsid w:val="00B75B4E"/>
    <w:pPr>
      <w:spacing w:after="160" w:line="240" w:lineRule="exact"/>
    </w:pPr>
    <w:rPr>
      <w:rFonts w:ascii="Georgia" w:eastAsia="MS Mincho" w:hAnsi="Georgia" w:cs="Courier"/>
      <w:sz w:val="20"/>
      <w:szCs w:val="20"/>
      <w:lang w:val="en-US" w:bidi="ar-SA"/>
    </w:rPr>
  </w:style>
  <w:style w:type="character" w:customStyle="1" w:styleId="st1">
    <w:name w:val="st1"/>
    <w:basedOn w:val="DefaultParagraphFont"/>
    <w:rsid w:val="00B75B4E"/>
  </w:style>
  <w:style w:type="paragraph" w:customStyle="1" w:styleId="acctmergecolhdg">
    <w:name w:val="acct merge col hdg"/>
    <w:aliases w:val="mh"/>
    <w:basedOn w:val="Normal"/>
    <w:uiPriority w:val="99"/>
    <w:rsid w:val="00B75B4E"/>
    <w:pPr>
      <w:spacing w:line="260" w:lineRule="atLeast"/>
      <w:jc w:val="center"/>
    </w:pPr>
    <w:rPr>
      <w:rFonts w:ascii="AngsanaUPC" w:eastAsia="MS Mincho" w:hAnsi="AngsanaUPC" w:cs="Courier"/>
      <w:b/>
      <w:sz w:val="22"/>
      <w:szCs w:val="20"/>
      <w:lang w:val="en-GB" w:bidi="ar-SA"/>
    </w:rPr>
  </w:style>
  <w:style w:type="character" w:customStyle="1" w:styleId="hps">
    <w:name w:val="hps"/>
    <w:uiPriority w:val="99"/>
    <w:rsid w:val="00B75B4E"/>
    <w:rPr>
      <w:rFonts w:cs="AngsanaUPC"/>
    </w:rPr>
  </w:style>
  <w:style w:type="paragraph" w:customStyle="1" w:styleId="Graphic">
    <w:name w:val="Graphic"/>
    <w:basedOn w:val="Signature"/>
    <w:uiPriority w:val="99"/>
    <w:rsid w:val="00B75B4E"/>
  </w:style>
  <w:style w:type="paragraph" w:customStyle="1" w:styleId="List1a">
    <w:name w:val="List 1a"/>
    <w:aliases w:val="1a"/>
    <w:basedOn w:val="Normal"/>
    <w:rsid w:val="00B75B4E"/>
    <w:pPr>
      <w:spacing w:after="260" w:line="260" w:lineRule="atLeast"/>
      <w:ind w:left="567" w:hanging="567"/>
    </w:pPr>
    <w:rPr>
      <w:rFonts w:ascii="AngsanaUPC" w:eastAsia="MS Mincho" w:hAnsi="AngsanaUPC" w:cs="AngsanaUPC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75B4E"/>
    <w:pPr>
      <w:spacing w:after="240" w:line="260" w:lineRule="atLeast"/>
      <w:ind w:left="142" w:hanging="142"/>
    </w:pPr>
    <w:rPr>
      <w:rFonts w:ascii="AngsanaUPC" w:eastAsia="MS Mincho" w:hAnsi="AngsanaUPC" w:cs="AngsanaUPC"/>
      <w:sz w:val="22"/>
      <w:szCs w:val="20"/>
      <w:lang w:val="en-GB" w:bidi="ar-SA"/>
    </w:rPr>
  </w:style>
  <w:style w:type="table" w:customStyle="1" w:styleId="PwCTableText">
    <w:name w:val="PwC Table Text"/>
    <w:basedOn w:val="TableNormal"/>
    <w:uiPriority w:val="99"/>
    <w:qFormat/>
    <w:rsid w:val="00B75B4E"/>
    <w:pPr>
      <w:spacing w:before="60" w:after="60"/>
    </w:pPr>
    <w:rPr>
      <w:rFonts w:ascii="Cordia New" w:eastAsia="Tahoma" w:hAnsi="Cordia New" w:cs="Verdana"/>
      <w:lang w:val="en-GB" w:eastAsia="en-GB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styleId="TableGridLight">
    <w:name w:val="Grid Table Light"/>
    <w:basedOn w:val="TableNormal"/>
    <w:uiPriority w:val="40"/>
    <w:rsid w:val="006123FF"/>
    <w:rPr>
      <w:rFonts w:asciiTheme="minorHAnsi" w:eastAsiaTheme="minorHAnsi" w:hAnsiTheme="minorHAnsi" w:cstheme="minorBidi"/>
      <w:sz w:val="22"/>
      <w:szCs w:val="28"/>
      <w:lang w:val="en-GB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7I-7H-1">
    <w:name w:val="@7I-@#7H-1"/>
    <w:basedOn w:val="Normal"/>
    <w:next w:val="Normal"/>
    <w:rsid w:val="00113405"/>
    <w:rPr>
      <w:rFonts w:ascii="Arial" w:eastAsia="Cordia New" w:hAnsi="Arial" w:cs="Times New Roman"/>
      <w:b/>
      <w:bCs/>
      <w:snapToGrid w:val="0"/>
      <w:sz w:val="24"/>
      <w:szCs w:val="24"/>
      <w:lang w:eastAsia="th-TH"/>
    </w:rPr>
  </w:style>
  <w:style w:type="paragraph" w:customStyle="1" w:styleId="Char1">
    <w:name w:val="Char1"/>
    <w:basedOn w:val="Normal"/>
    <w:rsid w:val="00113405"/>
    <w:pPr>
      <w:spacing w:after="160" w:line="240" w:lineRule="exact"/>
    </w:pPr>
    <w:rPr>
      <w:rFonts w:ascii="Verdana" w:hAnsi="Verdana" w:cs="Times New Roman"/>
      <w:lang w:val="en-US" w:bidi="ar-SA"/>
    </w:rPr>
  </w:style>
  <w:style w:type="paragraph" w:customStyle="1" w:styleId="ColorfulList-Accent11">
    <w:name w:val="Colorful List - Accent 11"/>
    <w:basedOn w:val="Normal"/>
    <w:uiPriority w:val="99"/>
    <w:qFormat/>
    <w:rsid w:val="00113405"/>
    <w:pPr>
      <w:ind w:left="720"/>
    </w:pPr>
    <w:rPr>
      <w:rFonts w:cs="Times New Roman"/>
      <w:szCs w:val="35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113405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C12A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hAnsi="Courier New" w:cs="Arial Unicode MS"/>
      <w:color w:val="000000" w:themeColor="text1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C12AA"/>
    <w:rPr>
      <w:rFonts w:ascii="Arial Unicode MS" w:hAnsi="Courier New" w:cs="Arial Unicode MS"/>
      <w:color w:val="000000" w:themeColor="text1"/>
    </w:rPr>
  </w:style>
  <w:style w:type="table" w:customStyle="1" w:styleId="TableGrid2">
    <w:name w:val="Table Grid2"/>
    <w:basedOn w:val="TableNormal"/>
    <w:next w:val="TableGrid"/>
    <w:uiPriority w:val="39"/>
    <w:rsid w:val="00683C02"/>
    <w:rPr>
      <w:rFonts w:ascii="Calibri" w:eastAsia="Calibri" w:hAnsi="Calibri" w:cs="Cordia New"/>
      <w:sz w:val="22"/>
      <w:szCs w:val="28"/>
    </w:rPr>
    <w:tblPr/>
  </w:style>
  <w:style w:type="table" w:customStyle="1" w:styleId="TableGrid3">
    <w:name w:val="Table Grid3"/>
    <w:basedOn w:val="TableNormal"/>
    <w:next w:val="TableGrid"/>
    <w:uiPriority w:val="39"/>
    <w:rsid w:val="00FC6803"/>
    <w:rPr>
      <w:rFonts w:ascii="Calibri" w:eastAsia="Calibri" w:hAnsi="Calibri" w:cs="Cordia New"/>
      <w:sz w:val="22"/>
      <w:szCs w:val="28"/>
    </w:rPr>
    <w:tblPr/>
  </w:style>
  <w:style w:type="character" w:customStyle="1" w:styleId="ListParagraphChar">
    <w:name w:val="List Paragraph Char"/>
    <w:link w:val="ListParagraph"/>
    <w:uiPriority w:val="34"/>
    <w:locked/>
    <w:rsid w:val="002F1904"/>
    <w:rPr>
      <w:rFonts w:ascii="Arial" w:eastAsia="Arial" w:hAnsi="Arial"/>
      <w:sz w:val="22"/>
      <w:szCs w:val="22"/>
      <w:lang w:val="en-GB" w:bidi="ar-SA"/>
    </w:rPr>
  </w:style>
  <w:style w:type="table" w:customStyle="1" w:styleId="TableGrid4">
    <w:name w:val="Table Grid4"/>
    <w:basedOn w:val="TableNormal"/>
    <w:next w:val="TableGrid"/>
    <w:uiPriority w:val="39"/>
    <w:rsid w:val="00904BD8"/>
    <w:rPr>
      <w:rFonts w:ascii="Calibri" w:eastAsia="Calibri" w:hAnsi="Calibri" w:cs="Cordia New"/>
      <w:sz w:val="22"/>
      <w:szCs w:val="28"/>
    </w:rPr>
    <w:tblPr/>
  </w:style>
  <w:style w:type="table" w:customStyle="1" w:styleId="TableGrid5">
    <w:name w:val="Table Grid5"/>
    <w:basedOn w:val="TableNormal"/>
    <w:next w:val="TableGrid"/>
    <w:uiPriority w:val="39"/>
    <w:rsid w:val="00D84BF0"/>
    <w:rPr>
      <w:rFonts w:ascii="Calibri" w:eastAsia="Calibri" w:hAnsi="Calibri" w:cs="Cordia New"/>
      <w:sz w:val="22"/>
      <w:szCs w:val="28"/>
    </w:rPr>
    <w:tblPr/>
  </w:style>
  <w:style w:type="table" w:customStyle="1" w:styleId="TableGrid6">
    <w:name w:val="Table Grid6"/>
    <w:basedOn w:val="TableNormal"/>
    <w:next w:val="TableGrid"/>
    <w:uiPriority w:val="39"/>
    <w:rsid w:val="00417D89"/>
    <w:rPr>
      <w:rFonts w:ascii="Calibri" w:eastAsia="Calibri" w:hAnsi="Calibri" w:cs="Cordia New"/>
      <w:sz w:val="22"/>
      <w:szCs w:val="28"/>
    </w:rPr>
    <w:tblPr/>
  </w:style>
  <w:style w:type="table" w:customStyle="1" w:styleId="TableGrid7">
    <w:name w:val="Table Grid7"/>
    <w:basedOn w:val="TableNormal"/>
    <w:next w:val="TableGrid"/>
    <w:uiPriority w:val="39"/>
    <w:rsid w:val="00FE6C9E"/>
    <w:rPr>
      <w:rFonts w:ascii="Calibri" w:eastAsia="Calibri" w:hAnsi="Calibri" w:cs="Cordia New"/>
      <w:sz w:val="22"/>
      <w:szCs w:val="28"/>
    </w:rPr>
    <w:tblPr/>
  </w:style>
  <w:style w:type="table" w:customStyle="1" w:styleId="TableGrid8">
    <w:name w:val="Table Grid8"/>
    <w:basedOn w:val="TableNormal"/>
    <w:next w:val="TableGrid"/>
    <w:uiPriority w:val="39"/>
    <w:rsid w:val="001535D0"/>
    <w:rPr>
      <w:rFonts w:ascii="Calibri" w:eastAsia="Calibri" w:hAnsi="Calibri" w:cs="Cordia New"/>
      <w:sz w:val="22"/>
      <w:szCs w:val="28"/>
    </w:rPr>
    <w:tblPr/>
  </w:style>
  <w:style w:type="table" w:customStyle="1" w:styleId="TableGrid9">
    <w:name w:val="Table Grid9"/>
    <w:basedOn w:val="TableNormal"/>
    <w:next w:val="TableGrid"/>
    <w:uiPriority w:val="39"/>
    <w:rsid w:val="00EB46C0"/>
    <w:rPr>
      <w:rFonts w:ascii="Calibri" w:eastAsia="Calibri" w:hAnsi="Calibri" w:cs="Cordia New"/>
      <w:sz w:val="22"/>
      <w:szCs w:val="28"/>
    </w:rPr>
    <w:tblPr/>
  </w:style>
  <w:style w:type="table" w:customStyle="1" w:styleId="TableGrid10">
    <w:name w:val="Table Grid10"/>
    <w:basedOn w:val="TableNormal"/>
    <w:next w:val="TableGrid"/>
    <w:uiPriority w:val="39"/>
    <w:rsid w:val="00800288"/>
    <w:rPr>
      <w:rFonts w:ascii="Calibri" w:eastAsia="Calibri" w:hAnsi="Calibri" w:cs="Cordia New"/>
      <w:sz w:val="22"/>
      <w:szCs w:val="28"/>
    </w:rPr>
    <w:tblPr/>
  </w:style>
  <w:style w:type="table" w:customStyle="1" w:styleId="TableGrid11">
    <w:name w:val="Table Grid11"/>
    <w:basedOn w:val="TableNormal"/>
    <w:next w:val="TableGrid"/>
    <w:uiPriority w:val="39"/>
    <w:rsid w:val="002C554C"/>
    <w:rPr>
      <w:rFonts w:ascii="Calibri" w:eastAsia="Calibri" w:hAnsi="Calibri" w:cs="Cordia New"/>
      <w:sz w:val="22"/>
      <w:szCs w:val="28"/>
    </w:rPr>
    <w:tblPr/>
  </w:style>
  <w:style w:type="table" w:customStyle="1" w:styleId="TableGrid12">
    <w:name w:val="Table Grid12"/>
    <w:basedOn w:val="TableNormal"/>
    <w:next w:val="TableGrid"/>
    <w:uiPriority w:val="39"/>
    <w:rsid w:val="001376D3"/>
    <w:rPr>
      <w:rFonts w:ascii="Calibri" w:eastAsia="Calibri" w:hAnsi="Calibri" w:cs="Cordia New"/>
      <w:sz w:val="22"/>
      <w:szCs w:val="28"/>
    </w:rPr>
    <w:tblPr/>
  </w:style>
  <w:style w:type="table" w:customStyle="1" w:styleId="TableGrid13">
    <w:name w:val="Table Grid13"/>
    <w:basedOn w:val="TableNormal"/>
    <w:next w:val="TableGrid"/>
    <w:uiPriority w:val="39"/>
    <w:rsid w:val="00491D64"/>
    <w:rPr>
      <w:rFonts w:ascii="Calibri" w:eastAsia="Calibri" w:hAnsi="Calibri" w:cs="Cordia New"/>
      <w:sz w:val="22"/>
      <w:szCs w:val="28"/>
    </w:rPr>
    <w:tblPr/>
  </w:style>
  <w:style w:type="character" w:customStyle="1" w:styleId="normaltextrun">
    <w:name w:val="normaltextrun"/>
    <w:basedOn w:val="DefaultParagraphFont"/>
    <w:rsid w:val="00B57B26"/>
  </w:style>
  <w:style w:type="character" w:customStyle="1" w:styleId="eop">
    <w:name w:val="eop"/>
    <w:basedOn w:val="DefaultParagraphFont"/>
    <w:rsid w:val="00B57B26"/>
  </w:style>
  <w:style w:type="character" w:styleId="Mention">
    <w:name w:val="Mention"/>
    <w:basedOn w:val="DefaultParagraphFont"/>
    <w:uiPriority w:val="99"/>
    <w:unhideWhenUsed/>
    <w:rsid w:val="0012560B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1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8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3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2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7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2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7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7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5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4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1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5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9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6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2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6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3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4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0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0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0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0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A9CAE7B91C434687344AEA52AD948A" ma:contentTypeVersion="11" ma:contentTypeDescription="Create a new document." ma:contentTypeScope="" ma:versionID="70663f74838b9395bd7b7885338e67d9">
  <xsd:schema xmlns:xsd="http://www.w3.org/2001/XMLSchema" xmlns:xs="http://www.w3.org/2001/XMLSchema" xmlns:p="http://schemas.microsoft.com/office/2006/metadata/properties" xmlns:ns2="abdb8912-82fd-4081-baf0-f6f29a77fdeb" xmlns:ns3="a848503e-e0f2-4de3-ba98-242df54967f8" targetNamespace="http://schemas.microsoft.com/office/2006/metadata/properties" ma:root="true" ma:fieldsID="e46f82e571a66298e0599e033a78e9af" ns2:_="" ns3:_="">
    <xsd:import namespace="abdb8912-82fd-4081-baf0-f6f29a77fdeb"/>
    <xsd:import namespace="a848503e-e0f2-4de3-ba98-242df54967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db8912-82fd-4081-baf0-f6f29a77fd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48503e-e0f2-4de3-ba98-242df54967f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ad45af9-7110-43f4-ad5c-d6e7623a7abf}" ma:internalName="TaxCatchAll" ma:showField="CatchAllData" ma:web="a848503e-e0f2-4de3-ba98-242df54967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848503e-e0f2-4de3-ba98-242df54967f8" xsi:nil="true"/>
    <lcf76f155ced4ddcb4097134ff3c332f xmlns="abdb8912-82fd-4081-baf0-f6f29a77fdeb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6C5145-21C2-4C2D-864F-CDD5EF99ED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4CB628-24FC-481D-BA56-3619F812AC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db8912-82fd-4081-baf0-f6f29a77fdeb"/>
    <ds:schemaRef ds:uri="a848503e-e0f2-4de3-ba98-242df54967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8E2A91-CF8E-4E85-B70E-11D7A81C22AD}">
  <ds:schemaRefs>
    <ds:schemaRef ds:uri="http://schemas.microsoft.com/office/2006/metadata/properties"/>
    <ds:schemaRef ds:uri="http://schemas.microsoft.com/office/infopath/2007/PartnerControls"/>
    <ds:schemaRef ds:uri="a848503e-e0f2-4de3-ba98-242df54967f8"/>
    <ds:schemaRef ds:uri="abdb8912-82fd-4081-baf0-f6f29a77fdeb"/>
  </ds:schemaRefs>
</ds:datastoreItem>
</file>

<file path=customXml/itemProps4.xml><?xml version="1.0" encoding="utf-8"?>
<ds:datastoreItem xmlns:ds="http://schemas.openxmlformats.org/officeDocument/2006/customXml" ds:itemID="{04290761-6B86-4223-A630-37CDB01D5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2829</TotalTime>
  <Pages>120</Pages>
  <Words>37203</Words>
  <Characters>156113</Characters>
  <Application>Microsoft Office Word</Application>
  <DocSecurity>0</DocSecurity>
  <Lines>1300</Lines>
  <Paragraphs>385</Paragraphs>
  <ScaleCrop>false</ScaleCrop>
  <Company>DELOITTE TOUCHE TOHMATSU JAIYOS</Company>
  <LinksUpToDate>false</LinksUpToDate>
  <CharactersWithSpaces>192931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DELOITTE TOUCHE TOHMATSU JAIYOS</dc:creator>
  <cp:keywords/>
  <dc:description/>
  <cp:lastModifiedBy>Yaowalak Chittasopee (TH)</cp:lastModifiedBy>
  <cp:revision>2451</cp:revision>
  <cp:lastPrinted>2026-02-25T07:59:00Z</cp:lastPrinted>
  <dcterms:created xsi:type="dcterms:W3CDTF">2025-02-09T17:11:00Z</dcterms:created>
  <dcterms:modified xsi:type="dcterms:W3CDTF">2026-02-25T07:59:00Z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0x010100F2A9CAE7B91C434687344AEA52AD948A</vt:lpwstr>
  </property>
  <property fmtid="{D5CDD505-2E9C-101B-9397-08002B2CF9AE}" pid="3" name="MediaServiceImageTags">
    <vt:lpwstr/>
  </property>
</Properties>
</file>