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62AFC" w14:textId="77777777" w:rsidR="006221B5" w:rsidRPr="007676B1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7676B1">
        <w:rPr>
          <w:rFonts w:ascii="Angsana New" w:hAnsi="Angsana New" w:cs="Angsana New" w:hint="cs"/>
          <w:sz w:val="52"/>
          <w:szCs w:val="52"/>
          <w:cs/>
        </w:rPr>
        <w:t>บริษัท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</w:t>
      </w:r>
      <w:r w:rsidRPr="007676B1">
        <w:rPr>
          <w:rFonts w:ascii="Angsana New" w:hAnsi="Angsana New" w:cs="Angsana New" w:hint="cs"/>
          <w:sz w:val="52"/>
          <w:szCs w:val="52"/>
          <w:cs/>
        </w:rPr>
        <w:t>เอสซีบี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</w:t>
      </w:r>
      <w:r w:rsidRPr="007676B1">
        <w:rPr>
          <w:rFonts w:ascii="Angsana New" w:hAnsi="Angsana New" w:cs="Angsana New" w:hint="cs"/>
          <w:sz w:val="52"/>
          <w:szCs w:val="52"/>
          <w:cs/>
        </w:rPr>
        <w:t>เอกซ์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</w:t>
      </w:r>
      <w:r w:rsidRPr="007676B1">
        <w:rPr>
          <w:rFonts w:ascii="Angsana New" w:hAnsi="Angsana New" w:cs="Angsana New" w:hint="cs"/>
          <w:sz w:val="52"/>
          <w:szCs w:val="52"/>
          <w:cs/>
        </w:rPr>
        <w:t>จำกัด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(</w:t>
      </w:r>
      <w:r w:rsidRPr="007676B1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7676B1">
        <w:rPr>
          <w:rFonts w:ascii="Angsana New" w:hAnsi="Angsana New" w:cs="Angsana New"/>
          <w:sz w:val="52"/>
          <w:szCs w:val="52"/>
          <w:cs/>
        </w:rPr>
        <w:t>)</w:t>
      </w:r>
    </w:p>
    <w:p w14:paraId="0C3BC730" w14:textId="77777777" w:rsidR="006221B5" w:rsidRPr="007676B1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7676B1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6C553468" w14:textId="77777777" w:rsidR="006221B5" w:rsidRPr="007676B1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732DBF30" w14:textId="25E9B03A" w:rsidR="006221B5" w:rsidRPr="007676B1" w:rsidRDefault="006221B5" w:rsidP="00520BC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676B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520BC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520BCD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520BC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ธันวาคม </w:t>
      </w:r>
      <w:r w:rsidR="00520BCD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04724D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3D0C8714" w14:textId="77777777" w:rsidR="006221B5" w:rsidRPr="007676B1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676B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4A6E0CF" w14:textId="51BABA0D" w:rsidR="006221B5" w:rsidRPr="007676B1" w:rsidRDefault="000430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430B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310B372C" w14:textId="77777777" w:rsidR="006221B5" w:rsidRDefault="006221B5" w:rsidP="006221B5">
      <w:pPr>
        <w:rPr>
          <w:rFonts w:ascii="Angsana New" w:hAnsi="Angsana New" w:cs="Angsana New"/>
          <w:b/>
          <w:bCs/>
          <w:sz w:val="28"/>
        </w:rPr>
      </w:pPr>
    </w:p>
    <w:p w14:paraId="165061E3" w14:textId="77777777" w:rsidR="006221B5" w:rsidRDefault="006221B5" w:rsidP="006221B5">
      <w:pPr>
        <w:rPr>
          <w:rFonts w:ascii="Angsana New" w:hAnsi="Angsana New" w:cs="Angsana New"/>
          <w:b/>
          <w:bCs/>
          <w:sz w:val="28"/>
        </w:rPr>
        <w:sectPr w:rsidR="006221B5" w:rsidSect="00C7749A">
          <w:footerReference w:type="default" r:id="rId11"/>
          <w:headerReference w:type="first" r:id="rId12"/>
          <w:pgSz w:w="11906" w:h="16838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6EF88985" w14:textId="6E9376A1" w:rsidR="006221B5" w:rsidRDefault="00800A4F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800A4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70010A23" w14:textId="77777777" w:rsidR="00800A4F" w:rsidRDefault="00800A4F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3064D1CD" w14:textId="42E1DFBD" w:rsidR="006221B5" w:rsidRPr="00103D51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8F6DF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เสนอ </w:t>
      </w:r>
      <w:r w:rsidR="00C3569A" w:rsidRPr="00C3569A">
        <w:rPr>
          <w:rFonts w:ascii="Angsana New" w:hAnsi="Angsana New" w:cs="Angsana New"/>
          <w:b/>
          <w:bCs/>
          <w:sz w:val="32"/>
          <w:szCs w:val="32"/>
          <w:cs/>
        </w:rPr>
        <w:t>ผู้ถือหุ้นบริษัท</w:t>
      </w:r>
      <w:r w:rsidRPr="00883A44">
        <w:rPr>
          <w:rFonts w:ascii="Angsana New" w:hAnsi="Angsana New" w:cs="Angsana New"/>
          <w:b/>
          <w:bCs/>
          <w:sz w:val="32"/>
          <w:szCs w:val="32"/>
          <w:cs/>
        </w:rPr>
        <w:t xml:space="preserve"> เอสซีบี เอกซ์ จำกัด (มหาชน)</w:t>
      </w:r>
    </w:p>
    <w:p w14:paraId="54672F31" w14:textId="1FF60267" w:rsidR="006221B5" w:rsidRPr="00DD2424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i/>
          <w:iCs/>
          <w:sz w:val="36"/>
          <w:szCs w:val="36"/>
        </w:rPr>
      </w:pPr>
    </w:p>
    <w:p w14:paraId="344664AF" w14:textId="23404CC8" w:rsidR="00391447" w:rsidRDefault="00391447" w:rsidP="00187B52">
      <w:pPr>
        <w:autoSpaceDE w:val="0"/>
        <w:autoSpaceDN w:val="0"/>
        <w:adjustRightInd w:val="0"/>
        <w:spacing w:after="0" w:line="240" w:lineRule="auto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74CE62BB" w14:textId="77777777" w:rsidR="00187B52" w:rsidRPr="00C101D5" w:rsidRDefault="00187B52" w:rsidP="00187B52">
      <w:pPr>
        <w:autoSpaceDE w:val="0"/>
        <w:autoSpaceDN w:val="0"/>
        <w:adjustRightInd w:val="0"/>
        <w:spacing w:after="0" w:line="240" w:lineRule="auto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3BC6DD1E" w14:textId="3C3578FF" w:rsidR="00391447" w:rsidRPr="00DD2424" w:rsidRDefault="00391447" w:rsidP="00243078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101D5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งบการเงิน</w:t>
      </w:r>
      <w:r w:rsidRPr="00DD2424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 xml:space="preserve">ของบริษัท </w:t>
      </w:r>
      <w:r w:rsidR="00156AA5" w:rsidRPr="00DD2424">
        <w:rPr>
          <w:rFonts w:ascii="Angsana New" w:eastAsia="Calibri" w:hAnsi="Angsana New" w:cs="Angsana New"/>
          <w:sz w:val="30"/>
          <w:szCs w:val="30"/>
          <w:cs/>
        </w:rPr>
        <w:t>เอสซีบี เอกซ์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 xml:space="preserve"> จำกัด (มหาชน) และบริษัทย่อย (กลุ่มบริษัท)</w:t>
      </w:r>
      <w:r w:rsidRPr="00DD2424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 xml:space="preserve">และของเฉพาะบริษัท </w:t>
      </w:r>
      <w:r w:rsidR="00243078" w:rsidRPr="00DD2424">
        <w:rPr>
          <w:rFonts w:ascii="Angsana New" w:eastAsia="Calibri" w:hAnsi="Angsana New" w:cs="Angsana New"/>
          <w:sz w:val="30"/>
          <w:szCs w:val="30"/>
          <w:cs/>
        </w:rPr>
        <w:t>เอสซีบี เอกซ์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 xml:space="preserve"> จำกัด (มหาชน) (บริษัท) ตามลำดับ ซึ่งประกอบด้วย</w:t>
      </w:r>
      <w:r w:rsidR="00D21B9E">
        <w:rPr>
          <w:rFonts w:ascii="Angsana New" w:eastAsia="Calibri" w:hAnsi="Angsana New" w:cs="Angsana New"/>
          <w:sz w:val="30"/>
          <w:szCs w:val="30"/>
          <w:cs/>
        </w:rPr>
        <w:t>งบฐานะการเงิน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รวมและ</w:t>
      </w:r>
      <w:r w:rsidR="00D21B9E">
        <w:rPr>
          <w:rFonts w:ascii="Angsana New" w:eastAsia="Calibri" w:hAnsi="Angsana New" w:cs="Angsana New"/>
          <w:sz w:val="30"/>
          <w:szCs w:val="30"/>
          <w:cs/>
        </w:rPr>
        <w:t>งบฐานะการเงิน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เฉพาะกิจการ</w:t>
      </w:r>
      <w:r w:rsidRPr="00DD2424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ณ</w:t>
      </w:r>
      <w:r w:rsidRPr="00DD2424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วันที่</w:t>
      </w:r>
      <w:r w:rsidR="00243078" w:rsidRPr="00DD2424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243078" w:rsidRPr="00DD2424">
        <w:rPr>
          <w:rFonts w:ascii="Angsana New" w:eastAsia="Calibri" w:hAnsi="Angsana New" w:cs="Angsana New"/>
          <w:sz w:val="30"/>
          <w:szCs w:val="30"/>
        </w:rPr>
        <w:t xml:space="preserve">31 </w:t>
      </w:r>
      <w:r w:rsidR="00243078" w:rsidRPr="00DD2424">
        <w:rPr>
          <w:rFonts w:ascii="Angsana New" w:eastAsia="Calibri" w:hAnsi="Angsana New" w:cs="Angsana New" w:hint="cs"/>
          <w:sz w:val="30"/>
          <w:szCs w:val="30"/>
          <w:cs/>
        </w:rPr>
        <w:t xml:space="preserve">ธันวาคม </w:t>
      </w:r>
      <w:r w:rsidR="00243078" w:rsidRPr="00DD2424">
        <w:rPr>
          <w:rFonts w:ascii="Angsana New" w:eastAsia="Calibri" w:hAnsi="Angsana New" w:cs="Angsana New"/>
          <w:sz w:val="30"/>
          <w:szCs w:val="30"/>
        </w:rPr>
        <w:t>256</w:t>
      </w:r>
      <w:r w:rsidR="0004724D">
        <w:rPr>
          <w:rFonts w:ascii="Angsana New" w:eastAsia="Calibri" w:hAnsi="Angsana New" w:cs="Angsana New"/>
          <w:sz w:val="30"/>
          <w:szCs w:val="30"/>
        </w:rPr>
        <w:t>8</w:t>
      </w:r>
      <w:r w:rsidRPr="00DD2424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งบกำไรขาดทุน</w:t>
      </w:r>
      <w:r w:rsidR="00243078" w:rsidRPr="00DD2424">
        <w:rPr>
          <w:rFonts w:ascii="Angsana New" w:eastAsia="Calibri" w:hAnsi="Angsana New" w:cs="Angsana New" w:hint="cs"/>
          <w:sz w:val="30"/>
          <w:szCs w:val="30"/>
          <w:cs/>
        </w:rPr>
        <w:t>และกำไรขาดทุนเบ็ดเสร็จอื่น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รวมและ</w:t>
      </w:r>
      <w:r w:rsidR="00243078" w:rsidRPr="000B48E1">
        <w:rPr>
          <w:rFonts w:ascii="Angsana New" w:eastAsia="Calibri" w:hAnsi="Angsana New" w:cs="Angsana New"/>
          <w:sz w:val="30"/>
          <w:szCs w:val="30"/>
          <w:cs/>
        </w:rPr>
        <w:t>งบกำไรขาดทุน</w:t>
      </w:r>
      <w:r w:rsidR="00243078" w:rsidRPr="000B48E1">
        <w:rPr>
          <w:rFonts w:ascii="Angsana New" w:eastAsia="Calibri" w:hAnsi="Angsana New" w:cs="Angsana New" w:hint="cs"/>
          <w:sz w:val="30"/>
          <w:szCs w:val="30"/>
          <w:cs/>
        </w:rPr>
        <w:t>และกำไรขาดทุนเบ็ดเสร็จอื่น</w:t>
      </w:r>
      <w:r w:rsidRPr="000B48E1">
        <w:rPr>
          <w:rFonts w:ascii="Angsana New" w:eastAsia="Calibri" w:hAnsi="Angsana New" w:cs="Angsana New"/>
          <w:sz w:val="30"/>
          <w:szCs w:val="30"/>
          <w:cs/>
        </w:rPr>
        <w:t>เฉพาะ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กิจการ</w:t>
      </w:r>
      <w:r w:rsidR="00243078" w:rsidRPr="00DD2424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D21B9E">
        <w:rPr>
          <w:rFonts w:ascii="Angsana New" w:eastAsia="Calibri" w:hAnsi="Angsana New" w:cs="Angsana New"/>
          <w:sz w:val="30"/>
          <w:szCs w:val="30"/>
          <w:cs/>
        </w:rPr>
        <w:t>งบการเปลี่ยนแปลงส่วนของเจ้าของ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รวมและ</w:t>
      </w:r>
      <w:r w:rsidR="00D21B9E">
        <w:rPr>
          <w:rFonts w:ascii="Angsana New" w:eastAsia="Calibri" w:hAnsi="Angsana New" w:cs="Angsana New"/>
          <w:sz w:val="30"/>
          <w:szCs w:val="30"/>
          <w:cs/>
        </w:rPr>
        <w:t>งบการเปลี่ยนแปลงส่วนของเจ้าของ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Pr="00DD2424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 xml:space="preserve">สำหรับปีสิ้นสุดวันเดียวกัน </w:t>
      </w:r>
      <w:r w:rsidR="00EE0B97" w:rsidRPr="00EE0B97">
        <w:rPr>
          <w:rFonts w:ascii="Angsana New" w:eastAsia="Calibri" w:hAnsi="Angsana New" w:cs="Angsana New"/>
          <w:sz w:val="30"/>
          <w:szCs w:val="30"/>
          <w:cs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28BB4B59" w14:textId="6D3C6A3C" w:rsidR="00391447" w:rsidRPr="00DD2424" w:rsidRDefault="00391447" w:rsidP="006221B5">
      <w:pPr>
        <w:autoSpaceDE w:val="0"/>
        <w:autoSpaceDN w:val="0"/>
        <w:adjustRightInd w:val="0"/>
        <w:spacing w:after="0" w:line="240" w:lineRule="auto"/>
        <w:rPr>
          <w:rFonts w:ascii="Angsana New" w:eastAsia="Calibri" w:hAnsi="Angsana New" w:cs="Angsana New"/>
          <w:sz w:val="30"/>
          <w:szCs w:val="30"/>
        </w:rPr>
      </w:pPr>
    </w:p>
    <w:p w14:paraId="2664804E" w14:textId="5563473D" w:rsidR="002E0B45" w:rsidRDefault="002E0B45" w:rsidP="00DD242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DD2424">
        <w:rPr>
          <w:rFonts w:ascii="Angsana New" w:eastAsia="Calibri" w:hAnsi="Angsana New" w:cs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DD2424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วันที่</w:t>
      </w:r>
      <w:r w:rsidR="00DD2424" w:rsidRPr="00DD2424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DD2424" w:rsidRPr="00DD2424">
        <w:rPr>
          <w:rFonts w:ascii="Angsana New" w:eastAsia="Calibri" w:hAnsi="Angsana New" w:cs="Angsana New"/>
          <w:sz w:val="30"/>
          <w:szCs w:val="30"/>
        </w:rPr>
        <w:t xml:space="preserve">31 </w:t>
      </w:r>
      <w:r w:rsidR="00DD2424" w:rsidRPr="00DD2424">
        <w:rPr>
          <w:rFonts w:ascii="Angsana New" w:eastAsia="Calibri" w:hAnsi="Angsana New" w:cs="Angsana New" w:hint="cs"/>
          <w:sz w:val="30"/>
          <w:szCs w:val="30"/>
          <w:cs/>
        </w:rPr>
        <w:t xml:space="preserve">ธันวาคม </w:t>
      </w:r>
      <w:r w:rsidR="00DD2424" w:rsidRPr="00DD2424">
        <w:rPr>
          <w:rFonts w:ascii="Angsana New" w:eastAsia="Calibri" w:hAnsi="Angsana New" w:cs="Angsana New"/>
          <w:sz w:val="30"/>
          <w:szCs w:val="30"/>
        </w:rPr>
        <w:t>256</w:t>
      </w:r>
      <w:r w:rsidR="0004724D">
        <w:rPr>
          <w:rFonts w:ascii="Angsana New" w:eastAsia="Calibri" w:hAnsi="Angsana New" w:cs="Angsana New"/>
          <w:sz w:val="30"/>
          <w:szCs w:val="30"/>
        </w:rPr>
        <w:t>8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DD2424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  <w:r w:rsidR="002103DD">
        <w:rPr>
          <w:rFonts w:ascii="Angsana New" w:eastAsia="Calibri" w:hAnsi="Angsana New" w:cs="Angsana New" w:hint="cs"/>
          <w:sz w:val="30"/>
          <w:szCs w:val="30"/>
          <w:cs/>
        </w:rPr>
        <w:t>และหลักเกณฑ์ของธนาคารแห่งประเทศไทย</w:t>
      </w:r>
    </w:p>
    <w:p w14:paraId="057F839B" w14:textId="07E884F0" w:rsidR="00DD2424" w:rsidRDefault="00DD2424" w:rsidP="00DD242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96BF836" w14:textId="77777777" w:rsidR="00DD2424" w:rsidRPr="00C101D5" w:rsidRDefault="00DD2424" w:rsidP="00DD2424">
      <w:pPr>
        <w:autoSpaceDE w:val="0"/>
        <w:autoSpaceDN w:val="0"/>
        <w:adjustRightInd w:val="0"/>
        <w:spacing w:after="0" w:line="240" w:lineRule="auto"/>
        <w:rPr>
          <w:rFonts w:ascii="Angsana New" w:eastAsia="Calibri" w:hAnsi="Angsana New" w:cs="Angsana New"/>
          <w:i/>
          <w:iCs/>
          <w:sz w:val="30"/>
          <w:szCs w:val="30"/>
        </w:rPr>
      </w:pPr>
      <w:r w:rsidRPr="007C7B13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5E1DF96C" w14:textId="77777777" w:rsidR="00DD2424" w:rsidRPr="00DD2424" w:rsidRDefault="00DD2424" w:rsidP="00DD242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B888F0F" w14:textId="7B1164AE" w:rsidR="006221B5" w:rsidRPr="001F1790" w:rsidRDefault="00DD2424" w:rsidP="00DD2424">
      <w:pPr>
        <w:jc w:val="thaiDistribute"/>
        <w:rPr>
          <w:rFonts w:ascii="Angsana New" w:hAnsi="Angsana New" w:cs="Angsana New"/>
          <w:sz w:val="30"/>
          <w:szCs w:val="30"/>
        </w:rPr>
      </w:pPr>
      <w:r w:rsidRPr="0036370B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บัญชี ความรับผิดชอบของข้าพเจ้าได้กล่าวไว้ใน</w:t>
      </w:r>
      <w:r w:rsidRPr="00DD2424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="003727F5">
        <w:rPr>
          <w:rFonts w:ascii="Angsana New" w:eastAsia="Calibri" w:hAnsi="Angsana New" w:cs="Angsana New"/>
          <w:sz w:val="30"/>
          <w:szCs w:val="30"/>
        </w:rPr>
        <w:br/>
      </w:r>
      <w:r w:rsidRPr="00DD2424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DD2424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DD2424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บริษัท</w:t>
      </w:r>
      <w:r w:rsidRPr="00AF42BA">
        <w:rPr>
          <w:rFonts w:ascii="Angsana New" w:eastAsia="Calibri" w:hAnsi="Angsana New" w:cs="Angsana New"/>
          <w:sz w:val="30"/>
          <w:szCs w:val="30"/>
          <w:cs/>
        </w:rPr>
        <w:t>ตาม</w:t>
      </w:r>
      <w:r w:rsidR="007C7B13" w:rsidRPr="00AF42BA">
        <w:rPr>
          <w:rFonts w:ascii="Angsana New" w:eastAsia="Calibri" w:hAnsi="Angsana New" w:cs="Angsana New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7C7B13" w:rsidRPr="00AF42BA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7C7B13" w:rsidRPr="00AF42BA">
        <w:rPr>
          <w:rFonts w:ascii="Angsana New" w:eastAsia="Calibri" w:hAnsi="Angsana New" w:cs="Angsana New"/>
          <w:i/>
          <w:iCs/>
          <w:sz w:val="30"/>
          <w:szCs w:val="30"/>
          <w:cs/>
        </w:rPr>
        <w:t>รวมถึง มาตรฐานเรื่องความเป็นอิสระ</w:t>
      </w:r>
      <w:r w:rsidR="007C7B13" w:rsidRPr="00AF42BA">
        <w:rPr>
          <w:rFonts w:ascii="Angsana New" w:eastAsia="Calibri" w:hAnsi="Angsana New" w:cs="Angsana New"/>
          <w:sz w:val="30"/>
          <w:szCs w:val="30"/>
          <w:cs/>
        </w:rPr>
        <w:t xml:space="preserve"> ที่กำหนดโดยสภาวิชาชีพบัญชี (ประมวล</w:t>
      </w:r>
      <w:r w:rsidR="007C7B13" w:rsidRPr="007C7B13">
        <w:rPr>
          <w:rFonts w:ascii="Angsana New" w:eastAsia="Calibri" w:hAnsi="Angsana New" w:cs="Angsana New"/>
          <w:sz w:val="30"/>
          <w:szCs w:val="30"/>
          <w:cs/>
        </w:rPr>
        <w:t>จรรยาบรรณของผู้ประกอบวิชาชีพบัญชี)</w:t>
      </w:r>
      <w:r w:rsidR="007C7B13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DD2424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 xml:space="preserve">ๆ </w:t>
      </w:r>
      <w:r w:rsidR="007C7B13" w:rsidRPr="007C7B13">
        <w:rPr>
          <w:rFonts w:ascii="Angsana New" w:eastAsia="Calibri" w:hAnsi="Angsana New"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6A57722" w14:textId="77777777" w:rsidR="006221B5" w:rsidRDefault="006221B5" w:rsidP="006221B5">
      <w:pPr>
        <w:rPr>
          <w:rFonts w:ascii="Angsana New" w:hAnsi="Angsana New" w:cs="Angsana New"/>
          <w:i/>
          <w:iCs/>
          <w:sz w:val="30"/>
          <w:szCs w:val="30"/>
        </w:rPr>
        <w:sectPr w:rsidR="006221B5" w:rsidSect="00BF78A9">
          <w:headerReference w:type="default" r:id="rId13"/>
          <w:footerReference w:type="default" r:id="rId14"/>
          <w:pgSz w:w="11906" w:h="16838" w:code="9"/>
          <w:pgMar w:top="1440" w:right="1152" w:bottom="576" w:left="1152" w:header="720" w:footer="720" w:gutter="0"/>
          <w:cols w:space="720"/>
          <w:docGrid w:linePitch="490"/>
        </w:sectPr>
      </w:pPr>
    </w:p>
    <w:p w14:paraId="0B5BF694" w14:textId="5315D148" w:rsidR="00DD2424" w:rsidRPr="00DD2424" w:rsidRDefault="00DD2424" w:rsidP="00DD242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620F5425" w14:textId="77777777" w:rsidR="00DD2424" w:rsidRPr="00C101D5" w:rsidRDefault="00DD2424" w:rsidP="00DD242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11BFB1E" w14:textId="4F9CD362" w:rsidR="00DD2424" w:rsidRPr="00C101D5" w:rsidRDefault="00DD2424" w:rsidP="00DD242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101D5">
        <w:rPr>
          <w:rFonts w:ascii="Angsana New" w:eastAsia="Calibri" w:hAnsi="Angsana New" w:cs="Angsana New"/>
          <w:sz w:val="30"/>
          <w:szCs w:val="30"/>
          <w:cs/>
        </w:rPr>
        <w:t>เรื่อง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="003727F5">
        <w:rPr>
          <w:rFonts w:ascii="Angsana New" w:eastAsia="Calibri" w:hAnsi="Angsana New" w:cs="Angsana New"/>
          <w:sz w:val="30"/>
          <w:szCs w:val="30"/>
        </w:rPr>
        <w:br/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</w:t>
      </w:r>
      <w:r w:rsidRPr="00DD2424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สำหรับงวด</w:t>
      </w:r>
      <w:r w:rsidRPr="00DD2424">
        <w:rPr>
          <w:rFonts w:ascii="Angsana New" w:eastAsia="Calibri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</w:t>
      </w:r>
      <w:r w:rsidRPr="00DD2424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โดยรวมและในการแสดงความเห็นของ</w:t>
      </w:r>
      <w:r w:rsidRPr="00DD2424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DD2424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4A384B9D" w14:textId="77777777" w:rsidR="00DD2424" w:rsidRPr="00187B52" w:rsidRDefault="00DD2424" w:rsidP="00DD242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  <w:rtl/>
          <w:cs/>
        </w:rPr>
      </w:pPr>
    </w:p>
    <w:tbl>
      <w:tblPr>
        <w:tblStyle w:val="TableGrid"/>
        <w:tblW w:w="9630" w:type="dxa"/>
        <w:tblInd w:w="-5" w:type="dxa"/>
        <w:tblLook w:val="04A0" w:firstRow="1" w:lastRow="0" w:firstColumn="1" w:lastColumn="0" w:noHBand="0" w:noVBand="1"/>
      </w:tblPr>
      <w:tblGrid>
        <w:gridCol w:w="4770"/>
        <w:gridCol w:w="4860"/>
      </w:tblGrid>
      <w:tr w:rsidR="00DD2424" w:rsidRPr="00DD2424" w14:paraId="4A14A457" w14:textId="77777777">
        <w:trPr>
          <w:tblHeader/>
        </w:trPr>
        <w:tc>
          <w:tcPr>
            <w:tcW w:w="9630" w:type="dxa"/>
            <w:gridSpan w:val="2"/>
          </w:tcPr>
          <w:p w14:paraId="4A917A7B" w14:textId="77777777" w:rsidR="00DD2424" w:rsidRPr="00DD2424" w:rsidRDefault="00DD242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24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ค่าเผื่อผลขาดทุนด้านเครดิตที่คาดว่าจะเกิดขึ้นจากเงินให้สินเชื่อแก่ลูกหนี้และดอกเบี้ยค้างรับ</w:t>
            </w:r>
          </w:p>
        </w:tc>
      </w:tr>
      <w:tr w:rsidR="00DD2424" w:rsidRPr="00DD2424" w14:paraId="0C18FDC4" w14:textId="77777777">
        <w:trPr>
          <w:tblHeader/>
        </w:trPr>
        <w:tc>
          <w:tcPr>
            <w:tcW w:w="9630" w:type="dxa"/>
            <w:gridSpan w:val="2"/>
          </w:tcPr>
          <w:p w14:paraId="14F1676A" w14:textId="73DD6A95" w:rsidR="00DD2424" w:rsidRPr="00DD2424" w:rsidRDefault="00DD2424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อ้างถึงหมายเหตุข้อ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C7B13">
              <w:rPr>
                <w:rFonts w:asciiTheme="majorBidi" w:hAnsiTheme="majorBidi" w:cstheme="majorBidi"/>
                <w:sz w:val="30"/>
                <w:szCs w:val="30"/>
              </w:rPr>
              <w:t>3.</w:t>
            </w:r>
            <w:r w:rsidR="00AB51F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C7B13">
              <w:rPr>
                <w:rFonts w:asciiTheme="majorBidi" w:hAnsiTheme="majorBidi" w:cstheme="majorBidi"/>
                <w:sz w:val="30"/>
                <w:szCs w:val="30"/>
              </w:rPr>
              <w:t>.5,</w:t>
            </w:r>
            <w:r w:rsidRPr="007C7B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C7B13">
              <w:rPr>
                <w:rFonts w:asciiTheme="majorBidi" w:hAnsiTheme="majorBidi" w:cstheme="majorBidi"/>
                <w:sz w:val="30"/>
                <w:szCs w:val="30"/>
              </w:rPr>
              <w:t xml:space="preserve">4.1, 12 </w:t>
            </w:r>
            <w:r w:rsidRPr="007C7B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7C7B13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7046CC" w:rsidRPr="007C7B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DD2424" w:rsidRPr="00DD2424" w14:paraId="2D51A7CE" w14:textId="77777777">
        <w:trPr>
          <w:tblHeader/>
        </w:trPr>
        <w:tc>
          <w:tcPr>
            <w:tcW w:w="4770" w:type="dxa"/>
          </w:tcPr>
          <w:p w14:paraId="35CBFAC8" w14:textId="77777777" w:rsidR="00DD2424" w:rsidRPr="00DD2424" w:rsidRDefault="00DD242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</w:tcPr>
          <w:p w14:paraId="6D60956F" w14:textId="77777777" w:rsidR="00DD2424" w:rsidRPr="00DD2424" w:rsidRDefault="00DD242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D2424" w:rsidRPr="00DD2424" w14:paraId="3135035D" w14:textId="77777777">
        <w:tc>
          <w:tcPr>
            <w:tcW w:w="4770" w:type="dxa"/>
          </w:tcPr>
          <w:p w14:paraId="309F53A4" w14:textId="629A383D" w:rsidR="00DD2424" w:rsidRPr="00DD2424" w:rsidRDefault="00DD2424">
            <w:pPr>
              <w:tabs>
                <w:tab w:val="left" w:pos="43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ธันวาคม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4724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เงินให้สินเชื่อแก่ลูกหนี้และดอกเบี้ยค้างรับในงบ</w:t>
            </w:r>
            <w:r w:rsidRPr="00A77700">
              <w:rPr>
                <w:rFonts w:asciiTheme="majorBidi" w:hAnsiTheme="majorBidi" w:cstheme="majorBidi"/>
                <w:sz w:val="30"/>
                <w:szCs w:val="30"/>
                <w:cs/>
              </w:rPr>
              <w:t>การเงินรวมเป็นจำนวนเงิน</w:t>
            </w:r>
            <w:r w:rsidR="007C7B13" w:rsidRPr="00A777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D0470" w:rsidRPr="00A77700">
              <w:rPr>
                <w:rFonts w:asciiTheme="majorBidi" w:hAnsiTheme="majorBidi" w:cstheme="majorBidi"/>
                <w:sz w:val="30"/>
                <w:szCs w:val="30"/>
              </w:rPr>
              <w:t>2,3</w:t>
            </w:r>
            <w:r w:rsidR="00322230" w:rsidRPr="00A77700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ED0470" w:rsidRPr="00A777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77700">
              <w:rPr>
                <w:rFonts w:asciiTheme="majorBidi" w:hAnsiTheme="majorBidi" w:cstheme="majorBidi"/>
                <w:sz w:val="30"/>
                <w:szCs w:val="30"/>
                <w:cs/>
              </w:rPr>
              <w:t>พันล้านบาท (คิดเป็นร้อยละ</w:t>
            </w:r>
            <w:r w:rsidR="00314413" w:rsidRPr="00A77700">
              <w:rPr>
                <w:rFonts w:asciiTheme="majorBidi" w:hAnsiTheme="majorBidi" w:cstheme="majorBidi"/>
                <w:sz w:val="30"/>
                <w:szCs w:val="30"/>
              </w:rPr>
              <w:t xml:space="preserve"> 65.</w:t>
            </w:r>
            <w:r w:rsidR="00EB467E" w:rsidRPr="00A77700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A1700B" w:rsidRPr="00A777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A77700">
              <w:rPr>
                <w:rFonts w:asciiTheme="majorBidi" w:hAnsiTheme="majorBidi" w:cstheme="majorBidi"/>
                <w:sz w:val="30"/>
                <w:szCs w:val="30"/>
                <w:cs/>
              </w:rPr>
              <w:t>ของสินทรัพย์รวม</w:t>
            </w:r>
            <w:r w:rsidR="00CC064F" w:rsidRPr="00A77700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1914CA" w:rsidRPr="00A777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77700">
              <w:rPr>
                <w:rFonts w:asciiTheme="majorBidi" w:hAnsiTheme="majorBidi" w:cstheme="majorBidi"/>
                <w:sz w:val="30"/>
                <w:szCs w:val="30"/>
                <w:cs/>
              </w:rPr>
              <w:t>โดยมีค่าเผื่อผลขาดทุนด้านเครดิตที่คาดว่า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จะเกิดขึ้นเป็น</w:t>
            </w:r>
            <w:r w:rsidR="00CC064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  <w:r w:rsidR="006C34A2">
              <w:rPr>
                <w:rFonts w:asciiTheme="majorBidi" w:hAnsiTheme="majorBidi" w:cstheme="majorBidi"/>
                <w:sz w:val="30"/>
                <w:szCs w:val="30"/>
              </w:rPr>
              <w:t xml:space="preserve"> 145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พันล้านบาท </w:t>
            </w:r>
          </w:p>
          <w:p w14:paraId="6B589131" w14:textId="77777777" w:rsidR="00DD2424" w:rsidRPr="00DD2424" w:rsidRDefault="00DD2424">
            <w:pPr>
              <w:tabs>
                <w:tab w:val="left" w:pos="43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C7041B" w14:textId="4739410E" w:rsidR="00DD2424" w:rsidRPr="00DD2424" w:rsidRDefault="00DD2424">
            <w:pPr>
              <w:tabs>
                <w:tab w:val="left" w:pos="4303"/>
                <w:tab w:val="left" w:pos="4548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 xml:space="preserve">9 (TFRS 9) 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กำหนดให้</w:t>
            </w:r>
            <w:r w:rsidR="008B584A" w:rsidRPr="008B584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กลุ่มบริษัท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รับรู้ผลขาดทุนด้านเครดิตที่คาดว่าจะเกิดขึ้นจากเครื่องมือทางการเงิน ซึ่งรวมถึงเงินให้สินเชื่อแก่ลูกหนี้และดอกเบี้ยค้างรับ </w:t>
            </w:r>
            <w:r w:rsidR="008B584A" w:rsidRPr="008B584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กลุ่มบริษัท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พัฒนาวิธีการและ</w:t>
            </w:r>
            <w:r w:rsidR="003727F5" w:rsidRPr="003727F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แบบจำลองในการคำนวณ</w:t>
            </w:r>
            <w:r w:rsidR="001A78AB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ค่าเผื่อ</w:t>
            </w:r>
            <w:r w:rsidR="003727F5" w:rsidRPr="003727F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 ซึ่งเกี่ยวข้องกับการใช้วิจารณญาณและการประมาณการที่สำคัญของข้อสมมติและข้อมูลที่เกี่ยวข้อง</w:t>
            </w:r>
          </w:p>
        </w:tc>
        <w:tc>
          <w:tcPr>
            <w:tcW w:w="4860" w:type="dxa"/>
          </w:tcPr>
          <w:p w14:paraId="50F54AA9" w14:textId="77777777" w:rsidR="00DD2424" w:rsidRPr="00DD2424" w:rsidRDefault="00DD242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6D3E20D7" w14:textId="51F04EEA" w:rsidR="00DD2424" w:rsidRPr="00DD2424" w:rsidRDefault="00DD2424" w:rsidP="003C4A80">
            <w:pPr>
              <w:pStyle w:val="ListParagraph"/>
              <w:numPr>
                <w:ilvl w:val="0"/>
                <w:numId w:val="2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 w:val="0"/>
              <w:autoSpaceDE w:val="0"/>
              <w:autoSpaceDN w:val="0"/>
              <w:adjustRightInd w:val="0"/>
              <w:ind w:left="252" w:hanging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สี่ยงโดยพิจารณาทั้งปัจจัยภายในและปัจจัยภายนอกซึ่งอาจส่งผลกระทบต่อผลการดำเนินงานของลูกหนี้รายตัว กลุ่มอุตสาหกรรม กลุ่มลูกค้าหรือปัจจัยอื่นซึ่งอาจมีผลต่อการใช้วิจารณญาณและ</w:t>
            </w:r>
            <w:r w:rsidR="003727F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การประมาณการ</w:t>
            </w:r>
          </w:p>
          <w:p w14:paraId="35A253F5" w14:textId="51D0C138" w:rsidR="003727F5" w:rsidRPr="003727F5" w:rsidRDefault="00644198" w:rsidP="003C4A80">
            <w:pPr>
              <w:pStyle w:val="ListParagraph"/>
              <w:numPr>
                <w:ilvl w:val="0"/>
                <w:numId w:val="2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 w:val="0"/>
              <w:autoSpaceDE w:val="0"/>
              <w:autoSpaceDN w:val="0"/>
              <w:adjustRightInd w:val="0"/>
              <w:spacing w:line="400" w:lineRule="exact"/>
              <w:ind w:left="259" w:hanging="25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4419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ทดสอบการออกแบบและ/หรือความมีประสิทธิผลของระบบการควบคุมที่เกี่ยวข้องกับกระบวนการพิจารณาการให้สินเชื่อ และการตั้งค่าเผื่อผลขาดทุนด้านเครดิตที่คาดว่าจะเกิดขึ้น กระบวนการดังกล่าวได้รวมแต่ไม่จำกัดเฉพาะการควบคุมที่สำคัญเกี่ยวกับการเลือก</w:t>
            </w:r>
            <w:r w:rsidR="00EF071C" w:rsidRPr="00EF071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ใช้เกณฑ์ในการประเมินการเพิ่มขึ้นอย่างมีนัยสำคัญของความเสี่ยงด้านเครดิต การบริหารความเสี่ยงแบบจำลองผลขาดทุนด้านเครดิตที่คาดว่าจะเกิดขึ้น การกำหนดปัจจัยเชิงเศรษฐศาสตร์มหภาคและความน่าจะเป็นถ่วงน้ำหนัก และการปรับปรุงเชิงคุณภาพ รวมถึงการตั้งสำรองเพิ่มเติมโดยผู้บริหาร (</w:t>
            </w:r>
            <w:r w:rsidR="00EF071C" w:rsidRPr="00EF071C">
              <w:rPr>
                <w:rFonts w:asciiTheme="majorBidi" w:hAnsiTheme="majorBidi" w:cs="Angsana New"/>
                <w:sz w:val="30"/>
                <w:szCs w:val="30"/>
                <w:lang w:bidi="th-TH"/>
              </w:rPr>
              <w:t>Management overlay)</w:t>
            </w:r>
          </w:p>
          <w:p w14:paraId="4B11AB4B" w14:textId="77777777" w:rsidR="003727F5" w:rsidRDefault="003727F5" w:rsidP="003727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400" w:lineRule="exact"/>
              <w:jc w:val="thaiDistribute"/>
              <w:rPr>
                <w:rFonts w:asciiTheme="majorBidi" w:hAnsiTheme="majorBidi" w:cs="Gautami"/>
                <w:sz w:val="30"/>
                <w:szCs w:val="30"/>
              </w:rPr>
            </w:pPr>
          </w:p>
          <w:p w14:paraId="178F5936" w14:textId="77777777" w:rsidR="003727F5" w:rsidRDefault="003727F5" w:rsidP="003727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400" w:lineRule="exact"/>
              <w:jc w:val="thaiDistribute"/>
              <w:rPr>
                <w:rFonts w:asciiTheme="majorBidi" w:hAnsiTheme="majorBidi" w:cs="Gautami"/>
                <w:sz w:val="30"/>
                <w:szCs w:val="30"/>
              </w:rPr>
            </w:pPr>
          </w:p>
          <w:p w14:paraId="541E76CC" w14:textId="77777777" w:rsidR="003727F5" w:rsidRDefault="003727F5" w:rsidP="003727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400" w:lineRule="exact"/>
              <w:jc w:val="thaiDistribute"/>
              <w:rPr>
                <w:rFonts w:asciiTheme="majorBidi" w:hAnsiTheme="majorBidi" w:cs="Gautami"/>
                <w:sz w:val="30"/>
                <w:szCs w:val="30"/>
              </w:rPr>
            </w:pPr>
          </w:p>
          <w:p w14:paraId="037EC415" w14:textId="0D2EB690" w:rsidR="003727F5" w:rsidRPr="003727F5" w:rsidRDefault="003727F5" w:rsidP="003727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400" w:lineRule="exact"/>
              <w:jc w:val="thaiDistribute"/>
              <w:rPr>
                <w:rFonts w:asciiTheme="majorBidi" w:hAnsiTheme="majorBidi" w:cs="Gautami"/>
                <w:sz w:val="30"/>
                <w:szCs w:val="30"/>
              </w:rPr>
            </w:pPr>
          </w:p>
        </w:tc>
      </w:tr>
    </w:tbl>
    <w:p w14:paraId="1F7B7133" w14:textId="77777777" w:rsidR="00D06E13" w:rsidRDefault="00D06E13">
      <w:r>
        <w:br w:type="page"/>
      </w:r>
    </w:p>
    <w:tbl>
      <w:tblPr>
        <w:tblStyle w:val="TableGrid"/>
        <w:tblW w:w="9630" w:type="dxa"/>
        <w:tblInd w:w="-5" w:type="dxa"/>
        <w:tblLook w:val="04A0" w:firstRow="1" w:lastRow="0" w:firstColumn="1" w:lastColumn="0" w:noHBand="0" w:noVBand="1"/>
      </w:tblPr>
      <w:tblGrid>
        <w:gridCol w:w="4770"/>
        <w:gridCol w:w="4860"/>
      </w:tblGrid>
      <w:tr w:rsidR="00C812B4" w:rsidRPr="00DD2424" w14:paraId="12E3391E" w14:textId="77777777">
        <w:trPr>
          <w:tblHeader/>
        </w:trPr>
        <w:tc>
          <w:tcPr>
            <w:tcW w:w="9630" w:type="dxa"/>
            <w:gridSpan w:val="2"/>
          </w:tcPr>
          <w:p w14:paraId="02FF300E" w14:textId="77777777" w:rsidR="00C812B4" w:rsidRPr="00DD2424" w:rsidRDefault="00C812B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24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ค่าเผื่อผลขาดทุนด้านเครดิตที่คาดว่าจะเกิดขึ้นจากเงินให้สินเชื่อแก่ลูกหนี้และดอกเบี้ยค้างรับ</w:t>
            </w:r>
          </w:p>
        </w:tc>
      </w:tr>
      <w:tr w:rsidR="00C812B4" w:rsidRPr="00DD2424" w14:paraId="1CBE79F9" w14:textId="77777777">
        <w:trPr>
          <w:tblHeader/>
        </w:trPr>
        <w:tc>
          <w:tcPr>
            <w:tcW w:w="9630" w:type="dxa"/>
            <w:gridSpan w:val="2"/>
          </w:tcPr>
          <w:p w14:paraId="3212F7F0" w14:textId="4457D02A" w:rsidR="00C812B4" w:rsidRPr="00DD2424" w:rsidRDefault="00C812B4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อ้างถึงหมายเหตุข้อ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C7B13">
              <w:rPr>
                <w:rFonts w:asciiTheme="majorBidi" w:hAnsiTheme="majorBidi" w:cstheme="majorBidi"/>
                <w:sz w:val="30"/>
                <w:szCs w:val="30"/>
              </w:rPr>
              <w:t>3.</w:t>
            </w:r>
            <w:r w:rsidR="00AB51F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C7B13">
              <w:rPr>
                <w:rFonts w:asciiTheme="majorBidi" w:hAnsiTheme="majorBidi" w:cstheme="majorBidi"/>
                <w:sz w:val="30"/>
                <w:szCs w:val="30"/>
              </w:rPr>
              <w:t>.5,</w:t>
            </w:r>
            <w:r w:rsidRPr="007C7B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C7B13">
              <w:rPr>
                <w:rFonts w:asciiTheme="majorBidi" w:hAnsiTheme="majorBidi" w:cstheme="majorBidi"/>
                <w:sz w:val="30"/>
                <w:szCs w:val="30"/>
              </w:rPr>
              <w:t xml:space="preserve">4.1, 12 </w:t>
            </w:r>
            <w:r w:rsidRPr="007C7B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7C7B13"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</w:p>
        </w:tc>
      </w:tr>
      <w:tr w:rsidR="00C812B4" w:rsidRPr="00DD2424" w14:paraId="6638EEDE" w14:textId="77777777">
        <w:trPr>
          <w:tblHeader/>
        </w:trPr>
        <w:tc>
          <w:tcPr>
            <w:tcW w:w="4770" w:type="dxa"/>
          </w:tcPr>
          <w:p w14:paraId="5259F962" w14:textId="77777777" w:rsidR="00C812B4" w:rsidRPr="00DD2424" w:rsidRDefault="00C812B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</w:tcPr>
          <w:p w14:paraId="60C0F9B8" w14:textId="77777777" w:rsidR="00C812B4" w:rsidRPr="00DD2424" w:rsidRDefault="00C812B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D2424" w:rsidRPr="00DD2424" w14:paraId="57CAB089" w14:textId="77777777">
        <w:tc>
          <w:tcPr>
            <w:tcW w:w="4770" w:type="dxa"/>
          </w:tcPr>
          <w:p w14:paraId="001C80ED" w14:textId="10EAEC64" w:rsidR="00DD2424" w:rsidRDefault="00DD2424">
            <w:pPr>
              <w:tabs>
                <w:tab w:val="left" w:pos="43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ผู้บริหารใช้วิจารณญาณและการประมาณการที่สำคัญในเรื่องต่าง ๆ แต่ไม่จำกัดในเรื่องดังต่อไปนี้</w:t>
            </w:r>
          </w:p>
          <w:p w14:paraId="088C0800" w14:textId="77777777" w:rsidR="008E6E26" w:rsidRPr="00DD2424" w:rsidRDefault="008E6E26">
            <w:pPr>
              <w:tabs>
                <w:tab w:val="left" w:pos="43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8AB0E7" w14:textId="77777777" w:rsidR="00DD2424" w:rsidRPr="00DD2424" w:rsidRDefault="00DD2424" w:rsidP="003C4A80">
            <w:pPr>
              <w:pStyle w:val="ListParagraph"/>
              <w:numPr>
                <w:ilvl w:val="0"/>
                <w:numId w:val="23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 w:val="0"/>
              <w:autoSpaceDE w:val="0"/>
              <w:autoSpaceDN w:val="0"/>
              <w:adjustRightInd w:val="0"/>
              <w:ind w:left="345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การเลือกใช้เกณฑ์ในการประเมินว่าเครื่องมือทาง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การเงินมีการเพิ่มขึ้นอย่างมีนัยสำคัญของความเสี่ยงด้านเครดิตหรือไม่</w:t>
            </w:r>
          </w:p>
          <w:p w14:paraId="43B17F96" w14:textId="77777777" w:rsidR="00DD2424" w:rsidRPr="00DD2424" w:rsidRDefault="00DD2424" w:rsidP="003C4A80">
            <w:pPr>
              <w:pStyle w:val="ListParagraph"/>
              <w:numPr>
                <w:ilvl w:val="0"/>
                <w:numId w:val="23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 w:val="0"/>
              <w:autoSpaceDE w:val="0"/>
              <w:autoSpaceDN w:val="0"/>
              <w:adjustRightInd w:val="0"/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การพัฒนาเทคนิคแบบจำลองผลขาดทุนด้านเครดิตที่คาดว่าจะเกิดขึ้นและตัวแปรที่เกี่ยวข้อง ซึ่งรวมถึงความน่าจะเป็นของการปฏิบัติผิดสัญญา ร้อยละของความเสียหายที่อาจจะเกิดขึ้นเมื่อมีการปฏิบัติผิดสัญญา และยอดหนี้เมื่อมีการปฏิบัติผิดสัญญา</w:t>
            </w:r>
          </w:p>
          <w:p w14:paraId="0B78746A" w14:textId="25A20026" w:rsidR="00DD2424" w:rsidRPr="000E6EAE" w:rsidRDefault="000E6EAE" w:rsidP="000E6EAE">
            <w:pPr>
              <w:pStyle w:val="ListParagraph"/>
              <w:numPr>
                <w:ilvl w:val="0"/>
                <w:numId w:val="23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 w:val="0"/>
              <w:autoSpaceDE w:val="0"/>
              <w:autoSpaceDN w:val="0"/>
              <w:adjustRightInd w:val="0"/>
              <w:ind w:left="342" w:hanging="180"/>
              <w:jc w:val="thaiDistribute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0E6EAE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ารกำหนดปัจจัยเชิงเศรษฐศาสตร์มหภาคที่มีการคาดการณ์ไปในอนาคตและถ่วงน้ำหนักด้วยความน่าจะเป็นตามสถานการณ์ที่คาดว่าจะเกิดขึ้น และ</w:t>
            </w:r>
          </w:p>
          <w:p w14:paraId="54EDE614" w14:textId="77928CC6" w:rsidR="00ED235A" w:rsidRPr="00BD0812" w:rsidRDefault="00ED1F8B" w:rsidP="00BD0812">
            <w:pPr>
              <w:pStyle w:val="ListParagraph"/>
              <w:numPr>
                <w:ilvl w:val="0"/>
                <w:numId w:val="23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 w:val="0"/>
              <w:autoSpaceDE w:val="0"/>
              <w:autoSpaceDN w:val="0"/>
              <w:adjustRightInd w:val="0"/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1F8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การปรับปรุงเชิงคุณภาพรวมถึงการตั้งสำรองเพิ่มเติมโดยผู้บริหาร (</w:t>
            </w:r>
            <w:r w:rsidRPr="00ED1F8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Management overlay) </w:t>
            </w:r>
            <w:r w:rsidRPr="00ED1F8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ได้รวมความเสี่ยงด้านเครดิตที่ระบุได้แต่ยังไม่ได้สะท้อนเข้าไปในแบบจำลองผลขาดทุนด้านเครดิตที่คาดว่าจะเกิดขึ้น ซึ่งรวมถึงการเปลี่ยนแปลงในทิศทางและความเสี่ยงของสินเชื่อบางกลุ่ม</w:t>
            </w:r>
          </w:p>
          <w:p w14:paraId="39A55A2F" w14:textId="77777777" w:rsidR="00ED235A" w:rsidRDefault="00ED235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ABC779" w14:textId="77777777" w:rsidR="00C67764" w:rsidRDefault="00C6776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5B3987" w14:textId="77777777" w:rsidR="00C67764" w:rsidRDefault="00C6776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9E45C9" w14:textId="77777777" w:rsidR="00C67764" w:rsidRDefault="00C6776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D70051" w14:textId="77777777" w:rsidR="00C67764" w:rsidRDefault="00C6776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4E997A" w14:textId="77777777" w:rsidR="00C67764" w:rsidRDefault="00C6776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9C27D4" w14:textId="77777777" w:rsidR="00C67764" w:rsidRDefault="00C6776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28E027" w14:textId="77777777" w:rsidR="00C67764" w:rsidRDefault="00C6776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893EED" w14:textId="45A081EE" w:rsidR="00DD2424" w:rsidRPr="00DD2424" w:rsidRDefault="00DD242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มูลค่าตามบัญชีของค่าเผื่อผลขาดทุนด้านเครดิตที่คาดว่าจะเกิดขึ้นจากเงินให้สินเชื่อแก่ลูกหนี้และดอกเบี้ยค้างรับเป็นเรื่องสำคัญในการตรวจสอบเนื่องจากระดับความมีนัยสำคัญของการใช้วิจารณญาณและการประมาณการตามที่กล่าวข้างต้น</w:t>
            </w:r>
          </w:p>
          <w:p w14:paraId="353FDE8B" w14:textId="77777777" w:rsidR="00DD2424" w:rsidRPr="00DD2424" w:rsidRDefault="00DD242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49492B" w14:textId="77777777" w:rsidR="00DD2424" w:rsidRPr="00DD2424" w:rsidRDefault="00DD242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60" w:type="dxa"/>
          </w:tcPr>
          <w:p w14:paraId="66F942F0" w14:textId="18CAF99E" w:rsidR="00DD2424" w:rsidRPr="00DD2424" w:rsidRDefault="00942F66" w:rsidP="003C4A80">
            <w:pPr>
              <w:pStyle w:val="ListParagraph"/>
              <w:numPr>
                <w:ilvl w:val="0"/>
                <w:numId w:val="2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 w:val="0"/>
              <w:autoSpaceDE w:val="0"/>
              <w:autoSpaceDN w:val="0"/>
              <w:adjustRightInd w:val="0"/>
              <w:ind w:left="25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42F6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lastRenderedPageBreak/>
              <w:t>ทดสอบโดยสุ่มตัวอย่างการสอบทานสินเชื่อที่จัดทำโดยผู้บริหาร สำหรับลูกหนี้รายตัวขนาดใหญ่ ลูกหนี้ที่มีการปรับโครงสร้างหนี้ และเปลี่ยนแปลงเงื่อนไขการจ่ายชำระหนี้ ซึ่งข้าพเจ้าปฏิบัติงานอย่างเป็นอิสระในการพิจารณารายละเอียดของประวัติสินเชื่อรายตัวและข้อมูลอื่นที่เกี่ยวข้องซึ่งรวมถึงแต่ไม่จำกัดเฉพาะความสมเหตุสมผลของข้อสมมติที่เกี่ยวข้องกับความสามารถในการชำระหนี้และการประเมินมูลค่าหลักประกัน ความเหมาะสมและความถูกต้องของอันดับเครดิตภายในและตัวแปรที่ใช้ในการคำนวณผลขาดทุนด้านเครดิตที่คาดว่าจะเกิดขึ้นสำหรับลูกหนี้แต่ละราย</w:t>
            </w:r>
            <w:r w:rsidR="00DD2424"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0389D2D3" w14:textId="4ADC768C" w:rsidR="00DD2424" w:rsidRDefault="004459FE" w:rsidP="004459FE">
            <w:pPr>
              <w:pStyle w:val="ListParagraph"/>
              <w:numPr>
                <w:ilvl w:val="0"/>
                <w:numId w:val="2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 w:val="0"/>
              <w:autoSpaceDE w:val="0"/>
              <w:autoSpaceDN w:val="0"/>
              <w:adjustRightInd w:val="0"/>
              <w:ind w:left="252" w:hanging="180"/>
              <w:jc w:val="thaiDistribute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4459FE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ประเมินและทดสอบความสมเหตุสมผลของการใช้เกณฑ์การเพิ่มขึ้นอย่างมีนัยสำคัญของความเสี่ยงด้านเครดิตและการจัดชั้นของกลุ่ม</w:t>
            </w:r>
            <w:r w:rsidR="00C06C42" w:rsidRPr="008B584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บริษัท</w:t>
            </w:r>
            <w:r w:rsidRPr="004459FE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สำหรับเงินให้สินเชื่อแก่ลูกหนี้แต่ละประเภท เพื่อประเมินว่าเกณฑ์ดังกล่าวถูกนำไปใช้สอดคล้องกับแนวปฏิบัติใน</w:t>
            </w:r>
            <w:r w:rsidR="00020653">
              <w:rPr>
                <w:rFonts w:asciiTheme="majorBidi" w:hAnsiTheme="majorBidi" w:cs="Angsana New"/>
                <w:sz w:val="30"/>
                <w:szCs w:val="30"/>
                <w:lang w:bidi="th-TH"/>
              </w:rPr>
              <w:br/>
            </w:r>
            <w:r w:rsidRPr="004459FE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การบริหารความเสี่ยงด้านเครดิตของกลุ่ม</w:t>
            </w:r>
            <w:r w:rsidR="00C06C42" w:rsidRPr="008B584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บริษัท</w:t>
            </w:r>
            <w:r w:rsidR="004304E7">
              <w:rPr>
                <w:rFonts w:asciiTheme="majorBidi" w:hAnsiTheme="majorBidi" w:cs="Angsana New"/>
                <w:sz w:val="30"/>
                <w:szCs w:val="30"/>
                <w:lang w:bidi="th-TH"/>
              </w:rPr>
              <w:br/>
            </w:r>
            <w:r w:rsidRPr="004459FE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ข้อกำหนดตาม </w:t>
            </w:r>
            <w:r w:rsidRPr="004459FE"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TFRS </w:t>
            </w:r>
            <w:r w:rsidRPr="004459FE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9 </w:t>
            </w:r>
          </w:p>
          <w:p w14:paraId="75C82410" w14:textId="77777777" w:rsidR="00E42D75" w:rsidRPr="004459FE" w:rsidRDefault="00E42D75" w:rsidP="00E42D75">
            <w:pPr>
              <w:pStyle w:val="ListParagraph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 w:val="0"/>
              <w:autoSpaceDE w:val="0"/>
              <w:autoSpaceDN w:val="0"/>
              <w:adjustRightInd w:val="0"/>
              <w:ind w:left="252"/>
              <w:jc w:val="thaiDistribute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  <w:p w14:paraId="77BA333C" w14:textId="77777777" w:rsidR="00ED235A" w:rsidRDefault="00ED235A" w:rsidP="00ED23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6F2C69B" w14:textId="77777777" w:rsidR="00ED235A" w:rsidRDefault="00ED235A" w:rsidP="00ED23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D11C5F" w14:textId="77777777" w:rsidR="00ED235A" w:rsidRDefault="00ED235A" w:rsidP="00ED23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BBB772" w14:textId="77777777" w:rsidR="003A0176" w:rsidRDefault="003A0176" w:rsidP="00ED23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AAEF5A" w14:textId="77777777" w:rsidR="003A0176" w:rsidRDefault="003A0176" w:rsidP="00ED23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05E222" w14:textId="77777777" w:rsidR="003A0176" w:rsidRDefault="003A0176" w:rsidP="00ED23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C4F2D2" w14:textId="77777777" w:rsidR="00633AAF" w:rsidRDefault="00633AAF" w:rsidP="00ED23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5F40CD" w14:textId="77777777" w:rsidR="00633AAF" w:rsidRDefault="00633AAF" w:rsidP="00ED23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482331" w14:textId="77777777" w:rsidR="00633AAF" w:rsidRDefault="00633AAF" w:rsidP="00ED23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3A5ECA" w14:textId="1780619D" w:rsidR="00DD2424" w:rsidRPr="00684B0B" w:rsidRDefault="00DD2424" w:rsidP="00684B0B">
            <w:pPr>
              <w:pStyle w:val="ListParagraph"/>
              <w:numPr>
                <w:ilvl w:val="0"/>
                <w:numId w:val="2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 w:val="0"/>
              <w:autoSpaceDE w:val="0"/>
              <w:autoSpaceDN w:val="0"/>
              <w:adjustRightInd w:val="0"/>
              <w:ind w:left="25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ใช้ผู้เชี่ยวชาญความเสี่ยงทางด้านเครดิตของข้าพเจ้าใน</w:t>
            </w:r>
            <w:r w:rsidR="00684B0B" w:rsidRPr="00684B0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การทดสอบข้อมูลที่สำคัญ ข้อสมมติ วิธีการแบบจำลอง และการคำนวณเชิงทฤษฎี เพื่อให้ได้มาซึ่งตัวแปรในแบบจำลองผลขาดทุนด้านเครดิตที่คาดว่าจะเกิดขึ้นของพอร์ตโฟลิโอลูกหนี้ที่มีสาระสำคัญ ผู้เชี่ยวชาญได้ทดสอบความสมเหตุสมผลของปัจจัยเชิงเศรษฐศาสตร์มหภาคและการถ่วงน้ำหนักด้วยความน่าจะเป็นตามสถานการณ์ที่คาดว่าจะเกิดขึ้น รวมถึงการทดสอบ “</w:t>
            </w:r>
            <w:proofErr w:type="spellStart"/>
            <w:r w:rsidR="00684B0B" w:rsidRPr="00684B0B">
              <w:rPr>
                <w:rFonts w:asciiTheme="majorBidi" w:hAnsiTheme="majorBidi" w:cstheme="majorBidi"/>
                <w:sz w:val="30"/>
                <w:szCs w:val="30"/>
              </w:rPr>
              <w:t>Backtesting</w:t>
            </w:r>
            <w:proofErr w:type="spellEnd"/>
            <w:r w:rsidR="00684B0B" w:rsidRPr="00684B0B">
              <w:rPr>
                <w:rFonts w:asciiTheme="majorBidi" w:hAnsiTheme="majorBidi" w:cstheme="majorBidi"/>
                <w:sz w:val="30"/>
                <w:szCs w:val="30"/>
              </w:rPr>
              <w:t xml:space="preserve">” </w:t>
            </w:r>
            <w:r w:rsidR="00684B0B" w:rsidRPr="00684B0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การประเมินวิธีการและข้อมูลที่ใช้โดยผู้บริหารในการกำหนดและประมาณการรายการปรับปรุงเชิงคุณภาพรวมถึงการตั้งสำรองเพิ่มเติมโดยผู้บริหาร (</w:t>
            </w:r>
            <w:r w:rsidR="00684B0B" w:rsidRPr="00684B0B">
              <w:rPr>
                <w:rFonts w:asciiTheme="majorBidi" w:hAnsiTheme="majorBidi" w:cstheme="majorBidi"/>
                <w:sz w:val="30"/>
                <w:szCs w:val="30"/>
              </w:rPr>
              <w:t>Management overlay)</w:t>
            </w:r>
          </w:p>
          <w:p w14:paraId="04533CC2" w14:textId="0BFF815C" w:rsidR="00DD2424" w:rsidRPr="00DD2424" w:rsidRDefault="00DD2424" w:rsidP="003C4A80">
            <w:pPr>
              <w:pStyle w:val="ListParagraph"/>
              <w:numPr>
                <w:ilvl w:val="0"/>
                <w:numId w:val="2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 w:val="0"/>
              <w:autoSpaceDE w:val="0"/>
              <w:autoSpaceDN w:val="0"/>
              <w:adjustRightInd w:val="0"/>
              <w:ind w:left="25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ใช้ผู้เชี่ยวชาญด้านเทคโนโลยีสารสนเทศของข้าพเจ้าในการทดสอบการกระทบยอดของข้อมูล รวมทั้ง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การกำหนดตัวแปรที่เกี่ยวข้องกับผลขาดทุนที่คาดว่าจะเกิดขึ้นบนระบบสารสนเทศที่เกี่ยวข้อง</w:t>
            </w:r>
          </w:p>
          <w:p w14:paraId="084E9BFF" w14:textId="41DF25F0" w:rsidR="00DD2424" w:rsidRPr="00DD2424" w:rsidRDefault="00DD2424" w:rsidP="003C4A80">
            <w:pPr>
              <w:pStyle w:val="ListParagraph"/>
              <w:numPr>
                <w:ilvl w:val="0"/>
                <w:numId w:val="2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 w:val="0"/>
              <w:autoSpaceDE w:val="0"/>
              <w:autoSpaceDN w:val="0"/>
              <w:adjustRightInd w:val="0"/>
              <w:ind w:left="25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สุ่มตัวอย่างเพื่อทดสอบความถูกต้องของการคำนวณผลขาดทุนด้านเครดิตที่คาดว่าจะเกิดขึ้น รวมถึง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การปรับปรุงเชิงคุณภาพ</w:t>
            </w:r>
          </w:p>
          <w:p w14:paraId="4AC33DFC" w14:textId="3EFBEDA9" w:rsidR="00DD2424" w:rsidRPr="00DD2424" w:rsidRDefault="00DD2424" w:rsidP="003C4A80">
            <w:pPr>
              <w:pStyle w:val="ListParagraph"/>
              <w:numPr>
                <w:ilvl w:val="0"/>
                <w:numId w:val="2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 w:val="0"/>
              <w:autoSpaceDE w:val="0"/>
              <w:autoSpaceDN w:val="0"/>
              <w:adjustRightInd w:val="0"/>
              <w:ind w:left="25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พิจารณาความเพียงพอในการเปิดเผยข้อมูลตามมาตรฐานการรายงานทางการเงิน ประกาศและแนวทางที่กำหนดโดยธนาคารแห่งประเทศไทย</w:t>
            </w:r>
          </w:p>
          <w:p w14:paraId="3F2DB6CD" w14:textId="77777777" w:rsidR="00DD2424" w:rsidRPr="00DD2424" w:rsidRDefault="00DD242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</w:tbl>
    <w:p w14:paraId="2070156E" w14:textId="755D1BBD" w:rsidR="00187B52" w:rsidRDefault="00187B52" w:rsidP="00DD242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FFE1A13" w14:textId="77777777" w:rsidR="00187B52" w:rsidRDefault="00187B52">
      <w:pPr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</w:rPr>
        <w:br w:type="page"/>
      </w:r>
    </w:p>
    <w:tbl>
      <w:tblPr>
        <w:tblStyle w:val="TableGrid"/>
        <w:tblW w:w="9630" w:type="dxa"/>
        <w:tblInd w:w="-5" w:type="dxa"/>
        <w:tblLook w:val="04A0" w:firstRow="1" w:lastRow="0" w:firstColumn="1" w:lastColumn="0" w:noHBand="0" w:noVBand="1"/>
      </w:tblPr>
      <w:tblGrid>
        <w:gridCol w:w="4770"/>
        <w:gridCol w:w="4860"/>
      </w:tblGrid>
      <w:tr w:rsidR="00DD2424" w:rsidRPr="001F2FB0" w14:paraId="67348858" w14:textId="77777777">
        <w:trPr>
          <w:tblHeader/>
        </w:trPr>
        <w:tc>
          <w:tcPr>
            <w:tcW w:w="9630" w:type="dxa"/>
            <w:gridSpan w:val="2"/>
          </w:tcPr>
          <w:p w14:paraId="59B3F115" w14:textId="7451EDB4" w:rsidR="00DD2424" w:rsidRPr="00771C0A" w:rsidRDefault="00DD242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1C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การวัดมูลค่าของเครื่องมือทางการเงิน</w:t>
            </w:r>
          </w:p>
        </w:tc>
      </w:tr>
      <w:tr w:rsidR="00DD2424" w:rsidRPr="009C3183" w14:paraId="1E32AF1C" w14:textId="77777777">
        <w:trPr>
          <w:tblHeader/>
        </w:trPr>
        <w:tc>
          <w:tcPr>
            <w:tcW w:w="9630" w:type="dxa"/>
            <w:gridSpan w:val="2"/>
          </w:tcPr>
          <w:p w14:paraId="655F9060" w14:textId="0352B1C6" w:rsidR="00DD2424" w:rsidRPr="00771C0A" w:rsidRDefault="00DD2424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="Gautami"/>
                <w:sz w:val="30"/>
                <w:szCs w:val="30"/>
                <w:lang w:bidi="th-TH"/>
              </w:rPr>
            </w:pPr>
            <w:r w:rsidRPr="00771C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อ้างถึงหมายเหตุข้อ </w:t>
            </w:r>
            <w:r w:rsidRPr="00771C0A">
              <w:rPr>
                <w:rFonts w:asciiTheme="majorBidi" w:hAnsiTheme="majorBidi" w:cstheme="majorBidi"/>
                <w:sz w:val="30"/>
                <w:szCs w:val="30"/>
              </w:rPr>
              <w:t>3.</w:t>
            </w:r>
            <w:r w:rsidR="006A004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71C0A">
              <w:rPr>
                <w:rFonts w:asciiTheme="majorBidi" w:hAnsiTheme="majorBidi" w:cstheme="majorBidi"/>
                <w:sz w:val="30"/>
                <w:szCs w:val="30"/>
              </w:rPr>
              <w:t>.1, 3.</w:t>
            </w:r>
            <w:r w:rsidR="006A004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71C0A">
              <w:rPr>
                <w:rFonts w:asciiTheme="majorBidi" w:hAnsiTheme="majorBidi" w:cstheme="majorBidi"/>
                <w:sz w:val="30"/>
                <w:szCs w:val="30"/>
              </w:rPr>
              <w:t>.2, 3.1</w:t>
            </w:r>
            <w:r w:rsidR="00BD63B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71C0A">
              <w:rPr>
                <w:rFonts w:asciiTheme="majorBidi" w:hAnsiTheme="majorBidi" w:cstheme="majorBidi"/>
                <w:sz w:val="30"/>
                <w:szCs w:val="30"/>
              </w:rPr>
              <w:t>, 2</w:t>
            </w:r>
            <w:r w:rsidR="00012C70" w:rsidRPr="00771C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</w:tr>
      <w:tr w:rsidR="00DD2424" w:rsidRPr="00D10972" w14:paraId="63C1C03E" w14:textId="77777777">
        <w:trPr>
          <w:tblHeader/>
        </w:trPr>
        <w:tc>
          <w:tcPr>
            <w:tcW w:w="4770" w:type="dxa"/>
          </w:tcPr>
          <w:p w14:paraId="19747ECB" w14:textId="77777777" w:rsidR="00DD2424" w:rsidRPr="00DD2424" w:rsidRDefault="00DD242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</w:tcPr>
          <w:p w14:paraId="2530FF60" w14:textId="77777777" w:rsidR="00DD2424" w:rsidRPr="00DD2424" w:rsidRDefault="00DD242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D2424" w:rsidRPr="006A5E28" w14:paraId="4BDAE48C" w14:textId="77777777">
        <w:tc>
          <w:tcPr>
            <w:tcW w:w="4770" w:type="dxa"/>
          </w:tcPr>
          <w:p w14:paraId="1AF8F779" w14:textId="60450314" w:rsidR="00DD2424" w:rsidRPr="00DD2424" w:rsidRDefault="00DD242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87B5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187B5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ธันวาคม </w:t>
            </w:r>
            <w:r w:rsidR="00187B5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04724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ซึ่ง</w:t>
            </w:r>
            <w:r w:rsidR="000C0B2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ลำดับชั้นของ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="000C0B2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จั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ดเป็นข้อมูลระดับ 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ในงบการเงินรวม</w:t>
            </w:r>
            <w:r w:rsidR="00571EA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และงบการเงินเฉพาะกิจการ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เป็นจำนวนเงิน</w:t>
            </w:r>
            <w:r w:rsidR="00511C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754D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34F7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พันล้านบาท </w:t>
            </w:r>
            <w:r w:rsidR="00544F6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และ </w:t>
            </w:r>
            <w:r w:rsidR="00734F7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 w:rsidR="00544F6A" w:rsidRPr="00DD24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44F6A"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พันล้านบาท</w:t>
            </w:r>
            <w:r w:rsidR="00544F6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ตามลำดับ</w:t>
            </w:r>
          </w:p>
          <w:p w14:paraId="5C3A947A" w14:textId="77777777" w:rsidR="00DD2424" w:rsidRPr="00187B52" w:rsidRDefault="00DD2424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1D3D20" w14:textId="007DDD9C" w:rsidR="00DD2424" w:rsidRDefault="003D604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D604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เครื่องมือทางการเงินที่จัดอยู่ในระดับ </w:t>
            </w:r>
            <w:r w:rsidRPr="003D604D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3D604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ของลำดับขั้นมูลค่ายุติธรรมไม่มีราคาภายนอกที่เป็นกลางให้ใช้อ้างอิง ทำให้ผู้บริหารต้องประมาณการมูลค่าโดยอาศัยเทคนิคการประเมินมูลค่าและแบบจำลอง</w:t>
            </w:r>
          </w:p>
          <w:p w14:paraId="5D008E79" w14:textId="77777777" w:rsidR="003D604D" w:rsidRPr="00187B52" w:rsidRDefault="003D604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BEB0B7" w14:textId="1FDE5246" w:rsidR="00DD2424" w:rsidRPr="00DD2424" w:rsidRDefault="00DD2424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การวัดมูลค่าของเครื่องมือทางการเงินใน</w:t>
            </w:r>
            <w:r w:rsidR="00D21B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งบฐานะการเงิน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เรื่องสำคัญในการตรวจสอบเนื่องจากระดับความซับซ้อนในการประเมินมูลค่าเครื่องมือทางการเงินที่ถูกจัดลำดับชั้นของมูลค่ายุติธรรมเป็นข้อมูลระดับ 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และความมีนัยสำคัญของการใช้วิจารณญาณและการประมาณการที่เกี่ยวข้อง</w:t>
            </w:r>
          </w:p>
        </w:tc>
        <w:tc>
          <w:tcPr>
            <w:tcW w:w="4860" w:type="dxa"/>
          </w:tcPr>
          <w:p w14:paraId="61A94CB6" w14:textId="652FD66B" w:rsidR="00DD2424" w:rsidRPr="00DD2424" w:rsidRDefault="00DD2424" w:rsidP="003C4A80">
            <w:pPr>
              <w:pStyle w:val="ListParagraph"/>
              <w:numPr>
                <w:ilvl w:val="0"/>
                <w:numId w:val="25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 w:val="0"/>
              <w:spacing w:line="240" w:lineRule="auto"/>
              <w:ind w:left="163" w:hanging="16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ประเมินความเสี่ยงโดยพิจารณาปัจจัยต่าง ๆ ซึ่งอาจส่งผลกระทบต่อมูลค่ายุติธรรมของเครื่องมือทางการเงิน ทั้งในเรื่องของข้อมูลที่ใช้ในการวัดมูลค่า และความเหมาะสมของเทคนิคการประเมินมูลค่าที่ใช้</w:t>
            </w:r>
          </w:p>
          <w:p w14:paraId="36F0DB6D" w14:textId="6AB690C9" w:rsidR="00DD2424" w:rsidRPr="00DD2424" w:rsidRDefault="00DD2424" w:rsidP="003C4A80">
            <w:pPr>
              <w:pStyle w:val="ListParagraph"/>
              <w:numPr>
                <w:ilvl w:val="0"/>
                <w:numId w:val="25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 w:val="0"/>
              <w:spacing w:before="120" w:line="240" w:lineRule="auto"/>
              <w:ind w:left="163" w:hanging="16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สุ่มตัวอย่างเครื่องมือทางการเงินและทดสอบข้อมูลนำเข้าที่ใช้ในการกำหนดราคาจากแหล่งข้อมูลภายนอก และทำการใส่ข้อมูลที่ถูกต้องในแบบจำลองการคำนวณราคา รวมถึงประเมินสภาพคล่องของราคาที่นำมาใช้ นอกจาก</w:t>
            </w:r>
            <w:r w:rsidR="00B6796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นี้ 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</w:t>
            </w:r>
            <w:r w:rsidR="00B6796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ได้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ความเหมาะสมของเกณฑ์ที่ใช้ในการเลือกวิธีการวัดมูลค่ายุติธรรมของสินทรัพย์ทางการเงินที่มีการนำข้อมูลที่ไม่สามารถสังเกตได้ที่มีสาระสำคัญ และใช้ผู้เชี่ยวชาญด้านการวัดมูลค่าของข้าพเจ้าในการประเมินความเหมาะสมของแบบจำลองดังกล่าว และทดสอบการวัดมูลค่ายุติธรรมของเครื่องมือทางการเงินของ</w:t>
            </w:r>
            <w:r w:rsidR="008B584A" w:rsidRPr="008B584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กลุ่มบริษัท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อย่างเป็นอิสระ ตลอดจนเปรียบเทียบกับมูลค่าที่</w:t>
            </w:r>
            <w:r w:rsidR="008B584A" w:rsidRPr="008B584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กลุ่มบริษัท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คำนวณได้</w:t>
            </w:r>
          </w:p>
          <w:p w14:paraId="511EC15C" w14:textId="2F59EE47" w:rsidR="00DD2424" w:rsidRPr="00DD2424" w:rsidRDefault="00DD2424" w:rsidP="003C4A80">
            <w:pPr>
              <w:pStyle w:val="ListParagraph"/>
              <w:numPr>
                <w:ilvl w:val="0"/>
                <w:numId w:val="25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 w:val="0"/>
              <w:spacing w:before="120" w:line="240" w:lineRule="auto"/>
              <w:ind w:left="163" w:hanging="1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พิจารณาความเพียงพอในการเปิดเผยข้อมูลตามมาตรฐานการรายงานทางการเงิน ประกาศและแนวทางที่กำหนดโดยธนาคารแห่งประเทศไทย</w:t>
            </w:r>
          </w:p>
          <w:p w14:paraId="23ECBB51" w14:textId="77777777" w:rsidR="00DD2424" w:rsidRPr="00DD2424" w:rsidRDefault="00DD2424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strike/>
                <w:sz w:val="30"/>
                <w:szCs w:val="30"/>
              </w:rPr>
            </w:pPr>
          </w:p>
        </w:tc>
      </w:tr>
    </w:tbl>
    <w:p w14:paraId="5C8B242D" w14:textId="77777777" w:rsidR="008B584A" w:rsidRDefault="008B584A" w:rsidP="006221B5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14:paraId="1A4D4B53" w14:textId="77777777" w:rsidR="008B584A" w:rsidRDefault="008B584A">
      <w:pPr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2C95161E" w14:textId="77777777" w:rsidR="00E53743" w:rsidRPr="00E53743" w:rsidRDefault="00E53743" w:rsidP="00E53743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6E7E5A68" w14:textId="77777777" w:rsidR="00E53743" w:rsidRPr="00E53743" w:rsidRDefault="00E53743" w:rsidP="00E53743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005F3C00" w14:textId="7E815DD8" w:rsidR="00E53743" w:rsidRPr="00E53743" w:rsidRDefault="00E53743" w:rsidP="00E5374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53743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E53743">
        <w:rPr>
          <w:rFonts w:ascii="Angsana New" w:hAnsi="Angsana New" w:cs="Angsana New"/>
          <w:sz w:val="30"/>
          <w:szCs w:val="30"/>
        </w:rPr>
        <w:t xml:space="preserve"> </w:t>
      </w:r>
      <w:r w:rsidRPr="00E53743">
        <w:rPr>
          <w:rFonts w:ascii="Angsana New" w:hAnsi="Angsana New" w:cs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E53743">
        <w:rPr>
          <w:rFonts w:ascii="Angsana New" w:hAnsi="Angsana New" w:cs="Angsana New"/>
          <w:sz w:val="30"/>
          <w:szCs w:val="30"/>
        </w:rPr>
        <w:t xml:space="preserve"> </w:t>
      </w:r>
      <w:r w:rsidRPr="00E53743">
        <w:rPr>
          <w:rFonts w:ascii="Angsana New" w:hAnsi="Angsana New" w:cs="Angsana New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E53743">
        <w:rPr>
          <w:rFonts w:ascii="Angsana New" w:hAnsi="Angsana New" w:cs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608D74FC" w14:textId="77777777" w:rsidR="00E53743" w:rsidRPr="00E53743" w:rsidRDefault="00E53743" w:rsidP="00E5374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DCDCF1A" w14:textId="77777777" w:rsidR="00E53743" w:rsidRPr="00E53743" w:rsidRDefault="00E53743" w:rsidP="00E5374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53743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E53743">
        <w:rPr>
          <w:rFonts w:ascii="Angsana New" w:hAnsi="Angsana New" w:cs="Angsana New"/>
          <w:sz w:val="30"/>
          <w:szCs w:val="30"/>
        </w:rPr>
        <w:t xml:space="preserve"> </w:t>
      </w:r>
    </w:p>
    <w:p w14:paraId="4B8EDB5B" w14:textId="77777777" w:rsidR="00E53743" w:rsidRPr="00E53743" w:rsidRDefault="00E53743" w:rsidP="00E5374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28213C4" w14:textId="03E53CB7" w:rsidR="00E53743" w:rsidRPr="00E53743" w:rsidRDefault="00E53743" w:rsidP="00E5374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53743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E53743">
        <w:rPr>
          <w:rFonts w:ascii="Angsana New" w:hAnsi="Angsana New" w:cs="Angsana New"/>
          <w:sz w:val="30"/>
          <w:szCs w:val="30"/>
        </w:rPr>
        <w:t xml:space="preserve"> </w:t>
      </w:r>
      <w:r w:rsidRPr="00E53743">
        <w:rPr>
          <w:rFonts w:ascii="Angsana New" w:hAnsi="Angsana New" w:cs="Angsana New"/>
          <w:sz w:val="30"/>
          <w:szCs w:val="30"/>
          <w:cs/>
        </w:rPr>
        <w:t>การอ่าน</w:t>
      </w:r>
      <w:r w:rsidRPr="00E53743">
        <w:rPr>
          <w:rFonts w:ascii="Angsana New" w:hAnsi="Angsana New" w:cs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E53743">
        <w:rPr>
          <w:rFonts w:ascii="Angsana New" w:hAnsi="Angsana New" w:cs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E53743">
        <w:rPr>
          <w:rFonts w:ascii="Angsana New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E53743">
        <w:rPr>
          <w:rFonts w:ascii="Angsana New" w:hAnsi="Angsana New" w:cs="Angsana New"/>
          <w:sz w:val="30"/>
          <w:szCs w:val="30"/>
        </w:rPr>
        <w:t xml:space="preserve"> </w:t>
      </w:r>
    </w:p>
    <w:p w14:paraId="133D1AA6" w14:textId="77777777" w:rsidR="00E53743" w:rsidRPr="00E53743" w:rsidRDefault="00E53743" w:rsidP="00E53743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520694D7" w14:textId="0E066F1C" w:rsidR="00191957" w:rsidRDefault="00E53743" w:rsidP="00E070EB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52D52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65B2913" w14:textId="77777777" w:rsidR="00E070EB" w:rsidRPr="00E070EB" w:rsidRDefault="00E070EB" w:rsidP="00E070EB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701E536" w14:textId="4F282454" w:rsidR="00E53743" w:rsidRPr="00E53743" w:rsidRDefault="00E53743" w:rsidP="00E5374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616B3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</w:t>
      </w:r>
      <w:r w:rsidRPr="00E53743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หน้าที่ในการกำกับดูแลต่องบการเงินรวมและงบการเงินเฉพาะกิจการ</w:t>
      </w:r>
    </w:p>
    <w:p w14:paraId="1EC3521D" w14:textId="77777777" w:rsidR="00E53743" w:rsidRPr="00E53743" w:rsidRDefault="00E53743" w:rsidP="00E5374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4631E200" w14:textId="77777777" w:rsidR="00E53743" w:rsidRPr="00E53743" w:rsidRDefault="00E53743" w:rsidP="00E5374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53743">
        <w:rPr>
          <w:rFonts w:ascii="Angsana New" w:hAnsi="Angsana New" w:cs="Angsana New"/>
          <w:color w:val="auto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2B7EE13" w14:textId="77777777" w:rsidR="00E53743" w:rsidRPr="00E53743" w:rsidRDefault="00E53743" w:rsidP="00E5374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534FABC" w14:textId="77777777" w:rsidR="00E53743" w:rsidRPr="00E53743" w:rsidRDefault="00E53743" w:rsidP="00E5374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53743">
        <w:rPr>
          <w:rFonts w:ascii="Angsana New" w:hAnsi="Angsana New" w:cs="Angsana New" w:hint="cs"/>
          <w:color w:val="auto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E53743">
        <w:rPr>
          <w:rFonts w:ascii="Angsana New" w:hAnsi="Angsana New" w:cs="Angsana New"/>
          <w:color w:val="auto"/>
          <w:sz w:val="30"/>
          <w:szCs w:val="30"/>
          <w:cs/>
        </w:rPr>
        <w:t xml:space="preserve">  </w:t>
      </w:r>
      <w:r w:rsidRPr="00E53743">
        <w:rPr>
          <w:rFonts w:ascii="Angsana New" w:hAnsi="Angsana New" w:cs="Angsana New" w:hint="cs"/>
          <w:color w:val="auto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E53743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E53743">
        <w:rPr>
          <w:rFonts w:ascii="Angsana New" w:hAnsi="Angsana New" w:cs="Angsana New" w:hint="cs"/>
          <w:color w:val="auto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E53743">
        <w:rPr>
          <w:rFonts w:ascii="Angsana New" w:hAnsi="Angsana New" w:cs="Angsana New"/>
          <w:color w:val="auto"/>
          <w:sz w:val="30"/>
          <w:szCs w:val="30"/>
          <w:cs/>
        </w:rPr>
        <w:t xml:space="preserve"> (</w:t>
      </w:r>
      <w:r w:rsidRPr="00E53743">
        <w:rPr>
          <w:rFonts w:ascii="Angsana New" w:hAnsi="Angsana New" w:cs="Angsana New" w:hint="cs"/>
          <w:color w:val="auto"/>
          <w:sz w:val="30"/>
          <w:szCs w:val="30"/>
          <w:cs/>
        </w:rPr>
        <w:t>ตามความเหมาะสม</w:t>
      </w:r>
      <w:r w:rsidRPr="00E53743">
        <w:rPr>
          <w:rFonts w:ascii="Angsana New" w:hAnsi="Angsana New" w:cs="Angsana New"/>
          <w:color w:val="auto"/>
          <w:sz w:val="30"/>
          <w:szCs w:val="30"/>
          <w:cs/>
        </w:rPr>
        <w:t xml:space="preserve">) </w:t>
      </w:r>
      <w:r w:rsidRPr="00E53743">
        <w:rPr>
          <w:rFonts w:ascii="Angsana New" w:hAnsi="Angsana New" w:cs="Angsana New" w:hint="cs"/>
          <w:color w:val="auto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E53743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E53743">
        <w:rPr>
          <w:rFonts w:ascii="Angsana New" w:hAnsi="Angsana New" w:cs="Angsana New" w:hint="cs"/>
          <w:color w:val="auto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3C83E21B" w14:textId="77777777" w:rsidR="00E53743" w:rsidRPr="00E53743" w:rsidRDefault="00E53743" w:rsidP="00191957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356F7D4D" w14:textId="2A85EE31" w:rsidR="00E53743" w:rsidRPr="00E53743" w:rsidRDefault="00E53743" w:rsidP="00191957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53743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Pr="00E53743">
        <w:rPr>
          <w:rFonts w:ascii="Angsana New" w:eastAsia="Calibri" w:hAnsi="Angsana New" w:cs="Angsana New" w:hint="cs"/>
          <w:sz w:val="30"/>
          <w:szCs w:val="30"/>
          <w:cs/>
        </w:rPr>
        <w:t>กำกับ</w:t>
      </w:r>
      <w:r w:rsidRPr="00E53743">
        <w:rPr>
          <w:rFonts w:ascii="Angsana New" w:eastAsia="Calibri" w:hAnsi="Angsana New" w:cs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E53743">
        <w:rPr>
          <w:rFonts w:ascii="Angsana New" w:hAnsi="Angsana New" w:cs="Angsana New"/>
          <w:sz w:val="30"/>
          <w:szCs w:val="30"/>
          <w:cs/>
        </w:rPr>
        <w:t>กลุ่มบริษัทและบริษัท</w:t>
      </w:r>
    </w:p>
    <w:p w14:paraId="16B4AE72" w14:textId="3EDE18FF" w:rsidR="00E53743" w:rsidRDefault="00E53743" w:rsidP="00191957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114B049" w14:textId="72437A71" w:rsidR="00E53743" w:rsidRPr="00E53743" w:rsidRDefault="00E53743" w:rsidP="00191957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53743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1BBA993" w14:textId="77777777" w:rsidR="00E53743" w:rsidRPr="00E53743" w:rsidRDefault="00E53743" w:rsidP="00191957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6F8A772" w14:textId="6816F6DB" w:rsidR="003727F5" w:rsidRDefault="00E53743" w:rsidP="00E070EB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53743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E53743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53743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E53743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67B52F14" w14:textId="77777777" w:rsidR="00E070EB" w:rsidRDefault="00E070EB" w:rsidP="00E070EB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  <w:cs/>
        </w:rPr>
      </w:pPr>
    </w:p>
    <w:p w14:paraId="6F7D920D" w14:textId="77777777" w:rsidR="00E53743" w:rsidRDefault="00E53743" w:rsidP="00191957">
      <w:pPr>
        <w:autoSpaceDE w:val="0"/>
        <w:autoSpaceDN w:val="0"/>
        <w:adjustRightInd w:val="0"/>
        <w:spacing w:after="0" w:line="240" w:lineRule="auto"/>
        <w:jc w:val="both"/>
        <w:rPr>
          <w:rFonts w:ascii="Angsana New" w:eastAsia="Calibri" w:hAnsi="Angsana New" w:cs="Angsana New"/>
          <w:sz w:val="30"/>
          <w:szCs w:val="30"/>
        </w:rPr>
      </w:pPr>
      <w:r w:rsidRPr="00E53743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0A963AF" w14:textId="77777777" w:rsidR="00E070EB" w:rsidRPr="00E53743" w:rsidRDefault="00E070EB" w:rsidP="00191957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F58E506" w14:textId="77777777" w:rsidR="00E53743" w:rsidRPr="00E53743" w:rsidRDefault="00E53743" w:rsidP="003C4A80">
      <w:pPr>
        <w:numPr>
          <w:ilvl w:val="0"/>
          <w:numId w:val="26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E53743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53743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53743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E53743">
        <w:rPr>
          <w:rFonts w:ascii="Angsana New" w:hAnsi="Angsana New" w:cs="Angsana New"/>
          <w:sz w:val="30"/>
          <w:szCs w:val="30"/>
          <w:cs/>
        </w:rPr>
        <w:t>ายใน</w:t>
      </w:r>
    </w:p>
    <w:p w14:paraId="5056EB06" w14:textId="77777777" w:rsidR="00E53743" w:rsidRPr="00E53743" w:rsidRDefault="00E53743" w:rsidP="003C4A80">
      <w:pPr>
        <w:numPr>
          <w:ilvl w:val="0"/>
          <w:numId w:val="26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E53743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E53743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E53743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318328D6" w14:textId="62511FEF" w:rsidR="0009387B" w:rsidRDefault="00E53743" w:rsidP="003C4A80">
      <w:pPr>
        <w:numPr>
          <w:ilvl w:val="0"/>
          <w:numId w:val="26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cs/>
        </w:rPr>
      </w:pPr>
      <w:r w:rsidRPr="00E53743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E53743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5D42FFDF" w14:textId="77777777" w:rsidR="0009387B" w:rsidRDefault="0009387B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FC2638D" w14:textId="77777777" w:rsidR="00E53743" w:rsidRPr="00E53743" w:rsidRDefault="00E53743" w:rsidP="003C4A80">
      <w:pPr>
        <w:numPr>
          <w:ilvl w:val="0"/>
          <w:numId w:val="26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E53743">
        <w:rPr>
          <w:rFonts w:ascii="Angsana New" w:hAnsi="Angsana New" w:cs="Angsana New"/>
          <w:sz w:val="30"/>
          <w:szCs w:val="30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E53743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E53743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E537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53743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E53743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E53743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Pr="00E53743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E53743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E537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53743">
        <w:rPr>
          <w:rFonts w:ascii="Angsana New" w:hAnsi="Angsana New" w:cs="Angsana New"/>
          <w:sz w:val="30"/>
          <w:szCs w:val="30"/>
          <w:cs/>
        </w:rPr>
        <w:t>หรือถ้าการเปิดเผย</w:t>
      </w:r>
      <w:r w:rsidRPr="00E53743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E53743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E53743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E53743">
        <w:rPr>
          <w:rFonts w:ascii="Angsana New" w:hAnsi="Angsana New" w:cs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2F71C87A" w14:textId="77777777" w:rsidR="00E53743" w:rsidRPr="00E53743" w:rsidRDefault="00E53743" w:rsidP="003C4A80">
      <w:pPr>
        <w:numPr>
          <w:ilvl w:val="0"/>
          <w:numId w:val="26"/>
        </w:numPr>
        <w:spacing w:after="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E53743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E53743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E53743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E53743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E53743">
        <w:rPr>
          <w:rFonts w:ascii="Angsana New" w:hAnsi="Angsana New" w:cs="Angsana New"/>
          <w:sz w:val="30"/>
          <w:szCs w:val="30"/>
          <w:cs/>
        </w:rPr>
        <w:t xml:space="preserve">   </w:t>
      </w:r>
    </w:p>
    <w:p w14:paraId="6971B704" w14:textId="287DE238" w:rsidR="00E53743" w:rsidRPr="00191957" w:rsidRDefault="0085351D" w:rsidP="004F5461">
      <w:pPr>
        <w:numPr>
          <w:ilvl w:val="0"/>
          <w:numId w:val="26"/>
        </w:numPr>
        <w:spacing w:after="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5351D">
        <w:rPr>
          <w:rFonts w:ascii="Angsana New" w:hAnsi="Angsana New" w:cs="Angsana New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="00E53743" w:rsidRPr="00191957">
        <w:rPr>
          <w:rFonts w:ascii="Angsana New" w:hAnsi="Angsana New" w:cs="Angsana New" w:hint="cs"/>
          <w:sz w:val="30"/>
          <w:szCs w:val="30"/>
          <w:cs/>
        </w:rPr>
        <w:t>ได</w:t>
      </w:r>
      <w:r w:rsidR="00E53743" w:rsidRPr="00191957">
        <w:rPr>
          <w:rFonts w:ascii="Angsana New" w:hAnsi="Angsana New" w:cs="Angsana New"/>
          <w:sz w:val="30"/>
          <w:szCs w:val="30"/>
          <w:cs/>
        </w:rPr>
        <w:t>้</w:t>
      </w:r>
      <w:r w:rsidR="00E53743" w:rsidRPr="00191957">
        <w:rPr>
          <w:rFonts w:ascii="Angsana New" w:hAnsi="Angsana New" w:cs="Angsana New" w:hint="cs"/>
          <w:sz w:val="30"/>
          <w:szCs w:val="30"/>
          <w:cs/>
        </w:rPr>
        <w:t>รับ</w:t>
      </w:r>
      <w:r w:rsidR="00E53743" w:rsidRPr="00191957">
        <w:rPr>
          <w:rFonts w:ascii="Angsana New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85351D">
        <w:rPr>
          <w:rFonts w:ascii="Angsana New" w:hAnsi="Angsana New" w:cs="Angsana New"/>
          <w:sz w:val="30"/>
          <w:szCs w:val="30"/>
          <w:cs/>
        </w:rPr>
        <w:t>หน่วย</w:t>
      </w:r>
      <w:r w:rsidR="00E53743" w:rsidRPr="00191957">
        <w:rPr>
          <w:rFonts w:ascii="Angsana New" w:hAnsi="Angsana New" w:cs="Angsana New"/>
          <w:sz w:val="30"/>
          <w:szCs w:val="30"/>
          <w:cs/>
        </w:rPr>
        <w:t>กิจกรรมทางธุรกิจภายในกลุ่มบริษัทเพื่อ</w:t>
      </w:r>
      <w:r w:rsidRPr="0085351D">
        <w:rPr>
          <w:rFonts w:ascii="Angsana New" w:hAnsi="Angsana New" w:cs="Angsana New"/>
          <w:sz w:val="30"/>
          <w:szCs w:val="30"/>
          <w:cs/>
        </w:rPr>
        <w:t>ใช้เป็นเกณฑ์ในการ</w:t>
      </w:r>
      <w:r w:rsidR="00E53743" w:rsidRPr="00191957">
        <w:rPr>
          <w:rFonts w:ascii="Angsana New" w:hAnsi="Angsana New" w:cs="Angsana New"/>
          <w:sz w:val="30"/>
          <w:szCs w:val="30"/>
          <w:cs/>
        </w:rPr>
        <w:t>แสดงความเห็นต่องบการเงินรวม</w:t>
      </w:r>
      <w:r w:rsidRPr="0085351D">
        <w:rPr>
          <w:rFonts w:ascii="Angsana New" w:hAnsi="Angsana New" w:cs="Angsana New"/>
          <w:sz w:val="30"/>
          <w:szCs w:val="30"/>
          <w:cs/>
        </w:rPr>
        <w:t>ของกลุ่มบริษัท</w:t>
      </w:r>
      <w:r w:rsidR="00E53743" w:rsidRPr="00191957">
        <w:rPr>
          <w:rFonts w:ascii="Angsana New" w:hAnsi="Angsana New" w:cs="Angsana New"/>
          <w:sz w:val="30"/>
          <w:szCs w:val="30"/>
        </w:rPr>
        <w:t xml:space="preserve"> </w:t>
      </w:r>
      <w:r w:rsidR="00E53743" w:rsidRPr="00191957">
        <w:rPr>
          <w:rFonts w:ascii="Angsana New" w:hAnsi="Angsana New" w:cs="Angsana New"/>
          <w:sz w:val="30"/>
          <w:szCs w:val="30"/>
          <w:cs/>
        </w:rPr>
        <w:t>ข้าพเจ้ารับผิดชอบต่อ</w:t>
      </w:r>
      <w:r w:rsidR="00E53743" w:rsidRPr="00191957">
        <w:rPr>
          <w:rFonts w:ascii="Angsana New" w:hAnsi="Angsana New" w:cs="Angsana New" w:hint="cs"/>
          <w:sz w:val="30"/>
          <w:szCs w:val="30"/>
          <w:cs/>
        </w:rPr>
        <w:t xml:space="preserve">การกำหนดแนวทาง การควบคุมดูแล </w:t>
      </w:r>
      <w:r w:rsidR="00E53743" w:rsidRPr="00191957">
        <w:rPr>
          <w:rFonts w:ascii="Angsana New" w:hAnsi="Angsana New" w:cs="Angsana New"/>
          <w:sz w:val="30"/>
          <w:szCs w:val="30"/>
          <w:cs/>
        </w:rPr>
        <w:t>และการ</w:t>
      </w:r>
      <w:r w:rsidRPr="0085351D">
        <w:rPr>
          <w:rFonts w:ascii="Angsana New" w:hAnsi="Angsana New" w:cs="Angsana New"/>
          <w:sz w:val="30"/>
          <w:szCs w:val="30"/>
          <w:cs/>
        </w:rPr>
        <w:t>สอบทานงานตรวจสอบที่ทำเพื่อวัตถุประสงค์ของการ</w:t>
      </w:r>
      <w:r w:rsidR="00E53743" w:rsidRPr="00191957">
        <w:rPr>
          <w:rFonts w:ascii="Angsana New" w:hAnsi="Angsana New" w:cs="Angsana New"/>
          <w:sz w:val="30"/>
          <w:szCs w:val="30"/>
          <w:cs/>
        </w:rPr>
        <w:t>ปฏิบัติงานตรวจสอบกลุ่มบริษัท</w:t>
      </w:r>
      <w:r w:rsidR="00E53743" w:rsidRPr="00191957">
        <w:rPr>
          <w:rFonts w:ascii="Angsana New" w:hAnsi="Angsana New" w:cs="Angsana New"/>
          <w:sz w:val="30"/>
          <w:szCs w:val="30"/>
        </w:rPr>
        <w:t xml:space="preserve"> </w:t>
      </w:r>
      <w:r w:rsidR="00E53743" w:rsidRPr="00191957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1C48C93" w14:textId="77777777" w:rsidR="00191957" w:rsidRDefault="00191957" w:rsidP="00191957">
      <w:pPr>
        <w:pStyle w:val="ListParagraph"/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3920C41" w14:textId="10B16D8E" w:rsidR="00E53743" w:rsidRPr="00191957" w:rsidRDefault="00E53743" w:rsidP="00191957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eastAsia="Calibri" w:hAnsi="Angsana New" w:cs="Angsana New"/>
          <w:sz w:val="30"/>
          <w:szCs w:val="30"/>
          <w:lang w:eastAsia="en-US"/>
        </w:rPr>
      </w:pPr>
      <w:r w:rsidRPr="00E53743">
        <w:rPr>
          <w:rFonts w:ascii="Angsana New" w:eastAsia="Calibri" w:hAnsi="Angsana New" w:cs="Angsana New"/>
          <w:sz w:val="30"/>
          <w:szCs w:val="30"/>
          <w:cs/>
          <w:lang w:eastAsia="en-US"/>
        </w:rPr>
        <w:t>ข้าพเจ้าได้สื่อสารกับผู้มีหน้าที่ในการกำกับดูแล</w:t>
      </w:r>
      <w:r w:rsidRPr="00E53743">
        <w:rPr>
          <w:rFonts w:ascii="Angsana New" w:eastAsia="Calibri" w:hAnsi="Angsana New" w:cs="Angsana New" w:hint="cs"/>
          <w:sz w:val="30"/>
          <w:szCs w:val="30"/>
          <w:cs/>
          <w:lang w:eastAsia="en-US"/>
        </w:rPr>
        <w:t>ในเรื่องต่าง ๆ ที่สำคัญซึ่งรวมถึง</w:t>
      </w:r>
      <w:r w:rsidRPr="00E53743">
        <w:rPr>
          <w:rFonts w:ascii="Angsana New" w:eastAsia="Calibri" w:hAnsi="Angsana New" w:cs="Angsana New"/>
          <w:sz w:val="30"/>
          <w:szCs w:val="30"/>
          <w:cs/>
          <w:lang w:eastAsia="en-US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E53743">
        <w:rPr>
          <w:rFonts w:ascii="Angsana New" w:eastAsia="Calibri" w:hAnsi="Angsana New" w:cs="Angsana New" w:hint="cs"/>
          <w:sz w:val="30"/>
          <w:szCs w:val="30"/>
          <w:cs/>
          <w:lang w:eastAsia="en-US"/>
        </w:rPr>
        <w:t>หาก</w:t>
      </w:r>
      <w:r w:rsidRPr="00E53743">
        <w:rPr>
          <w:rFonts w:ascii="Angsana New" w:eastAsia="Calibri" w:hAnsi="Angsana New" w:cs="Angsana New"/>
          <w:sz w:val="30"/>
          <w:szCs w:val="30"/>
          <w:cs/>
          <w:lang w:eastAsia="en-US"/>
        </w:rPr>
        <w:t>ข้าพเจ้าได้พบในระหว่างการตรวจสอบขอ</w:t>
      </w:r>
      <w:r w:rsidRPr="00191957">
        <w:rPr>
          <w:rFonts w:ascii="Angsana New" w:eastAsia="Calibri" w:hAnsi="Angsana New" w:cs="Angsana New"/>
          <w:sz w:val="30"/>
          <w:szCs w:val="30"/>
          <w:cs/>
          <w:lang w:eastAsia="en-US"/>
        </w:rPr>
        <w:t>งข้าพเจ้า</w:t>
      </w:r>
    </w:p>
    <w:p w14:paraId="62907145" w14:textId="77777777" w:rsidR="00AD6C30" w:rsidRDefault="00AD6C30" w:rsidP="000B7F06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4C12E5B" w14:textId="0F69A29F" w:rsidR="00E53743" w:rsidRDefault="00E53743" w:rsidP="000B7F06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53743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0B7F06" w:rsidRPr="000B7F06">
        <w:rPr>
          <w:rFonts w:ascii="Angsana New" w:eastAsia="Calibri" w:hAnsi="Angsana New" w:cs="Angsana New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และการดำเนินการเพื่อขจัดอุปสรรคหรือมาตรการป้องกันของข้าพเข้า</w:t>
      </w:r>
    </w:p>
    <w:p w14:paraId="05867E51" w14:textId="77777777" w:rsidR="000B7F06" w:rsidRPr="00E53743" w:rsidRDefault="000B7F06" w:rsidP="000B7F06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 w:cs="Angsana New"/>
          <w:sz w:val="30"/>
          <w:szCs w:val="30"/>
          <w:rtl/>
          <w:cs/>
        </w:rPr>
      </w:pPr>
    </w:p>
    <w:p w14:paraId="76842B26" w14:textId="77777777" w:rsidR="0009387B" w:rsidRDefault="0009387B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21C226A" w14:textId="6EB6D131" w:rsidR="00E53743" w:rsidRPr="00E53743" w:rsidRDefault="00E53743" w:rsidP="00C94E79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53743">
        <w:rPr>
          <w:rFonts w:ascii="Angsana New" w:hAnsi="Angsana New" w:cs="Angsana New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</w:t>
      </w:r>
      <w:r w:rsidR="00C94E79">
        <w:rPr>
          <w:rFonts w:ascii="Angsana New" w:hAnsi="Angsana New" w:cs="Angsana New" w:hint="cs"/>
          <w:sz w:val="30"/>
          <w:szCs w:val="30"/>
          <w:cs/>
        </w:rPr>
        <w:t>ก</w:t>
      </w:r>
      <w:r w:rsidRPr="00E53743">
        <w:rPr>
          <w:rFonts w:ascii="Angsana New" w:hAnsi="Angsana New" w:cs="Angsana New"/>
          <w:sz w:val="30"/>
          <w:szCs w:val="30"/>
          <w:cs/>
        </w:rPr>
        <w:t xml:space="preserve">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="00C94E79">
        <w:rPr>
          <w:rFonts w:ascii="Angsana New" w:hAnsi="Angsana New" w:cs="Angsana New"/>
          <w:sz w:val="30"/>
          <w:szCs w:val="30"/>
          <w:cs/>
        </w:rPr>
        <w:br/>
      </w:r>
      <w:r w:rsidRPr="00E53743">
        <w:rPr>
          <w:rFonts w:ascii="Angsana New" w:hAnsi="Angsana New" w:cs="Angsana New"/>
          <w:sz w:val="30"/>
          <w:szCs w:val="30"/>
          <w:cs/>
        </w:rPr>
        <w:t>หรือใ</w:t>
      </w:r>
      <w:r w:rsidR="00C94E79">
        <w:rPr>
          <w:rFonts w:ascii="Angsana New" w:hAnsi="Angsana New" w:cs="Angsana New" w:hint="cs"/>
          <w:sz w:val="30"/>
          <w:szCs w:val="30"/>
          <w:cs/>
        </w:rPr>
        <w:t>น</w:t>
      </w:r>
      <w:r w:rsidRPr="00E53743">
        <w:rPr>
          <w:rFonts w:ascii="Angsana New" w:hAnsi="Angsana New" w:cs="Angsana New"/>
          <w:sz w:val="30"/>
          <w:szCs w:val="30"/>
          <w:cs/>
        </w:rPr>
        <w:t>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1C36FA">
        <w:rPr>
          <w:rFonts w:ascii="Angsana New" w:hAnsi="Angsana New" w:cs="Angsana New"/>
          <w:sz w:val="30"/>
          <w:szCs w:val="30"/>
          <w:cs/>
        </w:rPr>
        <w:br/>
      </w:r>
      <w:r w:rsidRPr="00E53743">
        <w:rPr>
          <w:rFonts w:ascii="Angsana New" w:hAnsi="Angsana New" w:cs="Angsana New"/>
          <w:sz w:val="30"/>
          <w:szCs w:val="30"/>
          <w:cs/>
        </w:rPr>
        <w:t xml:space="preserve">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FB4BF56" w14:textId="541D4458" w:rsidR="00E53743" w:rsidRDefault="00E53743" w:rsidP="006221B5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84BEC7A" w14:textId="1DB5B163" w:rsidR="006221B5" w:rsidRDefault="006221B5" w:rsidP="006221B5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5E62E606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3BBFDB4" w14:textId="77777777" w:rsidR="006221B5" w:rsidRPr="00607D20" w:rsidRDefault="006221B5" w:rsidP="006221B5">
      <w:pPr>
        <w:spacing w:after="0"/>
        <w:rPr>
          <w:rFonts w:ascii="Angsana New" w:hAnsi="Angsana New" w:cs="Angsana New"/>
          <w:sz w:val="30"/>
          <w:szCs w:val="30"/>
        </w:rPr>
      </w:pPr>
    </w:p>
    <w:p w14:paraId="1E00C61F" w14:textId="77777777" w:rsidR="006221B5" w:rsidRDefault="006221B5" w:rsidP="006221B5">
      <w:pPr>
        <w:spacing w:after="0"/>
        <w:rPr>
          <w:rFonts w:ascii="Angsana New" w:hAnsi="Angsana New" w:cs="Angsana New"/>
          <w:sz w:val="30"/>
          <w:szCs w:val="30"/>
        </w:rPr>
      </w:pPr>
      <w:r w:rsidRPr="00796A3C">
        <w:rPr>
          <w:rFonts w:ascii="Angsana New" w:hAnsi="Angsana New" w:cs="Angsana New"/>
          <w:sz w:val="30"/>
          <w:szCs w:val="30"/>
        </w:rPr>
        <w:t>(</w:t>
      </w:r>
      <w:r w:rsidRPr="00796A3C">
        <w:rPr>
          <w:rFonts w:ascii="Angsana New" w:hAnsi="Angsana New" w:cs="Angsana New"/>
          <w:sz w:val="30"/>
          <w:szCs w:val="30"/>
          <w:cs/>
        </w:rPr>
        <w:t>อรวรรณ ชุณหกิจไพศาล)</w:t>
      </w:r>
    </w:p>
    <w:p w14:paraId="1EBD6409" w14:textId="77777777" w:rsidR="006221B5" w:rsidRPr="00C037D8" w:rsidRDefault="006221B5" w:rsidP="006221B5">
      <w:pPr>
        <w:spacing w:after="0"/>
        <w:rPr>
          <w:rFonts w:ascii="Angsana New" w:hAnsi="Angsana New" w:cs="Angsana New"/>
          <w:sz w:val="30"/>
          <w:szCs w:val="30"/>
        </w:rPr>
      </w:pPr>
      <w:r w:rsidRPr="00C037D8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62B37FC4" w14:textId="77777777" w:rsidR="006221B5" w:rsidRDefault="006221B5" w:rsidP="006221B5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BA76AC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 w:cs="Angsana New"/>
          <w:sz w:val="30"/>
          <w:szCs w:val="30"/>
        </w:rPr>
        <w:t>6105</w:t>
      </w:r>
    </w:p>
    <w:p w14:paraId="1B395B85" w14:textId="77777777" w:rsidR="006221B5" w:rsidRPr="002F59C8" w:rsidRDefault="006221B5" w:rsidP="006221B5">
      <w:pPr>
        <w:spacing w:after="0"/>
        <w:jc w:val="both"/>
        <w:rPr>
          <w:rFonts w:ascii="Angsana New" w:hAnsi="Angsana New" w:cs="Angsana New"/>
        </w:rPr>
      </w:pPr>
    </w:p>
    <w:p w14:paraId="0278C494" w14:textId="77777777" w:rsidR="006221B5" w:rsidRPr="002F59C8" w:rsidRDefault="006221B5" w:rsidP="006221B5">
      <w:pPr>
        <w:spacing w:after="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2F59C8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E1A0B46" w14:textId="77777777" w:rsidR="006221B5" w:rsidRDefault="006221B5" w:rsidP="006221B5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2F59C8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04203BE5" w14:textId="2B72DC1F" w:rsidR="00797533" w:rsidRPr="00D3483B" w:rsidRDefault="00C754D9" w:rsidP="00D3483B">
      <w:pPr>
        <w:spacing w:after="0"/>
        <w:jc w:val="both"/>
        <w:rPr>
          <w:rFonts w:asciiTheme="majorBidi" w:eastAsia="Times New Roman" w:hAnsiTheme="majorBidi" w:cstheme="majorBidi"/>
          <w:sz w:val="2"/>
          <w:szCs w:val="2"/>
          <w:cs/>
          <w:lang w:eastAsia="zh-CN"/>
        </w:rPr>
      </w:pPr>
      <w:r>
        <w:rPr>
          <w:rFonts w:ascii="Angsana New" w:hAnsi="Angsana New" w:cs="Angsana New"/>
          <w:sz w:val="30"/>
          <w:szCs w:val="30"/>
        </w:rPr>
        <w:t>19</w:t>
      </w:r>
      <w:r w:rsidR="001C36FA" w:rsidRPr="00D70DD7">
        <w:rPr>
          <w:rFonts w:ascii="Angsana New" w:hAnsi="Angsana New" w:cs="Angsana New"/>
          <w:sz w:val="30"/>
          <w:szCs w:val="30"/>
        </w:rPr>
        <w:t xml:space="preserve"> </w:t>
      </w:r>
      <w:r w:rsidR="001C36FA" w:rsidRPr="00D70DD7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1C36F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C36FA">
        <w:rPr>
          <w:rFonts w:ascii="Angsana New" w:hAnsi="Angsana New" w:cs="Angsana New"/>
          <w:sz w:val="30"/>
          <w:szCs w:val="30"/>
        </w:rPr>
        <w:t>25</w:t>
      </w:r>
      <w:r w:rsidR="007353AC">
        <w:rPr>
          <w:rFonts w:ascii="Angsana New" w:hAnsi="Angsana New" w:cs="Angsana New"/>
          <w:sz w:val="30"/>
          <w:szCs w:val="30"/>
        </w:rPr>
        <w:t>6</w:t>
      </w:r>
      <w:r w:rsidR="0004724D">
        <w:rPr>
          <w:rFonts w:ascii="Angsana New" w:hAnsi="Angsana New" w:cs="Angsana New"/>
          <w:sz w:val="30"/>
          <w:szCs w:val="30"/>
        </w:rPr>
        <w:t>9</w:t>
      </w:r>
    </w:p>
    <w:sectPr w:rsidR="00797533" w:rsidRPr="00D3483B" w:rsidSect="0056799C">
      <w:headerReference w:type="default" r:id="rId15"/>
      <w:footerReference w:type="default" r:id="rId16"/>
      <w:pgSz w:w="11906" w:h="16838" w:code="9"/>
      <w:pgMar w:top="1800" w:right="1152" w:bottom="576" w:left="1152" w:header="720" w:footer="720" w:gutter="0"/>
      <w:pgNumType w:start="2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DE333" w14:textId="77777777" w:rsidR="00874546" w:rsidRDefault="00874546" w:rsidP="00B742E5">
      <w:pPr>
        <w:spacing w:after="0" w:line="240" w:lineRule="auto"/>
      </w:pPr>
      <w:r>
        <w:separator/>
      </w:r>
    </w:p>
  </w:endnote>
  <w:endnote w:type="continuationSeparator" w:id="0">
    <w:p w14:paraId="7B15D73B" w14:textId="77777777" w:rsidR="00874546" w:rsidRDefault="00874546" w:rsidP="00B742E5">
      <w:pPr>
        <w:spacing w:after="0" w:line="240" w:lineRule="auto"/>
      </w:pPr>
      <w:r>
        <w:continuationSeparator/>
      </w:r>
    </w:p>
  </w:endnote>
  <w:endnote w:type="continuationNotice" w:id="1">
    <w:p w14:paraId="5952D1D4" w14:textId="77777777" w:rsidR="00874546" w:rsidRDefault="008745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24666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CF1BFA1" w14:textId="77777777" w:rsidR="006221B5" w:rsidRPr="005100F5" w:rsidRDefault="006221B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100F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100F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100F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100F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100F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1516844" w14:textId="77777777" w:rsidR="006221B5" w:rsidRDefault="006221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B312" w14:textId="0B2C4A35" w:rsidR="006C6222" w:rsidRPr="003F67FC" w:rsidRDefault="006C6222" w:rsidP="003F67FC">
    <w:pPr>
      <w:pStyle w:val="Footer"/>
      <w:jc w:val="center"/>
      <w:rPr>
        <w:rFonts w:ascii="Angsana New" w:hAnsi="Angsana New"/>
        <w:sz w:val="30"/>
        <w:szCs w:val="30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hint="cs"/>
        <w:sz w:val="30"/>
        <w:szCs w:val="30"/>
      </w:rPr>
      <w:id w:val="-11273162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0117B3" w14:textId="77777777" w:rsidR="00406294" w:rsidRPr="003F67FC" w:rsidRDefault="00406294" w:rsidP="003F67FC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 w:rsidRPr="003F67FC">
          <w:rPr>
            <w:rFonts w:ascii="Angsana New" w:hAnsi="Angsana New" w:hint="cs"/>
            <w:sz w:val="30"/>
            <w:szCs w:val="30"/>
          </w:rPr>
          <w:fldChar w:fldCharType="begin"/>
        </w:r>
        <w:r w:rsidRPr="003F67FC">
          <w:rPr>
            <w:rFonts w:ascii="Angsana New" w:hAnsi="Angsana New" w:hint="cs"/>
            <w:sz w:val="30"/>
            <w:szCs w:val="30"/>
            <w:cs/>
          </w:rPr>
          <w:instrText xml:space="preserve"> PAGE   \* MERGEFORMAT </w:instrText>
        </w:r>
        <w:r w:rsidRPr="003F67FC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  <w:cs/>
          </w:rPr>
          <w:t>2</w:t>
        </w:r>
        <w:r>
          <w:rPr>
            <w:rFonts w:ascii="Angsana New" w:hAnsi="Angsana New"/>
            <w:noProof/>
            <w:sz w:val="30"/>
            <w:szCs w:val="30"/>
            <w:cs/>
          </w:rPr>
          <w:t>2</w:t>
        </w:r>
        <w:r w:rsidRPr="003F67FC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BA7BE" w14:textId="77777777" w:rsidR="00874546" w:rsidRDefault="00874546" w:rsidP="00B742E5">
      <w:pPr>
        <w:spacing w:after="0" w:line="240" w:lineRule="auto"/>
      </w:pPr>
      <w:r>
        <w:separator/>
      </w:r>
    </w:p>
  </w:footnote>
  <w:footnote w:type="continuationSeparator" w:id="0">
    <w:p w14:paraId="2A7480E7" w14:textId="77777777" w:rsidR="00874546" w:rsidRDefault="00874546" w:rsidP="00B742E5">
      <w:pPr>
        <w:spacing w:after="0" w:line="240" w:lineRule="auto"/>
      </w:pPr>
      <w:r>
        <w:continuationSeparator/>
      </w:r>
    </w:p>
  </w:footnote>
  <w:footnote w:type="continuationNotice" w:id="1">
    <w:p w14:paraId="5F161EA1" w14:textId="77777777" w:rsidR="00874546" w:rsidRDefault="0087454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5E625" w14:textId="51359C86" w:rsidR="00EE0B97" w:rsidRPr="00EE0B97" w:rsidRDefault="00EE0B97">
    <w:pPr>
      <w:pStyle w:val="Header"/>
      <w:rPr>
        <w:rFonts w:asciiTheme="majorBidi" w:hAnsiTheme="majorBidi" w:cstheme="majorBidi"/>
        <w:sz w:val="52"/>
        <w:szCs w:val="52"/>
      </w:rPr>
    </w:pPr>
  </w:p>
  <w:p w14:paraId="10C296B3" w14:textId="141C1896" w:rsidR="00EE0B97" w:rsidRPr="00EE0B97" w:rsidRDefault="00EE0B97">
    <w:pPr>
      <w:pStyle w:val="Header"/>
      <w:rPr>
        <w:rFonts w:asciiTheme="majorBidi" w:hAnsiTheme="majorBidi" w:cstheme="majorBidi"/>
        <w:sz w:val="52"/>
        <w:szCs w:val="52"/>
      </w:rPr>
    </w:pPr>
  </w:p>
  <w:p w14:paraId="14E7F7E1" w14:textId="221D2DDC" w:rsidR="00EE0B97" w:rsidRPr="00EE0B97" w:rsidRDefault="00EE0B97">
    <w:pPr>
      <w:pStyle w:val="Header"/>
      <w:rPr>
        <w:rFonts w:asciiTheme="majorBidi" w:hAnsiTheme="majorBidi" w:cstheme="majorBidi"/>
        <w:sz w:val="52"/>
        <w:szCs w:val="52"/>
      </w:rPr>
    </w:pPr>
  </w:p>
  <w:p w14:paraId="2A56E75C" w14:textId="62F6723C" w:rsidR="00EE0B97" w:rsidRPr="0004724D" w:rsidRDefault="00EE0B97">
    <w:pPr>
      <w:pStyle w:val="Header"/>
      <w:rPr>
        <w:rFonts w:asciiTheme="majorBidi" w:hAnsiTheme="majorBidi" w:cstheme="majorBidi"/>
        <w:sz w:val="52"/>
        <w:szCs w:val="52"/>
        <w:lang w:val="en-US"/>
      </w:rPr>
    </w:pPr>
  </w:p>
  <w:p w14:paraId="23896262" w14:textId="77777777" w:rsidR="00EE0B97" w:rsidRPr="00EE0B97" w:rsidRDefault="00EE0B97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790DA" w14:textId="77777777" w:rsidR="006221B5" w:rsidRPr="0004724D" w:rsidRDefault="006221B5" w:rsidP="00D3483B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7EC8F6FA" w14:textId="77777777" w:rsidR="0004724D" w:rsidRPr="0004724D" w:rsidRDefault="0004724D" w:rsidP="00D3483B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6B940E72" w14:textId="77777777" w:rsidR="0004724D" w:rsidRPr="0004724D" w:rsidRDefault="0004724D" w:rsidP="00D3483B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235DA2CE" w14:textId="77777777" w:rsidR="0004724D" w:rsidRPr="0004724D" w:rsidRDefault="0004724D" w:rsidP="00D3483B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34EDA847" w14:textId="77777777" w:rsidR="0004724D" w:rsidRPr="0004724D" w:rsidRDefault="0004724D" w:rsidP="00D3483B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4A8ECD04" w14:textId="77777777" w:rsidR="0004724D" w:rsidRPr="0004724D" w:rsidRDefault="0004724D" w:rsidP="00D3483B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57E0F24A" w14:textId="77777777" w:rsidR="0004724D" w:rsidRPr="0004724D" w:rsidRDefault="0004724D" w:rsidP="00D3483B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21669582" w14:textId="77777777" w:rsidR="0004724D" w:rsidRPr="0004724D" w:rsidRDefault="0004724D" w:rsidP="00D3483B">
    <w:pPr>
      <w:pStyle w:val="Header"/>
      <w:rPr>
        <w:rFonts w:asciiTheme="majorBidi" w:hAnsiTheme="majorBidi" w:cstheme="majorBidi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22DF7" w14:textId="61FA53A4" w:rsidR="00EE0B97" w:rsidRPr="00EE0B97" w:rsidRDefault="00EE0B97" w:rsidP="00D3483B">
    <w:pPr>
      <w:pStyle w:val="Header"/>
      <w:rPr>
        <w:rFonts w:asciiTheme="majorBidi" w:hAnsiTheme="majorBidi" w:cstheme="majorBidi"/>
        <w:sz w:val="32"/>
        <w:szCs w:val="32"/>
      </w:rPr>
    </w:pPr>
  </w:p>
  <w:p w14:paraId="5B679E9B" w14:textId="313C8CF5" w:rsidR="00EE0B97" w:rsidRPr="00EE0B97" w:rsidRDefault="00EE0B97" w:rsidP="00D3483B">
    <w:pPr>
      <w:pStyle w:val="Header"/>
      <w:rPr>
        <w:rFonts w:asciiTheme="majorBidi" w:hAnsiTheme="majorBidi" w:cstheme="majorBidi"/>
        <w:sz w:val="32"/>
        <w:szCs w:val="32"/>
      </w:rPr>
    </w:pPr>
  </w:p>
  <w:p w14:paraId="7AF85503" w14:textId="23E25545" w:rsidR="00EE0B97" w:rsidRPr="00EE0B97" w:rsidRDefault="00EE0B97" w:rsidP="00D3483B">
    <w:pPr>
      <w:pStyle w:val="Header"/>
      <w:rPr>
        <w:rFonts w:asciiTheme="majorBidi" w:hAnsiTheme="majorBidi" w:cstheme="majorBidi"/>
        <w:sz w:val="32"/>
        <w:szCs w:val="32"/>
      </w:rPr>
    </w:pPr>
  </w:p>
  <w:p w14:paraId="3CEDF13D" w14:textId="77777777" w:rsidR="00EE0B97" w:rsidRPr="00EE0B97" w:rsidRDefault="00EE0B97" w:rsidP="00D3483B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834CFF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4" w15:restartNumberingAfterBreak="0">
    <w:nsid w:val="0000000B"/>
    <w:multiLevelType w:val="multilevel"/>
    <w:tmpl w:val="5D2E3B0C"/>
    <w:lvl w:ilvl="0">
      <w:start w:val="1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/>
        <w:color w:val="auto"/>
        <w:sz w:val="22"/>
      </w:rPr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  <w:sz w:val="22"/>
      </w:rPr>
    </w:lvl>
  </w:abstractNum>
  <w:abstractNum w:abstractNumId="8" w15:restartNumberingAfterBreak="0">
    <w:nsid w:val="047352B6"/>
    <w:multiLevelType w:val="multilevel"/>
    <w:tmpl w:val="C03C6A9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9" w15:restartNumberingAfterBreak="0">
    <w:nsid w:val="04DC2127"/>
    <w:multiLevelType w:val="hybridMultilevel"/>
    <w:tmpl w:val="004802D0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22047A0E">
      <w:start w:val="4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E3095C"/>
    <w:multiLevelType w:val="multilevel"/>
    <w:tmpl w:val="29CA73E8"/>
    <w:lvl w:ilvl="0">
      <w:start w:val="3"/>
      <w:numFmt w:val="decimal"/>
      <w:lvlText w:val="%1"/>
      <w:lvlJc w:val="left"/>
      <w:pPr>
        <w:ind w:left="360" w:hanging="360"/>
      </w:pPr>
      <w:rPr>
        <w:rFonts w:cstheme="majorBidi"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aj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ajorBidi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theme="maj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ajorBid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theme="majorBidi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theme="majorBid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theme="majorBidi" w:hint="default"/>
      </w:rPr>
    </w:lvl>
  </w:abstractNum>
  <w:abstractNum w:abstractNumId="11" w15:restartNumberingAfterBreak="0">
    <w:nsid w:val="0C390D00"/>
    <w:multiLevelType w:val="hybridMultilevel"/>
    <w:tmpl w:val="C1EAC36E"/>
    <w:lvl w:ilvl="0" w:tplc="FF20FF0C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8E54DA"/>
    <w:multiLevelType w:val="hybridMultilevel"/>
    <w:tmpl w:val="C310B020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533D1F"/>
    <w:multiLevelType w:val="multilevel"/>
    <w:tmpl w:val="5D2E3B0C"/>
    <w:styleLink w:val="Style1"/>
    <w:lvl w:ilvl="0">
      <w:start w:val="3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96207E4"/>
    <w:multiLevelType w:val="hybridMultilevel"/>
    <w:tmpl w:val="ED4AB1D6"/>
    <w:lvl w:ilvl="0" w:tplc="EC369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3773AC"/>
    <w:multiLevelType w:val="hybridMultilevel"/>
    <w:tmpl w:val="9DF89C10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1E0F4BF1"/>
    <w:multiLevelType w:val="multilevel"/>
    <w:tmpl w:val="1D82791C"/>
    <w:styleLink w:val="Style7"/>
    <w:lvl w:ilvl="0">
      <w:start w:val="11"/>
      <w:numFmt w:val="decimal"/>
      <w:lvlText w:val="%1"/>
      <w:lvlJc w:val="left"/>
      <w:pPr>
        <w:ind w:left="1778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1E34836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8" w15:restartNumberingAfterBreak="0">
    <w:nsid w:val="27E70FAC"/>
    <w:multiLevelType w:val="hybridMultilevel"/>
    <w:tmpl w:val="BCF49774"/>
    <w:lvl w:ilvl="0" w:tplc="00000006">
      <w:start w:val="1"/>
      <w:numFmt w:val="bullet"/>
      <w:lvlText w:val=""/>
      <w:lvlJc w:val="left"/>
      <w:pPr>
        <w:ind w:left="1800" w:hanging="360"/>
      </w:pPr>
      <w:rPr>
        <w:rFonts w:ascii="Symbol" w:hAnsi="Symbol" w:cs="Times New Roman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01B28B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0" w15:restartNumberingAfterBreak="0">
    <w:nsid w:val="37824443"/>
    <w:multiLevelType w:val="hybridMultilevel"/>
    <w:tmpl w:val="04A8E6DE"/>
    <w:lvl w:ilvl="0" w:tplc="00000007">
      <w:numFmt w:val="bullet"/>
      <w:lvlText w:val="-"/>
      <w:lvlJc w:val="left"/>
      <w:pPr>
        <w:ind w:left="16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37C844D5"/>
    <w:multiLevelType w:val="multilevel"/>
    <w:tmpl w:val="D3E226E0"/>
    <w:styleLink w:val="Styl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8CF180C"/>
    <w:multiLevelType w:val="hybridMultilevel"/>
    <w:tmpl w:val="840069C0"/>
    <w:name w:val="KIDS"/>
    <w:lvl w:ilvl="0" w:tplc="6F6AB048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3A32D5"/>
    <w:multiLevelType w:val="multilevel"/>
    <w:tmpl w:val="A0F44208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4" w15:restartNumberingAfterBreak="0">
    <w:nsid w:val="3FC94AA7"/>
    <w:multiLevelType w:val="hybridMultilevel"/>
    <w:tmpl w:val="D2E2DB0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44CB6559"/>
    <w:multiLevelType w:val="hybridMultilevel"/>
    <w:tmpl w:val="971EED94"/>
    <w:lvl w:ilvl="0" w:tplc="C5DC3424">
      <w:start w:val="1"/>
      <w:numFmt w:val="decimal"/>
      <w:lvlText w:val="3.%1"/>
      <w:lvlJc w:val="left"/>
      <w:pPr>
        <w:ind w:left="126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4A8D56A4"/>
    <w:multiLevelType w:val="multilevel"/>
    <w:tmpl w:val="5BBCD6B4"/>
    <w:lvl w:ilvl="0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4CA76F3E"/>
    <w:multiLevelType w:val="multilevel"/>
    <w:tmpl w:val="F01621E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4E5E2FDC"/>
    <w:multiLevelType w:val="hybridMultilevel"/>
    <w:tmpl w:val="83EA3570"/>
    <w:lvl w:ilvl="0" w:tplc="00000007">
      <w:numFmt w:val="bullet"/>
      <w:lvlText w:val="-"/>
      <w:lvlJc w:val="left"/>
      <w:pPr>
        <w:ind w:left="25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4E7C326A"/>
    <w:multiLevelType w:val="multilevel"/>
    <w:tmpl w:val="F342ABD4"/>
    <w:styleLink w:val="Style3"/>
    <w:lvl w:ilvl="0">
      <w:start w:val="7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4D66B56"/>
    <w:multiLevelType w:val="multilevel"/>
    <w:tmpl w:val="8CC048B8"/>
    <w:styleLink w:val="Style2"/>
    <w:lvl w:ilvl="0">
      <w:start w:val="6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D74E75"/>
    <w:multiLevelType w:val="multilevel"/>
    <w:tmpl w:val="10E6AA86"/>
    <w:lvl w:ilvl="0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60073848"/>
    <w:multiLevelType w:val="hybridMultilevel"/>
    <w:tmpl w:val="2054A436"/>
    <w:lvl w:ilvl="0" w:tplc="43AA21DA">
      <w:start w:val="1"/>
      <w:numFmt w:val="decimal"/>
      <w:lvlText w:val="(%1)"/>
      <w:lvlJc w:val="left"/>
      <w:pPr>
        <w:ind w:left="477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2C1565C"/>
    <w:multiLevelType w:val="multilevel"/>
    <w:tmpl w:val="792890D4"/>
    <w:styleLink w:val="Style6"/>
    <w:lvl w:ilvl="0">
      <w:start w:val="10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45446CE"/>
    <w:multiLevelType w:val="hybridMultilevel"/>
    <w:tmpl w:val="FAC6212C"/>
    <w:lvl w:ilvl="0" w:tplc="EC369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BA6632"/>
    <w:multiLevelType w:val="multilevel"/>
    <w:tmpl w:val="0E6A66C6"/>
    <w:styleLink w:val="Style5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6B9928D7"/>
    <w:multiLevelType w:val="hybridMultilevel"/>
    <w:tmpl w:val="528086B2"/>
    <w:lvl w:ilvl="0" w:tplc="72BC2E8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6E503BA6"/>
    <w:multiLevelType w:val="hybridMultilevel"/>
    <w:tmpl w:val="30581702"/>
    <w:lvl w:ilvl="0" w:tplc="37ECEA82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0" w15:restartNumberingAfterBreak="0">
    <w:nsid w:val="74774CC9"/>
    <w:multiLevelType w:val="multilevel"/>
    <w:tmpl w:val="5D2E3B0C"/>
    <w:numStyleLink w:val="Style1"/>
  </w:abstractNum>
  <w:abstractNum w:abstractNumId="41" w15:restartNumberingAfterBreak="0">
    <w:nsid w:val="76086089"/>
    <w:multiLevelType w:val="hybridMultilevel"/>
    <w:tmpl w:val="8A66EC4E"/>
    <w:name w:val="WW8Num102"/>
    <w:lvl w:ilvl="0" w:tplc="387680B4">
      <w:start w:val="17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F3724C"/>
    <w:multiLevelType w:val="multilevel"/>
    <w:tmpl w:val="712C3240"/>
    <w:lvl w:ilvl="0">
      <w:start w:val="1"/>
      <w:numFmt w:val="decimal"/>
      <w:lvlText w:val="20.%1"/>
      <w:lvlJc w:val="left"/>
      <w:pPr>
        <w:ind w:left="1260" w:hanging="360"/>
      </w:pPr>
      <w:rPr>
        <w:rFonts w:hint="default"/>
        <w:sz w:val="30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43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02112301">
    <w:abstractNumId w:val="1"/>
  </w:num>
  <w:num w:numId="2" w16cid:durableId="639532370">
    <w:abstractNumId w:val="4"/>
  </w:num>
  <w:num w:numId="3" w16cid:durableId="1017469219">
    <w:abstractNumId w:val="3"/>
  </w:num>
  <w:num w:numId="4" w16cid:durableId="603080274">
    <w:abstractNumId w:val="32"/>
  </w:num>
  <w:num w:numId="5" w16cid:durableId="1141776009">
    <w:abstractNumId w:val="34"/>
  </w:num>
  <w:num w:numId="6" w16cid:durableId="1071731855">
    <w:abstractNumId w:val="2"/>
  </w:num>
  <w:num w:numId="7" w16cid:durableId="1720586573">
    <w:abstractNumId w:val="5"/>
  </w:num>
  <w:num w:numId="8" w16cid:durableId="1434785049">
    <w:abstractNumId w:val="6"/>
  </w:num>
  <w:num w:numId="9" w16cid:durableId="1502428419">
    <w:abstractNumId w:val="7"/>
  </w:num>
  <w:num w:numId="10" w16cid:durableId="1253321432">
    <w:abstractNumId w:val="0"/>
  </w:num>
  <w:num w:numId="11" w16cid:durableId="1189635364">
    <w:abstractNumId w:val="13"/>
  </w:num>
  <w:num w:numId="12" w16cid:durableId="1539391574">
    <w:abstractNumId w:val="40"/>
  </w:num>
  <w:num w:numId="13" w16cid:durableId="102311782">
    <w:abstractNumId w:val="31"/>
  </w:num>
  <w:num w:numId="14" w16cid:durableId="2034189337">
    <w:abstractNumId w:val="30"/>
  </w:num>
  <w:num w:numId="15" w16cid:durableId="1607347673">
    <w:abstractNumId w:val="21"/>
  </w:num>
  <w:num w:numId="16" w16cid:durableId="1921406385">
    <w:abstractNumId w:val="37"/>
  </w:num>
  <w:num w:numId="17" w16cid:durableId="1902449075">
    <w:abstractNumId w:val="35"/>
  </w:num>
  <w:num w:numId="18" w16cid:durableId="1447919313">
    <w:abstractNumId w:val="16"/>
  </w:num>
  <w:num w:numId="19" w16cid:durableId="109513761">
    <w:abstractNumId w:val="43"/>
  </w:num>
  <w:num w:numId="20" w16cid:durableId="750854302">
    <w:abstractNumId w:val="39"/>
  </w:num>
  <w:num w:numId="21" w16cid:durableId="2010131120">
    <w:abstractNumId w:val="20"/>
  </w:num>
  <w:num w:numId="22" w16cid:durableId="1841188983">
    <w:abstractNumId w:val="38"/>
  </w:num>
  <w:num w:numId="23" w16cid:durableId="1826319839">
    <w:abstractNumId w:val="14"/>
  </w:num>
  <w:num w:numId="24" w16cid:durableId="805196385">
    <w:abstractNumId w:val="36"/>
  </w:num>
  <w:num w:numId="25" w16cid:durableId="402218666">
    <w:abstractNumId w:val="19"/>
  </w:num>
  <w:num w:numId="26" w16cid:durableId="1629701418">
    <w:abstractNumId w:val="12"/>
  </w:num>
  <w:num w:numId="27" w16cid:durableId="376055504">
    <w:abstractNumId w:val="26"/>
  </w:num>
  <w:num w:numId="28" w16cid:durableId="294527980">
    <w:abstractNumId w:val="24"/>
  </w:num>
  <w:num w:numId="29" w16cid:durableId="1285311937">
    <w:abstractNumId w:val="9"/>
  </w:num>
  <w:num w:numId="30" w16cid:durableId="1603604773">
    <w:abstractNumId w:val="27"/>
  </w:num>
  <w:num w:numId="31" w16cid:durableId="1145775233">
    <w:abstractNumId w:val="25"/>
  </w:num>
  <w:num w:numId="32" w16cid:durableId="1794060291">
    <w:abstractNumId w:val="44"/>
  </w:num>
  <w:num w:numId="33" w16cid:durableId="349796796">
    <w:abstractNumId w:val="18"/>
  </w:num>
  <w:num w:numId="34" w16cid:durableId="588201766">
    <w:abstractNumId w:val="15"/>
  </w:num>
  <w:num w:numId="35" w16cid:durableId="1788700480">
    <w:abstractNumId w:val="17"/>
  </w:num>
  <w:num w:numId="36" w16cid:durableId="745346342">
    <w:abstractNumId w:val="33"/>
  </w:num>
  <w:num w:numId="37" w16cid:durableId="1096095298">
    <w:abstractNumId w:val="29"/>
  </w:num>
  <w:num w:numId="38" w16cid:durableId="526061639">
    <w:abstractNumId w:val="10"/>
  </w:num>
  <w:num w:numId="39" w16cid:durableId="1143236061">
    <w:abstractNumId w:val="42"/>
  </w:num>
  <w:num w:numId="40" w16cid:durableId="1108738188">
    <w:abstractNumId w:val="28"/>
  </w:num>
  <w:num w:numId="41" w16cid:durableId="505707911">
    <w:abstractNumId w:val="23"/>
  </w:num>
  <w:num w:numId="42" w16cid:durableId="985092334">
    <w:abstractNumId w:val="8"/>
  </w:num>
  <w:num w:numId="43" w16cid:durableId="1500002692">
    <w:abstractNumId w:val="1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 w:grammar="clean"/>
  <w:defaultTabStop w:val="691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2E5"/>
    <w:rsid w:val="00000353"/>
    <w:rsid w:val="00000497"/>
    <w:rsid w:val="00000818"/>
    <w:rsid w:val="00001A79"/>
    <w:rsid w:val="00002144"/>
    <w:rsid w:val="00002245"/>
    <w:rsid w:val="00002557"/>
    <w:rsid w:val="00002CC9"/>
    <w:rsid w:val="00003249"/>
    <w:rsid w:val="00003670"/>
    <w:rsid w:val="00003838"/>
    <w:rsid w:val="00004875"/>
    <w:rsid w:val="00004F9E"/>
    <w:rsid w:val="000058F5"/>
    <w:rsid w:val="00005FF3"/>
    <w:rsid w:val="0000681E"/>
    <w:rsid w:val="00006836"/>
    <w:rsid w:val="00006CAE"/>
    <w:rsid w:val="000071F8"/>
    <w:rsid w:val="0001032E"/>
    <w:rsid w:val="000104C0"/>
    <w:rsid w:val="00010FC1"/>
    <w:rsid w:val="000115E9"/>
    <w:rsid w:val="00011723"/>
    <w:rsid w:val="00011A4C"/>
    <w:rsid w:val="00011B44"/>
    <w:rsid w:val="00011D77"/>
    <w:rsid w:val="0001233A"/>
    <w:rsid w:val="00012983"/>
    <w:rsid w:val="00012C70"/>
    <w:rsid w:val="00013766"/>
    <w:rsid w:val="00013A26"/>
    <w:rsid w:val="00015829"/>
    <w:rsid w:val="00016932"/>
    <w:rsid w:val="00020653"/>
    <w:rsid w:val="00020814"/>
    <w:rsid w:val="00021654"/>
    <w:rsid w:val="0002365E"/>
    <w:rsid w:val="000239DD"/>
    <w:rsid w:val="00023E48"/>
    <w:rsid w:val="0002416E"/>
    <w:rsid w:val="00024352"/>
    <w:rsid w:val="0002451A"/>
    <w:rsid w:val="00024686"/>
    <w:rsid w:val="000257AF"/>
    <w:rsid w:val="00025969"/>
    <w:rsid w:val="000264B9"/>
    <w:rsid w:val="0002682B"/>
    <w:rsid w:val="00027460"/>
    <w:rsid w:val="000279E6"/>
    <w:rsid w:val="00030311"/>
    <w:rsid w:val="00030948"/>
    <w:rsid w:val="000314C6"/>
    <w:rsid w:val="00031C08"/>
    <w:rsid w:val="00031F9C"/>
    <w:rsid w:val="0003275E"/>
    <w:rsid w:val="00032D07"/>
    <w:rsid w:val="00034155"/>
    <w:rsid w:val="00034358"/>
    <w:rsid w:val="000345DF"/>
    <w:rsid w:val="00034B29"/>
    <w:rsid w:val="000351E0"/>
    <w:rsid w:val="0003542C"/>
    <w:rsid w:val="00035A82"/>
    <w:rsid w:val="00035B7C"/>
    <w:rsid w:val="0003632D"/>
    <w:rsid w:val="00036429"/>
    <w:rsid w:val="0003652A"/>
    <w:rsid w:val="0003692C"/>
    <w:rsid w:val="00036C06"/>
    <w:rsid w:val="000373DD"/>
    <w:rsid w:val="000374AD"/>
    <w:rsid w:val="00037E78"/>
    <w:rsid w:val="000402FB"/>
    <w:rsid w:val="00040E99"/>
    <w:rsid w:val="000410F3"/>
    <w:rsid w:val="000418D8"/>
    <w:rsid w:val="000419F7"/>
    <w:rsid w:val="00042CDB"/>
    <w:rsid w:val="00042CE0"/>
    <w:rsid w:val="000430B5"/>
    <w:rsid w:val="000431B2"/>
    <w:rsid w:val="00043B35"/>
    <w:rsid w:val="00043C19"/>
    <w:rsid w:val="0004413B"/>
    <w:rsid w:val="00044FEA"/>
    <w:rsid w:val="00045740"/>
    <w:rsid w:val="000457AB"/>
    <w:rsid w:val="0004629A"/>
    <w:rsid w:val="000466CE"/>
    <w:rsid w:val="00046E9A"/>
    <w:rsid w:val="0004724D"/>
    <w:rsid w:val="00047679"/>
    <w:rsid w:val="00047794"/>
    <w:rsid w:val="00047975"/>
    <w:rsid w:val="00050120"/>
    <w:rsid w:val="000509BE"/>
    <w:rsid w:val="00051B65"/>
    <w:rsid w:val="00052FC1"/>
    <w:rsid w:val="0005325D"/>
    <w:rsid w:val="0005336C"/>
    <w:rsid w:val="00053648"/>
    <w:rsid w:val="00054496"/>
    <w:rsid w:val="000547E4"/>
    <w:rsid w:val="00055550"/>
    <w:rsid w:val="00055892"/>
    <w:rsid w:val="0005665B"/>
    <w:rsid w:val="00056927"/>
    <w:rsid w:val="000569C0"/>
    <w:rsid w:val="0005787D"/>
    <w:rsid w:val="00057AA1"/>
    <w:rsid w:val="00057D5A"/>
    <w:rsid w:val="00060440"/>
    <w:rsid w:val="000609B9"/>
    <w:rsid w:val="00060C60"/>
    <w:rsid w:val="00060F04"/>
    <w:rsid w:val="0006140F"/>
    <w:rsid w:val="00061C33"/>
    <w:rsid w:val="00063740"/>
    <w:rsid w:val="000639DB"/>
    <w:rsid w:val="00063BE0"/>
    <w:rsid w:val="00064B76"/>
    <w:rsid w:val="00065A25"/>
    <w:rsid w:val="00065B20"/>
    <w:rsid w:val="00066810"/>
    <w:rsid w:val="00066D8C"/>
    <w:rsid w:val="0006711F"/>
    <w:rsid w:val="00067188"/>
    <w:rsid w:val="000671B5"/>
    <w:rsid w:val="00067463"/>
    <w:rsid w:val="00070FD6"/>
    <w:rsid w:val="00071507"/>
    <w:rsid w:val="00071DA3"/>
    <w:rsid w:val="00072A0B"/>
    <w:rsid w:val="00072B02"/>
    <w:rsid w:val="0007314E"/>
    <w:rsid w:val="0007373B"/>
    <w:rsid w:val="000747DA"/>
    <w:rsid w:val="00074E9D"/>
    <w:rsid w:val="000755F1"/>
    <w:rsid w:val="0007564D"/>
    <w:rsid w:val="000757B6"/>
    <w:rsid w:val="00076180"/>
    <w:rsid w:val="00076611"/>
    <w:rsid w:val="00076C80"/>
    <w:rsid w:val="00076EB0"/>
    <w:rsid w:val="00080451"/>
    <w:rsid w:val="000805D5"/>
    <w:rsid w:val="00080660"/>
    <w:rsid w:val="00080BA2"/>
    <w:rsid w:val="000817D4"/>
    <w:rsid w:val="00081D20"/>
    <w:rsid w:val="00081E14"/>
    <w:rsid w:val="000822F4"/>
    <w:rsid w:val="00082ABB"/>
    <w:rsid w:val="0008399A"/>
    <w:rsid w:val="00083C46"/>
    <w:rsid w:val="00083CED"/>
    <w:rsid w:val="00083EB1"/>
    <w:rsid w:val="00083EC6"/>
    <w:rsid w:val="0008472C"/>
    <w:rsid w:val="00085317"/>
    <w:rsid w:val="00085A81"/>
    <w:rsid w:val="0008606C"/>
    <w:rsid w:val="000861E1"/>
    <w:rsid w:val="000862AB"/>
    <w:rsid w:val="000863E6"/>
    <w:rsid w:val="00086CB0"/>
    <w:rsid w:val="00087944"/>
    <w:rsid w:val="00087C4F"/>
    <w:rsid w:val="00087FBC"/>
    <w:rsid w:val="0009004D"/>
    <w:rsid w:val="000916E4"/>
    <w:rsid w:val="00091D21"/>
    <w:rsid w:val="000927F4"/>
    <w:rsid w:val="000932AD"/>
    <w:rsid w:val="0009387B"/>
    <w:rsid w:val="00093C4B"/>
    <w:rsid w:val="00095181"/>
    <w:rsid w:val="00096EA8"/>
    <w:rsid w:val="00097277"/>
    <w:rsid w:val="00097688"/>
    <w:rsid w:val="00097A5E"/>
    <w:rsid w:val="00097AE9"/>
    <w:rsid w:val="00097F89"/>
    <w:rsid w:val="000A01CC"/>
    <w:rsid w:val="000A0C6C"/>
    <w:rsid w:val="000A101A"/>
    <w:rsid w:val="000A108F"/>
    <w:rsid w:val="000A1295"/>
    <w:rsid w:val="000A15FC"/>
    <w:rsid w:val="000A1C97"/>
    <w:rsid w:val="000A206B"/>
    <w:rsid w:val="000A2589"/>
    <w:rsid w:val="000A49A4"/>
    <w:rsid w:val="000A4C39"/>
    <w:rsid w:val="000A4FB4"/>
    <w:rsid w:val="000A5FBF"/>
    <w:rsid w:val="000A614E"/>
    <w:rsid w:val="000A6660"/>
    <w:rsid w:val="000A6818"/>
    <w:rsid w:val="000A7902"/>
    <w:rsid w:val="000B00DE"/>
    <w:rsid w:val="000B07E9"/>
    <w:rsid w:val="000B0858"/>
    <w:rsid w:val="000B0A26"/>
    <w:rsid w:val="000B1601"/>
    <w:rsid w:val="000B17EB"/>
    <w:rsid w:val="000B189D"/>
    <w:rsid w:val="000B18FD"/>
    <w:rsid w:val="000B1F05"/>
    <w:rsid w:val="000B2E63"/>
    <w:rsid w:val="000B3254"/>
    <w:rsid w:val="000B345E"/>
    <w:rsid w:val="000B3D4D"/>
    <w:rsid w:val="000B43B7"/>
    <w:rsid w:val="000B48E1"/>
    <w:rsid w:val="000B4CCC"/>
    <w:rsid w:val="000B5826"/>
    <w:rsid w:val="000B5A6C"/>
    <w:rsid w:val="000B5DEF"/>
    <w:rsid w:val="000B7F06"/>
    <w:rsid w:val="000C0315"/>
    <w:rsid w:val="000C0B2A"/>
    <w:rsid w:val="000C0CFC"/>
    <w:rsid w:val="000C0D2C"/>
    <w:rsid w:val="000C0ED8"/>
    <w:rsid w:val="000C1234"/>
    <w:rsid w:val="000C191A"/>
    <w:rsid w:val="000C1FF0"/>
    <w:rsid w:val="000C2715"/>
    <w:rsid w:val="000C27EF"/>
    <w:rsid w:val="000C2A69"/>
    <w:rsid w:val="000C2D31"/>
    <w:rsid w:val="000C3C85"/>
    <w:rsid w:val="000C4831"/>
    <w:rsid w:val="000C4C2D"/>
    <w:rsid w:val="000C4D07"/>
    <w:rsid w:val="000C5943"/>
    <w:rsid w:val="000C66F5"/>
    <w:rsid w:val="000C7248"/>
    <w:rsid w:val="000C79DD"/>
    <w:rsid w:val="000C7C45"/>
    <w:rsid w:val="000D069E"/>
    <w:rsid w:val="000D0DB2"/>
    <w:rsid w:val="000D1465"/>
    <w:rsid w:val="000D2344"/>
    <w:rsid w:val="000D26B7"/>
    <w:rsid w:val="000D3222"/>
    <w:rsid w:val="000D49C9"/>
    <w:rsid w:val="000D4B51"/>
    <w:rsid w:val="000D512B"/>
    <w:rsid w:val="000D5224"/>
    <w:rsid w:val="000D6335"/>
    <w:rsid w:val="000D655B"/>
    <w:rsid w:val="000D6C57"/>
    <w:rsid w:val="000D747A"/>
    <w:rsid w:val="000D776F"/>
    <w:rsid w:val="000D77AD"/>
    <w:rsid w:val="000D78B5"/>
    <w:rsid w:val="000D7D7F"/>
    <w:rsid w:val="000E036E"/>
    <w:rsid w:val="000E03B3"/>
    <w:rsid w:val="000E03C0"/>
    <w:rsid w:val="000E0CA3"/>
    <w:rsid w:val="000E1BCE"/>
    <w:rsid w:val="000E26E7"/>
    <w:rsid w:val="000E2CE3"/>
    <w:rsid w:val="000E3483"/>
    <w:rsid w:val="000E36D1"/>
    <w:rsid w:val="000E5495"/>
    <w:rsid w:val="000E5EB7"/>
    <w:rsid w:val="000E641A"/>
    <w:rsid w:val="000E666E"/>
    <w:rsid w:val="000E6867"/>
    <w:rsid w:val="000E6EAE"/>
    <w:rsid w:val="000E7292"/>
    <w:rsid w:val="000E7573"/>
    <w:rsid w:val="000E7782"/>
    <w:rsid w:val="000E7A8C"/>
    <w:rsid w:val="000F0A85"/>
    <w:rsid w:val="000F122B"/>
    <w:rsid w:val="000F1640"/>
    <w:rsid w:val="000F1B7D"/>
    <w:rsid w:val="000F2FA8"/>
    <w:rsid w:val="000F3387"/>
    <w:rsid w:val="000F460D"/>
    <w:rsid w:val="000F4728"/>
    <w:rsid w:val="000F488F"/>
    <w:rsid w:val="000F4951"/>
    <w:rsid w:val="000F4AA4"/>
    <w:rsid w:val="000F4E57"/>
    <w:rsid w:val="000F551F"/>
    <w:rsid w:val="000F5973"/>
    <w:rsid w:val="000F5E03"/>
    <w:rsid w:val="000F6595"/>
    <w:rsid w:val="000F6A9B"/>
    <w:rsid w:val="000F6C9D"/>
    <w:rsid w:val="000F6E86"/>
    <w:rsid w:val="000F7414"/>
    <w:rsid w:val="000F7A39"/>
    <w:rsid w:val="00100639"/>
    <w:rsid w:val="00100E29"/>
    <w:rsid w:val="00100EB4"/>
    <w:rsid w:val="0010111A"/>
    <w:rsid w:val="00101CC7"/>
    <w:rsid w:val="001027EA"/>
    <w:rsid w:val="00102D6B"/>
    <w:rsid w:val="001031D6"/>
    <w:rsid w:val="00103331"/>
    <w:rsid w:val="00103358"/>
    <w:rsid w:val="001033A3"/>
    <w:rsid w:val="0010393A"/>
    <w:rsid w:val="001042B1"/>
    <w:rsid w:val="0010462F"/>
    <w:rsid w:val="001051F0"/>
    <w:rsid w:val="001056F3"/>
    <w:rsid w:val="00105E87"/>
    <w:rsid w:val="0010628E"/>
    <w:rsid w:val="00106749"/>
    <w:rsid w:val="001068CE"/>
    <w:rsid w:val="00106ACF"/>
    <w:rsid w:val="00106D46"/>
    <w:rsid w:val="00106DE3"/>
    <w:rsid w:val="00107819"/>
    <w:rsid w:val="001106ED"/>
    <w:rsid w:val="00110796"/>
    <w:rsid w:val="00110C86"/>
    <w:rsid w:val="00111391"/>
    <w:rsid w:val="001117C2"/>
    <w:rsid w:val="00113513"/>
    <w:rsid w:val="001136BE"/>
    <w:rsid w:val="00113991"/>
    <w:rsid w:val="001140C0"/>
    <w:rsid w:val="0011438E"/>
    <w:rsid w:val="0011474C"/>
    <w:rsid w:val="0011537E"/>
    <w:rsid w:val="0011599A"/>
    <w:rsid w:val="00115F2E"/>
    <w:rsid w:val="00116176"/>
    <w:rsid w:val="00116524"/>
    <w:rsid w:val="00116C92"/>
    <w:rsid w:val="00116F73"/>
    <w:rsid w:val="00117672"/>
    <w:rsid w:val="0012022C"/>
    <w:rsid w:val="001202B4"/>
    <w:rsid w:val="0012087A"/>
    <w:rsid w:val="0012094F"/>
    <w:rsid w:val="00121401"/>
    <w:rsid w:val="001226D8"/>
    <w:rsid w:val="00122B01"/>
    <w:rsid w:val="00122F06"/>
    <w:rsid w:val="00123283"/>
    <w:rsid w:val="00123724"/>
    <w:rsid w:val="00123B34"/>
    <w:rsid w:val="001241D1"/>
    <w:rsid w:val="00124C24"/>
    <w:rsid w:val="00124DEB"/>
    <w:rsid w:val="00126B7E"/>
    <w:rsid w:val="0012722E"/>
    <w:rsid w:val="001273D1"/>
    <w:rsid w:val="00127464"/>
    <w:rsid w:val="00127AFF"/>
    <w:rsid w:val="00130124"/>
    <w:rsid w:val="0013035A"/>
    <w:rsid w:val="00130C77"/>
    <w:rsid w:val="001312C8"/>
    <w:rsid w:val="001326A5"/>
    <w:rsid w:val="00132B19"/>
    <w:rsid w:val="00133689"/>
    <w:rsid w:val="00133EA3"/>
    <w:rsid w:val="001345F7"/>
    <w:rsid w:val="001351E7"/>
    <w:rsid w:val="00135446"/>
    <w:rsid w:val="00135763"/>
    <w:rsid w:val="001359F0"/>
    <w:rsid w:val="00135AFC"/>
    <w:rsid w:val="00136028"/>
    <w:rsid w:val="001368F8"/>
    <w:rsid w:val="001369DE"/>
    <w:rsid w:val="00136E6A"/>
    <w:rsid w:val="00137075"/>
    <w:rsid w:val="00137368"/>
    <w:rsid w:val="00137BAD"/>
    <w:rsid w:val="00140396"/>
    <w:rsid w:val="00140B5A"/>
    <w:rsid w:val="00140EF5"/>
    <w:rsid w:val="001413C8"/>
    <w:rsid w:val="00141B89"/>
    <w:rsid w:val="001427F6"/>
    <w:rsid w:val="00142A45"/>
    <w:rsid w:val="001437AA"/>
    <w:rsid w:val="001441A7"/>
    <w:rsid w:val="0014445E"/>
    <w:rsid w:val="00144743"/>
    <w:rsid w:val="001448D5"/>
    <w:rsid w:val="00144BB8"/>
    <w:rsid w:val="0014523F"/>
    <w:rsid w:val="001457F9"/>
    <w:rsid w:val="00145DE2"/>
    <w:rsid w:val="001463B8"/>
    <w:rsid w:val="00146A67"/>
    <w:rsid w:val="00147192"/>
    <w:rsid w:val="00147276"/>
    <w:rsid w:val="001476BD"/>
    <w:rsid w:val="00147E90"/>
    <w:rsid w:val="00147F95"/>
    <w:rsid w:val="001501C6"/>
    <w:rsid w:val="0015107F"/>
    <w:rsid w:val="00152798"/>
    <w:rsid w:val="001532AB"/>
    <w:rsid w:val="00153FE3"/>
    <w:rsid w:val="00154243"/>
    <w:rsid w:val="00154C6B"/>
    <w:rsid w:val="001555F5"/>
    <w:rsid w:val="00156237"/>
    <w:rsid w:val="001567A1"/>
    <w:rsid w:val="00156AA5"/>
    <w:rsid w:val="00157A7C"/>
    <w:rsid w:val="00157AE2"/>
    <w:rsid w:val="00160251"/>
    <w:rsid w:val="0016059C"/>
    <w:rsid w:val="00160BC3"/>
    <w:rsid w:val="00160E02"/>
    <w:rsid w:val="00160E8E"/>
    <w:rsid w:val="00162A0D"/>
    <w:rsid w:val="00162ADC"/>
    <w:rsid w:val="00162BB8"/>
    <w:rsid w:val="00163487"/>
    <w:rsid w:val="00163742"/>
    <w:rsid w:val="00165EB7"/>
    <w:rsid w:val="00166CEC"/>
    <w:rsid w:val="0016750D"/>
    <w:rsid w:val="0016769C"/>
    <w:rsid w:val="001676BB"/>
    <w:rsid w:val="00167B86"/>
    <w:rsid w:val="00170999"/>
    <w:rsid w:val="00170B01"/>
    <w:rsid w:val="00170E7A"/>
    <w:rsid w:val="0017139F"/>
    <w:rsid w:val="00171619"/>
    <w:rsid w:val="00171A9B"/>
    <w:rsid w:val="00171F4F"/>
    <w:rsid w:val="00172012"/>
    <w:rsid w:val="00172AB1"/>
    <w:rsid w:val="001734E7"/>
    <w:rsid w:val="00173554"/>
    <w:rsid w:val="0017375A"/>
    <w:rsid w:val="00173B6E"/>
    <w:rsid w:val="00174EC1"/>
    <w:rsid w:val="001761BB"/>
    <w:rsid w:val="00176F37"/>
    <w:rsid w:val="00176FF2"/>
    <w:rsid w:val="001771CB"/>
    <w:rsid w:val="0017739F"/>
    <w:rsid w:val="0018031A"/>
    <w:rsid w:val="00180A9E"/>
    <w:rsid w:val="00181293"/>
    <w:rsid w:val="001815BB"/>
    <w:rsid w:val="0018186A"/>
    <w:rsid w:val="00181BE4"/>
    <w:rsid w:val="00181C56"/>
    <w:rsid w:val="00182214"/>
    <w:rsid w:val="0018320F"/>
    <w:rsid w:val="00183330"/>
    <w:rsid w:val="001836CD"/>
    <w:rsid w:val="00183A4C"/>
    <w:rsid w:val="00183E39"/>
    <w:rsid w:val="00183EAA"/>
    <w:rsid w:val="00184656"/>
    <w:rsid w:val="001847EF"/>
    <w:rsid w:val="0018567E"/>
    <w:rsid w:val="001858E2"/>
    <w:rsid w:val="00185A8B"/>
    <w:rsid w:val="00185B84"/>
    <w:rsid w:val="00187403"/>
    <w:rsid w:val="00187B52"/>
    <w:rsid w:val="00190C22"/>
    <w:rsid w:val="001914CA"/>
    <w:rsid w:val="00191957"/>
    <w:rsid w:val="00191B21"/>
    <w:rsid w:val="0019201A"/>
    <w:rsid w:val="0019212C"/>
    <w:rsid w:val="00192D54"/>
    <w:rsid w:val="00193514"/>
    <w:rsid w:val="00193C27"/>
    <w:rsid w:val="00194E83"/>
    <w:rsid w:val="0019500C"/>
    <w:rsid w:val="001950F2"/>
    <w:rsid w:val="001953C2"/>
    <w:rsid w:val="0019594B"/>
    <w:rsid w:val="00195C2A"/>
    <w:rsid w:val="00195CC6"/>
    <w:rsid w:val="00195FC0"/>
    <w:rsid w:val="001962DE"/>
    <w:rsid w:val="001963EA"/>
    <w:rsid w:val="00197322"/>
    <w:rsid w:val="00197C49"/>
    <w:rsid w:val="00197CA3"/>
    <w:rsid w:val="001A02A5"/>
    <w:rsid w:val="001A0D62"/>
    <w:rsid w:val="001A1A3E"/>
    <w:rsid w:val="001A20D1"/>
    <w:rsid w:val="001A27CD"/>
    <w:rsid w:val="001A282A"/>
    <w:rsid w:val="001A2A06"/>
    <w:rsid w:val="001A2B33"/>
    <w:rsid w:val="001A2C00"/>
    <w:rsid w:val="001A3083"/>
    <w:rsid w:val="001A327C"/>
    <w:rsid w:val="001A3B67"/>
    <w:rsid w:val="001A5A11"/>
    <w:rsid w:val="001A5A8D"/>
    <w:rsid w:val="001A5FAF"/>
    <w:rsid w:val="001A6143"/>
    <w:rsid w:val="001A65E1"/>
    <w:rsid w:val="001A66E7"/>
    <w:rsid w:val="001A691D"/>
    <w:rsid w:val="001A7263"/>
    <w:rsid w:val="001A751E"/>
    <w:rsid w:val="001A77DD"/>
    <w:rsid w:val="001A7814"/>
    <w:rsid w:val="001A78AB"/>
    <w:rsid w:val="001A7BE9"/>
    <w:rsid w:val="001B14C2"/>
    <w:rsid w:val="001B1EA5"/>
    <w:rsid w:val="001B252C"/>
    <w:rsid w:val="001B2732"/>
    <w:rsid w:val="001B277D"/>
    <w:rsid w:val="001B341A"/>
    <w:rsid w:val="001B36C5"/>
    <w:rsid w:val="001B3AEB"/>
    <w:rsid w:val="001B4278"/>
    <w:rsid w:val="001B4B9D"/>
    <w:rsid w:val="001B68D1"/>
    <w:rsid w:val="001B716E"/>
    <w:rsid w:val="001B7514"/>
    <w:rsid w:val="001B7E83"/>
    <w:rsid w:val="001C0C49"/>
    <w:rsid w:val="001C0EE0"/>
    <w:rsid w:val="001C16C3"/>
    <w:rsid w:val="001C2FDF"/>
    <w:rsid w:val="001C31AA"/>
    <w:rsid w:val="001C3443"/>
    <w:rsid w:val="001C3544"/>
    <w:rsid w:val="001C36FA"/>
    <w:rsid w:val="001C4AEB"/>
    <w:rsid w:val="001C4D23"/>
    <w:rsid w:val="001C51D1"/>
    <w:rsid w:val="001C578E"/>
    <w:rsid w:val="001C5CE1"/>
    <w:rsid w:val="001C6053"/>
    <w:rsid w:val="001C6305"/>
    <w:rsid w:val="001C72A4"/>
    <w:rsid w:val="001C7349"/>
    <w:rsid w:val="001C7BD4"/>
    <w:rsid w:val="001D0071"/>
    <w:rsid w:val="001D060A"/>
    <w:rsid w:val="001D084F"/>
    <w:rsid w:val="001D0993"/>
    <w:rsid w:val="001D1674"/>
    <w:rsid w:val="001D29C4"/>
    <w:rsid w:val="001D3AE3"/>
    <w:rsid w:val="001D3BE4"/>
    <w:rsid w:val="001D4E93"/>
    <w:rsid w:val="001D4F40"/>
    <w:rsid w:val="001D52AA"/>
    <w:rsid w:val="001D5616"/>
    <w:rsid w:val="001D57EB"/>
    <w:rsid w:val="001D5A14"/>
    <w:rsid w:val="001D5E24"/>
    <w:rsid w:val="001D682C"/>
    <w:rsid w:val="001D6859"/>
    <w:rsid w:val="001D6CCF"/>
    <w:rsid w:val="001D6EBD"/>
    <w:rsid w:val="001D6F37"/>
    <w:rsid w:val="001D7595"/>
    <w:rsid w:val="001D7BD1"/>
    <w:rsid w:val="001E04B9"/>
    <w:rsid w:val="001E0546"/>
    <w:rsid w:val="001E10F6"/>
    <w:rsid w:val="001E1D64"/>
    <w:rsid w:val="001E201A"/>
    <w:rsid w:val="001E2500"/>
    <w:rsid w:val="001E2F9D"/>
    <w:rsid w:val="001E3975"/>
    <w:rsid w:val="001E4B90"/>
    <w:rsid w:val="001E5AD2"/>
    <w:rsid w:val="001E5C54"/>
    <w:rsid w:val="001E5DD0"/>
    <w:rsid w:val="001E60B7"/>
    <w:rsid w:val="001E6F00"/>
    <w:rsid w:val="001E7089"/>
    <w:rsid w:val="001E74AA"/>
    <w:rsid w:val="001E792C"/>
    <w:rsid w:val="001E7C91"/>
    <w:rsid w:val="001E7ED8"/>
    <w:rsid w:val="001E7F7D"/>
    <w:rsid w:val="001E7F92"/>
    <w:rsid w:val="001F035F"/>
    <w:rsid w:val="001F0FD3"/>
    <w:rsid w:val="001F10FF"/>
    <w:rsid w:val="001F1BA6"/>
    <w:rsid w:val="001F1FB6"/>
    <w:rsid w:val="001F2D3A"/>
    <w:rsid w:val="001F3068"/>
    <w:rsid w:val="001F35A1"/>
    <w:rsid w:val="001F3757"/>
    <w:rsid w:val="001F3B1B"/>
    <w:rsid w:val="001F421D"/>
    <w:rsid w:val="001F43BF"/>
    <w:rsid w:val="001F47F2"/>
    <w:rsid w:val="001F4B15"/>
    <w:rsid w:val="001F54AB"/>
    <w:rsid w:val="001F55E4"/>
    <w:rsid w:val="001F5EEA"/>
    <w:rsid w:val="001F6203"/>
    <w:rsid w:val="001F62F1"/>
    <w:rsid w:val="001F630A"/>
    <w:rsid w:val="001F6510"/>
    <w:rsid w:val="001F7194"/>
    <w:rsid w:val="001F7A0E"/>
    <w:rsid w:val="00200C24"/>
    <w:rsid w:val="00200C4C"/>
    <w:rsid w:val="00201290"/>
    <w:rsid w:val="00201797"/>
    <w:rsid w:val="00201E91"/>
    <w:rsid w:val="00202330"/>
    <w:rsid w:val="00202806"/>
    <w:rsid w:val="0020451E"/>
    <w:rsid w:val="00204A46"/>
    <w:rsid w:val="00204D5A"/>
    <w:rsid w:val="00204E99"/>
    <w:rsid w:val="002055A0"/>
    <w:rsid w:val="00205983"/>
    <w:rsid w:val="00205B47"/>
    <w:rsid w:val="00205C5D"/>
    <w:rsid w:val="00205DAA"/>
    <w:rsid w:val="00206C25"/>
    <w:rsid w:val="00207011"/>
    <w:rsid w:val="002071A7"/>
    <w:rsid w:val="00207755"/>
    <w:rsid w:val="002100B7"/>
    <w:rsid w:val="002103DD"/>
    <w:rsid w:val="00210698"/>
    <w:rsid w:val="00210824"/>
    <w:rsid w:val="002110D7"/>
    <w:rsid w:val="002113E0"/>
    <w:rsid w:val="00211B85"/>
    <w:rsid w:val="0021292F"/>
    <w:rsid w:val="002130EE"/>
    <w:rsid w:val="00213B37"/>
    <w:rsid w:val="002144AE"/>
    <w:rsid w:val="00214746"/>
    <w:rsid w:val="00214847"/>
    <w:rsid w:val="0021487C"/>
    <w:rsid w:val="0021596C"/>
    <w:rsid w:val="00216044"/>
    <w:rsid w:val="00216186"/>
    <w:rsid w:val="00216D00"/>
    <w:rsid w:val="00216DEF"/>
    <w:rsid w:val="002177B6"/>
    <w:rsid w:val="00217B22"/>
    <w:rsid w:val="00217E69"/>
    <w:rsid w:val="002204BD"/>
    <w:rsid w:val="0022067C"/>
    <w:rsid w:val="00220BB5"/>
    <w:rsid w:val="00220EF5"/>
    <w:rsid w:val="00221D59"/>
    <w:rsid w:val="00221DFC"/>
    <w:rsid w:val="002235D1"/>
    <w:rsid w:val="002241E3"/>
    <w:rsid w:val="00224229"/>
    <w:rsid w:val="00224418"/>
    <w:rsid w:val="00224F5B"/>
    <w:rsid w:val="00226CCE"/>
    <w:rsid w:val="00227B8E"/>
    <w:rsid w:val="002301AC"/>
    <w:rsid w:val="002302E7"/>
    <w:rsid w:val="00230482"/>
    <w:rsid w:val="00230A79"/>
    <w:rsid w:val="00230F8F"/>
    <w:rsid w:val="002310FB"/>
    <w:rsid w:val="00231242"/>
    <w:rsid w:val="0023138A"/>
    <w:rsid w:val="0023147A"/>
    <w:rsid w:val="00231698"/>
    <w:rsid w:val="0023187A"/>
    <w:rsid w:val="0023192A"/>
    <w:rsid w:val="00231A14"/>
    <w:rsid w:val="00232637"/>
    <w:rsid w:val="00232795"/>
    <w:rsid w:val="00234255"/>
    <w:rsid w:val="0023431E"/>
    <w:rsid w:val="002344F9"/>
    <w:rsid w:val="00234E50"/>
    <w:rsid w:val="0023518B"/>
    <w:rsid w:val="0023586A"/>
    <w:rsid w:val="00235AD4"/>
    <w:rsid w:val="00235B02"/>
    <w:rsid w:val="00236F24"/>
    <w:rsid w:val="00237C3B"/>
    <w:rsid w:val="00237E96"/>
    <w:rsid w:val="00240038"/>
    <w:rsid w:val="00241064"/>
    <w:rsid w:val="0024144C"/>
    <w:rsid w:val="00242645"/>
    <w:rsid w:val="00242AE7"/>
    <w:rsid w:val="00243078"/>
    <w:rsid w:val="002433B3"/>
    <w:rsid w:val="00243738"/>
    <w:rsid w:val="00244025"/>
    <w:rsid w:val="00245370"/>
    <w:rsid w:val="0024676E"/>
    <w:rsid w:val="00247527"/>
    <w:rsid w:val="0024777D"/>
    <w:rsid w:val="00247926"/>
    <w:rsid w:val="00247AED"/>
    <w:rsid w:val="00247CBF"/>
    <w:rsid w:val="002504F8"/>
    <w:rsid w:val="002506F0"/>
    <w:rsid w:val="002511A4"/>
    <w:rsid w:val="0025136B"/>
    <w:rsid w:val="002516F8"/>
    <w:rsid w:val="002516FB"/>
    <w:rsid w:val="00251A0B"/>
    <w:rsid w:val="0025206E"/>
    <w:rsid w:val="00252516"/>
    <w:rsid w:val="002526F5"/>
    <w:rsid w:val="002534F6"/>
    <w:rsid w:val="00253C30"/>
    <w:rsid w:val="0025424B"/>
    <w:rsid w:val="00254C2A"/>
    <w:rsid w:val="00254DE2"/>
    <w:rsid w:val="00254DF0"/>
    <w:rsid w:val="00255AA6"/>
    <w:rsid w:val="00255B92"/>
    <w:rsid w:val="00256C42"/>
    <w:rsid w:val="00257002"/>
    <w:rsid w:val="00260AAE"/>
    <w:rsid w:val="00261579"/>
    <w:rsid w:val="00261F5B"/>
    <w:rsid w:val="0026208F"/>
    <w:rsid w:val="00262577"/>
    <w:rsid w:val="002626A6"/>
    <w:rsid w:val="00262BA4"/>
    <w:rsid w:val="00263102"/>
    <w:rsid w:val="00263A4B"/>
    <w:rsid w:val="00263D0E"/>
    <w:rsid w:val="00263E02"/>
    <w:rsid w:val="002645F8"/>
    <w:rsid w:val="00264963"/>
    <w:rsid w:val="00265831"/>
    <w:rsid w:val="002660C7"/>
    <w:rsid w:val="00266149"/>
    <w:rsid w:val="00266B5D"/>
    <w:rsid w:val="002679E2"/>
    <w:rsid w:val="00267D0D"/>
    <w:rsid w:val="002701BB"/>
    <w:rsid w:val="00270CC1"/>
    <w:rsid w:val="00270CE4"/>
    <w:rsid w:val="00270F16"/>
    <w:rsid w:val="00271998"/>
    <w:rsid w:val="0027214B"/>
    <w:rsid w:val="0027307C"/>
    <w:rsid w:val="0027318B"/>
    <w:rsid w:val="00273618"/>
    <w:rsid w:val="0027378F"/>
    <w:rsid w:val="00273EBD"/>
    <w:rsid w:val="002747CC"/>
    <w:rsid w:val="00275AAA"/>
    <w:rsid w:val="00275F19"/>
    <w:rsid w:val="00275F83"/>
    <w:rsid w:val="00276285"/>
    <w:rsid w:val="00276461"/>
    <w:rsid w:val="00276A25"/>
    <w:rsid w:val="00276B5D"/>
    <w:rsid w:val="00276D49"/>
    <w:rsid w:val="002779C3"/>
    <w:rsid w:val="00277E76"/>
    <w:rsid w:val="0028068F"/>
    <w:rsid w:val="00280B44"/>
    <w:rsid w:val="00281284"/>
    <w:rsid w:val="00281CBE"/>
    <w:rsid w:val="00281D65"/>
    <w:rsid w:val="002834DA"/>
    <w:rsid w:val="00283CD3"/>
    <w:rsid w:val="0028435A"/>
    <w:rsid w:val="00287625"/>
    <w:rsid w:val="00290469"/>
    <w:rsid w:val="002910AE"/>
    <w:rsid w:val="00292006"/>
    <w:rsid w:val="00292BEF"/>
    <w:rsid w:val="002932A9"/>
    <w:rsid w:val="0029330A"/>
    <w:rsid w:val="002933CC"/>
    <w:rsid w:val="002935D1"/>
    <w:rsid w:val="00293899"/>
    <w:rsid w:val="00294AF1"/>
    <w:rsid w:val="00294F4F"/>
    <w:rsid w:val="00295E18"/>
    <w:rsid w:val="002975A9"/>
    <w:rsid w:val="00297C0C"/>
    <w:rsid w:val="002A0274"/>
    <w:rsid w:val="002A0637"/>
    <w:rsid w:val="002A0DF4"/>
    <w:rsid w:val="002A14F9"/>
    <w:rsid w:val="002A1516"/>
    <w:rsid w:val="002A16BC"/>
    <w:rsid w:val="002A2E7C"/>
    <w:rsid w:val="002A33FC"/>
    <w:rsid w:val="002A3CDA"/>
    <w:rsid w:val="002A3FA7"/>
    <w:rsid w:val="002A4114"/>
    <w:rsid w:val="002A4A4F"/>
    <w:rsid w:val="002A527C"/>
    <w:rsid w:val="002A5B3C"/>
    <w:rsid w:val="002A5F05"/>
    <w:rsid w:val="002A69DA"/>
    <w:rsid w:val="002A6C9C"/>
    <w:rsid w:val="002A6E50"/>
    <w:rsid w:val="002A6E8B"/>
    <w:rsid w:val="002A7519"/>
    <w:rsid w:val="002A7823"/>
    <w:rsid w:val="002A7F1E"/>
    <w:rsid w:val="002B0152"/>
    <w:rsid w:val="002B020B"/>
    <w:rsid w:val="002B08F6"/>
    <w:rsid w:val="002B0CA7"/>
    <w:rsid w:val="002B0F9D"/>
    <w:rsid w:val="002B0FFA"/>
    <w:rsid w:val="002B12AF"/>
    <w:rsid w:val="002B1978"/>
    <w:rsid w:val="002B22E3"/>
    <w:rsid w:val="002B2B1C"/>
    <w:rsid w:val="002B2DD8"/>
    <w:rsid w:val="002B2DE0"/>
    <w:rsid w:val="002B36DE"/>
    <w:rsid w:val="002B40A2"/>
    <w:rsid w:val="002B40EB"/>
    <w:rsid w:val="002B4B53"/>
    <w:rsid w:val="002B6BFF"/>
    <w:rsid w:val="002B70F3"/>
    <w:rsid w:val="002B7A74"/>
    <w:rsid w:val="002B7AF0"/>
    <w:rsid w:val="002C0215"/>
    <w:rsid w:val="002C031A"/>
    <w:rsid w:val="002C1A9A"/>
    <w:rsid w:val="002C221F"/>
    <w:rsid w:val="002C2B3F"/>
    <w:rsid w:val="002C3AC3"/>
    <w:rsid w:val="002C3B43"/>
    <w:rsid w:val="002C3D0D"/>
    <w:rsid w:val="002C3FF1"/>
    <w:rsid w:val="002C40DA"/>
    <w:rsid w:val="002C67AC"/>
    <w:rsid w:val="002C764F"/>
    <w:rsid w:val="002D0D6B"/>
    <w:rsid w:val="002D12A7"/>
    <w:rsid w:val="002D1A61"/>
    <w:rsid w:val="002D1CA9"/>
    <w:rsid w:val="002D2CE7"/>
    <w:rsid w:val="002D2EDB"/>
    <w:rsid w:val="002D312B"/>
    <w:rsid w:val="002D34AB"/>
    <w:rsid w:val="002D36F1"/>
    <w:rsid w:val="002D41F7"/>
    <w:rsid w:val="002D5148"/>
    <w:rsid w:val="002D5B8C"/>
    <w:rsid w:val="002D5BE7"/>
    <w:rsid w:val="002D69F4"/>
    <w:rsid w:val="002D6B6D"/>
    <w:rsid w:val="002D6F11"/>
    <w:rsid w:val="002D6F6B"/>
    <w:rsid w:val="002D7320"/>
    <w:rsid w:val="002D7398"/>
    <w:rsid w:val="002D781C"/>
    <w:rsid w:val="002E003C"/>
    <w:rsid w:val="002E0881"/>
    <w:rsid w:val="002E0B45"/>
    <w:rsid w:val="002E1C37"/>
    <w:rsid w:val="002E2007"/>
    <w:rsid w:val="002E2096"/>
    <w:rsid w:val="002E2ED0"/>
    <w:rsid w:val="002E2F2A"/>
    <w:rsid w:val="002E3AAF"/>
    <w:rsid w:val="002E405E"/>
    <w:rsid w:val="002E528D"/>
    <w:rsid w:val="002E534B"/>
    <w:rsid w:val="002E554C"/>
    <w:rsid w:val="002E5EDB"/>
    <w:rsid w:val="002E68FA"/>
    <w:rsid w:val="002E6A1C"/>
    <w:rsid w:val="002E7D04"/>
    <w:rsid w:val="002F213F"/>
    <w:rsid w:val="002F2291"/>
    <w:rsid w:val="002F2367"/>
    <w:rsid w:val="002F24FE"/>
    <w:rsid w:val="002F3D41"/>
    <w:rsid w:val="002F51A1"/>
    <w:rsid w:val="002F5359"/>
    <w:rsid w:val="002F5BD0"/>
    <w:rsid w:val="002F5BFF"/>
    <w:rsid w:val="002F5C89"/>
    <w:rsid w:val="002F5DA2"/>
    <w:rsid w:val="002F6823"/>
    <w:rsid w:val="002F6C8E"/>
    <w:rsid w:val="002F6E53"/>
    <w:rsid w:val="002F7191"/>
    <w:rsid w:val="002F7362"/>
    <w:rsid w:val="003010A2"/>
    <w:rsid w:val="003019B4"/>
    <w:rsid w:val="003019F4"/>
    <w:rsid w:val="003023A5"/>
    <w:rsid w:val="003026AB"/>
    <w:rsid w:val="00302C4F"/>
    <w:rsid w:val="003032A9"/>
    <w:rsid w:val="00303A41"/>
    <w:rsid w:val="00303DFE"/>
    <w:rsid w:val="003044F9"/>
    <w:rsid w:val="003047FF"/>
    <w:rsid w:val="00304E07"/>
    <w:rsid w:val="003050C5"/>
    <w:rsid w:val="00305C9D"/>
    <w:rsid w:val="0030794F"/>
    <w:rsid w:val="00310218"/>
    <w:rsid w:val="00310DA7"/>
    <w:rsid w:val="00311355"/>
    <w:rsid w:val="0031175D"/>
    <w:rsid w:val="00311981"/>
    <w:rsid w:val="00311AD7"/>
    <w:rsid w:val="003123EB"/>
    <w:rsid w:val="0031251C"/>
    <w:rsid w:val="00312615"/>
    <w:rsid w:val="0031383B"/>
    <w:rsid w:val="00314413"/>
    <w:rsid w:val="003151A1"/>
    <w:rsid w:val="00315238"/>
    <w:rsid w:val="00315691"/>
    <w:rsid w:val="00315984"/>
    <w:rsid w:val="00316227"/>
    <w:rsid w:val="0031656E"/>
    <w:rsid w:val="003166AC"/>
    <w:rsid w:val="00316A89"/>
    <w:rsid w:val="00316E23"/>
    <w:rsid w:val="0032025B"/>
    <w:rsid w:val="00321F58"/>
    <w:rsid w:val="00322230"/>
    <w:rsid w:val="00322958"/>
    <w:rsid w:val="00322FDD"/>
    <w:rsid w:val="00324927"/>
    <w:rsid w:val="00325080"/>
    <w:rsid w:val="00325E62"/>
    <w:rsid w:val="003265F7"/>
    <w:rsid w:val="003267F0"/>
    <w:rsid w:val="003270E2"/>
    <w:rsid w:val="003272F0"/>
    <w:rsid w:val="0032796D"/>
    <w:rsid w:val="00330347"/>
    <w:rsid w:val="003309D8"/>
    <w:rsid w:val="00330AB6"/>
    <w:rsid w:val="00330FC8"/>
    <w:rsid w:val="003310C7"/>
    <w:rsid w:val="0033183E"/>
    <w:rsid w:val="00331D0F"/>
    <w:rsid w:val="0033207D"/>
    <w:rsid w:val="00332405"/>
    <w:rsid w:val="00332639"/>
    <w:rsid w:val="00332961"/>
    <w:rsid w:val="00332A94"/>
    <w:rsid w:val="00333EE7"/>
    <w:rsid w:val="00333F63"/>
    <w:rsid w:val="00334EC7"/>
    <w:rsid w:val="00335116"/>
    <w:rsid w:val="003360B1"/>
    <w:rsid w:val="003362E7"/>
    <w:rsid w:val="00336E3F"/>
    <w:rsid w:val="00336F90"/>
    <w:rsid w:val="003402DD"/>
    <w:rsid w:val="00340369"/>
    <w:rsid w:val="00343765"/>
    <w:rsid w:val="00343BF8"/>
    <w:rsid w:val="00343DBE"/>
    <w:rsid w:val="00343F4F"/>
    <w:rsid w:val="00344112"/>
    <w:rsid w:val="003442E4"/>
    <w:rsid w:val="00344AED"/>
    <w:rsid w:val="00344CB8"/>
    <w:rsid w:val="00345CE1"/>
    <w:rsid w:val="003464AC"/>
    <w:rsid w:val="00346BDA"/>
    <w:rsid w:val="00347034"/>
    <w:rsid w:val="003472A6"/>
    <w:rsid w:val="003502EC"/>
    <w:rsid w:val="0035075C"/>
    <w:rsid w:val="00350879"/>
    <w:rsid w:val="0035103F"/>
    <w:rsid w:val="00351D9C"/>
    <w:rsid w:val="003524AB"/>
    <w:rsid w:val="003525A0"/>
    <w:rsid w:val="00352738"/>
    <w:rsid w:val="00353005"/>
    <w:rsid w:val="00353825"/>
    <w:rsid w:val="00353A3B"/>
    <w:rsid w:val="00353CE4"/>
    <w:rsid w:val="00353E1F"/>
    <w:rsid w:val="00354174"/>
    <w:rsid w:val="00354549"/>
    <w:rsid w:val="003550F3"/>
    <w:rsid w:val="0035562B"/>
    <w:rsid w:val="00356145"/>
    <w:rsid w:val="0035668B"/>
    <w:rsid w:val="00356887"/>
    <w:rsid w:val="00357126"/>
    <w:rsid w:val="00357723"/>
    <w:rsid w:val="00357B11"/>
    <w:rsid w:val="003600CC"/>
    <w:rsid w:val="003601CB"/>
    <w:rsid w:val="00361576"/>
    <w:rsid w:val="00361EF0"/>
    <w:rsid w:val="00361F6C"/>
    <w:rsid w:val="0036288C"/>
    <w:rsid w:val="003628D0"/>
    <w:rsid w:val="00364788"/>
    <w:rsid w:val="00364930"/>
    <w:rsid w:val="00364C54"/>
    <w:rsid w:val="003656CF"/>
    <w:rsid w:val="00366B08"/>
    <w:rsid w:val="0037030C"/>
    <w:rsid w:val="00370629"/>
    <w:rsid w:val="00370CD1"/>
    <w:rsid w:val="00371CC0"/>
    <w:rsid w:val="00371F64"/>
    <w:rsid w:val="003727F5"/>
    <w:rsid w:val="00372C94"/>
    <w:rsid w:val="00372EB5"/>
    <w:rsid w:val="00372F30"/>
    <w:rsid w:val="0037327F"/>
    <w:rsid w:val="00373F73"/>
    <w:rsid w:val="00374279"/>
    <w:rsid w:val="00374C5C"/>
    <w:rsid w:val="003750E0"/>
    <w:rsid w:val="00375957"/>
    <w:rsid w:val="00375D48"/>
    <w:rsid w:val="00376083"/>
    <w:rsid w:val="0037659A"/>
    <w:rsid w:val="0037711E"/>
    <w:rsid w:val="00377354"/>
    <w:rsid w:val="00377516"/>
    <w:rsid w:val="003776AD"/>
    <w:rsid w:val="003779E2"/>
    <w:rsid w:val="00377B83"/>
    <w:rsid w:val="00377EAA"/>
    <w:rsid w:val="0038016D"/>
    <w:rsid w:val="00380250"/>
    <w:rsid w:val="00380367"/>
    <w:rsid w:val="003806D0"/>
    <w:rsid w:val="00380892"/>
    <w:rsid w:val="003813B4"/>
    <w:rsid w:val="003821DC"/>
    <w:rsid w:val="003834FB"/>
    <w:rsid w:val="00383BF8"/>
    <w:rsid w:val="00384560"/>
    <w:rsid w:val="00384D18"/>
    <w:rsid w:val="00385370"/>
    <w:rsid w:val="0038555C"/>
    <w:rsid w:val="00385CBA"/>
    <w:rsid w:val="003869C8"/>
    <w:rsid w:val="00386D5A"/>
    <w:rsid w:val="003874F7"/>
    <w:rsid w:val="0038750A"/>
    <w:rsid w:val="00390139"/>
    <w:rsid w:val="0039055C"/>
    <w:rsid w:val="00390CC4"/>
    <w:rsid w:val="00390EF7"/>
    <w:rsid w:val="00390F26"/>
    <w:rsid w:val="0039119A"/>
    <w:rsid w:val="00391447"/>
    <w:rsid w:val="00391A25"/>
    <w:rsid w:val="0039289F"/>
    <w:rsid w:val="003929BB"/>
    <w:rsid w:val="00392ECD"/>
    <w:rsid w:val="00393494"/>
    <w:rsid w:val="00393533"/>
    <w:rsid w:val="00393F65"/>
    <w:rsid w:val="00393FD9"/>
    <w:rsid w:val="003943C7"/>
    <w:rsid w:val="00394DAF"/>
    <w:rsid w:val="00395923"/>
    <w:rsid w:val="003959AB"/>
    <w:rsid w:val="00395D60"/>
    <w:rsid w:val="0039621B"/>
    <w:rsid w:val="003962A1"/>
    <w:rsid w:val="00396FB0"/>
    <w:rsid w:val="003979FE"/>
    <w:rsid w:val="00397B74"/>
    <w:rsid w:val="003A0036"/>
    <w:rsid w:val="003A0176"/>
    <w:rsid w:val="003A03CF"/>
    <w:rsid w:val="003A0B7C"/>
    <w:rsid w:val="003A0D93"/>
    <w:rsid w:val="003A0F83"/>
    <w:rsid w:val="003A0FBD"/>
    <w:rsid w:val="003A1A38"/>
    <w:rsid w:val="003A244F"/>
    <w:rsid w:val="003A289C"/>
    <w:rsid w:val="003A2A49"/>
    <w:rsid w:val="003A33EE"/>
    <w:rsid w:val="003A37D0"/>
    <w:rsid w:val="003A38DC"/>
    <w:rsid w:val="003A3ABA"/>
    <w:rsid w:val="003A4525"/>
    <w:rsid w:val="003A4621"/>
    <w:rsid w:val="003A4965"/>
    <w:rsid w:val="003A5432"/>
    <w:rsid w:val="003A60BA"/>
    <w:rsid w:val="003A7141"/>
    <w:rsid w:val="003A73D4"/>
    <w:rsid w:val="003A7C46"/>
    <w:rsid w:val="003B03D9"/>
    <w:rsid w:val="003B072C"/>
    <w:rsid w:val="003B17DE"/>
    <w:rsid w:val="003B1BCA"/>
    <w:rsid w:val="003B2253"/>
    <w:rsid w:val="003B22EA"/>
    <w:rsid w:val="003B236F"/>
    <w:rsid w:val="003B2581"/>
    <w:rsid w:val="003B28C5"/>
    <w:rsid w:val="003B35D2"/>
    <w:rsid w:val="003B3710"/>
    <w:rsid w:val="003B43E8"/>
    <w:rsid w:val="003B4A5F"/>
    <w:rsid w:val="003B550D"/>
    <w:rsid w:val="003B5B2A"/>
    <w:rsid w:val="003B6333"/>
    <w:rsid w:val="003B66FE"/>
    <w:rsid w:val="003B7255"/>
    <w:rsid w:val="003B7A64"/>
    <w:rsid w:val="003C0055"/>
    <w:rsid w:val="003C05E7"/>
    <w:rsid w:val="003C163A"/>
    <w:rsid w:val="003C1A0B"/>
    <w:rsid w:val="003C1A55"/>
    <w:rsid w:val="003C1ABC"/>
    <w:rsid w:val="003C2134"/>
    <w:rsid w:val="003C26D5"/>
    <w:rsid w:val="003C2B00"/>
    <w:rsid w:val="003C3BA7"/>
    <w:rsid w:val="003C3BD8"/>
    <w:rsid w:val="003C3E0E"/>
    <w:rsid w:val="003C4091"/>
    <w:rsid w:val="003C4A80"/>
    <w:rsid w:val="003C4C9B"/>
    <w:rsid w:val="003C52B0"/>
    <w:rsid w:val="003C5613"/>
    <w:rsid w:val="003C5DC8"/>
    <w:rsid w:val="003C773F"/>
    <w:rsid w:val="003C7743"/>
    <w:rsid w:val="003D01B8"/>
    <w:rsid w:val="003D034F"/>
    <w:rsid w:val="003D059D"/>
    <w:rsid w:val="003D07BD"/>
    <w:rsid w:val="003D11AE"/>
    <w:rsid w:val="003D2041"/>
    <w:rsid w:val="003D205A"/>
    <w:rsid w:val="003D20E7"/>
    <w:rsid w:val="003D21AF"/>
    <w:rsid w:val="003D2476"/>
    <w:rsid w:val="003D3063"/>
    <w:rsid w:val="003D3371"/>
    <w:rsid w:val="003D35DF"/>
    <w:rsid w:val="003D390C"/>
    <w:rsid w:val="003D39A0"/>
    <w:rsid w:val="003D4A86"/>
    <w:rsid w:val="003D4B69"/>
    <w:rsid w:val="003D4F87"/>
    <w:rsid w:val="003D501E"/>
    <w:rsid w:val="003D5247"/>
    <w:rsid w:val="003D5A08"/>
    <w:rsid w:val="003D5B17"/>
    <w:rsid w:val="003D604D"/>
    <w:rsid w:val="003D6A26"/>
    <w:rsid w:val="003D6EC3"/>
    <w:rsid w:val="003D7CCA"/>
    <w:rsid w:val="003D7EE8"/>
    <w:rsid w:val="003D7FBB"/>
    <w:rsid w:val="003E0446"/>
    <w:rsid w:val="003E05FA"/>
    <w:rsid w:val="003E0686"/>
    <w:rsid w:val="003E07A0"/>
    <w:rsid w:val="003E09ED"/>
    <w:rsid w:val="003E0E00"/>
    <w:rsid w:val="003E0FAC"/>
    <w:rsid w:val="003E1596"/>
    <w:rsid w:val="003E1E3A"/>
    <w:rsid w:val="003E2007"/>
    <w:rsid w:val="003E2566"/>
    <w:rsid w:val="003E2937"/>
    <w:rsid w:val="003E38D8"/>
    <w:rsid w:val="003E3CFF"/>
    <w:rsid w:val="003E4EFD"/>
    <w:rsid w:val="003E5026"/>
    <w:rsid w:val="003E555E"/>
    <w:rsid w:val="003E643F"/>
    <w:rsid w:val="003E6541"/>
    <w:rsid w:val="003E659A"/>
    <w:rsid w:val="003E6720"/>
    <w:rsid w:val="003E7629"/>
    <w:rsid w:val="003F05FB"/>
    <w:rsid w:val="003F1CF7"/>
    <w:rsid w:val="003F2ADE"/>
    <w:rsid w:val="003F3172"/>
    <w:rsid w:val="003F3300"/>
    <w:rsid w:val="003F339B"/>
    <w:rsid w:val="003F3B7F"/>
    <w:rsid w:val="003F3F5E"/>
    <w:rsid w:val="003F3FAE"/>
    <w:rsid w:val="003F4197"/>
    <w:rsid w:val="003F430D"/>
    <w:rsid w:val="003F486E"/>
    <w:rsid w:val="003F51C1"/>
    <w:rsid w:val="003F61A3"/>
    <w:rsid w:val="003F67FC"/>
    <w:rsid w:val="003F6ACC"/>
    <w:rsid w:val="003F7030"/>
    <w:rsid w:val="00400CA1"/>
    <w:rsid w:val="00400FD4"/>
    <w:rsid w:val="00401490"/>
    <w:rsid w:val="004039EB"/>
    <w:rsid w:val="00403F3A"/>
    <w:rsid w:val="004044C1"/>
    <w:rsid w:val="00404B97"/>
    <w:rsid w:val="004051E0"/>
    <w:rsid w:val="00405AF3"/>
    <w:rsid w:val="00406294"/>
    <w:rsid w:val="00406317"/>
    <w:rsid w:val="00406626"/>
    <w:rsid w:val="00406852"/>
    <w:rsid w:val="00406D80"/>
    <w:rsid w:val="00406ECA"/>
    <w:rsid w:val="00407619"/>
    <w:rsid w:val="004100A5"/>
    <w:rsid w:val="00410851"/>
    <w:rsid w:val="00410E79"/>
    <w:rsid w:val="0041130C"/>
    <w:rsid w:val="0041137C"/>
    <w:rsid w:val="0041197E"/>
    <w:rsid w:val="00411C0F"/>
    <w:rsid w:val="00411FA0"/>
    <w:rsid w:val="004126EE"/>
    <w:rsid w:val="004137FB"/>
    <w:rsid w:val="00413AF8"/>
    <w:rsid w:val="00413CAE"/>
    <w:rsid w:val="00414353"/>
    <w:rsid w:val="0041435E"/>
    <w:rsid w:val="00414681"/>
    <w:rsid w:val="004149CC"/>
    <w:rsid w:val="004151DE"/>
    <w:rsid w:val="00417004"/>
    <w:rsid w:val="0041754C"/>
    <w:rsid w:val="0041757D"/>
    <w:rsid w:val="00417E68"/>
    <w:rsid w:val="0042032E"/>
    <w:rsid w:val="00421858"/>
    <w:rsid w:val="00421F35"/>
    <w:rsid w:val="004221E4"/>
    <w:rsid w:val="00422C05"/>
    <w:rsid w:val="00422EE4"/>
    <w:rsid w:val="0042375B"/>
    <w:rsid w:val="00423C1F"/>
    <w:rsid w:val="00425F43"/>
    <w:rsid w:val="004262EB"/>
    <w:rsid w:val="00426457"/>
    <w:rsid w:val="0042667A"/>
    <w:rsid w:val="00426F37"/>
    <w:rsid w:val="004304E7"/>
    <w:rsid w:val="0043076E"/>
    <w:rsid w:val="00430ABF"/>
    <w:rsid w:val="0043105A"/>
    <w:rsid w:val="00431404"/>
    <w:rsid w:val="00431B65"/>
    <w:rsid w:val="00431C17"/>
    <w:rsid w:val="00431FD4"/>
    <w:rsid w:val="0043202C"/>
    <w:rsid w:val="00432478"/>
    <w:rsid w:val="0043276D"/>
    <w:rsid w:val="0043285A"/>
    <w:rsid w:val="00432EDC"/>
    <w:rsid w:val="00433941"/>
    <w:rsid w:val="00433A5D"/>
    <w:rsid w:val="00433B39"/>
    <w:rsid w:val="00433C8C"/>
    <w:rsid w:val="00433F86"/>
    <w:rsid w:val="00435B70"/>
    <w:rsid w:val="00436A49"/>
    <w:rsid w:val="00437B7C"/>
    <w:rsid w:val="0044148C"/>
    <w:rsid w:val="00441704"/>
    <w:rsid w:val="00441D2C"/>
    <w:rsid w:val="00442EE6"/>
    <w:rsid w:val="00443372"/>
    <w:rsid w:val="00444652"/>
    <w:rsid w:val="00444CBA"/>
    <w:rsid w:val="00444F37"/>
    <w:rsid w:val="00445289"/>
    <w:rsid w:val="004459FE"/>
    <w:rsid w:val="00445BD3"/>
    <w:rsid w:val="00445C0B"/>
    <w:rsid w:val="004460E4"/>
    <w:rsid w:val="00446510"/>
    <w:rsid w:val="004468AC"/>
    <w:rsid w:val="00446B52"/>
    <w:rsid w:val="00447150"/>
    <w:rsid w:val="00450310"/>
    <w:rsid w:val="0045058E"/>
    <w:rsid w:val="004505D2"/>
    <w:rsid w:val="00450800"/>
    <w:rsid w:val="00450844"/>
    <w:rsid w:val="00450B73"/>
    <w:rsid w:val="004515FD"/>
    <w:rsid w:val="0045192A"/>
    <w:rsid w:val="0045265A"/>
    <w:rsid w:val="00452664"/>
    <w:rsid w:val="00454686"/>
    <w:rsid w:val="00454693"/>
    <w:rsid w:val="004546CA"/>
    <w:rsid w:val="00454736"/>
    <w:rsid w:val="00454BB7"/>
    <w:rsid w:val="00455C49"/>
    <w:rsid w:val="00456363"/>
    <w:rsid w:val="00456F74"/>
    <w:rsid w:val="004575F4"/>
    <w:rsid w:val="00460360"/>
    <w:rsid w:val="0046056F"/>
    <w:rsid w:val="00460EA7"/>
    <w:rsid w:val="00460EC1"/>
    <w:rsid w:val="00461D1D"/>
    <w:rsid w:val="0046255F"/>
    <w:rsid w:val="0046259F"/>
    <w:rsid w:val="00462874"/>
    <w:rsid w:val="00463E20"/>
    <w:rsid w:val="0046419C"/>
    <w:rsid w:val="00464A2A"/>
    <w:rsid w:val="0046557D"/>
    <w:rsid w:val="00466177"/>
    <w:rsid w:val="004663E5"/>
    <w:rsid w:val="004671BE"/>
    <w:rsid w:val="0046740D"/>
    <w:rsid w:val="004675B2"/>
    <w:rsid w:val="00470563"/>
    <w:rsid w:val="004709FF"/>
    <w:rsid w:val="00470E49"/>
    <w:rsid w:val="004712AB"/>
    <w:rsid w:val="00471641"/>
    <w:rsid w:val="00471925"/>
    <w:rsid w:val="00471FAC"/>
    <w:rsid w:val="0047222F"/>
    <w:rsid w:val="00472367"/>
    <w:rsid w:val="00472C36"/>
    <w:rsid w:val="0047339A"/>
    <w:rsid w:val="0047406E"/>
    <w:rsid w:val="00474DF0"/>
    <w:rsid w:val="004758EE"/>
    <w:rsid w:val="00476CD4"/>
    <w:rsid w:val="004770E6"/>
    <w:rsid w:val="0047726F"/>
    <w:rsid w:val="00477762"/>
    <w:rsid w:val="00477977"/>
    <w:rsid w:val="00477A24"/>
    <w:rsid w:val="00477BC8"/>
    <w:rsid w:val="00477FC0"/>
    <w:rsid w:val="00480009"/>
    <w:rsid w:val="00480D57"/>
    <w:rsid w:val="004810AF"/>
    <w:rsid w:val="0048199C"/>
    <w:rsid w:val="00481CA4"/>
    <w:rsid w:val="004820FC"/>
    <w:rsid w:val="004821D4"/>
    <w:rsid w:val="00482B34"/>
    <w:rsid w:val="00483B95"/>
    <w:rsid w:val="00484418"/>
    <w:rsid w:val="0048506B"/>
    <w:rsid w:val="00485C43"/>
    <w:rsid w:val="00486549"/>
    <w:rsid w:val="00486895"/>
    <w:rsid w:val="00486B84"/>
    <w:rsid w:val="00490DA6"/>
    <w:rsid w:val="00491836"/>
    <w:rsid w:val="00491E5D"/>
    <w:rsid w:val="0049331E"/>
    <w:rsid w:val="0049339B"/>
    <w:rsid w:val="004933ED"/>
    <w:rsid w:val="00495FEE"/>
    <w:rsid w:val="00496315"/>
    <w:rsid w:val="0049680A"/>
    <w:rsid w:val="00496BE9"/>
    <w:rsid w:val="004973C5"/>
    <w:rsid w:val="0049799D"/>
    <w:rsid w:val="004A0885"/>
    <w:rsid w:val="004A20A8"/>
    <w:rsid w:val="004A2353"/>
    <w:rsid w:val="004A3D3D"/>
    <w:rsid w:val="004A3EF6"/>
    <w:rsid w:val="004A4BA6"/>
    <w:rsid w:val="004A5504"/>
    <w:rsid w:val="004A5D74"/>
    <w:rsid w:val="004A6029"/>
    <w:rsid w:val="004A64B9"/>
    <w:rsid w:val="004A6ADA"/>
    <w:rsid w:val="004A772B"/>
    <w:rsid w:val="004A7D27"/>
    <w:rsid w:val="004B0423"/>
    <w:rsid w:val="004B1725"/>
    <w:rsid w:val="004B2333"/>
    <w:rsid w:val="004B23CC"/>
    <w:rsid w:val="004B256D"/>
    <w:rsid w:val="004B2698"/>
    <w:rsid w:val="004B2F3C"/>
    <w:rsid w:val="004B31CF"/>
    <w:rsid w:val="004B32ED"/>
    <w:rsid w:val="004B380F"/>
    <w:rsid w:val="004B3E35"/>
    <w:rsid w:val="004B4331"/>
    <w:rsid w:val="004B45C7"/>
    <w:rsid w:val="004B4BD9"/>
    <w:rsid w:val="004B5100"/>
    <w:rsid w:val="004B596C"/>
    <w:rsid w:val="004B60FB"/>
    <w:rsid w:val="004B6247"/>
    <w:rsid w:val="004B657A"/>
    <w:rsid w:val="004B7B88"/>
    <w:rsid w:val="004B7D2C"/>
    <w:rsid w:val="004B7D4E"/>
    <w:rsid w:val="004C0393"/>
    <w:rsid w:val="004C1CB1"/>
    <w:rsid w:val="004C1FFC"/>
    <w:rsid w:val="004C234B"/>
    <w:rsid w:val="004C2762"/>
    <w:rsid w:val="004C30AB"/>
    <w:rsid w:val="004C37CF"/>
    <w:rsid w:val="004C538E"/>
    <w:rsid w:val="004C5F6F"/>
    <w:rsid w:val="004C5FAA"/>
    <w:rsid w:val="004C685B"/>
    <w:rsid w:val="004C6A42"/>
    <w:rsid w:val="004C726E"/>
    <w:rsid w:val="004C7856"/>
    <w:rsid w:val="004D0036"/>
    <w:rsid w:val="004D08CE"/>
    <w:rsid w:val="004D1042"/>
    <w:rsid w:val="004D22EF"/>
    <w:rsid w:val="004D2E8A"/>
    <w:rsid w:val="004D33A4"/>
    <w:rsid w:val="004D3542"/>
    <w:rsid w:val="004D39FD"/>
    <w:rsid w:val="004D3B01"/>
    <w:rsid w:val="004D3CAE"/>
    <w:rsid w:val="004D3FD2"/>
    <w:rsid w:val="004D429C"/>
    <w:rsid w:val="004D42CD"/>
    <w:rsid w:val="004D437F"/>
    <w:rsid w:val="004D524C"/>
    <w:rsid w:val="004D568D"/>
    <w:rsid w:val="004D573E"/>
    <w:rsid w:val="004D5C07"/>
    <w:rsid w:val="004D6816"/>
    <w:rsid w:val="004D6ECE"/>
    <w:rsid w:val="004D7651"/>
    <w:rsid w:val="004D7ED8"/>
    <w:rsid w:val="004E04C8"/>
    <w:rsid w:val="004E04D7"/>
    <w:rsid w:val="004E0889"/>
    <w:rsid w:val="004E0B85"/>
    <w:rsid w:val="004E0DD2"/>
    <w:rsid w:val="004E1E07"/>
    <w:rsid w:val="004E1FDC"/>
    <w:rsid w:val="004E21ED"/>
    <w:rsid w:val="004E2366"/>
    <w:rsid w:val="004E2673"/>
    <w:rsid w:val="004E3499"/>
    <w:rsid w:val="004F04C9"/>
    <w:rsid w:val="004F080E"/>
    <w:rsid w:val="004F12FC"/>
    <w:rsid w:val="004F18DF"/>
    <w:rsid w:val="004F1DA3"/>
    <w:rsid w:val="004F1FF5"/>
    <w:rsid w:val="004F21D8"/>
    <w:rsid w:val="004F23D4"/>
    <w:rsid w:val="004F2DF2"/>
    <w:rsid w:val="004F34C0"/>
    <w:rsid w:val="004F3609"/>
    <w:rsid w:val="004F3833"/>
    <w:rsid w:val="004F38CD"/>
    <w:rsid w:val="004F3DC0"/>
    <w:rsid w:val="004F4222"/>
    <w:rsid w:val="004F5461"/>
    <w:rsid w:val="004F5737"/>
    <w:rsid w:val="004F60E7"/>
    <w:rsid w:val="004F6551"/>
    <w:rsid w:val="00500324"/>
    <w:rsid w:val="005006B8"/>
    <w:rsid w:val="00500808"/>
    <w:rsid w:val="005011F2"/>
    <w:rsid w:val="00501A3C"/>
    <w:rsid w:val="00501A45"/>
    <w:rsid w:val="00501EB6"/>
    <w:rsid w:val="005021AA"/>
    <w:rsid w:val="005022F9"/>
    <w:rsid w:val="00502A12"/>
    <w:rsid w:val="00502DB3"/>
    <w:rsid w:val="005035D6"/>
    <w:rsid w:val="00504290"/>
    <w:rsid w:val="00504EEC"/>
    <w:rsid w:val="0050536E"/>
    <w:rsid w:val="00505861"/>
    <w:rsid w:val="00505885"/>
    <w:rsid w:val="00505F29"/>
    <w:rsid w:val="00506892"/>
    <w:rsid w:val="005075BF"/>
    <w:rsid w:val="005075CA"/>
    <w:rsid w:val="00507EBD"/>
    <w:rsid w:val="00507F56"/>
    <w:rsid w:val="00510244"/>
    <w:rsid w:val="00510C4D"/>
    <w:rsid w:val="00511B76"/>
    <w:rsid w:val="00511C6D"/>
    <w:rsid w:val="00511CE1"/>
    <w:rsid w:val="005126AD"/>
    <w:rsid w:val="00512993"/>
    <w:rsid w:val="005130CF"/>
    <w:rsid w:val="005133CF"/>
    <w:rsid w:val="00513526"/>
    <w:rsid w:val="0051393E"/>
    <w:rsid w:val="00513DA1"/>
    <w:rsid w:val="005144DA"/>
    <w:rsid w:val="00514F00"/>
    <w:rsid w:val="00516B7B"/>
    <w:rsid w:val="00516DF6"/>
    <w:rsid w:val="00516EBE"/>
    <w:rsid w:val="00520BCD"/>
    <w:rsid w:val="00521170"/>
    <w:rsid w:val="00522190"/>
    <w:rsid w:val="005224A2"/>
    <w:rsid w:val="0052279A"/>
    <w:rsid w:val="00522D63"/>
    <w:rsid w:val="00523830"/>
    <w:rsid w:val="0052422B"/>
    <w:rsid w:val="00524573"/>
    <w:rsid w:val="005247C0"/>
    <w:rsid w:val="00524F56"/>
    <w:rsid w:val="005255C1"/>
    <w:rsid w:val="00525AB0"/>
    <w:rsid w:val="005263A1"/>
    <w:rsid w:val="0052702B"/>
    <w:rsid w:val="005277A1"/>
    <w:rsid w:val="00527976"/>
    <w:rsid w:val="00530315"/>
    <w:rsid w:val="0053114E"/>
    <w:rsid w:val="005314EA"/>
    <w:rsid w:val="00531F36"/>
    <w:rsid w:val="00532E2B"/>
    <w:rsid w:val="00533655"/>
    <w:rsid w:val="00533CD2"/>
    <w:rsid w:val="00533E61"/>
    <w:rsid w:val="0053443E"/>
    <w:rsid w:val="00534A44"/>
    <w:rsid w:val="0053577C"/>
    <w:rsid w:val="00535BDF"/>
    <w:rsid w:val="00540BA0"/>
    <w:rsid w:val="00540C84"/>
    <w:rsid w:val="00540D44"/>
    <w:rsid w:val="00540EFF"/>
    <w:rsid w:val="0054107B"/>
    <w:rsid w:val="00541556"/>
    <w:rsid w:val="00541608"/>
    <w:rsid w:val="00542DE6"/>
    <w:rsid w:val="00543342"/>
    <w:rsid w:val="005434D8"/>
    <w:rsid w:val="0054376D"/>
    <w:rsid w:val="00543805"/>
    <w:rsid w:val="00543F8F"/>
    <w:rsid w:val="00544424"/>
    <w:rsid w:val="005446A7"/>
    <w:rsid w:val="005448CA"/>
    <w:rsid w:val="00544CD3"/>
    <w:rsid w:val="00544F6A"/>
    <w:rsid w:val="0054548F"/>
    <w:rsid w:val="005459AE"/>
    <w:rsid w:val="005469FC"/>
    <w:rsid w:val="00550682"/>
    <w:rsid w:val="00551ADC"/>
    <w:rsid w:val="00551C9A"/>
    <w:rsid w:val="00551D35"/>
    <w:rsid w:val="00552142"/>
    <w:rsid w:val="00552933"/>
    <w:rsid w:val="00552C30"/>
    <w:rsid w:val="00552D95"/>
    <w:rsid w:val="005544BD"/>
    <w:rsid w:val="00554FA1"/>
    <w:rsid w:val="005553B3"/>
    <w:rsid w:val="0055562A"/>
    <w:rsid w:val="00555ABF"/>
    <w:rsid w:val="005567FF"/>
    <w:rsid w:val="00556D17"/>
    <w:rsid w:val="00556EF2"/>
    <w:rsid w:val="00557240"/>
    <w:rsid w:val="00557A4D"/>
    <w:rsid w:val="00557AAE"/>
    <w:rsid w:val="00560293"/>
    <w:rsid w:val="00561250"/>
    <w:rsid w:val="00561326"/>
    <w:rsid w:val="00561691"/>
    <w:rsid w:val="005620D4"/>
    <w:rsid w:val="005624FE"/>
    <w:rsid w:val="00562796"/>
    <w:rsid w:val="00563623"/>
    <w:rsid w:val="00563958"/>
    <w:rsid w:val="00563C3A"/>
    <w:rsid w:val="00565760"/>
    <w:rsid w:val="00565DEA"/>
    <w:rsid w:val="00565E3D"/>
    <w:rsid w:val="00565E84"/>
    <w:rsid w:val="005666C8"/>
    <w:rsid w:val="00566D92"/>
    <w:rsid w:val="00566F0D"/>
    <w:rsid w:val="0056792B"/>
    <w:rsid w:val="0056799C"/>
    <w:rsid w:val="005703F1"/>
    <w:rsid w:val="00570E08"/>
    <w:rsid w:val="00571002"/>
    <w:rsid w:val="00571A30"/>
    <w:rsid w:val="00571EA0"/>
    <w:rsid w:val="005727E9"/>
    <w:rsid w:val="00572CFA"/>
    <w:rsid w:val="00574111"/>
    <w:rsid w:val="00576106"/>
    <w:rsid w:val="00576145"/>
    <w:rsid w:val="00576159"/>
    <w:rsid w:val="005763D9"/>
    <w:rsid w:val="00576483"/>
    <w:rsid w:val="005766A7"/>
    <w:rsid w:val="0057688E"/>
    <w:rsid w:val="00576E74"/>
    <w:rsid w:val="00577579"/>
    <w:rsid w:val="00577DDB"/>
    <w:rsid w:val="00580316"/>
    <w:rsid w:val="005806BB"/>
    <w:rsid w:val="00580CDE"/>
    <w:rsid w:val="0058107F"/>
    <w:rsid w:val="005819E5"/>
    <w:rsid w:val="00581B67"/>
    <w:rsid w:val="005824B3"/>
    <w:rsid w:val="00582811"/>
    <w:rsid w:val="00582A56"/>
    <w:rsid w:val="005834FC"/>
    <w:rsid w:val="00583EF3"/>
    <w:rsid w:val="00585A6B"/>
    <w:rsid w:val="00586B4C"/>
    <w:rsid w:val="00586D4E"/>
    <w:rsid w:val="005875AC"/>
    <w:rsid w:val="0059101F"/>
    <w:rsid w:val="00591E40"/>
    <w:rsid w:val="005922B2"/>
    <w:rsid w:val="0059244C"/>
    <w:rsid w:val="00592A42"/>
    <w:rsid w:val="00592AA9"/>
    <w:rsid w:val="00593095"/>
    <w:rsid w:val="00593338"/>
    <w:rsid w:val="005939B5"/>
    <w:rsid w:val="00593E16"/>
    <w:rsid w:val="00594DC9"/>
    <w:rsid w:val="00594FDE"/>
    <w:rsid w:val="00595E4D"/>
    <w:rsid w:val="00596323"/>
    <w:rsid w:val="005965CE"/>
    <w:rsid w:val="00596619"/>
    <w:rsid w:val="0059694A"/>
    <w:rsid w:val="00596F54"/>
    <w:rsid w:val="00597012"/>
    <w:rsid w:val="005A056D"/>
    <w:rsid w:val="005A0671"/>
    <w:rsid w:val="005A0E5E"/>
    <w:rsid w:val="005A12E1"/>
    <w:rsid w:val="005A12FE"/>
    <w:rsid w:val="005A1410"/>
    <w:rsid w:val="005A16A6"/>
    <w:rsid w:val="005A1B4C"/>
    <w:rsid w:val="005A1BE3"/>
    <w:rsid w:val="005A2074"/>
    <w:rsid w:val="005A35AB"/>
    <w:rsid w:val="005A3A70"/>
    <w:rsid w:val="005A4520"/>
    <w:rsid w:val="005A4771"/>
    <w:rsid w:val="005A5CAF"/>
    <w:rsid w:val="005A5E30"/>
    <w:rsid w:val="005A6218"/>
    <w:rsid w:val="005A68B1"/>
    <w:rsid w:val="005A69B5"/>
    <w:rsid w:val="005A6A15"/>
    <w:rsid w:val="005A7248"/>
    <w:rsid w:val="005B02C3"/>
    <w:rsid w:val="005B0763"/>
    <w:rsid w:val="005B0C52"/>
    <w:rsid w:val="005B0E48"/>
    <w:rsid w:val="005B11C2"/>
    <w:rsid w:val="005B25B2"/>
    <w:rsid w:val="005B2C94"/>
    <w:rsid w:val="005B3C40"/>
    <w:rsid w:val="005B3F32"/>
    <w:rsid w:val="005B4428"/>
    <w:rsid w:val="005B502D"/>
    <w:rsid w:val="005B5131"/>
    <w:rsid w:val="005B5DF3"/>
    <w:rsid w:val="005B6411"/>
    <w:rsid w:val="005B71A5"/>
    <w:rsid w:val="005B7260"/>
    <w:rsid w:val="005B77BC"/>
    <w:rsid w:val="005C028A"/>
    <w:rsid w:val="005C034E"/>
    <w:rsid w:val="005C13DA"/>
    <w:rsid w:val="005C180B"/>
    <w:rsid w:val="005C255C"/>
    <w:rsid w:val="005C318B"/>
    <w:rsid w:val="005C3D76"/>
    <w:rsid w:val="005C3FAA"/>
    <w:rsid w:val="005C418B"/>
    <w:rsid w:val="005C4C2A"/>
    <w:rsid w:val="005C7667"/>
    <w:rsid w:val="005D0260"/>
    <w:rsid w:val="005D0373"/>
    <w:rsid w:val="005D1183"/>
    <w:rsid w:val="005D15A6"/>
    <w:rsid w:val="005D19DB"/>
    <w:rsid w:val="005D19E5"/>
    <w:rsid w:val="005D1D93"/>
    <w:rsid w:val="005D2D03"/>
    <w:rsid w:val="005D2EE9"/>
    <w:rsid w:val="005D38C1"/>
    <w:rsid w:val="005D58AD"/>
    <w:rsid w:val="005D58CA"/>
    <w:rsid w:val="005D62CF"/>
    <w:rsid w:val="005D6784"/>
    <w:rsid w:val="005E0147"/>
    <w:rsid w:val="005E05D2"/>
    <w:rsid w:val="005E0C7C"/>
    <w:rsid w:val="005E1ABC"/>
    <w:rsid w:val="005E1D8F"/>
    <w:rsid w:val="005E250A"/>
    <w:rsid w:val="005E2567"/>
    <w:rsid w:val="005E2B56"/>
    <w:rsid w:val="005E329A"/>
    <w:rsid w:val="005E3DB3"/>
    <w:rsid w:val="005E3E47"/>
    <w:rsid w:val="005E515B"/>
    <w:rsid w:val="005E5668"/>
    <w:rsid w:val="005E5A3D"/>
    <w:rsid w:val="005E60A5"/>
    <w:rsid w:val="005E672A"/>
    <w:rsid w:val="005E6919"/>
    <w:rsid w:val="005E697F"/>
    <w:rsid w:val="005E742F"/>
    <w:rsid w:val="005E7D31"/>
    <w:rsid w:val="005F3AAB"/>
    <w:rsid w:val="005F40DD"/>
    <w:rsid w:val="005F48BB"/>
    <w:rsid w:val="005F4A97"/>
    <w:rsid w:val="005F6530"/>
    <w:rsid w:val="005F7D41"/>
    <w:rsid w:val="005F7DE3"/>
    <w:rsid w:val="00600278"/>
    <w:rsid w:val="0060075F"/>
    <w:rsid w:val="00600A01"/>
    <w:rsid w:val="00600C6E"/>
    <w:rsid w:val="00600F4A"/>
    <w:rsid w:val="00601062"/>
    <w:rsid w:val="0060163C"/>
    <w:rsid w:val="00601E78"/>
    <w:rsid w:val="006031A3"/>
    <w:rsid w:val="0060320D"/>
    <w:rsid w:val="00603DF0"/>
    <w:rsid w:val="0060452E"/>
    <w:rsid w:val="00605CBF"/>
    <w:rsid w:val="00606612"/>
    <w:rsid w:val="006071DA"/>
    <w:rsid w:val="00607EB4"/>
    <w:rsid w:val="00610789"/>
    <w:rsid w:val="00610C43"/>
    <w:rsid w:val="00610C4F"/>
    <w:rsid w:val="006110B9"/>
    <w:rsid w:val="00611EC0"/>
    <w:rsid w:val="006121E0"/>
    <w:rsid w:val="00612C0A"/>
    <w:rsid w:val="006132A7"/>
    <w:rsid w:val="0061338B"/>
    <w:rsid w:val="00613B1E"/>
    <w:rsid w:val="00613B3B"/>
    <w:rsid w:val="00613E70"/>
    <w:rsid w:val="006142CA"/>
    <w:rsid w:val="00614F15"/>
    <w:rsid w:val="00615508"/>
    <w:rsid w:val="00615976"/>
    <w:rsid w:val="00615B35"/>
    <w:rsid w:val="00615B53"/>
    <w:rsid w:val="00616908"/>
    <w:rsid w:val="00616C51"/>
    <w:rsid w:val="006171FA"/>
    <w:rsid w:val="0061720F"/>
    <w:rsid w:val="00617CFC"/>
    <w:rsid w:val="00617E40"/>
    <w:rsid w:val="0062019F"/>
    <w:rsid w:val="00620A23"/>
    <w:rsid w:val="00620AC8"/>
    <w:rsid w:val="00621120"/>
    <w:rsid w:val="006221B5"/>
    <w:rsid w:val="0062290B"/>
    <w:rsid w:val="00622BB4"/>
    <w:rsid w:val="00622F2A"/>
    <w:rsid w:val="00623536"/>
    <w:rsid w:val="00623BFC"/>
    <w:rsid w:val="00624243"/>
    <w:rsid w:val="006244A3"/>
    <w:rsid w:val="006246AC"/>
    <w:rsid w:val="00624C6B"/>
    <w:rsid w:val="00624E0C"/>
    <w:rsid w:val="00626D5F"/>
    <w:rsid w:val="00627A9C"/>
    <w:rsid w:val="00627B4F"/>
    <w:rsid w:val="00627E9F"/>
    <w:rsid w:val="00630F1A"/>
    <w:rsid w:val="0063143B"/>
    <w:rsid w:val="00631557"/>
    <w:rsid w:val="006315BF"/>
    <w:rsid w:val="00631715"/>
    <w:rsid w:val="0063180B"/>
    <w:rsid w:val="00632988"/>
    <w:rsid w:val="006329E8"/>
    <w:rsid w:val="00632A1A"/>
    <w:rsid w:val="00632C3E"/>
    <w:rsid w:val="0063385C"/>
    <w:rsid w:val="00633AAF"/>
    <w:rsid w:val="006346BE"/>
    <w:rsid w:val="00634B33"/>
    <w:rsid w:val="00634FFE"/>
    <w:rsid w:val="0063544D"/>
    <w:rsid w:val="006355E2"/>
    <w:rsid w:val="00635787"/>
    <w:rsid w:val="00635F83"/>
    <w:rsid w:val="00636430"/>
    <w:rsid w:val="006364BD"/>
    <w:rsid w:val="00636D7E"/>
    <w:rsid w:val="00637112"/>
    <w:rsid w:val="006373BD"/>
    <w:rsid w:val="0063749E"/>
    <w:rsid w:val="00637CDF"/>
    <w:rsid w:val="00640975"/>
    <w:rsid w:val="00640AB1"/>
    <w:rsid w:val="006424F4"/>
    <w:rsid w:val="00644198"/>
    <w:rsid w:val="006443C1"/>
    <w:rsid w:val="00644DD1"/>
    <w:rsid w:val="00644EBA"/>
    <w:rsid w:val="00645072"/>
    <w:rsid w:val="00645A8E"/>
    <w:rsid w:val="00645C8F"/>
    <w:rsid w:val="0064601F"/>
    <w:rsid w:val="00646374"/>
    <w:rsid w:val="006465BE"/>
    <w:rsid w:val="00646B7B"/>
    <w:rsid w:val="00646CBE"/>
    <w:rsid w:val="00647630"/>
    <w:rsid w:val="00647BBC"/>
    <w:rsid w:val="00650311"/>
    <w:rsid w:val="00650567"/>
    <w:rsid w:val="00651573"/>
    <w:rsid w:val="006518FF"/>
    <w:rsid w:val="00651ABB"/>
    <w:rsid w:val="00652695"/>
    <w:rsid w:val="0065277C"/>
    <w:rsid w:val="006527FE"/>
    <w:rsid w:val="006529CC"/>
    <w:rsid w:val="00652C3E"/>
    <w:rsid w:val="00653081"/>
    <w:rsid w:val="00653344"/>
    <w:rsid w:val="00654008"/>
    <w:rsid w:val="0065433B"/>
    <w:rsid w:val="00654E96"/>
    <w:rsid w:val="006567E4"/>
    <w:rsid w:val="00656FAE"/>
    <w:rsid w:val="00657F45"/>
    <w:rsid w:val="00657F7D"/>
    <w:rsid w:val="0066108B"/>
    <w:rsid w:val="00661167"/>
    <w:rsid w:val="00661269"/>
    <w:rsid w:val="006616DB"/>
    <w:rsid w:val="00661B55"/>
    <w:rsid w:val="00662ABE"/>
    <w:rsid w:val="00662D95"/>
    <w:rsid w:val="006630C4"/>
    <w:rsid w:val="006631F1"/>
    <w:rsid w:val="00663C60"/>
    <w:rsid w:val="006642CE"/>
    <w:rsid w:val="006644A7"/>
    <w:rsid w:val="006648E1"/>
    <w:rsid w:val="00664C8D"/>
    <w:rsid w:val="00664CF9"/>
    <w:rsid w:val="00665E51"/>
    <w:rsid w:val="00666496"/>
    <w:rsid w:val="006664F3"/>
    <w:rsid w:val="0066674E"/>
    <w:rsid w:val="006669DC"/>
    <w:rsid w:val="00667F2B"/>
    <w:rsid w:val="006703C4"/>
    <w:rsid w:val="00671262"/>
    <w:rsid w:val="00672962"/>
    <w:rsid w:val="00672F9A"/>
    <w:rsid w:val="006737C9"/>
    <w:rsid w:val="00673989"/>
    <w:rsid w:val="00673B87"/>
    <w:rsid w:val="006751CA"/>
    <w:rsid w:val="00676060"/>
    <w:rsid w:val="0067608C"/>
    <w:rsid w:val="00676463"/>
    <w:rsid w:val="006765C2"/>
    <w:rsid w:val="00676A6B"/>
    <w:rsid w:val="00676E5B"/>
    <w:rsid w:val="006777D9"/>
    <w:rsid w:val="0067794E"/>
    <w:rsid w:val="00680081"/>
    <w:rsid w:val="0068060A"/>
    <w:rsid w:val="0068090C"/>
    <w:rsid w:val="0068102E"/>
    <w:rsid w:val="00681A6B"/>
    <w:rsid w:val="00681E25"/>
    <w:rsid w:val="00682367"/>
    <w:rsid w:val="0068281D"/>
    <w:rsid w:val="00683685"/>
    <w:rsid w:val="00684703"/>
    <w:rsid w:val="00684B0B"/>
    <w:rsid w:val="00684BFB"/>
    <w:rsid w:val="00684FB4"/>
    <w:rsid w:val="00685C36"/>
    <w:rsid w:val="00685C84"/>
    <w:rsid w:val="00685D8E"/>
    <w:rsid w:val="006866D2"/>
    <w:rsid w:val="00686A11"/>
    <w:rsid w:val="00686C45"/>
    <w:rsid w:val="00687A3C"/>
    <w:rsid w:val="00687A7B"/>
    <w:rsid w:val="00687BFC"/>
    <w:rsid w:val="0069046A"/>
    <w:rsid w:val="0069060D"/>
    <w:rsid w:val="006907D3"/>
    <w:rsid w:val="00690BE1"/>
    <w:rsid w:val="00690FB6"/>
    <w:rsid w:val="00691191"/>
    <w:rsid w:val="006913A0"/>
    <w:rsid w:val="00691922"/>
    <w:rsid w:val="00691B7E"/>
    <w:rsid w:val="00692561"/>
    <w:rsid w:val="00692D30"/>
    <w:rsid w:val="00693645"/>
    <w:rsid w:val="006939A6"/>
    <w:rsid w:val="0069405A"/>
    <w:rsid w:val="00695BE9"/>
    <w:rsid w:val="0069663A"/>
    <w:rsid w:val="006970C3"/>
    <w:rsid w:val="0069791E"/>
    <w:rsid w:val="00697F8F"/>
    <w:rsid w:val="006A0031"/>
    <w:rsid w:val="006A004F"/>
    <w:rsid w:val="006A0D14"/>
    <w:rsid w:val="006A0D72"/>
    <w:rsid w:val="006A0FB2"/>
    <w:rsid w:val="006A106C"/>
    <w:rsid w:val="006A10FD"/>
    <w:rsid w:val="006A13EA"/>
    <w:rsid w:val="006A1648"/>
    <w:rsid w:val="006A178A"/>
    <w:rsid w:val="006A1827"/>
    <w:rsid w:val="006A1D29"/>
    <w:rsid w:val="006A25F8"/>
    <w:rsid w:val="006A2D8B"/>
    <w:rsid w:val="006A3568"/>
    <w:rsid w:val="006A39B7"/>
    <w:rsid w:val="006A4974"/>
    <w:rsid w:val="006A4F4E"/>
    <w:rsid w:val="006A50ED"/>
    <w:rsid w:val="006A57D6"/>
    <w:rsid w:val="006A5C84"/>
    <w:rsid w:val="006A5E54"/>
    <w:rsid w:val="006A6B5D"/>
    <w:rsid w:val="006A7D3D"/>
    <w:rsid w:val="006B044F"/>
    <w:rsid w:val="006B0B50"/>
    <w:rsid w:val="006B120D"/>
    <w:rsid w:val="006B16DC"/>
    <w:rsid w:val="006B273B"/>
    <w:rsid w:val="006B2D15"/>
    <w:rsid w:val="006B34CC"/>
    <w:rsid w:val="006B3BDD"/>
    <w:rsid w:val="006B3D5D"/>
    <w:rsid w:val="006B4E58"/>
    <w:rsid w:val="006B54CC"/>
    <w:rsid w:val="006B57A1"/>
    <w:rsid w:val="006B5B5C"/>
    <w:rsid w:val="006B6396"/>
    <w:rsid w:val="006B6605"/>
    <w:rsid w:val="006B6933"/>
    <w:rsid w:val="006B6D56"/>
    <w:rsid w:val="006B727F"/>
    <w:rsid w:val="006B752C"/>
    <w:rsid w:val="006B786D"/>
    <w:rsid w:val="006B7D1F"/>
    <w:rsid w:val="006B7F52"/>
    <w:rsid w:val="006C01D5"/>
    <w:rsid w:val="006C0267"/>
    <w:rsid w:val="006C04F8"/>
    <w:rsid w:val="006C0620"/>
    <w:rsid w:val="006C0DFC"/>
    <w:rsid w:val="006C11BD"/>
    <w:rsid w:val="006C1452"/>
    <w:rsid w:val="006C2015"/>
    <w:rsid w:val="006C248A"/>
    <w:rsid w:val="006C29F0"/>
    <w:rsid w:val="006C2F62"/>
    <w:rsid w:val="006C2F87"/>
    <w:rsid w:val="006C34A2"/>
    <w:rsid w:val="006C3870"/>
    <w:rsid w:val="006C3D6A"/>
    <w:rsid w:val="006C3F09"/>
    <w:rsid w:val="006C573A"/>
    <w:rsid w:val="006C6222"/>
    <w:rsid w:val="006C72F8"/>
    <w:rsid w:val="006C78BE"/>
    <w:rsid w:val="006D04AB"/>
    <w:rsid w:val="006D0BE4"/>
    <w:rsid w:val="006D155C"/>
    <w:rsid w:val="006D1AB8"/>
    <w:rsid w:val="006D1E24"/>
    <w:rsid w:val="006D288E"/>
    <w:rsid w:val="006D2AC7"/>
    <w:rsid w:val="006D312F"/>
    <w:rsid w:val="006D33D9"/>
    <w:rsid w:val="006D38C7"/>
    <w:rsid w:val="006D3CCE"/>
    <w:rsid w:val="006D4698"/>
    <w:rsid w:val="006D56B5"/>
    <w:rsid w:val="006D5771"/>
    <w:rsid w:val="006D6325"/>
    <w:rsid w:val="006D659A"/>
    <w:rsid w:val="006D65CB"/>
    <w:rsid w:val="006D67D9"/>
    <w:rsid w:val="006D6B65"/>
    <w:rsid w:val="006D6E06"/>
    <w:rsid w:val="006E08C9"/>
    <w:rsid w:val="006E1A6E"/>
    <w:rsid w:val="006E24D1"/>
    <w:rsid w:val="006E262D"/>
    <w:rsid w:val="006E2829"/>
    <w:rsid w:val="006E29E7"/>
    <w:rsid w:val="006E34D2"/>
    <w:rsid w:val="006E3954"/>
    <w:rsid w:val="006E3A28"/>
    <w:rsid w:val="006E3EFA"/>
    <w:rsid w:val="006E4272"/>
    <w:rsid w:val="006E42F0"/>
    <w:rsid w:val="006E46BB"/>
    <w:rsid w:val="006E5714"/>
    <w:rsid w:val="006E5B11"/>
    <w:rsid w:val="006E5EF6"/>
    <w:rsid w:val="006E602D"/>
    <w:rsid w:val="006E60AE"/>
    <w:rsid w:val="006E61F4"/>
    <w:rsid w:val="006E63DF"/>
    <w:rsid w:val="006E6D5B"/>
    <w:rsid w:val="006E6E49"/>
    <w:rsid w:val="006E71A8"/>
    <w:rsid w:val="006E72F8"/>
    <w:rsid w:val="006E755F"/>
    <w:rsid w:val="006E76B1"/>
    <w:rsid w:val="006E771D"/>
    <w:rsid w:val="006E7DDA"/>
    <w:rsid w:val="006E7FA0"/>
    <w:rsid w:val="006F019B"/>
    <w:rsid w:val="006F030A"/>
    <w:rsid w:val="006F0CF3"/>
    <w:rsid w:val="006F11C3"/>
    <w:rsid w:val="006F1336"/>
    <w:rsid w:val="006F1470"/>
    <w:rsid w:val="006F1CB8"/>
    <w:rsid w:val="006F3770"/>
    <w:rsid w:val="006F3B66"/>
    <w:rsid w:val="006F3CF6"/>
    <w:rsid w:val="006F45FA"/>
    <w:rsid w:val="006F4657"/>
    <w:rsid w:val="006F6553"/>
    <w:rsid w:val="006F78E9"/>
    <w:rsid w:val="007007AC"/>
    <w:rsid w:val="00700999"/>
    <w:rsid w:val="00700AB3"/>
    <w:rsid w:val="00700C00"/>
    <w:rsid w:val="00700E1A"/>
    <w:rsid w:val="00701033"/>
    <w:rsid w:val="007010D0"/>
    <w:rsid w:val="00701592"/>
    <w:rsid w:val="00701614"/>
    <w:rsid w:val="00701648"/>
    <w:rsid w:val="00702232"/>
    <w:rsid w:val="0070231B"/>
    <w:rsid w:val="00703777"/>
    <w:rsid w:val="00703A7C"/>
    <w:rsid w:val="00703EC1"/>
    <w:rsid w:val="0070439F"/>
    <w:rsid w:val="007046CC"/>
    <w:rsid w:val="0070471C"/>
    <w:rsid w:val="00704EBA"/>
    <w:rsid w:val="00704FDC"/>
    <w:rsid w:val="00704FFE"/>
    <w:rsid w:val="007052BE"/>
    <w:rsid w:val="00705926"/>
    <w:rsid w:val="0070623D"/>
    <w:rsid w:val="007064A7"/>
    <w:rsid w:val="00706535"/>
    <w:rsid w:val="007067FB"/>
    <w:rsid w:val="00706B06"/>
    <w:rsid w:val="007072FA"/>
    <w:rsid w:val="0070763A"/>
    <w:rsid w:val="00707E8C"/>
    <w:rsid w:val="00710B25"/>
    <w:rsid w:val="00710D91"/>
    <w:rsid w:val="00711C21"/>
    <w:rsid w:val="0071210F"/>
    <w:rsid w:val="00712407"/>
    <w:rsid w:val="00712B9F"/>
    <w:rsid w:val="007142DA"/>
    <w:rsid w:val="00714568"/>
    <w:rsid w:val="00714603"/>
    <w:rsid w:val="00714D29"/>
    <w:rsid w:val="00715422"/>
    <w:rsid w:val="00715A58"/>
    <w:rsid w:val="00715B27"/>
    <w:rsid w:val="0071608E"/>
    <w:rsid w:val="00716630"/>
    <w:rsid w:val="00716F3A"/>
    <w:rsid w:val="007177A4"/>
    <w:rsid w:val="00720354"/>
    <w:rsid w:val="007217E5"/>
    <w:rsid w:val="00721A75"/>
    <w:rsid w:val="00721B54"/>
    <w:rsid w:val="00721D0F"/>
    <w:rsid w:val="00721D35"/>
    <w:rsid w:val="00721FCC"/>
    <w:rsid w:val="0072223D"/>
    <w:rsid w:val="00722524"/>
    <w:rsid w:val="00722B78"/>
    <w:rsid w:val="00723532"/>
    <w:rsid w:val="00723DAD"/>
    <w:rsid w:val="0072402D"/>
    <w:rsid w:val="007258D8"/>
    <w:rsid w:val="00725DCA"/>
    <w:rsid w:val="007276D7"/>
    <w:rsid w:val="00730124"/>
    <w:rsid w:val="0073076E"/>
    <w:rsid w:val="00730A63"/>
    <w:rsid w:val="00730D5D"/>
    <w:rsid w:val="00731137"/>
    <w:rsid w:val="007315A7"/>
    <w:rsid w:val="00731AE3"/>
    <w:rsid w:val="00731C1B"/>
    <w:rsid w:val="00731D27"/>
    <w:rsid w:val="0073215F"/>
    <w:rsid w:val="00732186"/>
    <w:rsid w:val="007333E4"/>
    <w:rsid w:val="00733513"/>
    <w:rsid w:val="007337F9"/>
    <w:rsid w:val="00733D39"/>
    <w:rsid w:val="00733EDB"/>
    <w:rsid w:val="00734964"/>
    <w:rsid w:val="00734DC9"/>
    <w:rsid w:val="00734F7A"/>
    <w:rsid w:val="00734FC5"/>
    <w:rsid w:val="007353AC"/>
    <w:rsid w:val="007357AA"/>
    <w:rsid w:val="007357C2"/>
    <w:rsid w:val="007359C2"/>
    <w:rsid w:val="00735AC2"/>
    <w:rsid w:val="00735B3A"/>
    <w:rsid w:val="00735BCF"/>
    <w:rsid w:val="00735D54"/>
    <w:rsid w:val="0073629B"/>
    <w:rsid w:val="00737281"/>
    <w:rsid w:val="0073789E"/>
    <w:rsid w:val="007404C3"/>
    <w:rsid w:val="007404D5"/>
    <w:rsid w:val="007405E7"/>
    <w:rsid w:val="007423FC"/>
    <w:rsid w:val="007425E8"/>
    <w:rsid w:val="00742EB5"/>
    <w:rsid w:val="00742FEF"/>
    <w:rsid w:val="00743460"/>
    <w:rsid w:val="00743BE0"/>
    <w:rsid w:val="00743C16"/>
    <w:rsid w:val="00744C4E"/>
    <w:rsid w:val="007457FE"/>
    <w:rsid w:val="00745B09"/>
    <w:rsid w:val="007464BB"/>
    <w:rsid w:val="007469BF"/>
    <w:rsid w:val="00746E6B"/>
    <w:rsid w:val="00747BBB"/>
    <w:rsid w:val="00750622"/>
    <w:rsid w:val="00750944"/>
    <w:rsid w:val="0075124C"/>
    <w:rsid w:val="00751A88"/>
    <w:rsid w:val="007527B7"/>
    <w:rsid w:val="00752A55"/>
    <w:rsid w:val="00752F94"/>
    <w:rsid w:val="007536E7"/>
    <w:rsid w:val="0075429E"/>
    <w:rsid w:val="00754B9E"/>
    <w:rsid w:val="00754CD8"/>
    <w:rsid w:val="00754F61"/>
    <w:rsid w:val="0075591B"/>
    <w:rsid w:val="00755C59"/>
    <w:rsid w:val="00756020"/>
    <w:rsid w:val="0075698C"/>
    <w:rsid w:val="00756D11"/>
    <w:rsid w:val="00756D79"/>
    <w:rsid w:val="0075785E"/>
    <w:rsid w:val="007578BD"/>
    <w:rsid w:val="00757A7B"/>
    <w:rsid w:val="00757CD9"/>
    <w:rsid w:val="00760657"/>
    <w:rsid w:val="00761049"/>
    <w:rsid w:val="0076146D"/>
    <w:rsid w:val="00762053"/>
    <w:rsid w:val="0076228A"/>
    <w:rsid w:val="0076339F"/>
    <w:rsid w:val="0076368A"/>
    <w:rsid w:val="0076420D"/>
    <w:rsid w:val="00764D14"/>
    <w:rsid w:val="00764EB8"/>
    <w:rsid w:val="00765C6F"/>
    <w:rsid w:val="00765D21"/>
    <w:rsid w:val="00766168"/>
    <w:rsid w:val="007666BA"/>
    <w:rsid w:val="007669C3"/>
    <w:rsid w:val="00767102"/>
    <w:rsid w:val="00770117"/>
    <w:rsid w:val="007701D2"/>
    <w:rsid w:val="007705FD"/>
    <w:rsid w:val="00771C0A"/>
    <w:rsid w:val="00772D0D"/>
    <w:rsid w:val="00773802"/>
    <w:rsid w:val="00773D26"/>
    <w:rsid w:val="00774023"/>
    <w:rsid w:val="00774180"/>
    <w:rsid w:val="007747B8"/>
    <w:rsid w:val="007749E1"/>
    <w:rsid w:val="00774BF1"/>
    <w:rsid w:val="00774F6A"/>
    <w:rsid w:val="007755C5"/>
    <w:rsid w:val="00775712"/>
    <w:rsid w:val="00775EB1"/>
    <w:rsid w:val="00776E6E"/>
    <w:rsid w:val="00776F65"/>
    <w:rsid w:val="0077739C"/>
    <w:rsid w:val="00777A99"/>
    <w:rsid w:val="00780035"/>
    <w:rsid w:val="00780F28"/>
    <w:rsid w:val="007816A2"/>
    <w:rsid w:val="0078238B"/>
    <w:rsid w:val="007828A6"/>
    <w:rsid w:val="00783101"/>
    <w:rsid w:val="007845B1"/>
    <w:rsid w:val="00784611"/>
    <w:rsid w:val="007847D3"/>
    <w:rsid w:val="00784D91"/>
    <w:rsid w:val="007850F7"/>
    <w:rsid w:val="00785696"/>
    <w:rsid w:val="00786B00"/>
    <w:rsid w:val="00786F16"/>
    <w:rsid w:val="00787163"/>
    <w:rsid w:val="007873BE"/>
    <w:rsid w:val="007878C9"/>
    <w:rsid w:val="007901EA"/>
    <w:rsid w:val="007901F8"/>
    <w:rsid w:val="00790F7D"/>
    <w:rsid w:val="007917EF"/>
    <w:rsid w:val="00791981"/>
    <w:rsid w:val="007919AC"/>
    <w:rsid w:val="00791ED3"/>
    <w:rsid w:val="0079279A"/>
    <w:rsid w:val="0079349B"/>
    <w:rsid w:val="00793DC3"/>
    <w:rsid w:val="00793F81"/>
    <w:rsid w:val="00794871"/>
    <w:rsid w:val="00794AF1"/>
    <w:rsid w:val="00794AF7"/>
    <w:rsid w:val="00795015"/>
    <w:rsid w:val="00795A01"/>
    <w:rsid w:val="007960D3"/>
    <w:rsid w:val="00796144"/>
    <w:rsid w:val="007968A8"/>
    <w:rsid w:val="00796903"/>
    <w:rsid w:val="00796934"/>
    <w:rsid w:val="00796D0E"/>
    <w:rsid w:val="007973CC"/>
    <w:rsid w:val="00797533"/>
    <w:rsid w:val="00797C59"/>
    <w:rsid w:val="00797CB6"/>
    <w:rsid w:val="007A0436"/>
    <w:rsid w:val="007A04E0"/>
    <w:rsid w:val="007A058F"/>
    <w:rsid w:val="007A109C"/>
    <w:rsid w:val="007A22BE"/>
    <w:rsid w:val="007A2A10"/>
    <w:rsid w:val="007A2D95"/>
    <w:rsid w:val="007A313C"/>
    <w:rsid w:val="007A3389"/>
    <w:rsid w:val="007A49B2"/>
    <w:rsid w:val="007A4FD7"/>
    <w:rsid w:val="007A5549"/>
    <w:rsid w:val="007A5880"/>
    <w:rsid w:val="007A59CA"/>
    <w:rsid w:val="007A7474"/>
    <w:rsid w:val="007B07A6"/>
    <w:rsid w:val="007B084D"/>
    <w:rsid w:val="007B0943"/>
    <w:rsid w:val="007B20B2"/>
    <w:rsid w:val="007B23DD"/>
    <w:rsid w:val="007B296C"/>
    <w:rsid w:val="007B2ADD"/>
    <w:rsid w:val="007B2B12"/>
    <w:rsid w:val="007B53B4"/>
    <w:rsid w:val="007B57D7"/>
    <w:rsid w:val="007B5D55"/>
    <w:rsid w:val="007B5EEA"/>
    <w:rsid w:val="007B6373"/>
    <w:rsid w:val="007B69C8"/>
    <w:rsid w:val="007B6AE7"/>
    <w:rsid w:val="007B6CB4"/>
    <w:rsid w:val="007B6FA0"/>
    <w:rsid w:val="007B7000"/>
    <w:rsid w:val="007B76E2"/>
    <w:rsid w:val="007B782B"/>
    <w:rsid w:val="007B7DAB"/>
    <w:rsid w:val="007C0124"/>
    <w:rsid w:val="007C0BB8"/>
    <w:rsid w:val="007C0C9D"/>
    <w:rsid w:val="007C0F53"/>
    <w:rsid w:val="007C114A"/>
    <w:rsid w:val="007C2CEC"/>
    <w:rsid w:val="007C2E70"/>
    <w:rsid w:val="007C34A6"/>
    <w:rsid w:val="007C3768"/>
    <w:rsid w:val="007C3BB3"/>
    <w:rsid w:val="007C3C4E"/>
    <w:rsid w:val="007C5695"/>
    <w:rsid w:val="007C57C3"/>
    <w:rsid w:val="007C59D0"/>
    <w:rsid w:val="007C59E2"/>
    <w:rsid w:val="007C5C18"/>
    <w:rsid w:val="007C5D23"/>
    <w:rsid w:val="007C5EBC"/>
    <w:rsid w:val="007C60E0"/>
    <w:rsid w:val="007C6FFC"/>
    <w:rsid w:val="007C71A8"/>
    <w:rsid w:val="007C7719"/>
    <w:rsid w:val="007C7B13"/>
    <w:rsid w:val="007D0D94"/>
    <w:rsid w:val="007D254D"/>
    <w:rsid w:val="007D26B6"/>
    <w:rsid w:val="007D2A94"/>
    <w:rsid w:val="007D372E"/>
    <w:rsid w:val="007D4374"/>
    <w:rsid w:val="007D4C9A"/>
    <w:rsid w:val="007D6656"/>
    <w:rsid w:val="007D6F85"/>
    <w:rsid w:val="007D730C"/>
    <w:rsid w:val="007E0ACC"/>
    <w:rsid w:val="007E0ECE"/>
    <w:rsid w:val="007E11FA"/>
    <w:rsid w:val="007E14E0"/>
    <w:rsid w:val="007E1822"/>
    <w:rsid w:val="007E2195"/>
    <w:rsid w:val="007E221C"/>
    <w:rsid w:val="007E2291"/>
    <w:rsid w:val="007E2A23"/>
    <w:rsid w:val="007E2FEC"/>
    <w:rsid w:val="007E3707"/>
    <w:rsid w:val="007E493C"/>
    <w:rsid w:val="007E5A31"/>
    <w:rsid w:val="007E6752"/>
    <w:rsid w:val="007E70A2"/>
    <w:rsid w:val="007E794A"/>
    <w:rsid w:val="007F0BCB"/>
    <w:rsid w:val="007F0E07"/>
    <w:rsid w:val="007F0E3F"/>
    <w:rsid w:val="007F0E74"/>
    <w:rsid w:val="007F19D9"/>
    <w:rsid w:val="007F1EB9"/>
    <w:rsid w:val="007F2805"/>
    <w:rsid w:val="007F33AE"/>
    <w:rsid w:val="007F3411"/>
    <w:rsid w:val="007F3C88"/>
    <w:rsid w:val="007F41BD"/>
    <w:rsid w:val="007F43A7"/>
    <w:rsid w:val="007F4527"/>
    <w:rsid w:val="007F4867"/>
    <w:rsid w:val="007F4E0D"/>
    <w:rsid w:val="007F5E03"/>
    <w:rsid w:val="007F66B8"/>
    <w:rsid w:val="007F68FF"/>
    <w:rsid w:val="007F693D"/>
    <w:rsid w:val="007F7BAE"/>
    <w:rsid w:val="00800154"/>
    <w:rsid w:val="0080030A"/>
    <w:rsid w:val="00800312"/>
    <w:rsid w:val="008005C5"/>
    <w:rsid w:val="00800A4F"/>
    <w:rsid w:val="00800D7C"/>
    <w:rsid w:val="00800E8A"/>
    <w:rsid w:val="00801A43"/>
    <w:rsid w:val="00801C4E"/>
    <w:rsid w:val="00801D67"/>
    <w:rsid w:val="008020F0"/>
    <w:rsid w:val="0080229F"/>
    <w:rsid w:val="00802D31"/>
    <w:rsid w:val="00802DD4"/>
    <w:rsid w:val="00804131"/>
    <w:rsid w:val="00804371"/>
    <w:rsid w:val="00805806"/>
    <w:rsid w:val="008059AF"/>
    <w:rsid w:val="0080622D"/>
    <w:rsid w:val="0080674E"/>
    <w:rsid w:val="00806C26"/>
    <w:rsid w:val="008073B5"/>
    <w:rsid w:val="00810A20"/>
    <w:rsid w:val="00811B31"/>
    <w:rsid w:val="00811CDD"/>
    <w:rsid w:val="00811D11"/>
    <w:rsid w:val="008129F1"/>
    <w:rsid w:val="00812E48"/>
    <w:rsid w:val="00812E4A"/>
    <w:rsid w:val="00813547"/>
    <w:rsid w:val="008135FA"/>
    <w:rsid w:val="00813DA4"/>
    <w:rsid w:val="008146EE"/>
    <w:rsid w:val="008147AF"/>
    <w:rsid w:val="0081498B"/>
    <w:rsid w:val="0081596B"/>
    <w:rsid w:val="008159E1"/>
    <w:rsid w:val="00816C9D"/>
    <w:rsid w:val="00817B78"/>
    <w:rsid w:val="008205D0"/>
    <w:rsid w:val="00821061"/>
    <w:rsid w:val="00821D10"/>
    <w:rsid w:val="0082291D"/>
    <w:rsid w:val="008245BE"/>
    <w:rsid w:val="00824798"/>
    <w:rsid w:val="00824872"/>
    <w:rsid w:val="00824D45"/>
    <w:rsid w:val="00824F72"/>
    <w:rsid w:val="00825C8F"/>
    <w:rsid w:val="00825D7B"/>
    <w:rsid w:val="0082654D"/>
    <w:rsid w:val="008267B4"/>
    <w:rsid w:val="00827C57"/>
    <w:rsid w:val="0083058B"/>
    <w:rsid w:val="00831CD8"/>
    <w:rsid w:val="0083285A"/>
    <w:rsid w:val="0083402A"/>
    <w:rsid w:val="0083441A"/>
    <w:rsid w:val="00836BF7"/>
    <w:rsid w:val="008370AA"/>
    <w:rsid w:val="008370D8"/>
    <w:rsid w:val="00837442"/>
    <w:rsid w:val="00837E79"/>
    <w:rsid w:val="008405CE"/>
    <w:rsid w:val="00840708"/>
    <w:rsid w:val="00840F9F"/>
    <w:rsid w:val="008413E2"/>
    <w:rsid w:val="0084155F"/>
    <w:rsid w:val="00841868"/>
    <w:rsid w:val="00841C9C"/>
    <w:rsid w:val="00841DD7"/>
    <w:rsid w:val="00842153"/>
    <w:rsid w:val="00842A8E"/>
    <w:rsid w:val="00843220"/>
    <w:rsid w:val="00843F41"/>
    <w:rsid w:val="00844146"/>
    <w:rsid w:val="00844CE9"/>
    <w:rsid w:val="00846786"/>
    <w:rsid w:val="00846BD5"/>
    <w:rsid w:val="008475AC"/>
    <w:rsid w:val="00847920"/>
    <w:rsid w:val="008502D9"/>
    <w:rsid w:val="00850BE3"/>
    <w:rsid w:val="00851190"/>
    <w:rsid w:val="00851C74"/>
    <w:rsid w:val="00851DD9"/>
    <w:rsid w:val="00851E9F"/>
    <w:rsid w:val="008522CA"/>
    <w:rsid w:val="0085250F"/>
    <w:rsid w:val="008528E5"/>
    <w:rsid w:val="00852933"/>
    <w:rsid w:val="00852C91"/>
    <w:rsid w:val="00852CEF"/>
    <w:rsid w:val="0085351D"/>
    <w:rsid w:val="008544A6"/>
    <w:rsid w:val="00854719"/>
    <w:rsid w:val="00854901"/>
    <w:rsid w:val="00854B30"/>
    <w:rsid w:val="00855307"/>
    <w:rsid w:val="008554BF"/>
    <w:rsid w:val="008557E8"/>
    <w:rsid w:val="00857031"/>
    <w:rsid w:val="00857DFB"/>
    <w:rsid w:val="00857E07"/>
    <w:rsid w:val="00857E49"/>
    <w:rsid w:val="0086022E"/>
    <w:rsid w:val="00860EBB"/>
    <w:rsid w:val="0086215E"/>
    <w:rsid w:val="0086222B"/>
    <w:rsid w:val="00863177"/>
    <w:rsid w:val="00863639"/>
    <w:rsid w:val="0086434A"/>
    <w:rsid w:val="00864A47"/>
    <w:rsid w:val="0086631D"/>
    <w:rsid w:val="0086694C"/>
    <w:rsid w:val="00867369"/>
    <w:rsid w:val="00867441"/>
    <w:rsid w:val="008676BC"/>
    <w:rsid w:val="00870CD9"/>
    <w:rsid w:val="008711E2"/>
    <w:rsid w:val="0087120C"/>
    <w:rsid w:val="00871675"/>
    <w:rsid w:val="00871BDE"/>
    <w:rsid w:val="00871F12"/>
    <w:rsid w:val="0087235D"/>
    <w:rsid w:val="00872402"/>
    <w:rsid w:val="0087282E"/>
    <w:rsid w:val="00873013"/>
    <w:rsid w:val="00873083"/>
    <w:rsid w:val="008734D5"/>
    <w:rsid w:val="00873A0E"/>
    <w:rsid w:val="00873ECB"/>
    <w:rsid w:val="008741C0"/>
    <w:rsid w:val="00874546"/>
    <w:rsid w:val="00874D3A"/>
    <w:rsid w:val="00874D53"/>
    <w:rsid w:val="008757AC"/>
    <w:rsid w:val="00876411"/>
    <w:rsid w:val="00876680"/>
    <w:rsid w:val="008768C4"/>
    <w:rsid w:val="00876C88"/>
    <w:rsid w:val="00880206"/>
    <w:rsid w:val="00880618"/>
    <w:rsid w:val="00880B96"/>
    <w:rsid w:val="0088168B"/>
    <w:rsid w:val="0088257F"/>
    <w:rsid w:val="008827F9"/>
    <w:rsid w:val="00882820"/>
    <w:rsid w:val="00882861"/>
    <w:rsid w:val="00882E70"/>
    <w:rsid w:val="00883038"/>
    <w:rsid w:val="00883DA9"/>
    <w:rsid w:val="00885654"/>
    <w:rsid w:val="00885D1F"/>
    <w:rsid w:val="00886735"/>
    <w:rsid w:val="00887FB4"/>
    <w:rsid w:val="008904E5"/>
    <w:rsid w:val="0089091D"/>
    <w:rsid w:val="0089279A"/>
    <w:rsid w:val="00892E6C"/>
    <w:rsid w:val="00893721"/>
    <w:rsid w:val="0089384D"/>
    <w:rsid w:val="00894D91"/>
    <w:rsid w:val="00895956"/>
    <w:rsid w:val="00895BF7"/>
    <w:rsid w:val="008960AA"/>
    <w:rsid w:val="00896A19"/>
    <w:rsid w:val="00896B3D"/>
    <w:rsid w:val="0089717A"/>
    <w:rsid w:val="00897841"/>
    <w:rsid w:val="00897A71"/>
    <w:rsid w:val="00897D42"/>
    <w:rsid w:val="008A04D2"/>
    <w:rsid w:val="008A0AB8"/>
    <w:rsid w:val="008A15B4"/>
    <w:rsid w:val="008A1691"/>
    <w:rsid w:val="008A1823"/>
    <w:rsid w:val="008A1C8D"/>
    <w:rsid w:val="008A2094"/>
    <w:rsid w:val="008A241E"/>
    <w:rsid w:val="008A2A23"/>
    <w:rsid w:val="008A3467"/>
    <w:rsid w:val="008A3562"/>
    <w:rsid w:val="008A403A"/>
    <w:rsid w:val="008A4564"/>
    <w:rsid w:val="008A464F"/>
    <w:rsid w:val="008A4ACD"/>
    <w:rsid w:val="008A4EFC"/>
    <w:rsid w:val="008A59DE"/>
    <w:rsid w:val="008A5A3F"/>
    <w:rsid w:val="008A5CDB"/>
    <w:rsid w:val="008A6A60"/>
    <w:rsid w:val="008A6FFC"/>
    <w:rsid w:val="008A7556"/>
    <w:rsid w:val="008A7B9C"/>
    <w:rsid w:val="008B019B"/>
    <w:rsid w:val="008B05FC"/>
    <w:rsid w:val="008B0816"/>
    <w:rsid w:val="008B0E24"/>
    <w:rsid w:val="008B16C2"/>
    <w:rsid w:val="008B18EE"/>
    <w:rsid w:val="008B19FF"/>
    <w:rsid w:val="008B2A68"/>
    <w:rsid w:val="008B3693"/>
    <w:rsid w:val="008B3A2C"/>
    <w:rsid w:val="008B3D69"/>
    <w:rsid w:val="008B3E7C"/>
    <w:rsid w:val="008B44FF"/>
    <w:rsid w:val="008B584A"/>
    <w:rsid w:val="008B64F4"/>
    <w:rsid w:val="008B6571"/>
    <w:rsid w:val="008B697B"/>
    <w:rsid w:val="008B7CF8"/>
    <w:rsid w:val="008C01D6"/>
    <w:rsid w:val="008C04EA"/>
    <w:rsid w:val="008C0C4B"/>
    <w:rsid w:val="008C0E57"/>
    <w:rsid w:val="008C1884"/>
    <w:rsid w:val="008C19F9"/>
    <w:rsid w:val="008C1DAB"/>
    <w:rsid w:val="008C30C3"/>
    <w:rsid w:val="008C3267"/>
    <w:rsid w:val="008C3477"/>
    <w:rsid w:val="008C3517"/>
    <w:rsid w:val="008C3A8E"/>
    <w:rsid w:val="008C4617"/>
    <w:rsid w:val="008C46A8"/>
    <w:rsid w:val="008C4D41"/>
    <w:rsid w:val="008C6334"/>
    <w:rsid w:val="008C6721"/>
    <w:rsid w:val="008C6C5B"/>
    <w:rsid w:val="008C6FCB"/>
    <w:rsid w:val="008C7954"/>
    <w:rsid w:val="008C7CAA"/>
    <w:rsid w:val="008C7D25"/>
    <w:rsid w:val="008C7ED0"/>
    <w:rsid w:val="008C7FF3"/>
    <w:rsid w:val="008D090A"/>
    <w:rsid w:val="008D16ED"/>
    <w:rsid w:val="008D188D"/>
    <w:rsid w:val="008D1AAC"/>
    <w:rsid w:val="008D1CF0"/>
    <w:rsid w:val="008D2A72"/>
    <w:rsid w:val="008D324B"/>
    <w:rsid w:val="008D3718"/>
    <w:rsid w:val="008D3973"/>
    <w:rsid w:val="008D42DD"/>
    <w:rsid w:val="008D4507"/>
    <w:rsid w:val="008D4C1F"/>
    <w:rsid w:val="008D50E9"/>
    <w:rsid w:val="008D60A1"/>
    <w:rsid w:val="008D6483"/>
    <w:rsid w:val="008D6A68"/>
    <w:rsid w:val="008D78CE"/>
    <w:rsid w:val="008D7D42"/>
    <w:rsid w:val="008E028F"/>
    <w:rsid w:val="008E03F5"/>
    <w:rsid w:val="008E0D4C"/>
    <w:rsid w:val="008E1179"/>
    <w:rsid w:val="008E145C"/>
    <w:rsid w:val="008E1F8D"/>
    <w:rsid w:val="008E2392"/>
    <w:rsid w:val="008E23A2"/>
    <w:rsid w:val="008E2E7D"/>
    <w:rsid w:val="008E3032"/>
    <w:rsid w:val="008E3101"/>
    <w:rsid w:val="008E3684"/>
    <w:rsid w:val="008E3748"/>
    <w:rsid w:val="008E37D1"/>
    <w:rsid w:val="008E3AFA"/>
    <w:rsid w:val="008E3B01"/>
    <w:rsid w:val="008E556F"/>
    <w:rsid w:val="008E5DE4"/>
    <w:rsid w:val="008E6604"/>
    <w:rsid w:val="008E6E26"/>
    <w:rsid w:val="008E70B8"/>
    <w:rsid w:val="008E78B8"/>
    <w:rsid w:val="008E7E28"/>
    <w:rsid w:val="008F267B"/>
    <w:rsid w:val="008F268B"/>
    <w:rsid w:val="008F28E5"/>
    <w:rsid w:val="008F45E8"/>
    <w:rsid w:val="008F4F29"/>
    <w:rsid w:val="008F57D8"/>
    <w:rsid w:val="008F5C08"/>
    <w:rsid w:val="008F6BA9"/>
    <w:rsid w:val="008F6C89"/>
    <w:rsid w:val="008F70D3"/>
    <w:rsid w:val="008F74E1"/>
    <w:rsid w:val="008F7E1B"/>
    <w:rsid w:val="00900262"/>
    <w:rsid w:val="00900575"/>
    <w:rsid w:val="009005E1"/>
    <w:rsid w:val="00902450"/>
    <w:rsid w:val="00903A41"/>
    <w:rsid w:val="009044BC"/>
    <w:rsid w:val="009048E2"/>
    <w:rsid w:val="009066D1"/>
    <w:rsid w:val="009068A9"/>
    <w:rsid w:val="0090770C"/>
    <w:rsid w:val="00910B06"/>
    <w:rsid w:val="00910F9A"/>
    <w:rsid w:val="00911054"/>
    <w:rsid w:val="0091164B"/>
    <w:rsid w:val="00912D45"/>
    <w:rsid w:val="00913695"/>
    <w:rsid w:val="00913933"/>
    <w:rsid w:val="00915584"/>
    <w:rsid w:val="00915AFC"/>
    <w:rsid w:val="009162F8"/>
    <w:rsid w:val="009165A0"/>
    <w:rsid w:val="009170E0"/>
    <w:rsid w:val="009172A4"/>
    <w:rsid w:val="00917690"/>
    <w:rsid w:val="00920BEF"/>
    <w:rsid w:val="009216F5"/>
    <w:rsid w:val="009219DE"/>
    <w:rsid w:val="00921C7E"/>
    <w:rsid w:val="009220DA"/>
    <w:rsid w:val="0092224B"/>
    <w:rsid w:val="0092230B"/>
    <w:rsid w:val="00922472"/>
    <w:rsid w:val="009227BA"/>
    <w:rsid w:val="00922D4A"/>
    <w:rsid w:val="00922F00"/>
    <w:rsid w:val="00923DE1"/>
    <w:rsid w:val="00923E78"/>
    <w:rsid w:val="009241E2"/>
    <w:rsid w:val="0092443E"/>
    <w:rsid w:val="0092499C"/>
    <w:rsid w:val="00925120"/>
    <w:rsid w:val="0092558D"/>
    <w:rsid w:val="00925945"/>
    <w:rsid w:val="00925AB7"/>
    <w:rsid w:val="00926602"/>
    <w:rsid w:val="00927148"/>
    <w:rsid w:val="00930C1C"/>
    <w:rsid w:val="00932323"/>
    <w:rsid w:val="0093297F"/>
    <w:rsid w:val="00932DA1"/>
    <w:rsid w:val="009333B6"/>
    <w:rsid w:val="00934277"/>
    <w:rsid w:val="009342A7"/>
    <w:rsid w:val="00934808"/>
    <w:rsid w:val="00934D8C"/>
    <w:rsid w:val="0093503B"/>
    <w:rsid w:val="00935216"/>
    <w:rsid w:val="0093548C"/>
    <w:rsid w:val="00935E73"/>
    <w:rsid w:val="009363C9"/>
    <w:rsid w:val="00936467"/>
    <w:rsid w:val="00937440"/>
    <w:rsid w:val="0093793C"/>
    <w:rsid w:val="00937D3C"/>
    <w:rsid w:val="00937DBF"/>
    <w:rsid w:val="00940667"/>
    <w:rsid w:val="0094067E"/>
    <w:rsid w:val="00940710"/>
    <w:rsid w:val="00940B83"/>
    <w:rsid w:val="00940F7E"/>
    <w:rsid w:val="009410E1"/>
    <w:rsid w:val="00941B0F"/>
    <w:rsid w:val="00941D69"/>
    <w:rsid w:val="00941EE3"/>
    <w:rsid w:val="00942317"/>
    <w:rsid w:val="00942F66"/>
    <w:rsid w:val="00942F90"/>
    <w:rsid w:val="009435CC"/>
    <w:rsid w:val="009438E0"/>
    <w:rsid w:val="00943A2A"/>
    <w:rsid w:val="00943B82"/>
    <w:rsid w:val="009440C8"/>
    <w:rsid w:val="00944210"/>
    <w:rsid w:val="009443B8"/>
    <w:rsid w:val="009446B7"/>
    <w:rsid w:val="00944BB0"/>
    <w:rsid w:val="00944CCD"/>
    <w:rsid w:val="00944DBB"/>
    <w:rsid w:val="00944F6C"/>
    <w:rsid w:val="009452AC"/>
    <w:rsid w:val="009460DE"/>
    <w:rsid w:val="0094617C"/>
    <w:rsid w:val="00946D21"/>
    <w:rsid w:val="00947273"/>
    <w:rsid w:val="00950A37"/>
    <w:rsid w:val="00950A7D"/>
    <w:rsid w:val="00950CC4"/>
    <w:rsid w:val="00950EEC"/>
    <w:rsid w:val="00950FBB"/>
    <w:rsid w:val="00951B18"/>
    <w:rsid w:val="00951EED"/>
    <w:rsid w:val="009529F9"/>
    <w:rsid w:val="009556ED"/>
    <w:rsid w:val="00955B28"/>
    <w:rsid w:val="00955EA8"/>
    <w:rsid w:val="00956A92"/>
    <w:rsid w:val="009579EC"/>
    <w:rsid w:val="0096051A"/>
    <w:rsid w:val="009605E2"/>
    <w:rsid w:val="009606F6"/>
    <w:rsid w:val="0096073F"/>
    <w:rsid w:val="009610BC"/>
    <w:rsid w:val="00962E01"/>
    <w:rsid w:val="00963B4E"/>
    <w:rsid w:val="00963E6E"/>
    <w:rsid w:val="00964A26"/>
    <w:rsid w:val="009650F9"/>
    <w:rsid w:val="00965708"/>
    <w:rsid w:val="009657E7"/>
    <w:rsid w:val="00965A99"/>
    <w:rsid w:val="00965E23"/>
    <w:rsid w:val="00965F4F"/>
    <w:rsid w:val="009663FA"/>
    <w:rsid w:val="009672A1"/>
    <w:rsid w:val="009707D4"/>
    <w:rsid w:val="00970D24"/>
    <w:rsid w:val="0097279A"/>
    <w:rsid w:val="00972A6E"/>
    <w:rsid w:val="00972A7C"/>
    <w:rsid w:val="00972AE0"/>
    <w:rsid w:val="0097323F"/>
    <w:rsid w:val="009735ED"/>
    <w:rsid w:val="00973CA1"/>
    <w:rsid w:val="00973F6D"/>
    <w:rsid w:val="00974CC1"/>
    <w:rsid w:val="00975BB8"/>
    <w:rsid w:val="00976083"/>
    <w:rsid w:val="009760F3"/>
    <w:rsid w:val="009766E0"/>
    <w:rsid w:val="00976E02"/>
    <w:rsid w:val="0097736C"/>
    <w:rsid w:val="009809E5"/>
    <w:rsid w:val="00980B4C"/>
    <w:rsid w:val="0098107E"/>
    <w:rsid w:val="0098161E"/>
    <w:rsid w:val="009817F7"/>
    <w:rsid w:val="00982849"/>
    <w:rsid w:val="0098286C"/>
    <w:rsid w:val="00982D8F"/>
    <w:rsid w:val="00982F71"/>
    <w:rsid w:val="009838A7"/>
    <w:rsid w:val="00983CC2"/>
    <w:rsid w:val="00983FEC"/>
    <w:rsid w:val="00986D6B"/>
    <w:rsid w:val="00987668"/>
    <w:rsid w:val="00987891"/>
    <w:rsid w:val="00987C51"/>
    <w:rsid w:val="00987FF4"/>
    <w:rsid w:val="00990481"/>
    <w:rsid w:val="00990CBC"/>
    <w:rsid w:val="00992D5A"/>
    <w:rsid w:val="0099371C"/>
    <w:rsid w:val="009949DD"/>
    <w:rsid w:val="00994A37"/>
    <w:rsid w:val="00995388"/>
    <w:rsid w:val="009953DE"/>
    <w:rsid w:val="00995C32"/>
    <w:rsid w:val="009963F4"/>
    <w:rsid w:val="009967C4"/>
    <w:rsid w:val="00997A9D"/>
    <w:rsid w:val="00997F5B"/>
    <w:rsid w:val="009A041E"/>
    <w:rsid w:val="009A04F1"/>
    <w:rsid w:val="009A0728"/>
    <w:rsid w:val="009A18D7"/>
    <w:rsid w:val="009A1A08"/>
    <w:rsid w:val="009A201E"/>
    <w:rsid w:val="009A2B72"/>
    <w:rsid w:val="009A3245"/>
    <w:rsid w:val="009A3313"/>
    <w:rsid w:val="009A35DA"/>
    <w:rsid w:val="009A3A63"/>
    <w:rsid w:val="009A401F"/>
    <w:rsid w:val="009A453E"/>
    <w:rsid w:val="009A460C"/>
    <w:rsid w:val="009A4881"/>
    <w:rsid w:val="009A568F"/>
    <w:rsid w:val="009A56A6"/>
    <w:rsid w:val="009A5924"/>
    <w:rsid w:val="009A5D41"/>
    <w:rsid w:val="009A6AD3"/>
    <w:rsid w:val="009A6E44"/>
    <w:rsid w:val="009A70ED"/>
    <w:rsid w:val="009B05AE"/>
    <w:rsid w:val="009B071A"/>
    <w:rsid w:val="009B09CF"/>
    <w:rsid w:val="009B0D72"/>
    <w:rsid w:val="009B119E"/>
    <w:rsid w:val="009B17E3"/>
    <w:rsid w:val="009B1C19"/>
    <w:rsid w:val="009B2365"/>
    <w:rsid w:val="009B248C"/>
    <w:rsid w:val="009B2687"/>
    <w:rsid w:val="009B2FD9"/>
    <w:rsid w:val="009B362F"/>
    <w:rsid w:val="009B3F76"/>
    <w:rsid w:val="009B42FE"/>
    <w:rsid w:val="009B4576"/>
    <w:rsid w:val="009B4D63"/>
    <w:rsid w:val="009B51C8"/>
    <w:rsid w:val="009B669B"/>
    <w:rsid w:val="009B6A4B"/>
    <w:rsid w:val="009B6C1A"/>
    <w:rsid w:val="009B6CBB"/>
    <w:rsid w:val="009C04CA"/>
    <w:rsid w:val="009C14D7"/>
    <w:rsid w:val="009C30AF"/>
    <w:rsid w:val="009C365B"/>
    <w:rsid w:val="009C387E"/>
    <w:rsid w:val="009C3E45"/>
    <w:rsid w:val="009C5340"/>
    <w:rsid w:val="009C53BA"/>
    <w:rsid w:val="009C562C"/>
    <w:rsid w:val="009C5911"/>
    <w:rsid w:val="009C5F16"/>
    <w:rsid w:val="009C61C6"/>
    <w:rsid w:val="009C6A51"/>
    <w:rsid w:val="009C6D01"/>
    <w:rsid w:val="009C6E40"/>
    <w:rsid w:val="009C79BB"/>
    <w:rsid w:val="009C7A2E"/>
    <w:rsid w:val="009D073A"/>
    <w:rsid w:val="009D0D4B"/>
    <w:rsid w:val="009D0DA3"/>
    <w:rsid w:val="009D0F32"/>
    <w:rsid w:val="009D10BE"/>
    <w:rsid w:val="009D1335"/>
    <w:rsid w:val="009D17DA"/>
    <w:rsid w:val="009D1BA8"/>
    <w:rsid w:val="009D2672"/>
    <w:rsid w:val="009D3699"/>
    <w:rsid w:val="009D38EB"/>
    <w:rsid w:val="009D583D"/>
    <w:rsid w:val="009D5EEB"/>
    <w:rsid w:val="009D6588"/>
    <w:rsid w:val="009D6AB6"/>
    <w:rsid w:val="009D6C17"/>
    <w:rsid w:val="009D763F"/>
    <w:rsid w:val="009E027A"/>
    <w:rsid w:val="009E09E0"/>
    <w:rsid w:val="009E21E0"/>
    <w:rsid w:val="009E3A68"/>
    <w:rsid w:val="009E468F"/>
    <w:rsid w:val="009E4C25"/>
    <w:rsid w:val="009E71D1"/>
    <w:rsid w:val="009E774B"/>
    <w:rsid w:val="009E775E"/>
    <w:rsid w:val="009E775F"/>
    <w:rsid w:val="009E7CE3"/>
    <w:rsid w:val="009F00A7"/>
    <w:rsid w:val="009F0549"/>
    <w:rsid w:val="009F0591"/>
    <w:rsid w:val="009F10BA"/>
    <w:rsid w:val="009F12D2"/>
    <w:rsid w:val="009F35A9"/>
    <w:rsid w:val="009F3889"/>
    <w:rsid w:val="009F3B48"/>
    <w:rsid w:val="009F4637"/>
    <w:rsid w:val="009F4C24"/>
    <w:rsid w:val="009F54CD"/>
    <w:rsid w:val="009F5A9D"/>
    <w:rsid w:val="009F6514"/>
    <w:rsid w:val="009F6D9F"/>
    <w:rsid w:val="009F704A"/>
    <w:rsid w:val="009F797C"/>
    <w:rsid w:val="009F79E3"/>
    <w:rsid w:val="009F7A1D"/>
    <w:rsid w:val="009F7A70"/>
    <w:rsid w:val="009F7E17"/>
    <w:rsid w:val="00A00344"/>
    <w:rsid w:val="00A00536"/>
    <w:rsid w:val="00A008C9"/>
    <w:rsid w:val="00A013A6"/>
    <w:rsid w:val="00A01A2F"/>
    <w:rsid w:val="00A02BD1"/>
    <w:rsid w:val="00A033F0"/>
    <w:rsid w:val="00A038E5"/>
    <w:rsid w:val="00A05730"/>
    <w:rsid w:val="00A0595C"/>
    <w:rsid w:val="00A0624A"/>
    <w:rsid w:val="00A06797"/>
    <w:rsid w:val="00A06D6F"/>
    <w:rsid w:val="00A07056"/>
    <w:rsid w:val="00A0736B"/>
    <w:rsid w:val="00A10434"/>
    <w:rsid w:val="00A108A3"/>
    <w:rsid w:val="00A10A7E"/>
    <w:rsid w:val="00A11252"/>
    <w:rsid w:val="00A1203F"/>
    <w:rsid w:val="00A122C7"/>
    <w:rsid w:val="00A12BD2"/>
    <w:rsid w:val="00A14351"/>
    <w:rsid w:val="00A14569"/>
    <w:rsid w:val="00A14A65"/>
    <w:rsid w:val="00A14F3D"/>
    <w:rsid w:val="00A15FE5"/>
    <w:rsid w:val="00A161EA"/>
    <w:rsid w:val="00A1672F"/>
    <w:rsid w:val="00A16AB5"/>
    <w:rsid w:val="00A1700B"/>
    <w:rsid w:val="00A17065"/>
    <w:rsid w:val="00A170D9"/>
    <w:rsid w:val="00A17340"/>
    <w:rsid w:val="00A20AE8"/>
    <w:rsid w:val="00A20EAC"/>
    <w:rsid w:val="00A210A4"/>
    <w:rsid w:val="00A225B6"/>
    <w:rsid w:val="00A2276F"/>
    <w:rsid w:val="00A227C2"/>
    <w:rsid w:val="00A2285D"/>
    <w:rsid w:val="00A22A24"/>
    <w:rsid w:val="00A22BA2"/>
    <w:rsid w:val="00A23374"/>
    <w:rsid w:val="00A23602"/>
    <w:rsid w:val="00A23661"/>
    <w:rsid w:val="00A23F6C"/>
    <w:rsid w:val="00A2433B"/>
    <w:rsid w:val="00A24773"/>
    <w:rsid w:val="00A25685"/>
    <w:rsid w:val="00A265D2"/>
    <w:rsid w:val="00A26AE3"/>
    <w:rsid w:val="00A27CE7"/>
    <w:rsid w:val="00A304D4"/>
    <w:rsid w:val="00A3066F"/>
    <w:rsid w:val="00A31B5E"/>
    <w:rsid w:val="00A31BA4"/>
    <w:rsid w:val="00A31BAB"/>
    <w:rsid w:val="00A324BE"/>
    <w:rsid w:val="00A32EFC"/>
    <w:rsid w:val="00A33A8E"/>
    <w:rsid w:val="00A34A08"/>
    <w:rsid w:val="00A34AE5"/>
    <w:rsid w:val="00A34D0F"/>
    <w:rsid w:val="00A35081"/>
    <w:rsid w:val="00A353C2"/>
    <w:rsid w:val="00A35497"/>
    <w:rsid w:val="00A3557B"/>
    <w:rsid w:val="00A360D4"/>
    <w:rsid w:val="00A36620"/>
    <w:rsid w:val="00A3689F"/>
    <w:rsid w:val="00A36D0D"/>
    <w:rsid w:val="00A37C47"/>
    <w:rsid w:val="00A37F7A"/>
    <w:rsid w:val="00A40097"/>
    <w:rsid w:val="00A405B4"/>
    <w:rsid w:val="00A406EC"/>
    <w:rsid w:val="00A411A1"/>
    <w:rsid w:val="00A42A73"/>
    <w:rsid w:val="00A42EE4"/>
    <w:rsid w:val="00A43CA9"/>
    <w:rsid w:val="00A43E6D"/>
    <w:rsid w:val="00A44877"/>
    <w:rsid w:val="00A44A13"/>
    <w:rsid w:val="00A46BC4"/>
    <w:rsid w:val="00A46BEE"/>
    <w:rsid w:val="00A46CE1"/>
    <w:rsid w:val="00A46D8E"/>
    <w:rsid w:val="00A46EE1"/>
    <w:rsid w:val="00A479FF"/>
    <w:rsid w:val="00A47B39"/>
    <w:rsid w:val="00A47D4A"/>
    <w:rsid w:val="00A5003C"/>
    <w:rsid w:val="00A50D4F"/>
    <w:rsid w:val="00A51101"/>
    <w:rsid w:val="00A516AC"/>
    <w:rsid w:val="00A521C4"/>
    <w:rsid w:val="00A52C44"/>
    <w:rsid w:val="00A52CBA"/>
    <w:rsid w:val="00A531AA"/>
    <w:rsid w:val="00A535D8"/>
    <w:rsid w:val="00A5367D"/>
    <w:rsid w:val="00A539CC"/>
    <w:rsid w:val="00A53A97"/>
    <w:rsid w:val="00A5416C"/>
    <w:rsid w:val="00A541C3"/>
    <w:rsid w:val="00A55084"/>
    <w:rsid w:val="00A55271"/>
    <w:rsid w:val="00A55B8A"/>
    <w:rsid w:val="00A55D0D"/>
    <w:rsid w:val="00A5610E"/>
    <w:rsid w:val="00A563D1"/>
    <w:rsid w:val="00A56943"/>
    <w:rsid w:val="00A56FC7"/>
    <w:rsid w:val="00A56FD8"/>
    <w:rsid w:val="00A570B2"/>
    <w:rsid w:val="00A571C7"/>
    <w:rsid w:val="00A575FC"/>
    <w:rsid w:val="00A576B5"/>
    <w:rsid w:val="00A577FD"/>
    <w:rsid w:val="00A57DB1"/>
    <w:rsid w:val="00A601D0"/>
    <w:rsid w:val="00A60B38"/>
    <w:rsid w:val="00A60C36"/>
    <w:rsid w:val="00A61A2D"/>
    <w:rsid w:val="00A61A99"/>
    <w:rsid w:val="00A61D32"/>
    <w:rsid w:val="00A628C3"/>
    <w:rsid w:val="00A62B88"/>
    <w:rsid w:val="00A62C63"/>
    <w:rsid w:val="00A634B2"/>
    <w:rsid w:val="00A64CD9"/>
    <w:rsid w:val="00A6595D"/>
    <w:rsid w:val="00A66F06"/>
    <w:rsid w:val="00A67A1B"/>
    <w:rsid w:val="00A70C73"/>
    <w:rsid w:val="00A71709"/>
    <w:rsid w:val="00A7180E"/>
    <w:rsid w:val="00A721CE"/>
    <w:rsid w:val="00A72F25"/>
    <w:rsid w:val="00A739BA"/>
    <w:rsid w:val="00A73A29"/>
    <w:rsid w:val="00A73E4C"/>
    <w:rsid w:val="00A743D6"/>
    <w:rsid w:val="00A745B5"/>
    <w:rsid w:val="00A74DC0"/>
    <w:rsid w:val="00A74E0F"/>
    <w:rsid w:val="00A74E51"/>
    <w:rsid w:val="00A7515E"/>
    <w:rsid w:val="00A76FBF"/>
    <w:rsid w:val="00A772B3"/>
    <w:rsid w:val="00A77700"/>
    <w:rsid w:val="00A77ADF"/>
    <w:rsid w:val="00A77B3A"/>
    <w:rsid w:val="00A77DFE"/>
    <w:rsid w:val="00A8003D"/>
    <w:rsid w:val="00A811C8"/>
    <w:rsid w:val="00A811D4"/>
    <w:rsid w:val="00A814EB"/>
    <w:rsid w:val="00A816C1"/>
    <w:rsid w:val="00A821BE"/>
    <w:rsid w:val="00A822AD"/>
    <w:rsid w:val="00A82696"/>
    <w:rsid w:val="00A8325E"/>
    <w:rsid w:val="00A83621"/>
    <w:rsid w:val="00A84430"/>
    <w:rsid w:val="00A844EE"/>
    <w:rsid w:val="00A84677"/>
    <w:rsid w:val="00A848D9"/>
    <w:rsid w:val="00A84A3B"/>
    <w:rsid w:val="00A853B4"/>
    <w:rsid w:val="00A85965"/>
    <w:rsid w:val="00A85A73"/>
    <w:rsid w:val="00A86765"/>
    <w:rsid w:val="00A86AC5"/>
    <w:rsid w:val="00A8728B"/>
    <w:rsid w:val="00A9039A"/>
    <w:rsid w:val="00A90605"/>
    <w:rsid w:val="00A90CE9"/>
    <w:rsid w:val="00A90E21"/>
    <w:rsid w:val="00A910DE"/>
    <w:rsid w:val="00A91914"/>
    <w:rsid w:val="00A91AF1"/>
    <w:rsid w:val="00A929F9"/>
    <w:rsid w:val="00A92FEA"/>
    <w:rsid w:val="00A93123"/>
    <w:rsid w:val="00A93C19"/>
    <w:rsid w:val="00A93D4C"/>
    <w:rsid w:val="00A93E1A"/>
    <w:rsid w:val="00A93F34"/>
    <w:rsid w:val="00A95336"/>
    <w:rsid w:val="00A953DB"/>
    <w:rsid w:val="00A957F4"/>
    <w:rsid w:val="00A965A8"/>
    <w:rsid w:val="00A9664E"/>
    <w:rsid w:val="00A97413"/>
    <w:rsid w:val="00A97F34"/>
    <w:rsid w:val="00AA0B76"/>
    <w:rsid w:val="00AA10FF"/>
    <w:rsid w:val="00AA14F8"/>
    <w:rsid w:val="00AA180F"/>
    <w:rsid w:val="00AA2D4F"/>
    <w:rsid w:val="00AA2DEC"/>
    <w:rsid w:val="00AA2FD2"/>
    <w:rsid w:val="00AA40B0"/>
    <w:rsid w:val="00AA455C"/>
    <w:rsid w:val="00AA49E6"/>
    <w:rsid w:val="00AA4EAC"/>
    <w:rsid w:val="00AA5028"/>
    <w:rsid w:val="00AA508D"/>
    <w:rsid w:val="00AA5535"/>
    <w:rsid w:val="00AA58AF"/>
    <w:rsid w:val="00AA640C"/>
    <w:rsid w:val="00AA64D9"/>
    <w:rsid w:val="00AA657C"/>
    <w:rsid w:val="00AA714D"/>
    <w:rsid w:val="00AA7E69"/>
    <w:rsid w:val="00AB0A7B"/>
    <w:rsid w:val="00AB0C7C"/>
    <w:rsid w:val="00AB14C8"/>
    <w:rsid w:val="00AB18C3"/>
    <w:rsid w:val="00AB1AC1"/>
    <w:rsid w:val="00AB2391"/>
    <w:rsid w:val="00AB2406"/>
    <w:rsid w:val="00AB2477"/>
    <w:rsid w:val="00AB26E4"/>
    <w:rsid w:val="00AB2C06"/>
    <w:rsid w:val="00AB2E62"/>
    <w:rsid w:val="00AB2ECC"/>
    <w:rsid w:val="00AB3E6C"/>
    <w:rsid w:val="00AB4D0E"/>
    <w:rsid w:val="00AB4ED5"/>
    <w:rsid w:val="00AB4FE7"/>
    <w:rsid w:val="00AB51FA"/>
    <w:rsid w:val="00AB5897"/>
    <w:rsid w:val="00AB5AC5"/>
    <w:rsid w:val="00AB5D25"/>
    <w:rsid w:val="00AB63BF"/>
    <w:rsid w:val="00AB68D2"/>
    <w:rsid w:val="00AB7BA2"/>
    <w:rsid w:val="00AB7FD9"/>
    <w:rsid w:val="00AC117A"/>
    <w:rsid w:val="00AC2AD0"/>
    <w:rsid w:val="00AC3C90"/>
    <w:rsid w:val="00AC48E7"/>
    <w:rsid w:val="00AC5203"/>
    <w:rsid w:val="00AC5C86"/>
    <w:rsid w:val="00AC5C8B"/>
    <w:rsid w:val="00AC5FCA"/>
    <w:rsid w:val="00AC63DC"/>
    <w:rsid w:val="00AC6821"/>
    <w:rsid w:val="00AC6B6E"/>
    <w:rsid w:val="00AC750D"/>
    <w:rsid w:val="00AD011E"/>
    <w:rsid w:val="00AD020C"/>
    <w:rsid w:val="00AD0711"/>
    <w:rsid w:val="00AD1174"/>
    <w:rsid w:val="00AD197E"/>
    <w:rsid w:val="00AD238C"/>
    <w:rsid w:val="00AD27F6"/>
    <w:rsid w:val="00AD3BA4"/>
    <w:rsid w:val="00AD3D7D"/>
    <w:rsid w:val="00AD4117"/>
    <w:rsid w:val="00AD5529"/>
    <w:rsid w:val="00AD5B72"/>
    <w:rsid w:val="00AD6097"/>
    <w:rsid w:val="00AD6BAD"/>
    <w:rsid w:val="00AD6C30"/>
    <w:rsid w:val="00AD72E1"/>
    <w:rsid w:val="00AD7B4C"/>
    <w:rsid w:val="00AD7DF7"/>
    <w:rsid w:val="00AD7E4F"/>
    <w:rsid w:val="00AE0998"/>
    <w:rsid w:val="00AE1760"/>
    <w:rsid w:val="00AE17D5"/>
    <w:rsid w:val="00AE1D0B"/>
    <w:rsid w:val="00AE213C"/>
    <w:rsid w:val="00AE2219"/>
    <w:rsid w:val="00AE2851"/>
    <w:rsid w:val="00AE2DAF"/>
    <w:rsid w:val="00AE2E1C"/>
    <w:rsid w:val="00AE2F63"/>
    <w:rsid w:val="00AE4463"/>
    <w:rsid w:val="00AE48E1"/>
    <w:rsid w:val="00AE4ADF"/>
    <w:rsid w:val="00AE4BC6"/>
    <w:rsid w:val="00AE4C6B"/>
    <w:rsid w:val="00AE4DDA"/>
    <w:rsid w:val="00AE580E"/>
    <w:rsid w:val="00AE6C33"/>
    <w:rsid w:val="00AE70BF"/>
    <w:rsid w:val="00AE7DFD"/>
    <w:rsid w:val="00AF0264"/>
    <w:rsid w:val="00AF06C2"/>
    <w:rsid w:val="00AF108C"/>
    <w:rsid w:val="00AF2327"/>
    <w:rsid w:val="00AF3B73"/>
    <w:rsid w:val="00AF42BA"/>
    <w:rsid w:val="00AF451C"/>
    <w:rsid w:val="00AF4EA1"/>
    <w:rsid w:val="00AF4EE6"/>
    <w:rsid w:val="00AF50F2"/>
    <w:rsid w:val="00AF5984"/>
    <w:rsid w:val="00AF5E45"/>
    <w:rsid w:val="00AF60D6"/>
    <w:rsid w:val="00AF62EE"/>
    <w:rsid w:val="00AF63A8"/>
    <w:rsid w:val="00AF71E3"/>
    <w:rsid w:val="00AF72EE"/>
    <w:rsid w:val="00B00469"/>
    <w:rsid w:val="00B00574"/>
    <w:rsid w:val="00B00DE9"/>
    <w:rsid w:val="00B0165A"/>
    <w:rsid w:val="00B01A72"/>
    <w:rsid w:val="00B01D78"/>
    <w:rsid w:val="00B0218C"/>
    <w:rsid w:val="00B041A0"/>
    <w:rsid w:val="00B044AF"/>
    <w:rsid w:val="00B045F1"/>
    <w:rsid w:val="00B0482C"/>
    <w:rsid w:val="00B05267"/>
    <w:rsid w:val="00B05801"/>
    <w:rsid w:val="00B05D45"/>
    <w:rsid w:val="00B064AF"/>
    <w:rsid w:val="00B06627"/>
    <w:rsid w:val="00B06E34"/>
    <w:rsid w:val="00B071D9"/>
    <w:rsid w:val="00B07878"/>
    <w:rsid w:val="00B07B1A"/>
    <w:rsid w:val="00B10822"/>
    <w:rsid w:val="00B11951"/>
    <w:rsid w:val="00B11C9C"/>
    <w:rsid w:val="00B120CE"/>
    <w:rsid w:val="00B1358D"/>
    <w:rsid w:val="00B1572F"/>
    <w:rsid w:val="00B162B6"/>
    <w:rsid w:val="00B168A2"/>
    <w:rsid w:val="00B17117"/>
    <w:rsid w:val="00B17625"/>
    <w:rsid w:val="00B17C7F"/>
    <w:rsid w:val="00B20FFC"/>
    <w:rsid w:val="00B213C2"/>
    <w:rsid w:val="00B2181D"/>
    <w:rsid w:val="00B22517"/>
    <w:rsid w:val="00B228CB"/>
    <w:rsid w:val="00B234DB"/>
    <w:rsid w:val="00B2496F"/>
    <w:rsid w:val="00B24A0D"/>
    <w:rsid w:val="00B24BD0"/>
    <w:rsid w:val="00B24DAD"/>
    <w:rsid w:val="00B25B98"/>
    <w:rsid w:val="00B26527"/>
    <w:rsid w:val="00B267C6"/>
    <w:rsid w:val="00B2796F"/>
    <w:rsid w:val="00B27DCE"/>
    <w:rsid w:val="00B307BC"/>
    <w:rsid w:val="00B30CAE"/>
    <w:rsid w:val="00B30DC6"/>
    <w:rsid w:val="00B311E7"/>
    <w:rsid w:val="00B3239B"/>
    <w:rsid w:val="00B32576"/>
    <w:rsid w:val="00B32693"/>
    <w:rsid w:val="00B326CD"/>
    <w:rsid w:val="00B327B8"/>
    <w:rsid w:val="00B32AC6"/>
    <w:rsid w:val="00B3325E"/>
    <w:rsid w:val="00B34421"/>
    <w:rsid w:val="00B34649"/>
    <w:rsid w:val="00B34E31"/>
    <w:rsid w:val="00B34E5D"/>
    <w:rsid w:val="00B35583"/>
    <w:rsid w:val="00B35912"/>
    <w:rsid w:val="00B35C72"/>
    <w:rsid w:val="00B36372"/>
    <w:rsid w:val="00B36374"/>
    <w:rsid w:val="00B3658C"/>
    <w:rsid w:val="00B365B9"/>
    <w:rsid w:val="00B365D1"/>
    <w:rsid w:val="00B365DB"/>
    <w:rsid w:val="00B36B74"/>
    <w:rsid w:val="00B36EFB"/>
    <w:rsid w:val="00B377EB"/>
    <w:rsid w:val="00B400EF"/>
    <w:rsid w:val="00B40630"/>
    <w:rsid w:val="00B414BC"/>
    <w:rsid w:val="00B41587"/>
    <w:rsid w:val="00B42278"/>
    <w:rsid w:val="00B427D2"/>
    <w:rsid w:val="00B4283D"/>
    <w:rsid w:val="00B42A6C"/>
    <w:rsid w:val="00B42CA4"/>
    <w:rsid w:val="00B42F0E"/>
    <w:rsid w:val="00B4319D"/>
    <w:rsid w:val="00B43B69"/>
    <w:rsid w:val="00B4459E"/>
    <w:rsid w:val="00B445D8"/>
    <w:rsid w:val="00B44ADF"/>
    <w:rsid w:val="00B44C3E"/>
    <w:rsid w:val="00B459DE"/>
    <w:rsid w:val="00B47080"/>
    <w:rsid w:val="00B473EE"/>
    <w:rsid w:val="00B500BA"/>
    <w:rsid w:val="00B50404"/>
    <w:rsid w:val="00B50579"/>
    <w:rsid w:val="00B51931"/>
    <w:rsid w:val="00B5240D"/>
    <w:rsid w:val="00B53BF1"/>
    <w:rsid w:val="00B53C85"/>
    <w:rsid w:val="00B53CF2"/>
    <w:rsid w:val="00B53EC0"/>
    <w:rsid w:val="00B5425A"/>
    <w:rsid w:val="00B5449C"/>
    <w:rsid w:val="00B5568B"/>
    <w:rsid w:val="00B5608C"/>
    <w:rsid w:val="00B56E0A"/>
    <w:rsid w:val="00B57951"/>
    <w:rsid w:val="00B60767"/>
    <w:rsid w:val="00B60907"/>
    <w:rsid w:val="00B6125C"/>
    <w:rsid w:val="00B614D3"/>
    <w:rsid w:val="00B62143"/>
    <w:rsid w:val="00B62623"/>
    <w:rsid w:val="00B63119"/>
    <w:rsid w:val="00B63E82"/>
    <w:rsid w:val="00B65774"/>
    <w:rsid w:val="00B65DD4"/>
    <w:rsid w:val="00B667E1"/>
    <w:rsid w:val="00B66C2E"/>
    <w:rsid w:val="00B67066"/>
    <w:rsid w:val="00B672C8"/>
    <w:rsid w:val="00B678B1"/>
    <w:rsid w:val="00B67961"/>
    <w:rsid w:val="00B67CF9"/>
    <w:rsid w:val="00B701F5"/>
    <w:rsid w:val="00B70DB5"/>
    <w:rsid w:val="00B70DFB"/>
    <w:rsid w:val="00B70E60"/>
    <w:rsid w:val="00B71A35"/>
    <w:rsid w:val="00B742E5"/>
    <w:rsid w:val="00B74BA6"/>
    <w:rsid w:val="00B75F19"/>
    <w:rsid w:val="00B76831"/>
    <w:rsid w:val="00B76E56"/>
    <w:rsid w:val="00B76FF5"/>
    <w:rsid w:val="00B77194"/>
    <w:rsid w:val="00B772ED"/>
    <w:rsid w:val="00B77776"/>
    <w:rsid w:val="00B77ABA"/>
    <w:rsid w:val="00B77B4B"/>
    <w:rsid w:val="00B8098D"/>
    <w:rsid w:val="00B80F2D"/>
    <w:rsid w:val="00B8154D"/>
    <w:rsid w:val="00B8311D"/>
    <w:rsid w:val="00B83BA1"/>
    <w:rsid w:val="00B84A6F"/>
    <w:rsid w:val="00B84BDD"/>
    <w:rsid w:val="00B86119"/>
    <w:rsid w:val="00B861CD"/>
    <w:rsid w:val="00B862A8"/>
    <w:rsid w:val="00B86417"/>
    <w:rsid w:val="00B87B6C"/>
    <w:rsid w:val="00B90251"/>
    <w:rsid w:val="00B9059B"/>
    <w:rsid w:val="00B905FC"/>
    <w:rsid w:val="00B90698"/>
    <w:rsid w:val="00B90F04"/>
    <w:rsid w:val="00B91327"/>
    <w:rsid w:val="00B93B81"/>
    <w:rsid w:val="00B93FEF"/>
    <w:rsid w:val="00B94B6F"/>
    <w:rsid w:val="00B95A74"/>
    <w:rsid w:val="00B96715"/>
    <w:rsid w:val="00B96821"/>
    <w:rsid w:val="00B9685E"/>
    <w:rsid w:val="00B96EF2"/>
    <w:rsid w:val="00B96F51"/>
    <w:rsid w:val="00BA26C4"/>
    <w:rsid w:val="00BA29BB"/>
    <w:rsid w:val="00BA29D4"/>
    <w:rsid w:val="00BA2E1B"/>
    <w:rsid w:val="00BA31EB"/>
    <w:rsid w:val="00BA4B6F"/>
    <w:rsid w:val="00BA4E60"/>
    <w:rsid w:val="00BA4F45"/>
    <w:rsid w:val="00BA60F4"/>
    <w:rsid w:val="00BA6AC0"/>
    <w:rsid w:val="00BA6B65"/>
    <w:rsid w:val="00BA7169"/>
    <w:rsid w:val="00BA735B"/>
    <w:rsid w:val="00BA7A9E"/>
    <w:rsid w:val="00BA7B44"/>
    <w:rsid w:val="00BB022A"/>
    <w:rsid w:val="00BB22A5"/>
    <w:rsid w:val="00BB263E"/>
    <w:rsid w:val="00BB318D"/>
    <w:rsid w:val="00BB3299"/>
    <w:rsid w:val="00BB44FD"/>
    <w:rsid w:val="00BB4A38"/>
    <w:rsid w:val="00BB6864"/>
    <w:rsid w:val="00BB79DF"/>
    <w:rsid w:val="00BB7CC3"/>
    <w:rsid w:val="00BC09F6"/>
    <w:rsid w:val="00BC14BC"/>
    <w:rsid w:val="00BC1646"/>
    <w:rsid w:val="00BC2707"/>
    <w:rsid w:val="00BC2B48"/>
    <w:rsid w:val="00BC34B9"/>
    <w:rsid w:val="00BC3CD2"/>
    <w:rsid w:val="00BC3EA4"/>
    <w:rsid w:val="00BC56D7"/>
    <w:rsid w:val="00BC5F70"/>
    <w:rsid w:val="00BC6B82"/>
    <w:rsid w:val="00BC70AA"/>
    <w:rsid w:val="00BC780D"/>
    <w:rsid w:val="00BC7C97"/>
    <w:rsid w:val="00BD078C"/>
    <w:rsid w:val="00BD0812"/>
    <w:rsid w:val="00BD0E2F"/>
    <w:rsid w:val="00BD171A"/>
    <w:rsid w:val="00BD18FF"/>
    <w:rsid w:val="00BD1951"/>
    <w:rsid w:val="00BD218B"/>
    <w:rsid w:val="00BD25FC"/>
    <w:rsid w:val="00BD2BF2"/>
    <w:rsid w:val="00BD2CFE"/>
    <w:rsid w:val="00BD2E79"/>
    <w:rsid w:val="00BD378C"/>
    <w:rsid w:val="00BD3E1E"/>
    <w:rsid w:val="00BD3E32"/>
    <w:rsid w:val="00BD4A01"/>
    <w:rsid w:val="00BD4A08"/>
    <w:rsid w:val="00BD54EB"/>
    <w:rsid w:val="00BD63B0"/>
    <w:rsid w:val="00BD63B8"/>
    <w:rsid w:val="00BD6ED3"/>
    <w:rsid w:val="00BD7CE3"/>
    <w:rsid w:val="00BE0CB3"/>
    <w:rsid w:val="00BE0D1F"/>
    <w:rsid w:val="00BE1392"/>
    <w:rsid w:val="00BE1683"/>
    <w:rsid w:val="00BE1C04"/>
    <w:rsid w:val="00BE1CBF"/>
    <w:rsid w:val="00BE35B6"/>
    <w:rsid w:val="00BE374B"/>
    <w:rsid w:val="00BE3C68"/>
    <w:rsid w:val="00BE3ED9"/>
    <w:rsid w:val="00BE4442"/>
    <w:rsid w:val="00BE572D"/>
    <w:rsid w:val="00BE5ADE"/>
    <w:rsid w:val="00BE5CF5"/>
    <w:rsid w:val="00BE6AE3"/>
    <w:rsid w:val="00BE7140"/>
    <w:rsid w:val="00BE775C"/>
    <w:rsid w:val="00BE7B1F"/>
    <w:rsid w:val="00BE7C72"/>
    <w:rsid w:val="00BE7CE6"/>
    <w:rsid w:val="00BF0179"/>
    <w:rsid w:val="00BF022C"/>
    <w:rsid w:val="00BF0D0B"/>
    <w:rsid w:val="00BF0DAC"/>
    <w:rsid w:val="00BF0FD4"/>
    <w:rsid w:val="00BF155D"/>
    <w:rsid w:val="00BF1703"/>
    <w:rsid w:val="00BF1AE3"/>
    <w:rsid w:val="00BF1DCA"/>
    <w:rsid w:val="00BF1F41"/>
    <w:rsid w:val="00BF1F93"/>
    <w:rsid w:val="00BF22B6"/>
    <w:rsid w:val="00BF26B0"/>
    <w:rsid w:val="00BF2890"/>
    <w:rsid w:val="00BF364F"/>
    <w:rsid w:val="00BF3DA4"/>
    <w:rsid w:val="00BF3DBF"/>
    <w:rsid w:val="00BF3F11"/>
    <w:rsid w:val="00BF4047"/>
    <w:rsid w:val="00BF43C6"/>
    <w:rsid w:val="00BF54D4"/>
    <w:rsid w:val="00BF664D"/>
    <w:rsid w:val="00BF6BB8"/>
    <w:rsid w:val="00BF7351"/>
    <w:rsid w:val="00BF7484"/>
    <w:rsid w:val="00BF75C9"/>
    <w:rsid w:val="00BF78A9"/>
    <w:rsid w:val="00BF7F39"/>
    <w:rsid w:val="00C01306"/>
    <w:rsid w:val="00C01314"/>
    <w:rsid w:val="00C0136B"/>
    <w:rsid w:val="00C017EF"/>
    <w:rsid w:val="00C02535"/>
    <w:rsid w:val="00C0275D"/>
    <w:rsid w:val="00C02AB3"/>
    <w:rsid w:val="00C036F9"/>
    <w:rsid w:val="00C039F5"/>
    <w:rsid w:val="00C0423B"/>
    <w:rsid w:val="00C04583"/>
    <w:rsid w:val="00C048AA"/>
    <w:rsid w:val="00C04DA6"/>
    <w:rsid w:val="00C052F9"/>
    <w:rsid w:val="00C055AA"/>
    <w:rsid w:val="00C0633F"/>
    <w:rsid w:val="00C06A47"/>
    <w:rsid w:val="00C06C42"/>
    <w:rsid w:val="00C07501"/>
    <w:rsid w:val="00C102E6"/>
    <w:rsid w:val="00C10323"/>
    <w:rsid w:val="00C1061E"/>
    <w:rsid w:val="00C1117F"/>
    <w:rsid w:val="00C123FF"/>
    <w:rsid w:val="00C12464"/>
    <w:rsid w:val="00C1382A"/>
    <w:rsid w:val="00C13FE2"/>
    <w:rsid w:val="00C141F3"/>
    <w:rsid w:val="00C147FA"/>
    <w:rsid w:val="00C153BD"/>
    <w:rsid w:val="00C15468"/>
    <w:rsid w:val="00C15722"/>
    <w:rsid w:val="00C15925"/>
    <w:rsid w:val="00C15B1C"/>
    <w:rsid w:val="00C17A70"/>
    <w:rsid w:val="00C20171"/>
    <w:rsid w:val="00C205EC"/>
    <w:rsid w:val="00C206EF"/>
    <w:rsid w:val="00C208DE"/>
    <w:rsid w:val="00C209C5"/>
    <w:rsid w:val="00C211C8"/>
    <w:rsid w:val="00C213DF"/>
    <w:rsid w:val="00C214E2"/>
    <w:rsid w:val="00C2156C"/>
    <w:rsid w:val="00C21D7A"/>
    <w:rsid w:val="00C225D8"/>
    <w:rsid w:val="00C229DF"/>
    <w:rsid w:val="00C22D33"/>
    <w:rsid w:val="00C22FCB"/>
    <w:rsid w:val="00C2397A"/>
    <w:rsid w:val="00C239C0"/>
    <w:rsid w:val="00C23A9E"/>
    <w:rsid w:val="00C24CBB"/>
    <w:rsid w:val="00C252CB"/>
    <w:rsid w:val="00C254DD"/>
    <w:rsid w:val="00C26522"/>
    <w:rsid w:val="00C26990"/>
    <w:rsid w:val="00C26AFA"/>
    <w:rsid w:val="00C26CDA"/>
    <w:rsid w:val="00C30334"/>
    <w:rsid w:val="00C310A9"/>
    <w:rsid w:val="00C310CC"/>
    <w:rsid w:val="00C311C3"/>
    <w:rsid w:val="00C31716"/>
    <w:rsid w:val="00C31F0E"/>
    <w:rsid w:val="00C32129"/>
    <w:rsid w:val="00C32541"/>
    <w:rsid w:val="00C32768"/>
    <w:rsid w:val="00C32EB0"/>
    <w:rsid w:val="00C33287"/>
    <w:rsid w:val="00C334A4"/>
    <w:rsid w:val="00C3384F"/>
    <w:rsid w:val="00C34173"/>
    <w:rsid w:val="00C3442F"/>
    <w:rsid w:val="00C34532"/>
    <w:rsid w:val="00C34E6D"/>
    <w:rsid w:val="00C350AF"/>
    <w:rsid w:val="00C35609"/>
    <w:rsid w:val="00C3569A"/>
    <w:rsid w:val="00C35B75"/>
    <w:rsid w:val="00C35CFE"/>
    <w:rsid w:val="00C35F86"/>
    <w:rsid w:val="00C36540"/>
    <w:rsid w:val="00C37010"/>
    <w:rsid w:val="00C3781F"/>
    <w:rsid w:val="00C411D4"/>
    <w:rsid w:val="00C415C9"/>
    <w:rsid w:val="00C445AF"/>
    <w:rsid w:val="00C44F0A"/>
    <w:rsid w:val="00C44FE3"/>
    <w:rsid w:val="00C457CC"/>
    <w:rsid w:val="00C45A40"/>
    <w:rsid w:val="00C46212"/>
    <w:rsid w:val="00C4678A"/>
    <w:rsid w:val="00C46942"/>
    <w:rsid w:val="00C47116"/>
    <w:rsid w:val="00C47AAE"/>
    <w:rsid w:val="00C5029D"/>
    <w:rsid w:val="00C51AA3"/>
    <w:rsid w:val="00C52069"/>
    <w:rsid w:val="00C52107"/>
    <w:rsid w:val="00C5276B"/>
    <w:rsid w:val="00C52FEE"/>
    <w:rsid w:val="00C538EF"/>
    <w:rsid w:val="00C53C0A"/>
    <w:rsid w:val="00C53C66"/>
    <w:rsid w:val="00C54A51"/>
    <w:rsid w:val="00C55A4F"/>
    <w:rsid w:val="00C56751"/>
    <w:rsid w:val="00C57F3C"/>
    <w:rsid w:val="00C6002A"/>
    <w:rsid w:val="00C60341"/>
    <w:rsid w:val="00C60479"/>
    <w:rsid w:val="00C606BE"/>
    <w:rsid w:val="00C608AF"/>
    <w:rsid w:val="00C61657"/>
    <w:rsid w:val="00C617FA"/>
    <w:rsid w:val="00C6230B"/>
    <w:rsid w:val="00C62994"/>
    <w:rsid w:val="00C634F4"/>
    <w:rsid w:val="00C637FD"/>
    <w:rsid w:val="00C64F52"/>
    <w:rsid w:val="00C660C0"/>
    <w:rsid w:val="00C66D8F"/>
    <w:rsid w:val="00C66E61"/>
    <w:rsid w:val="00C66F53"/>
    <w:rsid w:val="00C67337"/>
    <w:rsid w:val="00C675EF"/>
    <w:rsid w:val="00C67764"/>
    <w:rsid w:val="00C71C32"/>
    <w:rsid w:val="00C72081"/>
    <w:rsid w:val="00C725F8"/>
    <w:rsid w:val="00C7329E"/>
    <w:rsid w:val="00C739FC"/>
    <w:rsid w:val="00C73BED"/>
    <w:rsid w:val="00C74EC6"/>
    <w:rsid w:val="00C74F5D"/>
    <w:rsid w:val="00C7513F"/>
    <w:rsid w:val="00C754D9"/>
    <w:rsid w:val="00C76C3D"/>
    <w:rsid w:val="00C77370"/>
    <w:rsid w:val="00C7749A"/>
    <w:rsid w:val="00C777E1"/>
    <w:rsid w:val="00C77900"/>
    <w:rsid w:val="00C77A0A"/>
    <w:rsid w:val="00C80274"/>
    <w:rsid w:val="00C809A6"/>
    <w:rsid w:val="00C80EDD"/>
    <w:rsid w:val="00C80FF7"/>
    <w:rsid w:val="00C812B4"/>
    <w:rsid w:val="00C81D26"/>
    <w:rsid w:val="00C81F29"/>
    <w:rsid w:val="00C82120"/>
    <w:rsid w:val="00C82D39"/>
    <w:rsid w:val="00C839EA"/>
    <w:rsid w:val="00C83E95"/>
    <w:rsid w:val="00C8446F"/>
    <w:rsid w:val="00C84552"/>
    <w:rsid w:val="00C8628E"/>
    <w:rsid w:val="00C86681"/>
    <w:rsid w:val="00C86721"/>
    <w:rsid w:val="00C86A55"/>
    <w:rsid w:val="00C90FC2"/>
    <w:rsid w:val="00C9204F"/>
    <w:rsid w:val="00C92902"/>
    <w:rsid w:val="00C92D01"/>
    <w:rsid w:val="00C92E84"/>
    <w:rsid w:val="00C932A7"/>
    <w:rsid w:val="00C933EB"/>
    <w:rsid w:val="00C93500"/>
    <w:rsid w:val="00C935CB"/>
    <w:rsid w:val="00C938DA"/>
    <w:rsid w:val="00C94CC7"/>
    <w:rsid w:val="00C94E79"/>
    <w:rsid w:val="00C9505C"/>
    <w:rsid w:val="00C951EB"/>
    <w:rsid w:val="00C9582F"/>
    <w:rsid w:val="00C95EE5"/>
    <w:rsid w:val="00C95F70"/>
    <w:rsid w:val="00C96BAB"/>
    <w:rsid w:val="00C96E4B"/>
    <w:rsid w:val="00C972E9"/>
    <w:rsid w:val="00C97BCA"/>
    <w:rsid w:val="00CA1FDE"/>
    <w:rsid w:val="00CA23A5"/>
    <w:rsid w:val="00CA2801"/>
    <w:rsid w:val="00CA351A"/>
    <w:rsid w:val="00CA3F9A"/>
    <w:rsid w:val="00CA4249"/>
    <w:rsid w:val="00CA4A25"/>
    <w:rsid w:val="00CA4A57"/>
    <w:rsid w:val="00CA4E81"/>
    <w:rsid w:val="00CA5A5A"/>
    <w:rsid w:val="00CA6204"/>
    <w:rsid w:val="00CA6B08"/>
    <w:rsid w:val="00CB035B"/>
    <w:rsid w:val="00CB0DB2"/>
    <w:rsid w:val="00CB0E0A"/>
    <w:rsid w:val="00CB1051"/>
    <w:rsid w:val="00CB1867"/>
    <w:rsid w:val="00CB1E86"/>
    <w:rsid w:val="00CB24F9"/>
    <w:rsid w:val="00CB2835"/>
    <w:rsid w:val="00CB290C"/>
    <w:rsid w:val="00CB2A0D"/>
    <w:rsid w:val="00CB3329"/>
    <w:rsid w:val="00CB37FB"/>
    <w:rsid w:val="00CB39E0"/>
    <w:rsid w:val="00CB3AD7"/>
    <w:rsid w:val="00CB3B5B"/>
    <w:rsid w:val="00CB5045"/>
    <w:rsid w:val="00CB598A"/>
    <w:rsid w:val="00CB5C46"/>
    <w:rsid w:val="00CB6487"/>
    <w:rsid w:val="00CB678E"/>
    <w:rsid w:val="00CB6987"/>
    <w:rsid w:val="00CB6F54"/>
    <w:rsid w:val="00CB7D9E"/>
    <w:rsid w:val="00CC064F"/>
    <w:rsid w:val="00CC112D"/>
    <w:rsid w:val="00CC1D64"/>
    <w:rsid w:val="00CC1FC2"/>
    <w:rsid w:val="00CC205E"/>
    <w:rsid w:val="00CC3B7B"/>
    <w:rsid w:val="00CC4A09"/>
    <w:rsid w:val="00CC4AA0"/>
    <w:rsid w:val="00CC4B40"/>
    <w:rsid w:val="00CC4C12"/>
    <w:rsid w:val="00CC59EE"/>
    <w:rsid w:val="00CC5C9C"/>
    <w:rsid w:val="00CC5DF8"/>
    <w:rsid w:val="00CC5ECC"/>
    <w:rsid w:val="00CC65A9"/>
    <w:rsid w:val="00CC67FE"/>
    <w:rsid w:val="00CC6C71"/>
    <w:rsid w:val="00CC7AFB"/>
    <w:rsid w:val="00CC7DD3"/>
    <w:rsid w:val="00CD01DB"/>
    <w:rsid w:val="00CD0262"/>
    <w:rsid w:val="00CD0343"/>
    <w:rsid w:val="00CD1F70"/>
    <w:rsid w:val="00CD20E8"/>
    <w:rsid w:val="00CD212A"/>
    <w:rsid w:val="00CD237F"/>
    <w:rsid w:val="00CD26F9"/>
    <w:rsid w:val="00CD2862"/>
    <w:rsid w:val="00CD2AE1"/>
    <w:rsid w:val="00CD304A"/>
    <w:rsid w:val="00CD369D"/>
    <w:rsid w:val="00CD3815"/>
    <w:rsid w:val="00CD3BF8"/>
    <w:rsid w:val="00CD53DA"/>
    <w:rsid w:val="00CD554A"/>
    <w:rsid w:val="00CD57E9"/>
    <w:rsid w:val="00CD5972"/>
    <w:rsid w:val="00CD5BAF"/>
    <w:rsid w:val="00CD70D0"/>
    <w:rsid w:val="00CD7A13"/>
    <w:rsid w:val="00CD7A9C"/>
    <w:rsid w:val="00CD7D7A"/>
    <w:rsid w:val="00CD7F0C"/>
    <w:rsid w:val="00CE0923"/>
    <w:rsid w:val="00CE1152"/>
    <w:rsid w:val="00CE1214"/>
    <w:rsid w:val="00CE154B"/>
    <w:rsid w:val="00CE173F"/>
    <w:rsid w:val="00CE186A"/>
    <w:rsid w:val="00CE1B8F"/>
    <w:rsid w:val="00CE1E49"/>
    <w:rsid w:val="00CE261B"/>
    <w:rsid w:val="00CE2B2C"/>
    <w:rsid w:val="00CE30BB"/>
    <w:rsid w:val="00CE3334"/>
    <w:rsid w:val="00CE4248"/>
    <w:rsid w:val="00CE454E"/>
    <w:rsid w:val="00CE4992"/>
    <w:rsid w:val="00CE5621"/>
    <w:rsid w:val="00CE621A"/>
    <w:rsid w:val="00CE6439"/>
    <w:rsid w:val="00CE65E7"/>
    <w:rsid w:val="00CE6B89"/>
    <w:rsid w:val="00CE6E65"/>
    <w:rsid w:val="00CE6F54"/>
    <w:rsid w:val="00CE746A"/>
    <w:rsid w:val="00CE7E90"/>
    <w:rsid w:val="00CF0005"/>
    <w:rsid w:val="00CF059E"/>
    <w:rsid w:val="00CF1019"/>
    <w:rsid w:val="00CF10DB"/>
    <w:rsid w:val="00CF1FB9"/>
    <w:rsid w:val="00CF2270"/>
    <w:rsid w:val="00CF2652"/>
    <w:rsid w:val="00CF2A7A"/>
    <w:rsid w:val="00CF301C"/>
    <w:rsid w:val="00CF31E5"/>
    <w:rsid w:val="00CF34AA"/>
    <w:rsid w:val="00CF38F2"/>
    <w:rsid w:val="00CF3E6C"/>
    <w:rsid w:val="00CF4587"/>
    <w:rsid w:val="00CF4D58"/>
    <w:rsid w:val="00CF4D61"/>
    <w:rsid w:val="00CF4F24"/>
    <w:rsid w:val="00CF5CDF"/>
    <w:rsid w:val="00CF5FE9"/>
    <w:rsid w:val="00CF6648"/>
    <w:rsid w:val="00CF7680"/>
    <w:rsid w:val="00D0134B"/>
    <w:rsid w:val="00D01378"/>
    <w:rsid w:val="00D01AC3"/>
    <w:rsid w:val="00D0295C"/>
    <w:rsid w:val="00D02AC6"/>
    <w:rsid w:val="00D034BD"/>
    <w:rsid w:val="00D03C7F"/>
    <w:rsid w:val="00D03E3F"/>
    <w:rsid w:val="00D03FA6"/>
    <w:rsid w:val="00D040A7"/>
    <w:rsid w:val="00D040F7"/>
    <w:rsid w:val="00D0438A"/>
    <w:rsid w:val="00D046D3"/>
    <w:rsid w:val="00D0546D"/>
    <w:rsid w:val="00D05A66"/>
    <w:rsid w:val="00D06173"/>
    <w:rsid w:val="00D06E13"/>
    <w:rsid w:val="00D07425"/>
    <w:rsid w:val="00D107C6"/>
    <w:rsid w:val="00D128F0"/>
    <w:rsid w:val="00D13C84"/>
    <w:rsid w:val="00D13D19"/>
    <w:rsid w:val="00D145BA"/>
    <w:rsid w:val="00D15128"/>
    <w:rsid w:val="00D1585C"/>
    <w:rsid w:val="00D16BD1"/>
    <w:rsid w:val="00D16C58"/>
    <w:rsid w:val="00D1715B"/>
    <w:rsid w:val="00D1751B"/>
    <w:rsid w:val="00D178F0"/>
    <w:rsid w:val="00D204EB"/>
    <w:rsid w:val="00D2066B"/>
    <w:rsid w:val="00D20980"/>
    <w:rsid w:val="00D20E37"/>
    <w:rsid w:val="00D219F1"/>
    <w:rsid w:val="00D21B9E"/>
    <w:rsid w:val="00D21D42"/>
    <w:rsid w:val="00D21F25"/>
    <w:rsid w:val="00D22A99"/>
    <w:rsid w:val="00D22C09"/>
    <w:rsid w:val="00D22FB0"/>
    <w:rsid w:val="00D240D9"/>
    <w:rsid w:val="00D24A03"/>
    <w:rsid w:val="00D24BA1"/>
    <w:rsid w:val="00D25B7F"/>
    <w:rsid w:val="00D25E4F"/>
    <w:rsid w:val="00D27926"/>
    <w:rsid w:val="00D27AB7"/>
    <w:rsid w:val="00D27BA9"/>
    <w:rsid w:val="00D311F7"/>
    <w:rsid w:val="00D3133E"/>
    <w:rsid w:val="00D319FF"/>
    <w:rsid w:val="00D31A2F"/>
    <w:rsid w:val="00D31A3D"/>
    <w:rsid w:val="00D32825"/>
    <w:rsid w:val="00D32C56"/>
    <w:rsid w:val="00D33418"/>
    <w:rsid w:val="00D335E9"/>
    <w:rsid w:val="00D337A2"/>
    <w:rsid w:val="00D33F3A"/>
    <w:rsid w:val="00D342D8"/>
    <w:rsid w:val="00D345AF"/>
    <w:rsid w:val="00D347ED"/>
    <w:rsid w:val="00D3483B"/>
    <w:rsid w:val="00D358C0"/>
    <w:rsid w:val="00D36A23"/>
    <w:rsid w:val="00D375F1"/>
    <w:rsid w:val="00D37BAF"/>
    <w:rsid w:val="00D37C04"/>
    <w:rsid w:val="00D402F8"/>
    <w:rsid w:val="00D42FD7"/>
    <w:rsid w:val="00D442D3"/>
    <w:rsid w:val="00D44A60"/>
    <w:rsid w:val="00D44C17"/>
    <w:rsid w:val="00D453C8"/>
    <w:rsid w:val="00D46190"/>
    <w:rsid w:val="00D47569"/>
    <w:rsid w:val="00D51068"/>
    <w:rsid w:val="00D517D6"/>
    <w:rsid w:val="00D5222B"/>
    <w:rsid w:val="00D533B9"/>
    <w:rsid w:val="00D5408C"/>
    <w:rsid w:val="00D54925"/>
    <w:rsid w:val="00D54F8A"/>
    <w:rsid w:val="00D55714"/>
    <w:rsid w:val="00D5579D"/>
    <w:rsid w:val="00D55E22"/>
    <w:rsid w:val="00D56452"/>
    <w:rsid w:val="00D570B3"/>
    <w:rsid w:val="00D57481"/>
    <w:rsid w:val="00D6043B"/>
    <w:rsid w:val="00D607C7"/>
    <w:rsid w:val="00D61809"/>
    <w:rsid w:val="00D61DB7"/>
    <w:rsid w:val="00D62325"/>
    <w:rsid w:val="00D6287E"/>
    <w:rsid w:val="00D638FC"/>
    <w:rsid w:val="00D64A59"/>
    <w:rsid w:val="00D64FD3"/>
    <w:rsid w:val="00D6510F"/>
    <w:rsid w:val="00D657B8"/>
    <w:rsid w:val="00D6583B"/>
    <w:rsid w:val="00D6640D"/>
    <w:rsid w:val="00D66549"/>
    <w:rsid w:val="00D6657D"/>
    <w:rsid w:val="00D6678C"/>
    <w:rsid w:val="00D67112"/>
    <w:rsid w:val="00D676FD"/>
    <w:rsid w:val="00D67B64"/>
    <w:rsid w:val="00D70DD7"/>
    <w:rsid w:val="00D7122E"/>
    <w:rsid w:val="00D7164D"/>
    <w:rsid w:val="00D7212C"/>
    <w:rsid w:val="00D7256D"/>
    <w:rsid w:val="00D72A94"/>
    <w:rsid w:val="00D742FD"/>
    <w:rsid w:val="00D752B2"/>
    <w:rsid w:val="00D753DB"/>
    <w:rsid w:val="00D75B5C"/>
    <w:rsid w:val="00D765EF"/>
    <w:rsid w:val="00D769C5"/>
    <w:rsid w:val="00D76D7F"/>
    <w:rsid w:val="00D77011"/>
    <w:rsid w:val="00D77338"/>
    <w:rsid w:val="00D775F1"/>
    <w:rsid w:val="00D77A79"/>
    <w:rsid w:val="00D77D4C"/>
    <w:rsid w:val="00D80250"/>
    <w:rsid w:val="00D811AE"/>
    <w:rsid w:val="00D81394"/>
    <w:rsid w:val="00D813E8"/>
    <w:rsid w:val="00D819DA"/>
    <w:rsid w:val="00D81C5F"/>
    <w:rsid w:val="00D81D76"/>
    <w:rsid w:val="00D81E35"/>
    <w:rsid w:val="00D81F8E"/>
    <w:rsid w:val="00D8226B"/>
    <w:rsid w:val="00D8261D"/>
    <w:rsid w:val="00D82C60"/>
    <w:rsid w:val="00D83DA1"/>
    <w:rsid w:val="00D840D1"/>
    <w:rsid w:val="00D8498B"/>
    <w:rsid w:val="00D84D74"/>
    <w:rsid w:val="00D84DA3"/>
    <w:rsid w:val="00D84E35"/>
    <w:rsid w:val="00D84F26"/>
    <w:rsid w:val="00D85457"/>
    <w:rsid w:val="00D858D7"/>
    <w:rsid w:val="00D859DD"/>
    <w:rsid w:val="00D85E5A"/>
    <w:rsid w:val="00D86A0A"/>
    <w:rsid w:val="00D86F1E"/>
    <w:rsid w:val="00D870D4"/>
    <w:rsid w:val="00D8796F"/>
    <w:rsid w:val="00D879D6"/>
    <w:rsid w:val="00D87C68"/>
    <w:rsid w:val="00D87D8F"/>
    <w:rsid w:val="00D9003C"/>
    <w:rsid w:val="00D9025A"/>
    <w:rsid w:val="00D90266"/>
    <w:rsid w:val="00D90483"/>
    <w:rsid w:val="00D90885"/>
    <w:rsid w:val="00D90925"/>
    <w:rsid w:val="00D91810"/>
    <w:rsid w:val="00D9182B"/>
    <w:rsid w:val="00D91863"/>
    <w:rsid w:val="00D918CC"/>
    <w:rsid w:val="00D91FC0"/>
    <w:rsid w:val="00D92B65"/>
    <w:rsid w:val="00D93255"/>
    <w:rsid w:val="00D93AD2"/>
    <w:rsid w:val="00D93DCF"/>
    <w:rsid w:val="00D94104"/>
    <w:rsid w:val="00D953B8"/>
    <w:rsid w:val="00D95966"/>
    <w:rsid w:val="00D95FE0"/>
    <w:rsid w:val="00D9759C"/>
    <w:rsid w:val="00D97F45"/>
    <w:rsid w:val="00DA0B23"/>
    <w:rsid w:val="00DA1286"/>
    <w:rsid w:val="00DA29FA"/>
    <w:rsid w:val="00DA306E"/>
    <w:rsid w:val="00DA3F3F"/>
    <w:rsid w:val="00DA45FD"/>
    <w:rsid w:val="00DA56B8"/>
    <w:rsid w:val="00DA62D0"/>
    <w:rsid w:val="00DA75E4"/>
    <w:rsid w:val="00DA7BF9"/>
    <w:rsid w:val="00DA7F89"/>
    <w:rsid w:val="00DB062D"/>
    <w:rsid w:val="00DB0C33"/>
    <w:rsid w:val="00DB12A7"/>
    <w:rsid w:val="00DB1382"/>
    <w:rsid w:val="00DB15EE"/>
    <w:rsid w:val="00DB1680"/>
    <w:rsid w:val="00DB1735"/>
    <w:rsid w:val="00DB1CF6"/>
    <w:rsid w:val="00DB1DEF"/>
    <w:rsid w:val="00DB1F64"/>
    <w:rsid w:val="00DB1F6E"/>
    <w:rsid w:val="00DB220B"/>
    <w:rsid w:val="00DB251C"/>
    <w:rsid w:val="00DB37A9"/>
    <w:rsid w:val="00DB424B"/>
    <w:rsid w:val="00DB4561"/>
    <w:rsid w:val="00DB461B"/>
    <w:rsid w:val="00DB4A89"/>
    <w:rsid w:val="00DB5EA5"/>
    <w:rsid w:val="00DB69DA"/>
    <w:rsid w:val="00DB6B3B"/>
    <w:rsid w:val="00DC0345"/>
    <w:rsid w:val="00DC1572"/>
    <w:rsid w:val="00DC15F4"/>
    <w:rsid w:val="00DC18E0"/>
    <w:rsid w:val="00DC1E20"/>
    <w:rsid w:val="00DC229E"/>
    <w:rsid w:val="00DC27B1"/>
    <w:rsid w:val="00DC2C14"/>
    <w:rsid w:val="00DC2E27"/>
    <w:rsid w:val="00DC357E"/>
    <w:rsid w:val="00DC4185"/>
    <w:rsid w:val="00DC42B2"/>
    <w:rsid w:val="00DC4344"/>
    <w:rsid w:val="00DC513D"/>
    <w:rsid w:val="00DC5775"/>
    <w:rsid w:val="00DC5F03"/>
    <w:rsid w:val="00DC738B"/>
    <w:rsid w:val="00DC7A0B"/>
    <w:rsid w:val="00DD0731"/>
    <w:rsid w:val="00DD1AC2"/>
    <w:rsid w:val="00DD1E88"/>
    <w:rsid w:val="00DD21D8"/>
    <w:rsid w:val="00DD2424"/>
    <w:rsid w:val="00DD24E8"/>
    <w:rsid w:val="00DD2879"/>
    <w:rsid w:val="00DD2A4F"/>
    <w:rsid w:val="00DD2FD6"/>
    <w:rsid w:val="00DD32E4"/>
    <w:rsid w:val="00DD3D47"/>
    <w:rsid w:val="00DD4499"/>
    <w:rsid w:val="00DD46CA"/>
    <w:rsid w:val="00DD48A6"/>
    <w:rsid w:val="00DD4BB0"/>
    <w:rsid w:val="00DD4CEB"/>
    <w:rsid w:val="00DD5257"/>
    <w:rsid w:val="00DD63CB"/>
    <w:rsid w:val="00DD7016"/>
    <w:rsid w:val="00DD73D8"/>
    <w:rsid w:val="00DE042F"/>
    <w:rsid w:val="00DE0DA0"/>
    <w:rsid w:val="00DE1175"/>
    <w:rsid w:val="00DE1178"/>
    <w:rsid w:val="00DE193F"/>
    <w:rsid w:val="00DE23DF"/>
    <w:rsid w:val="00DE2AA0"/>
    <w:rsid w:val="00DE396E"/>
    <w:rsid w:val="00DE3BF5"/>
    <w:rsid w:val="00DE4A3B"/>
    <w:rsid w:val="00DE577A"/>
    <w:rsid w:val="00DE57FD"/>
    <w:rsid w:val="00DE5A23"/>
    <w:rsid w:val="00DE62DF"/>
    <w:rsid w:val="00DE64C7"/>
    <w:rsid w:val="00DE6610"/>
    <w:rsid w:val="00DE6C4E"/>
    <w:rsid w:val="00DE6E14"/>
    <w:rsid w:val="00DE6F30"/>
    <w:rsid w:val="00DE7087"/>
    <w:rsid w:val="00DE722B"/>
    <w:rsid w:val="00DE768C"/>
    <w:rsid w:val="00DF08A5"/>
    <w:rsid w:val="00DF0A1D"/>
    <w:rsid w:val="00DF0DA6"/>
    <w:rsid w:val="00DF0ED2"/>
    <w:rsid w:val="00DF0F11"/>
    <w:rsid w:val="00DF1AA3"/>
    <w:rsid w:val="00DF1D75"/>
    <w:rsid w:val="00DF2695"/>
    <w:rsid w:val="00DF2D1F"/>
    <w:rsid w:val="00DF2ED2"/>
    <w:rsid w:val="00DF3039"/>
    <w:rsid w:val="00DF30DA"/>
    <w:rsid w:val="00DF328C"/>
    <w:rsid w:val="00DF42DB"/>
    <w:rsid w:val="00DF43BF"/>
    <w:rsid w:val="00DF4A11"/>
    <w:rsid w:val="00DF59EF"/>
    <w:rsid w:val="00DF5C1E"/>
    <w:rsid w:val="00DF6011"/>
    <w:rsid w:val="00DF611A"/>
    <w:rsid w:val="00DF6878"/>
    <w:rsid w:val="00DF74DC"/>
    <w:rsid w:val="00DF7B90"/>
    <w:rsid w:val="00E005CB"/>
    <w:rsid w:val="00E00F3A"/>
    <w:rsid w:val="00E01327"/>
    <w:rsid w:val="00E02ECE"/>
    <w:rsid w:val="00E0341C"/>
    <w:rsid w:val="00E035D1"/>
    <w:rsid w:val="00E037BC"/>
    <w:rsid w:val="00E04C75"/>
    <w:rsid w:val="00E05266"/>
    <w:rsid w:val="00E0538C"/>
    <w:rsid w:val="00E05741"/>
    <w:rsid w:val="00E06E90"/>
    <w:rsid w:val="00E06FD3"/>
    <w:rsid w:val="00E070EB"/>
    <w:rsid w:val="00E0714E"/>
    <w:rsid w:val="00E07642"/>
    <w:rsid w:val="00E07677"/>
    <w:rsid w:val="00E0786A"/>
    <w:rsid w:val="00E10A55"/>
    <w:rsid w:val="00E10D73"/>
    <w:rsid w:val="00E117D7"/>
    <w:rsid w:val="00E117DD"/>
    <w:rsid w:val="00E11855"/>
    <w:rsid w:val="00E11947"/>
    <w:rsid w:val="00E12708"/>
    <w:rsid w:val="00E12A0C"/>
    <w:rsid w:val="00E12FC9"/>
    <w:rsid w:val="00E133E1"/>
    <w:rsid w:val="00E13CD4"/>
    <w:rsid w:val="00E142AD"/>
    <w:rsid w:val="00E143B9"/>
    <w:rsid w:val="00E1462C"/>
    <w:rsid w:val="00E14C0B"/>
    <w:rsid w:val="00E14C2D"/>
    <w:rsid w:val="00E14DD8"/>
    <w:rsid w:val="00E14EC6"/>
    <w:rsid w:val="00E15404"/>
    <w:rsid w:val="00E15F0B"/>
    <w:rsid w:val="00E1624B"/>
    <w:rsid w:val="00E1653D"/>
    <w:rsid w:val="00E1688A"/>
    <w:rsid w:val="00E2072C"/>
    <w:rsid w:val="00E20B30"/>
    <w:rsid w:val="00E21C0E"/>
    <w:rsid w:val="00E21FF8"/>
    <w:rsid w:val="00E222D0"/>
    <w:rsid w:val="00E223CB"/>
    <w:rsid w:val="00E225BC"/>
    <w:rsid w:val="00E237AA"/>
    <w:rsid w:val="00E2455E"/>
    <w:rsid w:val="00E24823"/>
    <w:rsid w:val="00E252A9"/>
    <w:rsid w:val="00E258E8"/>
    <w:rsid w:val="00E25A01"/>
    <w:rsid w:val="00E25B9A"/>
    <w:rsid w:val="00E267F6"/>
    <w:rsid w:val="00E2682B"/>
    <w:rsid w:val="00E26F38"/>
    <w:rsid w:val="00E270CF"/>
    <w:rsid w:val="00E275D9"/>
    <w:rsid w:val="00E275F0"/>
    <w:rsid w:val="00E2773F"/>
    <w:rsid w:val="00E2795E"/>
    <w:rsid w:val="00E27D58"/>
    <w:rsid w:val="00E30D0C"/>
    <w:rsid w:val="00E311D9"/>
    <w:rsid w:val="00E31DA5"/>
    <w:rsid w:val="00E325E5"/>
    <w:rsid w:val="00E32C95"/>
    <w:rsid w:val="00E32E76"/>
    <w:rsid w:val="00E3309E"/>
    <w:rsid w:val="00E346A2"/>
    <w:rsid w:val="00E34A8B"/>
    <w:rsid w:val="00E35543"/>
    <w:rsid w:val="00E3559A"/>
    <w:rsid w:val="00E3586F"/>
    <w:rsid w:val="00E35CCE"/>
    <w:rsid w:val="00E36023"/>
    <w:rsid w:val="00E364D1"/>
    <w:rsid w:val="00E404EF"/>
    <w:rsid w:val="00E40536"/>
    <w:rsid w:val="00E40BF1"/>
    <w:rsid w:val="00E41363"/>
    <w:rsid w:val="00E416B3"/>
    <w:rsid w:val="00E41751"/>
    <w:rsid w:val="00E4237E"/>
    <w:rsid w:val="00E42856"/>
    <w:rsid w:val="00E42D75"/>
    <w:rsid w:val="00E42E47"/>
    <w:rsid w:val="00E430B2"/>
    <w:rsid w:val="00E435AC"/>
    <w:rsid w:val="00E43714"/>
    <w:rsid w:val="00E43BBD"/>
    <w:rsid w:val="00E43BEE"/>
    <w:rsid w:val="00E43FF8"/>
    <w:rsid w:val="00E447B4"/>
    <w:rsid w:val="00E44CAD"/>
    <w:rsid w:val="00E457BC"/>
    <w:rsid w:val="00E46324"/>
    <w:rsid w:val="00E46461"/>
    <w:rsid w:val="00E47605"/>
    <w:rsid w:val="00E47F64"/>
    <w:rsid w:val="00E47F8A"/>
    <w:rsid w:val="00E501CB"/>
    <w:rsid w:val="00E505AC"/>
    <w:rsid w:val="00E5186F"/>
    <w:rsid w:val="00E51B77"/>
    <w:rsid w:val="00E525E1"/>
    <w:rsid w:val="00E52715"/>
    <w:rsid w:val="00E52F2A"/>
    <w:rsid w:val="00E533C8"/>
    <w:rsid w:val="00E53520"/>
    <w:rsid w:val="00E53743"/>
    <w:rsid w:val="00E54056"/>
    <w:rsid w:val="00E5500D"/>
    <w:rsid w:val="00E5598A"/>
    <w:rsid w:val="00E56017"/>
    <w:rsid w:val="00E5616E"/>
    <w:rsid w:val="00E57033"/>
    <w:rsid w:val="00E57090"/>
    <w:rsid w:val="00E6004D"/>
    <w:rsid w:val="00E60D80"/>
    <w:rsid w:val="00E60E0E"/>
    <w:rsid w:val="00E619C7"/>
    <w:rsid w:val="00E61E6B"/>
    <w:rsid w:val="00E629F9"/>
    <w:rsid w:val="00E6316F"/>
    <w:rsid w:val="00E63413"/>
    <w:rsid w:val="00E6389B"/>
    <w:rsid w:val="00E63E8F"/>
    <w:rsid w:val="00E643EC"/>
    <w:rsid w:val="00E64756"/>
    <w:rsid w:val="00E65010"/>
    <w:rsid w:val="00E65E89"/>
    <w:rsid w:val="00E6644B"/>
    <w:rsid w:val="00E66B98"/>
    <w:rsid w:val="00E67201"/>
    <w:rsid w:val="00E6727E"/>
    <w:rsid w:val="00E703F5"/>
    <w:rsid w:val="00E70546"/>
    <w:rsid w:val="00E70CC4"/>
    <w:rsid w:val="00E71582"/>
    <w:rsid w:val="00E71AFE"/>
    <w:rsid w:val="00E72843"/>
    <w:rsid w:val="00E72937"/>
    <w:rsid w:val="00E737F2"/>
    <w:rsid w:val="00E74043"/>
    <w:rsid w:val="00E7422E"/>
    <w:rsid w:val="00E74ACB"/>
    <w:rsid w:val="00E7518D"/>
    <w:rsid w:val="00E75AC6"/>
    <w:rsid w:val="00E7654C"/>
    <w:rsid w:val="00E76E7E"/>
    <w:rsid w:val="00E808B9"/>
    <w:rsid w:val="00E80A2E"/>
    <w:rsid w:val="00E81C40"/>
    <w:rsid w:val="00E82BD9"/>
    <w:rsid w:val="00E82CB9"/>
    <w:rsid w:val="00E82E21"/>
    <w:rsid w:val="00E832E1"/>
    <w:rsid w:val="00E83673"/>
    <w:rsid w:val="00E8394B"/>
    <w:rsid w:val="00E83F69"/>
    <w:rsid w:val="00E85018"/>
    <w:rsid w:val="00E85F8F"/>
    <w:rsid w:val="00E860CF"/>
    <w:rsid w:val="00E86F80"/>
    <w:rsid w:val="00E87117"/>
    <w:rsid w:val="00E871FC"/>
    <w:rsid w:val="00E8759F"/>
    <w:rsid w:val="00E87B51"/>
    <w:rsid w:val="00E903BC"/>
    <w:rsid w:val="00E90900"/>
    <w:rsid w:val="00E90ADD"/>
    <w:rsid w:val="00E90C79"/>
    <w:rsid w:val="00E90FE1"/>
    <w:rsid w:val="00E91648"/>
    <w:rsid w:val="00E91F55"/>
    <w:rsid w:val="00E9244D"/>
    <w:rsid w:val="00E924E8"/>
    <w:rsid w:val="00E9340D"/>
    <w:rsid w:val="00E93EA2"/>
    <w:rsid w:val="00E940C5"/>
    <w:rsid w:val="00E943C9"/>
    <w:rsid w:val="00E94B1B"/>
    <w:rsid w:val="00E94D4E"/>
    <w:rsid w:val="00E9614C"/>
    <w:rsid w:val="00E967F6"/>
    <w:rsid w:val="00E96B8E"/>
    <w:rsid w:val="00E96DC6"/>
    <w:rsid w:val="00E96F30"/>
    <w:rsid w:val="00E9707C"/>
    <w:rsid w:val="00E971AF"/>
    <w:rsid w:val="00E97E96"/>
    <w:rsid w:val="00EA012C"/>
    <w:rsid w:val="00EA02BA"/>
    <w:rsid w:val="00EA02BF"/>
    <w:rsid w:val="00EA0A5A"/>
    <w:rsid w:val="00EA0AFA"/>
    <w:rsid w:val="00EA0B7B"/>
    <w:rsid w:val="00EA1F74"/>
    <w:rsid w:val="00EA2023"/>
    <w:rsid w:val="00EA2B46"/>
    <w:rsid w:val="00EA2BCA"/>
    <w:rsid w:val="00EA32F6"/>
    <w:rsid w:val="00EA3534"/>
    <w:rsid w:val="00EA451B"/>
    <w:rsid w:val="00EA4882"/>
    <w:rsid w:val="00EA4DB6"/>
    <w:rsid w:val="00EA4E78"/>
    <w:rsid w:val="00EA589A"/>
    <w:rsid w:val="00EA7814"/>
    <w:rsid w:val="00EA7EAF"/>
    <w:rsid w:val="00EB0D30"/>
    <w:rsid w:val="00EB274D"/>
    <w:rsid w:val="00EB2B96"/>
    <w:rsid w:val="00EB2D3D"/>
    <w:rsid w:val="00EB2E4F"/>
    <w:rsid w:val="00EB32C9"/>
    <w:rsid w:val="00EB3519"/>
    <w:rsid w:val="00EB4116"/>
    <w:rsid w:val="00EB42E9"/>
    <w:rsid w:val="00EB467E"/>
    <w:rsid w:val="00EB4834"/>
    <w:rsid w:val="00EB4844"/>
    <w:rsid w:val="00EB4849"/>
    <w:rsid w:val="00EB5198"/>
    <w:rsid w:val="00EB5838"/>
    <w:rsid w:val="00EB597D"/>
    <w:rsid w:val="00EB6EBD"/>
    <w:rsid w:val="00EB7218"/>
    <w:rsid w:val="00EB732C"/>
    <w:rsid w:val="00EB7439"/>
    <w:rsid w:val="00EB7554"/>
    <w:rsid w:val="00EB7A47"/>
    <w:rsid w:val="00EC018D"/>
    <w:rsid w:val="00EC10CA"/>
    <w:rsid w:val="00EC1302"/>
    <w:rsid w:val="00EC1839"/>
    <w:rsid w:val="00EC21FB"/>
    <w:rsid w:val="00EC26CD"/>
    <w:rsid w:val="00EC2C4E"/>
    <w:rsid w:val="00EC2E20"/>
    <w:rsid w:val="00EC3221"/>
    <w:rsid w:val="00EC34C3"/>
    <w:rsid w:val="00EC3901"/>
    <w:rsid w:val="00EC3931"/>
    <w:rsid w:val="00EC394A"/>
    <w:rsid w:val="00EC3A97"/>
    <w:rsid w:val="00EC3D36"/>
    <w:rsid w:val="00EC4687"/>
    <w:rsid w:val="00EC4899"/>
    <w:rsid w:val="00EC543A"/>
    <w:rsid w:val="00EC5A2B"/>
    <w:rsid w:val="00EC5AAF"/>
    <w:rsid w:val="00EC5FB7"/>
    <w:rsid w:val="00EC63A9"/>
    <w:rsid w:val="00EC6BB6"/>
    <w:rsid w:val="00EC71F6"/>
    <w:rsid w:val="00EC79E6"/>
    <w:rsid w:val="00ED0470"/>
    <w:rsid w:val="00ED0910"/>
    <w:rsid w:val="00ED0D10"/>
    <w:rsid w:val="00ED0EEA"/>
    <w:rsid w:val="00ED115C"/>
    <w:rsid w:val="00ED1A2E"/>
    <w:rsid w:val="00ED1F8B"/>
    <w:rsid w:val="00ED235A"/>
    <w:rsid w:val="00ED25F5"/>
    <w:rsid w:val="00ED2C48"/>
    <w:rsid w:val="00ED325B"/>
    <w:rsid w:val="00ED3CE8"/>
    <w:rsid w:val="00ED44B1"/>
    <w:rsid w:val="00ED46D3"/>
    <w:rsid w:val="00ED4C59"/>
    <w:rsid w:val="00ED4E7C"/>
    <w:rsid w:val="00ED516F"/>
    <w:rsid w:val="00ED5643"/>
    <w:rsid w:val="00ED5B97"/>
    <w:rsid w:val="00ED73D4"/>
    <w:rsid w:val="00ED7462"/>
    <w:rsid w:val="00ED7573"/>
    <w:rsid w:val="00ED75FA"/>
    <w:rsid w:val="00ED7863"/>
    <w:rsid w:val="00EE06FF"/>
    <w:rsid w:val="00EE0B97"/>
    <w:rsid w:val="00EE1429"/>
    <w:rsid w:val="00EE2439"/>
    <w:rsid w:val="00EE245F"/>
    <w:rsid w:val="00EE26B8"/>
    <w:rsid w:val="00EE2710"/>
    <w:rsid w:val="00EE2CBF"/>
    <w:rsid w:val="00EE31DE"/>
    <w:rsid w:val="00EE4857"/>
    <w:rsid w:val="00EE495B"/>
    <w:rsid w:val="00EE52FC"/>
    <w:rsid w:val="00EE6A99"/>
    <w:rsid w:val="00EE76BA"/>
    <w:rsid w:val="00EF02D7"/>
    <w:rsid w:val="00EF060D"/>
    <w:rsid w:val="00EF071C"/>
    <w:rsid w:val="00EF1444"/>
    <w:rsid w:val="00EF172E"/>
    <w:rsid w:val="00EF1C91"/>
    <w:rsid w:val="00EF1DAC"/>
    <w:rsid w:val="00EF2659"/>
    <w:rsid w:val="00EF3229"/>
    <w:rsid w:val="00EF3878"/>
    <w:rsid w:val="00EF40BC"/>
    <w:rsid w:val="00EF43B0"/>
    <w:rsid w:val="00EF47B8"/>
    <w:rsid w:val="00EF49F5"/>
    <w:rsid w:val="00EF51FA"/>
    <w:rsid w:val="00EF5986"/>
    <w:rsid w:val="00EF68EF"/>
    <w:rsid w:val="00EF7E40"/>
    <w:rsid w:val="00F00557"/>
    <w:rsid w:val="00F01555"/>
    <w:rsid w:val="00F01AB5"/>
    <w:rsid w:val="00F01EF2"/>
    <w:rsid w:val="00F03228"/>
    <w:rsid w:val="00F04A15"/>
    <w:rsid w:val="00F04B6E"/>
    <w:rsid w:val="00F04E57"/>
    <w:rsid w:val="00F0787E"/>
    <w:rsid w:val="00F103EF"/>
    <w:rsid w:val="00F103FE"/>
    <w:rsid w:val="00F10F22"/>
    <w:rsid w:val="00F122D0"/>
    <w:rsid w:val="00F134AA"/>
    <w:rsid w:val="00F14A45"/>
    <w:rsid w:val="00F14CEA"/>
    <w:rsid w:val="00F14CFC"/>
    <w:rsid w:val="00F15756"/>
    <w:rsid w:val="00F15A39"/>
    <w:rsid w:val="00F15D25"/>
    <w:rsid w:val="00F16064"/>
    <w:rsid w:val="00F16357"/>
    <w:rsid w:val="00F16C0D"/>
    <w:rsid w:val="00F1717B"/>
    <w:rsid w:val="00F205F6"/>
    <w:rsid w:val="00F20944"/>
    <w:rsid w:val="00F20A7C"/>
    <w:rsid w:val="00F22610"/>
    <w:rsid w:val="00F22977"/>
    <w:rsid w:val="00F23138"/>
    <w:rsid w:val="00F23570"/>
    <w:rsid w:val="00F23602"/>
    <w:rsid w:val="00F23FBD"/>
    <w:rsid w:val="00F2468A"/>
    <w:rsid w:val="00F247BB"/>
    <w:rsid w:val="00F2484E"/>
    <w:rsid w:val="00F249C1"/>
    <w:rsid w:val="00F24E13"/>
    <w:rsid w:val="00F25212"/>
    <w:rsid w:val="00F25DF7"/>
    <w:rsid w:val="00F267C6"/>
    <w:rsid w:val="00F2680A"/>
    <w:rsid w:val="00F27A07"/>
    <w:rsid w:val="00F301AB"/>
    <w:rsid w:val="00F302A1"/>
    <w:rsid w:val="00F30718"/>
    <w:rsid w:val="00F30F34"/>
    <w:rsid w:val="00F30FF7"/>
    <w:rsid w:val="00F31566"/>
    <w:rsid w:val="00F31F18"/>
    <w:rsid w:val="00F31F70"/>
    <w:rsid w:val="00F3220D"/>
    <w:rsid w:val="00F32C48"/>
    <w:rsid w:val="00F338AE"/>
    <w:rsid w:val="00F33D0A"/>
    <w:rsid w:val="00F33EDF"/>
    <w:rsid w:val="00F33EEF"/>
    <w:rsid w:val="00F342AD"/>
    <w:rsid w:val="00F345C4"/>
    <w:rsid w:val="00F345F5"/>
    <w:rsid w:val="00F3472F"/>
    <w:rsid w:val="00F3482E"/>
    <w:rsid w:val="00F34C6C"/>
    <w:rsid w:val="00F357EE"/>
    <w:rsid w:val="00F35C25"/>
    <w:rsid w:val="00F3609E"/>
    <w:rsid w:val="00F36547"/>
    <w:rsid w:val="00F36F16"/>
    <w:rsid w:val="00F371CC"/>
    <w:rsid w:val="00F373CF"/>
    <w:rsid w:val="00F37EBC"/>
    <w:rsid w:val="00F37F55"/>
    <w:rsid w:val="00F40780"/>
    <w:rsid w:val="00F40B5E"/>
    <w:rsid w:val="00F41866"/>
    <w:rsid w:val="00F41A2D"/>
    <w:rsid w:val="00F41F64"/>
    <w:rsid w:val="00F425A2"/>
    <w:rsid w:val="00F42FE5"/>
    <w:rsid w:val="00F43370"/>
    <w:rsid w:val="00F436E0"/>
    <w:rsid w:val="00F438D1"/>
    <w:rsid w:val="00F4391B"/>
    <w:rsid w:val="00F43E0F"/>
    <w:rsid w:val="00F4440F"/>
    <w:rsid w:val="00F44874"/>
    <w:rsid w:val="00F45FD3"/>
    <w:rsid w:val="00F46176"/>
    <w:rsid w:val="00F46183"/>
    <w:rsid w:val="00F46393"/>
    <w:rsid w:val="00F46FC2"/>
    <w:rsid w:val="00F47846"/>
    <w:rsid w:val="00F47DCD"/>
    <w:rsid w:val="00F501FF"/>
    <w:rsid w:val="00F5070B"/>
    <w:rsid w:val="00F50961"/>
    <w:rsid w:val="00F51106"/>
    <w:rsid w:val="00F5140E"/>
    <w:rsid w:val="00F51DF4"/>
    <w:rsid w:val="00F52D6C"/>
    <w:rsid w:val="00F52DDA"/>
    <w:rsid w:val="00F5307C"/>
    <w:rsid w:val="00F53E45"/>
    <w:rsid w:val="00F541B0"/>
    <w:rsid w:val="00F543EE"/>
    <w:rsid w:val="00F54945"/>
    <w:rsid w:val="00F5560C"/>
    <w:rsid w:val="00F56735"/>
    <w:rsid w:val="00F567E9"/>
    <w:rsid w:val="00F56C0A"/>
    <w:rsid w:val="00F56FC8"/>
    <w:rsid w:val="00F57040"/>
    <w:rsid w:val="00F5705A"/>
    <w:rsid w:val="00F57834"/>
    <w:rsid w:val="00F57AE1"/>
    <w:rsid w:val="00F60340"/>
    <w:rsid w:val="00F6048E"/>
    <w:rsid w:val="00F60F00"/>
    <w:rsid w:val="00F60FD6"/>
    <w:rsid w:val="00F62307"/>
    <w:rsid w:val="00F627F5"/>
    <w:rsid w:val="00F6339D"/>
    <w:rsid w:val="00F633B8"/>
    <w:rsid w:val="00F63909"/>
    <w:rsid w:val="00F63A8C"/>
    <w:rsid w:val="00F63B8D"/>
    <w:rsid w:val="00F64686"/>
    <w:rsid w:val="00F6471E"/>
    <w:rsid w:val="00F66025"/>
    <w:rsid w:val="00F6638C"/>
    <w:rsid w:val="00F667A2"/>
    <w:rsid w:val="00F667D7"/>
    <w:rsid w:val="00F70635"/>
    <w:rsid w:val="00F711AC"/>
    <w:rsid w:val="00F7148D"/>
    <w:rsid w:val="00F71621"/>
    <w:rsid w:val="00F71750"/>
    <w:rsid w:val="00F71D93"/>
    <w:rsid w:val="00F71DF9"/>
    <w:rsid w:val="00F71E66"/>
    <w:rsid w:val="00F72080"/>
    <w:rsid w:val="00F72450"/>
    <w:rsid w:val="00F724BF"/>
    <w:rsid w:val="00F72D3A"/>
    <w:rsid w:val="00F73058"/>
    <w:rsid w:val="00F73572"/>
    <w:rsid w:val="00F73838"/>
    <w:rsid w:val="00F73C41"/>
    <w:rsid w:val="00F74455"/>
    <w:rsid w:val="00F746AE"/>
    <w:rsid w:val="00F74ABD"/>
    <w:rsid w:val="00F74E09"/>
    <w:rsid w:val="00F7519C"/>
    <w:rsid w:val="00F75D8F"/>
    <w:rsid w:val="00F75F01"/>
    <w:rsid w:val="00F76E72"/>
    <w:rsid w:val="00F77EF0"/>
    <w:rsid w:val="00F77F10"/>
    <w:rsid w:val="00F807D3"/>
    <w:rsid w:val="00F80F00"/>
    <w:rsid w:val="00F81A55"/>
    <w:rsid w:val="00F835AA"/>
    <w:rsid w:val="00F8360B"/>
    <w:rsid w:val="00F839EE"/>
    <w:rsid w:val="00F83C21"/>
    <w:rsid w:val="00F84932"/>
    <w:rsid w:val="00F84B24"/>
    <w:rsid w:val="00F84F83"/>
    <w:rsid w:val="00F851D7"/>
    <w:rsid w:val="00F855B0"/>
    <w:rsid w:val="00F86CB3"/>
    <w:rsid w:val="00F878AB"/>
    <w:rsid w:val="00F87FED"/>
    <w:rsid w:val="00F9061E"/>
    <w:rsid w:val="00F90B09"/>
    <w:rsid w:val="00F91BE9"/>
    <w:rsid w:val="00F9213A"/>
    <w:rsid w:val="00F925B9"/>
    <w:rsid w:val="00F92B80"/>
    <w:rsid w:val="00F93325"/>
    <w:rsid w:val="00F9332B"/>
    <w:rsid w:val="00F938CB"/>
    <w:rsid w:val="00F948D9"/>
    <w:rsid w:val="00F949B7"/>
    <w:rsid w:val="00F9530B"/>
    <w:rsid w:val="00F95369"/>
    <w:rsid w:val="00F95A75"/>
    <w:rsid w:val="00F95BC4"/>
    <w:rsid w:val="00F95DB9"/>
    <w:rsid w:val="00F95EA0"/>
    <w:rsid w:val="00F9604D"/>
    <w:rsid w:val="00F9664A"/>
    <w:rsid w:val="00F96E1A"/>
    <w:rsid w:val="00F97A8F"/>
    <w:rsid w:val="00FA0833"/>
    <w:rsid w:val="00FA0C20"/>
    <w:rsid w:val="00FA0D60"/>
    <w:rsid w:val="00FA0E0A"/>
    <w:rsid w:val="00FA14BA"/>
    <w:rsid w:val="00FA21A9"/>
    <w:rsid w:val="00FA26E0"/>
    <w:rsid w:val="00FA2F1A"/>
    <w:rsid w:val="00FA3001"/>
    <w:rsid w:val="00FA33D3"/>
    <w:rsid w:val="00FA546F"/>
    <w:rsid w:val="00FA7401"/>
    <w:rsid w:val="00FA7868"/>
    <w:rsid w:val="00FA786A"/>
    <w:rsid w:val="00FB02DB"/>
    <w:rsid w:val="00FB0CFF"/>
    <w:rsid w:val="00FB0D11"/>
    <w:rsid w:val="00FB0EFD"/>
    <w:rsid w:val="00FB11F2"/>
    <w:rsid w:val="00FB164C"/>
    <w:rsid w:val="00FB23E0"/>
    <w:rsid w:val="00FB25C4"/>
    <w:rsid w:val="00FB31CB"/>
    <w:rsid w:val="00FB3E1F"/>
    <w:rsid w:val="00FB4458"/>
    <w:rsid w:val="00FB4740"/>
    <w:rsid w:val="00FB51A7"/>
    <w:rsid w:val="00FB5257"/>
    <w:rsid w:val="00FB54F5"/>
    <w:rsid w:val="00FB6390"/>
    <w:rsid w:val="00FB712A"/>
    <w:rsid w:val="00FB76D5"/>
    <w:rsid w:val="00FB7C19"/>
    <w:rsid w:val="00FC0AFB"/>
    <w:rsid w:val="00FC1286"/>
    <w:rsid w:val="00FC19C3"/>
    <w:rsid w:val="00FC238E"/>
    <w:rsid w:val="00FC29D2"/>
    <w:rsid w:val="00FC2F33"/>
    <w:rsid w:val="00FC3C80"/>
    <w:rsid w:val="00FC3EC4"/>
    <w:rsid w:val="00FC4143"/>
    <w:rsid w:val="00FC42B7"/>
    <w:rsid w:val="00FC52C1"/>
    <w:rsid w:val="00FC5359"/>
    <w:rsid w:val="00FC58B5"/>
    <w:rsid w:val="00FC600A"/>
    <w:rsid w:val="00FC64B0"/>
    <w:rsid w:val="00FC7743"/>
    <w:rsid w:val="00FD088E"/>
    <w:rsid w:val="00FD1515"/>
    <w:rsid w:val="00FD1FC1"/>
    <w:rsid w:val="00FD212D"/>
    <w:rsid w:val="00FD2827"/>
    <w:rsid w:val="00FD3407"/>
    <w:rsid w:val="00FD3753"/>
    <w:rsid w:val="00FD3877"/>
    <w:rsid w:val="00FD3B60"/>
    <w:rsid w:val="00FD4237"/>
    <w:rsid w:val="00FD45C5"/>
    <w:rsid w:val="00FD5664"/>
    <w:rsid w:val="00FD618B"/>
    <w:rsid w:val="00FD699D"/>
    <w:rsid w:val="00FD6BD2"/>
    <w:rsid w:val="00FD6E84"/>
    <w:rsid w:val="00FD73BF"/>
    <w:rsid w:val="00FD7ABB"/>
    <w:rsid w:val="00FE069D"/>
    <w:rsid w:val="00FE18DA"/>
    <w:rsid w:val="00FE1E92"/>
    <w:rsid w:val="00FE1FF7"/>
    <w:rsid w:val="00FE21DE"/>
    <w:rsid w:val="00FE2570"/>
    <w:rsid w:val="00FE25CA"/>
    <w:rsid w:val="00FE33A5"/>
    <w:rsid w:val="00FE3788"/>
    <w:rsid w:val="00FE3D08"/>
    <w:rsid w:val="00FE3F92"/>
    <w:rsid w:val="00FE4267"/>
    <w:rsid w:val="00FE4549"/>
    <w:rsid w:val="00FE476F"/>
    <w:rsid w:val="00FE509C"/>
    <w:rsid w:val="00FE5D0B"/>
    <w:rsid w:val="00FE5DE6"/>
    <w:rsid w:val="00FE6097"/>
    <w:rsid w:val="00FE69EB"/>
    <w:rsid w:val="00FE6F43"/>
    <w:rsid w:val="00FE75B6"/>
    <w:rsid w:val="00FF05EF"/>
    <w:rsid w:val="00FF0D54"/>
    <w:rsid w:val="00FF0E1D"/>
    <w:rsid w:val="00FF1E3A"/>
    <w:rsid w:val="00FF35A2"/>
    <w:rsid w:val="00FF3830"/>
    <w:rsid w:val="00FF3A78"/>
    <w:rsid w:val="00FF4310"/>
    <w:rsid w:val="00FF4B47"/>
    <w:rsid w:val="00FF50A8"/>
    <w:rsid w:val="00FF5AE3"/>
    <w:rsid w:val="00FF5F08"/>
    <w:rsid w:val="00FF636C"/>
    <w:rsid w:val="00FF6600"/>
    <w:rsid w:val="00FF6BA9"/>
    <w:rsid w:val="00FF6E67"/>
    <w:rsid w:val="00FF74F9"/>
    <w:rsid w:val="00FF7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10997"/>
  <w15:chartTrackingRefBased/>
  <w15:docId w15:val="{FB6B6332-8298-4C3D-8E70-4E0211562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C1F"/>
  </w:style>
  <w:style w:type="paragraph" w:styleId="Heading1">
    <w:name w:val="heading 1"/>
    <w:basedOn w:val="Normal"/>
    <w:next w:val="Normal"/>
    <w:link w:val="Heading1Char"/>
    <w:qFormat/>
    <w:rsid w:val="00B742E5"/>
    <w:pPr>
      <w:keepNext/>
      <w:numPr>
        <w:numId w:val="1"/>
      </w:numPr>
      <w:suppressAutoHyphens/>
      <w:spacing w:after="0" w:line="360" w:lineRule="exact"/>
      <w:ind w:left="0" w:right="180" w:firstLine="0"/>
      <w:jc w:val="center"/>
      <w:outlineLvl w:val="0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2">
    <w:name w:val="heading 2"/>
    <w:basedOn w:val="Normal"/>
    <w:next w:val="Normal"/>
    <w:link w:val="Heading2Char"/>
    <w:qFormat/>
    <w:rsid w:val="00B742E5"/>
    <w:pPr>
      <w:keepNext/>
      <w:numPr>
        <w:ilvl w:val="1"/>
        <w:numId w:val="1"/>
      </w:numPr>
      <w:suppressAutoHyphens/>
      <w:spacing w:after="0" w:line="240" w:lineRule="auto"/>
      <w:ind w:left="1620" w:right="314" w:hanging="720"/>
      <w:jc w:val="right"/>
      <w:outlineLvl w:val="1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B742E5"/>
    <w:pPr>
      <w:keepNext/>
      <w:numPr>
        <w:ilvl w:val="2"/>
        <w:numId w:val="1"/>
      </w:numPr>
      <w:suppressAutoHyphens/>
      <w:spacing w:after="0" w:line="240" w:lineRule="auto"/>
      <w:ind w:left="0" w:right="-29" w:firstLine="0"/>
      <w:outlineLvl w:val="2"/>
    </w:pPr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paragraph" w:styleId="Heading4">
    <w:name w:val="heading 4"/>
    <w:basedOn w:val="Normal"/>
    <w:next w:val="Normal"/>
    <w:link w:val="Heading4Char"/>
    <w:qFormat/>
    <w:rsid w:val="00B742E5"/>
    <w:pPr>
      <w:keepNext/>
      <w:numPr>
        <w:ilvl w:val="3"/>
        <w:numId w:val="1"/>
      </w:numPr>
      <w:suppressAutoHyphens/>
      <w:spacing w:after="0" w:line="240" w:lineRule="auto"/>
      <w:ind w:left="-144" w:right="477" w:firstLine="0"/>
      <w:jc w:val="center"/>
      <w:outlineLvl w:val="3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5">
    <w:name w:val="heading 5"/>
    <w:basedOn w:val="Normal"/>
    <w:next w:val="Normal"/>
    <w:link w:val="Heading5Char"/>
    <w:qFormat/>
    <w:rsid w:val="00B742E5"/>
    <w:pPr>
      <w:keepNext/>
      <w:numPr>
        <w:ilvl w:val="4"/>
        <w:numId w:val="1"/>
      </w:numPr>
      <w:suppressAutoHyphens/>
      <w:spacing w:after="0" w:line="240" w:lineRule="auto"/>
      <w:ind w:left="900" w:right="-178" w:firstLine="0"/>
      <w:jc w:val="right"/>
      <w:outlineLvl w:val="4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6">
    <w:name w:val="heading 6"/>
    <w:basedOn w:val="Normal"/>
    <w:next w:val="Normal"/>
    <w:link w:val="Heading6Char"/>
    <w:qFormat/>
    <w:rsid w:val="00B742E5"/>
    <w:pPr>
      <w:keepNext/>
      <w:numPr>
        <w:ilvl w:val="5"/>
        <w:numId w:val="1"/>
      </w:numPr>
      <w:suppressAutoHyphens/>
      <w:spacing w:after="0" w:line="240" w:lineRule="auto"/>
      <w:ind w:left="1440" w:right="-115" w:hanging="540"/>
      <w:jc w:val="right"/>
      <w:outlineLvl w:val="5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7">
    <w:name w:val="heading 7"/>
    <w:basedOn w:val="Normal"/>
    <w:next w:val="Normal"/>
    <w:link w:val="Heading7Char"/>
    <w:qFormat/>
    <w:rsid w:val="00B742E5"/>
    <w:pPr>
      <w:keepNext/>
      <w:numPr>
        <w:ilvl w:val="6"/>
        <w:numId w:val="1"/>
      </w:numPr>
      <w:suppressAutoHyphens/>
      <w:spacing w:after="0" w:line="240" w:lineRule="auto"/>
      <w:ind w:left="-144" w:right="-125" w:firstLine="0"/>
      <w:jc w:val="center"/>
      <w:outlineLvl w:val="6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8">
    <w:name w:val="heading 8"/>
    <w:basedOn w:val="Normal"/>
    <w:next w:val="Normal"/>
    <w:link w:val="Heading8Char"/>
    <w:qFormat/>
    <w:rsid w:val="00B742E5"/>
    <w:pPr>
      <w:keepNext/>
      <w:numPr>
        <w:ilvl w:val="7"/>
        <w:numId w:val="1"/>
      </w:numPr>
      <w:suppressAutoHyphens/>
      <w:spacing w:after="0" w:line="320" w:lineRule="exact"/>
      <w:ind w:left="1800" w:right="-25" w:hanging="180"/>
      <w:outlineLvl w:val="7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paragraph" w:styleId="Heading9">
    <w:name w:val="heading 9"/>
    <w:basedOn w:val="Normal"/>
    <w:next w:val="Normal"/>
    <w:link w:val="Heading9Char"/>
    <w:qFormat/>
    <w:rsid w:val="00B742E5"/>
    <w:pPr>
      <w:keepNext/>
      <w:numPr>
        <w:ilvl w:val="8"/>
        <w:numId w:val="1"/>
      </w:numPr>
      <w:suppressAutoHyphens/>
      <w:spacing w:after="0" w:line="240" w:lineRule="auto"/>
      <w:ind w:left="720" w:right="-29" w:firstLine="0"/>
      <w:jc w:val="right"/>
      <w:outlineLvl w:val="8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2Char">
    <w:name w:val="Heading 2 Char"/>
    <w:basedOn w:val="DefaultParagraphFont"/>
    <w:link w:val="Heading2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B742E5"/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character" w:customStyle="1" w:styleId="Heading4Char">
    <w:name w:val="Heading 4 Char"/>
    <w:basedOn w:val="DefaultParagraphFont"/>
    <w:link w:val="Heading4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5Char">
    <w:name w:val="Heading 5 Char"/>
    <w:basedOn w:val="DefaultParagraphFont"/>
    <w:link w:val="Heading5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6Char">
    <w:name w:val="Heading 6 Char"/>
    <w:basedOn w:val="DefaultParagraphFont"/>
    <w:link w:val="Heading6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7Char">
    <w:name w:val="Heading 7 Char"/>
    <w:basedOn w:val="DefaultParagraphFont"/>
    <w:link w:val="Heading7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8Char">
    <w:name w:val="Heading 8 Char"/>
    <w:basedOn w:val="DefaultParagraphFont"/>
    <w:link w:val="Heading8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customStyle="1" w:styleId="Heading9Char">
    <w:name w:val="Heading 9 Char"/>
    <w:basedOn w:val="DefaultParagraphFont"/>
    <w:link w:val="Heading9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styleId="PageNumber">
    <w:name w:val="page number"/>
    <w:rsid w:val="00B742E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styleId="Footer">
    <w:name w:val="footer"/>
    <w:basedOn w:val="Normal"/>
    <w:link w:val="Foot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customStyle="1" w:styleId="a">
    <w:name w:val="???????"/>
    <w:basedOn w:val="Normal"/>
    <w:rsid w:val="00B742E5"/>
    <w:pPr>
      <w:suppressAutoHyphens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th-TH" w:eastAsia="zh-CN"/>
    </w:rPr>
  </w:style>
  <w:style w:type="paragraph" w:styleId="BodyText">
    <w:name w:val="Body Text"/>
    <w:aliases w:val="bt,body text,Body,BT"/>
    <w:basedOn w:val="Normal"/>
    <w:link w:val="BodyTextChar"/>
    <w:rsid w:val="00B742E5"/>
    <w:pPr>
      <w:suppressAutoHyphens/>
      <w:spacing w:after="0" w:line="240" w:lineRule="auto"/>
      <w:ind w:right="-108"/>
    </w:pPr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B742E5"/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42E5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742E5"/>
    <w:pPr>
      <w:suppressAutoHyphens/>
      <w:spacing w:after="0" w:line="240" w:lineRule="atLeast"/>
      <w:ind w:left="720"/>
      <w:contextualSpacing/>
    </w:pPr>
    <w:rPr>
      <w:rFonts w:ascii="Arial" w:eastAsia="Times New Roman" w:hAnsi="Arial" w:cs="Arial"/>
      <w:sz w:val="18"/>
      <w:szCs w:val="22"/>
      <w:lang w:eastAsia="zh-CN"/>
    </w:rPr>
  </w:style>
  <w:style w:type="paragraph" w:customStyle="1" w:styleId="acctmergecolhdg">
    <w:name w:val="acct merge col hdg"/>
    <w:aliases w:val="mh"/>
    <w:basedOn w:val="Normal"/>
    <w:rsid w:val="00B742E5"/>
    <w:pPr>
      <w:suppressAutoHyphens/>
      <w:spacing w:after="0" w:line="260" w:lineRule="atLeast"/>
      <w:jc w:val="center"/>
    </w:pPr>
    <w:rPr>
      <w:rFonts w:ascii="Times New Roman" w:eastAsia="Times New Roman" w:hAnsi="Times New Roman" w:cs="Arial Unicode MS"/>
      <w:b/>
      <w:szCs w:val="20"/>
      <w:lang w:val="en-GB" w:eastAsia="zh-CN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styleId="PlainText">
    <w:name w:val="Plain Text"/>
    <w:basedOn w:val="Normal"/>
    <w:link w:val="PlainTextChar"/>
    <w:rsid w:val="00B742E5"/>
    <w:pPr>
      <w:suppressAutoHyphens/>
      <w:spacing w:after="0" w:line="240" w:lineRule="auto"/>
    </w:pPr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PlainTextChar">
    <w:name w:val="Plain Text Char"/>
    <w:basedOn w:val="DefaultParagraphFont"/>
    <w:link w:val="PlainText"/>
    <w:rsid w:val="00B742E5"/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BalloonTextChar">
    <w:name w:val="Balloon Text Char"/>
    <w:uiPriority w:val="99"/>
    <w:rsid w:val="00B742E5"/>
    <w:rPr>
      <w:rFonts w:ascii="Tahoma" w:eastAsia="Times New Roman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nhideWhenUsed/>
    <w:rsid w:val="00B742E5"/>
    <w:pPr>
      <w:suppressAutoHyphens/>
      <w:spacing w:after="120" w:line="480" w:lineRule="auto"/>
      <w:ind w:left="360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paragraph" w:customStyle="1" w:styleId="xl42">
    <w:name w:val="xl42"/>
    <w:basedOn w:val="Normal"/>
    <w:rsid w:val="00B742E5"/>
    <w:pPr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 w:cs="Angsana New"/>
      <w:sz w:val="24"/>
      <w:szCs w:val="24"/>
      <w:lang w:eastAsia="zh-CN"/>
    </w:rPr>
  </w:style>
  <w:style w:type="paragraph" w:styleId="MacroText">
    <w:name w:val="macro"/>
    <w:link w:val="MacroTextChar"/>
    <w:rsid w:val="00B742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rsid w:val="00B742E5"/>
    <w:rPr>
      <w:rFonts w:ascii="Times New Roman" w:eastAsia="Times New Roman" w:hAnsi="Times New Roman" w:cs="Times New Roman"/>
      <w:sz w:val="28"/>
      <w:lang w:eastAsia="zh-CN"/>
    </w:rPr>
  </w:style>
  <w:style w:type="paragraph" w:styleId="FootnoteText">
    <w:name w:val="footnote text"/>
    <w:aliases w:val="ft"/>
    <w:basedOn w:val="Normal"/>
    <w:link w:val="FootnoteTextChar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742E5"/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eightptcolumnheading">
    <w:name w:val="eight pt column heading"/>
    <w:aliases w:val="8ch"/>
    <w:basedOn w:val="Normal"/>
    <w:rsid w:val="00B742E5"/>
    <w:pPr>
      <w:suppressAutoHyphens/>
      <w:spacing w:after="0" w:line="200" w:lineRule="atLeast"/>
      <w:jc w:val="center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styleId="BalloonText">
    <w:name w:val="Balloon Text"/>
    <w:basedOn w:val="Normal"/>
    <w:link w:val="BalloonTextChar1"/>
    <w:uiPriority w:val="99"/>
    <w:unhideWhenUsed/>
    <w:rsid w:val="00B742E5"/>
    <w:pPr>
      <w:suppressAutoHyphens/>
      <w:spacing w:after="0" w:line="240" w:lineRule="auto"/>
    </w:pPr>
    <w:rPr>
      <w:rFonts w:ascii="Tahoma" w:eastAsia="Times New Roman" w:hAnsi="Tahoma" w:cs="Angsana New"/>
      <w:sz w:val="16"/>
      <w:szCs w:val="20"/>
      <w:lang w:val="x-none" w:eastAsia="zh-CN"/>
    </w:rPr>
  </w:style>
  <w:style w:type="character" w:customStyle="1" w:styleId="BalloonTextChar1">
    <w:name w:val="Balloon Text Char1"/>
    <w:basedOn w:val="DefaultParagraphFont"/>
    <w:link w:val="BalloonText"/>
    <w:uiPriority w:val="99"/>
    <w:rsid w:val="00B742E5"/>
    <w:rPr>
      <w:rFonts w:ascii="Tahoma" w:eastAsia="Times New Roman" w:hAnsi="Tahoma" w:cs="Angsana New"/>
      <w:sz w:val="16"/>
      <w:szCs w:val="20"/>
      <w:lang w:val="x-none" w:eastAsia="zh-CN"/>
    </w:rPr>
  </w:style>
  <w:style w:type="paragraph" w:customStyle="1" w:styleId="index">
    <w:name w:val="index"/>
    <w:aliases w:val="ix"/>
    <w:basedOn w:val="BodyText"/>
    <w:uiPriority w:val="99"/>
    <w:rsid w:val="00B742E5"/>
    <w:pPr>
      <w:tabs>
        <w:tab w:val="num" w:pos="1134"/>
      </w:tabs>
      <w:suppressAutoHyphens w:val="0"/>
      <w:spacing w:after="20" w:line="260" w:lineRule="atLeast"/>
      <w:ind w:left="1134" w:right="0" w:hanging="1134"/>
    </w:pPr>
    <w:rPr>
      <w:rFonts w:ascii="Times New Roman" w:hAnsi="Times New Roman" w:cs="Times New Roman"/>
      <w:color w:val="auto"/>
      <w:sz w:val="22"/>
      <w:szCs w:val="20"/>
      <w:lang w:val="en-GB" w:eastAsia="en-US" w:bidi="ar-SA"/>
    </w:rPr>
  </w:style>
  <w:style w:type="paragraph" w:styleId="BodyText2">
    <w:name w:val="Body Text 2"/>
    <w:basedOn w:val="Normal"/>
    <w:link w:val="BodyText2Char"/>
    <w:uiPriority w:val="99"/>
    <w:unhideWhenUsed/>
    <w:rsid w:val="00B742E5"/>
    <w:pPr>
      <w:suppressAutoHyphens/>
      <w:spacing w:after="120" w:line="480" w:lineRule="auto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styleId="Strong">
    <w:name w:val="Strong"/>
    <w:uiPriority w:val="22"/>
    <w:qFormat/>
    <w:rsid w:val="00B742E5"/>
    <w:rPr>
      <w:b/>
      <w:bCs/>
    </w:rPr>
  </w:style>
  <w:style w:type="table" w:styleId="TableGrid">
    <w:name w:val="Table Grid"/>
    <w:basedOn w:val="TableNormal"/>
    <w:uiPriority w:val="39"/>
    <w:rsid w:val="00B742E5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3">
    <w:name w:val="Body Text Char3"/>
    <w:rsid w:val="00B742E5"/>
    <w:rPr>
      <w:rFonts w:ascii="Angsana New" w:hAnsi="Angsana New"/>
      <w:color w:val="000000"/>
      <w:sz w:val="32"/>
      <w:szCs w:val="32"/>
      <w:lang w:eastAsia="zh-CN"/>
    </w:rPr>
  </w:style>
  <w:style w:type="paragraph" w:customStyle="1" w:styleId="Default">
    <w:name w:val="Default"/>
    <w:rsid w:val="00B742E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unhideWhenUsed/>
    <w:rsid w:val="00B742E5"/>
    <w:rPr>
      <w:color w:val="0000FF"/>
      <w:u w:val="single"/>
    </w:rPr>
  </w:style>
  <w:style w:type="character" w:customStyle="1" w:styleId="spell-diff-red">
    <w:name w:val="spell-diff-red"/>
    <w:rsid w:val="00B742E5"/>
  </w:style>
  <w:style w:type="paragraph" w:styleId="BlockText">
    <w:name w:val="Block Text"/>
    <w:basedOn w:val="Normal"/>
    <w:rsid w:val="00B742E5"/>
    <w:pPr>
      <w:suppressAutoHyphens/>
      <w:spacing w:after="0" w:line="240" w:lineRule="auto"/>
      <w:ind w:left="900" w:right="-25"/>
    </w:pPr>
    <w:rPr>
      <w:rFonts w:ascii="Angsana New" w:eastAsia="Times New Roman" w:hAnsi="Angsana New" w:cs="Angsana New"/>
      <w:sz w:val="32"/>
      <w:szCs w:val="32"/>
      <w:lang w:val="th-TH" w:eastAsia="zh-CN"/>
    </w:rPr>
  </w:style>
  <w:style w:type="character" w:customStyle="1" w:styleId="HeaderChar1">
    <w:name w:val="Header Char1"/>
    <w:locked/>
    <w:rsid w:val="00B742E5"/>
    <w:rPr>
      <w:sz w:val="28"/>
      <w:szCs w:val="28"/>
      <w:lang w:val="th-TH" w:eastAsia="zh-CN"/>
    </w:rPr>
  </w:style>
  <w:style w:type="character" w:customStyle="1" w:styleId="BodyTextIndent2Char1">
    <w:name w:val="Body Text Indent 2 Char1"/>
    <w:locked/>
    <w:rsid w:val="00B742E5"/>
    <w:rPr>
      <w:rFonts w:ascii="Angsana New" w:hAnsi="Angsana New" w:cs="Angsana New"/>
      <w:sz w:val="32"/>
      <w:szCs w:val="32"/>
      <w:lang w:val="th-TH" w:eastAsia="zh-CN"/>
    </w:rPr>
  </w:style>
  <w:style w:type="character" w:customStyle="1" w:styleId="PlainTextChar1">
    <w:name w:val="Plain Text Char1"/>
    <w:locked/>
    <w:rsid w:val="00B742E5"/>
    <w:rPr>
      <w:rFonts w:ascii="Courier New" w:hAnsi="Courier New" w:cs="Courier New"/>
      <w:lang w:val="en-AU" w:eastAsia="zh-CN"/>
    </w:rPr>
  </w:style>
  <w:style w:type="paragraph" w:styleId="NoSpacing">
    <w:name w:val="No Spacing"/>
    <w:uiPriority w:val="1"/>
    <w:qFormat/>
    <w:rsid w:val="00B742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B742E5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iPriority w:val="99"/>
    <w:unhideWhenUsed/>
    <w:rsid w:val="00B742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42E5"/>
    <w:pPr>
      <w:spacing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42E5"/>
    <w:rPr>
      <w:rFonts w:ascii="Calibri" w:eastAsia="Calibri" w:hAnsi="Calibri" w:cs="Cordia New"/>
      <w:sz w:val="20"/>
      <w:szCs w:val="25"/>
    </w:rPr>
  </w:style>
  <w:style w:type="paragraph" w:customStyle="1" w:styleId="Pa18">
    <w:name w:val="Pa18"/>
    <w:basedOn w:val="Normal"/>
    <w:next w:val="Normal"/>
    <w:uiPriority w:val="99"/>
    <w:rsid w:val="00B742E5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B742E5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742E5"/>
    <w:rPr>
      <w:rFonts w:eastAsia="SimSun"/>
      <w:b/>
      <w:bCs/>
      <w:lang w:val="en-MY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742E5"/>
    <w:rPr>
      <w:rFonts w:ascii="Calibri" w:eastAsia="SimSun" w:hAnsi="Calibri" w:cs="Cordia New"/>
      <w:b/>
      <w:bCs/>
      <w:sz w:val="20"/>
      <w:szCs w:val="25"/>
      <w:lang w:val="en-MY" w:eastAsia="zh-CN"/>
    </w:rPr>
  </w:style>
  <w:style w:type="paragraph" w:styleId="Revision">
    <w:name w:val="Revision"/>
    <w:hidden/>
    <w:uiPriority w:val="99"/>
    <w:rsid w:val="00B742E5"/>
    <w:pPr>
      <w:spacing w:after="0" w:line="240" w:lineRule="auto"/>
    </w:pPr>
    <w:rPr>
      <w:rFonts w:ascii="Calibri" w:eastAsia="SimSun" w:hAnsi="Calibri" w:cs="Cordia New"/>
      <w:lang w:val="en-MY" w:eastAsia="zh-CN"/>
    </w:rPr>
  </w:style>
  <w:style w:type="character" w:customStyle="1" w:styleId="WW8Num4z1">
    <w:name w:val="WW8Num4z1"/>
    <w:rsid w:val="00B742E5"/>
    <w:rPr>
      <w:rFonts w:ascii="Courier New" w:hAnsi="Courier New" w:cs="Courier New"/>
    </w:rPr>
  </w:style>
  <w:style w:type="character" w:customStyle="1" w:styleId="WW8Num1z0">
    <w:name w:val="WW8Num1z0"/>
    <w:rsid w:val="00B742E5"/>
    <w:rPr>
      <w:rFonts w:ascii="Symbol" w:hAnsi="Symbol" w:cs="Symbol"/>
    </w:rPr>
  </w:style>
  <w:style w:type="character" w:customStyle="1" w:styleId="ListParagraphChar">
    <w:name w:val="List Paragraph Char"/>
    <w:link w:val="ListParagraph"/>
    <w:uiPriority w:val="34"/>
    <w:locked/>
    <w:rsid w:val="00BF664D"/>
    <w:rPr>
      <w:rFonts w:ascii="Arial" w:eastAsia="Times New Roman" w:hAnsi="Arial" w:cs="Arial"/>
      <w:sz w:val="18"/>
      <w:szCs w:val="22"/>
      <w:lang w:eastAsia="zh-CN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94AF7"/>
    <w:pPr>
      <w:suppressAutoHyphens/>
      <w:spacing w:after="120" w:line="240" w:lineRule="auto"/>
      <w:ind w:left="360"/>
    </w:pPr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94AF7"/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WW8Num2z0">
    <w:name w:val="WW8Num2z0"/>
    <w:rsid w:val="00794AF7"/>
    <w:rPr>
      <w:rFonts w:ascii="Symbol" w:hAnsi="Symbol" w:cs="Symbol"/>
    </w:rPr>
  </w:style>
  <w:style w:type="character" w:customStyle="1" w:styleId="WW8Num3z0">
    <w:name w:val="WW8Num3z0"/>
    <w:rsid w:val="00794AF7"/>
    <w:rPr>
      <w:lang w:val="en-US"/>
    </w:rPr>
  </w:style>
  <w:style w:type="character" w:customStyle="1" w:styleId="WW8Num5z0">
    <w:name w:val="WW8Num5z0"/>
    <w:rsid w:val="00794AF7"/>
    <w:rPr>
      <w:rFonts w:ascii="Symbol" w:hAnsi="Symbol" w:cs="Symbol"/>
    </w:rPr>
  </w:style>
  <w:style w:type="character" w:customStyle="1" w:styleId="WW8Num5z1">
    <w:name w:val="WW8Num5z1"/>
    <w:rsid w:val="00794AF7"/>
    <w:rPr>
      <w:rFonts w:ascii="Symbol" w:hAnsi="Symbol" w:cs="Symbol"/>
      <w:sz w:val="22"/>
    </w:rPr>
  </w:style>
  <w:style w:type="character" w:customStyle="1" w:styleId="WW8Num5z2">
    <w:name w:val="WW8Num5z2"/>
    <w:rsid w:val="00794AF7"/>
    <w:rPr>
      <w:rFonts w:ascii="Angsana New" w:hAnsi="Angsana New" w:cs="Angsana New"/>
    </w:rPr>
  </w:style>
  <w:style w:type="character" w:customStyle="1" w:styleId="WW8Num5z4">
    <w:name w:val="WW8Num5z4"/>
    <w:rsid w:val="00794AF7"/>
    <w:rPr>
      <w:rFonts w:ascii="Symbol" w:hAnsi="Symbol" w:cs="Symbol"/>
    </w:rPr>
  </w:style>
  <w:style w:type="character" w:customStyle="1" w:styleId="WW8Num5z5">
    <w:name w:val="WW8Num5z5"/>
    <w:rsid w:val="00794AF7"/>
    <w:rPr>
      <w:rFonts w:ascii="Wingdings" w:hAnsi="Wingdings" w:cs="Wingdings"/>
    </w:rPr>
  </w:style>
  <w:style w:type="character" w:customStyle="1" w:styleId="WW8Num6z0">
    <w:name w:val="WW8Num6z0"/>
    <w:rsid w:val="00794AF7"/>
    <w:rPr>
      <w:rFonts w:ascii="Symbol" w:hAnsi="Symbol" w:cs="Symbol"/>
    </w:rPr>
  </w:style>
  <w:style w:type="character" w:customStyle="1" w:styleId="WW8Num6z1">
    <w:name w:val="WW8Num6z1"/>
    <w:rsid w:val="00794AF7"/>
    <w:rPr>
      <w:rFonts w:ascii="Courier New" w:hAnsi="Courier New" w:cs="Courier New"/>
    </w:rPr>
  </w:style>
  <w:style w:type="character" w:customStyle="1" w:styleId="WW8Num6z5">
    <w:name w:val="WW8Num6z5"/>
    <w:rsid w:val="00794AF7"/>
    <w:rPr>
      <w:rFonts w:ascii="Wingdings" w:hAnsi="Wingdings" w:cs="Wingdings"/>
    </w:rPr>
  </w:style>
  <w:style w:type="character" w:customStyle="1" w:styleId="WW8Num7z0">
    <w:name w:val="WW8Num7z0"/>
    <w:rsid w:val="00794AF7"/>
    <w:rPr>
      <w:rFonts w:ascii="Symbol" w:hAnsi="Symbol" w:cs="Symbol"/>
    </w:rPr>
  </w:style>
  <w:style w:type="character" w:customStyle="1" w:styleId="WW8Num8z0">
    <w:name w:val="WW8Num8z0"/>
    <w:rsid w:val="00794AF7"/>
    <w:rPr>
      <w:rFonts w:ascii="Symbol" w:hAnsi="Symbol" w:cs="Symbol"/>
    </w:rPr>
  </w:style>
  <w:style w:type="character" w:customStyle="1" w:styleId="WW8Num9z0">
    <w:name w:val="WW8Num9z0"/>
    <w:rsid w:val="00794AF7"/>
    <w:rPr>
      <w:rFonts w:ascii="Angsana New" w:hAnsi="Angsana New" w:cs="Angsana New"/>
      <w:sz w:val="26"/>
      <w:szCs w:val="26"/>
    </w:rPr>
  </w:style>
  <w:style w:type="character" w:customStyle="1" w:styleId="WW8Num10z0">
    <w:name w:val="WW8Num10z0"/>
    <w:rsid w:val="00794AF7"/>
    <w:rPr>
      <w:rFonts w:ascii="Symbol" w:hAnsi="Symbol" w:cs="Symbol"/>
    </w:rPr>
  </w:style>
  <w:style w:type="character" w:customStyle="1" w:styleId="WW8Num14z0">
    <w:name w:val="WW8Num14z0"/>
    <w:rsid w:val="00794AF7"/>
    <w:rPr>
      <w:color w:val="auto"/>
      <w:sz w:val="22"/>
    </w:rPr>
  </w:style>
  <w:style w:type="character" w:customStyle="1" w:styleId="WW8Num15z0">
    <w:name w:val="WW8Num15z0"/>
    <w:rsid w:val="00794AF7"/>
    <w:rPr>
      <w:rFonts w:ascii="Symbol" w:hAnsi="Symbol" w:cs="Symbol"/>
      <w:color w:val="auto"/>
      <w:sz w:val="22"/>
    </w:rPr>
  </w:style>
  <w:style w:type="character" w:customStyle="1" w:styleId="DefaultParagraphFont1">
    <w:name w:val="Default Paragraph Font1"/>
    <w:rsid w:val="00794AF7"/>
  </w:style>
  <w:style w:type="character" w:customStyle="1" w:styleId="WW8Num11z0">
    <w:name w:val="WW8Num11z0"/>
    <w:rsid w:val="00794AF7"/>
    <w:rPr>
      <w:rFonts w:ascii="Symbol" w:hAnsi="Symbol" w:cs="Symbol"/>
    </w:rPr>
  </w:style>
  <w:style w:type="character" w:customStyle="1" w:styleId="WW8Num11z1">
    <w:name w:val="WW8Num11z1"/>
    <w:rsid w:val="00794AF7"/>
    <w:rPr>
      <w:rFonts w:ascii="Courier New" w:hAnsi="Courier New" w:cs="Courier New"/>
    </w:rPr>
  </w:style>
  <w:style w:type="character" w:customStyle="1" w:styleId="WW8Num11z2">
    <w:name w:val="WW8Num11z2"/>
    <w:rsid w:val="00794AF7"/>
    <w:rPr>
      <w:rFonts w:ascii="Wingdings" w:hAnsi="Wingdings" w:cs="Wingdings"/>
    </w:rPr>
  </w:style>
  <w:style w:type="character" w:customStyle="1" w:styleId="WW8Num12z0">
    <w:name w:val="WW8Num12z0"/>
    <w:rsid w:val="00794AF7"/>
    <w:rPr>
      <w:lang w:val="en-US"/>
    </w:rPr>
  </w:style>
  <w:style w:type="character" w:customStyle="1" w:styleId="WW8Num13z0">
    <w:name w:val="WW8Num13z0"/>
    <w:rsid w:val="00794AF7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794AF7"/>
    <w:rPr>
      <w:rFonts w:ascii="Courier New" w:hAnsi="Courier New" w:cs="Courier New"/>
    </w:rPr>
  </w:style>
  <w:style w:type="character" w:customStyle="1" w:styleId="WW8Num13z2">
    <w:name w:val="WW8Num13z2"/>
    <w:rsid w:val="00794AF7"/>
    <w:rPr>
      <w:rFonts w:ascii="Wingdings" w:hAnsi="Wingdings" w:cs="Wingdings"/>
    </w:rPr>
  </w:style>
  <w:style w:type="character" w:customStyle="1" w:styleId="WW8Num13z3">
    <w:name w:val="WW8Num13z3"/>
    <w:rsid w:val="00794AF7"/>
    <w:rPr>
      <w:rFonts w:ascii="Symbol" w:hAnsi="Symbol" w:cs="Symbol"/>
    </w:rPr>
  </w:style>
  <w:style w:type="character" w:customStyle="1" w:styleId="WW8Num17z0">
    <w:name w:val="WW8Num17z0"/>
    <w:rsid w:val="00794AF7"/>
    <w:rPr>
      <w:rFonts w:ascii="9999999" w:hAnsi="9999999" w:cs="9999999"/>
      <w:b w:val="0"/>
      <w:bCs/>
      <w:sz w:val="22"/>
      <w:szCs w:val="22"/>
    </w:rPr>
  </w:style>
  <w:style w:type="character" w:customStyle="1" w:styleId="WW8Num17z1">
    <w:name w:val="WW8Num17z1"/>
    <w:rsid w:val="00794AF7"/>
    <w:rPr>
      <w:rFonts w:ascii="Symbol" w:hAnsi="Symbol" w:cs="Symbol"/>
      <w:sz w:val="22"/>
    </w:rPr>
  </w:style>
  <w:style w:type="character" w:customStyle="1" w:styleId="WW8Num17z2">
    <w:name w:val="WW8Num17z2"/>
    <w:rsid w:val="00794AF7"/>
    <w:rPr>
      <w:rFonts w:ascii="Angsana New" w:hAnsi="Angsana New" w:cs="Angsana New"/>
    </w:rPr>
  </w:style>
  <w:style w:type="character" w:customStyle="1" w:styleId="WW8Num17z4">
    <w:name w:val="WW8Num17z4"/>
    <w:rsid w:val="00794AF7"/>
    <w:rPr>
      <w:rFonts w:ascii="Symbol" w:hAnsi="Symbol" w:cs="Symbol"/>
    </w:rPr>
  </w:style>
  <w:style w:type="character" w:customStyle="1" w:styleId="WW8Num17z5">
    <w:name w:val="WW8Num17z5"/>
    <w:rsid w:val="00794AF7"/>
    <w:rPr>
      <w:rFonts w:ascii="Wingdings" w:hAnsi="Wingdings" w:cs="Wingdings"/>
    </w:rPr>
  </w:style>
  <w:style w:type="character" w:customStyle="1" w:styleId="WW8Num18z0">
    <w:name w:val="WW8Num18z0"/>
    <w:rsid w:val="00794AF7"/>
    <w:rPr>
      <w:rFonts w:ascii="Symbol" w:hAnsi="Symbol" w:cs="Symbol"/>
    </w:rPr>
  </w:style>
  <w:style w:type="character" w:customStyle="1" w:styleId="WW8Num18z1">
    <w:name w:val="WW8Num18z1"/>
    <w:rsid w:val="00794AF7"/>
    <w:rPr>
      <w:rFonts w:ascii="Courier New" w:hAnsi="Courier New" w:cs="Courier New"/>
    </w:rPr>
  </w:style>
  <w:style w:type="character" w:customStyle="1" w:styleId="WW8Num18z5">
    <w:name w:val="WW8Num18z5"/>
    <w:rsid w:val="00794AF7"/>
    <w:rPr>
      <w:rFonts w:ascii="Wingdings" w:hAnsi="Wingdings" w:cs="Wingdings"/>
    </w:rPr>
  </w:style>
  <w:style w:type="character" w:customStyle="1" w:styleId="WW8Num19z0">
    <w:name w:val="WW8Num19z0"/>
    <w:rsid w:val="00794AF7"/>
    <w:rPr>
      <w:rFonts w:ascii="Angsana New" w:hAnsi="Angsana New" w:cs="Angsana New"/>
      <w:b/>
      <w:bCs w:val="0"/>
      <w:sz w:val="30"/>
      <w:szCs w:val="30"/>
    </w:rPr>
  </w:style>
  <w:style w:type="character" w:customStyle="1" w:styleId="WW8Num20z0">
    <w:name w:val="WW8Num20z0"/>
    <w:rsid w:val="00794AF7"/>
    <w:rPr>
      <w:rFonts w:ascii="BrowalliaUPC" w:eastAsia="Symbol" w:hAnsi="BrowalliaUPC" w:cs="BrowalliaUPC"/>
      <w:lang w:bidi="th-TH"/>
    </w:rPr>
  </w:style>
  <w:style w:type="character" w:customStyle="1" w:styleId="WW8Num20z1">
    <w:name w:val="WW8Num20z1"/>
    <w:rsid w:val="00794AF7"/>
    <w:rPr>
      <w:rFonts w:ascii="Wingdings" w:hAnsi="Wingdings" w:cs="Wingdings"/>
    </w:rPr>
  </w:style>
  <w:style w:type="character" w:customStyle="1" w:styleId="WW8Num20z2">
    <w:name w:val="WW8Num20z2"/>
    <w:rsid w:val="00794AF7"/>
    <w:rPr>
      <w:rFonts w:ascii="OpenSymbol" w:hAnsi="OpenSymbol" w:cs="OpenSymbol"/>
    </w:rPr>
  </w:style>
  <w:style w:type="character" w:customStyle="1" w:styleId="WW8Num22z1">
    <w:name w:val="WW8Num22z1"/>
    <w:rsid w:val="00794AF7"/>
    <w:rPr>
      <w:rFonts w:ascii="Arial" w:hAnsi="Arial" w:cs="Times New Roman"/>
    </w:rPr>
  </w:style>
  <w:style w:type="character" w:customStyle="1" w:styleId="WW8Num25z0">
    <w:name w:val="WW8Num25z0"/>
    <w:rsid w:val="00794AF7"/>
    <w:rPr>
      <w:rFonts w:ascii="Symbol" w:hAnsi="Symbol" w:cs="Symbol"/>
      <w:color w:val="auto"/>
      <w:sz w:val="22"/>
    </w:rPr>
  </w:style>
  <w:style w:type="character" w:customStyle="1" w:styleId="WW8Num26z0">
    <w:name w:val="WW8Num26z0"/>
    <w:rsid w:val="00794AF7"/>
    <w:rPr>
      <w:rFonts w:ascii="Symbol" w:hAnsi="Symbol" w:cs="Symbol"/>
      <w:color w:val="auto"/>
      <w:sz w:val="22"/>
    </w:rPr>
  </w:style>
  <w:style w:type="character" w:customStyle="1" w:styleId="WW8Num27z0">
    <w:name w:val="WW8Num27z0"/>
    <w:rsid w:val="00794AF7"/>
    <w:rPr>
      <w:rFonts w:ascii="Courier New" w:hAnsi="Courier New" w:cs="Courier New"/>
      <w:sz w:val="18"/>
    </w:rPr>
  </w:style>
  <w:style w:type="character" w:customStyle="1" w:styleId="WW8Num27z1">
    <w:name w:val="WW8Num27z1"/>
    <w:rsid w:val="00794AF7"/>
    <w:rPr>
      <w:rFonts w:ascii="Courier New" w:hAnsi="Courier New" w:cs="Courier New"/>
    </w:rPr>
  </w:style>
  <w:style w:type="character" w:customStyle="1" w:styleId="WW8Num27z2">
    <w:name w:val="WW8Num27z2"/>
    <w:rsid w:val="00794AF7"/>
    <w:rPr>
      <w:rFonts w:ascii="Wingdings" w:hAnsi="Wingdings" w:cs="Wingdings"/>
    </w:rPr>
  </w:style>
  <w:style w:type="character" w:customStyle="1" w:styleId="WW8Num27z3">
    <w:name w:val="WW8Num27z3"/>
    <w:rsid w:val="00794AF7"/>
    <w:rPr>
      <w:rFonts w:ascii="Symbol" w:hAnsi="Symbol" w:cs="Symbol"/>
    </w:rPr>
  </w:style>
  <w:style w:type="character" w:customStyle="1" w:styleId="WW8Num29z0">
    <w:name w:val="WW8Num29z0"/>
    <w:rsid w:val="00794AF7"/>
    <w:rPr>
      <w:lang w:bidi="th-TH"/>
    </w:rPr>
  </w:style>
  <w:style w:type="character" w:customStyle="1" w:styleId="WW8Num30z0">
    <w:name w:val="WW8Num30z0"/>
    <w:rsid w:val="00794AF7"/>
    <w:rPr>
      <w:rFonts w:ascii="Symbol" w:hAnsi="Symbol" w:cs="Symbol"/>
      <w:color w:val="auto"/>
      <w:sz w:val="22"/>
    </w:rPr>
  </w:style>
  <w:style w:type="character" w:customStyle="1" w:styleId="WW8Num31z0">
    <w:name w:val="WW8Num31z0"/>
    <w:rsid w:val="00794AF7"/>
    <w:rPr>
      <w:lang w:bidi="th-TH"/>
    </w:rPr>
  </w:style>
  <w:style w:type="character" w:customStyle="1" w:styleId="WW8Num32z0">
    <w:name w:val="WW8Num32z0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WW8Num32z1">
    <w:name w:val="WW8Num32z1"/>
    <w:rsid w:val="00794AF7"/>
    <w:rPr>
      <w:rFonts w:ascii="Courier New" w:hAnsi="Courier New" w:cs="Courier New"/>
    </w:rPr>
  </w:style>
  <w:style w:type="character" w:customStyle="1" w:styleId="WW8Num32z2">
    <w:name w:val="WW8Num32z2"/>
    <w:rsid w:val="00794AF7"/>
    <w:rPr>
      <w:rFonts w:ascii="Wingdings" w:hAnsi="Wingdings" w:cs="Wingdings"/>
    </w:rPr>
  </w:style>
  <w:style w:type="character" w:customStyle="1" w:styleId="WW8Num32z3">
    <w:name w:val="WW8Num32z3"/>
    <w:rsid w:val="00794AF7"/>
    <w:rPr>
      <w:rFonts w:ascii="Symbol" w:hAnsi="Symbol" w:cs="Symbol"/>
    </w:rPr>
  </w:style>
  <w:style w:type="character" w:customStyle="1" w:styleId="WW8Num34z0">
    <w:name w:val="WW8Num34z0"/>
    <w:rsid w:val="00794AF7"/>
    <w:rPr>
      <w:rFonts w:ascii="Angsana New" w:hAnsi="Angsana New" w:cs="Angsana New"/>
      <w:color w:val="auto"/>
      <w:sz w:val="22"/>
    </w:rPr>
  </w:style>
  <w:style w:type="character" w:customStyle="1" w:styleId="WW8Num35z0">
    <w:name w:val="WW8Num35z0"/>
    <w:rsid w:val="00794AF7"/>
    <w:rPr>
      <w:rFonts w:ascii="Symbol" w:hAnsi="Symbol" w:cs="Symbol"/>
      <w:color w:val="auto"/>
      <w:sz w:val="22"/>
    </w:rPr>
  </w:style>
  <w:style w:type="character" w:customStyle="1" w:styleId="WW8Num39z0">
    <w:name w:val="WW8Num39z0"/>
    <w:rsid w:val="00794AF7"/>
    <w:rPr>
      <w:rFonts w:ascii="9999999" w:hAnsi="9999999" w:cs="9999999"/>
    </w:rPr>
  </w:style>
  <w:style w:type="character" w:customStyle="1" w:styleId="WW8Num39z1">
    <w:name w:val="WW8Num39z1"/>
    <w:rsid w:val="00794AF7"/>
    <w:rPr>
      <w:rFonts w:ascii="Symbol" w:hAnsi="Symbol" w:cs="Symbol"/>
      <w:sz w:val="22"/>
    </w:rPr>
  </w:style>
  <w:style w:type="character" w:customStyle="1" w:styleId="WW8Num39z4">
    <w:name w:val="WW8Num39z4"/>
    <w:rsid w:val="00794AF7"/>
    <w:rPr>
      <w:rFonts w:ascii="Symbol" w:hAnsi="Symbol" w:cs="Symbol"/>
    </w:rPr>
  </w:style>
  <w:style w:type="character" w:customStyle="1" w:styleId="WW8Num39z5">
    <w:name w:val="WW8Num39z5"/>
    <w:rsid w:val="00794AF7"/>
    <w:rPr>
      <w:rFonts w:ascii="Wingdings" w:hAnsi="Wingdings" w:cs="Wingdings"/>
    </w:rPr>
  </w:style>
  <w:style w:type="character" w:customStyle="1" w:styleId="WW8Num40z0">
    <w:name w:val="WW8Num40z0"/>
    <w:rsid w:val="00794AF7"/>
    <w:rPr>
      <w:rFonts w:ascii="Symbol" w:hAnsi="Symbol" w:cs="Symbol"/>
      <w:color w:val="auto"/>
      <w:sz w:val="22"/>
    </w:rPr>
  </w:style>
  <w:style w:type="character" w:customStyle="1" w:styleId="WW8Num41z0">
    <w:name w:val="WW8Num41z0"/>
    <w:rsid w:val="00794AF7"/>
    <w:rPr>
      <w:rFonts w:ascii="9999999" w:hAnsi="9999999" w:cs="9999999"/>
    </w:rPr>
  </w:style>
  <w:style w:type="character" w:customStyle="1" w:styleId="WW8Num41z1">
    <w:name w:val="WW8Num41z1"/>
    <w:rsid w:val="00794AF7"/>
    <w:rPr>
      <w:rFonts w:ascii="Times New Roman" w:hAnsi="Times New Roman" w:cs="Times New Roman"/>
      <w:sz w:val="22"/>
    </w:rPr>
  </w:style>
  <w:style w:type="character" w:customStyle="1" w:styleId="WW8Num42z0">
    <w:name w:val="WW8Num42z0"/>
    <w:rsid w:val="00794AF7"/>
    <w:rPr>
      <w:b/>
    </w:rPr>
  </w:style>
  <w:style w:type="character" w:customStyle="1" w:styleId="WW8Num43z0">
    <w:name w:val="WW8Num43z0"/>
    <w:rsid w:val="00794AF7"/>
    <w:rPr>
      <w:rFonts w:cs="Times New Roman"/>
      <w:szCs w:val="24"/>
    </w:rPr>
  </w:style>
  <w:style w:type="character" w:customStyle="1" w:styleId="WW8Num43z4">
    <w:name w:val="WW8Num43z4"/>
    <w:rsid w:val="00794AF7"/>
    <w:rPr>
      <w:b/>
      <w:bCs/>
      <w:i/>
      <w:iCs/>
    </w:rPr>
  </w:style>
  <w:style w:type="character" w:customStyle="1" w:styleId="WW8Num47z0">
    <w:name w:val="WW8Num47z0"/>
    <w:rsid w:val="00794AF7"/>
    <w:rPr>
      <w:rFonts w:ascii="Wingdings" w:hAnsi="Wingdings" w:cs="Wingdings"/>
      <w:color w:val="auto"/>
      <w:sz w:val="18"/>
    </w:rPr>
  </w:style>
  <w:style w:type="character" w:customStyle="1" w:styleId="WW8Num48z0">
    <w:name w:val="WW8Num48z0"/>
    <w:rsid w:val="00794AF7"/>
    <w:rPr>
      <w:rFonts w:ascii="Symbol" w:hAnsi="Symbol" w:cs="Symbol"/>
      <w:color w:val="auto"/>
      <w:sz w:val="22"/>
    </w:rPr>
  </w:style>
  <w:style w:type="character" w:customStyle="1" w:styleId="WW8Num48z1">
    <w:name w:val="WW8Num48z1"/>
    <w:rsid w:val="00794AF7"/>
    <w:rPr>
      <w:rFonts w:ascii="Courier New" w:hAnsi="Courier New" w:cs="Times New Roman"/>
    </w:rPr>
  </w:style>
  <w:style w:type="character" w:customStyle="1" w:styleId="WW8Num49z0">
    <w:name w:val="WW8Num49z0"/>
    <w:rsid w:val="00794AF7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794AF7"/>
    <w:rPr>
      <w:rFonts w:ascii="Courier New" w:hAnsi="Courier New" w:cs="Courier New"/>
    </w:rPr>
  </w:style>
  <w:style w:type="character" w:customStyle="1" w:styleId="WW8Num49z2">
    <w:name w:val="WW8Num49z2"/>
    <w:rsid w:val="00794AF7"/>
    <w:rPr>
      <w:rFonts w:ascii="Wingdings" w:hAnsi="Wingdings" w:cs="Wingdings"/>
    </w:rPr>
  </w:style>
  <w:style w:type="character" w:customStyle="1" w:styleId="WW8Num49z3">
    <w:name w:val="WW8Num49z3"/>
    <w:rsid w:val="00794AF7"/>
    <w:rPr>
      <w:rFonts w:ascii="Symbol" w:hAnsi="Symbol" w:cs="Symbol"/>
    </w:rPr>
  </w:style>
  <w:style w:type="character" w:customStyle="1" w:styleId="WW-DefaultParagraphFont">
    <w:name w:val="WW-Default Paragraph Font"/>
    <w:rsid w:val="00794AF7"/>
  </w:style>
  <w:style w:type="character" w:customStyle="1" w:styleId="BodyTextIndentChar">
    <w:name w:val="Body Text Indent Char"/>
    <w:uiPriority w:val="99"/>
    <w:rsid w:val="00794AF7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BodyTextIndentChar1">
    <w:name w:val="Body Text Indent Char1"/>
    <w:rsid w:val="00794AF7"/>
    <w:rPr>
      <w:sz w:val="32"/>
      <w:szCs w:val="32"/>
      <w:lang w:val="th-TH"/>
    </w:rPr>
  </w:style>
  <w:style w:type="character" w:customStyle="1" w:styleId="BodyTextChar1">
    <w:name w:val="Body Text Char1"/>
    <w:rsid w:val="00794AF7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BodyTextChar2">
    <w:name w:val="Body Text Char2"/>
    <w:rsid w:val="00794AF7"/>
    <w:rPr>
      <w:rFonts w:ascii="Angsana New" w:hAnsi="Angsana New" w:cs="Angsana New"/>
      <w:color w:val="000000"/>
      <w:sz w:val="32"/>
      <w:szCs w:val="32"/>
    </w:rPr>
  </w:style>
  <w:style w:type="character" w:customStyle="1" w:styleId="BodyText3Char">
    <w:name w:val="Body Text 3 Char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BodyTextFirstIndentChar">
    <w:name w:val="Body Text First Indent Char"/>
    <w:rsid w:val="00794AF7"/>
    <w:rPr>
      <w:rFonts w:ascii="Arial" w:hAnsi="Arial" w:cs="Times New Roman"/>
      <w:color w:val="000000"/>
      <w:sz w:val="18"/>
      <w:szCs w:val="18"/>
    </w:rPr>
  </w:style>
  <w:style w:type="character" w:customStyle="1" w:styleId="BodyTextFirstIndentChar1">
    <w:name w:val="Body Text First Indent Char1"/>
    <w:rsid w:val="00794AF7"/>
    <w:rPr>
      <w:rFonts w:ascii="Arial" w:eastAsia="Times New Roman" w:hAnsi="Arial" w:cs="Times New Roman"/>
      <w:color w:val="000000"/>
      <w:sz w:val="18"/>
      <w:szCs w:val="18"/>
    </w:rPr>
  </w:style>
  <w:style w:type="character" w:customStyle="1" w:styleId="BodyTextFirstIndent2Char">
    <w:name w:val="Body Text First Indent 2 Char"/>
    <w:rsid w:val="00794AF7"/>
    <w:rPr>
      <w:rFonts w:ascii="Arial" w:hAnsi="Arial" w:cs="Times New Roman"/>
      <w:sz w:val="18"/>
      <w:szCs w:val="18"/>
      <w:lang w:val="th-TH"/>
    </w:rPr>
  </w:style>
  <w:style w:type="character" w:customStyle="1" w:styleId="BodyTextFirstIndent2Char1">
    <w:name w:val="Body Text First Indent 2 Char1"/>
    <w:rsid w:val="00794AF7"/>
    <w:rPr>
      <w:rFonts w:ascii="Arial" w:eastAsia="Times New Roman" w:hAnsi="Arial" w:cs="Times New Roman"/>
      <w:sz w:val="18"/>
      <w:szCs w:val="18"/>
      <w:lang w:val="th-TH"/>
    </w:rPr>
  </w:style>
  <w:style w:type="character" w:customStyle="1" w:styleId="AccPolicyHeadingChar">
    <w:name w:val="Acc Policy Heading Char"/>
    <w:uiPriority w:val="99"/>
    <w:rsid w:val="00794AF7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rsid w:val="00794AF7"/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rsid w:val="00794AF7"/>
    <w:rPr>
      <w:rFonts w:ascii="Arial" w:eastAsia="Times New Roman" w:hAnsi="Arial" w:cs="Times New Roman"/>
      <w:sz w:val="18"/>
      <w:szCs w:val="18"/>
    </w:rPr>
  </w:style>
  <w:style w:type="character" w:customStyle="1" w:styleId="FootnoteTextChar1">
    <w:name w:val="Footnote Text Char1"/>
    <w:rsid w:val="00794AF7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AccPolicysubheadChar">
    <w:name w:val="Acc Policy sub head Char"/>
    <w:rsid w:val="00794AF7"/>
    <w:rPr>
      <w:rFonts w:cs="Times New Roman"/>
      <w:bCs/>
      <w:i/>
      <w:iCs/>
      <w:sz w:val="22"/>
      <w:szCs w:val="22"/>
    </w:rPr>
  </w:style>
  <w:style w:type="character" w:customStyle="1" w:styleId="AccPolicyalternativeChar">
    <w:name w:val="Acc Policy alternative Char"/>
    <w:rsid w:val="00794AF7"/>
    <w:rPr>
      <w:rFonts w:cs="Times New Roman"/>
      <w:bCs w:val="0"/>
      <w:i w:val="0"/>
      <w:iCs w:val="0"/>
      <w:sz w:val="22"/>
      <w:szCs w:val="22"/>
    </w:rPr>
  </w:style>
  <w:style w:type="character" w:customStyle="1" w:styleId="DocumentMapChar">
    <w:name w:val="Document Map Char"/>
    <w:rsid w:val="00794AF7"/>
    <w:rPr>
      <w:rFonts w:ascii="Tahoma" w:hAnsi="Tahoma" w:cs="Tahoma"/>
      <w:shd w:val="clear" w:color="auto" w:fill="000080"/>
      <w:lang w:val="en-GB" w:bidi="ar-SA"/>
    </w:rPr>
  </w:style>
  <w:style w:type="character" w:customStyle="1" w:styleId="DocumentMapChar1">
    <w:name w:val="Document Map Char1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CommentTextChar1">
    <w:name w:val="Comment Text Char1"/>
    <w:rsid w:val="00794AF7"/>
    <w:rPr>
      <w:rFonts w:ascii="Arial" w:eastAsia="Times New Roman" w:hAnsi="Arial" w:cs="Angsana New"/>
      <w:sz w:val="20"/>
      <w:szCs w:val="25"/>
    </w:rPr>
  </w:style>
  <w:style w:type="character" w:customStyle="1" w:styleId="CommentSubjectChar1">
    <w:name w:val="Comment Subject Char1"/>
    <w:rsid w:val="00794AF7"/>
    <w:rPr>
      <w:rFonts w:ascii="Arial" w:eastAsia="Times New Roman" w:hAnsi="Arial" w:cs="Angsana New"/>
      <w:b/>
      <w:bCs/>
      <w:sz w:val="20"/>
      <w:szCs w:val="25"/>
    </w:rPr>
  </w:style>
  <w:style w:type="character" w:styleId="FollowedHyperlink">
    <w:name w:val="FollowedHyperlink"/>
    <w:rsid w:val="00794AF7"/>
    <w:rPr>
      <w:color w:val="800080"/>
      <w:u w:val="single"/>
    </w:rPr>
  </w:style>
  <w:style w:type="character" w:customStyle="1" w:styleId="AccountingPolicyChar1">
    <w:name w:val="Accounting Policy Char1"/>
    <w:rsid w:val="00794AF7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rsid w:val="00794AF7"/>
  </w:style>
  <w:style w:type="character" w:customStyle="1" w:styleId="AccPolicyHeadingCharChar">
    <w:name w:val="Acc Policy Heading Char Char"/>
    <w:rsid w:val="00794AF7"/>
    <w:rPr>
      <w:bCs/>
      <w:sz w:val="22"/>
      <w:szCs w:val="22"/>
      <w:lang w:val="en-US" w:bidi="th-TH"/>
    </w:rPr>
  </w:style>
  <w:style w:type="character" w:customStyle="1" w:styleId="Reference">
    <w:name w:val="Reference"/>
    <w:rsid w:val="00794AF7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sid w:val="00794AF7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sid w:val="00794AF7"/>
    <w:rPr>
      <w:rFonts w:ascii="ZapfDingbats BT" w:hAnsi="ZapfDingbats BT" w:cs="ZapfDingbats BT"/>
      <w:color w:val="0C2D83"/>
      <w:position w:val="2"/>
      <w:sz w:val="10"/>
    </w:rPr>
  </w:style>
  <w:style w:type="character" w:customStyle="1" w:styleId="Subhead3Char">
    <w:name w:val="Subhead 3 Char"/>
    <w:rsid w:val="00794AF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rsid w:val="00794AF7"/>
  </w:style>
  <w:style w:type="character" w:customStyle="1" w:styleId="longtext">
    <w:name w:val="long_text"/>
    <w:rsid w:val="00794AF7"/>
    <w:rPr>
      <w:rFonts w:cs="Times New Roman"/>
    </w:rPr>
  </w:style>
  <w:style w:type="paragraph" w:customStyle="1" w:styleId="Heading">
    <w:name w:val="Heading"/>
    <w:basedOn w:val="Normal"/>
    <w:next w:val="BodyText"/>
    <w:rsid w:val="00794AF7"/>
    <w:pPr>
      <w:keepNext/>
      <w:suppressAutoHyphens/>
      <w:spacing w:before="240" w:after="120" w:line="240" w:lineRule="auto"/>
    </w:pPr>
    <w:rPr>
      <w:rFonts w:ascii="Arial" w:eastAsia="Lucida Sans Unicode" w:hAnsi="Arial" w:cs="Cordia New"/>
      <w:sz w:val="28"/>
      <w:szCs w:val="37"/>
      <w:lang w:eastAsia="zh-CN"/>
    </w:rPr>
  </w:style>
  <w:style w:type="paragraph" w:styleId="List">
    <w:name w:val="List"/>
    <w:basedOn w:val="BodyText"/>
    <w:rsid w:val="00794AF7"/>
    <w:rPr>
      <w:lang w:val="en-US"/>
    </w:rPr>
  </w:style>
  <w:style w:type="paragraph" w:styleId="Caption">
    <w:name w:val="caption"/>
    <w:basedOn w:val="Normal"/>
    <w:next w:val="Normal"/>
    <w:qFormat/>
    <w:rsid w:val="00794AF7"/>
    <w:pPr>
      <w:suppressAutoHyphens/>
      <w:spacing w:after="0" w:line="240" w:lineRule="auto"/>
      <w:ind w:left="900" w:right="64"/>
      <w:jc w:val="right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zh-CN"/>
    </w:rPr>
  </w:style>
  <w:style w:type="paragraph" w:customStyle="1" w:styleId="Index0">
    <w:name w:val="Index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styleId="BodyTextIndent">
    <w:name w:val="Body Text Indent"/>
    <w:basedOn w:val="Normal"/>
    <w:link w:val="BodyTextIndentChar2"/>
    <w:uiPriority w:val="99"/>
    <w:rsid w:val="00794AF7"/>
    <w:pPr>
      <w:suppressAutoHyphens/>
      <w:spacing w:after="0" w:line="400" w:lineRule="exact"/>
      <w:ind w:left="907"/>
      <w:jc w:val="both"/>
    </w:pPr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BodyTextIndentChar2">
    <w:name w:val="Body Text Indent Char2"/>
    <w:basedOn w:val="DefaultParagraphFont"/>
    <w:link w:val="BodyTextIndent"/>
    <w:rsid w:val="00794AF7"/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MacroTextChar1">
    <w:name w:val="Macro Text Char1"/>
    <w:rsid w:val="00794AF7"/>
    <w:rPr>
      <w:sz w:val="28"/>
      <w:szCs w:val="28"/>
      <w:lang w:eastAsia="zh-CN"/>
    </w:rPr>
  </w:style>
  <w:style w:type="character" w:customStyle="1" w:styleId="FooterChar1">
    <w:name w:val="Footer Char1"/>
    <w:uiPriority w:val="99"/>
    <w:rsid w:val="00794AF7"/>
    <w:rPr>
      <w:sz w:val="28"/>
      <w:szCs w:val="28"/>
      <w:lang w:val="th-TH" w:eastAsia="zh-CN"/>
    </w:rPr>
  </w:style>
  <w:style w:type="paragraph" w:styleId="BodyText3">
    <w:name w:val="Body Text 3"/>
    <w:basedOn w:val="Normal"/>
    <w:link w:val="BodyText3Char1"/>
    <w:rsid w:val="00794AF7"/>
    <w:pPr>
      <w:suppressAutoHyphens/>
      <w:spacing w:after="0" w:line="240" w:lineRule="auto"/>
    </w:pPr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3Char1">
    <w:name w:val="Body Text 3 Char1"/>
    <w:basedOn w:val="DefaultParagraphFont"/>
    <w:link w:val="BodyText3"/>
    <w:rsid w:val="00794AF7"/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Indent3Char1">
    <w:name w:val="Body Text Indent 3 Char1"/>
    <w:rsid w:val="00794AF7"/>
    <w:rPr>
      <w:rFonts w:ascii="Angsana New" w:hAnsi="Angsana New" w:cs="Angsana New"/>
      <w:sz w:val="32"/>
      <w:szCs w:val="32"/>
      <w:lang w:eastAsia="zh-CN"/>
    </w:rPr>
  </w:style>
  <w:style w:type="paragraph" w:styleId="TOC2">
    <w:name w:val="toc 2"/>
    <w:basedOn w:val="Normal"/>
    <w:next w:val="Normal"/>
    <w:rsid w:val="00794AF7"/>
    <w:pPr>
      <w:suppressAutoHyphens/>
      <w:spacing w:after="0" w:line="240" w:lineRule="auto"/>
      <w:ind w:right="-135"/>
    </w:pPr>
    <w:rPr>
      <w:rFonts w:ascii="Angsana New" w:eastAsia="Times New Roman" w:hAnsi="Angsana New" w:cs="Angsana New"/>
      <w:sz w:val="32"/>
      <w:szCs w:val="32"/>
      <w:lang w:eastAsia="zh-CN"/>
    </w:rPr>
  </w:style>
  <w:style w:type="paragraph" w:styleId="NormalWeb">
    <w:name w:val="Normal (Web)"/>
    <w:basedOn w:val="Normal"/>
    <w:uiPriority w:val="99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a0">
    <w:name w:val="¢éÍ¤ÇÒÁ"/>
    <w:basedOn w:val="Normal"/>
    <w:rsid w:val="00794AF7"/>
    <w:pPr>
      <w:suppressAutoHyphens/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character" w:customStyle="1" w:styleId="BodyText2Char1">
    <w:name w:val="Body Text 2 Char1"/>
    <w:uiPriority w:val="99"/>
    <w:rsid w:val="00794AF7"/>
    <w:rPr>
      <w:rFonts w:ascii="Angsana New" w:hAnsi="Angsana New" w:cs="Angsana New"/>
      <w:sz w:val="36"/>
      <w:szCs w:val="32"/>
      <w:lang w:eastAsia="zh-CN"/>
    </w:rPr>
  </w:style>
  <w:style w:type="paragraph" w:customStyle="1" w:styleId="western">
    <w:name w:val="western"/>
    <w:basedOn w:val="Normal"/>
    <w:rsid w:val="00794AF7"/>
    <w:pPr>
      <w:suppressAutoHyphens/>
      <w:spacing w:before="280" w:after="115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msolistparagraph0">
    <w:name w:val="msolistparagraph"/>
    <w:basedOn w:val="Normal"/>
    <w:rsid w:val="00794AF7"/>
    <w:pPr>
      <w:suppressAutoHyphens/>
      <w:spacing w:after="0" w:line="240" w:lineRule="atLeast"/>
      <w:ind w:left="720"/>
    </w:pPr>
    <w:rPr>
      <w:rFonts w:ascii="Arial" w:eastAsia="Times New Roman" w:hAnsi="Arial" w:cs="Arial"/>
      <w:sz w:val="18"/>
      <w:szCs w:val="22"/>
      <w:lang w:eastAsia="zh-CN"/>
    </w:rPr>
  </w:style>
  <w:style w:type="paragraph" w:styleId="BodyTextFirstIndent">
    <w:name w:val="Body Text First Indent"/>
    <w:basedOn w:val="BodyText"/>
    <w:link w:val="BodyTextFirstIndentChar2"/>
    <w:rsid w:val="00794AF7"/>
    <w:pPr>
      <w:spacing w:after="120" w:line="240" w:lineRule="atLeast"/>
      <w:ind w:right="0" w:firstLine="284"/>
    </w:pPr>
    <w:rPr>
      <w:rFonts w:ascii="Arial" w:hAnsi="Arial" w:cs="Times New Roman"/>
      <w:color w:val="auto"/>
      <w:sz w:val="18"/>
      <w:szCs w:val="18"/>
      <w:lang w:val="en-US"/>
    </w:rPr>
  </w:style>
  <w:style w:type="character" w:customStyle="1" w:styleId="BodyTextFirstIndentChar2">
    <w:name w:val="Body Text First Indent Char2"/>
    <w:basedOn w:val="BodyTextChar"/>
    <w:link w:val="BodyTextFirstIndent"/>
    <w:rsid w:val="00794AF7"/>
    <w:rPr>
      <w:rFonts w:ascii="Arial" w:eastAsia="Times New Roman" w:hAnsi="Arial" w:cs="Times New Roman"/>
      <w:color w:val="000000"/>
      <w:sz w:val="18"/>
      <w:szCs w:val="18"/>
      <w:lang w:val="x-none" w:eastAsia="zh-CN"/>
    </w:rPr>
  </w:style>
  <w:style w:type="paragraph" w:styleId="BodyTextFirstIndent2">
    <w:name w:val="Body Text First Indent 2"/>
    <w:basedOn w:val="BodyTextIndent"/>
    <w:link w:val="BodyTextFirstIndent2Char2"/>
    <w:rsid w:val="00794AF7"/>
    <w:pPr>
      <w:spacing w:after="120" w:line="240" w:lineRule="atLeast"/>
      <w:ind w:left="284" w:firstLine="284"/>
      <w:jc w:val="left"/>
    </w:pPr>
    <w:rPr>
      <w:rFonts w:ascii="Arial" w:hAnsi="Arial"/>
      <w:sz w:val="18"/>
      <w:szCs w:val="18"/>
      <w:lang w:val="en-US"/>
    </w:rPr>
  </w:style>
  <w:style w:type="character" w:customStyle="1" w:styleId="BodyTextFirstIndent2Char2">
    <w:name w:val="Body Text First Indent 2 Char2"/>
    <w:basedOn w:val="BodyTextIndentChar2"/>
    <w:link w:val="BodyTextFirstIndent2"/>
    <w:rsid w:val="00794AF7"/>
    <w:rPr>
      <w:rFonts w:ascii="Arial" w:eastAsia="Times New Roman" w:hAnsi="Arial" w:cs="Times New Roman"/>
      <w:sz w:val="18"/>
      <w:szCs w:val="18"/>
      <w:lang w:val="th-TH" w:eastAsia="zh-CN"/>
    </w:rPr>
  </w:style>
  <w:style w:type="paragraph" w:customStyle="1" w:styleId="T">
    <w:name w:val="????? T"/>
    <w:basedOn w:val="Normal"/>
    <w:rsid w:val="00794AF7"/>
    <w:pPr>
      <w:suppressAutoHyphens/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paragraph" w:customStyle="1" w:styleId="AccPolicyHeading">
    <w:name w:val="Acc Policy Heading"/>
    <w:basedOn w:val="BodyText"/>
    <w:rsid w:val="00794AF7"/>
    <w:pPr>
      <w:tabs>
        <w:tab w:val="left" w:pos="1080"/>
      </w:tabs>
      <w:spacing w:line="240" w:lineRule="atLeast"/>
      <w:ind w:left="1080" w:right="387"/>
      <w:jc w:val="both"/>
    </w:pPr>
    <w:rPr>
      <w:i/>
      <w:iCs/>
      <w:color w:val="auto"/>
      <w:sz w:val="30"/>
      <w:szCs w:val="30"/>
      <w:lang w:val="en-GB"/>
    </w:rPr>
  </w:style>
  <w:style w:type="paragraph" w:styleId="Signature">
    <w:name w:val="Signature"/>
    <w:basedOn w:val="Normal"/>
    <w:link w:val="SignatureChar2"/>
    <w:rsid w:val="00794AF7"/>
    <w:pPr>
      <w:suppressAutoHyphens/>
      <w:spacing w:after="0" w:line="240" w:lineRule="auto"/>
    </w:pPr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SignatureChar2">
    <w:name w:val="Signature Char2"/>
    <w:basedOn w:val="DefaultParagraphFont"/>
    <w:link w:val="Signature"/>
    <w:rsid w:val="00794AF7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FootnoteTextChar2">
    <w:name w:val="Footnote Text Char2"/>
    <w:rsid w:val="00794AF7"/>
    <w:rPr>
      <w:sz w:val="18"/>
      <w:lang w:val="en-GB" w:eastAsia="zh-CN" w:bidi="ar-SA"/>
    </w:rPr>
  </w:style>
  <w:style w:type="paragraph" w:customStyle="1" w:styleId="AccPolicysubhead">
    <w:name w:val="Acc Policy sub head"/>
    <w:basedOn w:val="BodyText"/>
    <w:next w:val="BodyText"/>
    <w:rsid w:val="00794AF7"/>
    <w:pPr>
      <w:spacing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color w:val="auto"/>
      <w:sz w:val="22"/>
      <w:szCs w:val="22"/>
      <w:lang w:val="en-US"/>
    </w:rPr>
  </w:style>
  <w:style w:type="paragraph" w:customStyle="1" w:styleId="AccPolicyalternative">
    <w:name w:val="Acc Policy alternative"/>
    <w:basedOn w:val="AccPolicysubhead"/>
    <w:rsid w:val="00794AF7"/>
    <w:pPr>
      <w:ind w:left="1134"/>
    </w:pPr>
  </w:style>
  <w:style w:type="paragraph" w:styleId="DocumentMap">
    <w:name w:val="Document Map"/>
    <w:basedOn w:val="Normal"/>
    <w:link w:val="DocumentMapChar2"/>
    <w:rsid w:val="00794AF7"/>
    <w:pPr>
      <w:shd w:val="clear" w:color="auto" w:fill="000080"/>
      <w:suppressAutoHyphens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zh-CN" w:bidi="ar-SA"/>
    </w:rPr>
  </w:style>
  <w:style w:type="character" w:customStyle="1" w:styleId="DocumentMapChar2">
    <w:name w:val="Document Map Char2"/>
    <w:basedOn w:val="DefaultParagraphFont"/>
    <w:link w:val="DocumentMap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eastAsia="zh-CN" w:bidi="ar-SA"/>
    </w:rPr>
  </w:style>
  <w:style w:type="character" w:customStyle="1" w:styleId="CommentTextChar2">
    <w:name w:val="Comment Text Char2"/>
    <w:rsid w:val="00794AF7"/>
    <w:rPr>
      <w:rFonts w:ascii="Arial" w:hAnsi="Arial" w:cs="Arial"/>
      <w:szCs w:val="25"/>
      <w:lang w:eastAsia="zh-CN"/>
    </w:rPr>
  </w:style>
  <w:style w:type="character" w:customStyle="1" w:styleId="CommentSubjectChar2">
    <w:name w:val="Comment Subject Char2"/>
    <w:rsid w:val="00794AF7"/>
    <w:rPr>
      <w:rFonts w:ascii="Arial" w:hAnsi="Arial" w:cs="Arial"/>
      <w:b/>
      <w:bCs/>
      <w:szCs w:val="25"/>
      <w:lang w:eastAsia="zh-CN"/>
    </w:rPr>
  </w:style>
  <w:style w:type="paragraph" w:customStyle="1" w:styleId="nineptnormalcentred">
    <w:name w:val="nine pt normal centre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ccountingPolicy">
    <w:name w:val="Accounting Policy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AccountingPolicyIndent">
    <w:name w:val="Accounting Policy Indent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nineptcolumntabdecimal2">
    <w:name w:val="nine pt column tab decimal2"/>
    <w:basedOn w:val="Normal"/>
    <w:rsid w:val="00794AF7"/>
    <w:pPr>
      <w:tabs>
        <w:tab w:val="decimal" w:pos="28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SSETS">
    <w:name w:val="ASSETS"/>
    <w:basedOn w:val="Normal"/>
    <w:rsid w:val="00794AF7"/>
    <w:pPr>
      <w:suppressAutoHyphens/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 w:eastAsia="zh-CN"/>
    </w:rPr>
  </w:style>
  <w:style w:type="paragraph" w:customStyle="1" w:styleId="E">
    <w:name w:val="»¡E"/>
    <w:basedOn w:val="Normal"/>
    <w:rsid w:val="00794AF7"/>
    <w:pPr>
      <w:suppressAutoHyphens/>
      <w:spacing w:after="0" w:line="240" w:lineRule="auto"/>
      <w:jc w:val="center"/>
    </w:pPr>
    <w:rPr>
      <w:rFonts w:ascii="Book Antiqua" w:eastAsia="Times New Roman" w:hAnsi="Book Antiqua" w:cs="Book Antiqua"/>
      <w:b/>
      <w:bCs/>
      <w:sz w:val="24"/>
      <w:szCs w:val="24"/>
      <w:lang w:val="th-TH" w:eastAsia="zh-CN"/>
    </w:rPr>
  </w:style>
  <w:style w:type="paragraph" w:customStyle="1" w:styleId="a1">
    <w:name w:val="Åº"/>
    <w:basedOn w:val="Normal"/>
    <w:rsid w:val="00794AF7"/>
    <w:pPr>
      <w:tabs>
        <w:tab w:val="left" w:pos="360"/>
        <w:tab w:val="left" w:pos="720"/>
        <w:tab w:val="left" w:pos="1080"/>
      </w:tabs>
      <w:suppressAutoHyphens/>
      <w:spacing w:after="0" w:line="240" w:lineRule="auto"/>
    </w:pPr>
    <w:rPr>
      <w:rFonts w:ascii="Times New Roman" w:eastAsia="Times New Roman" w:hAnsi="Times New Roman" w:cs="BrowalliaUPC"/>
      <w:sz w:val="28"/>
      <w:lang w:val="th-TH" w:eastAsia="zh-CN"/>
    </w:rPr>
  </w:style>
  <w:style w:type="paragraph" w:styleId="ListBullet">
    <w:name w:val="List Bullet"/>
    <w:basedOn w:val="BodyText"/>
    <w:rsid w:val="00794AF7"/>
    <w:pPr>
      <w:tabs>
        <w:tab w:val="left" w:pos="340"/>
      </w:tabs>
      <w:spacing w:after="260" w:line="260" w:lineRule="atLeast"/>
      <w:ind w:left="340" w:right="0" w:hanging="340"/>
    </w:pPr>
    <w:rPr>
      <w:rFonts w:ascii="Times New Roman" w:hAnsi="Times New Roman" w:cs="Arial Unicode MS"/>
      <w:color w:val="auto"/>
      <w:sz w:val="22"/>
      <w:szCs w:val="20"/>
      <w:lang w:val="en-GB" w:bidi="ar-SA"/>
    </w:rPr>
  </w:style>
  <w:style w:type="paragraph" w:styleId="ListBullet3">
    <w:name w:val="List Bullet 3"/>
    <w:basedOn w:val="ListBullet"/>
    <w:rsid w:val="00794AF7"/>
    <w:pPr>
      <w:numPr>
        <w:numId w:val="7"/>
      </w:numPr>
      <w:tabs>
        <w:tab w:val="left" w:pos="227"/>
      </w:tabs>
      <w:spacing w:after="0"/>
      <w:ind w:left="227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rsid w:val="00794AF7"/>
    <w:pPr>
      <w:spacing w:after="130"/>
    </w:pPr>
  </w:style>
  <w:style w:type="paragraph" w:styleId="ListBullet2">
    <w:name w:val="List Bullet 2"/>
    <w:basedOn w:val="ListBullet"/>
    <w:rsid w:val="00794AF7"/>
    <w:pPr>
      <w:tabs>
        <w:tab w:val="left" w:pos="680"/>
      </w:tabs>
    </w:pPr>
  </w:style>
  <w:style w:type="paragraph" w:customStyle="1" w:styleId="ListBullet2nospaceafter">
    <w:name w:val="List Bullet 2 no space after"/>
    <w:basedOn w:val="ListBullet2"/>
    <w:rsid w:val="00794AF7"/>
    <w:pPr>
      <w:numPr>
        <w:numId w:val="6"/>
      </w:numPr>
      <w:spacing w:after="0"/>
      <w:ind w:left="340" w:hanging="340"/>
    </w:pPr>
  </w:style>
  <w:style w:type="paragraph" w:customStyle="1" w:styleId="ListBullet2halfspaceafter">
    <w:name w:val="List Bullet 2 half space after"/>
    <w:basedOn w:val="ListBullet2"/>
    <w:rsid w:val="00794AF7"/>
    <w:pPr>
      <w:spacing w:after="130"/>
    </w:pPr>
  </w:style>
  <w:style w:type="paragraph" w:customStyle="1" w:styleId="Graphic">
    <w:name w:val="Graphic"/>
    <w:basedOn w:val="Signature"/>
    <w:rsid w:val="00794AF7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rsid w:val="00794AF7"/>
    <w:pPr>
      <w:suppressAutoHyphens/>
      <w:spacing w:after="0"/>
    </w:pPr>
    <w:rPr>
      <w:lang w:eastAsia="zh-CN"/>
    </w:rPr>
  </w:style>
  <w:style w:type="paragraph" w:customStyle="1" w:styleId="acctdividends">
    <w:name w:val="acct dividends"/>
    <w:basedOn w:val="Normal"/>
    <w:rsid w:val="00794AF7"/>
    <w:pPr>
      <w:tabs>
        <w:tab w:val="decimal" w:pos="8505"/>
      </w:tabs>
      <w:suppressAutoHyphens/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">
    <w:name w:val="acct indent"/>
    <w:basedOn w:val="BodyText"/>
    <w:rsid w:val="00794AF7"/>
    <w:pPr>
      <w:spacing w:after="260" w:line="260" w:lineRule="atLeast"/>
      <w:ind w:left="284"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rsid w:val="00794AF7"/>
    <w:pPr>
      <w:spacing w:after="0"/>
    </w:pPr>
  </w:style>
  <w:style w:type="paragraph" w:customStyle="1" w:styleId="acctmainheading">
    <w:name w:val="acct main heading"/>
    <w:basedOn w:val="Normal"/>
    <w:rsid w:val="00794AF7"/>
    <w:pPr>
      <w:keepNext/>
      <w:suppressAutoHyphens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eastAsia="zh-CN" w:bidi="ar-SA"/>
    </w:rPr>
  </w:style>
  <w:style w:type="paragraph" w:customStyle="1" w:styleId="acctnotecolumn">
    <w:name w:val="acct note column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readnote">
    <w:name w:val="acct read note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rsid w:val="00794AF7"/>
    <w:pPr>
      <w:tabs>
        <w:tab w:val="left" w:pos="5103"/>
      </w:tabs>
      <w:spacing w:before="130"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rsid w:val="00794AF7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rsid w:val="00794AF7"/>
    <w:pPr>
      <w:spacing w:line="260" w:lineRule="atLeast"/>
    </w:pPr>
  </w:style>
  <w:style w:type="paragraph" w:customStyle="1" w:styleId="acctstatementsub-headingbolditalic">
    <w:name w:val="acct statement sub-heading bold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eastAsia="zh-CN" w:bidi="ar-SA"/>
    </w:rPr>
  </w:style>
  <w:style w:type="paragraph" w:customStyle="1" w:styleId="acctstatementsub-headingitalic">
    <w:name w:val="acct statement sub-heading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eastAsia="zh-CN" w:bidi="ar-SA"/>
    </w:rPr>
  </w:style>
  <w:style w:type="paragraph" w:customStyle="1" w:styleId="acctstatementsub-heading">
    <w:name w:val="acct statement sub-heading"/>
    <w:basedOn w:val="acctstatementheading"/>
    <w:next w:val="Normal"/>
    <w:rsid w:val="00794AF7"/>
    <w:pPr>
      <w:keepLines/>
      <w:spacing w:line="240" w:lineRule="atLeast"/>
      <w:ind w:left="600" w:firstLine="0"/>
    </w:pPr>
  </w:style>
  <w:style w:type="paragraph" w:customStyle="1" w:styleId="block2">
    <w:name w:val="block2"/>
    <w:basedOn w:val="block"/>
    <w:rsid w:val="00794AF7"/>
    <w:pPr>
      <w:ind w:left="1134"/>
    </w:pPr>
    <w:rPr>
      <w:rFonts w:cs="Times New Roman"/>
    </w:rPr>
  </w:style>
  <w:style w:type="paragraph" w:customStyle="1" w:styleId="acctstatementsub-sub-heading">
    <w:name w:val="acct statement sub-sub-heading"/>
    <w:basedOn w:val="block2"/>
    <w:next w:val="Normal"/>
    <w:rsid w:val="00794AF7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basedOn w:val="acctstatementsub-sub-heading"/>
    <w:rsid w:val="00794AF7"/>
    <w:rPr>
      <w:b w:val="0"/>
    </w:rPr>
  </w:style>
  <w:style w:type="paragraph" w:customStyle="1" w:styleId="accttwofigureslongernumber">
    <w:name w:val="acct two figures longer number"/>
    <w:basedOn w:val="Normal"/>
    <w:rsid w:val="00794AF7"/>
    <w:pPr>
      <w:tabs>
        <w:tab w:val="decimal" w:pos="124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">
    <w:name w:val="acct two figures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">
    <w:name w:val="acct two lines"/>
    <w:basedOn w:val="Normal"/>
    <w:rsid w:val="00794AF7"/>
    <w:pPr>
      <w:suppressAutoHyphens/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nospaceafter">
    <w:name w:val="acct two lines no space after"/>
    <w:basedOn w:val="Normal"/>
    <w:rsid w:val="00794AF7"/>
    <w:pPr>
      <w:suppressAutoHyphens/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nospaceafter">
    <w:name w:val="block no space after"/>
    <w:basedOn w:val="block"/>
    <w:rsid w:val="00794AF7"/>
    <w:pPr>
      <w:spacing w:after="0"/>
    </w:pPr>
    <w:rPr>
      <w:rFonts w:cs="Times New Roman"/>
    </w:rPr>
  </w:style>
  <w:style w:type="paragraph" w:customStyle="1" w:styleId="block2nospaceafter">
    <w:name w:val="block2 no space after"/>
    <w:basedOn w:val="block2"/>
    <w:rsid w:val="00794AF7"/>
    <w:pPr>
      <w:spacing w:after="0"/>
    </w:pPr>
  </w:style>
  <w:style w:type="paragraph" w:customStyle="1" w:styleId="List1a">
    <w:name w:val="List 1a"/>
    <w:basedOn w:val="Normal"/>
    <w:rsid w:val="00794AF7"/>
    <w:pPr>
      <w:suppressAutoHyphens/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List2i">
    <w:name w:val="List 2i"/>
    <w:basedOn w:val="Normal"/>
    <w:rsid w:val="00794AF7"/>
    <w:pPr>
      <w:suppressAutoHyphens/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zcompanyname">
    <w:name w:val="zcompany name"/>
    <w:basedOn w:val="Normal"/>
    <w:rsid w:val="00794AF7"/>
    <w:pPr>
      <w:suppressAutoHyphens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zcontents">
    <w:name w:val="zcontents"/>
    <w:basedOn w:val="acctmainheading"/>
    <w:rsid w:val="00794AF7"/>
  </w:style>
  <w:style w:type="paragraph" w:customStyle="1" w:styleId="zreportaddinfo">
    <w:name w:val="zreport addinfo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eastAsia="zh-CN" w:bidi="ar-SA"/>
    </w:rPr>
  </w:style>
  <w:style w:type="paragraph" w:customStyle="1" w:styleId="zreportname">
    <w:name w:val="zreport name"/>
    <w:aliases w:val="rn"/>
    <w:basedOn w:val="Normal"/>
    <w:rsid w:val="00794AF7"/>
    <w:pPr>
      <w:keepLines/>
      <w:suppressAutoHyphens/>
      <w:spacing w:after="0" w:line="440" w:lineRule="exact"/>
      <w:jc w:val="center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94AF7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rsid w:val="00794AF7"/>
    <w:pPr>
      <w:spacing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794AF7"/>
    <w:pPr>
      <w:spacing w:after="260" w:line="260" w:lineRule="atLeast"/>
      <w:ind w:left="340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rsid w:val="00794AF7"/>
    <w:pPr>
      <w:spacing w:after="130"/>
    </w:pPr>
  </w:style>
  <w:style w:type="paragraph" w:customStyle="1" w:styleId="keeptogethernormal">
    <w:name w:val="keep together normal"/>
    <w:basedOn w:val="Normal"/>
    <w:rsid w:val="00794AF7"/>
    <w:pPr>
      <w:keepNext/>
      <w:keepLines/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">
    <w:name w:val="nine pt normal"/>
    <w:basedOn w:val="Normal"/>
    <w:rsid w:val="00794AF7"/>
    <w:pPr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bodytext">
    <w:name w:val="nine pt body text"/>
    <w:basedOn w:val="nineptnormal"/>
    <w:rsid w:val="00794AF7"/>
    <w:pPr>
      <w:spacing w:after="220"/>
    </w:pPr>
  </w:style>
  <w:style w:type="paragraph" w:customStyle="1" w:styleId="nineptheading">
    <w:name w:val="nine pt heading"/>
    <w:basedOn w:val="nineptbodytext"/>
    <w:rsid w:val="00794AF7"/>
    <w:rPr>
      <w:b/>
      <w:bCs/>
    </w:rPr>
  </w:style>
  <w:style w:type="paragraph" w:customStyle="1" w:styleId="nineptheadingcentred">
    <w:name w:val="nine pt heading centred"/>
    <w:basedOn w:val="nineptheading"/>
    <w:rsid w:val="00794AF7"/>
    <w:pPr>
      <w:jc w:val="center"/>
    </w:pPr>
  </w:style>
  <w:style w:type="paragraph" w:customStyle="1" w:styleId="heading0">
    <w:name w:val="heading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basedOn w:val="heading0"/>
    <w:rsid w:val="00794AF7"/>
    <w:pPr>
      <w:jc w:val="center"/>
    </w:pPr>
  </w:style>
  <w:style w:type="paragraph" w:customStyle="1" w:styleId="Normalcentred">
    <w:name w:val="Normal centred"/>
    <w:basedOn w:val="acctcolumnheadingnospaceafter"/>
    <w:rsid w:val="00794AF7"/>
  </w:style>
  <w:style w:type="paragraph" w:customStyle="1" w:styleId="nineptheadingcentredbold">
    <w:name w:val="nine pt heading centred bol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eastAsia="zh-CN" w:bidi="ar-SA"/>
    </w:rPr>
  </w:style>
  <w:style w:type="paragraph" w:customStyle="1" w:styleId="nineptheadingcentredboldwider">
    <w:name w:val="nine pt heading centred bold wider"/>
    <w:basedOn w:val="nineptheadingcentredbold"/>
    <w:rsid w:val="00794AF7"/>
    <w:pPr>
      <w:ind w:left="-57" w:right="-57"/>
    </w:pPr>
  </w:style>
  <w:style w:type="paragraph" w:customStyle="1" w:styleId="nineptnormalheading">
    <w:name w:val="nine pt normal heading"/>
    <w:basedOn w:val="nineptnormal"/>
    <w:rsid w:val="00794AF7"/>
    <w:rPr>
      <w:b/>
    </w:rPr>
  </w:style>
  <w:style w:type="paragraph" w:customStyle="1" w:styleId="nineptnormalheadinghalfspace">
    <w:name w:val="nine pt normal heading half space"/>
    <w:basedOn w:val="nineptnormalheading"/>
    <w:rsid w:val="00794AF7"/>
    <w:pPr>
      <w:spacing w:after="80"/>
    </w:pPr>
  </w:style>
  <w:style w:type="paragraph" w:customStyle="1" w:styleId="nineptcolumntab1">
    <w:name w:val="nine pt column tab1"/>
    <w:basedOn w:val="nineptnormal"/>
    <w:rsid w:val="00794AF7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sid w:val="00794AF7"/>
    <w:rPr>
      <w:i/>
      <w:iCs/>
    </w:rPr>
  </w:style>
  <w:style w:type="paragraph" w:customStyle="1" w:styleId="Normalheading">
    <w:name w:val="Normal heading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eastAsia="zh-CN" w:bidi="ar-SA"/>
    </w:rPr>
  </w:style>
  <w:style w:type="paragraph" w:customStyle="1" w:styleId="Normalheadingcentred">
    <w:name w:val="Normal heading centred"/>
    <w:basedOn w:val="Normalheading"/>
    <w:rsid w:val="00794AF7"/>
    <w:pPr>
      <w:jc w:val="center"/>
    </w:pPr>
  </w:style>
  <w:style w:type="paragraph" w:customStyle="1" w:styleId="accttwofigurescents">
    <w:name w:val="acct two figures cents"/>
    <w:basedOn w:val="Normal"/>
    <w:rsid w:val="00794AF7"/>
    <w:pPr>
      <w:tabs>
        <w:tab w:val="decimal" w:pos="28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decimal">
    <w:name w:val="acct two figures decimal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Indent1">
    <w:name w:val="Normal Indent1"/>
    <w:basedOn w:val="Normal"/>
    <w:rsid w:val="00794AF7"/>
    <w:pPr>
      <w:suppressAutoHyphens/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ndentitalic">
    <w:name w:val="Body Text Indent italic"/>
    <w:basedOn w:val="BodyTextIndent"/>
    <w:rsid w:val="00794AF7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rsid w:val="00794AF7"/>
    <w:pPr>
      <w:spacing w:after="130"/>
    </w:pPr>
  </w:style>
  <w:style w:type="paragraph" w:customStyle="1" w:styleId="BodyTextIndenthalfspaceafter">
    <w:name w:val="Body Text Indent half space after"/>
    <w:basedOn w:val="BodyTextIndent"/>
    <w:rsid w:val="00794AF7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rsid w:val="00794AF7"/>
    <w:pPr>
      <w:spacing w:after="2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basedOn w:val="BodyText"/>
    <w:rsid w:val="00794AF7"/>
    <w:pPr>
      <w:keepNext/>
      <w:keepLines/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rsid w:val="00794AF7"/>
    <w:pPr>
      <w:tabs>
        <w:tab w:val="decimal" w:pos="136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hreecolumnsshorternumber">
    <w:name w:val="acct three columns shorter number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tabletext">
    <w:name w:val="table text"/>
    <w:basedOn w:val="Normal"/>
    <w:rsid w:val="00794AF7"/>
    <w:pPr>
      <w:suppressAutoHyphens/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talic">
    <w:name w:val="Body Text italic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rsid w:val="00794AF7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rsid w:val="00794AF7"/>
    <w:pPr>
      <w:tabs>
        <w:tab w:val="decimal" w:pos="383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nospaceafter">
    <w:name w:val="heading no space after"/>
    <w:basedOn w:val="heading0"/>
    <w:rsid w:val="00794AF7"/>
    <w:pPr>
      <w:spacing w:after="0"/>
    </w:pPr>
  </w:style>
  <w:style w:type="paragraph" w:customStyle="1" w:styleId="acctnotecolumndecimal">
    <w:name w:val="acct note column decimal"/>
    <w:basedOn w:val="Normal"/>
    <w:rsid w:val="00794AF7"/>
    <w:pPr>
      <w:tabs>
        <w:tab w:val="decimal" w:pos="425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bodytextbullet">
    <w:name w:val="nine pt body text bullet"/>
    <w:basedOn w:val="nineptbodytext"/>
    <w:rsid w:val="00794AF7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rsid w:val="00794AF7"/>
    <w:pPr>
      <w:tabs>
        <w:tab w:val="left" w:pos="284"/>
      </w:tabs>
      <w:ind w:left="284" w:hanging="284"/>
    </w:pPr>
  </w:style>
  <w:style w:type="paragraph" w:customStyle="1" w:styleId="ninepttabletextblock">
    <w:name w:val="nine pt table text block"/>
    <w:basedOn w:val="Normal"/>
    <w:rsid w:val="00794AF7"/>
    <w:pPr>
      <w:suppressAutoHyphens/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tabletextblockbullet">
    <w:name w:val="nine pt table text block bullet"/>
    <w:basedOn w:val="ninepttabletextblock"/>
    <w:rsid w:val="00794AF7"/>
    <w:pPr>
      <w:tabs>
        <w:tab w:val="left" w:pos="652"/>
      </w:tabs>
      <w:ind w:left="652" w:hanging="227"/>
    </w:pPr>
  </w:style>
  <w:style w:type="paragraph" w:customStyle="1" w:styleId="IndexHeading1">
    <w:name w:val="Index Heading1"/>
    <w:basedOn w:val="BodyText"/>
    <w:rsid w:val="00794AF7"/>
    <w:pPr>
      <w:spacing w:after="130" w:line="260" w:lineRule="atLeast"/>
      <w:ind w:left="1134" w:right="0" w:hanging="1134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basedOn w:val="block2"/>
    <w:rsid w:val="00794AF7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sid w:val="00794AF7"/>
    <w:rPr>
      <w:b/>
      <w:bCs/>
    </w:rPr>
  </w:style>
  <w:style w:type="paragraph" w:customStyle="1" w:styleId="acctfourfiguresyears">
    <w:name w:val="acct four figures years"/>
    <w:basedOn w:val="Normal"/>
    <w:rsid w:val="00794AF7"/>
    <w:pPr>
      <w:tabs>
        <w:tab w:val="decimal" w:pos="227"/>
        <w:tab w:val="decimal" w:pos="567"/>
      </w:tabs>
      <w:suppressAutoHyphens/>
      <w:spacing w:after="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years">
    <w:name w:val="acct two figures years"/>
    <w:basedOn w:val="Normal"/>
    <w:rsid w:val="00794AF7"/>
    <w:pPr>
      <w:tabs>
        <w:tab w:val="decimal" w:pos="48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Foreigncurrencytable">
    <w:name w:val="Foreign currency table"/>
    <w:basedOn w:val="Normal"/>
    <w:rsid w:val="00794AF7"/>
    <w:pPr>
      <w:tabs>
        <w:tab w:val="decimal" w:pos="56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nospaceafter">
    <w:name w:val="heading italic no space after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eastAsia="zh-CN" w:bidi="ar-SA"/>
    </w:rPr>
  </w:style>
  <w:style w:type="paragraph" w:customStyle="1" w:styleId="accttwofigures0">
    <w:name w:val="acct two figures %"/>
    <w:basedOn w:val="Normal"/>
    <w:rsid w:val="00794AF7"/>
    <w:pPr>
      <w:tabs>
        <w:tab w:val="decimal" w:pos="79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2a22">
    <w:name w:val="acct two figures %2.a2%2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list">
    <w:name w:val="block list"/>
    <w:basedOn w:val="block"/>
    <w:rsid w:val="00794AF7"/>
    <w:pPr>
      <w:ind w:left="1134" w:hanging="567"/>
    </w:pPr>
    <w:rPr>
      <w:rFonts w:cs="Times New Roman"/>
    </w:rPr>
  </w:style>
  <w:style w:type="paragraph" w:customStyle="1" w:styleId="blocklist2">
    <w:name w:val="block list2"/>
    <w:basedOn w:val="blocklist"/>
    <w:rsid w:val="00794AF7"/>
    <w:pPr>
      <w:ind w:left="1701"/>
    </w:pPr>
  </w:style>
  <w:style w:type="paragraph" w:customStyle="1" w:styleId="acctfourfigureslongernumber">
    <w:name w:val="acct four figures longer number"/>
    <w:basedOn w:val="Normal"/>
    <w:rsid w:val="00794AF7"/>
    <w:pPr>
      <w:tabs>
        <w:tab w:val="decimal" w:pos="85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heading">
    <w:name w:val="block heading"/>
    <w:basedOn w:val="block"/>
    <w:rsid w:val="00794AF7"/>
    <w:pPr>
      <w:keepNext/>
      <w:keepLines/>
      <w:spacing w:before="70"/>
    </w:pPr>
    <w:rPr>
      <w:rFonts w:cs="Times New Roman"/>
      <w:b/>
    </w:rPr>
  </w:style>
  <w:style w:type="paragraph" w:customStyle="1" w:styleId="blockheadingitalicbold">
    <w:name w:val="block heading italic bold"/>
    <w:basedOn w:val="blockheading"/>
    <w:rsid w:val="00794AF7"/>
    <w:rPr>
      <w:i/>
    </w:rPr>
  </w:style>
  <w:style w:type="paragraph" w:customStyle="1" w:styleId="blockheadingitalic">
    <w:name w:val="block heading italic"/>
    <w:basedOn w:val="blockheadingitalicbold"/>
    <w:rsid w:val="00794AF7"/>
    <w:rPr>
      <w:b w:val="0"/>
    </w:rPr>
  </w:style>
  <w:style w:type="paragraph" w:customStyle="1" w:styleId="blockheadingitalicnosp">
    <w:name w:val="block heading italic no sp"/>
    <w:basedOn w:val="blockheadingitalic"/>
    <w:rsid w:val="00794AF7"/>
    <w:pPr>
      <w:spacing w:after="0"/>
    </w:pPr>
  </w:style>
  <w:style w:type="paragraph" w:customStyle="1" w:styleId="blockheadingnosp">
    <w:name w:val="block heading no sp"/>
    <w:basedOn w:val="blockheading"/>
    <w:rsid w:val="00794AF7"/>
    <w:pPr>
      <w:spacing w:after="0"/>
    </w:pPr>
  </w:style>
  <w:style w:type="paragraph" w:customStyle="1" w:styleId="smallreturn">
    <w:name w:val="small return"/>
    <w:basedOn w:val="Normal"/>
    <w:rsid w:val="00794AF7"/>
    <w:pPr>
      <w:suppressAutoHyphens/>
      <w:spacing w:after="0" w:line="130" w:lineRule="exac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bolditalic">
    <w:name w:val="heading bold italic"/>
    <w:basedOn w:val="heading0"/>
    <w:rsid w:val="00794AF7"/>
    <w:rPr>
      <w:i/>
    </w:rPr>
  </w:style>
  <w:style w:type="paragraph" w:customStyle="1" w:styleId="headingbolditalicnospaceafter">
    <w:name w:val="heading bold italic no space after"/>
    <w:basedOn w:val="headingbolditalic"/>
    <w:rsid w:val="00794AF7"/>
    <w:pPr>
      <w:spacing w:after="0"/>
    </w:pPr>
  </w:style>
  <w:style w:type="paragraph" w:customStyle="1" w:styleId="acctstatementheadingashorter">
    <w:name w:val="acct statement heading (a) shorter"/>
    <w:basedOn w:val="Normal"/>
    <w:rsid w:val="00794AF7"/>
    <w:pPr>
      <w:keepNext/>
      <w:suppressAutoHyphens/>
      <w:spacing w:before="140" w:after="140" w:line="260" w:lineRule="atLeast"/>
      <w:ind w:left="567" w:right="4252" w:hanging="567"/>
    </w:pPr>
    <w:rPr>
      <w:rFonts w:ascii="Times New Roman" w:eastAsia="Times New Roman" w:hAnsi="Times New Roman" w:cs="Times New Roman"/>
      <w:b/>
      <w:szCs w:val="20"/>
      <w:lang w:val="en-GB" w:eastAsia="zh-CN" w:bidi="ar-SA"/>
    </w:rPr>
  </w:style>
  <w:style w:type="paragraph" w:customStyle="1" w:styleId="acctstatementheadingshorter">
    <w:name w:val="acct statement heading shorter"/>
    <w:basedOn w:val="Normal"/>
    <w:rsid w:val="00794AF7"/>
    <w:pPr>
      <w:keepNext/>
      <w:suppressAutoHyphens/>
      <w:spacing w:before="140" w:after="140" w:line="280" w:lineRule="atLeast"/>
      <w:ind w:left="567" w:right="4252" w:hanging="567"/>
    </w:pPr>
    <w:rPr>
      <w:rFonts w:ascii="Times New Roman" w:eastAsia="Times New Roman" w:hAnsi="Times New Roman" w:cs="Times New Roman"/>
      <w:b/>
      <w:sz w:val="24"/>
      <w:szCs w:val="20"/>
      <w:lang w:val="en-GB" w:eastAsia="zh-CN" w:bidi="ar-SA"/>
    </w:rPr>
  </w:style>
  <w:style w:type="paragraph" w:customStyle="1" w:styleId="acctindentlistnospaceafter">
    <w:name w:val="acct indent list no space after"/>
    <w:basedOn w:val="Normal"/>
    <w:rsid w:val="00794AF7"/>
    <w:pPr>
      <w:suppressAutoHyphens/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tabs">
    <w:name w:val="acct indent+tabs"/>
    <w:basedOn w:val="acctindent"/>
    <w:rsid w:val="00794AF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rsid w:val="00794AF7"/>
    <w:pPr>
      <w:spacing w:after="0"/>
    </w:pPr>
  </w:style>
  <w:style w:type="paragraph" w:customStyle="1" w:styleId="blockbullet">
    <w:name w:val="block bullet"/>
    <w:basedOn w:val="block"/>
    <w:rsid w:val="00794AF7"/>
    <w:pPr>
      <w:numPr>
        <w:numId w:val="8"/>
      </w:numPr>
      <w:tabs>
        <w:tab w:val="left" w:pos="907"/>
      </w:tabs>
      <w:ind w:left="907" w:firstLine="0"/>
    </w:pPr>
    <w:rPr>
      <w:rFonts w:cs="Times New Roman"/>
    </w:rPr>
  </w:style>
  <w:style w:type="paragraph" w:customStyle="1" w:styleId="acctfourfigureslongernumber3">
    <w:name w:val="acct four figures longer number3"/>
    <w:basedOn w:val="Normal"/>
    <w:rsid w:val="00794AF7"/>
    <w:pPr>
      <w:tabs>
        <w:tab w:val="decimal" w:pos="96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">
    <w:name w:val="heading italic"/>
    <w:basedOn w:val="headingbolditalic"/>
    <w:rsid w:val="00794AF7"/>
    <w:rPr>
      <w:b w:val="0"/>
      <w:bCs/>
      <w:iCs/>
    </w:rPr>
  </w:style>
  <w:style w:type="paragraph" w:customStyle="1" w:styleId="blocklistnospaceafter">
    <w:name w:val="block list no space after"/>
    <w:basedOn w:val="blocklist"/>
    <w:rsid w:val="00794AF7"/>
    <w:pPr>
      <w:spacing w:after="0"/>
    </w:pPr>
  </w:style>
  <w:style w:type="paragraph" w:customStyle="1" w:styleId="eightptnormal">
    <w:name w:val="eight pt normal"/>
    <w:basedOn w:val="Normal"/>
    <w:rsid w:val="00794AF7"/>
    <w:pPr>
      <w:suppressAutoHyphens/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normalheading">
    <w:name w:val="eight pt normal heading"/>
    <w:basedOn w:val="eightptnormal"/>
    <w:rsid w:val="00794AF7"/>
    <w:rPr>
      <w:b/>
      <w:bCs/>
    </w:rPr>
  </w:style>
  <w:style w:type="paragraph" w:customStyle="1" w:styleId="eightptnormalheadingcentred">
    <w:name w:val="eight pt normal heading centred"/>
    <w:basedOn w:val="eightptnormalheading"/>
    <w:rsid w:val="00794AF7"/>
    <w:pPr>
      <w:jc w:val="center"/>
    </w:pPr>
    <w:rPr>
      <w:bCs w:val="0"/>
    </w:rPr>
  </w:style>
  <w:style w:type="paragraph" w:customStyle="1" w:styleId="eightptbodytext">
    <w:name w:val="eight pt body text"/>
    <w:basedOn w:val="eightptnormal"/>
    <w:rsid w:val="00794AF7"/>
    <w:pPr>
      <w:spacing w:after="200"/>
    </w:pPr>
  </w:style>
  <w:style w:type="paragraph" w:customStyle="1" w:styleId="eightptbodytextheading">
    <w:name w:val="eight pt body text heading"/>
    <w:basedOn w:val="eightptbodytext"/>
    <w:rsid w:val="00794AF7"/>
    <w:rPr>
      <w:b/>
      <w:bCs/>
    </w:rPr>
  </w:style>
  <w:style w:type="paragraph" w:customStyle="1" w:styleId="eightptcolumntabs">
    <w:name w:val="eight pt column tabs"/>
    <w:basedOn w:val="eightptnormal"/>
    <w:rsid w:val="00794AF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rsid w:val="00794AF7"/>
    <w:pPr>
      <w:spacing w:after="100"/>
    </w:pPr>
  </w:style>
  <w:style w:type="paragraph" w:customStyle="1" w:styleId="eightptcolumnheadingspace">
    <w:name w:val="eight pt column heading+space"/>
    <w:basedOn w:val="eightptcolumnheading"/>
    <w:rsid w:val="00794AF7"/>
    <w:pPr>
      <w:spacing w:after="200"/>
    </w:pPr>
  </w:style>
  <w:style w:type="paragraph" w:customStyle="1" w:styleId="eightptblock">
    <w:name w:val="eight pt block"/>
    <w:basedOn w:val="Normal"/>
    <w:rsid w:val="00794AF7"/>
    <w:pPr>
      <w:suppressAutoHyphens/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blocknosp">
    <w:name w:val="eight pt block no sp"/>
    <w:basedOn w:val="eightptblock"/>
    <w:rsid w:val="00794AF7"/>
    <w:pPr>
      <w:spacing w:after="0"/>
    </w:pPr>
  </w:style>
  <w:style w:type="paragraph" w:customStyle="1" w:styleId="nineptbodytext4ptbefore4ptafter">
    <w:name w:val="nine pt body text 4pt before 4pt after"/>
    <w:basedOn w:val="nineptbodytext"/>
    <w:rsid w:val="00794AF7"/>
    <w:pPr>
      <w:spacing w:before="80" w:after="80"/>
    </w:pPr>
  </w:style>
  <w:style w:type="paragraph" w:customStyle="1" w:styleId="eightptcolumntabs2">
    <w:name w:val="eight pt column tabs2"/>
    <w:basedOn w:val="eightptnormal"/>
    <w:rsid w:val="00794AF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rsid w:val="00794AF7"/>
    <w:pPr>
      <w:ind w:right="5103"/>
    </w:pPr>
  </w:style>
  <w:style w:type="paragraph" w:customStyle="1" w:styleId="accttwofigureslongernumber2">
    <w:name w:val="acct two figures longer number2"/>
    <w:basedOn w:val="Normal"/>
    <w:rsid w:val="00794AF7"/>
    <w:pPr>
      <w:tabs>
        <w:tab w:val="decimal" w:pos="133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bullet">
    <w:name w:val="Normal bullet"/>
    <w:basedOn w:val="Normal"/>
    <w:rsid w:val="00794AF7"/>
    <w:pPr>
      <w:tabs>
        <w:tab w:val="left" w:pos="340"/>
      </w:tabs>
      <w:suppressAutoHyphens/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indent">
    <w:name w:val="block indent"/>
    <w:basedOn w:val="block"/>
    <w:rsid w:val="00794AF7"/>
    <w:pPr>
      <w:ind w:left="737" w:hanging="170"/>
    </w:pPr>
    <w:rPr>
      <w:rFonts w:cs="Times New Roman"/>
    </w:rPr>
  </w:style>
  <w:style w:type="paragraph" w:customStyle="1" w:styleId="blockindentnosp">
    <w:name w:val="block indent no sp"/>
    <w:basedOn w:val="blockindent"/>
    <w:rsid w:val="00794AF7"/>
    <w:pPr>
      <w:spacing w:after="0"/>
    </w:pPr>
  </w:style>
  <w:style w:type="paragraph" w:customStyle="1" w:styleId="nineptcol">
    <w:name w:val="nine pt %col"/>
    <w:basedOn w:val="nineptnormal"/>
    <w:rsid w:val="00794AF7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rsid w:val="00794AF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sid w:val="00794AF7"/>
    <w:rPr>
      <w:i/>
      <w:iCs/>
    </w:rPr>
  </w:style>
  <w:style w:type="paragraph" w:customStyle="1" w:styleId="nineptblock">
    <w:name w:val="nine pt block"/>
    <w:basedOn w:val="nineptnormal"/>
    <w:rsid w:val="00794AF7"/>
    <w:pPr>
      <w:spacing w:after="220"/>
      <w:ind w:left="567"/>
    </w:pPr>
  </w:style>
  <w:style w:type="paragraph" w:customStyle="1" w:styleId="nineptblocklist">
    <w:name w:val="nine pt block list"/>
    <w:basedOn w:val="nineptblock"/>
    <w:rsid w:val="00794AF7"/>
    <w:pPr>
      <w:ind w:left="992" w:hanging="425"/>
    </w:pPr>
  </w:style>
  <w:style w:type="paragraph" w:customStyle="1" w:styleId="nineptblocklistnospaceafter">
    <w:name w:val="nine pt block list no space after"/>
    <w:basedOn w:val="nineptblocklist"/>
    <w:rsid w:val="00794AF7"/>
    <w:pPr>
      <w:spacing w:after="0"/>
    </w:pPr>
  </w:style>
  <w:style w:type="paragraph" w:customStyle="1" w:styleId="acctfourfiguresshorternumber2">
    <w:name w:val="acct four figures shorter number2"/>
    <w:basedOn w:val="Normal"/>
    <w:rsid w:val="00794AF7"/>
    <w:pPr>
      <w:tabs>
        <w:tab w:val="decimal" w:pos="62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headingcentred">
    <w:name w:val="nine pt normal heading centred"/>
    <w:basedOn w:val="nineptnormalheading"/>
    <w:rsid w:val="00794AF7"/>
    <w:pPr>
      <w:jc w:val="center"/>
    </w:pPr>
  </w:style>
  <w:style w:type="paragraph" w:customStyle="1" w:styleId="nineptheadingcentredspace">
    <w:name w:val="nine pt heading centred + space"/>
    <w:basedOn w:val="Normal"/>
    <w:rsid w:val="00794AF7"/>
    <w:pPr>
      <w:suppressAutoHyphens/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columntabdecimal">
    <w:name w:val="nine pt column tab decimal"/>
    <w:basedOn w:val="nineptnormal"/>
    <w:rsid w:val="00794AF7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rsid w:val="00794AF7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rsid w:val="00794AF7"/>
    <w:pPr>
      <w:spacing w:after="20"/>
    </w:pPr>
  </w:style>
  <w:style w:type="paragraph" w:customStyle="1" w:styleId="nineptblockind">
    <w:name w:val="nine pt block *ind"/>
    <w:basedOn w:val="nineptblock"/>
    <w:rsid w:val="00794AF7"/>
    <w:pPr>
      <w:ind w:left="851" w:hanging="284"/>
    </w:pPr>
  </w:style>
  <w:style w:type="paragraph" w:customStyle="1" w:styleId="headingonepointafter">
    <w:name w:val="heading one point after"/>
    <w:basedOn w:val="heading0"/>
    <w:rsid w:val="00794AF7"/>
    <w:pPr>
      <w:spacing w:after="20"/>
    </w:pPr>
  </w:style>
  <w:style w:type="paragraph" w:customStyle="1" w:styleId="blockbulletnospaceafter">
    <w:name w:val="block bullet no space after"/>
    <w:basedOn w:val="blockbullet"/>
    <w:rsid w:val="00794AF7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rsid w:val="00794AF7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rsid w:val="00794AF7"/>
    <w:pPr>
      <w:suppressAutoHyphens/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normalheadingbolditalic">
    <w:name w:val="nine pt normal heading bold italic"/>
    <w:basedOn w:val="nineptnormalheading"/>
    <w:rsid w:val="00794AF7"/>
    <w:rPr>
      <w:i/>
      <w:iCs/>
    </w:rPr>
  </w:style>
  <w:style w:type="paragraph" w:customStyle="1" w:styleId="nineptnormalhalfspace">
    <w:name w:val="nine pt normal half space"/>
    <w:basedOn w:val="nineptnormal"/>
    <w:rsid w:val="00794AF7"/>
    <w:pPr>
      <w:spacing w:after="80"/>
    </w:pPr>
  </w:style>
  <w:style w:type="paragraph" w:customStyle="1" w:styleId="nineptratecol">
    <w:name w:val="nine pt rate col"/>
    <w:basedOn w:val="nineptnormal"/>
    <w:rsid w:val="00794AF7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rsid w:val="00794AF7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rsid w:val="00794AF7"/>
    <w:pPr>
      <w:spacing w:after="80"/>
    </w:pPr>
  </w:style>
  <w:style w:type="paragraph" w:customStyle="1" w:styleId="nineptbodytextheading">
    <w:name w:val="nine pt body text heading"/>
    <w:basedOn w:val="Footer"/>
    <w:rsid w:val="00794AF7"/>
    <w:pPr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basedOn w:val="nineptbodytextheading"/>
    <w:rsid w:val="00794AF7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rsid w:val="00794AF7"/>
    <w:pPr>
      <w:ind w:left="-85" w:right="-85"/>
    </w:pPr>
  </w:style>
  <w:style w:type="paragraph" w:customStyle="1" w:styleId="nineptcolumntabs5">
    <w:name w:val="nine pt column tabs5"/>
    <w:basedOn w:val="Normal"/>
    <w:rsid w:val="00794AF7"/>
    <w:pPr>
      <w:tabs>
        <w:tab w:val="decimal" w:pos="79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btbodytextcentred">
    <w:name w:val="nine bt body text centred"/>
    <w:basedOn w:val="nineptbodytext"/>
    <w:rsid w:val="00794AF7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rsid w:val="00794AF7"/>
    <w:pPr>
      <w:ind w:left="-85" w:right="-85"/>
    </w:pPr>
  </w:style>
  <w:style w:type="paragraph" w:customStyle="1" w:styleId="nineptcolumntab4">
    <w:name w:val="nine pt column tab4"/>
    <w:basedOn w:val="nineptnormal"/>
    <w:rsid w:val="00794AF7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rsid w:val="00794AF7"/>
    <w:pPr>
      <w:tabs>
        <w:tab w:val="decimal" w:pos="567"/>
      </w:tabs>
    </w:pPr>
  </w:style>
  <w:style w:type="paragraph" w:customStyle="1" w:styleId="nineptindent">
    <w:name w:val="nine pt indent"/>
    <w:basedOn w:val="nineptnormal"/>
    <w:rsid w:val="00794AF7"/>
    <w:pPr>
      <w:ind w:left="425" w:hanging="425"/>
    </w:pPr>
  </w:style>
  <w:style w:type="paragraph" w:customStyle="1" w:styleId="blockind">
    <w:name w:val="block *ind"/>
    <w:basedOn w:val="block"/>
    <w:rsid w:val="00794AF7"/>
    <w:pPr>
      <w:ind w:left="907" w:hanging="340"/>
    </w:pPr>
    <w:rPr>
      <w:rFonts w:cs="Times New Roman"/>
    </w:rPr>
  </w:style>
  <w:style w:type="paragraph" w:customStyle="1" w:styleId="List3i">
    <w:name w:val="List 3i"/>
    <w:basedOn w:val="List2i"/>
    <w:rsid w:val="00794AF7"/>
    <w:pPr>
      <w:ind w:left="1701"/>
    </w:pPr>
  </w:style>
  <w:style w:type="paragraph" w:customStyle="1" w:styleId="acctindentonepointafter">
    <w:name w:val="acct indent one point after"/>
    <w:basedOn w:val="acctindent"/>
    <w:rsid w:val="00794AF7"/>
    <w:pPr>
      <w:spacing w:after="20"/>
    </w:pPr>
  </w:style>
  <w:style w:type="paragraph" w:customStyle="1" w:styleId="eightptnormalheadingitalic">
    <w:name w:val="eight pt normal heading italic"/>
    <w:basedOn w:val="eightptnormalheading"/>
    <w:rsid w:val="00794AF7"/>
    <w:rPr>
      <w:i/>
      <w:iCs/>
    </w:rPr>
  </w:style>
  <w:style w:type="paragraph" w:customStyle="1" w:styleId="eightptcolumntabs3">
    <w:name w:val="eight pt column tabs3"/>
    <w:basedOn w:val="eightptnormal"/>
    <w:rsid w:val="00794AF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rsid w:val="00794AF7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rsid w:val="00794AF7"/>
    <w:pPr>
      <w:jc w:val="center"/>
    </w:pPr>
  </w:style>
  <w:style w:type="paragraph" w:customStyle="1" w:styleId="eightpt4ptspacebefore">
    <w:name w:val="eight pt 4pt space before"/>
    <w:basedOn w:val="eightptnormal"/>
    <w:rsid w:val="00794AF7"/>
    <w:pPr>
      <w:spacing w:before="80"/>
    </w:pPr>
  </w:style>
  <w:style w:type="paragraph" w:customStyle="1" w:styleId="eightpt4ptspaceafter">
    <w:name w:val="eight pt 4 pt space after"/>
    <w:basedOn w:val="eightptnormal"/>
    <w:rsid w:val="00794AF7"/>
    <w:pPr>
      <w:spacing w:after="80"/>
    </w:pPr>
  </w:style>
  <w:style w:type="paragraph" w:customStyle="1" w:styleId="blockbullet2">
    <w:name w:val="block bullet 2"/>
    <w:basedOn w:val="BodyText"/>
    <w:rsid w:val="00794AF7"/>
    <w:pPr>
      <w:tabs>
        <w:tab w:val="left" w:pos="1247"/>
      </w:tabs>
      <w:spacing w:after="260" w:line="260" w:lineRule="atLeast"/>
      <w:ind w:left="1247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rsid w:val="00794AF7"/>
    <w:pPr>
      <w:jc w:val="center"/>
    </w:pPr>
  </w:style>
  <w:style w:type="paragraph" w:customStyle="1" w:styleId="acctfourfigureslongernumber2">
    <w:name w:val="acct four figures longer number2"/>
    <w:basedOn w:val="Normal"/>
    <w:rsid w:val="00794AF7"/>
    <w:pPr>
      <w:tabs>
        <w:tab w:val="decimal" w:pos="90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bullet">
    <w:name w:val="Body Text bullet"/>
    <w:basedOn w:val="BodyText"/>
    <w:next w:val="BodyText"/>
    <w:rsid w:val="00794AF7"/>
    <w:pPr>
      <w:numPr>
        <w:numId w:val="9"/>
      </w:numPr>
      <w:spacing w:after="120" w:line="260" w:lineRule="atLeast"/>
      <w:ind w:left="0" w:right="0" w:firstLine="0"/>
      <w:jc w:val="both"/>
    </w:pPr>
    <w:rPr>
      <w:rFonts w:ascii="Times New Roman" w:hAnsi="Times New Roman" w:cs="Times New Roman"/>
      <w:bCs/>
      <w:color w:val="auto"/>
      <w:sz w:val="22"/>
      <w:szCs w:val="22"/>
      <w:lang w:val="en-US"/>
    </w:rPr>
  </w:style>
  <w:style w:type="paragraph" w:customStyle="1" w:styleId="AccNoteHeading">
    <w:name w:val="Acc Note Heading"/>
    <w:basedOn w:val="BodyText"/>
    <w:rsid w:val="00794AF7"/>
    <w:pPr>
      <w:tabs>
        <w:tab w:val="left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 w:cs="Times New Roman"/>
      <w:b/>
      <w:bCs/>
      <w:color w:val="auto"/>
      <w:sz w:val="24"/>
      <w:szCs w:val="22"/>
      <w:lang w:val="en-US"/>
    </w:rPr>
  </w:style>
  <w:style w:type="paragraph" w:customStyle="1" w:styleId="CoverTitle">
    <w:name w:val="Cover Title"/>
    <w:basedOn w:val="Normal"/>
    <w:rsid w:val="00794AF7"/>
    <w:pPr>
      <w:suppressAutoHyphens/>
      <w:overflowPunct w:val="0"/>
      <w:autoSpaceDE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eastAsia="zh-CN" w:bidi="ar-SA"/>
    </w:rPr>
  </w:style>
  <w:style w:type="paragraph" w:customStyle="1" w:styleId="Single">
    <w:name w:val="Single"/>
    <w:basedOn w:val="Normal"/>
    <w:rsid w:val="00794AF7"/>
    <w:pPr>
      <w:suppressAutoHyphens/>
      <w:overflowPunct w:val="0"/>
      <w:autoSpaceDE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eastAsia="zh-CN" w:bidi="ar-SA"/>
    </w:rPr>
  </w:style>
  <w:style w:type="paragraph" w:customStyle="1" w:styleId="CoverClientName">
    <w:name w:val="Cover Client Name"/>
    <w:basedOn w:val="Normal"/>
    <w:rsid w:val="00794AF7"/>
    <w:pPr>
      <w:tabs>
        <w:tab w:val="left" w:pos="-140"/>
      </w:tabs>
      <w:suppressAutoHyphens/>
      <w:overflowPunct w:val="0"/>
      <w:autoSpaceDE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CoverSubTitle">
    <w:name w:val="Cover SubTitl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rsid w:val="00794AF7"/>
    <w:pPr>
      <w:suppressAutoHyphens/>
      <w:autoSpaceDE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rsid w:val="00794AF7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Times New Roman"/>
      <w:b/>
      <w:bCs/>
      <w:color w:val="0C2D83"/>
      <w:sz w:val="20"/>
      <w:szCs w:val="20"/>
      <w:lang w:val="en-GB" w:eastAsia="zh-CN" w:bidi="ar-SA"/>
    </w:rPr>
  </w:style>
  <w:style w:type="paragraph" w:customStyle="1" w:styleId="CM32">
    <w:name w:val="CM32"/>
    <w:basedOn w:val="Normal1"/>
    <w:next w:val="Normal1"/>
    <w:rsid w:val="00794AF7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rsid w:val="00794AF7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rsid w:val="00794AF7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rsid w:val="00794AF7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rsid w:val="00794AF7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rsid w:val="00794AF7"/>
    <w:rPr>
      <w:rFonts w:eastAsia="Times New Roman"/>
      <w:color w:val="auto"/>
    </w:rPr>
  </w:style>
  <w:style w:type="paragraph" w:customStyle="1" w:styleId="body1">
    <w:name w:val="body1"/>
    <w:basedOn w:val="Normal"/>
    <w:rsid w:val="00794AF7"/>
    <w:pPr>
      <w:suppressAutoHyphens/>
      <w:spacing w:before="240" w:after="0" w:line="240" w:lineRule="auto"/>
      <w:ind w:left="540"/>
      <w:jc w:val="both"/>
    </w:pPr>
    <w:rPr>
      <w:rFonts w:ascii="Helvetica" w:eastAsia="Times New Roman" w:hAnsi="Helvetica" w:cs="Helvetica"/>
      <w:sz w:val="20"/>
      <w:szCs w:val="20"/>
      <w:lang w:val="th-TH" w:eastAsia="zh-CN"/>
    </w:rPr>
  </w:style>
  <w:style w:type="paragraph" w:customStyle="1" w:styleId="TableContents">
    <w:name w:val="Table Contents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customStyle="1" w:styleId="TableHeading">
    <w:name w:val="Table Heading"/>
    <w:basedOn w:val="TableContents"/>
    <w:rsid w:val="00794AF7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794AF7"/>
    <w:rPr>
      <w:rFonts w:cs="Times New Roman"/>
      <w:lang w:val="en-US"/>
    </w:rPr>
  </w:style>
  <w:style w:type="paragraph" w:customStyle="1" w:styleId="ReportHeading1">
    <w:name w:val="ReportHeading1"/>
    <w:basedOn w:val="Normal"/>
    <w:rsid w:val="00794AF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Quotation">
    <w:name w:val="Block Quotation"/>
    <w:basedOn w:val="Normal"/>
    <w:rsid w:val="00794AF7"/>
    <w:pPr>
      <w:widowControl w:val="0"/>
      <w:overflowPunct w:val="0"/>
      <w:autoSpaceDE w:val="0"/>
      <w:autoSpaceDN w:val="0"/>
      <w:adjustRightInd w:val="0"/>
      <w:spacing w:before="240" w:after="0" w:line="240" w:lineRule="auto"/>
      <w:ind w:left="540" w:right="389"/>
      <w:jc w:val="both"/>
      <w:textAlignment w:val="baseline"/>
    </w:pPr>
    <w:rPr>
      <w:rFonts w:ascii="CG Times (W1)" w:eastAsia="Times New Roman" w:hAnsi="CG Times (W1)" w:cs="Courier"/>
      <w:sz w:val="32"/>
      <w:szCs w:val="32"/>
      <w:lang w:val="th-TH"/>
    </w:rPr>
  </w:style>
  <w:style w:type="paragraph" w:customStyle="1" w:styleId="zDistnHeader">
    <w:name w:val="zDistnHeader"/>
    <w:basedOn w:val="Normal"/>
    <w:next w:val="Normal"/>
    <w:rsid w:val="00794AF7"/>
    <w:pPr>
      <w:keepNext/>
      <w:widowControl w:val="0"/>
      <w:overflowPunct w:val="0"/>
      <w:autoSpaceDE w:val="0"/>
      <w:autoSpaceDN w:val="0"/>
      <w:adjustRightInd w:val="0"/>
      <w:spacing w:before="520" w:after="0" w:line="260" w:lineRule="atLeast"/>
      <w:textAlignment w:val="baseline"/>
    </w:pPr>
    <w:rPr>
      <w:rFonts w:ascii="Times New Roman" w:eastAsia="Times New Roman" w:hAnsi="Times New Roman" w:cs="Courier"/>
      <w:szCs w:val="22"/>
      <w:lang w:val="en-GB"/>
    </w:rPr>
  </w:style>
  <w:style w:type="paragraph" w:customStyle="1" w:styleId="zdetails">
    <w:name w:val="zdetails"/>
    <w:basedOn w:val="Normal"/>
    <w:rsid w:val="00794AF7"/>
    <w:pPr>
      <w:widowControl w:val="0"/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Univers 45 Light" w:eastAsia="Times New Roman" w:hAnsi="Univers 45 Light" w:cs="Courier"/>
      <w:sz w:val="16"/>
      <w:szCs w:val="16"/>
      <w:lang w:val="en-GB"/>
    </w:rPr>
  </w:style>
  <w:style w:type="paragraph" w:customStyle="1" w:styleId="1indent">
    <w:name w:val="1indent"/>
    <w:basedOn w:val="BodyText"/>
    <w:rsid w:val="00794AF7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right="0" w:hanging="454"/>
      <w:jc w:val="both"/>
    </w:pPr>
    <w:rPr>
      <w:rFonts w:ascii="Times New Roman" w:hAnsi="Times New Roman" w:cs="Times New Roman"/>
      <w:color w:val="auto"/>
      <w:sz w:val="22"/>
      <w:szCs w:val="20"/>
      <w:lang w:val="en-US" w:eastAsia="en-US" w:bidi="ar-SA"/>
    </w:rPr>
  </w:style>
  <w:style w:type="character" w:styleId="LineNumber">
    <w:name w:val="line number"/>
    <w:uiPriority w:val="99"/>
    <w:semiHidden/>
    <w:unhideWhenUsed/>
    <w:rsid w:val="00794AF7"/>
  </w:style>
  <w:style w:type="paragraph" w:customStyle="1" w:styleId="msonormal0">
    <w:name w:val="msonormal"/>
    <w:basedOn w:val="Normal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94AF7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24kjd">
    <w:name w:val="e24kjd"/>
    <w:basedOn w:val="DefaultParagraphFont"/>
    <w:rsid w:val="00794AF7"/>
  </w:style>
  <w:style w:type="character" w:customStyle="1" w:styleId="st1">
    <w:name w:val="st1"/>
    <w:basedOn w:val="DefaultParagraphFont"/>
    <w:rsid w:val="00794AF7"/>
  </w:style>
  <w:style w:type="table" w:customStyle="1" w:styleId="TableGrid4">
    <w:name w:val="Table Grid4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794AF7"/>
    <w:rPr>
      <w:rFonts w:ascii="Times New Roman" w:eastAsia="Times New Roman" w:hAnsi="Times New Roman" w:cs="Angsana New"/>
      <w:szCs w:val="20"/>
      <w:lang w:val="en-GB" w:eastAsia="zh-CN" w:bidi="ar-SA"/>
    </w:rPr>
  </w:style>
  <w:style w:type="paragraph" w:styleId="ListNumber5">
    <w:name w:val="List Number 5"/>
    <w:basedOn w:val="Normal"/>
    <w:uiPriority w:val="99"/>
    <w:semiHidden/>
    <w:unhideWhenUsed/>
    <w:rsid w:val="00794AF7"/>
    <w:pPr>
      <w:numPr>
        <w:numId w:val="10"/>
      </w:numPr>
      <w:contextualSpacing/>
    </w:pPr>
  </w:style>
  <w:style w:type="numbering" w:customStyle="1" w:styleId="Style1">
    <w:name w:val="Style1"/>
    <w:uiPriority w:val="99"/>
    <w:rsid w:val="001D084F"/>
    <w:pPr>
      <w:numPr>
        <w:numId w:val="11"/>
      </w:numPr>
    </w:pPr>
  </w:style>
  <w:style w:type="numbering" w:customStyle="1" w:styleId="Style2">
    <w:name w:val="Style2"/>
    <w:uiPriority w:val="99"/>
    <w:rsid w:val="00C82120"/>
    <w:pPr>
      <w:numPr>
        <w:numId w:val="13"/>
      </w:numPr>
    </w:pPr>
  </w:style>
  <w:style w:type="numbering" w:customStyle="1" w:styleId="Style3">
    <w:name w:val="Style3"/>
    <w:uiPriority w:val="99"/>
    <w:rsid w:val="00C82120"/>
    <w:pPr>
      <w:numPr>
        <w:numId w:val="14"/>
      </w:numPr>
    </w:pPr>
  </w:style>
  <w:style w:type="numbering" w:customStyle="1" w:styleId="Style4">
    <w:name w:val="Style4"/>
    <w:uiPriority w:val="99"/>
    <w:rsid w:val="00C82120"/>
    <w:pPr>
      <w:numPr>
        <w:numId w:val="15"/>
      </w:numPr>
    </w:pPr>
  </w:style>
  <w:style w:type="numbering" w:customStyle="1" w:styleId="Style5">
    <w:name w:val="Style5"/>
    <w:uiPriority w:val="99"/>
    <w:rsid w:val="00C82120"/>
    <w:pPr>
      <w:numPr>
        <w:numId w:val="16"/>
      </w:numPr>
    </w:pPr>
  </w:style>
  <w:style w:type="numbering" w:customStyle="1" w:styleId="Style6">
    <w:name w:val="Style6"/>
    <w:uiPriority w:val="99"/>
    <w:rsid w:val="00C82120"/>
    <w:pPr>
      <w:numPr>
        <w:numId w:val="17"/>
      </w:numPr>
    </w:pPr>
  </w:style>
  <w:style w:type="numbering" w:customStyle="1" w:styleId="Style7">
    <w:name w:val="Style7"/>
    <w:uiPriority w:val="99"/>
    <w:rsid w:val="00C82120"/>
    <w:pPr>
      <w:numPr>
        <w:numId w:val="18"/>
      </w:numPr>
    </w:pPr>
  </w:style>
  <w:style w:type="table" w:customStyle="1" w:styleId="TableGrid1">
    <w:name w:val="Table Grid1"/>
    <w:basedOn w:val="TableNormal"/>
    <w:next w:val="TableGrid"/>
    <w:uiPriority w:val="39"/>
    <w:rsid w:val="00060F04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060F04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77B3A"/>
    <w:rPr>
      <w:color w:val="605E5C"/>
      <w:shd w:val="clear" w:color="auto" w:fill="E1DFDD"/>
    </w:rPr>
  </w:style>
  <w:style w:type="paragraph" w:customStyle="1" w:styleId="3">
    <w:name w:val="?????3????"/>
    <w:basedOn w:val="Normal"/>
    <w:uiPriority w:val="99"/>
    <w:rsid w:val="005C25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  <w:style w:type="character" w:customStyle="1" w:styleId="WW8Num4z0">
    <w:name w:val="WW8Num4z0"/>
    <w:rsid w:val="001676BB"/>
    <w:rPr>
      <w:rFonts w:ascii="Times New Roman" w:eastAsia="Times New Roman" w:hAnsi="Times New Roman" w:cs="Times New Roman"/>
    </w:rPr>
  </w:style>
  <w:style w:type="table" w:customStyle="1" w:styleId="TableGrid3">
    <w:name w:val="Table Grid3"/>
    <w:basedOn w:val="TableNormal"/>
    <w:next w:val="TableGrid"/>
    <w:uiPriority w:val="39"/>
    <w:rsid w:val="001676BB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676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39"/>
    <w:rsid w:val="001676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uiPriority w:val="39"/>
    <w:rsid w:val="001676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1676BB"/>
  </w:style>
  <w:style w:type="character" w:customStyle="1" w:styleId="eop">
    <w:name w:val="eop"/>
    <w:basedOn w:val="DefaultParagraphFont"/>
    <w:rsid w:val="001676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5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0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4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d96504-762f-4960-9e30-076e7a916c39" xsi:nil="true"/>
    <lcf76f155ced4ddcb4097134ff3c332f xmlns="35bb73a0-5733-4ae7-be4d-b16b7c96548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730942011824349A5C3A6F71E5FD772" ma:contentTypeVersion="18" ma:contentTypeDescription="สร้างเอกสารใหม่" ma:contentTypeScope="" ma:versionID="7676d182d5e801bb68d867bded74d906">
  <xsd:schema xmlns:xsd="http://www.w3.org/2001/XMLSchema" xmlns:xs="http://www.w3.org/2001/XMLSchema" xmlns:p="http://schemas.microsoft.com/office/2006/metadata/properties" xmlns:ns2="35bb73a0-5733-4ae7-be4d-b16b7c96548b" xmlns:ns3="6ed96504-762f-4960-9e30-076e7a916c39" targetNamespace="http://schemas.microsoft.com/office/2006/metadata/properties" ma:root="true" ma:fieldsID="6c23dd9a9ed1a09252360b87dfcca89a" ns2:_="" ns3:_="">
    <xsd:import namespace="35bb73a0-5733-4ae7-be4d-b16b7c96548b"/>
    <xsd:import namespace="6ed96504-762f-4960-9e30-076e7a916c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b73a0-5733-4ae7-be4d-b16b7c965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8ed748d9-e929-443b-8ee0-f34b567383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96504-762f-4960-9e30-076e7a916c3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c927e60-ffe9-4423-a8dd-35ec2ef6d49a}" ma:internalName="TaxCatchAll" ma:showField="CatchAllData" ma:web="6ed96504-762f-4960-9e30-076e7a916c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A558BB-0301-4A1A-B181-90B289DF36B2}">
  <ds:schemaRefs>
    <ds:schemaRef ds:uri="http://schemas.microsoft.com/office/2006/metadata/properties"/>
    <ds:schemaRef ds:uri="http://schemas.microsoft.com/office/infopath/2007/PartnerControls"/>
    <ds:schemaRef ds:uri="4243d5be-521d-4052-81ca-f0f31ea6f2da"/>
    <ds:schemaRef ds:uri="f6ba49b0-bcda-4796-8236-5b5cc1493ac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1677AA3-7516-4D8E-9CF9-97A6E8EA9B02}"/>
</file>

<file path=customXml/itemProps3.xml><?xml version="1.0" encoding="utf-8"?>
<ds:datastoreItem xmlns:ds="http://schemas.openxmlformats.org/officeDocument/2006/customXml" ds:itemID="{B3C9C464-3DDF-411F-969F-229689ABAD0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776CD3-AEDE-4DD9-955B-5ED3A3DBB96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666</TotalTime>
  <Pages>10</Pages>
  <Words>3080</Words>
  <Characters>14618</Characters>
  <Application>Microsoft Office Word</Application>
  <DocSecurity>0</DocSecurity>
  <Lines>321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Phunisa, Kitbamrung</cp:lastModifiedBy>
  <cp:revision>135</cp:revision>
  <cp:lastPrinted>2024-02-20T03:37:00Z</cp:lastPrinted>
  <dcterms:created xsi:type="dcterms:W3CDTF">2023-02-10T05:39:00Z</dcterms:created>
  <dcterms:modified xsi:type="dcterms:W3CDTF">2026-02-19T02:58:00Z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0x010100D730942011824349A5C3A6F71E5FD772</vt:lpwstr>
  </property>
  <property fmtid="{D5CDD505-2E9C-101B-9397-08002B2CF9AE}" pid="3" name="MediaServiceImageTags">
    <vt:lpwstr/>
  </property>
</Properties>
</file>